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01FB" w:rsidRDefault="00CE4054" w:rsidP="00CE4054">
      <w:pPr>
        <w:widowControl w:val="0"/>
        <w:autoSpaceDE w:val="0"/>
        <w:autoSpaceDN w:val="0"/>
        <w:adjustRightInd w:val="0"/>
        <w:jc w:val="center"/>
        <w:rPr>
          <w:rFonts w:ascii="Cambria" w:hAnsi="Cambria" w:cs="Cambria"/>
        </w:rPr>
      </w:pPr>
      <w:r>
        <w:rPr>
          <w:rFonts w:ascii="Times" w:hAnsi="Times" w:cs="Times"/>
          <w:noProof/>
        </w:rPr>
        <w:drawing>
          <wp:inline distT="0" distB="0" distL="0" distR="0">
            <wp:extent cx="1600200" cy="1572768"/>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1600200" cy="1572768"/>
                    </a:xfrm>
                    <a:prstGeom prst="rect">
                      <a:avLst/>
                    </a:prstGeom>
                    <a:noFill/>
                    <a:ln>
                      <a:noFill/>
                    </a:ln>
                  </pic:spPr>
                </pic:pic>
              </a:graphicData>
            </a:graphic>
          </wp:inline>
        </w:drawing>
      </w:r>
    </w:p>
    <w:p w:rsidR="00F850B0" w:rsidRDefault="00F850B0" w:rsidP="009301FB">
      <w:pPr>
        <w:widowControl w:val="0"/>
        <w:autoSpaceDE w:val="0"/>
        <w:autoSpaceDN w:val="0"/>
        <w:adjustRightInd w:val="0"/>
        <w:rPr>
          <w:rFonts w:ascii="Cambria" w:hAnsi="Cambria" w:cs="Cambria"/>
        </w:rPr>
      </w:pPr>
    </w:p>
    <w:p w:rsidR="009301FB" w:rsidRDefault="009301FB" w:rsidP="009301FB">
      <w:pPr>
        <w:widowControl w:val="0"/>
        <w:autoSpaceDE w:val="0"/>
        <w:autoSpaceDN w:val="0"/>
        <w:adjustRightInd w:val="0"/>
        <w:rPr>
          <w:rFonts w:ascii="Cambria" w:hAnsi="Cambria" w:cs="Cambria"/>
        </w:rPr>
      </w:pPr>
    </w:p>
    <w:p w:rsidR="009301FB" w:rsidRPr="00F35F45" w:rsidRDefault="009301FB" w:rsidP="009301FB">
      <w:pPr>
        <w:widowControl w:val="0"/>
        <w:autoSpaceDE w:val="0"/>
        <w:autoSpaceDN w:val="0"/>
        <w:adjustRightInd w:val="0"/>
        <w:jc w:val="center"/>
        <w:rPr>
          <w:rFonts w:ascii="Cambria" w:hAnsi="Cambria" w:cs="Cambria"/>
          <w:b/>
          <w:sz w:val="48"/>
          <w:szCs w:val="48"/>
        </w:rPr>
      </w:pPr>
      <w:r w:rsidRPr="00F35F45">
        <w:rPr>
          <w:rFonts w:ascii="Cambria" w:hAnsi="Cambria" w:cs="Cambria"/>
          <w:b/>
          <w:sz w:val="48"/>
          <w:szCs w:val="48"/>
        </w:rPr>
        <w:t>Università degli studi di Torino</w:t>
      </w:r>
    </w:p>
    <w:p w:rsidR="009301FB" w:rsidRDefault="009301FB" w:rsidP="009301FB">
      <w:pPr>
        <w:widowControl w:val="0"/>
        <w:autoSpaceDE w:val="0"/>
        <w:autoSpaceDN w:val="0"/>
        <w:adjustRightInd w:val="0"/>
        <w:jc w:val="center"/>
        <w:rPr>
          <w:rFonts w:ascii="Cambria" w:hAnsi="Cambria" w:cs="Cambria"/>
          <w:sz w:val="32"/>
          <w:szCs w:val="32"/>
        </w:rPr>
      </w:pPr>
      <w:r>
        <w:rPr>
          <w:rFonts w:ascii="Cambria" w:hAnsi="Cambria" w:cs="Cambria"/>
          <w:sz w:val="32"/>
          <w:szCs w:val="32"/>
        </w:rPr>
        <w:t>Corso di Laurea in Educazione Professionale</w:t>
      </w:r>
    </w:p>
    <w:p w:rsidR="009301FB" w:rsidRDefault="009301FB" w:rsidP="009301FB">
      <w:pPr>
        <w:widowControl w:val="0"/>
        <w:autoSpaceDE w:val="0"/>
        <w:autoSpaceDN w:val="0"/>
        <w:adjustRightInd w:val="0"/>
        <w:jc w:val="center"/>
        <w:rPr>
          <w:rFonts w:ascii="Cambria" w:hAnsi="Cambria" w:cs="Cambria"/>
          <w:sz w:val="32"/>
          <w:szCs w:val="32"/>
        </w:rPr>
      </w:pPr>
    </w:p>
    <w:p w:rsidR="00F850B0" w:rsidRDefault="00F850B0" w:rsidP="00CE4054">
      <w:pPr>
        <w:widowControl w:val="0"/>
        <w:autoSpaceDE w:val="0"/>
        <w:autoSpaceDN w:val="0"/>
        <w:adjustRightInd w:val="0"/>
        <w:rPr>
          <w:rFonts w:ascii="Cambria" w:hAnsi="Cambria" w:cs="Cambria"/>
          <w:sz w:val="32"/>
          <w:szCs w:val="32"/>
        </w:rPr>
      </w:pPr>
    </w:p>
    <w:p w:rsidR="00F850B0" w:rsidRDefault="00F850B0" w:rsidP="009301FB">
      <w:pPr>
        <w:widowControl w:val="0"/>
        <w:autoSpaceDE w:val="0"/>
        <w:autoSpaceDN w:val="0"/>
        <w:adjustRightInd w:val="0"/>
        <w:jc w:val="center"/>
        <w:rPr>
          <w:rFonts w:ascii="Cambria" w:hAnsi="Cambria" w:cs="Cambria"/>
          <w:sz w:val="32"/>
          <w:szCs w:val="32"/>
        </w:rPr>
      </w:pPr>
    </w:p>
    <w:p w:rsidR="009301FB" w:rsidRDefault="009301FB" w:rsidP="009301FB">
      <w:pPr>
        <w:widowControl w:val="0"/>
        <w:autoSpaceDE w:val="0"/>
        <w:autoSpaceDN w:val="0"/>
        <w:adjustRightInd w:val="0"/>
        <w:jc w:val="center"/>
        <w:rPr>
          <w:rFonts w:ascii="Cambria" w:hAnsi="Cambria" w:cs="Cambria"/>
          <w:sz w:val="32"/>
          <w:szCs w:val="32"/>
        </w:rPr>
      </w:pPr>
    </w:p>
    <w:p w:rsidR="009301FB" w:rsidRPr="00F35F45" w:rsidRDefault="009301FB" w:rsidP="009301FB">
      <w:pPr>
        <w:widowControl w:val="0"/>
        <w:autoSpaceDE w:val="0"/>
        <w:autoSpaceDN w:val="0"/>
        <w:adjustRightInd w:val="0"/>
        <w:jc w:val="center"/>
        <w:rPr>
          <w:rFonts w:ascii="Cambria" w:hAnsi="Cambria" w:cs="Cambria"/>
          <w:b/>
          <w:sz w:val="36"/>
          <w:szCs w:val="36"/>
        </w:rPr>
      </w:pPr>
      <w:r w:rsidRPr="00F35F45">
        <w:rPr>
          <w:rFonts w:ascii="Cambria" w:hAnsi="Cambria" w:cs="Cambria"/>
          <w:b/>
          <w:sz w:val="36"/>
          <w:szCs w:val="36"/>
        </w:rPr>
        <w:t>METODOLOGIA DELLA RICERCA EDUCATIVA</w:t>
      </w:r>
    </w:p>
    <w:p w:rsidR="009301FB" w:rsidRDefault="009301FB" w:rsidP="009301FB">
      <w:pPr>
        <w:widowControl w:val="0"/>
        <w:autoSpaceDE w:val="0"/>
        <w:autoSpaceDN w:val="0"/>
        <w:adjustRightInd w:val="0"/>
        <w:jc w:val="center"/>
        <w:rPr>
          <w:rFonts w:ascii="Cambria" w:hAnsi="Cambria" w:cs="Cambria"/>
          <w:sz w:val="36"/>
          <w:szCs w:val="36"/>
        </w:rPr>
      </w:pPr>
      <w:r>
        <w:rPr>
          <w:rFonts w:ascii="Cambria" w:hAnsi="Cambria" w:cs="Cambria"/>
          <w:sz w:val="36"/>
          <w:szCs w:val="36"/>
        </w:rPr>
        <w:t>Prof. Roberto Trinchero</w:t>
      </w:r>
    </w:p>
    <w:p w:rsidR="009301FB" w:rsidRDefault="009301FB" w:rsidP="009301FB">
      <w:pPr>
        <w:widowControl w:val="0"/>
        <w:autoSpaceDE w:val="0"/>
        <w:autoSpaceDN w:val="0"/>
        <w:adjustRightInd w:val="0"/>
        <w:jc w:val="center"/>
        <w:rPr>
          <w:rFonts w:ascii="Cambria" w:hAnsi="Cambria" w:cs="Cambria"/>
          <w:sz w:val="36"/>
          <w:szCs w:val="36"/>
        </w:rPr>
      </w:pPr>
    </w:p>
    <w:p w:rsidR="009301FB" w:rsidRDefault="009301FB" w:rsidP="009301FB">
      <w:pPr>
        <w:widowControl w:val="0"/>
        <w:autoSpaceDE w:val="0"/>
        <w:autoSpaceDN w:val="0"/>
        <w:adjustRightInd w:val="0"/>
        <w:jc w:val="center"/>
        <w:rPr>
          <w:rFonts w:ascii="Cambria" w:hAnsi="Cambria" w:cs="Cambria"/>
          <w:sz w:val="36"/>
          <w:szCs w:val="36"/>
        </w:rPr>
      </w:pPr>
    </w:p>
    <w:p w:rsidR="009301FB" w:rsidRDefault="009301FB" w:rsidP="009301FB">
      <w:pPr>
        <w:widowControl w:val="0"/>
        <w:autoSpaceDE w:val="0"/>
        <w:autoSpaceDN w:val="0"/>
        <w:adjustRightInd w:val="0"/>
        <w:jc w:val="center"/>
        <w:rPr>
          <w:rFonts w:ascii="Cambria" w:hAnsi="Cambria" w:cs="Cambria"/>
          <w:sz w:val="36"/>
          <w:szCs w:val="36"/>
        </w:rPr>
      </w:pPr>
    </w:p>
    <w:p w:rsidR="009301FB" w:rsidRDefault="009301FB" w:rsidP="009301FB">
      <w:pPr>
        <w:widowControl w:val="0"/>
        <w:autoSpaceDE w:val="0"/>
        <w:autoSpaceDN w:val="0"/>
        <w:adjustRightInd w:val="0"/>
        <w:jc w:val="center"/>
        <w:rPr>
          <w:rFonts w:ascii="Cambria" w:hAnsi="Cambria" w:cs="Cambria"/>
          <w:sz w:val="36"/>
          <w:szCs w:val="36"/>
        </w:rPr>
      </w:pPr>
      <w:r>
        <w:rPr>
          <w:rFonts w:ascii="Cambria" w:hAnsi="Cambria" w:cs="Cambria"/>
          <w:sz w:val="36"/>
          <w:szCs w:val="36"/>
        </w:rPr>
        <w:t>RAPPORTO DI RICERCA EMPIRICA</w:t>
      </w:r>
    </w:p>
    <w:p w:rsidR="009301FB" w:rsidRDefault="009301FB" w:rsidP="009301FB">
      <w:pPr>
        <w:widowControl w:val="0"/>
        <w:autoSpaceDE w:val="0"/>
        <w:autoSpaceDN w:val="0"/>
        <w:adjustRightInd w:val="0"/>
        <w:jc w:val="center"/>
        <w:rPr>
          <w:rFonts w:ascii="Cambria" w:hAnsi="Cambria" w:cs="Cambria"/>
          <w:sz w:val="36"/>
          <w:szCs w:val="36"/>
        </w:rPr>
      </w:pPr>
    </w:p>
    <w:p w:rsidR="009301FB" w:rsidRDefault="009301FB" w:rsidP="009301FB">
      <w:pPr>
        <w:widowControl w:val="0"/>
        <w:autoSpaceDE w:val="0"/>
        <w:autoSpaceDN w:val="0"/>
        <w:adjustRightInd w:val="0"/>
        <w:jc w:val="center"/>
        <w:rPr>
          <w:rFonts w:ascii="Cambria" w:hAnsi="Cambria" w:cs="Cambria"/>
          <w:sz w:val="36"/>
          <w:szCs w:val="36"/>
        </w:rPr>
      </w:pPr>
    </w:p>
    <w:p w:rsidR="00F850B0" w:rsidRPr="00F35F45" w:rsidRDefault="00F850B0" w:rsidP="009301FB">
      <w:pPr>
        <w:widowControl w:val="0"/>
        <w:autoSpaceDE w:val="0"/>
        <w:autoSpaceDN w:val="0"/>
        <w:adjustRightInd w:val="0"/>
        <w:jc w:val="center"/>
        <w:rPr>
          <w:rFonts w:ascii="Comic Sans MS" w:hAnsi="Comic Sans MS" w:cs="Cambria"/>
          <w:sz w:val="36"/>
          <w:szCs w:val="36"/>
        </w:rPr>
      </w:pPr>
    </w:p>
    <w:p w:rsidR="009301FB" w:rsidRPr="00F35F45" w:rsidRDefault="009301FB" w:rsidP="009301FB">
      <w:pPr>
        <w:widowControl w:val="0"/>
        <w:autoSpaceDE w:val="0"/>
        <w:autoSpaceDN w:val="0"/>
        <w:adjustRightInd w:val="0"/>
        <w:jc w:val="center"/>
        <w:rPr>
          <w:rFonts w:ascii="Comic Sans MS" w:hAnsi="Comic Sans MS" w:cs="Cambria"/>
          <w:sz w:val="36"/>
          <w:szCs w:val="36"/>
        </w:rPr>
      </w:pPr>
    </w:p>
    <w:p w:rsidR="009301FB" w:rsidRPr="00F35F45" w:rsidRDefault="009301FB" w:rsidP="009301FB">
      <w:pPr>
        <w:widowControl w:val="0"/>
        <w:autoSpaceDE w:val="0"/>
        <w:autoSpaceDN w:val="0"/>
        <w:adjustRightInd w:val="0"/>
        <w:jc w:val="center"/>
        <w:rPr>
          <w:rFonts w:ascii="Comic Sans MS" w:hAnsi="Comic Sans MS" w:cs="Times New Roman"/>
          <w:sz w:val="36"/>
          <w:szCs w:val="36"/>
          <w:u w:val="single"/>
        </w:rPr>
      </w:pPr>
      <w:r w:rsidRPr="00F35F45">
        <w:rPr>
          <w:rFonts w:ascii="Comic Sans MS" w:hAnsi="Comic Sans MS" w:cs="Times New Roman"/>
          <w:sz w:val="36"/>
          <w:szCs w:val="36"/>
          <w:u w:val="single"/>
        </w:rPr>
        <w:t>“Ascolto e pratica della musica e benessere psico-fisico”</w:t>
      </w:r>
    </w:p>
    <w:p w:rsidR="009301FB" w:rsidRDefault="009301FB" w:rsidP="009301FB">
      <w:pPr>
        <w:widowControl w:val="0"/>
        <w:autoSpaceDE w:val="0"/>
        <w:autoSpaceDN w:val="0"/>
        <w:adjustRightInd w:val="0"/>
        <w:jc w:val="center"/>
        <w:rPr>
          <w:rFonts w:ascii="Cambria" w:hAnsi="Cambria" w:cs="Cambria"/>
          <w:sz w:val="36"/>
          <w:szCs w:val="36"/>
          <w:u w:val="single"/>
        </w:rPr>
      </w:pPr>
    </w:p>
    <w:p w:rsidR="009301FB" w:rsidRDefault="009301FB" w:rsidP="009301FB">
      <w:pPr>
        <w:widowControl w:val="0"/>
        <w:autoSpaceDE w:val="0"/>
        <w:autoSpaceDN w:val="0"/>
        <w:adjustRightInd w:val="0"/>
        <w:jc w:val="center"/>
        <w:rPr>
          <w:rFonts w:ascii="Cambria" w:hAnsi="Cambria" w:cs="Cambria"/>
          <w:sz w:val="36"/>
          <w:szCs w:val="36"/>
          <w:u w:val="single"/>
        </w:rPr>
      </w:pPr>
    </w:p>
    <w:p w:rsidR="00F850B0" w:rsidRDefault="00F850B0" w:rsidP="009301FB">
      <w:pPr>
        <w:widowControl w:val="0"/>
        <w:autoSpaceDE w:val="0"/>
        <w:autoSpaceDN w:val="0"/>
        <w:adjustRightInd w:val="0"/>
        <w:jc w:val="center"/>
        <w:rPr>
          <w:rFonts w:ascii="Cambria" w:hAnsi="Cambria" w:cs="Cambria"/>
          <w:sz w:val="36"/>
          <w:szCs w:val="36"/>
          <w:u w:val="single"/>
        </w:rPr>
      </w:pPr>
    </w:p>
    <w:p w:rsidR="00F850B0" w:rsidRDefault="00F850B0" w:rsidP="009301FB">
      <w:pPr>
        <w:widowControl w:val="0"/>
        <w:autoSpaceDE w:val="0"/>
        <w:autoSpaceDN w:val="0"/>
        <w:adjustRightInd w:val="0"/>
        <w:jc w:val="center"/>
        <w:rPr>
          <w:rFonts w:ascii="Cambria" w:hAnsi="Cambria" w:cs="Cambria"/>
          <w:sz w:val="36"/>
          <w:szCs w:val="36"/>
          <w:u w:val="single"/>
        </w:rPr>
      </w:pPr>
    </w:p>
    <w:p w:rsidR="009301FB" w:rsidRDefault="009301FB" w:rsidP="009301FB">
      <w:pPr>
        <w:widowControl w:val="0"/>
        <w:autoSpaceDE w:val="0"/>
        <w:autoSpaceDN w:val="0"/>
        <w:adjustRightInd w:val="0"/>
        <w:jc w:val="right"/>
        <w:rPr>
          <w:rFonts w:ascii="Cambria" w:hAnsi="Cambria" w:cs="Cambria"/>
          <w:sz w:val="36"/>
          <w:szCs w:val="36"/>
        </w:rPr>
      </w:pPr>
      <w:r>
        <w:rPr>
          <w:rFonts w:ascii="Cambria" w:hAnsi="Cambria" w:cs="Cambria"/>
          <w:sz w:val="36"/>
          <w:szCs w:val="36"/>
        </w:rPr>
        <w:t>A cura di:</w:t>
      </w:r>
    </w:p>
    <w:p w:rsidR="009301FB" w:rsidRDefault="009301FB" w:rsidP="009301FB">
      <w:pPr>
        <w:widowControl w:val="0"/>
        <w:autoSpaceDE w:val="0"/>
        <w:autoSpaceDN w:val="0"/>
        <w:adjustRightInd w:val="0"/>
        <w:jc w:val="right"/>
        <w:rPr>
          <w:rFonts w:ascii="Cambria" w:hAnsi="Cambria" w:cs="Cambria"/>
          <w:sz w:val="36"/>
          <w:szCs w:val="36"/>
        </w:rPr>
      </w:pPr>
      <w:r>
        <w:rPr>
          <w:rFonts w:ascii="Cambria" w:hAnsi="Cambria" w:cs="Cambria"/>
          <w:sz w:val="36"/>
          <w:szCs w:val="36"/>
        </w:rPr>
        <w:t>Lamanna Jessica</w:t>
      </w:r>
    </w:p>
    <w:p w:rsidR="009301FB" w:rsidRDefault="009301FB" w:rsidP="009301FB">
      <w:pPr>
        <w:widowControl w:val="0"/>
        <w:autoSpaceDE w:val="0"/>
        <w:autoSpaceDN w:val="0"/>
        <w:adjustRightInd w:val="0"/>
        <w:jc w:val="right"/>
        <w:rPr>
          <w:rFonts w:ascii="Cambria" w:hAnsi="Cambria" w:cs="Cambria"/>
          <w:sz w:val="36"/>
          <w:szCs w:val="36"/>
        </w:rPr>
      </w:pPr>
      <w:r>
        <w:rPr>
          <w:rFonts w:ascii="Cambria" w:hAnsi="Cambria" w:cs="Cambria"/>
          <w:sz w:val="36"/>
          <w:szCs w:val="36"/>
        </w:rPr>
        <w:t>Mantia Giorgia</w:t>
      </w:r>
    </w:p>
    <w:p w:rsidR="009301FB" w:rsidRDefault="009301FB" w:rsidP="00CE4054">
      <w:pPr>
        <w:widowControl w:val="0"/>
        <w:autoSpaceDE w:val="0"/>
        <w:autoSpaceDN w:val="0"/>
        <w:adjustRightInd w:val="0"/>
        <w:jc w:val="right"/>
        <w:rPr>
          <w:rFonts w:ascii="Cambria" w:hAnsi="Cambria" w:cs="Cambria"/>
          <w:sz w:val="36"/>
          <w:szCs w:val="36"/>
        </w:rPr>
      </w:pPr>
      <w:r>
        <w:rPr>
          <w:rFonts w:ascii="Cambria" w:hAnsi="Cambria" w:cs="Cambria"/>
          <w:sz w:val="36"/>
          <w:szCs w:val="36"/>
        </w:rPr>
        <w:t>Ricotta Erika</w:t>
      </w:r>
    </w:p>
    <w:p w:rsidR="009301FB" w:rsidRDefault="009301FB" w:rsidP="009301FB">
      <w:pPr>
        <w:widowControl w:val="0"/>
        <w:autoSpaceDE w:val="0"/>
        <w:autoSpaceDN w:val="0"/>
        <w:adjustRightInd w:val="0"/>
        <w:jc w:val="center"/>
        <w:rPr>
          <w:rFonts w:ascii="Cambria" w:hAnsi="Cambria" w:cs="Cambria"/>
          <w:sz w:val="36"/>
          <w:szCs w:val="36"/>
        </w:rPr>
      </w:pPr>
    </w:p>
    <w:p w:rsidR="00BE62A5" w:rsidRDefault="009301FB" w:rsidP="0030399D">
      <w:pPr>
        <w:widowControl w:val="0"/>
        <w:autoSpaceDE w:val="0"/>
        <w:autoSpaceDN w:val="0"/>
        <w:adjustRightInd w:val="0"/>
        <w:jc w:val="center"/>
        <w:rPr>
          <w:rFonts w:ascii="Cambria" w:hAnsi="Cambria" w:cs="Cambria"/>
          <w:sz w:val="36"/>
          <w:szCs w:val="36"/>
        </w:rPr>
      </w:pPr>
      <w:r>
        <w:rPr>
          <w:rFonts w:ascii="Cambria" w:hAnsi="Cambria" w:cs="Cambria"/>
          <w:sz w:val="36"/>
          <w:szCs w:val="36"/>
        </w:rPr>
        <w:t>Anno accademico 2012-2013</w:t>
      </w:r>
    </w:p>
    <w:p w:rsidR="00CE4054" w:rsidRDefault="00CE4054" w:rsidP="00BE62A5">
      <w:pPr>
        <w:widowControl w:val="0"/>
        <w:autoSpaceDE w:val="0"/>
        <w:autoSpaceDN w:val="0"/>
        <w:adjustRightInd w:val="0"/>
        <w:jc w:val="center"/>
        <w:rPr>
          <w:rFonts w:ascii="Cambria" w:hAnsi="Cambria" w:cs="Cambria"/>
          <w:sz w:val="36"/>
          <w:szCs w:val="36"/>
        </w:rPr>
      </w:pPr>
    </w:p>
    <w:p w:rsidR="009301FB" w:rsidRPr="00BE62A5" w:rsidRDefault="009301FB" w:rsidP="00BE62A5">
      <w:pPr>
        <w:widowControl w:val="0"/>
        <w:autoSpaceDE w:val="0"/>
        <w:autoSpaceDN w:val="0"/>
        <w:adjustRightInd w:val="0"/>
        <w:jc w:val="center"/>
        <w:rPr>
          <w:rFonts w:ascii="Cambria" w:hAnsi="Cambria" w:cs="Cambria"/>
          <w:sz w:val="36"/>
          <w:szCs w:val="36"/>
        </w:rPr>
      </w:pPr>
      <w:r w:rsidRPr="00BE62A5">
        <w:rPr>
          <w:rFonts w:asciiTheme="majorHAnsi" w:hAnsiTheme="majorHAnsi" w:cs="Tahoma"/>
          <w:color w:val="000000" w:themeColor="text1"/>
          <w:sz w:val="40"/>
          <w:szCs w:val="40"/>
          <w:u w:val="single"/>
        </w:rPr>
        <w:t>Indice</w:t>
      </w:r>
    </w:p>
    <w:p w:rsidR="009301FB" w:rsidRPr="00BE62A5" w:rsidRDefault="009301FB" w:rsidP="009301FB">
      <w:pPr>
        <w:widowControl w:val="0"/>
        <w:autoSpaceDE w:val="0"/>
        <w:autoSpaceDN w:val="0"/>
        <w:adjustRightInd w:val="0"/>
        <w:rPr>
          <w:rFonts w:asciiTheme="majorHAnsi" w:hAnsiTheme="majorHAnsi" w:cs="Tahoma"/>
          <w:color w:val="000000" w:themeColor="text1"/>
          <w:sz w:val="40"/>
          <w:szCs w:val="40"/>
        </w:rPr>
      </w:pPr>
    </w:p>
    <w:p w:rsidR="009301FB" w:rsidRPr="00BE62A5" w:rsidRDefault="009301FB" w:rsidP="009301FB">
      <w:pPr>
        <w:widowControl w:val="0"/>
        <w:autoSpaceDE w:val="0"/>
        <w:autoSpaceDN w:val="0"/>
        <w:adjustRightInd w:val="0"/>
        <w:rPr>
          <w:rFonts w:asciiTheme="majorHAnsi" w:hAnsiTheme="majorHAnsi" w:cs="Cambria"/>
          <w:color w:val="000000" w:themeColor="text1"/>
          <w:u w:color="000000"/>
        </w:rPr>
      </w:pPr>
      <w:r w:rsidRPr="00BE62A5">
        <w:rPr>
          <w:rFonts w:asciiTheme="majorHAnsi" w:hAnsiTheme="majorHAnsi" w:cs="Times New Roman"/>
          <w:b/>
          <w:bCs/>
          <w:color w:val="000000" w:themeColor="text1"/>
          <w:sz w:val="20"/>
          <w:szCs w:val="20"/>
          <w:u w:val="single" w:color="000000"/>
        </w:rPr>
        <w:t xml:space="preserve">PREMESSA </w:t>
      </w:r>
      <w:r w:rsidRPr="00BE62A5">
        <w:rPr>
          <w:rFonts w:asciiTheme="majorHAnsi" w:hAnsiTheme="majorHAnsi" w:cs="Times New Roman"/>
          <w:b/>
          <w:bCs/>
          <w:color w:val="000000" w:themeColor="text1"/>
          <w:sz w:val="20"/>
          <w:szCs w:val="20"/>
          <w:u w:color="000000"/>
        </w:rPr>
        <w:t>...............................................................................................</w:t>
      </w:r>
      <w:r w:rsidR="00525BB0">
        <w:rPr>
          <w:rFonts w:asciiTheme="majorHAnsi" w:hAnsiTheme="majorHAnsi" w:cs="Times New Roman"/>
          <w:b/>
          <w:bCs/>
          <w:color w:val="000000" w:themeColor="text1"/>
          <w:sz w:val="20"/>
          <w:szCs w:val="20"/>
          <w:u w:color="000000"/>
        </w:rPr>
        <w:t>....................</w:t>
      </w:r>
      <w:r w:rsidRPr="00BE62A5">
        <w:rPr>
          <w:rFonts w:asciiTheme="majorHAnsi" w:hAnsiTheme="majorHAnsi" w:cs="Times New Roman"/>
          <w:b/>
          <w:bCs/>
          <w:color w:val="000000" w:themeColor="text1"/>
          <w:sz w:val="20"/>
          <w:szCs w:val="20"/>
          <w:u w:color="000000"/>
        </w:rPr>
        <w:t>........................................................pag.</w:t>
      </w:r>
      <w:r w:rsidR="00CB2CB7">
        <w:rPr>
          <w:rFonts w:asciiTheme="majorHAnsi" w:hAnsiTheme="majorHAnsi" w:cs="Times New Roman"/>
          <w:b/>
          <w:bCs/>
          <w:color w:val="000000" w:themeColor="text1"/>
          <w:sz w:val="20"/>
          <w:szCs w:val="20"/>
          <w:u w:color="000000"/>
        </w:rPr>
        <w:t xml:space="preserve"> 3</w:t>
      </w:r>
    </w:p>
    <w:p w:rsidR="00C32F2A" w:rsidRDefault="00C32F2A" w:rsidP="009301FB">
      <w:pPr>
        <w:widowControl w:val="0"/>
        <w:autoSpaceDE w:val="0"/>
        <w:autoSpaceDN w:val="0"/>
        <w:adjustRightInd w:val="0"/>
        <w:rPr>
          <w:rFonts w:asciiTheme="majorHAnsi" w:hAnsiTheme="majorHAnsi" w:cs="Tahoma"/>
          <w:color w:val="000000" w:themeColor="text1"/>
          <w:sz w:val="40"/>
          <w:szCs w:val="40"/>
          <w:u w:val="single"/>
        </w:rPr>
      </w:pPr>
    </w:p>
    <w:p w:rsidR="009301FB" w:rsidRPr="00BE62A5" w:rsidRDefault="009301FB" w:rsidP="009301FB">
      <w:pPr>
        <w:widowControl w:val="0"/>
        <w:autoSpaceDE w:val="0"/>
        <w:autoSpaceDN w:val="0"/>
        <w:adjustRightInd w:val="0"/>
        <w:rPr>
          <w:rFonts w:asciiTheme="majorHAnsi" w:hAnsiTheme="majorHAnsi" w:cs="Cambria"/>
          <w:color w:val="000000" w:themeColor="text1"/>
          <w:u w:color="000000"/>
        </w:rPr>
      </w:pPr>
      <w:r w:rsidRPr="00BE62A5">
        <w:rPr>
          <w:rFonts w:asciiTheme="majorHAnsi" w:hAnsiTheme="majorHAnsi" w:cs="Times New Roman"/>
          <w:b/>
          <w:bCs/>
          <w:color w:val="000000" w:themeColor="text1"/>
          <w:sz w:val="20"/>
          <w:szCs w:val="20"/>
          <w:u w:val="single" w:color="000000"/>
        </w:rPr>
        <w:t xml:space="preserve">FASE 1: PROBLEMA DI RICERCA </w:t>
      </w:r>
      <w:r w:rsidRPr="00BE62A5">
        <w:rPr>
          <w:rFonts w:asciiTheme="majorHAnsi" w:hAnsiTheme="majorHAnsi" w:cs="Times New Roman"/>
          <w:b/>
          <w:bCs/>
          <w:color w:val="000000" w:themeColor="text1"/>
          <w:sz w:val="20"/>
          <w:szCs w:val="20"/>
          <w:u w:color="000000"/>
        </w:rPr>
        <w:t>....................................................................................................................</w:t>
      </w:r>
      <w:r w:rsidR="00525BB0">
        <w:rPr>
          <w:rFonts w:asciiTheme="majorHAnsi" w:hAnsiTheme="majorHAnsi" w:cs="Times New Roman"/>
          <w:b/>
          <w:bCs/>
          <w:color w:val="000000" w:themeColor="text1"/>
          <w:sz w:val="20"/>
          <w:szCs w:val="20"/>
          <w:u w:color="000000"/>
        </w:rPr>
        <w:t>....................</w:t>
      </w:r>
      <w:r w:rsidRPr="00BE62A5">
        <w:rPr>
          <w:rFonts w:asciiTheme="majorHAnsi" w:hAnsiTheme="majorHAnsi" w:cs="Times New Roman"/>
          <w:b/>
          <w:bCs/>
          <w:color w:val="000000" w:themeColor="text1"/>
          <w:sz w:val="20"/>
          <w:szCs w:val="20"/>
          <w:u w:color="000000"/>
        </w:rPr>
        <w:t>...................................pag.</w:t>
      </w:r>
      <w:r w:rsidR="00CB2CB7">
        <w:rPr>
          <w:rFonts w:asciiTheme="majorHAnsi" w:hAnsiTheme="majorHAnsi" w:cs="Times New Roman"/>
          <w:b/>
          <w:bCs/>
          <w:color w:val="000000" w:themeColor="text1"/>
          <w:sz w:val="20"/>
          <w:szCs w:val="20"/>
          <w:u w:color="000000"/>
        </w:rPr>
        <w:t xml:space="preserve"> 3</w:t>
      </w:r>
    </w:p>
    <w:p w:rsidR="009301FB" w:rsidRPr="00BE62A5" w:rsidRDefault="009301FB" w:rsidP="009301FB">
      <w:pPr>
        <w:widowControl w:val="0"/>
        <w:tabs>
          <w:tab w:val="left" w:pos="5235"/>
        </w:tabs>
        <w:autoSpaceDE w:val="0"/>
        <w:autoSpaceDN w:val="0"/>
        <w:adjustRightInd w:val="0"/>
        <w:rPr>
          <w:rFonts w:asciiTheme="majorHAnsi" w:hAnsiTheme="majorHAnsi" w:cs="Times New Roman"/>
          <w:b/>
          <w:bCs/>
          <w:color w:val="000000" w:themeColor="text1"/>
          <w:sz w:val="20"/>
          <w:szCs w:val="20"/>
          <w:u w:val="single" w:color="000000"/>
        </w:rPr>
      </w:pPr>
    </w:p>
    <w:p w:rsidR="009301FB" w:rsidRPr="00BE62A5" w:rsidRDefault="009301FB" w:rsidP="009301FB">
      <w:pPr>
        <w:widowControl w:val="0"/>
        <w:autoSpaceDE w:val="0"/>
        <w:autoSpaceDN w:val="0"/>
        <w:adjustRightInd w:val="0"/>
        <w:rPr>
          <w:rFonts w:asciiTheme="majorHAnsi" w:hAnsiTheme="majorHAnsi" w:cs="Cambria"/>
          <w:color w:val="000000" w:themeColor="text1"/>
          <w:u w:color="000000"/>
        </w:rPr>
      </w:pPr>
      <w:r w:rsidRPr="00BE62A5">
        <w:rPr>
          <w:rFonts w:asciiTheme="majorHAnsi" w:hAnsiTheme="majorHAnsi" w:cs="Times New Roman"/>
          <w:b/>
          <w:bCs/>
          <w:color w:val="000000" w:themeColor="text1"/>
          <w:sz w:val="20"/>
          <w:szCs w:val="20"/>
          <w:u w:val="single" w:color="000000"/>
        </w:rPr>
        <w:t xml:space="preserve">FASE 2: TEMA DI RICERCA </w:t>
      </w:r>
      <w:r w:rsidRPr="00BE62A5">
        <w:rPr>
          <w:rFonts w:asciiTheme="majorHAnsi" w:hAnsiTheme="majorHAnsi" w:cs="Times New Roman"/>
          <w:b/>
          <w:bCs/>
          <w:color w:val="000000" w:themeColor="text1"/>
          <w:sz w:val="20"/>
          <w:szCs w:val="20"/>
          <w:u w:color="000000"/>
        </w:rPr>
        <w:t>.................................................................</w:t>
      </w:r>
      <w:r w:rsidR="00525BB0">
        <w:rPr>
          <w:rFonts w:asciiTheme="majorHAnsi" w:hAnsiTheme="majorHAnsi" w:cs="Times New Roman"/>
          <w:b/>
          <w:bCs/>
          <w:color w:val="000000" w:themeColor="text1"/>
          <w:sz w:val="20"/>
          <w:szCs w:val="20"/>
          <w:u w:color="000000"/>
        </w:rPr>
        <w:t>....................</w:t>
      </w:r>
      <w:r w:rsidRPr="00BE62A5">
        <w:rPr>
          <w:rFonts w:asciiTheme="majorHAnsi" w:hAnsiTheme="majorHAnsi" w:cs="Times New Roman"/>
          <w:b/>
          <w:bCs/>
          <w:color w:val="000000" w:themeColor="text1"/>
          <w:sz w:val="20"/>
          <w:szCs w:val="20"/>
          <w:u w:color="000000"/>
        </w:rPr>
        <w:t>......................................................................................pag.</w:t>
      </w:r>
      <w:r w:rsidR="00CB2CB7">
        <w:rPr>
          <w:rFonts w:asciiTheme="majorHAnsi" w:hAnsiTheme="majorHAnsi" w:cs="Times New Roman"/>
          <w:b/>
          <w:bCs/>
          <w:color w:val="000000" w:themeColor="text1"/>
          <w:sz w:val="20"/>
          <w:szCs w:val="20"/>
          <w:u w:color="000000"/>
        </w:rPr>
        <w:t xml:space="preserve"> 3</w:t>
      </w:r>
    </w:p>
    <w:p w:rsidR="009301FB" w:rsidRPr="00BE62A5" w:rsidRDefault="009301FB" w:rsidP="009301FB">
      <w:pPr>
        <w:widowControl w:val="0"/>
        <w:autoSpaceDE w:val="0"/>
        <w:autoSpaceDN w:val="0"/>
        <w:adjustRightInd w:val="0"/>
        <w:rPr>
          <w:rFonts w:asciiTheme="majorHAnsi" w:hAnsiTheme="majorHAnsi" w:cs="Times New Roman"/>
          <w:b/>
          <w:bCs/>
          <w:color w:val="000000" w:themeColor="text1"/>
          <w:sz w:val="20"/>
          <w:szCs w:val="20"/>
          <w:u w:val="single" w:color="000000"/>
        </w:rPr>
      </w:pPr>
    </w:p>
    <w:p w:rsidR="009301FB" w:rsidRPr="00BE62A5" w:rsidRDefault="009301FB" w:rsidP="009301FB">
      <w:pPr>
        <w:widowControl w:val="0"/>
        <w:autoSpaceDE w:val="0"/>
        <w:autoSpaceDN w:val="0"/>
        <w:adjustRightInd w:val="0"/>
        <w:rPr>
          <w:rFonts w:asciiTheme="majorHAnsi" w:hAnsiTheme="majorHAnsi" w:cs="Cambria"/>
          <w:color w:val="000000" w:themeColor="text1"/>
          <w:u w:color="000000"/>
        </w:rPr>
      </w:pPr>
      <w:r w:rsidRPr="00BE62A5">
        <w:rPr>
          <w:rFonts w:asciiTheme="majorHAnsi" w:hAnsiTheme="majorHAnsi" w:cs="Times New Roman"/>
          <w:b/>
          <w:bCs/>
          <w:color w:val="000000" w:themeColor="text1"/>
          <w:sz w:val="20"/>
          <w:szCs w:val="20"/>
          <w:u w:val="single" w:color="000000"/>
        </w:rPr>
        <w:t xml:space="preserve">FASE 3: OBIETTIVO DI RICERCA </w:t>
      </w:r>
      <w:r w:rsidRPr="00BE62A5">
        <w:rPr>
          <w:rFonts w:asciiTheme="majorHAnsi" w:hAnsiTheme="majorHAnsi" w:cs="Times New Roman"/>
          <w:b/>
          <w:bCs/>
          <w:color w:val="000000" w:themeColor="text1"/>
          <w:sz w:val="20"/>
          <w:szCs w:val="20"/>
          <w:u w:color="000000"/>
        </w:rPr>
        <w:t>.......................................................................................</w:t>
      </w:r>
      <w:r w:rsidR="00525BB0">
        <w:rPr>
          <w:rFonts w:asciiTheme="majorHAnsi" w:hAnsiTheme="majorHAnsi" w:cs="Times New Roman"/>
          <w:b/>
          <w:bCs/>
          <w:color w:val="000000" w:themeColor="text1"/>
          <w:sz w:val="20"/>
          <w:szCs w:val="20"/>
          <w:u w:color="000000"/>
        </w:rPr>
        <w:t>....................</w:t>
      </w:r>
      <w:r w:rsidRPr="00BE62A5">
        <w:rPr>
          <w:rFonts w:asciiTheme="majorHAnsi" w:hAnsiTheme="majorHAnsi" w:cs="Times New Roman"/>
          <w:b/>
          <w:bCs/>
          <w:color w:val="000000" w:themeColor="text1"/>
          <w:sz w:val="20"/>
          <w:szCs w:val="20"/>
          <w:u w:color="000000"/>
        </w:rPr>
        <w:t>................................................................pag.</w:t>
      </w:r>
      <w:r w:rsidR="00CB2CB7">
        <w:rPr>
          <w:rFonts w:asciiTheme="majorHAnsi" w:hAnsiTheme="majorHAnsi" w:cs="Times New Roman"/>
          <w:b/>
          <w:bCs/>
          <w:color w:val="000000" w:themeColor="text1"/>
          <w:sz w:val="20"/>
          <w:szCs w:val="20"/>
          <w:u w:color="000000"/>
        </w:rPr>
        <w:t xml:space="preserve"> 3</w:t>
      </w:r>
    </w:p>
    <w:p w:rsidR="009301FB" w:rsidRPr="00BE62A5" w:rsidRDefault="009301FB" w:rsidP="009301FB">
      <w:pPr>
        <w:widowControl w:val="0"/>
        <w:autoSpaceDE w:val="0"/>
        <w:autoSpaceDN w:val="0"/>
        <w:adjustRightInd w:val="0"/>
        <w:rPr>
          <w:rFonts w:asciiTheme="majorHAnsi" w:hAnsiTheme="majorHAnsi" w:cs="Times New Roman"/>
          <w:b/>
          <w:bCs/>
          <w:color w:val="000000" w:themeColor="text1"/>
          <w:sz w:val="20"/>
          <w:szCs w:val="20"/>
          <w:u w:val="single" w:color="000000"/>
        </w:rPr>
      </w:pPr>
    </w:p>
    <w:p w:rsidR="009301FB" w:rsidRPr="00BE62A5" w:rsidRDefault="009301FB" w:rsidP="009301FB">
      <w:pPr>
        <w:widowControl w:val="0"/>
        <w:autoSpaceDE w:val="0"/>
        <w:autoSpaceDN w:val="0"/>
        <w:adjustRightInd w:val="0"/>
        <w:rPr>
          <w:rFonts w:asciiTheme="majorHAnsi" w:hAnsiTheme="majorHAnsi" w:cs="Cambria"/>
          <w:color w:val="000000" w:themeColor="text1"/>
          <w:u w:color="000000"/>
        </w:rPr>
      </w:pPr>
      <w:r w:rsidRPr="00BE62A5">
        <w:rPr>
          <w:rFonts w:asciiTheme="majorHAnsi" w:hAnsiTheme="majorHAnsi" w:cs="Times New Roman"/>
          <w:b/>
          <w:bCs/>
          <w:color w:val="000000" w:themeColor="text1"/>
          <w:sz w:val="20"/>
          <w:szCs w:val="20"/>
          <w:u w:val="single" w:color="000000"/>
        </w:rPr>
        <w:t xml:space="preserve">FASE 4: QUADRO TEORICO E MAPPA CONCETTUALE </w:t>
      </w:r>
      <w:r w:rsidRPr="00BE62A5">
        <w:rPr>
          <w:rFonts w:asciiTheme="majorHAnsi" w:hAnsiTheme="majorHAnsi" w:cs="Times New Roman"/>
          <w:b/>
          <w:bCs/>
          <w:color w:val="000000" w:themeColor="text1"/>
          <w:sz w:val="20"/>
          <w:szCs w:val="20"/>
          <w:u w:color="000000"/>
        </w:rPr>
        <w:t>.........................................................................................................................</w:t>
      </w:r>
      <w:r w:rsidR="00525BB0">
        <w:rPr>
          <w:rFonts w:asciiTheme="majorHAnsi" w:hAnsiTheme="majorHAnsi" w:cs="Times New Roman"/>
          <w:b/>
          <w:bCs/>
          <w:color w:val="000000" w:themeColor="text1"/>
          <w:sz w:val="20"/>
          <w:szCs w:val="20"/>
          <w:u w:color="000000"/>
        </w:rPr>
        <w:t>....................</w:t>
      </w:r>
      <w:r w:rsidRPr="00BE62A5">
        <w:rPr>
          <w:rFonts w:asciiTheme="majorHAnsi" w:hAnsiTheme="majorHAnsi" w:cs="Times New Roman"/>
          <w:b/>
          <w:bCs/>
          <w:color w:val="000000" w:themeColor="text1"/>
          <w:sz w:val="20"/>
          <w:szCs w:val="20"/>
          <w:u w:color="000000"/>
        </w:rPr>
        <w:t>..............................pag.</w:t>
      </w:r>
      <w:r w:rsidR="00CB2CB7">
        <w:rPr>
          <w:rFonts w:asciiTheme="majorHAnsi" w:hAnsiTheme="majorHAnsi" w:cs="Times New Roman"/>
          <w:b/>
          <w:bCs/>
          <w:color w:val="000000" w:themeColor="text1"/>
          <w:sz w:val="20"/>
          <w:szCs w:val="20"/>
          <w:u w:color="000000"/>
        </w:rPr>
        <w:t xml:space="preserve"> 4</w:t>
      </w:r>
    </w:p>
    <w:p w:rsidR="009301FB" w:rsidRPr="00BE62A5" w:rsidRDefault="009301FB" w:rsidP="009301FB">
      <w:pPr>
        <w:widowControl w:val="0"/>
        <w:autoSpaceDE w:val="0"/>
        <w:autoSpaceDN w:val="0"/>
        <w:adjustRightInd w:val="0"/>
        <w:rPr>
          <w:rFonts w:asciiTheme="majorHAnsi" w:hAnsiTheme="majorHAnsi" w:cs="Times New Roman"/>
          <w:b/>
          <w:bCs/>
          <w:color w:val="000000" w:themeColor="text1"/>
          <w:sz w:val="20"/>
          <w:szCs w:val="20"/>
          <w:u w:val="single" w:color="000000"/>
        </w:rPr>
      </w:pPr>
    </w:p>
    <w:p w:rsidR="009301FB" w:rsidRPr="00BE62A5" w:rsidRDefault="009301FB" w:rsidP="009301FB">
      <w:pPr>
        <w:widowControl w:val="0"/>
        <w:autoSpaceDE w:val="0"/>
        <w:autoSpaceDN w:val="0"/>
        <w:adjustRightInd w:val="0"/>
        <w:rPr>
          <w:rFonts w:asciiTheme="majorHAnsi" w:hAnsiTheme="majorHAnsi" w:cs="Cambria"/>
          <w:color w:val="000000" w:themeColor="text1"/>
          <w:u w:color="000000"/>
        </w:rPr>
      </w:pPr>
      <w:r w:rsidRPr="00BE62A5">
        <w:rPr>
          <w:rFonts w:asciiTheme="majorHAnsi" w:hAnsiTheme="majorHAnsi" w:cs="Times New Roman"/>
          <w:b/>
          <w:bCs/>
          <w:color w:val="000000" w:themeColor="text1"/>
          <w:sz w:val="20"/>
          <w:szCs w:val="20"/>
          <w:u w:val="single" w:color="000000"/>
        </w:rPr>
        <w:t xml:space="preserve">FASE 5: SCELTA DELLA STRATEGIA DI RICERCA </w:t>
      </w:r>
      <w:r w:rsidRPr="00BE62A5">
        <w:rPr>
          <w:rFonts w:asciiTheme="majorHAnsi" w:hAnsiTheme="majorHAnsi" w:cs="Times New Roman"/>
          <w:b/>
          <w:bCs/>
          <w:color w:val="000000" w:themeColor="text1"/>
          <w:sz w:val="20"/>
          <w:szCs w:val="20"/>
          <w:u w:color="000000"/>
        </w:rPr>
        <w:t>...............................................................................................................................................</w:t>
      </w:r>
      <w:r w:rsidR="00525BB0">
        <w:rPr>
          <w:rFonts w:asciiTheme="majorHAnsi" w:hAnsiTheme="majorHAnsi" w:cs="Times New Roman"/>
          <w:b/>
          <w:bCs/>
          <w:color w:val="000000" w:themeColor="text1"/>
          <w:sz w:val="20"/>
          <w:szCs w:val="20"/>
          <w:u w:color="000000"/>
        </w:rPr>
        <w:t>....................</w:t>
      </w:r>
      <w:r w:rsidRPr="00BE62A5">
        <w:rPr>
          <w:rFonts w:asciiTheme="majorHAnsi" w:hAnsiTheme="majorHAnsi" w:cs="Times New Roman"/>
          <w:b/>
          <w:bCs/>
          <w:color w:val="000000" w:themeColor="text1"/>
          <w:sz w:val="20"/>
          <w:szCs w:val="20"/>
          <w:u w:color="000000"/>
        </w:rPr>
        <w:t>........pag.</w:t>
      </w:r>
      <w:r w:rsidR="00CB2CB7">
        <w:rPr>
          <w:rFonts w:asciiTheme="majorHAnsi" w:hAnsiTheme="majorHAnsi" w:cs="Times New Roman"/>
          <w:b/>
          <w:bCs/>
          <w:color w:val="000000" w:themeColor="text1"/>
          <w:sz w:val="20"/>
          <w:szCs w:val="20"/>
          <w:u w:color="000000"/>
        </w:rPr>
        <w:t xml:space="preserve"> 6</w:t>
      </w:r>
    </w:p>
    <w:p w:rsidR="009301FB" w:rsidRPr="00BE62A5" w:rsidRDefault="009301FB" w:rsidP="009301FB">
      <w:pPr>
        <w:widowControl w:val="0"/>
        <w:autoSpaceDE w:val="0"/>
        <w:autoSpaceDN w:val="0"/>
        <w:adjustRightInd w:val="0"/>
        <w:rPr>
          <w:rFonts w:asciiTheme="majorHAnsi" w:hAnsiTheme="majorHAnsi" w:cs="Times New Roman"/>
          <w:b/>
          <w:bCs/>
          <w:color w:val="000000" w:themeColor="text1"/>
          <w:sz w:val="20"/>
          <w:szCs w:val="20"/>
          <w:u w:val="single" w:color="000000"/>
        </w:rPr>
      </w:pPr>
    </w:p>
    <w:p w:rsidR="009301FB" w:rsidRPr="00BE62A5" w:rsidRDefault="009301FB" w:rsidP="009301FB">
      <w:pPr>
        <w:widowControl w:val="0"/>
        <w:autoSpaceDE w:val="0"/>
        <w:autoSpaceDN w:val="0"/>
        <w:adjustRightInd w:val="0"/>
        <w:rPr>
          <w:rFonts w:asciiTheme="majorHAnsi" w:hAnsiTheme="majorHAnsi" w:cs="Cambria"/>
          <w:color w:val="000000" w:themeColor="text1"/>
          <w:u w:color="000000"/>
        </w:rPr>
      </w:pPr>
      <w:r w:rsidRPr="00BE62A5">
        <w:rPr>
          <w:rFonts w:asciiTheme="majorHAnsi" w:hAnsiTheme="majorHAnsi" w:cs="Times New Roman"/>
          <w:b/>
          <w:bCs/>
          <w:color w:val="000000" w:themeColor="text1"/>
          <w:sz w:val="20"/>
          <w:szCs w:val="20"/>
          <w:u w:val="single" w:color="000000"/>
        </w:rPr>
        <w:t xml:space="preserve">FASE 6: FORMULAZIONE DELLE IPOTESI DI RICERCA </w:t>
      </w:r>
      <w:r w:rsidRPr="00BE62A5">
        <w:rPr>
          <w:rFonts w:asciiTheme="majorHAnsi" w:hAnsiTheme="majorHAnsi" w:cs="Times New Roman"/>
          <w:b/>
          <w:bCs/>
          <w:color w:val="000000" w:themeColor="text1"/>
          <w:sz w:val="20"/>
          <w:szCs w:val="20"/>
          <w:u w:color="000000"/>
        </w:rPr>
        <w:t>...............................................................................................................</w:t>
      </w:r>
      <w:r w:rsidR="00525BB0">
        <w:rPr>
          <w:rFonts w:asciiTheme="majorHAnsi" w:hAnsiTheme="majorHAnsi" w:cs="Times New Roman"/>
          <w:b/>
          <w:bCs/>
          <w:color w:val="000000" w:themeColor="text1"/>
          <w:sz w:val="20"/>
          <w:szCs w:val="20"/>
          <w:u w:color="000000"/>
        </w:rPr>
        <w:t>....................</w:t>
      </w:r>
      <w:r w:rsidRPr="00BE62A5">
        <w:rPr>
          <w:rFonts w:asciiTheme="majorHAnsi" w:hAnsiTheme="majorHAnsi" w:cs="Times New Roman"/>
          <w:b/>
          <w:bCs/>
          <w:color w:val="000000" w:themeColor="text1"/>
          <w:sz w:val="20"/>
          <w:szCs w:val="20"/>
          <w:u w:color="000000"/>
        </w:rPr>
        <w:t>........................................pag.</w:t>
      </w:r>
      <w:r w:rsidR="00CB2CB7">
        <w:rPr>
          <w:rFonts w:asciiTheme="majorHAnsi" w:hAnsiTheme="majorHAnsi" w:cs="Times New Roman"/>
          <w:b/>
          <w:bCs/>
          <w:color w:val="000000" w:themeColor="text1"/>
          <w:sz w:val="20"/>
          <w:szCs w:val="20"/>
          <w:u w:color="000000"/>
        </w:rPr>
        <w:t xml:space="preserve"> 6</w:t>
      </w:r>
    </w:p>
    <w:p w:rsidR="009301FB" w:rsidRPr="00BE62A5" w:rsidRDefault="009301FB" w:rsidP="009301FB">
      <w:pPr>
        <w:widowControl w:val="0"/>
        <w:autoSpaceDE w:val="0"/>
        <w:autoSpaceDN w:val="0"/>
        <w:adjustRightInd w:val="0"/>
        <w:rPr>
          <w:rFonts w:asciiTheme="majorHAnsi" w:hAnsiTheme="majorHAnsi" w:cs="Times New Roman"/>
          <w:b/>
          <w:bCs/>
          <w:color w:val="000000" w:themeColor="text1"/>
          <w:sz w:val="20"/>
          <w:szCs w:val="20"/>
          <w:u w:val="single" w:color="000000"/>
        </w:rPr>
      </w:pPr>
    </w:p>
    <w:p w:rsidR="009301FB" w:rsidRPr="00BE62A5" w:rsidRDefault="009301FB" w:rsidP="009301FB">
      <w:pPr>
        <w:widowControl w:val="0"/>
        <w:autoSpaceDE w:val="0"/>
        <w:autoSpaceDN w:val="0"/>
        <w:adjustRightInd w:val="0"/>
        <w:rPr>
          <w:rFonts w:asciiTheme="majorHAnsi" w:hAnsiTheme="majorHAnsi" w:cs="Cambria"/>
          <w:color w:val="000000" w:themeColor="text1"/>
          <w:u w:color="000000"/>
        </w:rPr>
      </w:pPr>
      <w:r w:rsidRPr="00BE62A5">
        <w:rPr>
          <w:rFonts w:asciiTheme="majorHAnsi" w:hAnsiTheme="majorHAnsi" w:cs="Times New Roman"/>
          <w:b/>
          <w:bCs/>
          <w:color w:val="000000" w:themeColor="text1"/>
          <w:sz w:val="20"/>
          <w:szCs w:val="20"/>
          <w:u w:val="single" w:color="000000"/>
        </w:rPr>
        <w:t xml:space="preserve">FASE 7: ESTRAZIONE DEI FATTORI DALL’IPOTESI </w:t>
      </w:r>
      <w:r w:rsidRPr="00BE62A5">
        <w:rPr>
          <w:rFonts w:asciiTheme="majorHAnsi" w:hAnsiTheme="majorHAnsi" w:cs="Times New Roman"/>
          <w:b/>
          <w:bCs/>
          <w:color w:val="000000" w:themeColor="text1"/>
          <w:sz w:val="20"/>
          <w:szCs w:val="20"/>
          <w:u w:color="000000"/>
        </w:rPr>
        <w:t>..........................................................................................................................</w:t>
      </w:r>
      <w:r w:rsidR="00525BB0">
        <w:rPr>
          <w:rFonts w:asciiTheme="majorHAnsi" w:hAnsiTheme="majorHAnsi" w:cs="Times New Roman"/>
          <w:b/>
          <w:bCs/>
          <w:color w:val="000000" w:themeColor="text1"/>
          <w:sz w:val="20"/>
          <w:szCs w:val="20"/>
          <w:u w:color="000000"/>
        </w:rPr>
        <w:t>....................</w:t>
      </w:r>
      <w:r w:rsidRPr="00BE62A5">
        <w:rPr>
          <w:rFonts w:asciiTheme="majorHAnsi" w:hAnsiTheme="majorHAnsi" w:cs="Times New Roman"/>
          <w:b/>
          <w:bCs/>
          <w:color w:val="000000" w:themeColor="text1"/>
          <w:sz w:val="20"/>
          <w:szCs w:val="20"/>
          <w:u w:color="000000"/>
        </w:rPr>
        <w:t>.............................pag.</w:t>
      </w:r>
      <w:r w:rsidR="00CB2CB7">
        <w:rPr>
          <w:rFonts w:asciiTheme="majorHAnsi" w:hAnsiTheme="majorHAnsi" w:cs="Times New Roman"/>
          <w:b/>
          <w:bCs/>
          <w:color w:val="000000" w:themeColor="text1"/>
          <w:sz w:val="20"/>
          <w:szCs w:val="20"/>
          <w:u w:color="000000"/>
        </w:rPr>
        <w:t xml:space="preserve"> 6</w:t>
      </w:r>
    </w:p>
    <w:p w:rsidR="009301FB" w:rsidRPr="00BE62A5" w:rsidRDefault="009301FB" w:rsidP="009301FB">
      <w:pPr>
        <w:widowControl w:val="0"/>
        <w:autoSpaceDE w:val="0"/>
        <w:autoSpaceDN w:val="0"/>
        <w:adjustRightInd w:val="0"/>
        <w:rPr>
          <w:rFonts w:asciiTheme="majorHAnsi" w:hAnsiTheme="majorHAnsi" w:cs="Times New Roman"/>
          <w:b/>
          <w:bCs/>
          <w:color w:val="000000" w:themeColor="text1"/>
          <w:sz w:val="20"/>
          <w:szCs w:val="20"/>
          <w:u w:val="single" w:color="000000"/>
        </w:rPr>
      </w:pPr>
    </w:p>
    <w:p w:rsidR="009301FB" w:rsidRPr="00BE62A5" w:rsidRDefault="009301FB" w:rsidP="009301FB">
      <w:pPr>
        <w:widowControl w:val="0"/>
        <w:autoSpaceDE w:val="0"/>
        <w:autoSpaceDN w:val="0"/>
        <w:adjustRightInd w:val="0"/>
        <w:rPr>
          <w:rFonts w:asciiTheme="majorHAnsi" w:hAnsiTheme="majorHAnsi" w:cs="Cambria"/>
          <w:color w:val="000000" w:themeColor="text1"/>
          <w:u w:color="000000"/>
        </w:rPr>
      </w:pPr>
      <w:r w:rsidRPr="00BE62A5">
        <w:rPr>
          <w:rFonts w:asciiTheme="majorHAnsi" w:hAnsiTheme="majorHAnsi" w:cs="Times New Roman"/>
          <w:b/>
          <w:bCs/>
          <w:color w:val="000000" w:themeColor="text1"/>
          <w:sz w:val="20"/>
          <w:szCs w:val="20"/>
          <w:u w:val="single" w:color="000000"/>
        </w:rPr>
        <w:t xml:space="preserve">FASE 8: LA DEFINIZIONE OPERATIVA </w:t>
      </w:r>
      <w:r w:rsidRPr="00BE62A5">
        <w:rPr>
          <w:rFonts w:asciiTheme="majorHAnsi" w:hAnsiTheme="majorHAnsi" w:cs="Times New Roman"/>
          <w:b/>
          <w:bCs/>
          <w:color w:val="000000" w:themeColor="text1"/>
          <w:sz w:val="20"/>
          <w:szCs w:val="20"/>
          <w:u w:color="000000"/>
        </w:rPr>
        <w:t>.......................................................................................................</w:t>
      </w:r>
      <w:r w:rsidR="00525BB0">
        <w:rPr>
          <w:rFonts w:asciiTheme="majorHAnsi" w:hAnsiTheme="majorHAnsi" w:cs="Times New Roman"/>
          <w:b/>
          <w:bCs/>
          <w:color w:val="000000" w:themeColor="text1"/>
          <w:sz w:val="20"/>
          <w:szCs w:val="20"/>
          <w:u w:color="000000"/>
        </w:rPr>
        <w:t>....................</w:t>
      </w:r>
      <w:r w:rsidRPr="00BE62A5">
        <w:rPr>
          <w:rFonts w:asciiTheme="majorHAnsi" w:hAnsiTheme="majorHAnsi" w:cs="Times New Roman"/>
          <w:b/>
          <w:bCs/>
          <w:color w:val="000000" w:themeColor="text1"/>
          <w:sz w:val="20"/>
          <w:szCs w:val="20"/>
          <w:u w:color="000000"/>
        </w:rPr>
        <w:t>.....................</w:t>
      </w:r>
      <w:r w:rsidR="00CB2CB7">
        <w:rPr>
          <w:rFonts w:asciiTheme="majorHAnsi" w:hAnsiTheme="majorHAnsi" w:cs="Times New Roman"/>
          <w:b/>
          <w:bCs/>
          <w:color w:val="000000" w:themeColor="text1"/>
          <w:sz w:val="20"/>
          <w:szCs w:val="20"/>
          <w:u w:color="000000"/>
        </w:rPr>
        <w:t>...........................pag. 6</w:t>
      </w:r>
    </w:p>
    <w:p w:rsidR="009301FB" w:rsidRPr="00BE62A5" w:rsidRDefault="009301FB" w:rsidP="009301FB">
      <w:pPr>
        <w:widowControl w:val="0"/>
        <w:autoSpaceDE w:val="0"/>
        <w:autoSpaceDN w:val="0"/>
        <w:adjustRightInd w:val="0"/>
        <w:rPr>
          <w:rFonts w:asciiTheme="majorHAnsi" w:hAnsiTheme="majorHAnsi" w:cs="Times New Roman"/>
          <w:b/>
          <w:bCs/>
          <w:color w:val="000000" w:themeColor="text1"/>
          <w:sz w:val="20"/>
          <w:szCs w:val="20"/>
          <w:u w:val="single" w:color="000000"/>
        </w:rPr>
      </w:pPr>
    </w:p>
    <w:p w:rsidR="009301FB" w:rsidRPr="00BE62A5" w:rsidRDefault="009301FB" w:rsidP="009301FB">
      <w:pPr>
        <w:widowControl w:val="0"/>
        <w:autoSpaceDE w:val="0"/>
        <w:autoSpaceDN w:val="0"/>
        <w:adjustRightInd w:val="0"/>
        <w:rPr>
          <w:rFonts w:asciiTheme="majorHAnsi" w:hAnsiTheme="majorHAnsi" w:cs="Cambria"/>
          <w:color w:val="000000" w:themeColor="text1"/>
          <w:u w:color="000000"/>
        </w:rPr>
      </w:pPr>
      <w:r w:rsidRPr="00BE62A5">
        <w:rPr>
          <w:rFonts w:asciiTheme="majorHAnsi" w:hAnsiTheme="majorHAnsi" w:cs="Times New Roman"/>
          <w:b/>
          <w:bCs/>
          <w:color w:val="000000" w:themeColor="text1"/>
          <w:sz w:val="20"/>
          <w:szCs w:val="20"/>
          <w:u w:val="single" w:color="000000"/>
        </w:rPr>
        <w:t xml:space="preserve">FASE 9: SCELTA DELLA POPOLAZIONE DI RIFERIMENTO </w:t>
      </w:r>
      <w:r w:rsidRPr="00BE62A5">
        <w:rPr>
          <w:rFonts w:asciiTheme="majorHAnsi" w:hAnsiTheme="majorHAnsi" w:cs="Times New Roman"/>
          <w:b/>
          <w:bCs/>
          <w:color w:val="000000" w:themeColor="text1"/>
          <w:sz w:val="20"/>
          <w:szCs w:val="20"/>
          <w:u w:color="000000"/>
        </w:rPr>
        <w:t>....................................................................................................................</w:t>
      </w:r>
      <w:r w:rsidR="00525BB0">
        <w:rPr>
          <w:rFonts w:asciiTheme="majorHAnsi" w:hAnsiTheme="majorHAnsi" w:cs="Times New Roman"/>
          <w:b/>
          <w:bCs/>
          <w:color w:val="000000" w:themeColor="text1"/>
          <w:sz w:val="20"/>
          <w:szCs w:val="20"/>
          <w:u w:color="000000"/>
        </w:rPr>
        <w:t>....................</w:t>
      </w:r>
      <w:r w:rsidRPr="00BE62A5">
        <w:rPr>
          <w:rFonts w:asciiTheme="majorHAnsi" w:hAnsiTheme="majorHAnsi" w:cs="Times New Roman"/>
          <w:b/>
          <w:bCs/>
          <w:color w:val="000000" w:themeColor="text1"/>
          <w:sz w:val="20"/>
          <w:szCs w:val="20"/>
          <w:u w:color="000000"/>
        </w:rPr>
        <w:t>...............</w:t>
      </w:r>
      <w:r w:rsidR="00CB2CB7">
        <w:rPr>
          <w:rFonts w:asciiTheme="majorHAnsi" w:hAnsiTheme="majorHAnsi" w:cs="Times New Roman"/>
          <w:b/>
          <w:bCs/>
          <w:color w:val="000000" w:themeColor="text1"/>
          <w:sz w:val="20"/>
          <w:szCs w:val="20"/>
          <w:u w:color="000000"/>
        </w:rPr>
        <w:t>....................pag. 9</w:t>
      </w:r>
    </w:p>
    <w:p w:rsidR="009301FB" w:rsidRPr="00BE62A5" w:rsidRDefault="009301FB" w:rsidP="009301FB">
      <w:pPr>
        <w:widowControl w:val="0"/>
        <w:autoSpaceDE w:val="0"/>
        <w:autoSpaceDN w:val="0"/>
        <w:adjustRightInd w:val="0"/>
        <w:rPr>
          <w:rFonts w:asciiTheme="majorHAnsi" w:hAnsiTheme="majorHAnsi" w:cs="Times New Roman"/>
          <w:color w:val="000000" w:themeColor="text1"/>
          <w:sz w:val="20"/>
          <w:szCs w:val="20"/>
          <w:u w:color="000000"/>
        </w:rPr>
      </w:pPr>
    </w:p>
    <w:p w:rsidR="009301FB" w:rsidRPr="00BE62A5" w:rsidRDefault="009301FB" w:rsidP="009301FB">
      <w:pPr>
        <w:widowControl w:val="0"/>
        <w:autoSpaceDE w:val="0"/>
        <w:autoSpaceDN w:val="0"/>
        <w:adjustRightInd w:val="0"/>
        <w:rPr>
          <w:rFonts w:asciiTheme="majorHAnsi" w:hAnsiTheme="majorHAnsi" w:cs="Cambria"/>
          <w:color w:val="000000" w:themeColor="text1"/>
          <w:u w:color="000000"/>
        </w:rPr>
      </w:pPr>
      <w:r w:rsidRPr="00BE62A5">
        <w:rPr>
          <w:rFonts w:asciiTheme="majorHAnsi" w:hAnsiTheme="majorHAnsi" w:cs="Times New Roman"/>
          <w:b/>
          <w:bCs/>
          <w:color w:val="000000" w:themeColor="text1"/>
          <w:sz w:val="20"/>
          <w:szCs w:val="20"/>
          <w:u w:val="single" w:color="000000"/>
        </w:rPr>
        <w:t>FASE 10:</w:t>
      </w:r>
      <w:r w:rsidR="00C32F2A">
        <w:rPr>
          <w:rFonts w:asciiTheme="majorHAnsi" w:hAnsiTheme="majorHAnsi" w:cs="Times New Roman"/>
          <w:b/>
          <w:bCs/>
          <w:color w:val="000000" w:themeColor="text1"/>
          <w:sz w:val="20"/>
          <w:szCs w:val="20"/>
          <w:u w:val="single"/>
        </w:rPr>
        <w:t xml:space="preserve">NUMEROSITA’  DEL CAMPIONE E TIPOLOGIA DI </w:t>
      </w:r>
      <w:r w:rsidRPr="00BE62A5">
        <w:rPr>
          <w:rFonts w:asciiTheme="majorHAnsi" w:hAnsiTheme="majorHAnsi" w:cs="Times New Roman"/>
          <w:b/>
          <w:bCs/>
          <w:color w:val="000000" w:themeColor="text1"/>
          <w:sz w:val="20"/>
          <w:szCs w:val="20"/>
          <w:u w:val="single"/>
        </w:rPr>
        <w:t>CAMPIONAMENTO</w:t>
      </w:r>
      <w:r w:rsidR="00CB2CB7">
        <w:rPr>
          <w:rFonts w:asciiTheme="majorHAnsi" w:hAnsiTheme="majorHAnsi" w:cs="Times New Roman"/>
          <w:b/>
          <w:bCs/>
          <w:color w:val="000000" w:themeColor="text1"/>
          <w:sz w:val="20"/>
          <w:szCs w:val="20"/>
          <w:u w:val="single"/>
        </w:rPr>
        <w:t xml:space="preserve"> …………………………….</w:t>
      </w:r>
      <w:r w:rsidR="00CB2CB7">
        <w:rPr>
          <w:rFonts w:asciiTheme="majorHAnsi" w:hAnsiTheme="majorHAnsi" w:cs="Times New Roman"/>
          <w:b/>
          <w:bCs/>
          <w:color w:val="000000" w:themeColor="text1"/>
          <w:sz w:val="20"/>
          <w:szCs w:val="20"/>
          <w:u w:color="000000"/>
        </w:rPr>
        <w:t>........</w:t>
      </w:r>
      <w:r w:rsidRPr="00BE62A5">
        <w:rPr>
          <w:rFonts w:asciiTheme="majorHAnsi" w:hAnsiTheme="majorHAnsi" w:cs="Times New Roman"/>
          <w:b/>
          <w:bCs/>
          <w:color w:val="000000" w:themeColor="text1"/>
          <w:sz w:val="20"/>
          <w:szCs w:val="20"/>
          <w:u w:color="000000"/>
        </w:rPr>
        <w:t>..................................</w:t>
      </w:r>
      <w:r w:rsidR="00525BB0">
        <w:rPr>
          <w:rFonts w:asciiTheme="majorHAnsi" w:hAnsiTheme="majorHAnsi" w:cs="Times New Roman"/>
          <w:b/>
          <w:bCs/>
          <w:color w:val="000000" w:themeColor="text1"/>
          <w:sz w:val="20"/>
          <w:szCs w:val="20"/>
          <w:u w:color="000000"/>
        </w:rPr>
        <w:t>.......................</w:t>
      </w:r>
      <w:r w:rsidRPr="00BE62A5">
        <w:rPr>
          <w:rFonts w:asciiTheme="majorHAnsi" w:hAnsiTheme="majorHAnsi" w:cs="Times New Roman"/>
          <w:b/>
          <w:bCs/>
          <w:color w:val="000000" w:themeColor="text1"/>
          <w:sz w:val="20"/>
          <w:szCs w:val="20"/>
          <w:u w:color="000000"/>
        </w:rPr>
        <w:t>.................................................</w:t>
      </w:r>
      <w:r w:rsidR="00CB2CB7">
        <w:rPr>
          <w:rFonts w:asciiTheme="majorHAnsi" w:hAnsiTheme="majorHAnsi" w:cs="Times New Roman"/>
          <w:b/>
          <w:bCs/>
          <w:color w:val="000000" w:themeColor="text1"/>
          <w:sz w:val="20"/>
          <w:szCs w:val="20"/>
          <w:u w:color="000000"/>
        </w:rPr>
        <w:t xml:space="preserve">..........................pag. 9 </w:t>
      </w:r>
    </w:p>
    <w:p w:rsidR="009301FB" w:rsidRPr="00BE62A5" w:rsidRDefault="009301FB" w:rsidP="009301FB">
      <w:pPr>
        <w:widowControl w:val="0"/>
        <w:autoSpaceDE w:val="0"/>
        <w:autoSpaceDN w:val="0"/>
        <w:adjustRightInd w:val="0"/>
        <w:rPr>
          <w:rFonts w:asciiTheme="majorHAnsi" w:hAnsiTheme="majorHAnsi" w:cs="Times New Roman"/>
          <w:b/>
          <w:bCs/>
          <w:color w:val="000000" w:themeColor="text1"/>
          <w:sz w:val="20"/>
          <w:szCs w:val="20"/>
          <w:u w:val="single" w:color="000000"/>
        </w:rPr>
      </w:pPr>
    </w:p>
    <w:p w:rsidR="009301FB" w:rsidRPr="00BE62A5" w:rsidRDefault="009301FB" w:rsidP="009301FB">
      <w:pPr>
        <w:widowControl w:val="0"/>
        <w:autoSpaceDE w:val="0"/>
        <w:autoSpaceDN w:val="0"/>
        <w:adjustRightInd w:val="0"/>
        <w:rPr>
          <w:rFonts w:asciiTheme="majorHAnsi" w:hAnsiTheme="majorHAnsi" w:cs="Cambria"/>
          <w:color w:val="000000" w:themeColor="text1"/>
          <w:u w:color="000000"/>
        </w:rPr>
      </w:pPr>
      <w:r w:rsidRPr="00BE62A5">
        <w:rPr>
          <w:rFonts w:asciiTheme="majorHAnsi" w:hAnsiTheme="majorHAnsi" w:cs="Times New Roman"/>
          <w:b/>
          <w:bCs/>
          <w:color w:val="000000" w:themeColor="text1"/>
          <w:sz w:val="20"/>
          <w:szCs w:val="20"/>
          <w:u w:val="single" w:color="000000"/>
        </w:rPr>
        <w:t xml:space="preserve">FASE 11: TECNICHE E STRUMENTI DI RILEVAZIONE DATI </w:t>
      </w:r>
      <w:r w:rsidRPr="00BE62A5">
        <w:rPr>
          <w:rFonts w:asciiTheme="majorHAnsi" w:hAnsiTheme="majorHAnsi" w:cs="Times New Roman"/>
          <w:b/>
          <w:bCs/>
          <w:color w:val="000000" w:themeColor="text1"/>
          <w:sz w:val="20"/>
          <w:szCs w:val="20"/>
          <w:u w:color="000000"/>
        </w:rPr>
        <w:t>...........................................................................................................</w:t>
      </w:r>
      <w:r w:rsidR="00525BB0">
        <w:rPr>
          <w:rFonts w:asciiTheme="majorHAnsi" w:hAnsiTheme="majorHAnsi" w:cs="Times New Roman"/>
          <w:b/>
          <w:bCs/>
          <w:color w:val="000000" w:themeColor="text1"/>
          <w:sz w:val="20"/>
          <w:szCs w:val="20"/>
          <w:u w:color="000000"/>
        </w:rPr>
        <w:t>....................</w:t>
      </w:r>
      <w:r w:rsidRPr="00BE62A5">
        <w:rPr>
          <w:rFonts w:asciiTheme="majorHAnsi" w:hAnsiTheme="majorHAnsi" w:cs="Times New Roman"/>
          <w:b/>
          <w:bCs/>
          <w:color w:val="000000" w:themeColor="text1"/>
          <w:sz w:val="20"/>
          <w:szCs w:val="20"/>
          <w:u w:color="000000"/>
        </w:rPr>
        <w:t>.</w:t>
      </w:r>
      <w:r w:rsidR="00397F3F">
        <w:rPr>
          <w:rFonts w:asciiTheme="majorHAnsi" w:hAnsiTheme="majorHAnsi" w:cs="Times New Roman"/>
          <w:b/>
          <w:bCs/>
          <w:color w:val="000000" w:themeColor="text1"/>
          <w:sz w:val="20"/>
          <w:szCs w:val="20"/>
          <w:u w:color="000000"/>
        </w:rPr>
        <w:t>..............................</w:t>
      </w:r>
      <w:r w:rsidRPr="00BE62A5">
        <w:rPr>
          <w:rFonts w:asciiTheme="majorHAnsi" w:hAnsiTheme="majorHAnsi" w:cs="Times New Roman"/>
          <w:b/>
          <w:bCs/>
          <w:color w:val="000000" w:themeColor="text1"/>
          <w:sz w:val="20"/>
          <w:szCs w:val="20"/>
          <w:u w:color="000000"/>
        </w:rPr>
        <w:t>...........pag.</w:t>
      </w:r>
      <w:r w:rsidR="00397F3F">
        <w:rPr>
          <w:rFonts w:asciiTheme="majorHAnsi" w:hAnsiTheme="majorHAnsi" w:cs="Times New Roman"/>
          <w:b/>
          <w:bCs/>
          <w:color w:val="000000" w:themeColor="text1"/>
          <w:sz w:val="20"/>
          <w:szCs w:val="20"/>
          <w:u w:color="000000"/>
        </w:rPr>
        <w:t xml:space="preserve"> 10</w:t>
      </w:r>
    </w:p>
    <w:p w:rsidR="009301FB" w:rsidRPr="00BE62A5" w:rsidRDefault="009301FB" w:rsidP="009301FB">
      <w:pPr>
        <w:widowControl w:val="0"/>
        <w:autoSpaceDE w:val="0"/>
        <w:autoSpaceDN w:val="0"/>
        <w:adjustRightInd w:val="0"/>
        <w:rPr>
          <w:rFonts w:asciiTheme="majorHAnsi" w:hAnsiTheme="majorHAnsi" w:cs="Times New Roman"/>
          <w:b/>
          <w:bCs/>
          <w:color w:val="000000" w:themeColor="text1"/>
          <w:sz w:val="20"/>
          <w:szCs w:val="20"/>
          <w:u w:val="single" w:color="000000"/>
        </w:rPr>
      </w:pPr>
    </w:p>
    <w:p w:rsidR="009301FB" w:rsidRPr="00BE62A5" w:rsidRDefault="009301FB" w:rsidP="009301FB">
      <w:pPr>
        <w:widowControl w:val="0"/>
        <w:autoSpaceDE w:val="0"/>
        <w:autoSpaceDN w:val="0"/>
        <w:adjustRightInd w:val="0"/>
        <w:rPr>
          <w:rFonts w:asciiTheme="majorHAnsi" w:hAnsiTheme="majorHAnsi" w:cs="Cambria"/>
          <w:color w:val="000000" w:themeColor="text1"/>
          <w:u w:color="000000"/>
        </w:rPr>
      </w:pPr>
      <w:r w:rsidRPr="00BE62A5">
        <w:rPr>
          <w:rFonts w:asciiTheme="majorHAnsi" w:hAnsiTheme="majorHAnsi" w:cs="Times New Roman"/>
          <w:b/>
          <w:bCs/>
          <w:color w:val="000000" w:themeColor="text1"/>
          <w:sz w:val="20"/>
          <w:szCs w:val="20"/>
          <w:u w:val="single" w:color="000000"/>
        </w:rPr>
        <w:t xml:space="preserve">FASE 12: PIANO DI RACCOLTA DATI </w:t>
      </w:r>
      <w:r w:rsidRPr="00BE62A5">
        <w:rPr>
          <w:rFonts w:asciiTheme="majorHAnsi" w:hAnsiTheme="majorHAnsi" w:cs="Times New Roman"/>
          <w:b/>
          <w:bCs/>
          <w:color w:val="000000" w:themeColor="text1"/>
          <w:sz w:val="20"/>
          <w:szCs w:val="20"/>
          <w:u w:color="000000"/>
        </w:rPr>
        <w:t>.........</w:t>
      </w:r>
      <w:r w:rsidR="00525BB0">
        <w:rPr>
          <w:rFonts w:asciiTheme="majorHAnsi" w:hAnsiTheme="majorHAnsi" w:cs="Times New Roman"/>
          <w:b/>
          <w:bCs/>
          <w:color w:val="000000" w:themeColor="text1"/>
          <w:sz w:val="20"/>
          <w:szCs w:val="20"/>
          <w:u w:color="000000"/>
        </w:rPr>
        <w:t>....................</w:t>
      </w:r>
      <w:r w:rsidRPr="00BE62A5">
        <w:rPr>
          <w:rFonts w:asciiTheme="majorHAnsi" w:hAnsiTheme="majorHAnsi" w:cs="Times New Roman"/>
          <w:b/>
          <w:bCs/>
          <w:color w:val="000000" w:themeColor="text1"/>
          <w:sz w:val="20"/>
          <w:szCs w:val="20"/>
          <w:u w:color="000000"/>
        </w:rPr>
        <w:t>...............................................................................</w:t>
      </w:r>
      <w:r w:rsidR="00397F3F">
        <w:rPr>
          <w:rFonts w:asciiTheme="majorHAnsi" w:hAnsiTheme="majorHAnsi" w:cs="Times New Roman"/>
          <w:b/>
          <w:bCs/>
          <w:color w:val="000000" w:themeColor="text1"/>
          <w:sz w:val="20"/>
          <w:szCs w:val="20"/>
          <w:u w:color="000000"/>
        </w:rPr>
        <w:t>............................</w:t>
      </w:r>
      <w:r w:rsidRPr="00BE62A5">
        <w:rPr>
          <w:rFonts w:asciiTheme="majorHAnsi" w:hAnsiTheme="majorHAnsi" w:cs="Times New Roman"/>
          <w:b/>
          <w:bCs/>
          <w:color w:val="000000" w:themeColor="text1"/>
          <w:sz w:val="20"/>
          <w:szCs w:val="20"/>
          <w:u w:color="000000"/>
        </w:rPr>
        <w:t xml:space="preserve">.................................pag. </w:t>
      </w:r>
      <w:r w:rsidR="00397F3F">
        <w:rPr>
          <w:rFonts w:asciiTheme="majorHAnsi" w:hAnsiTheme="majorHAnsi" w:cs="Times New Roman"/>
          <w:b/>
          <w:bCs/>
          <w:color w:val="000000" w:themeColor="text1"/>
          <w:sz w:val="20"/>
          <w:szCs w:val="20"/>
          <w:u w:color="000000"/>
        </w:rPr>
        <w:t>12</w:t>
      </w:r>
    </w:p>
    <w:p w:rsidR="009301FB" w:rsidRPr="00BE62A5" w:rsidRDefault="009301FB" w:rsidP="009301FB">
      <w:pPr>
        <w:widowControl w:val="0"/>
        <w:autoSpaceDE w:val="0"/>
        <w:autoSpaceDN w:val="0"/>
        <w:adjustRightInd w:val="0"/>
        <w:rPr>
          <w:rFonts w:asciiTheme="majorHAnsi" w:hAnsiTheme="majorHAnsi" w:cs="Times New Roman"/>
          <w:b/>
          <w:bCs/>
          <w:color w:val="000000" w:themeColor="text1"/>
          <w:sz w:val="20"/>
          <w:szCs w:val="20"/>
          <w:u w:val="single" w:color="000000"/>
        </w:rPr>
      </w:pPr>
    </w:p>
    <w:p w:rsidR="009301FB" w:rsidRPr="00BE62A5" w:rsidRDefault="009301FB" w:rsidP="009301FB">
      <w:pPr>
        <w:widowControl w:val="0"/>
        <w:autoSpaceDE w:val="0"/>
        <w:autoSpaceDN w:val="0"/>
        <w:adjustRightInd w:val="0"/>
        <w:rPr>
          <w:rFonts w:asciiTheme="majorHAnsi" w:hAnsiTheme="majorHAnsi" w:cs="Cambria"/>
          <w:color w:val="000000" w:themeColor="text1"/>
        </w:rPr>
      </w:pPr>
      <w:r w:rsidRPr="00BE62A5">
        <w:rPr>
          <w:rFonts w:asciiTheme="majorHAnsi" w:hAnsiTheme="majorHAnsi" w:cs="Times New Roman"/>
          <w:b/>
          <w:bCs/>
          <w:color w:val="000000" w:themeColor="text1"/>
          <w:sz w:val="20"/>
          <w:szCs w:val="20"/>
          <w:u w:val="single" w:color="000000"/>
        </w:rPr>
        <w:t xml:space="preserve">FASE 13: </w:t>
      </w:r>
      <w:r w:rsidRPr="00BE62A5">
        <w:rPr>
          <w:rFonts w:asciiTheme="majorHAnsi" w:hAnsiTheme="majorHAnsi" w:cs="Times New Roman"/>
          <w:b/>
          <w:bCs/>
          <w:color w:val="000000" w:themeColor="text1"/>
          <w:sz w:val="20"/>
          <w:szCs w:val="20"/>
          <w:u w:val="single"/>
        </w:rPr>
        <w:t>TECNICHE DI ANALISI UTILIZZATE E INTERPRETAZIONE DEI DATI</w:t>
      </w:r>
      <w:r w:rsidR="00ED34F2">
        <w:rPr>
          <w:rFonts w:asciiTheme="majorHAnsi" w:hAnsiTheme="majorHAnsi" w:cs="Times New Roman"/>
          <w:b/>
          <w:bCs/>
          <w:color w:val="000000" w:themeColor="text1"/>
          <w:sz w:val="20"/>
          <w:szCs w:val="20"/>
          <w:u w:val="single"/>
        </w:rPr>
        <w:t xml:space="preserve">: ANALISI MONOVARIATA E BIVARIATA </w:t>
      </w:r>
    </w:p>
    <w:p w:rsidR="009301FB" w:rsidRPr="00BE62A5" w:rsidRDefault="009301FB" w:rsidP="009301FB">
      <w:pPr>
        <w:widowControl w:val="0"/>
        <w:autoSpaceDE w:val="0"/>
        <w:autoSpaceDN w:val="0"/>
        <w:adjustRightInd w:val="0"/>
        <w:rPr>
          <w:rFonts w:asciiTheme="majorHAnsi" w:hAnsiTheme="majorHAnsi" w:cs="Times New Roman"/>
          <w:b/>
          <w:bCs/>
          <w:color w:val="000000" w:themeColor="text1"/>
          <w:sz w:val="20"/>
          <w:szCs w:val="20"/>
        </w:rPr>
      </w:pPr>
      <w:r w:rsidRPr="00BE62A5">
        <w:rPr>
          <w:rFonts w:asciiTheme="majorHAnsi" w:hAnsiTheme="majorHAnsi" w:cs="Times New Roman"/>
          <w:b/>
          <w:bCs/>
          <w:color w:val="000000" w:themeColor="text1"/>
          <w:sz w:val="20"/>
          <w:szCs w:val="20"/>
        </w:rPr>
        <w:t>.........................................................................</w:t>
      </w:r>
      <w:r w:rsidR="00525BB0">
        <w:rPr>
          <w:rFonts w:asciiTheme="majorHAnsi" w:hAnsiTheme="majorHAnsi" w:cs="Times New Roman"/>
          <w:b/>
          <w:bCs/>
          <w:color w:val="000000" w:themeColor="text1"/>
          <w:sz w:val="20"/>
          <w:szCs w:val="20"/>
        </w:rPr>
        <w:t>....................</w:t>
      </w:r>
      <w:r w:rsidRPr="00BE62A5">
        <w:rPr>
          <w:rFonts w:asciiTheme="majorHAnsi" w:hAnsiTheme="majorHAnsi" w:cs="Times New Roman"/>
          <w:b/>
          <w:bCs/>
          <w:color w:val="000000" w:themeColor="text1"/>
          <w:sz w:val="20"/>
          <w:szCs w:val="20"/>
        </w:rPr>
        <w:t>......................................</w:t>
      </w:r>
      <w:r w:rsidR="00397F3F">
        <w:rPr>
          <w:rFonts w:asciiTheme="majorHAnsi" w:hAnsiTheme="majorHAnsi" w:cs="Times New Roman"/>
          <w:b/>
          <w:bCs/>
          <w:color w:val="000000" w:themeColor="text1"/>
          <w:sz w:val="20"/>
          <w:szCs w:val="20"/>
        </w:rPr>
        <w:t>..............................</w:t>
      </w:r>
      <w:r w:rsidRPr="00BE62A5">
        <w:rPr>
          <w:rFonts w:asciiTheme="majorHAnsi" w:hAnsiTheme="majorHAnsi" w:cs="Times New Roman"/>
          <w:b/>
          <w:bCs/>
          <w:color w:val="000000" w:themeColor="text1"/>
          <w:sz w:val="20"/>
          <w:szCs w:val="20"/>
        </w:rPr>
        <w:t>........pag.</w:t>
      </w:r>
      <w:r w:rsidR="00397F3F">
        <w:rPr>
          <w:rFonts w:asciiTheme="majorHAnsi" w:hAnsiTheme="majorHAnsi" w:cs="Times New Roman"/>
          <w:b/>
          <w:bCs/>
          <w:color w:val="000000" w:themeColor="text1"/>
          <w:sz w:val="20"/>
          <w:szCs w:val="20"/>
        </w:rPr>
        <w:t xml:space="preserve"> 13</w:t>
      </w:r>
    </w:p>
    <w:p w:rsidR="009301FB" w:rsidRPr="00BE62A5" w:rsidRDefault="009301FB" w:rsidP="009301FB">
      <w:pPr>
        <w:widowControl w:val="0"/>
        <w:autoSpaceDE w:val="0"/>
        <w:autoSpaceDN w:val="0"/>
        <w:adjustRightInd w:val="0"/>
        <w:rPr>
          <w:rFonts w:asciiTheme="majorHAnsi" w:hAnsiTheme="majorHAnsi" w:cs="Times New Roman"/>
          <w:b/>
          <w:bCs/>
          <w:color w:val="000000" w:themeColor="text1"/>
          <w:sz w:val="20"/>
          <w:szCs w:val="20"/>
          <w:u w:val="single" w:color="000000"/>
        </w:rPr>
      </w:pPr>
    </w:p>
    <w:p w:rsidR="009301FB" w:rsidRPr="00BE62A5" w:rsidRDefault="009301FB" w:rsidP="009301FB">
      <w:pPr>
        <w:widowControl w:val="0"/>
        <w:autoSpaceDE w:val="0"/>
        <w:autoSpaceDN w:val="0"/>
        <w:adjustRightInd w:val="0"/>
        <w:rPr>
          <w:rFonts w:asciiTheme="majorHAnsi" w:hAnsiTheme="majorHAnsi" w:cs="Cambria"/>
          <w:color w:val="000000" w:themeColor="text1"/>
          <w:u w:color="000000"/>
        </w:rPr>
      </w:pPr>
      <w:r w:rsidRPr="00BE62A5">
        <w:rPr>
          <w:rFonts w:asciiTheme="majorHAnsi" w:hAnsiTheme="majorHAnsi" w:cs="Times New Roman"/>
          <w:b/>
          <w:bCs/>
          <w:color w:val="000000" w:themeColor="text1"/>
          <w:sz w:val="20"/>
          <w:szCs w:val="20"/>
          <w:u w:val="single" w:color="000000"/>
        </w:rPr>
        <w:t xml:space="preserve">CONSIDERAZIONI FINALI </w:t>
      </w:r>
      <w:r w:rsidRPr="00BE62A5">
        <w:rPr>
          <w:rFonts w:asciiTheme="majorHAnsi" w:hAnsiTheme="majorHAnsi" w:cs="Times New Roman"/>
          <w:b/>
          <w:bCs/>
          <w:color w:val="000000" w:themeColor="text1"/>
          <w:sz w:val="20"/>
          <w:szCs w:val="20"/>
          <w:u w:color="000000"/>
        </w:rPr>
        <w:t>......................................................................................</w:t>
      </w:r>
      <w:r w:rsidR="00525BB0">
        <w:rPr>
          <w:rFonts w:asciiTheme="majorHAnsi" w:hAnsiTheme="majorHAnsi" w:cs="Times New Roman"/>
          <w:b/>
          <w:bCs/>
          <w:color w:val="000000" w:themeColor="text1"/>
          <w:sz w:val="20"/>
          <w:szCs w:val="20"/>
          <w:u w:color="000000"/>
        </w:rPr>
        <w:t>....................</w:t>
      </w:r>
      <w:r w:rsidRPr="00BE62A5">
        <w:rPr>
          <w:rFonts w:asciiTheme="majorHAnsi" w:hAnsiTheme="majorHAnsi" w:cs="Times New Roman"/>
          <w:b/>
          <w:bCs/>
          <w:color w:val="000000" w:themeColor="text1"/>
          <w:sz w:val="20"/>
          <w:szCs w:val="20"/>
          <w:u w:color="000000"/>
        </w:rPr>
        <w:t>.........................</w:t>
      </w:r>
      <w:r w:rsidR="00397F3F">
        <w:rPr>
          <w:rFonts w:asciiTheme="majorHAnsi" w:hAnsiTheme="majorHAnsi" w:cs="Times New Roman"/>
          <w:b/>
          <w:bCs/>
          <w:color w:val="000000" w:themeColor="text1"/>
          <w:sz w:val="20"/>
          <w:szCs w:val="20"/>
          <w:u w:color="000000"/>
        </w:rPr>
        <w:t>..............................</w:t>
      </w:r>
      <w:r w:rsidRPr="00BE62A5">
        <w:rPr>
          <w:rFonts w:asciiTheme="majorHAnsi" w:hAnsiTheme="majorHAnsi" w:cs="Times New Roman"/>
          <w:b/>
          <w:bCs/>
          <w:color w:val="000000" w:themeColor="text1"/>
          <w:sz w:val="20"/>
          <w:szCs w:val="20"/>
          <w:u w:color="000000"/>
        </w:rPr>
        <w:t>........pag.</w:t>
      </w:r>
      <w:r w:rsidR="00397F3F">
        <w:rPr>
          <w:rFonts w:asciiTheme="majorHAnsi" w:hAnsiTheme="majorHAnsi" w:cs="Times New Roman"/>
          <w:b/>
          <w:bCs/>
          <w:color w:val="000000" w:themeColor="text1"/>
          <w:sz w:val="20"/>
          <w:szCs w:val="20"/>
          <w:u w:color="000000"/>
        </w:rPr>
        <w:t xml:space="preserve"> 93</w:t>
      </w:r>
    </w:p>
    <w:p w:rsidR="009301FB" w:rsidRPr="00BE62A5" w:rsidRDefault="009301FB" w:rsidP="009301FB">
      <w:pPr>
        <w:widowControl w:val="0"/>
        <w:autoSpaceDE w:val="0"/>
        <w:autoSpaceDN w:val="0"/>
        <w:adjustRightInd w:val="0"/>
        <w:ind w:hanging="390"/>
        <w:rPr>
          <w:rFonts w:asciiTheme="majorHAnsi" w:hAnsiTheme="majorHAnsi" w:cs="Times New Roman"/>
          <w:b/>
          <w:bCs/>
          <w:color w:val="000000" w:themeColor="text1"/>
          <w:sz w:val="20"/>
          <w:szCs w:val="20"/>
          <w:u w:color="000000"/>
        </w:rPr>
      </w:pPr>
    </w:p>
    <w:p w:rsidR="009301FB" w:rsidRPr="00BE62A5" w:rsidRDefault="009301FB" w:rsidP="009301FB">
      <w:pPr>
        <w:widowControl w:val="0"/>
        <w:autoSpaceDE w:val="0"/>
        <w:autoSpaceDN w:val="0"/>
        <w:adjustRightInd w:val="0"/>
        <w:rPr>
          <w:rFonts w:asciiTheme="majorHAnsi" w:hAnsiTheme="majorHAnsi" w:cs="Times New Roman"/>
          <w:b/>
          <w:bCs/>
          <w:color w:val="000000" w:themeColor="text1"/>
          <w:sz w:val="20"/>
          <w:szCs w:val="20"/>
          <w:u w:val="single"/>
        </w:rPr>
      </w:pPr>
      <w:r w:rsidRPr="00BE62A5">
        <w:rPr>
          <w:rFonts w:asciiTheme="majorHAnsi" w:hAnsiTheme="majorHAnsi" w:cs="Times New Roman"/>
          <w:b/>
          <w:bCs/>
          <w:color w:val="000000" w:themeColor="text1"/>
          <w:sz w:val="20"/>
          <w:szCs w:val="20"/>
          <w:u w:val="single"/>
        </w:rPr>
        <w:t>AUTORIFLESSIONE SULL’ESPERIENZA COMPIUTA</w:t>
      </w:r>
    </w:p>
    <w:p w:rsidR="009301FB" w:rsidRPr="00BE62A5" w:rsidRDefault="009301FB" w:rsidP="009301FB">
      <w:pPr>
        <w:widowControl w:val="0"/>
        <w:autoSpaceDE w:val="0"/>
        <w:autoSpaceDN w:val="0"/>
        <w:adjustRightInd w:val="0"/>
        <w:rPr>
          <w:rFonts w:asciiTheme="majorHAnsi" w:hAnsiTheme="majorHAnsi" w:cs="Times New Roman"/>
          <w:b/>
          <w:bCs/>
          <w:color w:val="000000" w:themeColor="text1"/>
          <w:sz w:val="20"/>
          <w:szCs w:val="20"/>
        </w:rPr>
      </w:pPr>
      <w:r w:rsidRPr="00BE62A5">
        <w:rPr>
          <w:rFonts w:asciiTheme="majorHAnsi" w:hAnsiTheme="majorHAnsi" w:cs="Times New Roman"/>
          <w:b/>
          <w:bCs/>
          <w:color w:val="000000" w:themeColor="text1"/>
          <w:sz w:val="20"/>
          <w:szCs w:val="20"/>
        </w:rPr>
        <w:t>...........................................................................................................................</w:t>
      </w:r>
      <w:r w:rsidR="00525BB0">
        <w:rPr>
          <w:rFonts w:asciiTheme="majorHAnsi" w:hAnsiTheme="majorHAnsi" w:cs="Times New Roman"/>
          <w:b/>
          <w:bCs/>
          <w:color w:val="000000" w:themeColor="text1"/>
          <w:sz w:val="20"/>
          <w:szCs w:val="20"/>
        </w:rPr>
        <w:t>....................</w:t>
      </w:r>
      <w:r w:rsidR="00397F3F">
        <w:rPr>
          <w:rFonts w:asciiTheme="majorHAnsi" w:hAnsiTheme="majorHAnsi" w:cs="Times New Roman"/>
          <w:b/>
          <w:bCs/>
          <w:color w:val="000000" w:themeColor="text1"/>
          <w:sz w:val="20"/>
          <w:szCs w:val="20"/>
        </w:rPr>
        <w:t>.....................</w:t>
      </w:r>
      <w:r w:rsidRPr="00BE62A5">
        <w:rPr>
          <w:rFonts w:asciiTheme="majorHAnsi" w:hAnsiTheme="majorHAnsi" w:cs="Times New Roman"/>
          <w:b/>
          <w:bCs/>
          <w:color w:val="000000" w:themeColor="text1"/>
          <w:sz w:val="20"/>
          <w:szCs w:val="20"/>
        </w:rPr>
        <w:t>...</w:t>
      </w:r>
      <w:r w:rsidR="004F5A00">
        <w:rPr>
          <w:rFonts w:asciiTheme="majorHAnsi" w:hAnsiTheme="majorHAnsi" w:cs="Times New Roman"/>
          <w:b/>
          <w:bCs/>
          <w:color w:val="000000" w:themeColor="text1"/>
          <w:sz w:val="20"/>
          <w:szCs w:val="20"/>
        </w:rPr>
        <w:t>.</w:t>
      </w:r>
      <w:r w:rsidRPr="00BE62A5">
        <w:rPr>
          <w:rFonts w:asciiTheme="majorHAnsi" w:hAnsiTheme="majorHAnsi" w:cs="Times New Roman"/>
          <w:b/>
          <w:bCs/>
          <w:color w:val="000000" w:themeColor="text1"/>
          <w:sz w:val="20"/>
          <w:szCs w:val="20"/>
        </w:rPr>
        <w:t xml:space="preserve">.pag. </w:t>
      </w:r>
      <w:r w:rsidR="00397F3F">
        <w:rPr>
          <w:rFonts w:asciiTheme="majorHAnsi" w:hAnsiTheme="majorHAnsi" w:cs="Times New Roman"/>
          <w:b/>
          <w:bCs/>
          <w:color w:val="000000" w:themeColor="text1"/>
          <w:sz w:val="20"/>
          <w:szCs w:val="20"/>
        </w:rPr>
        <w:t>93</w:t>
      </w:r>
    </w:p>
    <w:p w:rsidR="009301FB" w:rsidRPr="00BE62A5" w:rsidRDefault="009301FB" w:rsidP="009301FB">
      <w:pPr>
        <w:widowControl w:val="0"/>
        <w:autoSpaceDE w:val="0"/>
        <w:autoSpaceDN w:val="0"/>
        <w:adjustRightInd w:val="0"/>
        <w:rPr>
          <w:rFonts w:asciiTheme="majorHAnsi" w:hAnsiTheme="majorHAnsi" w:cs="Times New Roman"/>
          <w:b/>
          <w:bCs/>
          <w:color w:val="000000" w:themeColor="text1"/>
          <w:sz w:val="20"/>
          <w:szCs w:val="20"/>
        </w:rPr>
      </w:pPr>
    </w:p>
    <w:p w:rsidR="009301FB" w:rsidRPr="00BE62A5" w:rsidRDefault="009301FB" w:rsidP="007D7354">
      <w:pPr>
        <w:widowControl w:val="0"/>
        <w:tabs>
          <w:tab w:val="left" w:pos="220"/>
          <w:tab w:val="left" w:pos="720"/>
        </w:tabs>
        <w:autoSpaceDE w:val="0"/>
        <w:autoSpaceDN w:val="0"/>
        <w:adjustRightInd w:val="0"/>
        <w:rPr>
          <w:rFonts w:asciiTheme="majorHAnsi" w:hAnsiTheme="majorHAnsi" w:cs="Times New Roman"/>
          <w:b/>
          <w:bCs/>
          <w:color w:val="000000" w:themeColor="text1"/>
          <w:sz w:val="20"/>
          <w:szCs w:val="20"/>
          <w:u w:val="single"/>
        </w:rPr>
      </w:pPr>
      <w:r w:rsidRPr="00BE62A5">
        <w:rPr>
          <w:rFonts w:asciiTheme="majorHAnsi" w:hAnsiTheme="majorHAnsi" w:cs="Times New Roman"/>
          <w:b/>
          <w:bCs/>
          <w:color w:val="000000" w:themeColor="text1"/>
          <w:sz w:val="20"/>
          <w:szCs w:val="20"/>
          <w:u w:val="single"/>
        </w:rPr>
        <w:t>BIBLIOGRAFIA E SITOGRAFIA</w:t>
      </w:r>
    </w:p>
    <w:p w:rsidR="009301FB" w:rsidRPr="00BE62A5" w:rsidRDefault="009301FB" w:rsidP="009301FB">
      <w:pPr>
        <w:widowControl w:val="0"/>
        <w:autoSpaceDE w:val="0"/>
        <w:autoSpaceDN w:val="0"/>
        <w:adjustRightInd w:val="0"/>
        <w:rPr>
          <w:rFonts w:asciiTheme="majorHAnsi" w:hAnsiTheme="majorHAnsi" w:cs="Times New Roman"/>
          <w:b/>
          <w:bCs/>
          <w:color w:val="000000" w:themeColor="text1"/>
          <w:sz w:val="20"/>
          <w:szCs w:val="20"/>
        </w:rPr>
      </w:pPr>
      <w:r w:rsidRPr="00BE62A5">
        <w:rPr>
          <w:rFonts w:asciiTheme="majorHAnsi" w:hAnsiTheme="majorHAnsi" w:cs="Times New Roman"/>
          <w:b/>
          <w:bCs/>
          <w:color w:val="000000" w:themeColor="text1"/>
          <w:sz w:val="20"/>
          <w:szCs w:val="20"/>
        </w:rPr>
        <w:t>….……………………………………………………………………………………………………..……......</w:t>
      </w:r>
      <w:r w:rsidR="00525BB0">
        <w:rPr>
          <w:rFonts w:asciiTheme="majorHAnsi" w:hAnsiTheme="majorHAnsi" w:cs="Times New Roman"/>
          <w:b/>
          <w:bCs/>
          <w:color w:val="000000" w:themeColor="text1"/>
          <w:sz w:val="20"/>
          <w:szCs w:val="20"/>
        </w:rPr>
        <w:t>...........</w:t>
      </w:r>
      <w:r w:rsidR="00397F3F">
        <w:rPr>
          <w:rFonts w:asciiTheme="majorHAnsi" w:hAnsiTheme="majorHAnsi" w:cs="Times New Roman"/>
          <w:b/>
          <w:bCs/>
          <w:color w:val="000000" w:themeColor="text1"/>
          <w:sz w:val="20"/>
          <w:szCs w:val="20"/>
        </w:rPr>
        <w:t>..............................</w:t>
      </w:r>
      <w:r w:rsidR="00525BB0">
        <w:rPr>
          <w:rFonts w:asciiTheme="majorHAnsi" w:hAnsiTheme="majorHAnsi" w:cs="Times New Roman"/>
          <w:b/>
          <w:bCs/>
          <w:color w:val="000000" w:themeColor="text1"/>
          <w:sz w:val="20"/>
          <w:szCs w:val="20"/>
        </w:rPr>
        <w:t>.....</w:t>
      </w:r>
      <w:r w:rsidRPr="00BE62A5">
        <w:rPr>
          <w:rFonts w:asciiTheme="majorHAnsi" w:hAnsiTheme="majorHAnsi" w:cs="Times New Roman"/>
          <w:b/>
          <w:bCs/>
          <w:color w:val="000000" w:themeColor="text1"/>
          <w:sz w:val="20"/>
          <w:szCs w:val="20"/>
        </w:rPr>
        <w:t>…..pag.</w:t>
      </w:r>
      <w:r w:rsidR="00397F3F">
        <w:rPr>
          <w:rFonts w:asciiTheme="majorHAnsi" w:hAnsiTheme="majorHAnsi" w:cs="Times New Roman"/>
          <w:b/>
          <w:bCs/>
          <w:color w:val="000000" w:themeColor="text1"/>
          <w:sz w:val="20"/>
          <w:szCs w:val="20"/>
        </w:rPr>
        <w:t xml:space="preserve"> 94</w:t>
      </w:r>
    </w:p>
    <w:p w:rsidR="009301FB" w:rsidRPr="00BE62A5" w:rsidRDefault="009301FB" w:rsidP="009301FB">
      <w:pPr>
        <w:widowControl w:val="0"/>
        <w:autoSpaceDE w:val="0"/>
        <w:autoSpaceDN w:val="0"/>
        <w:adjustRightInd w:val="0"/>
        <w:rPr>
          <w:rFonts w:asciiTheme="majorHAnsi" w:hAnsiTheme="majorHAnsi" w:cs="Times New Roman"/>
          <w:b/>
          <w:bCs/>
          <w:color w:val="000000" w:themeColor="text1"/>
          <w:sz w:val="32"/>
          <w:szCs w:val="32"/>
        </w:rPr>
      </w:pPr>
    </w:p>
    <w:p w:rsidR="00397F3F" w:rsidRDefault="00397F3F" w:rsidP="00397F3F">
      <w:pPr>
        <w:widowControl w:val="0"/>
        <w:autoSpaceDE w:val="0"/>
        <w:autoSpaceDN w:val="0"/>
        <w:adjustRightInd w:val="0"/>
        <w:rPr>
          <w:rFonts w:asciiTheme="majorHAnsi" w:hAnsiTheme="majorHAnsi" w:cs="Times New Roman"/>
          <w:b/>
          <w:bCs/>
          <w:color w:val="000000" w:themeColor="text1"/>
          <w:sz w:val="20"/>
          <w:szCs w:val="20"/>
          <w:u w:val="single" w:color="000000"/>
        </w:rPr>
      </w:pPr>
    </w:p>
    <w:p w:rsidR="009301FB" w:rsidRPr="00397F3F" w:rsidRDefault="009301FB" w:rsidP="00397F3F">
      <w:pPr>
        <w:widowControl w:val="0"/>
        <w:autoSpaceDE w:val="0"/>
        <w:autoSpaceDN w:val="0"/>
        <w:adjustRightInd w:val="0"/>
        <w:rPr>
          <w:rFonts w:asciiTheme="majorHAnsi" w:hAnsiTheme="majorHAnsi" w:cs="Cambria"/>
          <w:color w:val="000000" w:themeColor="text1"/>
          <w:u w:color="000000"/>
        </w:rPr>
      </w:pPr>
      <w:r w:rsidRPr="00A24A4E">
        <w:rPr>
          <w:rFonts w:asciiTheme="majorHAnsi" w:hAnsiTheme="majorHAnsi" w:cs="Times New Roman"/>
          <w:b/>
          <w:bCs/>
          <w:color w:val="000000" w:themeColor="text1"/>
          <w:sz w:val="32"/>
          <w:szCs w:val="32"/>
        </w:rPr>
        <w:lastRenderedPageBreak/>
        <w:t>Premessa</w:t>
      </w:r>
    </w:p>
    <w:p w:rsidR="009301FB" w:rsidRPr="00A24A4E" w:rsidRDefault="009301FB" w:rsidP="00A24A4E">
      <w:pPr>
        <w:widowControl w:val="0"/>
        <w:autoSpaceDE w:val="0"/>
        <w:autoSpaceDN w:val="0"/>
        <w:adjustRightInd w:val="0"/>
        <w:jc w:val="both"/>
        <w:rPr>
          <w:rFonts w:asciiTheme="majorHAnsi" w:hAnsiTheme="majorHAnsi" w:cs="Times New Roman"/>
          <w:b/>
          <w:bCs/>
          <w:color w:val="000000" w:themeColor="text1"/>
        </w:rPr>
      </w:pPr>
    </w:p>
    <w:p w:rsidR="009301FB" w:rsidRPr="00A24A4E" w:rsidRDefault="009301FB" w:rsidP="00A24A4E">
      <w:pPr>
        <w:widowControl w:val="0"/>
        <w:autoSpaceDE w:val="0"/>
        <w:autoSpaceDN w:val="0"/>
        <w:adjustRightInd w:val="0"/>
        <w:spacing w:after="240"/>
        <w:jc w:val="both"/>
        <w:rPr>
          <w:rFonts w:asciiTheme="majorHAnsi" w:hAnsiTheme="majorHAnsi" w:cs="Times New Roman"/>
          <w:color w:val="000000" w:themeColor="text1"/>
        </w:rPr>
      </w:pPr>
      <w:r w:rsidRPr="00A24A4E">
        <w:rPr>
          <w:rFonts w:asciiTheme="majorHAnsi" w:hAnsiTheme="majorHAnsi" w:cs="Times New Roman"/>
          <w:color w:val="000000" w:themeColor="text1"/>
        </w:rPr>
        <w:t>La decisione di svolgere una ricerca empirica sul benessere psicofisico in relazione alla pratica e all’ascolto della musica, muove da un interesse reciproco nei confronti del “mondo musicale” e dal fatto che essa appartiene a tutte le sfere della vita quotidiana sin dall’antichità. Infatti, la musica è nata con l’uomo: egli ha sentito il bisogno di esprimere i propri stati d’animo e le proprie emozioni con un linguaggio diverso. Il termine ‘musica’ deriva dal greco ed è l’arte e la scienza dell’organizzazione dei suoni nel corso del tempo e nello spazio. La musica è ormai presente come un elemento fondamentale nella vita di una persona. Si pratica sport e si ascolta musica, si viaggia sui bus e si ascolta musica, ogni momento può essere favorevole. (?) Oggi sono presenti molte tecniche di rilassamento eseguite ascoltando la musica, come ad esempio lo yoga o i massaggi per il corpo. Musica per esprimere le proprie emozioni, se stessi, per divertirsi e per socializzare, scollegarci dalla realtà ed entrare in un mondo magico, ma quali sono gli effetti della musica sul benessere psicofisico?</w:t>
      </w:r>
    </w:p>
    <w:p w:rsidR="009301FB" w:rsidRPr="00A24A4E" w:rsidRDefault="009301FB" w:rsidP="00A24A4E">
      <w:pPr>
        <w:widowControl w:val="0"/>
        <w:autoSpaceDE w:val="0"/>
        <w:autoSpaceDN w:val="0"/>
        <w:adjustRightInd w:val="0"/>
        <w:jc w:val="both"/>
        <w:rPr>
          <w:rFonts w:asciiTheme="majorHAnsi" w:hAnsiTheme="majorHAnsi" w:cs="Times New Roman"/>
          <w:color w:val="000000" w:themeColor="text1"/>
        </w:rPr>
      </w:pPr>
    </w:p>
    <w:p w:rsidR="009301FB" w:rsidRPr="00A24A4E" w:rsidRDefault="009301FB" w:rsidP="00A24A4E">
      <w:pPr>
        <w:widowControl w:val="0"/>
        <w:autoSpaceDE w:val="0"/>
        <w:autoSpaceDN w:val="0"/>
        <w:adjustRightInd w:val="0"/>
        <w:jc w:val="both"/>
        <w:rPr>
          <w:rFonts w:asciiTheme="majorHAnsi" w:hAnsiTheme="majorHAnsi" w:cs="Times New Roman"/>
          <w:color w:val="000000" w:themeColor="text1"/>
        </w:rPr>
      </w:pPr>
    </w:p>
    <w:p w:rsidR="009301FB" w:rsidRPr="00316D76" w:rsidRDefault="009301FB" w:rsidP="00316D76">
      <w:pPr>
        <w:widowControl w:val="0"/>
        <w:autoSpaceDE w:val="0"/>
        <w:autoSpaceDN w:val="0"/>
        <w:adjustRightInd w:val="0"/>
        <w:jc w:val="center"/>
        <w:rPr>
          <w:rFonts w:asciiTheme="majorHAnsi" w:hAnsiTheme="majorHAnsi" w:cs="Times New Roman"/>
          <w:b/>
          <w:color w:val="000000" w:themeColor="text1"/>
          <w:sz w:val="40"/>
          <w:szCs w:val="40"/>
        </w:rPr>
      </w:pPr>
      <w:r w:rsidRPr="00316D76">
        <w:rPr>
          <w:rFonts w:asciiTheme="majorHAnsi" w:hAnsiTheme="majorHAnsi" w:cs="Times New Roman"/>
          <w:b/>
          <w:color w:val="000000" w:themeColor="text1"/>
          <w:sz w:val="40"/>
          <w:szCs w:val="40"/>
        </w:rPr>
        <w:t>Rapporto di ricerca</w:t>
      </w:r>
    </w:p>
    <w:p w:rsidR="009301FB" w:rsidRPr="00A24A4E" w:rsidRDefault="009301FB" w:rsidP="00A24A4E">
      <w:pPr>
        <w:widowControl w:val="0"/>
        <w:autoSpaceDE w:val="0"/>
        <w:autoSpaceDN w:val="0"/>
        <w:adjustRightInd w:val="0"/>
        <w:jc w:val="both"/>
        <w:rPr>
          <w:rFonts w:asciiTheme="majorHAnsi" w:hAnsiTheme="majorHAnsi" w:cs="Times New Roman"/>
          <w:color w:val="000000" w:themeColor="text1"/>
        </w:rPr>
      </w:pPr>
    </w:p>
    <w:p w:rsidR="009301FB" w:rsidRPr="00A24A4E" w:rsidRDefault="009301FB" w:rsidP="00A24A4E">
      <w:pPr>
        <w:widowControl w:val="0"/>
        <w:autoSpaceDE w:val="0"/>
        <w:autoSpaceDN w:val="0"/>
        <w:adjustRightInd w:val="0"/>
        <w:jc w:val="both"/>
        <w:rPr>
          <w:rFonts w:asciiTheme="majorHAnsi" w:hAnsiTheme="majorHAnsi" w:cs="Times New Roman"/>
          <w:color w:val="000000" w:themeColor="text1"/>
          <w:sz w:val="32"/>
          <w:szCs w:val="32"/>
        </w:rPr>
      </w:pPr>
    </w:p>
    <w:p w:rsidR="009301FB" w:rsidRPr="00A24A4E" w:rsidRDefault="009301FB" w:rsidP="00A24A4E">
      <w:pPr>
        <w:widowControl w:val="0"/>
        <w:tabs>
          <w:tab w:val="left" w:pos="3968"/>
        </w:tabs>
        <w:autoSpaceDE w:val="0"/>
        <w:autoSpaceDN w:val="0"/>
        <w:adjustRightInd w:val="0"/>
        <w:spacing w:line="360" w:lineRule="auto"/>
        <w:jc w:val="both"/>
        <w:rPr>
          <w:rFonts w:asciiTheme="majorHAnsi" w:hAnsiTheme="majorHAnsi" w:cs="Times New Roman"/>
          <w:b/>
          <w:bCs/>
          <w:color w:val="000000" w:themeColor="text1"/>
          <w:sz w:val="32"/>
          <w:szCs w:val="32"/>
        </w:rPr>
      </w:pPr>
      <w:r w:rsidRPr="00A24A4E">
        <w:rPr>
          <w:rFonts w:asciiTheme="majorHAnsi" w:hAnsiTheme="majorHAnsi" w:cs="Times New Roman"/>
          <w:b/>
          <w:bCs/>
          <w:color w:val="000000" w:themeColor="text1"/>
          <w:sz w:val="32"/>
          <w:szCs w:val="32"/>
        </w:rPr>
        <w:t>FASE 1: PROBLEMA DI RICERCA</w:t>
      </w:r>
    </w:p>
    <w:p w:rsidR="009301FB" w:rsidRPr="00A24A4E" w:rsidRDefault="009301FB" w:rsidP="00A24A4E">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both"/>
        <w:rPr>
          <w:rFonts w:asciiTheme="majorHAnsi" w:hAnsiTheme="majorHAnsi" w:cs="Times New Roman"/>
          <w:color w:val="000000" w:themeColor="text1"/>
        </w:rPr>
      </w:pPr>
      <w:r w:rsidRPr="00A24A4E">
        <w:rPr>
          <w:rFonts w:asciiTheme="majorHAnsi" w:hAnsiTheme="majorHAnsi" w:cs="Times New Roman"/>
          <w:color w:val="000000" w:themeColor="text1"/>
        </w:rPr>
        <w:t>Vi è relazione tra ascolto e pratica della musica e benessere psicofisico?</w:t>
      </w:r>
    </w:p>
    <w:p w:rsidR="009301FB" w:rsidRPr="00A24A4E" w:rsidRDefault="009301FB" w:rsidP="00A24A4E">
      <w:pPr>
        <w:widowControl w:val="0"/>
        <w:tabs>
          <w:tab w:val="left" w:pos="3968"/>
        </w:tabs>
        <w:autoSpaceDE w:val="0"/>
        <w:autoSpaceDN w:val="0"/>
        <w:adjustRightInd w:val="0"/>
        <w:spacing w:line="360" w:lineRule="auto"/>
        <w:jc w:val="both"/>
        <w:rPr>
          <w:rFonts w:asciiTheme="majorHAnsi" w:hAnsiTheme="majorHAnsi" w:cs="Times New Roman"/>
          <w:b/>
          <w:bCs/>
          <w:color w:val="000000" w:themeColor="text1"/>
        </w:rPr>
      </w:pPr>
    </w:p>
    <w:p w:rsidR="00FE60D0" w:rsidRPr="00A24A4E" w:rsidRDefault="009301FB" w:rsidP="00A24A4E">
      <w:pPr>
        <w:widowControl w:val="0"/>
        <w:autoSpaceDE w:val="0"/>
        <w:autoSpaceDN w:val="0"/>
        <w:adjustRightInd w:val="0"/>
        <w:spacing w:line="360" w:lineRule="auto"/>
        <w:jc w:val="both"/>
        <w:rPr>
          <w:rFonts w:asciiTheme="majorHAnsi" w:hAnsiTheme="majorHAnsi"/>
          <w:color w:val="000000" w:themeColor="text1"/>
          <w:sz w:val="32"/>
          <w:szCs w:val="32"/>
        </w:rPr>
      </w:pPr>
      <w:r w:rsidRPr="00A24A4E">
        <w:rPr>
          <w:rFonts w:asciiTheme="majorHAnsi" w:hAnsiTheme="majorHAnsi" w:cs="Times New Roman"/>
          <w:b/>
          <w:bCs/>
          <w:color w:val="000000" w:themeColor="text1"/>
          <w:sz w:val="32"/>
          <w:szCs w:val="32"/>
        </w:rPr>
        <w:t>FASE 2: TEMA DI RICERCA</w:t>
      </w:r>
    </w:p>
    <w:p w:rsidR="00A24A4E" w:rsidRDefault="00FE60D0" w:rsidP="00A24A4E">
      <w:pPr>
        <w:widowControl w:val="0"/>
        <w:autoSpaceDE w:val="0"/>
        <w:autoSpaceDN w:val="0"/>
        <w:adjustRightInd w:val="0"/>
        <w:spacing w:line="360" w:lineRule="auto"/>
        <w:jc w:val="both"/>
        <w:rPr>
          <w:rFonts w:asciiTheme="majorHAnsi" w:hAnsiTheme="majorHAnsi" w:cs="Times New Roman"/>
          <w:color w:val="000000" w:themeColor="text1"/>
        </w:rPr>
      </w:pPr>
      <w:r w:rsidRPr="00A24A4E">
        <w:rPr>
          <w:rFonts w:asciiTheme="majorHAnsi" w:hAnsiTheme="majorHAnsi"/>
          <w:color w:val="000000" w:themeColor="text1"/>
        </w:rPr>
        <w:t>Il tema alla base di questo lavoro è lo studio del rapportoche si può evincere tra</w:t>
      </w:r>
      <w:r w:rsidR="009301FB" w:rsidRPr="00A24A4E">
        <w:rPr>
          <w:rFonts w:asciiTheme="majorHAnsi" w:hAnsiTheme="majorHAnsi" w:cs="Times New Roman"/>
          <w:color w:val="000000" w:themeColor="text1"/>
        </w:rPr>
        <w:t>l’ascolto e la pratica della musica, e il benessere psicofisico.</w:t>
      </w:r>
    </w:p>
    <w:p w:rsidR="00316D76" w:rsidRDefault="00316D76" w:rsidP="00A24A4E">
      <w:pPr>
        <w:widowControl w:val="0"/>
        <w:autoSpaceDE w:val="0"/>
        <w:autoSpaceDN w:val="0"/>
        <w:adjustRightInd w:val="0"/>
        <w:spacing w:line="360" w:lineRule="auto"/>
        <w:jc w:val="both"/>
        <w:rPr>
          <w:rFonts w:asciiTheme="majorHAnsi" w:hAnsiTheme="majorHAnsi" w:cs="Times New Roman"/>
          <w:b/>
          <w:bCs/>
          <w:color w:val="000000" w:themeColor="text1"/>
        </w:rPr>
      </w:pPr>
    </w:p>
    <w:p w:rsidR="009301FB" w:rsidRPr="00A24A4E" w:rsidRDefault="009301FB" w:rsidP="00A24A4E">
      <w:pPr>
        <w:widowControl w:val="0"/>
        <w:autoSpaceDE w:val="0"/>
        <w:autoSpaceDN w:val="0"/>
        <w:adjustRightInd w:val="0"/>
        <w:spacing w:line="360" w:lineRule="auto"/>
        <w:jc w:val="both"/>
        <w:rPr>
          <w:rFonts w:asciiTheme="majorHAnsi" w:hAnsiTheme="majorHAnsi" w:cs="Times New Roman"/>
          <w:b/>
          <w:bCs/>
          <w:color w:val="000000" w:themeColor="text1"/>
          <w:sz w:val="32"/>
          <w:szCs w:val="32"/>
        </w:rPr>
      </w:pPr>
      <w:r w:rsidRPr="00A24A4E">
        <w:rPr>
          <w:rFonts w:asciiTheme="majorHAnsi" w:hAnsiTheme="majorHAnsi" w:cs="Times New Roman"/>
          <w:b/>
          <w:bCs/>
          <w:color w:val="000000" w:themeColor="text1"/>
          <w:sz w:val="32"/>
          <w:szCs w:val="32"/>
        </w:rPr>
        <w:t>FASE 3: OBIETTIVO DI RICERCA</w:t>
      </w:r>
    </w:p>
    <w:p w:rsidR="009301FB" w:rsidRPr="00A24A4E" w:rsidRDefault="009301FB" w:rsidP="00A24A4E">
      <w:pPr>
        <w:widowControl w:val="0"/>
        <w:autoSpaceDE w:val="0"/>
        <w:autoSpaceDN w:val="0"/>
        <w:adjustRightInd w:val="0"/>
        <w:spacing w:line="360" w:lineRule="auto"/>
        <w:jc w:val="both"/>
        <w:rPr>
          <w:rFonts w:asciiTheme="majorHAnsi" w:hAnsiTheme="majorHAnsi" w:cs="Times New Roman"/>
          <w:color w:val="000000" w:themeColor="text1"/>
        </w:rPr>
      </w:pPr>
      <w:r w:rsidRPr="00A24A4E">
        <w:rPr>
          <w:rFonts w:asciiTheme="majorHAnsi" w:hAnsiTheme="majorHAnsi" w:cs="Times New Roman"/>
          <w:color w:val="000000" w:themeColor="text1"/>
        </w:rPr>
        <w:t>Ci siamo posti l’obiettivo di verificare e stabilire se vi è la relazione tra l’ascolto e la pratica della musica e il benessere psicofisico.</w:t>
      </w:r>
    </w:p>
    <w:p w:rsidR="009301FB" w:rsidRPr="00A24A4E" w:rsidRDefault="009301FB" w:rsidP="00A24A4E">
      <w:pPr>
        <w:widowControl w:val="0"/>
        <w:autoSpaceDE w:val="0"/>
        <w:autoSpaceDN w:val="0"/>
        <w:adjustRightInd w:val="0"/>
        <w:spacing w:line="360" w:lineRule="auto"/>
        <w:jc w:val="both"/>
        <w:rPr>
          <w:rFonts w:asciiTheme="majorHAnsi" w:hAnsiTheme="majorHAnsi" w:cs="Times New Roman"/>
          <w:color w:val="000000" w:themeColor="text1"/>
        </w:rPr>
      </w:pPr>
    </w:p>
    <w:p w:rsidR="00316D76" w:rsidRDefault="00316D76" w:rsidP="00A24A4E">
      <w:pPr>
        <w:widowControl w:val="0"/>
        <w:autoSpaceDE w:val="0"/>
        <w:autoSpaceDN w:val="0"/>
        <w:adjustRightInd w:val="0"/>
        <w:spacing w:line="360" w:lineRule="auto"/>
        <w:jc w:val="both"/>
        <w:rPr>
          <w:rFonts w:asciiTheme="majorHAnsi" w:hAnsiTheme="majorHAnsi" w:cs="Times New Roman"/>
          <w:b/>
          <w:bCs/>
          <w:color w:val="000000" w:themeColor="text1"/>
          <w:sz w:val="32"/>
          <w:szCs w:val="32"/>
        </w:rPr>
      </w:pPr>
    </w:p>
    <w:p w:rsidR="00316D76" w:rsidRDefault="00316D76" w:rsidP="00A24A4E">
      <w:pPr>
        <w:widowControl w:val="0"/>
        <w:autoSpaceDE w:val="0"/>
        <w:autoSpaceDN w:val="0"/>
        <w:adjustRightInd w:val="0"/>
        <w:spacing w:line="360" w:lineRule="auto"/>
        <w:jc w:val="both"/>
        <w:rPr>
          <w:rFonts w:asciiTheme="majorHAnsi" w:hAnsiTheme="majorHAnsi" w:cs="Times New Roman"/>
          <w:b/>
          <w:bCs/>
          <w:color w:val="000000" w:themeColor="text1"/>
          <w:sz w:val="32"/>
          <w:szCs w:val="32"/>
        </w:rPr>
      </w:pPr>
    </w:p>
    <w:p w:rsidR="00316D76" w:rsidRDefault="00316D76" w:rsidP="00A24A4E">
      <w:pPr>
        <w:widowControl w:val="0"/>
        <w:autoSpaceDE w:val="0"/>
        <w:autoSpaceDN w:val="0"/>
        <w:adjustRightInd w:val="0"/>
        <w:spacing w:line="360" w:lineRule="auto"/>
        <w:jc w:val="both"/>
        <w:rPr>
          <w:rFonts w:asciiTheme="majorHAnsi" w:hAnsiTheme="majorHAnsi" w:cs="Times New Roman"/>
          <w:b/>
          <w:bCs/>
          <w:color w:val="000000" w:themeColor="text1"/>
          <w:sz w:val="32"/>
          <w:szCs w:val="32"/>
        </w:rPr>
      </w:pPr>
    </w:p>
    <w:p w:rsidR="001A2C7E" w:rsidRDefault="001A2C7E" w:rsidP="00A24A4E">
      <w:pPr>
        <w:widowControl w:val="0"/>
        <w:autoSpaceDE w:val="0"/>
        <w:autoSpaceDN w:val="0"/>
        <w:adjustRightInd w:val="0"/>
        <w:spacing w:line="360" w:lineRule="auto"/>
        <w:jc w:val="both"/>
        <w:rPr>
          <w:rFonts w:asciiTheme="majorHAnsi" w:hAnsiTheme="majorHAnsi" w:cs="Times New Roman"/>
          <w:b/>
          <w:bCs/>
          <w:color w:val="000000" w:themeColor="text1"/>
          <w:sz w:val="32"/>
          <w:szCs w:val="32"/>
        </w:rPr>
      </w:pPr>
    </w:p>
    <w:p w:rsidR="00316D76" w:rsidRDefault="00316D76" w:rsidP="00A24A4E">
      <w:pPr>
        <w:widowControl w:val="0"/>
        <w:autoSpaceDE w:val="0"/>
        <w:autoSpaceDN w:val="0"/>
        <w:adjustRightInd w:val="0"/>
        <w:spacing w:line="360" w:lineRule="auto"/>
        <w:jc w:val="both"/>
        <w:rPr>
          <w:rFonts w:asciiTheme="majorHAnsi" w:hAnsiTheme="majorHAnsi" w:cs="Times New Roman"/>
          <w:b/>
          <w:bCs/>
          <w:color w:val="000000" w:themeColor="text1"/>
          <w:sz w:val="32"/>
          <w:szCs w:val="32"/>
        </w:rPr>
      </w:pPr>
    </w:p>
    <w:p w:rsidR="00316D76" w:rsidRDefault="00316D76" w:rsidP="00A24A4E">
      <w:pPr>
        <w:widowControl w:val="0"/>
        <w:autoSpaceDE w:val="0"/>
        <w:autoSpaceDN w:val="0"/>
        <w:adjustRightInd w:val="0"/>
        <w:spacing w:line="360" w:lineRule="auto"/>
        <w:jc w:val="both"/>
        <w:rPr>
          <w:rFonts w:asciiTheme="majorHAnsi" w:hAnsiTheme="majorHAnsi" w:cs="Times New Roman"/>
          <w:b/>
          <w:bCs/>
          <w:color w:val="000000" w:themeColor="text1"/>
          <w:sz w:val="32"/>
          <w:szCs w:val="32"/>
        </w:rPr>
      </w:pPr>
    </w:p>
    <w:p w:rsidR="009301FB" w:rsidRPr="00A24A4E" w:rsidRDefault="009301FB" w:rsidP="00A24A4E">
      <w:pPr>
        <w:widowControl w:val="0"/>
        <w:autoSpaceDE w:val="0"/>
        <w:autoSpaceDN w:val="0"/>
        <w:adjustRightInd w:val="0"/>
        <w:spacing w:line="360" w:lineRule="auto"/>
        <w:jc w:val="both"/>
        <w:rPr>
          <w:rFonts w:asciiTheme="majorHAnsi" w:hAnsiTheme="majorHAnsi" w:cs="Times New Roman"/>
          <w:b/>
          <w:bCs/>
          <w:color w:val="000000" w:themeColor="text1"/>
          <w:sz w:val="32"/>
          <w:szCs w:val="32"/>
        </w:rPr>
      </w:pPr>
      <w:r w:rsidRPr="00A24A4E">
        <w:rPr>
          <w:rFonts w:asciiTheme="majorHAnsi" w:hAnsiTheme="majorHAnsi" w:cs="Times New Roman"/>
          <w:b/>
          <w:bCs/>
          <w:color w:val="000000" w:themeColor="text1"/>
          <w:sz w:val="32"/>
          <w:szCs w:val="32"/>
        </w:rPr>
        <w:lastRenderedPageBreak/>
        <w:t>FASE 4: QUADRO TEORICO</w:t>
      </w:r>
    </w:p>
    <w:p w:rsidR="009301FB" w:rsidRPr="00A24A4E" w:rsidRDefault="009301FB" w:rsidP="00A24A4E">
      <w:pPr>
        <w:widowControl w:val="0"/>
        <w:autoSpaceDE w:val="0"/>
        <w:autoSpaceDN w:val="0"/>
        <w:adjustRightInd w:val="0"/>
        <w:jc w:val="both"/>
        <w:rPr>
          <w:rFonts w:asciiTheme="majorHAnsi" w:hAnsiTheme="majorHAnsi" w:cs="Times New Roman"/>
          <w:color w:val="000000" w:themeColor="text1"/>
        </w:rPr>
      </w:pPr>
    </w:p>
    <w:p w:rsidR="0030399D" w:rsidRPr="00596D16" w:rsidRDefault="0030399D" w:rsidP="0030399D">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both"/>
        <w:rPr>
          <w:rFonts w:asciiTheme="majorHAnsi" w:hAnsiTheme="majorHAnsi" w:cs="Arial"/>
          <w:color w:val="000000" w:themeColor="text1"/>
        </w:rPr>
      </w:pPr>
      <w:r w:rsidRPr="00596D16">
        <w:rPr>
          <w:rFonts w:asciiTheme="majorHAnsi" w:hAnsiTheme="majorHAnsi" w:cs="Arial"/>
          <w:color w:val="000000" w:themeColor="text1"/>
        </w:rPr>
        <w:t>Come sostiene l’Organizzazione mondiale della Sanità, il concetto di salute deve essere inteso non come semplice assenza di malattia, ma “uno stato di benessere psichico, fisico e sociale”. A questo proposito ci si può chiedere se la musica può contribuire a raggiungere questa condizione. Non è un quesito di poco conto, in una società come la nostra dove la musica, in tutte le sue forme, sinfonica, lirica, jazzistica e soprattutto quella cosiddetta leggera, ha una presenza costante e ne è diventata la colonna sonora del vivere quotidiano.</w:t>
      </w:r>
    </w:p>
    <w:p w:rsidR="0030399D" w:rsidRPr="00596D16" w:rsidRDefault="0030399D" w:rsidP="0030399D">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both"/>
        <w:rPr>
          <w:rFonts w:asciiTheme="majorHAnsi" w:hAnsiTheme="majorHAnsi" w:cs="Arial"/>
          <w:color w:val="000000" w:themeColor="text1"/>
        </w:rPr>
      </w:pPr>
      <w:r w:rsidRPr="00596D16">
        <w:rPr>
          <w:rFonts w:asciiTheme="majorHAnsi" w:hAnsiTheme="majorHAnsi" w:cs="Verdana"/>
          <w:bCs/>
          <w:color w:val="000000" w:themeColor="text1"/>
        </w:rPr>
        <w:t xml:space="preserve">Il cervello dell'uomo </w:t>
      </w:r>
      <w:r w:rsidRPr="00596D16">
        <w:rPr>
          <w:rFonts w:asciiTheme="majorHAnsi" w:hAnsiTheme="majorHAnsi" w:cs="Verdana"/>
          <w:color w:val="000000" w:themeColor="text1"/>
        </w:rPr>
        <w:t xml:space="preserve">fin dalla nascita </w:t>
      </w:r>
      <w:r w:rsidRPr="00596D16">
        <w:rPr>
          <w:rFonts w:asciiTheme="majorHAnsi" w:hAnsiTheme="majorHAnsi" w:cs="Verdana"/>
          <w:bCs/>
          <w:color w:val="000000" w:themeColor="text1"/>
        </w:rPr>
        <w:t>accentua il suo stato di benessere sotto l'effetto della musica</w:t>
      </w:r>
      <w:r w:rsidRPr="00596D16">
        <w:rPr>
          <w:rFonts w:asciiTheme="majorHAnsi" w:hAnsiTheme="majorHAnsi" w:cs="Verdana"/>
          <w:color w:val="000000" w:themeColor="text1"/>
        </w:rPr>
        <w:t>.</w:t>
      </w:r>
      <w:r w:rsidRPr="00596D16">
        <w:rPr>
          <w:rFonts w:asciiTheme="majorHAnsi" w:hAnsiTheme="majorHAnsi" w:cs="Times New Roman"/>
          <w:color w:val="000000" w:themeColor="text1"/>
        </w:rPr>
        <w:t>E' stato dimostrato che la mente umana possa essere controllata ed alterata dalla musica. Quest'ultima favorisce l'abbassamento della pressione sanguigna, la cura di malattie mentali, il miglioramento delle prestazioni fisiche, l'alleviarsi del dolore, l'abbassamento dell'aggressività e dell'irritabilità che incidono profondamente sul livello emotivo dell'individuo.</w:t>
      </w:r>
      <w:r w:rsidRPr="00596D16">
        <w:rPr>
          <w:rFonts w:asciiTheme="majorHAnsi" w:hAnsiTheme="majorHAnsi" w:cs="Arial"/>
          <w:color w:val="000000" w:themeColor="text1"/>
        </w:rPr>
        <w:t xml:space="preserve"> Questo è quanto emerge da un'analisi effettuata su una serie di studi pubblicati di recente su numerose riviste scientifiche.         Joke Bradt, specialista in terapia di arti creative presso la Drexel University di Philadelphia, ha esaminato insieme ai suoi colleghi i dati provenienti da 30 studi precedenti sugli effetti della musica; ed è emerso che quasi la totalità del campione ha mostrato un livello di ansia e di stress notevolmente più basso e un punteggio dell'umore più alto.</w:t>
      </w:r>
    </w:p>
    <w:p w:rsidR="0030399D" w:rsidRPr="00596D16" w:rsidRDefault="0030399D" w:rsidP="0030399D">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both"/>
        <w:rPr>
          <w:rFonts w:asciiTheme="majorHAnsi" w:hAnsiTheme="majorHAnsi" w:cs="Times New Roman"/>
          <w:color w:val="000000" w:themeColor="text1"/>
        </w:rPr>
      </w:pPr>
      <w:r w:rsidRPr="00596D16">
        <w:rPr>
          <w:rFonts w:asciiTheme="majorHAnsi" w:hAnsiTheme="majorHAnsi" w:cs="Times New Roman"/>
          <w:color w:val="000000" w:themeColor="text1"/>
        </w:rPr>
        <w:t xml:space="preserve">Ascoltare e praticare musica per almeno una quindicina di minuti al giorno, favorisce una maggiore accettazione di sé e degli altri. La musica aiuta a eliminare progressivamente stati di ansia, nervosismo, angoscia, difficoltà di ordine psicosomatico; inoltre l'ascolto della musica ci consente di controllare il nostro insieme tonico-emotivo, ovvero permette di percepire il passaggio da uno stato di malessere a quello di benessere e di migliorare la percezione del nostro corpo. Essa diventa anche un mezzo per recuperare la capacità di essere noi stessi e non quello che cerchiamo di essere. </w:t>
      </w:r>
    </w:p>
    <w:p w:rsidR="0030399D" w:rsidRPr="00596D16" w:rsidRDefault="0030399D" w:rsidP="0030399D">
      <w:pPr>
        <w:widowControl w:val="0"/>
        <w:autoSpaceDE w:val="0"/>
        <w:autoSpaceDN w:val="0"/>
        <w:adjustRightInd w:val="0"/>
        <w:jc w:val="both"/>
        <w:rPr>
          <w:rFonts w:asciiTheme="majorHAnsi" w:hAnsiTheme="majorHAnsi" w:cs="Verdana"/>
          <w:color w:val="000000" w:themeColor="text1"/>
        </w:rPr>
      </w:pPr>
      <w:r w:rsidRPr="00596D16">
        <w:rPr>
          <w:rFonts w:asciiTheme="majorHAnsi" w:hAnsiTheme="majorHAnsi" w:cs="Times New Roman"/>
          <w:color w:val="000000" w:themeColor="text1"/>
        </w:rPr>
        <w:t xml:space="preserve">Tuttavia, </w:t>
      </w:r>
      <w:r w:rsidRPr="00596D16">
        <w:rPr>
          <w:rFonts w:asciiTheme="majorHAnsi" w:hAnsiTheme="majorHAnsi" w:cs="Verdana"/>
          <w:color w:val="000000" w:themeColor="text1"/>
        </w:rPr>
        <w:t>un certo livello di stress ci fa entrare in una curva di benessere e aumenta le nostre capacità di prestazione psicofisica: “</w:t>
      </w:r>
      <w:r w:rsidRPr="00596D16">
        <w:rPr>
          <w:rFonts w:asciiTheme="majorHAnsi" w:hAnsiTheme="majorHAnsi" w:cs="Verdana"/>
          <w:bCs/>
          <w:color w:val="000000" w:themeColor="text1"/>
        </w:rPr>
        <w:t>la totale assenza di stress è morte</w:t>
      </w:r>
      <w:r w:rsidRPr="00596D16">
        <w:rPr>
          <w:rFonts w:asciiTheme="majorHAnsi" w:hAnsiTheme="majorHAnsi" w:cs="Verdana"/>
          <w:color w:val="000000" w:themeColor="text1"/>
        </w:rPr>
        <w:t>”. Oltre un certo limite, però, con l'aumentare dell'intensità degli stimoli e quindi del livello di stress inizia uno stato di sofferenza.</w:t>
      </w:r>
    </w:p>
    <w:p w:rsidR="0030399D" w:rsidRPr="00596D16" w:rsidRDefault="0030399D" w:rsidP="0030399D">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both"/>
        <w:rPr>
          <w:rFonts w:asciiTheme="majorHAnsi" w:hAnsiTheme="majorHAnsi" w:cs="Times New Roman"/>
          <w:color w:val="000000" w:themeColor="text1"/>
        </w:rPr>
      </w:pPr>
      <w:r w:rsidRPr="00596D16">
        <w:rPr>
          <w:rFonts w:asciiTheme="majorHAnsi" w:hAnsiTheme="majorHAnsi" w:cs="Verdana"/>
          <w:color w:val="000000" w:themeColor="text1"/>
        </w:rPr>
        <w:t>Dunque, l'ascolto di una musica appropriata, accompagnata da una serie di esercizi di respirazione, ha il potere di rallentare alcuni ritmi vitali, con la conseguenza di migliorare la percezione del nostro corpo. Si sviluppa così un nuovo sentimento di sicurezza interiore, che facilita la comunicazione interpersonale.</w:t>
      </w:r>
    </w:p>
    <w:p w:rsidR="0030399D" w:rsidRPr="00596D16" w:rsidRDefault="0030399D" w:rsidP="0030399D">
      <w:pPr>
        <w:widowControl w:val="0"/>
        <w:autoSpaceDE w:val="0"/>
        <w:autoSpaceDN w:val="0"/>
        <w:adjustRightInd w:val="0"/>
        <w:jc w:val="both"/>
        <w:rPr>
          <w:rFonts w:asciiTheme="majorHAnsi" w:hAnsiTheme="majorHAnsi" w:cs="Verdana"/>
          <w:color w:val="000000" w:themeColor="text1"/>
        </w:rPr>
      </w:pPr>
      <w:r w:rsidRPr="00596D16">
        <w:rPr>
          <w:rFonts w:asciiTheme="majorHAnsi" w:hAnsiTheme="majorHAnsi" w:cs="Verdana"/>
          <w:color w:val="000000" w:themeColor="text1"/>
        </w:rPr>
        <w:t>La musica è la struttura dinamica che consente di stimolare, adoperare e controllare il flusso delle immagini che si sviluppano durante l'ascolto. La musica ha una sua forte carica simbolica.</w:t>
      </w:r>
    </w:p>
    <w:p w:rsidR="0030399D" w:rsidRPr="00596D16" w:rsidRDefault="0030399D" w:rsidP="0030399D">
      <w:pPr>
        <w:widowControl w:val="0"/>
        <w:autoSpaceDE w:val="0"/>
        <w:autoSpaceDN w:val="0"/>
        <w:adjustRightInd w:val="0"/>
        <w:jc w:val="both"/>
        <w:rPr>
          <w:rFonts w:asciiTheme="majorHAnsi" w:hAnsiTheme="majorHAnsi" w:cs="Verdana"/>
          <w:color w:val="000000" w:themeColor="text1"/>
        </w:rPr>
      </w:pPr>
      <w:r w:rsidRPr="00596D16">
        <w:rPr>
          <w:rFonts w:asciiTheme="majorHAnsi" w:hAnsiTheme="majorHAnsi" w:cs="Verdana"/>
          <w:color w:val="000000" w:themeColor="text1"/>
        </w:rPr>
        <w:t xml:space="preserve">Lo stato di stress è amplificato da quelle forme d'ansia che ci prendono quando siamo assillati da un pensiero ripetitivo, circolare, chiuso, da cui non troviamo una via d'uscita e quindi siamo incapaci di attuare un cambiamento. La musica, con la sua struttura dinamica e con le sue capacità di superare la logica e la razionalità, spezza questo circolo vizioso e angosciante, poiché mette in moto le energie inconsce della fantasia e dell'immaginazione. La musica classica, in particolare, svolge un ruolo di primo piano. Le sue armonie e melodie fanno parte di un grande disegno equilibrato ed unitario. </w:t>
      </w:r>
      <w:r>
        <w:rPr>
          <w:rFonts w:asciiTheme="majorHAnsi" w:hAnsiTheme="majorHAnsi" w:cs="Verdana"/>
          <w:bCs/>
          <w:color w:val="000000" w:themeColor="text1"/>
        </w:rPr>
        <w:t>Coloro che</w:t>
      </w:r>
      <w:r w:rsidRPr="00596D16">
        <w:rPr>
          <w:rFonts w:asciiTheme="majorHAnsi" w:hAnsiTheme="majorHAnsi" w:cs="Verdana"/>
          <w:bCs/>
          <w:color w:val="000000" w:themeColor="text1"/>
        </w:rPr>
        <w:t xml:space="preserve"> ascolta deve abbandonarsi alla musica</w:t>
      </w:r>
      <w:r w:rsidRPr="00596D16">
        <w:rPr>
          <w:rFonts w:asciiTheme="majorHAnsi" w:hAnsiTheme="majorHAnsi" w:cs="Verdana"/>
          <w:color w:val="000000" w:themeColor="text1"/>
        </w:rPr>
        <w:t>, dimenticando sia la logica che i canoni estetici abituali, deve semplicemente essere attento al flusso di immagini e di sentimenti psicologicamente significativi.</w:t>
      </w:r>
    </w:p>
    <w:p w:rsidR="0030399D" w:rsidRPr="00596D16" w:rsidRDefault="0030399D" w:rsidP="0030399D">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both"/>
        <w:rPr>
          <w:rFonts w:asciiTheme="majorHAnsi" w:hAnsiTheme="majorHAnsi" w:cs="Times New Roman"/>
          <w:color w:val="000000" w:themeColor="text1"/>
        </w:rPr>
      </w:pPr>
      <w:r w:rsidRPr="00596D16">
        <w:rPr>
          <w:rFonts w:asciiTheme="majorHAnsi" w:hAnsiTheme="majorHAnsi" w:cs="Times New Roman"/>
          <w:color w:val="000000" w:themeColor="text1"/>
        </w:rPr>
        <w:t>Inoltre, l'ascolto della musica aiuta a migliorare notevolmente le prestazioni fisiche: è quanto è stato dimostrato durante una maratona tenutasi a Londra, in cui hanno partecipato circa 7000 corridori.</w:t>
      </w:r>
    </w:p>
    <w:p w:rsidR="0030399D" w:rsidRPr="00596D16" w:rsidRDefault="0030399D" w:rsidP="0030399D">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both"/>
        <w:rPr>
          <w:rFonts w:asciiTheme="majorHAnsi" w:hAnsiTheme="majorHAnsi" w:cs="Times New Roman"/>
          <w:color w:val="000000" w:themeColor="text1"/>
        </w:rPr>
      </w:pPr>
      <w:r w:rsidRPr="00596D16">
        <w:rPr>
          <w:rFonts w:asciiTheme="majorHAnsi" w:hAnsiTheme="majorHAnsi" w:cs="Times New Roman"/>
          <w:color w:val="000000" w:themeColor="text1"/>
        </w:rPr>
        <w:t xml:space="preserve">Lo psicologo Costas Karageorghis, ricercatore della Brunel University, ha sostenuto come l'ascolto di colonne sonore sia potente quanto alcune sostanze illegali che molti atleti utilizzano, e ha </w:t>
      </w:r>
      <w:r w:rsidRPr="00596D16">
        <w:rPr>
          <w:rFonts w:asciiTheme="majorHAnsi" w:hAnsiTheme="majorHAnsi" w:cs="Times New Roman"/>
          <w:color w:val="000000" w:themeColor="text1"/>
        </w:rPr>
        <w:lastRenderedPageBreak/>
        <w:t>dichiarato come la musica sia utile al fine di tenere sotto controllo l'umore, come sia un naturale antistress e come migliori lo stato d'animo.</w:t>
      </w:r>
    </w:p>
    <w:p w:rsidR="0030399D" w:rsidRPr="00596D16" w:rsidRDefault="0030399D" w:rsidP="0030399D">
      <w:pPr>
        <w:jc w:val="both"/>
        <w:rPr>
          <w:rFonts w:asciiTheme="majorHAnsi" w:hAnsiTheme="majorHAnsi"/>
          <w:color w:val="000000" w:themeColor="text1"/>
        </w:rPr>
      </w:pPr>
      <w:r w:rsidRPr="00596D16">
        <w:rPr>
          <w:rFonts w:asciiTheme="majorHAnsi" w:hAnsiTheme="majorHAnsi" w:cs="Arial"/>
          <w:color w:val="000000" w:themeColor="text1"/>
        </w:rPr>
        <w:t>La Fondazione Umberto Veronesi</w:t>
      </w:r>
      <w:r w:rsidRPr="00596D16">
        <w:rPr>
          <w:rStyle w:val="Rimandonotaapidipagina"/>
          <w:rFonts w:asciiTheme="majorHAnsi" w:hAnsiTheme="majorHAnsi" w:cs="Arial"/>
          <w:color w:val="000000" w:themeColor="text1"/>
        </w:rPr>
        <w:footnoteReference w:id="2"/>
      </w:r>
      <w:r w:rsidRPr="00596D16">
        <w:rPr>
          <w:rFonts w:asciiTheme="majorHAnsi" w:hAnsiTheme="majorHAnsi" w:cs="Arial"/>
          <w:color w:val="000000" w:themeColor="text1"/>
        </w:rPr>
        <w:t>dal 2008 ha creato un comitato di lavoro che si occupa del rapporto tra scienze e musica. L'attenzione è puntata sulle neuroscienze e sui meccanismi che creano nella mente umana reazioni differenti rispetto ai diversi stimoli sonori. Per comprendere come mai le note intervengano in maniera efficacie dove non arrivano farmaci o bisturi. “Cioè, spiega il professor Umberto  Veronesi, stiamo studiando come la musica sia capace di rivelare il nesso fra l'uso delle note come terapia complementare nella cura di varie patologie.”</w:t>
      </w:r>
    </w:p>
    <w:p w:rsidR="0030399D" w:rsidRPr="00596D16" w:rsidRDefault="0030399D" w:rsidP="0030399D">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both"/>
        <w:rPr>
          <w:rFonts w:asciiTheme="majorHAnsi" w:hAnsiTheme="majorHAnsi" w:cs="Times New Roman"/>
          <w:color w:val="000000" w:themeColor="text1"/>
        </w:rPr>
      </w:pPr>
      <w:r w:rsidRPr="00596D16">
        <w:rPr>
          <w:rFonts w:asciiTheme="majorHAnsi" w:hAnsiTheme="majorHAnsi" w:cs="Times New Roman"/>
          <w:color w:val="000000" w:themeColor="text1"/>
        </w:rPr>
        <w:t>A questo proposito la musica viene anche impiegata come stimolante o sedativo e controlla e altera la mente umana e ha un forte potere sul corpo; inoltre viene utilizzata per alleviare il dolore e accelera la guarigione dei degenti, come impiega e ha constatato la pediatra Linda Fisher del Loyda University Hospital in Illinois.</w:t>
      </w:r>
    </w:p>
    <w:p w:rsidR="0030399D" w:rsidRPr="00596D16" w:rsidRDefault="0030399D" w:rsidP="0030399D">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both"/>
        <w:rPr>
          <w:rFonts w:asciiTheme="majorHAnsi" w:hAnsiTheme="majorHAnsi" w:cs="Times New Roman"/>
          <w:color w:val="000000" w:themeColor="text1"/>
        </w:rPr>
      </w:pPr>
      <w:r w:rsidRPr="00596D16">
        <w:rPr>
          <w:rFonts w:asciiTheme="majorHAnsi" w:hAnsiTheme="majorHAnsi" w:cs="Times New Roman"/>
          <w:color w:val="000000" w:themeColor="text1"/>
        </w:rPr>
        <w:t>Un altro studio, condotto recentemente, ha dimostrato come l'ascolto della musica migliori la memoria  e mantenga il cervello giovane e attivo.</w:t>
      </w:r>
    </w:p>
    <w:p w:rsidR="0030399D" w:rsidRPr="00596D16" w:rsidRDefault="0030399D" w:rsidP="0030399D">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both"/>
        <w:rPr>
          <w:rFonts w:asciiTheme="majorHAnsi" w:hAnsiTheme="majorHAnsi" w:cs="Times New Roman"/>
          <w:color w:val="000000" w:themeColor="text1"/>
        </w:rPr>
      </w:pPr>
      <w:r w:rsidRPr="00596D16">
        <w:rPr>
          <w:rFonts w:asciiTheme="majorHAnsi" w:hAnsiTheme="majorHAnsi" w:cs="Times New Roman"/>
          <w:color w:val="000000" w:themeColor="text1"/>
        </w:rPr>
        <w:t>In relazione all' ascolto e alla pratica della musica, si può fare riferimento ad una pratica in via di sperimentazione: la musicoterapia. Quest'ultima può essere attiva quando il soggetto la pratica con l'utilizzo di strumenti, oppure passiva quando egli l'ascolta.</w:t>
      </w:r>
    </w:p>
    <w:p w:rsidR="0030399D" w:rsidRPr="00596D16" w:rsidRDefault="0030399D" w:rsidP="0030399D">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both"/>
        <w:rPr>
          <w:rFonts w:asciiTheme="majorHAnsi" w:hAnsiTheme="majorHAnsi" w:cs="Times New Roman"/>
          <w:color w:val="000000" w:themeColor="text1"/>
        </w:rPr>
      </w:pPr>
      <w:r w:rsidRPr="00596D16">
        <w:rPr>
          <w:rFonts w:asciiTheme="majorHAnsi" w:hAnsiTheme="majorHAnsi" w:cs="Times New Roman"/>
          <w:color w:val="000000" w:themeColor="text1"/>
        </w:rPr>
        <w:t>Da una ricerca proveniente dall'Università di Francoforte, è stato rivelato come la musica sia un antistress naturale se l'individuo canta un semplice motivetto mentre si trova in auto per andare a lavoro.</w:t>
      </w:r>
      <w:r w:rsidR="00947EF6">
        <w:rPr>
          <w:rFonts w:asciiTheme="majorHAnsi" w:hAnsiTheme="majorHAnsi" w:cs="Times New Roman"/>
          <w:color w:val="000000" w:themeColor="text1"/>
        </w:rPr>
        <w:t xml:space="preserve"> </w:t>
      </w:r>
      <w:r w:rsidRPr="00596D16">
        <w:rPr>
          <w:rFonts w:asciiTheme="majorHAnsi" w:hAnsiTheme="majorHAnsi" w:cs="Times New Roman"/>
          <w:color w:val="000000" w:themeColor="text1"/>
        </w:rPr>
        <w:t>La musica infatti produce effetti molto simili a quelli derivanti da una moderata, ma costante, attività fisica, come l'abbassamento della pressione sanguigna e del battito cardiaco e benefici sulla frequenza respiratoria.</w:t>
      </w:r>
    </w:p>
    <w:p w:rsidR="0030399D" w:rsidRPr="00596D16" w:rsidRDefault="0030399D" w:rsidP="0030399D">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both"/>
        <w:rPr>
          <w:rFonts w:asciiTheme="majorHAnsi" w:hAnsiTheme="majorHAnsi" w:cs="Times New Roman"/>
          <w:color w:val="000000" w:themeColor="text1"/>
        </w:rPr>
      </w:pPr>
      <w:r w:rsidRPr="00596D16">
        <w:rPr>
          <w:rFonts w:asciiTheme="majorHAnsi" w:hAnsiTheme="majorHAnsi" w:cs="Times New Roman"/>
          <w:color w:val="000000" w:themeColor="text1"/>
        </w:rPr>
        <w:t>Negli ultimi anni, sono stati organizzati dei corsi di training canoro per lavoratori, come ad esempio manager, al fine di ottenere un miglior rendimento nell'attività lavorativa.</w:t>
      </w:r>
    </w:p>
    <w:p w:rsidR="0030399D" w:rsidRPr="00596D16" w:rsidRDefault="0030399D" w:rsidP="0030399D">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both"/>
        <w:rPr>
          <w:rFonts w:asciiTheme="majorHAnsi" w:hAnsiTheme="majorHAnsi" w:cs="Times New Roman"/>
          <w:color w:val="000000" w:themeColor="text1"/>
        </w:rPr>
      </w:pPr>
      <w:r w:rsidRPr="00596D16">
        <w:rPr>
          <w:rFonts w:asciiTheme="majorHAnsi" w:hAnsiTheme="majorHAnsi" w:cs="Times New Roman"/>
          <w:color w:val="000000" w:themeColor="text1"/>
        </w:rPr>
        <w:t>Da un ulteriore studio proveniente dal Land Hospitali University di Reykjavic, è emerso che i pazienti malati, quando imitano con alcuni strumenti il suono derivante dalla chitarra degli esperti, durante attività riabilitative, presentano un abbassamento dell'aggressività, dell'ansia e dell'irritabilità.</w:t>
      </w:r>
    </w:p>
    <w:p w:rsidR="0030399D" w:rsidRPr="00596D16" w:rsidRDefault="0030399D" w:rsidP="0030399D">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both"/>
        <w:rPr>
          <w:rFonts w:asciiTheme="majorHAnsi" w:hAnsiTheme="majorHAnsi" w:cs="Times New Roman"/>
          <w:color w:val="000000" w:themeColor="text1"/>
        </w:rPr>
      </w:pPr>
      <w:r w:rsidRPr="00596D16">
        <w:rPr>
          <w:rFonts w:asciiTheme="majorHAnsi" w:hAnsiTheme="majorHAnsi" w:cs="Times New Roman"/>
          <w:color w:val="000000" w:themeColor="text1"/>
        </w:rPr>
        <w:t>Anche le donne in gravidanza, se ascoltano musica, riescono a rilassarsi e raggiungere uno stato di benessere psicofisico. Inoltre, è stato messo in evidenza che se le persone anziane suonano il pianoforte riescono a raggiungere un migliore senso dell'equilibrio e della postura; i bambini disabili se sono attratti da canzoni famose aumentano l'interesse nella comunicazione.</w:t>
      </w:r>
    </w:p>
    <w:p w:rsidR="0030399D" w:rsidRPr="00596D16" w:rsidRDefault="0030399D" w:rsidP="0030399D">
      <w:pPr>
        <w:widowControl w:val="0"/>
        <w:autoSpaceDE w:val="0"/>
        <w:autoSpaceDN w:val="0"/>
        <w:adjustRightInd w:val="0"/>
        <w:jc w:val="both"/>
        <w:rPr>
          <w:rFonts w:asciiTheme="majorHAnsi" w:hAnsiTheme="majorHAnsi" w:cs="Times New Roman"/>
          <w:color w:val="000000" w:themeColor="text1"/>
        </w:rPr>
      </w:pPr>
      <w:r w:rsidRPr="00596D16">
        <w:rPr>
          <w:rFonts w:asciiTheme="majorHAnsi" w:hAnsiTheme="majorHAnsi" w:cs="Times New Roman"/>
          <w:color w:val="000000" w:themeColor="text1"/>
        </w:rPr>
        <w:t>La musica può inoltre migliorare l'umore nelle persone che hanno un tumore e abbassare il dolore e il loro stato d'ansia e con una frequenza cardiaca inferiore di circa quattro battiti al minuto.</w:t>
      </w:r>
    </w:p>
    <w:p w:rsidR="00847BA5" w:rsidRDefault="0030399D" w:rsidP="0076317F">
      <w:pPr>
        <w:jc w:val="both"/>
        <w:rPr>
          <w:rFonts w:asciiTheme="majorHAnsi" w:hAnsiTheme="majorHAnsi" w:cs="Arial"/>
          <w:color w:val="000000" w:themeColor="text1"/>
        </w:rPr>
      </w:pPr>
      <w:r w:rsidRPr="00596D16">
        <w:rPr>
          <w:rFonts w:asciiTheme="majorHAnsi" w:hAnsiTheme="majorHAnsi"/>
          <w:color w:val="000000" w:themeColor="text1"/>
        </w:rPr>
        <w:t xml:space="preserve">In conclusione, vi sono </w:t>
      </w:r>
      <w:r w:rsidRPr="00596D16">
        <w:rPr>
          <w:rFonts w:asciiTheme="majorHAnsi" w:hAnsiTheme="majorHAnsi" w:cs="Verdana"/>
          <w:color w:val="000000" w:themeColor="text1"/>
        </w:rPr>
        <w:t xml:space="preserve">innumerevoli </w:t>
      </w:r>
      <w:hyperlink r:id="rId9" w:history="1">
        <w:r w:rsidRPr="00596D16">
          <w:rPr>
            <w:rFonts w:asciiTheme="majorHAnsi" w:hAnsiTheme="majorHAnsi" w:cs="Verdana"/>
            <w:color w:val="000000" w:themeColor="text1"/>
          </w:rPr>
          <w:t>ricerche</w:t>
        </w:r>
      </w:hyperlink>
      <w:r w:rsidRPr="00596D16">
        <w:rPr>
          <w:rFonts w:asciiTheme="majorHAnsi" w:hAnsiTheme="majorHAnsi" w:cs="Verdana"/>
          <w:color w:val="000000" w:themeColor="text1"/>
        </w:rPr>
        <w:t xml:space="preserve"> in corso che scienziati e medici stanno compiendo </w:t>
      </w:r>
      <w:r w:rsidRPr="0002289A">
        <w:rPr>
          <w:rFonts w:asciiTheme="majorHAnsi" w:hAnsiTheme="majorHAnsi" w:cs="Verdana"/>
          <w:color w:val="000000" w:themeColor="text1"/>
        </w:rPr>
        <w:t>per meglio comprendere il sorprendente potere che la musica ha sulle nostre menti e sui nostri corpi; dunque è di fondamentale importanza comprendere i suoi effetti positivi per migliorare la qualità della vita e il benesser</w:t>
      </w:r>
      <w:r>
        <w:rPr>
          <w:rFonts w:asciiTheme="majorHAnsi" w:hAnsiTheme="majorHAnsi" w:cs="Verdana"/>
          <w:color w:val="000000" w:themeColor="text1"/>
        </w:rPr>
        <w:t>e psico</w:t>
      </w:r>
      <w:r w:rsidRPr="0002289A">
        <w:rPr>
          <w:rFonts w:asciiTheme="majorHAnsi" w:hAnsiTheme="majorHAnsi" w:cs="Verdana"/>
          <w:color w:val="000000" w:themeColor="text1"/>
        </w:rPr>
        <w:t>fisico delle persone</w:t>
      </w:r>
      <w:r>
        <w:rPr>
          <w:rFonts w:asciiTheme="majorHAnsi" w:hAnsiTheme="majorHAnsi" w:cs="Verdana"/>
          <w:color w:val="000000" w:themeColor="text1"/>
        </w:rPr>
        <w:t xml:space="preserve">, inteso come la capacità degli individui </w:t>
      </w:r>
      <w:r>
        <w:rPr>
          <w:rFonts w:asciiTheme="majorHAnsi" w:hAnsiTheme="majorHAnsi" w:cs="Arial"/>
          <w:bCs/>
          <w:color w:val="000000" w:themeColor="text1"/>
        </w:rPr>
        <w:t xml:space="preserve">di partecipare in modo attivo </w:t>
      </w:r>
      <w:r w:rsidRPr="0002289A">
        <w:rPr>
          <w:rFonts w:asciiTheme="majorHAnsi" w:hAnsiTheme="majorHAnsi" w:cs="Arial"/>
          <w:bCs/>
          <w:color w:val="000000" w:themeColor="text1"/>
        </w:rPr>
        <w:t>nel processo volto ad aumentare e migliorare la propria salute</w:t>
      </w:r>
      <w:r w:rsidRPr="0002289A">
        <w:rPr>
          <w:rFonts w:asciiTheme="majorHAnsi" w:hAnsiTheme="majorHAnsi" w:cs="Arial"/>
          <w:color w:val="000000" w:themeColor="text1"/>
        </w:rPr>
        <w:t xml:space="preserve"> e non solo mantenerla (Bruhn 1988). Lo </w:t>
      </w:r>
      <w:r w:rsidRPr="0002289A">
        <w:rPr>
          <w:rFonts w:asciiTheme="majorHAnsi" w:hAnsiTheme="majorHAnsi" w:cs="Arial"/>
          <w:iCs/>
          <w:color w:val="000000" w:themeColor="text1"/>
        </w:rPr>
        <w:t>stato di salute</w:t>
      </w:r>
      <w:r w:rsidRPr="0002289A">
        <w:rPr>
          <w:rFonts w:asciiTheme="majorHAnsi" w:hAnsiTheme="majorHAnsi" w:cs="Arial"/>
          <w:color w:val="000000" w:themeColor="text1"/>
        </w:rPr>
        <w:t xml:space="preserve"> così inteso assume soprattutto il senso di consapevolezza di sé </w:t>
      </w:r>
      <w:r w:rsidRPr="0002289A">
        <w:rPr>
          <w:rFonts w:asciiTheme="majorHAnsi" w:hAnsiTheme="majorHAnsi" w:cs="Arial"/>
          <w:iCs/>
          <w:color w:val="000000" w:themeColor="text1"/>
        </w:rPr>
        <w:t>(del proprio corpo, del proprio dialogo interiore, della qualità delle</w:t>
      </w:r>
      <w:r w:rsidR="00947EF6">
        <w:rPr>
          <w:rFonts w:asciiTheme="majorHAnsi" w:hAnsiTheme="majorHAnsi" w:cs="Arial"/>
          <w:iCs/>
          <w:color w:val="000000" w:themeColor="text1"/>
        </w:rPr>
        <w:t xml:space="preserve"> </w:t>
      </w:r>
      <w:r w:rsidRPr="0002289A">
        <w:rPr>
          <w:rFonts w:asciiTheme="majorHAnsi" w:hAnsiTheme="majorHAnsi" w:cs="Arial"/>
          <w:iCs/>
          <w:color w:val="000000" w:themeColor="text1"/>
        </w:rPr>
        <w:t>relazioni che intercorrono tra noi e l’ambiente)</w:t>
      </w:r>
      <w:r w:rsidRPr="0002289A">
        <w:rPr>
          <w:rFonts w:asciiTheme="majorHAnsi" w:hAnsiTheme="majorHAnsi" w:cs="Arial"/>
          <w:color w:val="000000" w:themeColor="text1"/>
        </w:rPr>
        <w:t xml:space="preserve"> e </w:t>
      </w:r>
      <w:r w:rsidRPr="0002289A">
        <w:rPr>
          <w:rFonts w:asciiTheme="majorHAnsi" w:hAnsiTheme="majorHAnsi" w:cs="Arial"/>
          <w:bCs/>
          <w:color w:val="000000" w:themeColor="text1"/>
        </w:rPr>
        <w:t>autodeterminazione</w:t>
      </w:r>
      <w:r w:rsidRPr="0002289A">
        <w:rPr>
          <w:rFonts w:asciiTheme="majorHAnsi" w:hAnsiTheme="majorHAnsi" w:cs="Arial"/>
          <w:color w:val="000000" w:themeColor="text1"/>
        </w:rPr>
        <w:t xml:space="preserve"> nell’intervenire consapevolmente per migliorar</w:t>
      </w:r>
      <w:r w:rsidR="0076317F">
        <w:rPr>
          <w:rFonts w:asciiTheme="majorHAnsi" w:hAnsiTheme="majorHAnsi" w:cs="Arial"/>
          <w:color w:val="000000" w:themeColor="text1"/>
        </w:rPr>
        <w:t>e la propria qualità della vita.</w:t>
      </w:r>
    </w:p>
    <w:p w:rsidR="0076317F" w:rsidRDefault="0076317F" w:rsidP="0076317F">
      <w:pPr>
        <w:jc w:val="both"/>
        <w:rPr>
          <w:rFonts w:asciiTheme="majorHAnsi" w:hAnsiTheme="majorHAnsi" w:cs="Arial"/>
          <w:color w:val="000000" w:themeColor="text1"/>
        </w:rPr>
      </w:pPr>
      <w:r>
        <w:rPr>
          <w:rFonts w:asciiTheme="majorHAnsi" w:hAnsiTheme="majorHAnsi" w:cs="Arial"/>
          <w:color w:val="000000" w:themeColor="text1"/>
        </w:rPr>
        <w:t>(Mappa in allegato al fondo della presente ricerca</w:t>
      </w:r>
      <w:r w:rsidR="00447425">
        <w:rPr>
          <w:rFonts w:asciiTheme="majorHAnsi" w:hAnsiTheme="majorHAnsi" w:cs="Arial"/>
          <w:color w:val="000000" w:themeColor="text1"/>
        </w:rPr>
        <w:t>, riferimenti ai siti e testi consultati in bibliografia</w:t>
      </w:r>
      <w:r>
        <w:rPr>
          <w:rFonts w:asciiTheme="majorHAnsi" w:hAnsiTheme="majorHAnsi" w:cs="Arial"/>
          <w:color w:val="000000" w:themeColor="text1"/>
        </w:rPr>
        <w:t>)</w:t>
      </w:r>
    </w:p>
    <w:p w:rsidR="00447425" w:rsidRDefault="00447425" w:rsidP="0076317F">
      <w:pPr>
        <w:jc w:val="both"/>
        <w:rPr>
          <w:rFonts w:asciiTheme="majorHAnsi" w:hAnsiTheme="majorHAnsi" w:cs="Arial"/>
          <w:color w:val="000000" w:themeColor="text1"/>
        </w:rPr>
      </w:pPr>
    </w:p>
    <w:p w:rsidR="00447425" w:rsidRDefault="00447425" w:rsidP="0076317F">
      <w:pPr>
        <w:jc w:val="both"/>
        <w:rPr>
          <w:rFonts w:asciiTheme="majorHAnsi" w:hAnsiTheme="majorHAnsi" w:cs="Verdana"/>
          <w:color w:val="000000" w:themeColor="text1"/>
        </w:rPr>
      </w:pPr>
    </w:p>
    <w:p w:rsidR="009301FB" w:rsidRPr="0076317F" w:rsidRDefault="009301FB" w:rsidP="0076317F">
      <w:pPr>
        <w:jc w:val="both"/>
        <w:rPr>
          <w:rFonts w:asciiTheme="majorHAnsi" w:hAnsiTheme="majorHAnsi" w:cs="Verdana"/>
          <w:color w:val="000000" w:themeColor="text1"/>
        </w:rPr>
      </w:pPr>
      <w:r w:rsidRPr="00A24A4E">
        <w:rPr>
          <w:rFonts w:asciiTheme="majorHAnsi" w:hAnsiTheme="majorHAnsi" w:cs="Times New Roman"/>
          <w:b/>
          <w:bCs/>
          <w:color w:val="000000" w:themeColor="text1"/>
          <w:sz w:val="32"/>
          <w:szCs w:val="32"/>
        </w:rPr>
        <w:t xml:space="preserve">Fase 5: Scelta della strategia di ricerca </w:t>
      </w:r>
    </w:p>
    <w:p w:rsidR="009301FB" w:rsidRPr="00A24A4E" w:rsidRDefault="009301FB" w:rsidP="00A24A4E">
      <w:pPr>
        <w:widowControl w:val="0"/>
        <w:autoSpaceDE w:val="0"/>
        <w:autoSpaceDN w:val="0"/>
        <w:adjustRightInd w:val="0"/>
        <w:jc w:val="both"/>
        <w:rPr>
          <w:rFonts w:asciiTheme="majorHAnsi" w:hAnsiTheme="majorHAnsi" w:cs="Times New Roman"/>
          <w:b/>
          <w:bCs/>
          <w:color w:val="000000" w:themeColor="text1"/>
        </w:rPr>
      </w:pPr>
    </w:p>
    <w:p w:rsidR="009301FB" w:rsidRPr="00A24A4E" w:rsidRDefault="009301FB" w:rsidP="00A24A4E">
      <w:pPr>
        <w:widowControl w:val="0"/>
        <w:autoSpaceDE w:val="0"/>
        <w:autoSpaceDN w:val="0"/>
        <w:adjustRightInd w:val="0"/>
        <w:jc w:val="both"/>
        <w:rPr>
          <w:rFonts w:asciiTheme="majorHAnsi" w:hAnsiTheme="majorHAnsi" w:cs="Times New Roman"/>
          <w:color w:val="000000" w:themeColor="text1"/>
        </w:rPr>
      </w:pPr>
      <w:r w:rsidRPr="00A24A4E">
        <w:rPr>
          <w:rFonts w:asciiTheme="majorHAnsi" w:hAnsiTheme="majorHAnsi" w:cs="Times New Roman"/>
          <w:color w:val="000000" w:themeColor="text1"/>
        </w:rPr>
        <w:t>Abbiamo scelto, in base al nostro obiettivo di ricerca, di adottare la strategia di ricerca standard o basata sulla matrice dei dati, poiché persegue generalmente finalità nomotetiche, puntando all'identificazione di relazioni tra fattori, ossia alla spiegazione di stati assunti da fattori supposti dipendenti sulla base di stati assunti da fattori supposti indipendenti. Quindi</w:t>
      </w:r>
      <w:r w:rsidR="00FE60D0" w:rsidRPr="00A24A4E">
        <w:rPr>
          <w:rFonts w:asciiTheme="majorHAnsi" w:hAnsiTheme="majorHAnsi" w:cs="Times New Roman"/>
          <w:color w:val="000000" w:themeColor="text1"/>
        </w:rPr>
        <w:t>,</w:t>
      </w:r>
      <w:r w:rsidRPr="00A24A4E">
        <w:rPr>
          <w:rFonts w:asciiTheme="majorHAnsi" w:hAnsiTheme="majorHAnsi" w:cs="Times New Roman"/>
          <w:color w:val="000000" w:themeColor="text1"/>
        </w:rPr>
        <w:t xml:space="preserve"> si occupa di spiegare determinate regolarità empiriche.</w:t>
      </w:r>
    </w:p>
    <w:p w:rsidR="009301FB" w:rsidRPr="00A24A4E" w:rsidRDefault="009301FB" w:rsidP="00A24A4E">
      <w:pPr>
        <w:widowControl w:val="0"/>
        <w:autoSpaceDE w:val="0"/>
        <w:autoSpaceDN w:val="0"/>
        <w:adjustRightInd w:val="0"/>
        <w:jc w:val="both"/>
        <w:rPr>
          <w:rFonts w:asciiTheme="majorHAnsi" w:hAnsiTheme="majorHAnsi" w:cs="Times New Roman"/>
          <w:color w:val="000000" w:themeColor="text1"/>
        </w:rPr>
      </w:pPr>
    </w:p>
    <w:p w:rsidR="009301FB" w:rsidRPr="00A24A4E" w:rsidRDefault="009301FB" w:rsidP="00A24A4E">
      <w:pPr>
        <w:widowControl w:val="0"/>
        <w:autoSpaceDE w:val="0"/>
        <w:autoSpaceDN w:val="0"/>
        <w:adjustRightInd w:val="0"/>
        <w:jc w:val="both"/>
        <w:rPr>
          <w:rFonts w:asciiTheme="majorHAnsi" w:hAnsiTheme="majorHAnsi" w:cs="Times New Roman"/>
          <w:color w:val="000000" w:themeColor="text1"/>
          <w:sz w:val="32"/>
          <w:szCs w:val="32"/>
        </w:rPr>
      </w:pPr>
    </w:p>
    <w:p w:rsidR="009301FB" w:rsidRPr="00A24A4E" w:rsidRDefault="009301FB" w:rsidP="00A24A4E">
      <w:pPr>
        <w:widowControl w:val="0"/>
        <w:autoSpaceDE w:val="0"/>
        <w:autoSpaceDN w:val="0"/>
        <w:adjustRightInd w:val="0"/>
        <w:jc w:val="both"/>
        <w:rPr>
          <w:rFonts w:asciiTheme="majorHAnsi" w:hAnsiTheme="majorHAnsi" w:cs="Times New Roman"/>
          <w:b/>
          <w:bCs/>
          <w:color w:val="000000" w:themeColor="text1"/>
          <w:sz w:val="32"/>
          <w:szCs w:val="32"/>
        </w:rPr>
      </w:pPr>
      <w:r w:rsidRPr="00A24A4E">
        <w:rPr>
          <w:rFonts w:asciiTheme="majorHAnsi" w:hAnsiTheme="majorHAnsi" w:cs="Times New Roman"/>
          <w:b/>
          <w:bCs/>
          <w:color w:val="000000" w:themeColor="text1"/>
          <w:sz w:val="32"/>
          <w:szCs w:val="32"/>
        </w:rPr>
        <w:t>Fase 6: Formulazione dell’ ipotesi di ricerca</w:t>
      </w:r>
    </w:p>
    <w:p w:rsidR="009301FB" w:rsidRPr="00A24A4E" w:rsidRDefault="009301FB" w:rsidP="00A24A4E">
      <w:pPr>
        <w:widowControl w:val="0"/>
        <w:autoSpaceDE w:val="0"/>
        <w:autoSpaceDN w:val="0"/>
        <w:adjustRightInd w:val="0"/>
        <w:jc w:val="both"/>
        <w:rPr>
          <w:rFonts w:asciiTheme="majorHAnsi" w:hAnsiTheme="majorHAnsi" w:cs="Times New Roman"/>
          <w:b/>
          <w:bCs/>
          <w:color w:val="000000" w:themeColor="text1"/>
        </w:rPr>
      </w:pPr>
    </w:p>
    <w:p w:rsidR="009301FB" w:rsidRPr="00A24A4E" w:rsidRDefault="009301FB" w:rsidP="00A24A4E">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both"/>
        <w:rPr>
          <w:rFonts w:asciiTheme="majorHAnsi" w:hAnsiTheme="majorHAnsi" w:cs="Times New Roman"/>
          <w:color w:val="000000" w:themeColor="text1"/>
        </w:rPr>
      </w:pPr>
      <w:r w:rsidRPr="00A24A4E">
        <w:rPr>
          <w:rFonts w:asciiTheme="majorHAnsi" w:hAnsiTheme="majorHAnsi" w:cs="Times New Roman"/>
          <w:color w:val="000000" w:themeColor="text1"/>
        </w:rPr>
        <w:t>Esiste una relazione tra ascolto e pratica della musica e benessere psicofisico.</w:t>
      </w:r>
    </w:p>
    <w:p w:rsidR="00FE60D0" w:rsidRPr="00A24A4E" w:rsidRDefault="00FE60D0" w:rsidP="00A24A4E">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both"/>
        <w:rPr>
          <w:rFonts w:asciiTheme="majorHAnsi" w:hAnsiTheme="majorHAnsi" w:cs="Times New Roman"/>
          <w:color w:val="000000" w:themeColor="text1"/>
        </w:rPr>
      </w:pPr>
      <w:r w:rsidRPr="00A24A4E">
        <w:rPr>
          <w:rFonts w:asciiTheme="majorHAnsi" w:hAnsiTheme="majorHAnsi" w:cs="Times New Roman"/>
          <w:color w:val="000000" w:themeColor="text1"/>
        </w:rPr>
        <w:t>Tale ipotesi potrà essere corroborata o falsificata in base all’analisi statistica dei dati.</w:t>
      </w:r>
    </w:p>
    <w:p w:rsidR="009301FB" w:rsidRPr="00A24A4E" w:rsidRDefault="009301FB" w:rsidP="00A24A4E">
      <w:pPr>
        <w:widowControl w:val="0"/>
        <w:autoSpaceDE w:val="0"/>
        <w:autoSpaceDN w:val="0"/>
        <w:adjustRightInd w:val="0"/>
        <w:jc w:val="both"/>
        <w:rPr>
          <w:rFonts w:asciiTheme="majorHAnsi" w:hAnsiTheme="majorHAnsi" w:cs="Times New Roman"/>
          <w:b/>
          <w:bCs/>
          <w:color w:val="000000" w:themeColor="text1"/>
        </w:rPr>
      </w:pPr>
    </w:p>
    <w:p w:rsidR="009301FB" w:rsidRPr="00A24A4E" w:rsidRDefault="009301FB" w:rsidP="00A24A4E">
      <w:pPr>
        <w:widowControl w:val="0"/>
        <w:autoSpaceDE w:val="0"/>
        <w:autoSpaceDN w:val="0"/>
        <w:adjustRightInd w:val="0"/>
        <w:jc w:val="both"/>
        <w:rPr>
          <w:rFonts w:asciiTheme="majorHAnsi" w:hAnsiTheme="majorHAnsi" w:cs="Times New Roman"/>
          <w:b/>
          <w:bCs/>
          <w:color w:val="000000" w:themeColor="text1"/>
        </w:rPr>
      </w:pPr>
    </w:p>
    <w:p w:rsidR="009301FB" w:rsidRPr="00A24A4E" w:rsidRDefault="009301FB" w:rsidP="00A24A4E">
      <w:pPr>
        <w:widowControl w:val="0"/>
        <w:autoSpaceDE w:val="0"/>
        <w:autoSpaceDN w:val="0"/>
        <w:adjustRightInd w:val="0"/>
        <w:jc w:val="both"/>
        <w:rPr>
          <w:rFonts w:asciiTheme="majorHAnsi" w:hAnsiTheme="majorHAnsi" w:cs="Times New Roman"/>
          <w:b/>
          <w:bCs/>
          <w:color w:val="000000" w:themeColor="text1"/>
        </w:rPr>
      </w:pPr>
    </w:p>
    <w:p w:rsidR="009301FB" w:rsidRPr="00A24A4E" w:rsidRDefault="009301FB" w:rsidP="00A24A4E">
      <w:pPr>
        <w:widowControl w:val="0"/>
        <w:autoSpaceDE w:val="0"/>
        <w:autoSpaceDN w:val="0"/>
        <w:adjustRightInd w:val="0"/>
        <w:jc w:val="both"/>
        <w:rPr>
          <w:rFonts w:asciiTheme="majorHAnsi" w:hAnsiTheme="majorHAnsi" w:cs="Times New Roman"/>
          <w:b/>
          <w:bCs/>
          <w:color w:val="000000" w:themeColor="text1"/>
          <w:sz w:val="32"/>
          <w:szCs w:val="32"/>
        </w:rPr>
      </w:pPr>
      <w:r w:rsidRPr="00A24A4E">
        <w:rPr>
          <w:rFonts w:asciiTheme="majorHAnsi" w:hAnsiTheme="majorHAnsi" w:cs="Times New Roman"/>
          <w:b/>
          <w:bCs/>
          <w:color w:val="000000" w:themeColor="text1"/>
          <w:sz w:val="32"/>
          <w:szCs w:val="32"/>
        </w:rPr>
        <w:t>Fase 7: Estrazione dei fattori dall’ipotesi</w:t>
      </w:r>
    </w:p>
    <w:p w:rsidR="009301FB" w:rsidRPr="00A24A4E" w:rsidRDefault="009301FB" w:rsidP="00A24A4E">
      <w:pPr>
        <w:widowControl w:val="0"/>
        <w:autoSpaceDE w:val="0"/>
        <w:autoSpaceDN w:val="0"/>
        <w:adjustRightInd w:val="0"/>
        <w:jc w:val="both"/>
        <w:rPr>
          <w:rFonts w:asciiTheme="majorHAnsi" w:hAnsiTheme="majorHAnsi" w:cs="Times New Roman"/>
          <w:b/>
          <w:bCs/>
          <w:color w:val="000000" w:themeColor="text1"/>
        </w:rPr>
      </w:pPr>
    </w:p>
    <w:p w:rsidR="009301FB" w:rsidRPr="00A24A4E" w:rsidRDefault="009301FB" w:rsidP="00A24A4E">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both"/>
        <w:rPr>
          <w:rFonts w:asciiTheme="majorHAnsi" w:hAnsiTheme="majorHAnsi" w:cs="Times New Roman"/>
          <w:color w:val="000000" w:themeColor="text1"/>
        </w:rPr>
      </w:pPr>
      <w:r w:rsidRPr="00A24A4E">
        <w:rPr>
          <w:rFonts w:asciiTheme="majorHAnsi" w:hAnsiTheme="majorHAnsi" w:cs="Times New Roman"/>
          <w:color w:val="000000" w:themeColor="text1"/>
        </w:rPr>
        <w:t>Partendo dalla formulazione delle ipotesi, abbiamo individuato i seguenti fattori:</w:t>
      </w:r>
    </w:p>
    <w:p w:rsidR="009301FB" w:rsidRPr="00A24A4E" w:rsidRDefault="009301FB" w:rsidP="00A24A4E">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both"/>
        <w:rPr>
          <w:rFonts w:asciiTheme="majorHAnsi" w:hAnsiTheme="majorHAnsi" w:cs="Times New Roman"/>
          <w:color w:val="000000" w:themeColor="text1"/>
        </w:rPr>
      </w:pPr>
    </w:p>
    <w:p w:rsidR="009301FB" w:rsidRPr="00A24A4E" w:rsidRDefault="009301FB" w:rsidP="00A24A4E">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both"/>
        <w:rPr>
          <w:rFonts w:asciiTheme="majorHAnsi" w:hAnsiTheme="majorHAnsi" w:cs="Times New Roman"/>
          <w:color w:val="000000" w:themeColor="text1"/>
        </w:rPr>
      </w:pPr>
      <w:r w:rsidRPr="00A24A4E">
        <w:rPr>
          <w:rFonts w:asciiTheme="majorHAnsi" w:hAnsiTheme="majorHAnsi" w:cs="Times New Roman"/>
          <w:color w:val="000000" w:themeColor="text1"/>
        </w:rPr>
        <w:t>-Fattore dipendente: Benessere psicofisico</w:t>
      </w:r>
    </w:p>
    <w:p w:rsidR="009301FB" w:rsidRPr="00A24A4E" w:rsidRDefault="009301FB" w:rsidP="00A24A4E">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both"/>
        <w:rPr>
          <w:rFonts w:asciiTheme="majorHAnsi" w:hAnsiTheme="majorHAnsi" w:cs="Times New Roman"/>
          <w:color w:val="000000" w:themeColor="text1"/>
        </w:rPr>
      </w:pPr>
      <w:r w:rsidRPr="00A24A4E">
        <w:rPr>
          <w:rFonts w:asciiTheme="majorHAnsi" w:hAnsiTheme="majorHAnsi" w:cs="Times New Roman"/>
          <w:color w:val="000000" w:themeColor="text1"/>
        </w:rPr>
        <w:t>-Primo fattore indipendente: Ascolto della musica</w:t>
      </w:r>
    </w:p>
    <w:p w:rsidR="009301FB" w:rsidRPr="00A24A4E" w:rsidRDefault="009301FB" w:rsidP="00A24A4E">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both"/>
        <w:rPr>
          <w:rFonts w:asciiTheme="majorHAnsi" w:hAnsiTheme="majorHAnsi" w:cs="Times New Roman"/>
          <w:color w:val="000000" w:themeColor="text1"/>
        </w:rPr>
      </w:pPr>
      <w:r w:rsidRPr="00A24A4E">
        <w:rPr>
          <w:rFonts w:asciiTheme="majorHAnsi" w:hAnsiTheme="majorHAnsi" w:cs="Times New Roman"/>
          <w:color w:val="000000" w:themeColor="text1"/>
        </w:rPr>
        <w:t>-Secondo fattore indipendente: Pratica della musica</w:t>
      </w:r>
    </w:p>
    <w:p w:rsidR="0030399D" w:rsidRDefault="0030399D" w:rsidP="00A24A4E">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both"/>
        <w:rPr>
          <w:rFonts w:asciiTheme="majorHAnsi" w:hAnsiTheme="majorHAnsi" w:cs="Times New Roman"/>
          <w:color w:val="000000" w:themeColor="text1"/>
        </w:rPr>
      </w:pPr>
    </w:p>
    <w:p w:rsidR="0030399D" w:rsidRDefault="0030399D" w:rsidP="00A24A4E">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both"/>
        <w:rPr>
          <w:rFonts w:asciiTheme="majorHAnsi" w:hAnsiTheme="majorHAnsi" w:cs="Times New Roman"/>
          <w:color w:val="000000" w:themeColor="text1"/>
        </w:rPr>
      </w:pPr>
    </w:p>
    <w:p w:rsidR="0030399D" w:rsidRDefault="0030399D" w:rsidP="00A24A4E">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both"/>
        <w:rPr>
          <w:rFonts w:asciiTheme="majorHAnsi" w:hAnsiTheme="majorHAnsi" w:cs="Times New Roman"/>
          <w:color w:val="000000" w:themeColor="text1"/>
        </w:rPr>
      </w:pPr>
    </w:p>
    <w:p w:rsidR="0030399D" w:rsidRDefault="0030399D" w:rsidP="00A24A4E">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both"/>
        <w:rPr>
          <w:rFonts w:asciiTheme="majorHAnsi" w:hAnsiTheme="majorHAnsi" w:cs="Times New Roman"/>
          <w:color w:val="000000" w:themeColor="text1"/>
        </w:rPr>
      </w:pPr>
    </w:p>
    <w:p w:rsidR="009301FB" w:rsidRPr="00A24A4E" w:rsidRDefault="009301FB" w:rsidP="00A24A4E">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both"/>
        <w:rPr>
          <w:rFonts w:asciiTheme="majorHAnsi" w:hAnsiTheme="majorHAnsi" w:cs="Times New Roman"/>
          <w:b/>
          <w:bCs/>
          <w:color w:val="000000" w:themeColor="text1"/>
          <w:sz w:val="32"/>
          <w:szCs w:val="32"/>
        </w:rPr>
      </w:pPr>
      <w:r w:rsidRPr="00A24A4E">
        <w:rPr>
          <w:rFonts w:asciiTheme="majorHAnsi" w:hAnsiTheme="majorHAnsi" w:cs="Times New Roman"/>
          <w:b/>
          <w:bCs/>
          <w:color w:val="000000" w:themeColor="text1"/>
          <w:sz w:val="32"/>
          <w:szCs w:val="32"/>
        </w:rPr>
        <w:t>Fase 8: la definizione operativa</w:t>
      </w:r>
    </w:p>
    <w:p w:rsidR="00A24A4E" w:rsidRDefault="00A24A4E" w:rsidP="00A24A4E">
      <w:pPr>
        <w:pStyle w:val="Stilepredefinito"/>
        <w:spacing w:after="0"/>
        <w:jc w:val="both"/>
        <w:rPr>
          <w:rFonts w:asciiTheme="majorHAnsi" w:eastAsiaTheme="minorEastAsia" w:hAnsiTheme="majorHAnsi" w:cs="Times New Roman"/>
          <w:b/>
          <w:bCs/>
          <w:color w:val="000000" w:themeColor="text1"/>
          <w:lang w:eastAsia="it-IT" w:bidi="ar-SA"/>
        </w:rPr>
      </w:pPr>
    </w:p>
    <w:p w:rsidR="00FE60D0" w:rsidRPr="00A24A4E" w:rsidRDefault="00FE60D0" w:rsidP="00A24A4E">
      <w:pPr>
        <w:pStyle w:val="Stilepredefinito"/>
        <w:spacing w:after="0"/>
        <w:jc w:val="both"/>
        <w:rPr>
          <w:rFonts w:asciiTheme="majorHAnsi" w:hAnsiTheme="majorHAnsi" w:cs="Times New Roman"/>
          <w:color w:val="000000" w:themeColor="text1"/>
        </w:rPr>
      </w:pPr>
      <w:r w:rsidRPr="00A24A4E">
        <w:rPr>
          <w:rFonts w:asciiTheme="majorHAnsi" w:hAnsiTheme="majorHAnsi" w:cs="Times New Roman"/>
          <w:color w:val="000000" w:themeColor="text1"/>
          <w:shd w:val="clear" w:color="auto" w:fill="FFFFFF"/>
        </w:rPr>
        <w:t xml:space="preserve">Per indagare ogni </w:t>
      </w:r>
      <w:r w:rsidRPr="00A24A4E">
        <w:rPr>
          <w:rFonts w:asciiTheme="majorHAnsi" w:hAnsiTheme="majorHAnsi" w:cs="Times New Roman"/>
          <w:b/>
          <w:bCs/>
          <w:color w:val="000000" w:themeColor="text1"/>
          <w:shd w:val="clear" w:color="auto" w:fill="FFFFFF"/>
        </w:rPr>
        <w:t>fattore</w:t>
      </w:r>
      <w:r w:rsidRPr="00A24A4E">
        <w:rPr>
          <w:rFonts w:asciiTheme="majorHAnsi" w:hAnsiTheme="majorHAnsi" w:cs="Times New Roman"/>
          <w:color w:val="000000" w:themeColor="text1"/>
          <w:shd w:val="clear" w:color="auto" w:fill="FFFFFF"/>
        </w:rPr>
        <w:t xml:space="preserve"> si è reso necessario individuare uno o più </w:t>
      </w:r>
      <w:r w:rsidRPr="00A24A4E">
        <w:rPr>
          <w:rFonts w:asciiTheme="majorHAnsi" w:hAnsiTheme="majorHAnsi" w:cs="Times New Roman"/>
          <w:b/>
          <w:bCs/>
          <w:color w:val="000000" w:themeColor="text1"/>
          <w:shd w:val="clear" w:color="auto" w:fill="FFFFFF"/>
        </w:rPr>
        <w:t>indicatori empiricamente rilevabili</w:t>
      </w:r>
      <w:r w:rsidRPr="00A24A4E">
        <w:rPr>
          <w:rFonts w:asciiTheme="majorHAnsi" w:hAnsiTheme="majorHAnsi" w:cs="Times New Roman"/>
          <w:color w:val="000000" w:themeColor="text1"/>
          <w:shd w:val="clear" w:color="auto" w:fill="FFFFFF"/>
        </w:rPr>
        <w:t>.</w:t>
      </w:r>
    </w:p>
    <w:p w:rsidR="00FE60D0" w:rsidRPr="00A24A4E" w:rsidRDefault="00FE60D0" w:rsidP="00A24A4E">
      <w:pPr>
        <w:pStyle w:val="Stilepredefinito"/>
        <w:spacing w:after="0"/>
        <w:jc w:val="both"/>
        <w:rPr>
          <w:rFonts w:asciiTheme="majorHAnsi" w:hAnsiTheme="majorHAnsi" w:cs="Times New Roman"/>
          <w:color w:val="000000" w:themeColor="text1"/>
        </w:rPr>
      </w:pPr>
      <w:r w:rsidRPr="00A24A4E">
        <w:rPr>
          <w:rFonts w:asciiTheme="majorHAnsi" w:hAnsiTheme="majorHAnsi" w:cs="Times New Roman"/>
          <w:color w:val="000000" w:themeColor="text1"/>
          <w:shd w:val="clear" w:color="auto" w:fill="FFFFFF"/>
        </w:rPr>
        <w:t xml:space="preserve">Ogni indicatore ha dato origine ad una o più variabili, in seguito trasformate in </w:t>
      </w:r>
      <w:r w:rsidRPr="00A24A4E">
        <w:rPr>
          <w:rFonts w:asciiTheme="majorHAnsi" w:hAnsiTheme="majorHAnsi" w:cs="Times New Roman"/>
          <w:b/>
          <w:bCs/>
          <w:color w:val="000000" w:themeColor="text1"/>
          <w:shd w:val="clear" w:color="auto" w:fill="FFFFFF"/>
        </w:rPr>
        <w:t>domande del questionario.</w:t>
      </w:r>
    </w:p>
    <w:p w:rsidR="009301FB" w:rsidRPr="00BE62A5" w:rsidRDefault="009301FB" w:rsidP="009301FB">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rPr>
          <w:rFonts w:asciiTheme="majorHAnsi" w:hAnsiTheme="majorHAnsi" w:cs="Times New Roman"/>
          <w:color w:val="000000" w:themeColor="text1"/>
        </w:rPr>
      </w:pPr>
    </w:p>
    <w:p w:rsidR="009301FB" w:rsidRPr="00BE62A5" w:rsidRDefault="009301FB" w:rsidP="009301FB">
      <w:pPr>
        <w:widowControl w:val="0"/>
        <w:autoSpaceDE w:val="0"/>
        <w:autoSpaceDN w:val="0"/>
        <w:adjustRightInd w:val="0"/>
        <w:rPr>
          <w:rFonts w:asciiTheme="majorHAnsi" w:hAnsiTheme="majorHAnsi" w:cs="Times New Roman"/>
          <w:color w:val="000000" w:themeColor="text1"/>
        </w:rPr>
      </w:pPr>
    </w:p>
    <w:p w:rsidR="009301FB" w:rsidRPr="00BE62A5" w:rsidRDefault="009301FB" w:rsidP="009301FB">
      <w:pPr>
        <w:widowControl w:val="0"/>
        <w:autoSpaceDE w:val="0"/>
        <w:autoSpaceDN w:val="0"/>
        <w:adjustRightInd w:val="0"/>
        <w:rPr>
          <w:rFonts w:asciiTheme="majorHAnsi" w:hAnsiTheme="majorHAnsi" w:cs="Times New Roman"/>
          <w:color w:val="000000" w:themeColor="text1"/>
        </w:rPr>
      </w:pPr>
    </w:p>
    <w:tbl>
      <w:tblPr>
        <w:tblW w:w="0" w:type="auto"/>
        <w:tblBorders>
          <w:top w:val="nil"/>
          <w:left w:val="nil"/>
          <w:right w:val="nil"/>
        </w:tblBorders>
        <w:tblLayout w:type="fixed"/>
        <w:tblLook w:val="0000"/>
      </w:tblPr>
      <w:tblGrid>
        <w:gridCol w:w="2988"/>
        <w:gridCol w:w="2880"/>
        <w:gridCol w:w="2880"/>
      </w:tblGrid>
      <w:tr w:rsidR="009301FB" w:rsidRPr="00BE62A5">
        <w:tc>
          <w:tcPr>
            <w:tcW w:w="2988" w:type="dxa"/>
            <w:tcBorders>
              <w:top w:val="single" w:sz="8" w:space="0" w:color="BFBFBF"/>
              <w:left w:val="single" w:sz="8" w:space="0" w:color="BFBFBF"/>
              <w:bottom w:val="single" w:sz="8" w:space="0" w:color="BFBFBF"/>
              <w:right w:val="single" w:sz="8" w:space="0" w:color="BFBFBF"/>
            </w:tcBorders>
            <w:tcMar>
              <w:top w:w="100" w:type="nil"/>
              <w:right w:w="100" w:type="nil"/>
            </w:tcMar>
            <w:vAlign w:val="center"/>
          </w:tcPr>
          <w:p w:rsidR="009301FB" w:rsidRPr="00BE62A5" w:rsidRDefault="009301FB">
            <w:pPr>
              <w:widowControl w:val="0"/>
              <w:autoSpaceDE w:val="0"/>
              <w:autoSpaceDN w:val="0"/>
              <w:adjustRightInd w:val="0"/>
              <w:rPr>
                <w:rFonts w:asciiTheme="majorHAnsi" w:hAnsiTheme="majorHAnsi" w:cs="Times New Roman"/>
                <w:color w:val="000000" w:themeColor="text1"/>
              </w:rPr>
            </w:pPr>
            <w:r w:rsidRPr="00BE62A5">
              <w:rPr>
                <w:rFonts w:asciiTheme="majorHAnsi" w:hAnsiTheme="majorHAnsi" w:cs="Times New Roman"/>
                <w:color w:val="000000" w:themeColor="text1"/>
              </w:rPr>
              <w:t>Fattori</w:t>
            </w:r>
          </w:p>
        </w:tc>
        <w:tc>
          <w:tcPr>
            <w:tcW w:w="2880" w:type="dxa"/>
            <w:tcBorders>
              <w:top w:val="single" w:sz="8" w:space="0" w:color="BFBFBF"/>
              <w:left w:val="single" w:sz="8" w:space="0" w:color="BFBFBF"/>
              <w:bottom w:val="single" w:sz="8" w:space="0" w:color="BFBFBF"/>
              <w:right w:val="single" w:sz="8" w:space="0" w:color="BFBFBF"/>
            </w:tcBorders>
            <w:tcMar>
              <w:top w:w="100" w:type="nil"/>
              <w:right w:w="100" w:type="nil"/>
            </w:tcMar>
            <w:vAlign w:val="center"/>
          </w:tcPr>
          <w:p w:rsidR="009301FB" w:rsidRPr="00BE62A5" w:rsidRDefault="009301FB">
            <w:pPr>
              <w:widowControl w:val="0"/>
              <w:autoSpaceDE w:val="0"/>
              <w:autoSpaceDN w:val="0"/>
              <w:adjustRightInd w:val="0"/>
              <w:rPr>
                <w:rFonts w:asciiTheme="majorHAnsi" w:hAnsiTheme="majorHAnsi" w:cs="Times New Roman"/>
                <w:color w:val="000000" w:themeColor="text1"/>
              </w:rPr>
            </w:pPr>
            <w:r w:rsidRPr="00BE62A5">
              <w:rPr>
                <w:rFonts w:asciiTheme="majorHAnsi" w:hAnsiTheme="majorHAnsi" w:cs="Times New Roman"/>
                <w:color w:val="000000" w:themeColor="text1"/>
              </w:rPr>
              <w:t>Indicatori</w:t>
            </w:r>
          </w:p>
        </w:tc>
        <w:tc>
          <w:tcPr>
            <w:tcW w:w="2880" w:type="dxa"/>
            <w:tcBorders>
              <w:top w:val="single" w:sz="8" w:space="0" w:color="BFBFBF"/>
              <w:left w:val="single" w:sz="8" w:space="0" w:color="BFBFBF"/>
              <w:bottom w:val="single" w:sz="8" w:space="0" w:color="BFBFBF"/>
              <w:right w:val="single" w:sz="8" w:space="0" w:color="BFBFBF"/>
            </w:tcBorders>
            <w:tcMar>
              <w:top w:w="100" w:type="nil"/>
              <w:right w:w="100" w:type="nil"/>
            </w:tcMar>
            <w:vAlign w:val="center"/>
          </w:tcPr>
          <w:p w:rsidR="009301FB" w:rsidRPr="00BE62A5" w:rsidRDefault="009301FB">
            <w:pPr>
              <w:widowControl w:val="0"/>
              <w:autoSpaceDE w:val="0"/>
              <w:autoSpaceDN w:val="0"/>
              <w:adjustRightInd w:val="0"/>
              <w:rPr>
                <w:rFonts w:asciiTheme="majorHAnsi" w:hAnsiTheme="majorHAnsi" w:cs="Times New Roman"/>
                <w:color w:val="000000" w:themeColor="text1"/>
              </w:rPr>
            </w:pPr>
            <w:r w:rsidRPr="00BE62A5">
              <w:rPr>
                <w:rFonts w:asciiTheme="majorHAnsi" w:hAnsiTheme="majorHAnsi" w:cs="Times New Roman"/>
                <w:color w:val="000000" w:themeColor="text1"/>
              </w:rPr>
              <w:t>Variabili</w:t>
            </w:r>
          </w:p>
        </w:tc>
      </w:tr>
      <w:tr w:rsidR="009301FB" w:rsidRPr="00BE62A5">
        <w:tblPrEx>
          <w:tblBorders>
            <w:top w:val="none" w:sz="0" w:space="0" w:color="auto"/>
          </w:tblBorders>
        </w:tblPrEx>
        <w:tc>
          <w:tcPr>
            <w:tcW w:w="2988" w:type="dxa"/>
            <w:tcBorders>
              <w:top w:val="single" w:sz="8" w:space="0" w:color="BFBFBF"/>
              <w:left w:val="single" w:sz="8" w:space="0" w:color="BFBFBF"/>
              <w:bottom w:val="single" w:sz="8" w:space="0" w:color="BFBFBF"/>
              <w:right w:val="single" w:sz="8" w:space="0" w:color="BFBFBF"/>
            </w:tcBorders>
            <w:tcMar>
              <w:top w:w="100" w:type="nil"/>
              <w:right w:w="100" w:type="nil"/>
            </w:tcMar>
            <w:vAlign w:val="center"/>
          </w:tcPr>
          <w:p w:rsidR="009301FB" w:rsidRPr="00BE62A5" w:rsidRDefault="009301FB">
            <w:pPr>
              <w:widowControl w:val="0"/>
              <w:autoSpaceDE w:val="0"/>
              <w:autoSpaceDN w:val="0"/>
              <w:adjustRightInd w:val="0"/>
              <w:rPr>
                <w:rFonts w:asciiTheme="majorHAnsi" w:hAnsiTheme="majorHAnsi" w:cs="Times New Roman"/>
                <w:color w:val="000000" w:themeColor="text1"/>
              </w:rPr>
            </w:pPr>
            <w:r w:rsidRPr="00BE62A5">
              <w:rPr>
                <w:rFonts w:asciiTheme="majorHAnsi" w:hAnsiTheme="majorHAnsi" w:cs="Times New Roman"/>
                <w:color w:val="000000" w:themeColor="text1"/>
              </w:rPr>
              <w:t>Pratica della musica</w:t>
            </w:r>
          </w:p>
        </w:tc>
        <w:tc>
          <w:tcPr>
            <w:tcW w:w="2880" w:type="dxa"/>
            <w:tcBorders>
              <w:top w:val="single" w:sz="8" w:space="0" w:color="BFBFBF"/>
              <w:left w:val="single" w:sz="8" w:space="0" w:color="BFBFBF"/>
              <w:bottom w:val="single" w:sz="8" w:space="0" w:color="BFBFBF"/>
              <w:right w:val="single" w:sz="8" w:space="0" w:color="BFBFBF"/>
            </w:tcBorders>
            <w:tcMar>
              <w:top w:w="100" w:type="nil"/>
              <w:right w:w="100" w:type="nil"/>
            </w:tcMar>
            <w:vAlign w:val="center"/>
          </w:tcPr>
          <w:p w:rsidR="009301FB" w:rsidRPr="00BE62A5" w:rsidRDefault="009301FB">
            <w:pPr>
              <w:widowControl w:val="0"/>
              <w:autoSpaceDE w:val="0"/>
              <w:autoSpaceDN w:val="0"/>
              <w:adjustRightInd w:val="0"/>
              <w:rPr>
                <w:rFonts w:asciiTheme="majorHAnsi" w:hAnsiTheme="majorHAnsi" w:cs="Times New Roman"/>
                <w:color w:val="000000" w:themeColor="text1"/>
              </w:rPr>
            </w:pPr>
            <w:r w:rsidRPr="00BE62A5">
              <w:rPr>
                <w:rFonts w:asciiTheme="majorHAnsi" w:hAnsiTheme="majorHAnsi" w:cs="Times New Roman"/>
                <w:color w:val="000000" w:themeColor="text1"/>
              </w:rPr>
              <w:t>Possesso di strumenti musicali</w:t>
            </w:r>
          </w:p>
          <w:p w:rsidR="009301FB" w:rsidRPr="00BE62A5" w:rsidRDefault="009301FB">
            <w:pPr>
              <w:widowControl w:val="0"/>
              <w:autoSpaceDE w:val="0"/>
              <w:autoSpaceDN w:val="0"/>
              <w:adjustRightInd w:val="0"/>
              <w:rPr>
                <w:rFonts w:asciiTheme="majorHAnsi" w:hAnsiTheme="majorHAnsi" w:cs="Times New Roman"/>
                <w:color w:val="000000" w:themeColor="text1"/>
              </w:rPr>
            </w:pPr>
            <w:r w:rsidRPr="00BE62A5">
              <w:rPr>
                <w:rFonts w:asciiTheme="majorHAnsi" w:hAnsiTheme="majorHAnsi" w:cs="Times New Roman"/>
                <w:color w:val="000000" w:themeColor="text1"/>
              </w:rPr>
              <w:t>(Dati personali)</w:t>
            </w:r>
          </w:p>
        </w:tc>
        <w:tc>
          <w:tcPr>
            <w:tcW w:w="2880" w:type="dxa"/>
            <w:tcBorders>
              <w:top w:val="single" w:sz="8" w:space="0" w:color="BFBFBF"/>
              <w:left w:val="single" w:sz="8" w:space="0" w:color="BFBFBF"/>
              <w:bottom w:val="single" w:sz="8" w:space="0" w:color="BFBFBF"/>
              <w:right w:val="single" w:sz="8" w:space="0" w:color="BFBFBF"/>
            </w:tcBorders>
            <w:tcMar>
              <w:top w:w="100" w:type="nil"/>
              <w:right w:w="100" w:type="nil"/>
            </w:tcMar>
            <w:vAlign w:val="center"/>
          </w:tcPr>
          <w:p w:rsidR="009301FB" w:rsidRPr="00BE62A5" w:rsidRDefault="009301FB">
            <w:pPr>
              <w:widowControl w:val="0"/>
              <w:autoSpaceDE w:val="0"/>
              <w:autoSpaceDN w:val="0"/>
              <w:adjustRightInd w:val="0"/>
              <w:rPr>
                <w:rFonts w:asciiTheme="majorHAnsi" w:hAnsiTheme="majorHAnsi" w:cs="Times New Roman"/>
                <w:color w:val="000000" w:themeColor="text1"/>
              </w:rPr>
            </w:pPr>
            <w:r w:rsidRPr="00BE62A5">
              <w:rPr>
                <w:rFonts w:asciiTheme="majorHAnsi" w:hAnsiTheme="majorHAnsi" w:cs="Times New Roman"/>
                <w:color w:val="000000" w:themeColor="text1"/>
              </w:rPr>
              <w:t>Possiedi strumenti musicali?</w:t>
            </w:r>
          </w:p>
          <w:p w:rsidR="009301FB" w:rsidRPr="00BE62A5" w:rsidRDefault="009301FB">
            <w:pPr>
              <w:widowControl w:val="0"/>
              <w:autoSpaceDE w:val="0"/>
              <w:autoSpaceDN w:val="0"/>
              <w:adjustRightInd w:val="0"/>
              <w:rPr>
                <w:rFonts w:asciiTheme="majorHAnsi" w:hAnsiTheme="majorHAnsi" w:cs="Times New Roman"/>
                <w:color w:val="000000" w:themeColor="text1"/>
              </w:rPr>
            </w:pPr>
            <w:r w:rsidRPr="00BE62A5">
              <w:rPr>
                <w:rFonts w:asciiTheme="majorHAnsi" w:hAnsiTheme="majorHAnsi" w:cs="Times New Roman"/>
                <w:color w:val="000000" w:themeColor="text1"/>
              </w:rPr>
              <w:t>1) sì</w:t>
            </w:r>
          </w:p>
          <w:p w:rsidR="009301FB" w:rsidRPr="00BE62A5" w:rsidRDefault="009301FB">
            <w:pPr>
              <w:widowControl w:val="0"/>
              <w:autoSpaceDE w:val="0"/>
              <w:autoSpaceDN w:val="0"/>
              <w:adjustRightInd w:val="0"/>
              <w:rPr>
                <w:rFonts w:asciiTheme="majorHAnsi" w:hAnsiTheme="majorHAnsi" w:cs="Times New Roman"/>
                <w:color w:val="000000" w:themeColor="text1"/>
              </w:rPr>
            </w:pPr>
            <w:r w:rsidRPr="00BE62A5">
              <w:rPr>
                <w:rFonts w:asciiTheme="majorHAnsi" w:hAnsiTheme="majorHAnsi" w:cs="Times New Roman"/>
                <w:color w:val="000000" w:themeColor="text1"/>
              </w:rPr>
              <w:t>2) no</w:t>
            </w:r>
          </w:p>
        </w:tc>
      </w:tr>
      <w:tr w:rsidR="009301FB" w:rsidRPr="00BE62A5">
        <w:tblPrEx>
          <w:tblBorders>
            <w:top w:val="none" w:sz="0" w:space="0" w:color="auto"/>
          </w:tblBorders>
        </w:tblPrEx>
        <w:tc>
          <w:tcPr>
            <w:tcW w:w="2988" w:type="dxa"/>
            <w:tcBorders>
              <w:top w:val="single" w:sz="8" w:space="0" w:color="BFBFBF"/>
              <w:left w:val="single" w:sz="8" w:space="0" w:color="BFBFBF"/>
              <w:bottom w:val="single" w:sz="8" w:space="0" w:color="BFBFBF"/>
              <w:right w:val="single" w:sz="8" w:space="0" w:color="BFBFBF"/>
            </w:tcBorders>
            <w:tcMar>
              <w:top w:w="100" w:type="nil"/>
              <w:right w:w="100" w:type="nil"/>
            </w:tcMar>
            <w:vAlign w:val="center"/>
          </w:tcPr>
          <w:p w:rsidR="009301FB" w:rsidRPr="00BE62A5" w:rsidRDefault="009301FB">
            <w:pPr>
              <w:widowControl w:val="0"/>
              <w:autoSpaceDE w:val="0"/>
              <w:autoSpaceDN w:val="0"/>
              <w:adjustRightInd w:val="0"/>
              <w:rPr>
                <w:rFonts w:asciiTheme="majorHAnsi" w:hAnsiTheme="majorHAnsi" w:cs="Times New Roman"/>
                <w:color w:val="000000" w:themeColor="text1"/>
              </w:rPr>
            </w:pPr>
          </w:p>
        </w:tc>
        <w:tc>
          <w:tcPr>
            <w:tcW w:w="2880" w:type="dxa"/>
            <w:tcBorders>
              <w:top w:val="single" w:sz="8" w:space="0" w:color="BFBFBF"/>
              <w:left w:val="single" w:sz="8" w:space="0" w:color="BFBFBF"/>
              <w:bottom w:val="single" w:sz="8" w:space="0" w:color="BFBFBF"/>
              <w:right w:val="single" w:sz="8" w:space="0" w:color="BFBFBF"/>
            </w:tcBorders>
            <w:tcMar>
              <w:top w:w="100" w:type="nil"/>
              <w:right w:w="100" w:type="nil"/>
            </w:tcMar>
            <w:vAlign w:val="center"/>
          </w:tcPr>
          <w:p w:rsidR="009301FB" w:rsidRPr="00BE62A5" w:rsidRDefault="009301FB">
            <w:pPr>
              <w:widowControl w:val="0"/>
              <w:autoSpaceDE w:val="0"/>
              <w:autoSpaceDN w:val="0"/>
              <w:adjustRightInd w:val="0"/>
              <w:rPr>
                <w:rFonts w:asciiTheme="majorHAnsi" w:hAnsiTheme="majorHAnsi" w:cs="Times New Roman"/>
                <w:color w:val="000000" w:themeColor="text1"/>
              </w:rPr>
            </w:pPr>
            <w:r w:rsidRPr="00BE62A5">
              <w:rPr>
                <w:rFonts w:asciiTheme="majorHAnsi" w:hAnsiTheme="majorHAnsi" w:cs="Times New Roman"/>
                <w:color w:val="000000" w:themeColor="text1"/>
              </w:rPr>
              <w:t xml:space="preserve">Numero di strumenti musicali posseduti </w:t>
            </w:r>
          </w:p>
        </w:tc>
        <w:tc>
          <w:tcPr>
            <w:tcW w:w="2880" w:type="dxa"/>
            <w:tcBorders>
              <w:top w:val="single" w:sz="8" w:space="0" w:color="BFBFBF"/>
              <w:left w:val="single" w:sz="8" w:space="0" w:color="BFBFBF"/>
              <w:bottom w:val="single" w:sz="8" w:space="0" w:color="BFBFBF"/>
              <w:right w:val="single" w:sz="8" w:space="0" w:color="BFBFBF"/>
            </w:tcBorders>
            <w:tcMar>
              <w:top w:w="100" w:type="nil"/>
              <w:right w:w="100" w:type="nil"/>
            </w:tcMar>
            <w:vAlign w:val="center"/>
          </w:tcPr>
          <w:p w:rsidR="009301FB" w:rsidRPr="00BE62A5" w:rsidRDefault="009301FB">
            <w:pPr>
              <w:widowControl w:val="0"/>
              <w:autoSpaceDE w:val="0"/>
              <w:autoSpaceDN w:val="0"/>
              <w:adjustRightInd w:val="0"/>
              <w:rPr>
                <w:rFonts w:asciiTheme="majorHAnsi" w:hAnsiTheme="majorHAnsi" w:cs="Times New Roman"/>
                <w:color w:val="000000" w:themeColor="text1"/>
              </w:rPr>
            </w:pPr>
            <w:r w:rsidRPr="00BE62A5">
              <w:rPr>
                <w:rFonts w:asciiTheme="majorHAnsi" w:hAnsiTheme="majorHAnsi" w:cs="Times New Roman"/>
                <w:color w:val="000000" w:themeColor="text1"/>
              </w:rPr>
              <w:t>Quanti strumenti possiedi?</w:t>
            </w:r>
          </w:p>
          <w:p w:rsidR="009301FB" w:rsidRPr="00BE62A5" w:rsidRDefault="009301FB">
            <w:pPr>
              <w:widowControl w:val="0"/>
              <w:autoSpaceDE w:val="0"/>
              <w:autoSpaceDN w:val="0"/>
              <w:adjustRightInd w:val="0"/>
              <w:rPr>
                <w:rFonts w:asciiTheme="majorHAnsi" w:hAnsiTheme="majorHAnsi" w:cs="Times New Roman"/>
                <w:color w:val="000000" w:themeColor="text1"/>
              </w:rPr>
            </w:pPr>
            <w:r w:rsidRPr="00BE62A5">
              <w:rPr>
                <w:rFonts w:asciiTheme="majorHAnsi" w:hAnsiTheme="majorHAnsi" w:cs="Times New Roman"/>
                <w:color w:val="000000" w:themeColor="text1"/>
              </w:rPr>
              <w:t>1) 1</w:t>
            </w:r>
          </w:p>
          <w:p w:rsidR="009301FB" w:rsidRPr="00BE62A5" w:rsidRDefault="009301FB">
            <w:pPr>
              <w:widowControl w:val="0"/>
              <w:autoSpaceDE w:val="0"/>
              <w:autoSpaceDN w:val="0"/>
              <w:adjustRightInd w:val="0"/>
              <w:rPr>
                <w:rFonts w:asciiTheme="majorHAnsi" w:hAnsiTheme="majorHAnsi" w:cs="Times New Roman"/>
                <w:color w:val="000000" w:themeColor="text1"/>
              </w:rPr>
            </w:pPr>
            <w:r w:rsidRPr="00BE62A5">
              <w:rPr>
                <w:rFonts w:asciiTheme="majorHAnsi" w:hAnsiTheme="majorHAnsi" w:cs="Times New Roman"/>
                <w:color w:val="000000" w:themeColor="text1"/>
              </w:rPr>
              <w:t>2) 2</w:t>
            </w:r>
          </w:p>
          <w:p w:rsidR="009301FB" w:rsidRPr="00BE62A5" w:rsidRDefault="009301FB">
            <w:pPr>
              <w:widowControl w:val="0"/>
              <w:autoSpaceDE w:val="0"/>
              <w:autoSpaceDN w:val="0"/>
              <w:adjustRightInd w:val="0"/>
              <w:rPr>
                <w:rFonts w:asciiTheme="majorHAnsi" w:hAnsiTheme="majorHAnsi" w:cs="Times New Roman"/>
                <w:color w:val="000000" w:themeColor="text1"/>
              </w:rPr>
            </w:pPr>
            <w:r w:rsidRPr="00BE62A5">
              <w:rPr>
                <w:rFonts w:asciiTheme="majorHAnsi" w:hAnsiTheme="majorHAnsi" w:cs="Times New Roman"/>
                <w:color w:val="000000" w:themeColor="text1"/>
              </w:rPr>
              <w:t>3) 3</w:t>
            </w:r>
          </w:p>
          <w:p w:rsidR="009301FB" w:rsidRPr="00BE62A5" w:rsidRDefault="009301FB">
            <w:pPr>
              <w:widowControl w:val="0"/>
              <w:autoSpaceDE w:val="0"/>
              <w:autoSpaceDN w:val="0"/>
              <w:adjustRightInd w:val="0"/>
              <w:rPr>
                <w:rFonts w:asciiTheme="majorHAnsi" w:hAnsiTheme="majorHAnsi" w:cs="Times New Roman"/>
                <w:color w:val="000000" w:themeColor="text1"/>
              </w:rPr>
            </w:pPr>
            <w:r w:rsidRPr="00BE62A5">
              <w:rPr>
                <w:rFonts w:asciiTheme="majorHAnsi" w:hAnsiTheme="majorHAnsi" w:cs="Times New Roman"/>
                <w:color w:val="000000" w:themeColor="text1"/>
              </w:rPr>
              <w:lastRenderedPageBreak/>
              <w:t>4) più di 3</w:t>
            </w:r>
          </w:p>
        </w:tc>
      </w:tr>
      <w:tr w:rsidR="009301FB" w:rsidRPr="00BE62A5">
        <w:tblPrEx>
          <w:tblBorders>
            <w:top w:val="none" w:sz="0" w:space="0" w:color="auto"/>
          </w:tblBorders>
        </w:tblPrEx>
        <w:tc>
          <w:tcPr>
            <w:tcW w:w="2988" w:type="dxa"/>
            <w:tcBorders>
              <w:top w:val="single" w:sz="8" w:space="0" w:color="BFBFBF"/>
              <w:left w:val="single" w:sz="8" w:space="0" w:color="BFBFBF"/>
              <w:bottom w:val="single" w:sz="8" w:space="0" w:color="BFBFBF"/>
              <w:right w:val="single" w:sz="8" w:space="0" w:color="BFBFBF"/>
            </w:tcBorders>
            <w:tcMar>
              <w:top w:w="100" w:type="nil"/>
              <w:right w:w="100" w:type="nil"/>
            </w:tcMar>
            <w:vAlign w:val="center"/>
          </w:tcPr>
          <w:p w:rsidR="009301FB" w:rsidRPr="00BE62A5" w:rsidRDefault="009301FB">
            <w:pPr>
              <w:widowControl w:val="0"/>
              <w:autoSpaceDE w:val="0"/>
              <w:autoSpaceDN w:val="0"/>
              <w:adjustRightInd w:val="0"/>
              <w:rPr>
                <w:rFonts w:asciiTheme="majorHAnsi" w:hAnsiTheme="majorHAnsi" w:cs="Times New Roman"/>
                <w:color w:val="000000" w:themeColor="text1"/>
              </w:rPr>
            </w:pPr>
          </w:p>
        </w:tc>
        <w:tc>
          <w:tcPr>
            <w:tcW w:w="2880" w:type="dxa"/>
            <w:tcBorders>
              <w:top w:val="single" w:sz="8" w:space="0" w:color="BFBFBF"/>
              <w:left w:val="single" w:sz="8" w:space="0" w:color="BFBFBF"/>
              <w:bottom w:val="single" w:sz="8" w:space="0" w:color="BFBFBF"/>
              <w:right w:val="single" w:sz="8" w:space="0" w:color="BFBFBF"/>
            </w:tcBorders>
            <w:tcMar>
              <w:top w:w="100" w:type="nil"/>
              <w:right w:w="100" w:type="nil"/>
            </w:tcMar>
            <w:vAlign w:val="center"/>
          </w:tcPr>
          <w:p w:rsidR="009301FB" w:rsidRPr="00BE62A5" w:rsidRDefault="009301FB">
            <w:pPr>
              <w:widowControl w:val="0"/>
              <w:autoSpaceDE w:val="0"/>
              <w:autoSpaceDN w:val="0"/>
              <w:adjustRightInd w:val="0"/>
              <w:rPr>
                <w:rFonts w:asciiTheme="majorHAnsi" w:hAnsiTheme="majorHAnsi" w:cs="Times New Roman"/>
                <w:color w:val="000000" w:themeColor="text1"/>
              </w:rPr>
            </w:pPr>
            <w:r w:rsidRPr="00BE62A5">
              <w:rPr>
                <w:rFonts w:asciiTheme="majorHAnsi" w:hAnsiTheme="majorHAnsi" w:cs="Times New Roman"/>
                <w:color w:val="000000" w:themeColor="text1"/>
              </w:rPr>
              <w:t>Tipo di strumenti posseduti (violino, chitarra, pianoforte...)</w:t>
            </w:r>
          </w:p>
        </w:tc>
        <w:tc>
          <w:tcPr>
            <w:tcW w:w="2880" w:type="dxa"/>
            <w:tcBorders>
              <w:top w:val="single" w:sz="8" w:space="0" w:color="BFBFBF"/>
              <w:left w:val="single" w:sz="8" w:space="0" w:color="BFBFBF"/>
              <w:bottom w:val="single" w:sz="8" w:space="0" w:color="BFBFBF"/>
              <w:right w:val="single" w:sz="8" w:space="0" w:color="BFBFBF"/>
            </w:tcBorders>
            <w:tcMar>
              <w:top w:w="100" w:type="nil"/>
              <w:right w:w="100" w:type="nil"/>
            </w:tcMar>
            <w:vAlign w:val="center"/>
          </w:tcPr>
          <w:p w:rsidR="009301FB" w:rsidRPr="00BE62A5" w:rsidRDefault="009301FB">
            <w:pPr>
              <w:widowControl w:val="0"/>
              <w:autoSpaceDE w:val="0"/>
              <w:autoSpaceDN w:val="0"/>
              <w:adjustRightInd w:val="0"/>
              <w:rPr>
                <w:rFonts w:asciiTheme="majorHAnsi" w:hAnsiTheme="majorHAnsi" w:cs="Times New Roman"/>
                <w:color w:val="000000" w:themeColor="text1"/>
              </w:rPr>
            </w:pPr>
            <w:r w:rsidRPr="00BE62A5">
              <w:rPr>
                <w:rFonts w:asciiTheme="majorHAnsi" w:hAnsiTheme="majorHAnsi" w:cs="Times New Roman"/>
                <w:color w:val="000000" w:themeColor="text1"/>
              </w:rPr>
              <w:t>Quale tipo di strumento\i possiedi?</w:t>
            </w:r>
          </w:p>
          <w:p w:rsidR="009301FB" w:rsidRPr="00BE62A5" w:rsidRDefault="009301FB">
            <w:pPr>
              <w:widowControl w:val="0"/>
              <w:autoSpaceDE w:val="0"/>
              <w:autoSpaceDN w:val="0"/>
              <w:adjustRightInd w:val="0"/>
              <w:rPr>
                <w:rFonts w:asciiTheme="majorHAnsi" w:hAnsiTheme="majorHAnsi" w:cs="Times New Roman"/>
                <w:color w:val="000000" w:themeColor="text1"/>
              </w:rPr>
            </w:pPr>
            <w:r w:rsidRPr="00BE62A5">
              <w:rPr>
                <w:rFonts w:asciiTheme="majorHAnsi" w:hAnsiTheme="majorHAnsi" w:cs="Times New Roman"/>
                <w:color w:val="000000" w:themeColor="text1"/>
              </w:rPr>
              <w:t>________________</w:t>
            </w:r>
          </w:p>
        </w:tc>
      </w:tr>
      <w:tr w:rsidR="009301FB" w:rsidRPr="00BE62A5">
        <w:tblPrEx>
          <w:tblBorders>
            <w:top w:val="none" w:sz="0" w:space="0" w:color="auto"/>
          </w:tblBorders>
        </w:tblPrEx>
        <w:tc>
          <w:tcPr>
            <w:tcW w:w="2988" w:type="dxa"/>
            <w:tcBorders>
              <w:top w:val="single" w:sz="8" w:space="0" w:color="BFBFBF"/>
              <w:left w:val="single" w:sz="8" w:space="0" w:color="BFBFBF"/>
              <w:bottom w:val="single" w:sz="8" w:space="0" w:color="BFBFBF"/>
              <w:right w:val="single" w:sz="8" w:space="0" w:color="BFBFBF"/>
            </w:tcBorders>
            <w:tcMar>
              <w:top w:w="100" w:type="nil"/>
              <w:right w:w="100" w:type="nil"/>
            </w:tcMar>
            <w:vAlign w:val="center"/>
          </w:tcPr>
          <w:p w:rsidR="009301FB" w:rsidRPr="00BE62A5" w:rsidRDefault="009301FB">
            <w:pPr>
              <w:widowControl w:val="0"/>
              <w:autoSpaceDE w:val="0"/>
              <w:autoSpaceDN w:val="0"/>
              <w:adjustRightInd w:val="0"/>
              <w:rPr>
                <w:rFonts w:asciiTheme="majorHAnsi" w:hAnsiTheme="majorHAnsi" w:cs="Times New Roman"/>
                <w:color w:val="000000" w:themeColor="text1"/>
              </w:rPr>
            </w:pPr>
          </w:p>
        </w:tc>
        <w:tc>
          <w:tcPr>
            <w:tcW w:w="2880" w:type="dxa"/>
            <w:tcBorders>
              <w:top w:val="single" w:sz="8" w:space="0" w:color="BFBFBF"/>
              <w:left w:val="single" w:sz="8" w:space="0" w:color="BFBFBF"/>
              <w:bottom w:val="single" w:sz="8" w:space="0" w:color="BFBFBF"/>
              <w:right w:val="single" w:sz="8" w:space="0" w:color="BFBFBF"/>
            </w:tcBorders>
            <w:tcMar>
              <w:top w:w="100" w:type="nil"/>
              <w:right w:w="100" w:type="nil"/>
            </w:tcMar>
            <w:vAlign w:val="center"/>
          </w:tcPr>
          <w:p w:rsidR="009301FB" w:rsidRPr="00BE62A5" w:rsidRDefault="009301FB">
            <w:pPr>
              <w:widowControl w:val="0"/>
              <w:autoSpaceDE w:val="0"/>
              <w:autoSpaceDN w:val="0"/>
              <w:adjustRightInd w:val="0"/>
              <w:rPr>
                <w:rFonts w:asciiTheme="majorHAnsi" w:hAnsiTheme="majorHAnsi" w:cs="Times New Roman"/>
                <w:color w:val="000000" w:themeColor="text1"/>
              </w:rPr>
            </w:pPr>
            <w:r w:rsidRPr="00BE62A5">
              <w:rPr>
                <w:rFonts w:asciiTheme="majorHAnsi" w:hAnsiTheme="majorHAnsi" w:cs="Times New Roman"/>
                <w:color w:val="000000" w:themeColor="text1"/>
              </w:rPr>
              <w:t>Tempo trascorso a suonare uno strumento</w:t>
            </w:r>
          </w:p>
        </w:tc>
        <w:tc>
          <w:tcPr>
            <w:tcW w:w="2880" w:type="dxa"/>
            <w:tcBorders>
              <w:top w:val="single" w:sz="8" w:space="0" w:color="BFBFBF"/>
              <w:left w:val="single" w:sz="8" w:space="0" w:color="BFBFBF"/>
              <w:bottom w:val="single" w:sz="8" w:space="0" w:color="BFBFBF"/>
              <w:right w:val="single" w:sz="8" w:space="0" w:color="BFBFBF"/>
            </w:tcBorders>
            <w:tcMar>
              <w:top w:w="100" w:type="nil"/>
              <w:right w:w="100" w:type="nil"/>
            </w:tcMar>
            <w:vAlign w:val="center"/>
          </w:tcPr>
          <w:p w:rsidR="009301FB" w:rsidRPr="00BE62A5" w:rsidRDefault="009301FB">
            <w:pPr>
              <w:widowControl w:val="0"/>
              <w:autoSpaceDE w:val="0"/>
              <w:autoSpaceDN w:val="0"/>
              <w:adjustRightInd w:val="0"/>
              <w:rPr>
                <w:rFonts w:asciiTheme="majorHAnsi" w:hAnsiTheme="majorHAnsi" w:cs="Times New Roman"/>
                <w:color w:val="000000" w:themeColor="text1"/>
              </w:rPr>
            </w:pPr>
            <w:r w:rsidRPr="00BE62A5">
              <w:rPr>
                <w:rFonts w:asciiTheme="majorHAnsi" w:hAnsiTheme="majorHAnsi" w:cs="Times New Roman"/>
                <w:color w:val="000000" w:themeColor="text1"/>
              </w:rPr>
              <w:t>Se possiedi uno strumento, quanto tempo trascorri al giorno a suonarlo?</w:t>
            </w:r>
          </w:p>
          <w:p w:rsidR="009301FB" w:rsidRPr="00BE62A5" w:rsidRDefault="009301FB">
            <w:pPr>
              <w:widowControl w:val="0"/>
              <w:autoSpaceDE w:val="0"/>
              <w:autoSpaceDN w:val="0"/>
              <w:adjustRightInd w:val="0"/>
              <w:rPr>
                <w:rFonts w:asciiTheme="majorHAnsi" w:hAnsiTheme="majorHAnsi" w:cs="Times New Roman"/>
                <w:color w:val="000000" w:themeColor="text1"/>
              </w:rPr>
            </w:pPr>
            <w:r w:rsidRPr="00BE62A5">
              <w:rPr>
                <w:rFonts w:asciiTheme="majorHAnsi" w:hAnsiTheme="majorHAnsi" w:cs="Times New Roman"/>
                <w:color w:val="000000" w:themeColor="text1"/>
              </w:rPr>
              <w:t>1) meno di un'ora</w:t>
            </w:r>
          </w:p>
          <w:p w:rsidR="009301FB" w:rsidRPr="00BE62A5" w:rsidRDefault="009301FB">
            <w:pPr>
              <w:widowControl w:val="0"/>
              <w:autoSpaceDE w:val="0"/>
              <w:autoSpaceDN w:val="0"/>
              <w:adjustRightInd w:val="0"/>
              <w:rPr>
                <w:rFonts w:asciiTheme="majorHAnsi" w:hAnsiTheme="majorHAnsi" w:cs="Times New Roman"/>
                <w:color w:val="000000" w:themeColor="text1"/>
              </w:rPr>
            </w:pPr>
            <w:r w:rsidRPr="00BE62A5">
              <w:rPr>
                <w:rFonts w:asciiTheme="majorHAnsi" w:hAnsiTheme="majorHAnsi" w:cs="Times New Roman"/>
                <w:color w:val="000000" w:themeColor="text1"/>
              </w:rPr>
              <w:t>2) un'ora</w:t>
            </w:r>
          </w:p>
          <w:p w:rsidR="009301FB" w:rsidRPr="00BE62A5" w:rsidRDefault="009301FB">
            <w:pPr>
              <w:widowControl w:val="0"/>
              <w:autoSpaceDE w:val="0"/>
              <w:autoSpaceDN w:val="0"/>
              <w:adjustRightInd w:val="0"/>
              <w:rPr>
                <w:rFonts w:asciiTheme="majorHAnsi" w:hAnsiTheme="majorHAnsi" w:cs="Times New Roman"/>
                <w:color w:val="000000" w:themeColor="text1"/>
              </w:rPr>
            </w:pPr>
            <w:r w:rsidRPr="00BE62A5">
              <w:rPr>
                <w:rFonts w:asciiTheme="majorHAnsi" w:hAnsiTheme="majorHAnsi" w:cs="Times New Roman"/>
                <w:color w:val="000000" w:themeColor="text1"/>
              </w:rPr>
              <w:t>3) più di un'ora</w:t>
            </w:r>
          </w:p>
        </w:tc>
      </w:tr>
      <w:tr w:rsidR="009301FB" w:rsidRPr="00BE62A5">
        <w:tblPrEx>
          <w:tblBorders>
            <w:top w:val="none" w:sz="0" w:space="0" w:color="auto"/>
          </w:tblBorders>
        </w:tblPrEx>
        <w:tc>
          <w:tcPr>
            <w:tcW w:w="2988" w:type="dxa"/>
            <w:tcBorders>
              <w:top w:val="single" w:sz="8" w:space="0" w:color="BFBFBF"/>
              <w:left w:val="single" w:sz="8" w:space="0" w:color="BFBFBF"/>
              <w:bottom w:val="single" w:sz="8" w:space="0" w:color="BFBFBF"/>
              <w:right w:val="single" w:sz="8" w:space="0" w:color="BFBFBF"/>
            </w:tcBorders>
            <w:tcMar>
              <w:top w:w="100" w:type="nil"/>
              <w:right w:w="100" w:type="nil"/>
            </w:tcMar>
            <w:vAlign w:val="center"/>
          </w:tcPr>
          <w:p w:rsidR="009301FB" w:rsidRPr="00BE62A5" w:rsidRDefault="009301FB">
            <w:pPr>
              <w:widowControl w:val="0"/>
              <w:autoSpaceDE w:val="0"/>
              <w:autoSpaceDN w:val="0"/>
              <w:adjustRightInd w:val="0"/>
              <w:rPr>
                <w:rFonts w:asciiTheme="majorHAnsi" w:hAnsiTheme="majorHAnsi" w:cs="Times New Roman"/>
                <w:color w:val="000000" w:themeColor="text1"/>
              </w:rPr>
            </w:pPr>
          </w:p>
        </w:tc>
        <w:tc>
          <w:tcPr>
            <w:tcW w:w="2880" w:type="dxa"/>
            <w:tcBorders>
              <w:top w:val="single" w:sz="8" w:space="0" w:color="BFBFBF"/>
              <w:left w:val="single" w:sz="8" w:space="0" w:color="BFBFBF"/>
              <w:bottom w:val="single" w:sz="8" w:space="0" w:color="BFBFBF"/>
              <w:right w:val="single" w:sz="8" w:space="0" w:color="BFBFBF"/>
            </w:tcBorders>
            <w:tcMar>
              <w:top w:w="100" w:type="nil"/>
              <w:right w:w="100" w:type="nil"/>
            </w:tcMar>
            <w:vAlign w:val="center"/>
          </w:tcPr>
          <w:p w:rsidR="009301FB" w:rsidRPr="00BE62A5" w:rsidRDefault="009301FB">
            <w:pPr>
              <w:widowControl w:val="0"/>
              <w:autoSpaceDE w:val="0"/>
              <w:autoSpaceDN w:val="0"/>
              <w:adjustRightInd w:val="0"/>
              <w:rPr>
                <w:rFonts w:asciiTheme="majorHAnsi" w:hAnsiTheme="majorHAnsi" w:cs="Times New Roman"/>
                <w:color w:val="000000" w:themeColor="text1"/>
              </w:rPr>
            </w:pPr>
            <w:r w:rsidRPr="00BE62A5">
              <w:rPr>
                <w:rFonts w:asciiTheme="majorHAnsi" w:hAnsiTheme="majorHAnsi" w:cs="Times New Roman"/>
                <w:color w:val="000000" w:themeColor="text1"/>
              </w:rPr>
              <w:t>Momento della giornata dedicato a suonare uno strumento</w:t>
            </w:r>
          </w:p>
        </w:tc>
        <w:tc>
          <w:tcPr>
            <w:tcW w:w="2880" w:type="dxa"/>
            <w:tcBorders>
              <w:top w:val="single" w:sz="8" w:space="0" w:color="BFBFBF"/>
              <w:left w:val="single" w:sz="8" w:space="0" w:color="BFBFBF"/>
              <w:bottom w:val="single" w:sz="8" w:space="0" w:color="BFBFBF"/>
              <w:right w:val="single" w:sz="8" w:space="0" w:color="BFBFBF"/>
            </w:tcBorders>
            <w:tcMar>
              <w:top w:w="100" w:type="nil"/>
              <w:right w:w="100" w:type="nil"/>
            </w:tcMar>
            <w:vAlign w:val="center"/>
          </w:tcPr>
          <w:p w:rsidR="009301FB" w:rsidRPr="00BE62A5" w:rsidRDefault="009301FB">
            <w:pPr>
              <w:widowControl w:val="0"/>
              <w:autoSpaceDE w:val="0"/>
              <w:autoSpaceDN w:val="0"/>
              <w:adjustRightInd w:val="0"/>
              <w:rPr>
                <w:rFonts w:asciiTheme="majorHAnsi" w:hAnsiTheme="majorHAnsi" w:cs="Times New Roman"/>
                <w:color w:val="000000" w:themeColor="text1"/>
              </w:rPr>
            </w:pPr>
            <w:r w:rsidRPr="00BE62A5">
              <w:rPr>
                <w:rFonts w:asciiTheme="majorHAnsi" w:hAnsiTheme="majorHAnsi" w:cs="Times New Roman"/>
                <w:color w:val="000000" w:themeColor="text1"/>
              </w:rPr>
              <w:t>In quali momenti della giornata suoni uno strumento?</w:t>
            </w:r>
          </w:p>
          <w:p w:rsidR="009301FB" w:rsidRPr="00BE62A5" w:rsidRDefault="009301FB">
            <w:pPr>
              <w:widowControl w:val="0"/>
              <w:autoSpaceDE w:val="0"/>
              <w:autoSpaceDN w:val="0"/>
              <w:adjustRightInd w:val="0"/>
              <w:rPr>
                <w:rFonts w:asciiTheme="majorHAnsi" w:hAnsiTheme="majorHAnsi" w:cs="Times New Roman"/>
                <w:color w:val="000000" w:themeColor="text1"/>
              </w:rPr>
            </w:pPr>
            <w:r w:rsidRPr="00BE62A5">
              <w:rPr>
                <w:rFonts w:asciiTheme="majorHAnsi" w:hAnsiTheme="majorHAnsi" w:cs="Times New Roman"/>
                <w:color w:val="000000" w:themeColor="text1"/>
              </w:rPr>
              <w:t>1) mattino</w:t>
            </w:r>
          </w:p>
          <w:p w:rsidR="009301FB" w:rsidRPr="00BE62A5" w:rsidRDefault="009301FB">
            <w:pPr>
              <w:widowControl w:val="0"/>
              <w:autoSpaceDE w:val="0"/>
              <w:autoSpaceDN w:val="0"/>
              <w:adjustRightInd w:val="0"/>
              <w:rPr>
                <w:rFonts w:asciiTheme="majorHAnsi" w:hAnsiTheme="majorHAnsi" w:cs="Times New Roman"/>
                <w:color w:val="000000" w:themeColor="text1"/>
              </w:rPr>
            </w:pPr>
            <w:r w:rsidRPr="00BE62A5">
              <w:rPr>
                <w:rFonts w:asciiTheme="majorHAnsi" w:hAnsiTheme="majorHAnsi" w:cs="Times New Roman"/>
                <w:color w:val="000000" w:themeColor="text1"/>
              </w:rPr>
              <w:t>2) pomeriggio</w:t>
            </w:r>
          </w:p>
          <w:p w:rsidR="009301FB" w:rsidRPr="00BE62A5" w:rsidRDefault="009301FB">
            <w:pPr>
              <w:widowControl w:val="0"/>
              <w:autoSpaceDE w:val="0"/>
              <w:autoSpaceDN w:val="0"/>
              <w:adjustRightInd w:val="0"/>
              <w:rPr>
                <w:rFonts w:asciiTheme="majorHAnsi" w:hAnsiTheme="majorHAnsi" w:cs="Times New Roman"/>
                <w:color w:val="000000" w:themeColor="text1"/>
              </w:rPr>
            </w:pPr>
            <w:r w:rsidRPr="00BE62A5">
              <w:rPr>
                <w:rFonts w:asciiTheme="majorHAnsi" w:hAnsiTheme="majorHAnsi" w:cs="Times New Roman"/>
                <w:color w:val="000000" w:themeColor="text1"/>
              </w:rPr>
              <w:t>3) sera</w:t>
            </w:r>
          </w:p>
        </w:tc>
      </w:tr>
      <w:tr w:rsidR="009301FB" w:rsidRPr="00BE62A5">
        <w:tblPrEx>
          <w:tblBorders>
            <w:top w:val="none" w:sz="0" w:space="0" w:color="auto"/>
          </w:tblBorders>
        </w:tblPrEx>
        <w:tc>
          <w:tcPr>
            <w:tcW w:w="2988" w:type="dxa"/>
            <w:tcBorders>
              <w:top w:val="single" w:sz="8" w:space="0" w:color="BFBFBF"/>
              <w:left w:val="single" w:sz="8" w:space="0" w:color="BFBFBF"/>
              <w:bottom w:val="single" w:sz="8" w:space="0" w:color="BFBFBF"/>
              <w:right w:val="single" w:sz="8" w:space="0" w:color="BFBFBF"/>
            </w:tcBorders>
            <w:tcMar>
              <w:top w:w="100" w:type="nil"/>
              <w:right w:w="100" w:type="nil"/>
            </w:tcMar>
            <w:vAlign w:val="center"/>
          </w:tcPr>
          <w:p w:rsidR="009301FB" w:rsidRPr="00BE62A5" w:rsidRDefault="009301FB">
            <w:pPr>
              <w:widowControl w:val="0"/>
              <w:autoSpaceDE w:val="0"/>
              <w:autoSpaceDN w:val="0"/>
              <w:adjustRightInd w:val="0"/>
              <w:rPr>
                <w:rFonts w:asciiTheme="majorHAnsi" w:hAnsiTheme="majorHAnsi" w:cs="Times New Roman"/>
                <w:color w:val="000000" w:themeColor="text1"/>
              </w:rPr>
            </w:pPr>
            <w:r w:rsidRPr="00BE62A5">
              <w:rPr>
                <w:rFonts w:asciiTheme="majorHAnsi" w:hAnsiTheme="majorHAnsi" w:cs="Times New Roman"/>
                <w:color w:val="000000" w:themeColor="text1"/>
              </w:rPr>
              <w:t>Ascolto della musica</w:t>
            </w:r>
          </w:p>
        </w:tc>
        <w:tc>
          <w:tcPr>
            <w:tcW w:w="2880" w:type="dxa"/>
            <w:tcBorders>
              <w:top w:val="single" w:sz="8" w:space="0" w:color="BFBFBF"/>
              <w:left w:val="single" w:sz="8" w:space="0" w:color="BFBFBF"/>
              <w:bottom w:val="single" w:sz="8" w:space="0" w:color="BFBFBF"/>
              <w:right w:val="single" w:sz="8" w:space="0" w:color="BFBFBF"/>
            </w:tcBorders>
            <w:tcMar>
              <w:top w:w="100" w:type="nil"/>
              <w:right w:w="100" w:type="nil"/>
            </w:tcMar>
            <w:vAlign w:val="center"/>
          </w:tcPr>
          <w:p w:rsidR="009301FB" w:rsidRPr="00BE62A5" w:rsidRDefault="009301FB">
            <w:pPr>
              <w:widowControl w:val="0"/>
              <w:autoSpaceDE w:val="0"/>
              <w:autoSpaceDN w:val="0"/>
              <w:adjustRightInd w:val="0"/>
              <w:rPr>
                <w:rFonts w:asciiTheme="majorHAnsi" w:hAnsiTheme="majorHAnsi" w:cs="Times New Roman"/>
                <w:color w:val="000000" w:themeColor="text1"/>
              </w:rPr>
            </w:pPr>
            <w:r w:rsidRPr="00BE62A5">
              <w:rPr>
                <w:rFonts w:asciiTheme="majorHAnsi" w:hAnsiTheme="majorHAnsi" w:cs="Times New Roman"/>
                <w:color w:val="000000" w:themeColor="text1"/>
              </w:rPr>
              <w:t>Possesso di mp3, iPod, lettore cd, stereo, ecc.</w:t>
            </w:r>
          </w:p>
        </w:tc>
        <w:tc>
          <w:tcPr>
            <w:tcW w:w="2880" w:type="dxa"/>
            <w:tcBorders>
              <w:top w:val="single" w:sz="8" w:space="0" w:color="BFBFBF"/>
              <w:left w:val="single" w:sz="8" w:space="0" w:color="BFBFBF"/>
              <w:bottom w:val="single" w:sz="8" w:space="0" w:color="BFBFBF"/>
              <w:right w:val="single" w:sz="8" w:space="0" w:color="BFBFBF"/>
            </w:tcBorders>
            <w:tcMar>
              <w:top w:w="100" w:type="nil"/>
              <w:right w:w="100" w:type="nil"/>
            </w:tcMar>
            <w:vAlign w:val="center"/>
          </w:tcPr>
          <w:p w:rsidR="009301FB" w:rsidRPr="00BE62A5" w:rsidRDefault="009301FB">
            <w:pPr>
              <w:widowControl w:val="0"/>
              <w:autoSpaceDE w:val="0"/>
              <w:autoSpaceDN w:val="0"/>
              <w:adjustRightInd w:val="0"/>
              <w:rPr>
                <w:rFonts w:asciiTheme="majorHAnsi" w:hAnsiTheme="majorHAnsi" w:cs="Times New Roman"/>
                <w:color w:val="000000" w:themeColor="text1"/>
              </w:rPr>
            </w:pPr>
            <w:r w:rsidRPr="00BE62A5">
              <w:rPr>
                <w:rFonts w:asciiTheme="majorHAnsi" w:hAnsiTheme="majorHAnsi" w:cs="Times New Roman"/>
                <w:color w:val="000000" w:themeColor="text1"/>
              </w:rPr>
              <w:t>Quale strumento possiedi per l'ascolto della musica?</w:t>
            </w:r>
          </w:p>
          <w:p w:rsidR="009301FB" w:rsidRPr="00BE62A5" w:rsidRDefault="009301FB">
            <w:pPr>
              <w:widowControl w:val="0"/>
              <w:autoSpaceDE w:val="0"/>
              <w:autoSpaceDN w:val="0"/>
              <w:adjustRightInd w:val="0"/>
              <w:rPr>
                <w:rFonts w:asciiTheme="majorHAnsi" w:hAnsiTheme="majorHAnsi" w:cs="Times New Roman"/>
                <w:color w:val="000000" w:themeColor="text1"/>
              </w:rPr>
            </w:pPr>
            <w:r w:rsidRPr="00BE62A5">
              <w:rPr>
                <w:rFonts w:asciiTheme="majorHAnsi" w:hAnsiTheme="majorHAnsi" w:cs="Times New Roman"/>
                <w:color w:val="000000" w:themeColor="text1"/>
              </w:rPr>
              <w:t>1) mp3</w:t>
            </w:r>
          </w:p>
          <w:p w:rsidR="009301FB" w:rsidRPr="00BE62A5" w:rsidRDefault="009301FB">
            <w:pPr>
              <w:widowControl w:val="0"/>
              <w:autoSpaceDE w:val="0"/>
              <w:autoSpaceDN w:val="0"/>
              <w:adjustRightInd w:val="0"/>
              <w:rPr>
                <w:rFonts w:asciiTheme="majorHAnsi" w:hAnsiTheme="majorHAnsi" w:cs="Times New Roman"/>
                <w:color w:val="000000" w:themeColor="text1"/>
              </w:rPr>
            </w:pPr>
            <w:r w:rsidRPr="00BE62A5">
              <w:rPr>
                <w:rFonts w:asciiTheme="majorHAnsi" w:hAnsiTheme="majorHAnsi" w:cs="Times New Roman"/>
                <w:color w:val="000000" w:themeColor="text1"/>
              </w:rPr>
              <w:t>3) lettore cd</w:t>
            </w:r>
          </w:p>
          <w:p w:rsidR="009301FB" w:rsidRPr="00BE62A5" w:rsidRDefault="009301FB">
            <w:pPr>
              <w:widowControl w:val="0"/>
              <w:autoSpaceDE w:val="0"/>
              <w:autoSpaceDN w:val="0"/>
              <w:adjustRightInd w:val="0"/>
              <w:rPr>
                <w:rFonts w:asciiTheme="majorHAnsi" w:hAnsiTheme="majorHAnsi" w:cs="Times New Roman"/>
                <w:color w:val="000000" w:themeColor="text1"/>
              </w:rPr>
            </w:pPr>
            <w:r w:rsidRPr="00BE62A5">
              <w:rPr>
                <w:rFonts w:asciiTheme="majorHAnsi" w:hAnsiTheme="majorHAnsi" w:cs="Times New Roman"/>
                <w:color w:val="000000" w:themeColor="text1"/>
              </w:rPr>
              <w:t>4) stereo</w:t>
            </w:r>
          </w:p>
          <w:p w:rsidR="009301FB" w:rsidRPr="00BE62A5" w:rsidRDefault="009301FB">
            <w:pPr>
              <w:widowControl w:val="0"/>
              <w:autoSpaceDE w:val="0"/>
              <w:autoSpaceDN w:val="0"/>
              <w:adjustRightInd w:val="0"/>
              <w:rPr>
                <w:rFonts w:asciiTheme="majorHAnsi" w:hAnsiTheme="majorHAnsi" w:cs="Times New Roman"/>
                <w:color w:val="000000" w:themeColor="text1"/>
              </w:rPr>
            </w:pPr>
            <w:r w:rsidRPr="00BE62A5">
              <w:rPr>
                <w:rFonts w:asciiTheme="majorHAnsi" w:hAnsiTheme="majorHAnsi" w:cs="Times New Roman"/>
                <w:color w:val="000000" w:themeColor="text1"/>
              </w:rPr>
              <w:t>5) altro: _____________</w:t>
            </w:r>
          </w:p>
        </w:tc>
      </w:tr>
      <w:tr w:rsidR="009301FB" w:rsidRPr="00BE62A5">
        <w:tblPrEx>
          <w:tblBorders>
            <w:top w:val="none" w:sz="0" w:space="0" w:color="auto"/>
          </w:tblBorders>
        </w:tblPrEx>
        <w:tc>
          <w:tcPr>
            <w:tcW w:w="2988" w:type="dxa"/>
            <w:tcBorders>
              <w:top w:val="single" w:sz="8" w:space="0" w:color="BFBFBF"/>
              <w:left w:val="single" w:sz="8" w:space="0" w:color="BFBFBF"/>
              <w:bottom w:val="single" w:sz="8" w:space="0" w:color="BFBFBF"/>
              <w:right w:val="single" w:sz="8" w:space="0" w:color="BFBFBF"/>
            </w:tcBorders>
            <w:tcMar>
              <w:top w:w="100" w:type="nil"/>
              <w:right w:w="100" w:type="nil"/>
            </w:tcMar>
            <w:vAlign w:val="center"/>
          </w:tcPr>
          <w:p w:rsidR="009301FB" w:rsidRPr="00BE62A5" w:rsidRDefault="009301FB">
            <w:pPr>
              <w:widowControl w:val="0"/>
              <w:autoSpaceDE w:val="0"/>
              <w:autoSpaceDN w:val="0"/>
              <w:adjustRightInd w:val="0"/>
              <w:rPr>
                <w:rFonts w:asciiTheme="majorHAnsi" w:hAnsiTheme="majorHAnsi" w:cs="Times New Roman"/>
                <w:color w:val="000000" w:themeColor="text1"/>
              </w:rPr>
            </w:pPr>
          </w:p>
        </w:tc>
        <w:tc>
          <w:tcPr>
            <w:tcW w:w="2880" w:type="dxa"/>
            <w:tcBorders>
              <w:top w:val="single" w:sz="8" w:space="0" w:color="BFBFBF"/>
              <w:left w:val="single" w:sz="8" w:space="0" w:color="BFBFBF"/>
              <w:bottom w:val="single" w:sz="8" w:space="0" w:color="BFBFBF"/>
              <w:right w:val="single" w:sz="8" w:space="0" w:color="BFBFBF"/>
            </w:tcBorders>
            <w:tcMar>
              <w:top w:w="100" w:type="nil"/>
              <w:right w:w="100" w:type="nil"/>
            </w:tcMar>
            <w:vAlign w:val="center"/>
          </w:tcPr>
          <w:p w:rsidR="009301FB" w:rsidRPr="00BE62A5" w:rsidRDefault="009301FB">
            <w:pPr>
              <w:widowControl w:val="0"/>
              <w:autoSpaceDE w:val="0"/>
              <w:autoSpaceDN w:val="0"/>
              <w:adjustRightInd w:val="0"/>
              <w:rPr>
                <w:rFonts w:asciiTheme="majorHAnsi" w:hAnsiTheme="majorHAnsi" w:cs="Times New Roman"/>
                <w:color w:val="000000" w:themeColor="text1"/>
              </w:rPr>
            </w:pPr>
            <w:r w:rsidRPr="00BE62A5">
              <w:rPr>
                <w:rFonts w:asciiTheme="majorHAnsi" w:hAnsiTheme="majorHAnsi" w:cs="Times New Roman"/>
                <w:color w:val="000000" w:themeColor="text1"/>
              </w:rPr>
              <w:t>Quando ascolta la musica</w:t>
            </w:r>
          </w:p>
        </w:tc>
        <w:tc>
          <w:tcPr>
            <w:tcW w:w="2880" w:type="dxa"/>
            <w:tcBorders>
              <w:top w:val="single" w:sz="8" w:space="0" w:color="BFBFBF"/>
              <w:left w:val="single" w:sz="8" w:space="0" w:color="BFBFBF"/>
              <w:bottom w:val="single" w:sz="8" w:space="0" w:color="BFBFBF"/>
              <w:right w:val="single" w:sz="8" w:space="0" w:color="BFBFBF"/>
            </w:tcBorders>
            <w:tcMar>
              <w:top w:w="100" w:type="nil"/>
              <w:right w:w="100" w:type="nil"/>
            </w:tcMar>
            <w:vAlign w:val="center"/>
          </w:tcPr>
          <w:p w:rsidR="009301FB" w:rsidRPr="00BE62A5" w:rsidRDefault="009301FB">
            <w:pPr>
              <w:widowControl w:val="0"/>
              <w:autoSpaceDE w:val="0"/>
              <w:autoSpaceDN w:val="0"/>
              <w:adjustRightInd w:val="0"/>
              <w:rPr>
                <w:rFonts w:asciiTheme="majorHAnsi" w:hAnsiTheme="majorHAnsi" w:cs="Times New Roman"/>
                <w:color w:val="000000" w:themeColor="text1"/>
              </w:rPr>
            </w:pPr>
            <w:r w:rsidRPr="00BE62A5">
              <w:rPr>
                <w:rFonts w:asciiTheme="majorHAnsi" w:hAnsiTheme="majorHAnsi" w:cs="Times New Roman"/>
                <w:color w:val="000000" w:themeColor="text1"/>
              </w:rPr>
              <w:t>In quali momenti ascolti la musica?(più di una risposta)</w:t>
            </w:r>
          </w:p>
          <w:p w:rsidR="009301FB" w:rsidRPr="00BE62A5" w:rsidRDefault="009301FB">
            <w:pPr>
              <w:widowControl w:val="0"/>
              <w:autoSpaceDE w:val="0"/>
              <w:autoSpaceDN w:val="0"/>
              <w:adjustRightInd w:val="0"/>
              <w:rPr>
                <w:rFonts w:asciiTheme="majorHAnsi" w:hAnsiTheme="majorHAnsi" w:cs="Times New Roman"/>
                <w:color w:val="000000" w:themeColor="text1"/>
              </w:rPr>
            </w:pPr>
            <w:r w:rsidRPr="00BE62A5">
              <w:rPr>
                <w:rFonts w:asciiTheme="majorHAnsi" w:hAnsiTheme="majorHAnsi" w:cs="Times New Roman"/>
                <w:color w:val="000000" w:themeColor="text1"/>
              </w:rPr>
              <w:t>-Prima di iniziare il lavoro o la scuola</w:t>
            </w:r>
          </w:p>
          <w:p w:rsidR="009301FB" w:rsidRPr="00BE62A5" w:rsidRDefault="009301FB">
            <w:pPr>
              <w:widowControl w:val="0"/>
              <w:autoSpaceDE w:val="0"/>
              <w:autoSpaceDN w:val="0"/>
              <w:adjustRightInd w:val="0"/>
              <w:rPr>
                <w:rFonts w:asciiTheme="majorHAnsi" w:hAnsiTheme="majorHAnsi" w:cs="Times New Roman"/>
                <w:color w:val="000000" w:themeColor="text1"/>
              </w:rPr>
            </w:pPr>
            <w:r w:rsidRPr="00BE62A5">
              <w:rPr>
                <w:rFonts w:asciiTheme="majorHAnsi" w:hAnsiTheme="majorHAnsi" w:cs="Times New Roman"/>
                <w:color w:val="000000" w:themeColor="text1"/>
              </w:rPr>
              <w:t>-nei momenti di pausa</w:t>
            </w:r>
          </w:p>
          <w:p w:rsidR="009301FB" w:rsidRPr="00BE62A5" w:rsidRDefault="009301FB">
            <w:pPr>
              <w:widowControl w:val="0"/>
              <w:autoSpaceDE w:val="0"/>
              <w:autoSpaceDN w:val="0"/>
              <w:adjustRightInd w:val="0"/>
              <w:rPr>
                <w:rFonts w:asciiTheme="majorHAnsi" w:hAnsiTheme="majorHAnsi" w:cs="Times New Roman"/>
                <w:color w:val="000000" w:themeColor="text1"/>
              </w:rPr>
            </w:pPr>
            <w:r w:rsidRPr="00BE62A5">
              <w:rPr>
                <w:rFonts w:asciiTheme="majorHAnsi" w:hAnsiTheme="majorHAnsi" w:cs="Times New Roman"/>
                <w:color w:val="000000" w:themeColor="text1"/>
              </w:rPr>
              <w:t>-quando si è nervosi</w:t>
            </w:r>
          </w:p>
          <w:p w:rsidR="009301FB" w:rsidRPr="00BE62A5" w:rsidRDefault="009301FB">
            <w:pPr>
              <w:widowControl w:val="0"/>
              <w:autoSpaceDE w:val="0"/>
              <w:autoSpaceDN w:val="0"/>
              <w:adjustRightInd w:val="0"/>
              <w:rPr>
                <w:rFonts w:asciiTheme="majorHAnsi" w:hAnsiTheme="majorHAnsi" w:cs="Times New Roman"/>
                <w:color w:val="000000" w:themeColor="text1"/>
              </w:rPr>
            </w:pPr>
            <w:r w:rsidRPr="00BE62A5">
              <w:rPr>
                <w:rFonts w:asciiTheme="majorHAnsi" w:hAnsiTheme="majorHAnsi" w:cs="Times New Roman"/>
                <w:color w:val="000000" w:themeColor="text1"/>
              </w:rPr>
              <w:t>-quando si è tristi</w:t>
            </w:r>
          </w:p>
          <w:p w:rsidR="009301FB" w:rsidRPr="00BE62A5" w:rsidRDefault="009301FB">
            <w:pPr>
              <w:widowControl w:val="0"/>
              <w:autoSpaceDE w:val="0"/>
              <w:autoSpaceDN w:val="0"/>
              <w:adjustRightInd w:val="0"/>
              <w:rPr>
                <w:rFonts w:asciiTheme="majorHAnsi" w:hAnsiTheme="majorHAnsi" w:cs="Times New Roman"/>
                <w:color w:val="000000" w:themeColor="text1"/>
              </w:rPr>
            </w:pPr>
            <w:r w:rsidRPr="00BE62A5">
              <w:rPr>
                <w:rFonts w:asciiTheme="majorHAnsi" w:hAnsiTheme="majorHAnsi" w:cs="Times New Roman"/>
                <w:color w:val="000000" w:themeColor="text1"/>
              </w:rPr>
              <w:t>-Altro:_______________</w:t>
            </w:r>
          </w:p>
        </w:tc>
      </w:tr>
      <w:tr w:rsidR="009301FB" w:rsidRPr="00BE62A5">
        <w:tblPrEx>
          <w:tblBorders>
            <w:top w:val="none" w:sz="0" w:space="0" w:color="auto"/>
          </w:tblBorders>
        </w:tblPrEx>
        <w:tc>
          <w:tcPr>
            <w:tcW w:w="2988" w:type="dxa"/>
            <w:tcBorders>
              <w:top w:val="single" w:sz="8" w:space="0" w:color="BFBFBF"/>
              <w:left w:val="single" w:sz="8" w:space="0" w:color="BFBFBF"/>
              <w:bottom w:val="single" w:sz="8" w:space="0" w:color="BFBFBF"/>
              <w:right w:val="single" w:sz="8" w:space="0" w:color="BFBFBF"/>
            </w:tcBorders>
            <w:tcMar>
              <w:top w:w="100" w:type="nil"/>
              <w:right w:w="100" w:type="nil"/>
            </w:tcMar>
            <w:vAlign w:val="center"/>
          </w:tcPr>
          <w:p w:rsidR="009301FB" w:rsidRPr="00BE62A5" w:rsidRDefault="009301FB">
            <w:pPr>
              <w:widowControl w:val="0"/>
              <w:autoSpaceDE w:val="0"/>
              <w:autoSpaceDN w:val="0"/>
              <w:adjustRightInd w:val="0"/>
              <w:rPr>
                <w:rFonts w:asciiTheme="majorHAnsi" w:hAnsiTheme="majorHAnsi" w:cs="Times New Roman"/>
                <w:color w:val="000000" w:themeColor="text1"/>
              </w:rPr>
            </w:pPr>
          </w:p>
        </w:tc>
        <w:tc>
          <w:tcPr>
            <w:tcW w:w="2880" w:type="dxa"/>
            <w:tcBorders>
              <w:top w:val="single" w:sz="8" w:space="0" w:color="BFBFBF"/>
              <w:left w:val="single" w:sz="8" w:space="0" w:color="BFBFBF"/>
              <w:bottom w:val="single" w:sz="8" w:space="0" w:color="BFBFBF"/>
              <w:right w:val="single" w:sz="8" w:space="0" w:color="BFBFBF"/>
            </w:tcBorders>
            <w:tcMar>
              <w:top w:w="100" w:type="nil"/>
              <w:right w:w="100" w:type="nil"/>
            </w:tcMar>
            <w:vAlign w:val="center"/>
          </w:tcPr>
          <w:p w:rsidR="009301FB" w:rsidRPr="00BE62A5" w:rsidRDefault="009301FB">
            <w:pPr>
              <w:widowControl w:val="0"/>
              <w:autoSpaceDE w:val="0"/>
              <w:autoSpaceDN w:val="0"/>
              <w:adjustRightInd w:val="0"/>
              <w:rPr>
                <w:rFonts w:asciiTheme="majorHAnsi" w:hAnsiTheme="majorHAnsi" w:cs="Times New Roman"/>
                <w:color w:val="000000" w:themeColor="text1"/>
              </w:rPr>
            </w:pPr>
            <w:r w:rsidRPr="00BE62A5">
              <w:rPr>
                <w:rFonts w:asciiTheme="majorHAnsi" w:hAnsiTheme="majorHAnsi" w:cs="Times New Roman"/>
                <w:color w:val="000000" w:themeColor="text1"/>
              </w:rPr>
              <w:t>Tempo dedicato all'ascolto della musica</w:t>
            </w:r>
          </w:p>
        </w:tc>
        <w:tc>
          <w:tcPr>
            <w:tcW w:w="2880" w:type="dxa"/>
            <w:tcBorders>
              <w:top w:val="single" w:sz="8" w:space="0" w:color="BFBFBF"/>
              <w:left w:val="single" w:sz="8" w:space="0" w:color="BFBFBF"/>
              <w:bottom w:val="single" w:sz="8" w:space="0" w:color="BFBFBF"/>
              <w:right w:val="single" w:sz="8" w:space="0" w:color="BFBFBF"/>
            </w:tcBorders>
            <w:tcMar>
              <w:top w:w="100" w:type="nil"/>
              <w:right w:w="100" w:type="nil"/>
            </w:tcMar>
            <w:vAlign w:val="center"/>
          </w:tcPr>
          <w:p w:rsidR="009301FB" w:rsidRPr="00BE62A5" w:rsidRDefault="009301FB">
            <w:pPr>
              <w:widowControl w:val="0"/>
              <w:autoSpaceDE w:val="0"/>
              <w:autoSpaceDN w:val="0"/>
              <w:adjustRightInd w:val="0"/>
              <w:rPr>
                <w:rFonts w:asciiTheme="majorHAnsi" w:hAnsiTheme="majorHAnsi" w:cs="Times New Roman"/>
                <w:color w:val="000000" w:themeColor="text1"/>
              </w:rPr>
            </w:pPr>
            <w:r w:rsidRPr="00BE62A5">
              <w:rPr>
                <w:rFonts w:asciiTheme="majorHAnsi" w:hAnsiTheme="majorHAnsi" w:cs="Times New Roman"/>
                <w:color w:val="000000" w:themeColor="text1"/>
              </w:rPr>
              <w:t xml:space="preserve">Quanto tempo al giorno dedichi all'ascolto della musica? </w:t>
            </w:r>
          </w:p>
          <w:p w:rsidR="009301FB" w:rsidRPr="00BE62A5" w:rsidRDefault="009301FB">
            <w:pPr>
              <w:widowControl w:val="0"/>
              <w:autoSpaceDE w:val="0"/>
              <w:autoSpaceDN w:val="0"/>
              <w:adjustRightInd w:val="0"/>
              <w:rPr>
                <w:rFonts w:asciiTheme="majorHAnsi" w:hAnsiTheme="majorHAnsi" w:cs="Times New Roman"/>
                <w:color w:val="000000" w:themeColor="text1"/>
              </w:rPr>
            </w:pPr>
            <w:r w:rsidRPr="00BE62A5">
              <w:rPr>
                <w:rFonts w:asciiTheme="majorHAnsi" w:hAnsiTheme="majorHAnsi" w:cs="Times New Roman"/>
                <w:color w:val="000000" w:themeColor="text1"/>
              </w:rPr>
              <w:t>1) meno di un'ora</w:t>
            </w:r>
          </w:p>
          <w:p w:rsidR="009301FB" w:rsidRPr="00BE62A5" w:rsidRDefault="009301FB">
            <w:pPr>
              <w:widowControl w:val="0"/>
              <w:autoSpaceDE w:val="0"/>
              <w:autoSpaceDN w:val="0"/>
              <w:adjustRightInd w:val="0"/>
              <w:rPr>
                <w:rFonts w:asciiTheme="majorHAnsi" w:hAnsiTheme="majorHAnsi" w:cs="Times New Roman"/>
                <w:color w:val="000000" w:themeColor="text1"/>
              </w:rPr>
            </w:pPr>
            <w:r w:rsidRPr="00BE62A5">
              <w:rPr>
                <w:rFonts w:asciiTheme="majorHAnsi" w:hAnsiTheme="majorHAnsi" w:cs="Times New Roman"/>
                <w:color w:val="000000" w:themeColor="text1"/>
              </w:rPr>
              <w:t>2) almeno un'ora</w:t>
            </w:r>
          </w:p>
          <w:p w:rsidR="009301FB" w:rsidRPr="00BE62A5" w:rsidRDefault="009301FB">
            <w:pPr>
              <w:widowControl w:val="0"/>
              <w:autoSpaceDE w:val="0"/>
              <w:autoSpaceDN w:val="0"/>
              <w:adjustRightInd w:val="0"/>
              <w:rPr>
                <w:rFonts w:asciiTheme="majorHAnsi" w:hAnsiTheme="majorHAnsi" w:cs="Times New Roman"/>
                <w:color w:val="000000" w:themeColor="text1"/>
              </w:rPr>
            </w:pPr>
            <w:r w:rsidRPr="00BE62A5">
              <w:rPr>
                <w:rFonts w:asciiTheme="majorHAnsi" w:hAnsiTheme="majorHAnsi" w:cs="Times New Roman"/>
                <w:color w:val="000000" w:themeColor="text1"/>
              </w:rPr>
              <w:t>3) più di un'ora</w:t>
            </w:r>
          </w:p>
        </w:tc>
      </w:tr>
      <w:tr w:rsidR="009301FB" w:rsidRPr="00BE62A5">
        <w:tblPrEx>
          <w:tblBorders>
            <w:top w:val="none" w:sz="0" w:space="0" w:color="auto"/>
          </w:tblBorders>
        </w:tblPrEx>
        <w:tc>
          <w:tcPr>
            <w:tcW w:w="2988" w:type="dxa"/>
            <w:tcBorders>
              <w:top w:val="single" w:sz="8" w:space="0" w:color="BFBFBF"/>
              <w:left w:val="single" w:sz="8" w:space="0" w:color="BFBFBF"/>
              <w:bottom w:val="single" w:sz="8" w:space="0" w:color="BFBFBF"/>
              <w:right w:val="single" w:sz="8" w:space="0" w:color="BFBFBF"/>
            </w:tcBorders>
            <w:tcMar>
              <w:top w:w="100" w:type="nil"/>
              <w:right w:w="100" w:type="nil"/>
            </w:tcMar>
            <w:vAlign w:val="center"/>
          </w:tcPr>
          <w:p w:rsidR="009301FB" w:rsidRPr="00BE62A5" w:rsidRDefault="009301FB">
            <w:pPr>
              <w:widowControl w:val="0"/>
              <w:autoSpaceDE w:val="0"/>
              <w:autoSpaceDN w:val="0"/>
              <w:adjustRightInd w:val="0"/>
              <w:rPr>
                <w:rFonts w:asciiTheme="majorHAnsi" w:hAnsiTheme="majorHAnsi" w:cs="Times New Roman"/>
                <w:color w:val="000000" w:themeColor="text1"/>
              </w:rPr>
            </w:pPr>
          </w:p>
        </w:tc>
        <w:tc>
          <w:tcPr>
            <w:tcW w:w="2880" w:type="dxa"/>
            <w:tcBorders>
              <w:top w:val="single" w:sz="8" w:space="0" w:color="BFBFBF"/>
              <w:left w:val="single" w:sz="8" w:space="0" w:color="BFBFBF"/>
              <w:bottom w:val="single" w:sz="8" w:space="0" w:color="BFBFBF"/>
              <w:right w:val="single" w:sz="8" w:space="0" w:color="BFBFBF"/>
            </w:tcBorders>
            <w:tcMar>
              <w:top w:w="100" w:type="nil"/>
              <w:right w:w="100" w:type="nil"/>
            </w:tcMar>
            <w:vAlign w:val="center"/>
          </w:tcPr>
          <w:p w:rsidR="009301FB" w:rsidRPr="00BE62A5" w:rsidRDefault="009301FB">
            <w:pPr>
              <w:widowControl w:val="0"/>
              <w:autoSpaceDE w:val="0"/>
              <w:autoSpaceDN w:val="0"/>
              <w:adjustRightInd w:val="0"/>
              <w:rPr>
                <w:rFonts w:asciiTheme="majorHAnsi" w:hAnsiTheme="majorHAnsi" w:cs="Times New Roman"/>
                <w:color w:val="000000" w:themeColor="text1"/>
              </w:rPr>
            </w:pPr>
            <w:r w:rsidRPr="00BE62A5">
              <w:rPr>
                <w:rFonts w:asciiTheme="majorHAnsi" w:hAnsiTheme="majorHAnsi" w:cs="Times New Roman"/>
                <w:color w:val="000000" w:themeColor="text1"/>
              </w:rPr>
              <w:t>Genere di musica ascoltato</w:t>
            </w:r>
          </w:p>
        </w:tc>
        <w:tc>
          <w:tcPr>
            <w:tcW w:w="2880" w:type="dxa"/>
            <w:tcBorders>
              <w:top w:val="single" w:sz="8" w:space="0" w:color="BFBFBF"/>
              <w:left w:val="single" w:sz="8" w:space="0" w:color="BFBFBF"/>
              <w:bottom w:val="single" w:sz="8" w:space="0" w:color="BFBFBF"/>
              <w:right w:val="single" w:sz="8" w:space="0" w:color="BFBFBF"/>
            </w:tcBorders>
            <w:tcMar>
              <w:top w:w="100" w:type="nil"/>
              <w:right w:w="100" w:type="nil"/>
            </w:tcMar>
            <w:vAlign w:val="center"/>
          </w:tcPr>
          <w:p w:rsidR="009301FB" w:rsidRPr="00BE62A5" w:rsidRDefault="009301FB">
            <w:pPr>
              <w:widowControl w:val="0"/>
              <w:autoSpaceDE w:val="0"/>
              <w:autoSpaceDN w:val="0"/>
              <w:adjustRightInd w:val="0"/>
              <w:rPr>
                <w:rFonts w:asciiTheme="majorHAnsi" w:hAnsiTheme="majorHAnsi" w:cs="Times New Roman"/>
                <w:color w:val="000000" w:themeColor="text1"/>
              </w:rPr>
            </w:pPr>
            <w:r w:rsidRPr="00BE62A5">
              <w:rPr>
                <w:rFonts w:asciiTheme="majorHAnsi" w:hAnsiTheme="majorHAnsi" w:cs="Times New Roman"/>
                <w:color w:val="000000" w:themeColor="text1"/>
              </w:rPr>
              <w:t>Quale genere musicale ascolti?</w:t>
            </w:r>
          </w:p>
          <w:p w:rsidR="009301FB" w:rsidRPr="00BE62A5" w:rsidRDefault="009301FB">
            <w:pPr>
              <w:widowControl w:val="0"/>
              <w:autoSpaceDE w:val="0"/>
              <w:autoSpaceDN w:val="0"/>
              <w:adjustRightInd w:val="0"/>
              <w:rPr>
                <w:rFonts w:asciiTheme="majorHAnsi" w:hAnsiTheme="majorHAnsi" w:cs="Times New Roman"/>
                <w:color w:val="000000" w:themeColor="text1"/>
              </w:rPr>
            </w:pPr>
            <w:r w:rsidRPr="00BE62A5">
              <w:rPr>
                <w:rFonts w:asciiTheme="majorHAnsi" w:hAnsiTheme="majorHAnsi" w:cs="Times New Roman"/>
                <w:color w:val="000000" w:themeColor="text1"/>
              </w:rPr>
              <w:t>_____________</w:t>
            </w:r>
          </w:p>
          <w:p w:rsidR="009301FB" w:rsidRPr="00BE62A5" w:rsidRDefault="009301FB">
            <w:pPr>
              <w:widowControl w:val="0"/>
              <w:autoSpaceDE w:val="0"/>
              <w:autoSpaceDN w:val="0"/>
              <w:adjustRightInd w:val="0"/>
              <w:rPr>
                <w:rFonts w:asciiTheme="majorHAnsi" w:hAnsiTheme="majorHAnsi" w:cs="Times New Roman"/>
                <w:color w:val="000000" w:themeColor="text1"/>
              </w:rPr>
            </w:pPr>
          </w:p>
        </w:tc>
      </w:tr>
      <w:tr w:rsidR="009301FB" w:rsidRPr="00BE62A5">
        <w:tblPrEx>
          <w:tblBorders>
            <w:top w:val="none" w:sz="0" w:space="0" w:color="auto"/>
          </w:tblBorders>
        </w:tblPrEx>
        <w:tc>
          <w:tcPr>
            <w:tcW w:w="2988" w:type="dxa"/>
            <w:tcBorders>
              <w:top w:val="single" w:sz="8" w:space="0" w:color="BFBFBF"/>
              <w:left w:val="single" w:sz="8" w:space="0" w:color="BFBFBF"/>
              <w:bottom w:val="single" w:sz="8" w:space="0" w:color="BFBFBF"/>
              <w:right w:val="single" w:sz="8" w:space="0" w:color="BFBFBF"/>
            </w:tcBorders>
            <w:tcMar>
              <w:top w:w="100" w:type="nil"/>
              <w:right w:w="100" w:type="nil"/>
            </w:tcMar>
            <w:vAlign w:val="center"/>
          </w:tcPr>
          <w:p w:rsidR="009301FB" w:rsidRPr="00BE62A5" w:rsidRDefault="009301FB">
            <w:pPr>
              <w:widowControl w:val="0"/>
              <w:autoSpaceDE w:val="0"/>
              <w:autoSpaceDN w:val="0"/>
              <w:adjustRightInd w:val="0"/>
              <w:rPr>
                <w:rFonts w:asciiTheme="majorHAnsi" w:hAnsiTheme="majorHAnsi" w:cs="Times New Roman"/>
                <w:color w:val="000000" w:themeColor="text1"/>
              </w:rPr>
            </w:pPr>
          </w:p>
        </w:tc>
        <w:tc>
          <w:tcPr>
            <w:tcW w:w="2880" w:type="dxa"/>
            <w:tcBorders>
              <w:top w:val="single" w:sz="8" w:space="0" w:color="BFBFBF"/>
              <w:left w:val="single" w:sz="8" w:space="0" w:color="BFBFBF"/>
              <w:bottom w:val="single" w:sz="8" w:space="0" w:color="BFBFBF"/>
              <w:right w:val="single" w:sz="8" w:space="0" w:color="BFBFBF"/>
            </w:tcBorders>
            <w:tcMar>
              <w:top w:w="100" w:type="nil"/>
              <w:right w:w="100" w:type="nil"/>
            </w:tcMar>
            <w:vAlign w:val="center"/>
          </w:tcPr>
          <w:p w:rsidR="009301FB" w:rsidRPr="00BE62A5" w:rsidRDefault="009301FB">
            <w:pPr>
              <w:widowControl w:val="0"/>
              <w:autoSpaceDE w:val="0"/>
              <w:autoSpaceDN w:val="0"/>
              <w:adjustRightInd w:val="0"/>
              <w:rPr>
                <w:rFonts w:asciiTheme="majorHAnsi" w:hAnsiTheme="majorHAnsi" w:cs="Times New Roman"/>
                <w:color w:val="000000" w:themeColor="text1"/>
              </w:rPr>
            </w:pPr>
            <w:r w:rsidRPr="00BE62A5">
              <w:rPr>
                <w:rFonts w:asciiTheme="majorHAnsi" w:hAnsiTheme="majorHAnsi" w:cs="Times New Roman"/>
                <w:color w:val="000000" w:themeColor="text1"/>
              </w:rPr>
              <w:t>Luogo dove si ascolta la musica</w:t>
            </w:r>
          </w:p>
        </w:tc>
        <w:tc>
          <w:tcPr>
            <w:tcW w:w="2880" w:type="dxa"/>
            <w:tcBorders>
              <w:top w:val="single" w:sz="8" w:space="0" w:color="BFBFBF"/>
              <w:left w:val="single" w:sz="8" w:space="0" w:color="BFBFBF"/>
              <w:bottom w:val="single" w:sz="8" w:space="0" w:color="BFBFBF"/>
              <w:right w:val="single" w:sz="8" w:space="0" w:color="BFBFBF"/>
            </w:tcBorders>
            <w:tcMar>
              <w:top w:w="100" w:type="nil"/>
              <w:right w:w="100" w:type="nil"/>
            </w:tcMar>
            <w:vAlign w:val="center"/>
          </w:tcPr>
          <w:p w:rsidR="009301FB" w:rsidRPr="00BE62A5" w:rsidRDefault="009301FB">
            <w:pPr>
              <w:widowControl w:val="0"/>
              <w:autoSpaceDE w:val="0"/>
              <w:autoSpaceDN w:val="0"/>
              <w:adjustRightInd w:val="0"/>
              <w:rPr>
                <w:rFonts w:asciiTheme="majorHAnsi" w:hAnsiTheme="majorHAnsi" w:cs="Times New Roman"/>
                <w:color w:val="000000" w:themeColor="text1"/>
              </w:rPr>
            </w:pPr>
            <w:r w:rsidRPr="00BE62A5">
              <w:rPr>
                <w:rFonts w:asciiTheme="majorHAnsi" w:hAnsiTheme="majorHAnsi" w:cs="Times New Roman"/>
                <w:color w:val="000000" w:themeColor="text1"/>
              </w:rPr>
              <w:t>Dove sei solito ascoltare la musica?</w:t>
            </w:r>
          </w:p>
          <w:p w:rsidR="009301FB" w:rsidRPr="00BE62A5" w:rsidRDefault="009301FB">
            <w:pPr>
              <w:widowControl w:val="0"/>
              <w:autoSpaceDE w:val="0"/>
              <w:autoSpaceDN w:val="0"/>
              <w:adjustRightInd w:val="0"/>
              <w:rPr>
                <w:rFonts w:asciiTheme="majorHAnsi" w:hAnsiTheme="majorHAnsi" w:cs="Times New Roman"/>
                <w:color w:val="000000" w:themeColor="text1"/>
              </w:rPr>
            </w:pPr>
            <w:r w:rsidRPr="00BE62A5">
              <w:rPr>
                <w:rFonts w:asciiTheme="majorHAnsi" w:hAnsiTheme="majorHAnsi" w:cs="Times New Roman"/>
                <w:color w:val="000000" w:themeColor="text1"/>
              </w:rPr>
              <w:t>1)a casa</w:t>
            </w:r>
          </w:p>
          <w:p w:rsidR="009301FB" w:rsidRPr="00BE62A5" w:rsidRDefault="009301FB">
            <w:pPr>
              <w:widowControl w:val="0"/>
              <w:autoSpaceDE w:val="0"/>
              <w:autoSpaceDN w:val="0"/>
              <w:adjustRightInd w:val="0"/>
              <w:rPr>
                <w:rFonts w:asciiTheme="majorHAnsi" w:hAnsiTheme="majorHAnsi" w:cs="Times New Roman"/>
                <w:color w:val="000000" w:themeColor="text1"/>
              </w:rPr>
            </w:pPr>
            <w:r w:rsidRPr="00BE62A5">
              <w:rPr>
                <w:rFonts w:asciiTheme="majorHAnsi" w:hAnsiTheme="majorHAnsi" w:cs="Times New Roman"/>
                <w:color w:val="000000" w:themeColor="text1"/>
              </w:rPr>
              <w:t>2)all'aperto</w:t>
            </w:r>
          </w:p>
          <w:p w:rsidR="009301FB" w:rsidRPr="00BE62A5" w:rsidRDefault="009301FB">
            <w:pPr>
              <w:widowControl w:val="0"/>
              <w:autoSpaceDE w:val="0"/>
              <w:autoSpaceDN w:val="0"/>
              <w:adjustRightInd w:val="0"/>
              <w:rPr>
                <w:rFonts w:asciiTheme="majorHAnsi" w:hAnsiTheme="majorHAnsi" w:cs="Times New Roman"/>
                <w:color w:val="000000" w:themeColor="text1"/>
              </w:rPr>
            </w:pPr>
            <w:r w:rsidRPr="00BE62A5">
              <w:rPr>
                <w:rFonts w:asciiTheme="majorHAnsi" w:hAnsiTheme="majorHAnsi" w:cs="Times New Roman"/>
                <w:color w:val="000000" w:themeColor="text1"/>
              </w:rPr>
              <w:t>3)sui mezzi di trasporto</w:t>
            </w:r>
          </w:p>
          <w:p w:rsidR="009301FB" w:rsidRPr="00BE62A5" w:rsidRDefault="009301FB">
            <w:pPr>
              <w:widowControl w:val="0"/>
              <w:autoSpaceDE w:val="0"/>
              <w:autoSpaceDN w:val="0"/>
              <w:adjustRightInd w:val="0"/>
              <w:rPr>
                <w:rFonts w:asciiTheme="majorHAnsi" w:hAnsiTheme="majorHAnsi" w:cs="Times New Roman"/>
                <w:color w:val="000000" w:themeColor="text1"/>
              </w:rPr>
            </w:pPr>
            <w:r w:rsidRPr="00BE62A5">
              <w:rPr>
                <w:rFonts w:asciiTheme="majorHAnsi" w:hAnsiTheme="majorHAnsi" w:cs="Times New Roman"/>
                <w:color w:val="000000" w:themeColor="text1"/>
              </w:rPr>
              <w:t>4)altro:______________</w:t>
            </w:r>
          </w:p>
        </w:tc>
      </w:tr>
      <w:tr w:rsidR="009301FB" w:rsidRPr="00BE62A5">
        <w:tblPrEx>
          <w:tblBorders>
            <w:top w:val="none" w:sz="0" w:space="0" w:color="auto"/>
          </w:tblBorders>
        </w:tblPrEx>
        <w:tc>
          <w:tcPr>
            <w:tcW w:w="2988" w:type="dxa"/>
            <w:tcBorders>
              <w:top w:val="single" w:sz="8" w:space="0" w:color="BFBFBF"/>
              <w:left w:val="single" w:sz="8" w:space="0" w:color="BFBFBF"/>
              <w:bottom w:val="single" w:sz="8" w:space="0" w:color="BFBFBF"/>
              <w:right w:val="single" w:sz="8" w:space="0" w:color="BFBFBF"/>
            </w:tcBorders>
            <w:tcMar>
              <w:top w:w="100" w:type="nil"/>
              <w:right w:w="100" w:type="nil"/>
            </w:tcMar>
            <w:vAlign w:val="center"/>
          </w:tcPr>
          <w:p w:rsidR="009301FB" w:rsidRPr="00BE62A5" w:rsidRDefault="009301FB">
            <w:pPr>
              <w:widowControl w:val="0"/>
              <w:autoSpaceDE w:val="0"/>
              <w:autoSpaceDN w:val="0"/>
              <w:adjustRightInd w:val="0"/>
              <w:rPr>
                <w:rFonts w:asciiTheme="majorHAnsi" w:hAnsiTheme="majorHAnsi" w:cs="Times New Roman"/>
                <w:color w:val="000000" w:themeColor="text1"/>
              </w:rPr>
            </w:pPr>
            <w:r w:rsidRPr="00BE62A5">
              <w:rPr>
                <w:rFonts w:asciiTheme="majorHAnsi" w:hAnsiTheme="majorHAnsi" w:cs="Times New Roman"/>
                <w:color w:val="000000" w:themeColor="text1"/>
              </w:rPr>
              <w:t>Benessere psicofisico</w:t>
            </w:r>
          </w:p>
        </w:tc>
        <w:tc>
          <w:tcPr>
            <w:tcW w:w="2880" w:type="dxa"/>
            <w:tcBorders>
              <w:top w:val="single" w:sz="8" w:space="0" w:color="BFBFBF"/>
              <w:left w:val="single" w:sz="8" w:space="0" w:color="BFBFBF"/>
              <w:bottom w:val="single" w:sz="8" w:space="0" w:color="BFBFBF"/>
              <w:right w:val="single" w:sz="8" w:space="0" w:color="BFBFBF"/>
            </w:tcBorders>
            <w:tcMar>
              <w:top w:w="100" w:type="nil"/>
              <w:right w:w="100" w:type="nil"/>
            </w:tcMar>
            <w:vAlign w:val="center"/>
          </w:tcPr>
          <w:p w:rsidR="009301FB" w:rsidRPr="00BE62A5" w:rsidRDefault="009301FB">
            <w:pPr>
              <w:widowControl w:val="0"/>
              <w:autoSpaceDE w:val="0"/>
              <w:autoSpaceDN w:val="0"/>
              <w:adjustRightInd w:val="0"/>
              <w:rPr>
                <w:rFonts w:asciiTheme="majorHAnsi" w:hAnsiTheme="majorHAnsi" w:cs="Times New Roman"/>
                <w:color w:val="000000" w:themeColor="text1"/>
              </w:rPr>
            </w:pPr>
            <w:r w:rsidRPr="00BE62A5">
              <w:rPr>
                <w:rFonts w:asciiTheme="majorHAnsi" w:hAnsiTheme="majorHAnsi" w:cs="Times New Roman"/>
                <w:color w:val="000000" w:themeColor="text1"/>
              </w:rPr>
              <w:t>Controllo delle situazioni stressanti</w:t>
            </w:r>
          </w:p>
        </w:tc>
        <w:tc>
          <w:tcPr>
            <w:tcW w:w="2880" w:type="dxa"/>
            <w:tcBorders>
              <w:top w:val="single" w:sz="8" w:space="0" w:color="BFBFBF"/>
              <w:left w:val="single" w:sz="8" w:space="0" w:color="BFBFBF"/>
              <w:bottom w:val="single" w:sz="8" w:space="0" w:color="BFBFBF"/>
              <w:right w:val="single" w:sz="8" w:space="0" w:color="BFBFBF"/>
            </w:tcBorders>
            <w:tcMar>
              <w:top w:w="100" w:type="nil"/>
              <w:right w:w="100" w:type="nil"/>
            </w:tcMar>
            <w:vAlign w:val="center"/>
          </w:tcPr>
          <w:p w:rsidR="009301FB" w:rsidRPr="00BE62A5" w:rsidRDefault="009301FB">
            <w:pPr>
              <w:widowControl w:val="0"/>
              <w:autoSpaceDE w:val="0"/>
              <w:autoSpaceDN w:val="0"/>
              <w:adjustRightInd w:val="0"/>
              <w:rPr>
                <w:rFonts w:asciiTheme="majorHAnsi" w:hAnsiTheme="majorHAnsi" w:cs="Times New Roman"/>
                <w:color w:val="000000" w:themeColor="text1"/>
              </w:rPr>
            </w:pPr>
            <w:r w:rsidRPr="00BE62A5">
              <w:rPr>
                <w:rFonts w:asciiTheme="majorHAnsi" w:hAnsiTheme="majorHAnsi" w:cs="Times New Roman"/>
                <w:color w:val="000000" w:themeColor="text1"/>
              </w:rPr>
              <w:t xml:space="preserve">L'ascolto della musica permette di superare o </w:t>
            </w:r>
            <w:r w:rsidRPr="00BE62A5">
              <w:rPr>
                <w:rFonts w:asciiTheme="majorHAnsi" w:hAnsiTheme="majorHAnsi" w:cs="Times New Roman"/>
                <w:color w:val="000000" w:themeColor="text1"/>
              </w:rPr>
              <w:lastRenderedPageBreak/>
              <w:t>controllare situazioni stressanti?</w:t>
            </w:r>
          </w:p>
          <w:p w:rsidR="009301FB" w:rsidRPr="00BE62A5" w:rsidRDefault="009301FB">
            <w:pPr>
              <w:widowControl w:val="0"/>
              <w:autoSpaceDE w:val="0"/>
              <w:autoSpaceDN w:val="0"/>
              <w:adjustRightInd w:val="0"/>
              <w:rPr>
                <w:rFonts w:asciiTheme="majorHAnsi" w:hAnsiTheme="majorHAnsi" w:cs="Times New Roman"/>
                <w:color w:val="000000" w:themeColor="text1"/>
              </w:rPr>
            </w:pPr>
            <w:r w:rsidRPr="00BE62A5">
              <w:rPr>
                <w:rFonts w:asciiTheme="majorHAnsi" w:hAnsiTheme="majorHAnsi" w:cs="Times New Roman"/>
                <w:color w:val="000000" w:themeColor="text1"/>
              </w:rPr>
              <w:t>Si</w:t>
            </w:r>
          </w:p>
          <w:p w:rsidR="009301FB" w:rsidRPr="00BE62A5" w:rsidRDefault="009301FB">
            <w:pPr>
              <w:widowControl w:val="0"/>
              <w:autoSpaceDE w:val="0"/>
              <w:autoSpaceDN w:val="0"/>
              <w:adjustRightInd w:val="0"/>
              <w:rPr>
                <w:rFonts w:asciiTheme="majorHAnsi" w:hAnsiTheme="majorHAnsi" w:cs="Times New Roman"/>
                <w:color w:val="000000" w:themeColor="text1"/>
              </w:rPr>
            </w:pPr>
            <w:r w:rsidRPr="00BE62A5">
              <w:rPr>
                <w:rFonts w:asciiTheme="majorHAnsi" w:hAnsiTheme="majorHAnsi" w:cs="Times New Roman"/>
                <w:color w:val="000000" w:themeColor="text1"/>
              </w:rPr>
              <w:t>No</w:t>
            </w:r>
          </w:p>
        </w:tc>
      </w:tr>
      <w:tr w:rsidR="009301FB" w:rsidRPr="00BE62A5">
        <w:tblPrEx>
          <w:tblBorders>
            <w:top w:val="none" w:sz="0" w:space="0" w:color="auto"/>
          </w:tblBorders>
        </w:tblPrEx>
        <w:tc>
          <w:tcPr>
            <w:tcW w:w="2988" w:type="dxa"/>
            <w:tcBorders>
              <w:top w:val="single" w:sz="8" w:space="0" w:color="BFBFBF"/>
              <w:left w:val="single" w:sz="8" w:space="0" w:color="BFBFBF"/>
              <w:bottom w:val="single" w:sz="8" w:space="0" w:color="BFBFBF"/>
              <w:right w:val="single" w:sz="8" w:space="0" w:color="BFBFBF"/>
            </w:tcBorders>
            <w:tcMar>
              <w:top w:w="100" w:type="nil"/>
              <w:right w:w="100" w:type="nil"/>
            </w:tcMar>
            <w:vAlign w:val="center"/>
          </w:tcPr>
          <w:p w:rsidR="009301FB" w:rsidRPr="00BE62A5" w:rsidRDefault="009301FB">
            <w:pPr>
              <w:widowControl w:val="0"/>
              <w:autoSpaceDE w:val="0"/>
              <w:autoSpaceDN w:val="0"/>
              <w:adjustRightInd w:val="0"/>
              <w:rPr>
                <w:rFonts w:asciiTheme="majorHAnsi" w:hAnsiTheme="majorHAnsi" w:cs="Times New Roman"/>
                <w:color w:val="000000" w:themeColor="text1"/>
              </w:rPr>
            </w:pPr>
          </w:p>
        </w:tc>
        <w:tc>
          <w:tcPr>
            <w:tcW w:w="2880" w:type="dxa"/>
            <w:tcBorders>
              <w:top w:val="single" w:sz="8" w:space="0" w:color="BFBFBF"/>
              <w:left w:val="single" w:sz="8" w:space="0" w:color="BFBFBF"/>
              <w:bottom w:val="single" w:sz="8" w:space="0" w:color="BFBFBF"/>
              <w:right w:val="single" w:sz="8" w:space="0" w:color="BFBFBF"/>
            </w:tcBorders>
            <w:tcMar>
              <w:top w:w="100" w:type="nil"/>
              <w:right w:w="100" w:type="nil"/>
            </w:tcMar>
            <w:vAlign w:val="center"/>
          </w:tcPr>
          <w:p w:rsidR="009301FB" w:rsidRPr="00BE62A5" w:rsidRDefault="009301FB">
            <w:pPr>
              <w:widowControl w:val="0"/>
              <w:autoSpaceDE w:val="0"/>
              <w:autoSpaceDN w:val="0"/>
              <w:adjustRightInd w:val="0"/>
              <w:rPr>
                <w:rFonts w:asciiTheme="majorHAnsi" w:hAnsiTheme="majorHAnsi" w:cs="Times New Roman"/>
                <w:color w:val="000000" w:themeColor="text1"/>
              </w:rPr>
            </w:pPr>
            <w:r w:rsidRPr="00BE62A5">
              <w:rPr>
                <w:rFonts w:asciiTheme="majorHAnsi" w:hAnsiTheme="majorHAnsi" w:cs="Times New Roman"/>
                <w:color w:val="000000" w:themeColor="text1"/>
              </w:rPr>
              <w:t>Modalità di superamento delle situazioni stressanti</w:t>
            </w:r>
          </w:p>
        </w:tc>
        <w:tc>
          <w:tcPr>
            <w:tcW w:w="2880" w:type="dxa"/>
            <w:tcBorders>
              <w:top w:val="single" w:sz="8" w:space="0" w:color="BFBFBF"/>
              <w:left w:val="single" w:sz="8" w:space="0" w:color="BFBFBF"/>
              <w:bottom w:val="single" w:sz="8" w:space="0" w:color="BFBFBF"/>
              <w:right w:val="single" w:sz="8" w:space="0" w:color="BFBFBF"/>
            </w:tcBorders>
            <w:tcMar>
              <w:top w:w="100" w:type="nil"/>
              <w:right w:w="100" w:type="nil"/>
            </w:tcMar>
            <w:vAlign w:val="center"/>
          </w:tcPr>
          <w:p w:rsidR="009301FB" w:rsidRPr="00BE62A5" w:rsidRDefault="009301FB">
            <w:pPr>
              <w:widowControl w:val="0"/>
              <w:autoSpaceDE w:val="0"/>
              <w:autoSpaceDN w:val="0"/>
              <w:adjustRightInd w:val="0"/>
              <w:rPr>
                <w:rFonts w:asciiTheme="majorHAnsi" w:hAnsiTheme="majorHAnsi" w:cs="Times New Roman"/>
                <w:color w:val="000000" w:themeColor="text1"/>
              </w:rPr>
            </w:pPr>
            <w:r w:rsidRPr="00BE62A5">
              <w:rPr>
                <w:rFonts w:asciiTheme="majorHAnsi" w:hAnsiTheme="majorHAnsi" w:cs="Times New Roman"/>
                <w:color w:val="000000" w:themeColor="text1"/>
              </w:rPr>
              <w:t>Come superi le situazioni stressanti?</w:t>
            </w:r>
          </w:p>
          <w:p w:rsidR="009301FB" w:rsidRPr="00BE62A5" w:rsidRDefault="009301FB" w:rsidP="00C32F2A">
            <w:pPr>
              <w:widowControl w:val="0"/>
              <w:numPr>
                <w:ilvl w:val="0"/>
                <w:numId w:val="1"/>
              </w:numPr>
              <w:tabs>
                <w:tab w:val="left" w:pos="220"/>
                <w:tab w:val="left" w:pos="720"/>
              </w:tabs>
              <w:autoSpaceDE w:val="0"/>
              <w:autoSpaceDN w:val="0"/>
              <w:adjustRightInd w:val="0"/>
              <w:ind w:hanging="720"/>
              <w:rPr>
                <w:rFonts w:asciiTheme="majorHAnsi" w:hAnsiTheme="majorHAnsi" w:cs="Times New Roman"/>
                <w:color w:val="000000" w:themeColor="text1"/>
              </w:rPr>
            </w:pPr>
            <w:r w:rsidRPr="00BE62A5">
              <w:rPr>
                <w:rFonts w:asciiTheme="majorHAnsi" w:hAnsiTheme="majorHAnsi" w:cs="Times New Roman"/>
                <w:color w:val="000000" w:themeColor="text1"/>
              </w:rPr>
              <w:t>chiedo aiuto agli altri</w:t>
            </w:r>
          </w:p>
          <w:p w:rsidR="009301FB" w:rsidRPr="00BE62A5" w:rsidRDefault="009301FB" w:rsidP="00C32F2A">
            <w:pPr>
              <w:widowControl w:val="0"/>
              <w:numPr>
                <w:ilvl w:val="0"/>
                <w:numId w:val="1"/>
              </w:numPr>
              <w:tabs>
                <w:tab w:val="left" w:pos="220"/>
                <w:tab w:val="left" w:pos="720"/>
              </w:tabs>
              <w:autoSpaceDE w:val="0"/>
              <w:autoSpaceDN w:val="0"/>
              <w:adjustRightInd w:val="0"/>
              <w:ind w:hanging="720"/>
              <w:rPr>
                <w:rFonts w:asciiTheme="majorHAnsi" w:hAnsiTheme="majorHAnsi" w:cs="Times New Roman"/>
                <w:color w:val="000000" w:themeColor="text1"/>
              </w:rPr>
            </w:pPr>
            <w:r w:rsidRPr="00BE62A5">
              <w:rPr>
                <w:rFonts w:asciiTheme="majorHAnsi" w:hAnsiTheme="majorHAnsi" w:cs="Times New Roman"/>
                <w:color w:val="000000" w:themeColor="text1"/>
              </w:rPr>
              <w:t>mi scoraggio</w:t>
            </w:r>
          </w:p>
          <w:p w:rsidR="009301FB" w:rsidRPr="00BE62A5" w:rsidRDefault="009301FB" w:rsidP="00C32F2A">
            <w:pPr>
              <w:widowControl w:val="0"/>
              <w:numPr>
                <w:ilvl w:val="0"/>
                <w:numId w:val="1"/>
              </w:numPr>
              <w:tabs>
                <w:tab w:val="left" w:pos="220"/>
                <w:tab w:val="left" w:pos="720"/>
              </w:tabs>
              <w:autoSpaceDE w:val="0"/>
              <w:autoSpaceDN w:val="0"/>
              <w:adjustRightInd w:val="0"/>
              <w:ind w:hanging="720"/>
              <w:rPr>
                <w:rFonts w:asciiTheme="majorHAnsi" w:hAnsiTheme="majorHAnsi" w:cs="Times New Roman"/>
                <w:color w:val="000000" w:themeColor="text1"/>
              </w:rPr>
            </w:pPr>
            <w:r w:rsidRPr="00BE62A5">
              <w:rPr>
                <w:rFonts w:asciiTheme="majorHAnsi" w:hAnsiTheme="majorHAnsi" w:cs="Times New Roman"/>
                <w:color w:val="000000" w:themeColor="text1"/>
              </w:rPr>
              <w:t>affronto e supero le situazioni</w:t>
            </w:r>
          </w:p>
          <w:p w:rsidR="009301FB" w:rsidRPr="00BE62A5" w:rsidRDefault="009301FB" w:rsidP="00C32F2A">
            <w:pPr>
              <w:widowControl w:val="0"/>
              <w:numPr>
                <w:ilvl w:val="0"/>
                <w:numId w:val="1"/>
              </w:numPr>
              <w:tabs>
                <w:tab w:val="left" w:pos="220"/>
                <w:tab w:val="left" w:pos="720"/>
              </w:tabs>
              <w:autoSpaceDE w:val="0"/>
              <w:autoSpaceDN w:val="0"/>
              <w:adjustRightInd w:val="0"/>
              <w:ind w:hanging="720"/>
              <w:rPr>
                <w:rFonts w:asciiTheme="majorHAnsi" w:hAnsiTheme="majorHAnsi" w:cs="Times New Roman"/>
                <w:color w:val="000000" w:themeColor="text1"/>
              </w:rPr>
            </w:pPr>
            <w:r w:rsidRPr="00BE62A5">
              <w:rPr>
                <w:rFonts w:asciiTheme="majorHAnsi" w:hAnsiTheme="majorHAnsi" w:cs="Times New Roman"/>
                <w:color w:val="000000" w:themeColor="text1"/>
              </w:rPr>
              <w:t>altro:_________</w:t>
            </w:r>
          </w:p>
        </w:tc>
      </w:tr>
      <w:tr w:rsidR="009301FB" w:rsidRPr="00BE62A5">
        <w:tblPrEx>
          <w:tblBorders>
            <w:top w:val="none" w:sz="0" w:space="0" w:color="auto"/>
          </w:tblBorders>
        </w:tblPrEx>
        <w:tc>
          <w:tcPr>
            <w:tcW w:w="2988" w:type="dxa"/>
            <w:tcBorders>
              <w:top w:val="single" w:sz="8" w:space="0" w:color="BFBFBF"/>
              <w:left w:val="single" w:sz="8" w:space="0" w:color="BFBFBF"/>
              <w:bottom w:val="single" w:sz="8" w:space="0" w:color="BFBFBF"/>
              <w:right w:val="single" w:sz="8" w:space="0" w:color="BFBFBF"/>
            </w:tcBorders>
            <w:tcMar>
              <w:top w:w="100" w:type="nil"/>
              <w:right w:w="100" w:type="nil"/>
            </w:tcMar>
            <w:vAlign w:val="center"/>
          </w:tcPr>
          <w:p w:rsidR="009301FB" w:rsidRPr="00BE62A5" w:rsidRDefault="009301FB">
            <w:pPr>
              <w:widowControl w:val="0"/>
              <w:autoSpaceDE w:val="0"/>
              <w:autoSpaceDN w:val="0"/>
              <w:adjustRightInd w:val="0"/>
              <w:rPr>
                <w:rFonts w:asciiTheme="majorHAnsi" w:hAnsiTheme="majorHAnsi" w:cs="Times New Roman"/>
                <w:color w:val="000000" w:themeColor="text1"/>
              </w:rPr>
            </w:pPr>
          </w:p>
        </w:tc>
        <w:tc>
          <w:tcPr>
            <w:tcW w:w="2880" w:type="dxa"/>
            <w:tcBorders>
              <w:top w:val="single" w:sz="8" w:space="0" w:color="BFBFBF"/>
              <w:left w:val="single" w:sz="8" w:space="0" w:color="BFBFBF"/>
              <w:bottom w:val="single" w:sz="8" w:space="0" w:color="BFBFBF"/>
              <w:right w:val="single" w:sz="8" w:space="0" w:color="BFBFBF"/>
            </w:tcBorders>
            <w:tcMar>
              <w:top w:w="100" w:type="nil"/>
              <w:right w:w="100" w:type="nil"/>
            </w:tcMar>
            <w:vAlign w:val="center"/>
          </w:tcPr>
          <w:p w:rsidR="009301FB" w:rsidRPr="00BE62A5" w:rsidRDefault="009301FB">
            <w:pPr>
              <w:widowControl w:val="0"/>
              <w:autoSpaceDE w:val="0"/>
              <w:autoSpaceDN w:val="0"/>
              <w:adjustRightInd w:val="0"/>
              <w:rPr>
                <w:rFonts w:asciiTheme="majorHAnsi" w:hAnsiTheme="majorHAnsi" w:cs="Times New Roman"/>
                <w:color w:val="000000" w:themeColor="text1"/>
              </w:rPr>
            </w:pPr>
            <w:r w:rsidRPr="00BE62A5">
              <w:rPr>
                <w:rFonts w:asciiTheme="majorHAnsi" w:hAnsiTheme="majorHAnsi" w:cs="Times New Roman"/>
                <w:color w:val="000000" w:themeColor="text1"/>
              </w:rPr>
              <w:t>Incremento prestazioni fisiche</w:t>
            </w:r>
          </w:p>
        </w:tc>
        <w:tc>
          <w:tcPr>
            <w:tcW w:w="2880" w:type="dxa"/>
            <w:tcBorders>
              <w:top w:val="single" w:sz="8" w:space="0" w:color="BFBFBF"/>
              <w:left w:val="single" w:sz="8" w:space="0" w:color="BFBFBF"/>
              <w:bottom w:val="single" w:sz="8" w:space="0" w:color="BFBFBF"/>
              <w:right w:val="single" w:sz="8" w:space="0" w:color="BFBFBF"/>
            </w:tcBorders>
            <w:tcMar>
              <w:top w:w="100" w:type="nil"/>
              <w:right w:w="100" w:type="nil"/>
            </w:tcMar>
            <w:vAlign w:val="center"/>
          </w:tcPr>
          <w:p w:rsidR="009301FB" w:rsidRPr="00BE62A5" w:rsidRDefault="009301FB">
            <w:pPr>
              <w:widowControl w:val="0"/>
              <w:autoSpaceDE w:val="0"/>
              <w:autoSpaceDN w:val="0"/>
              <w:adjustRightInd w:val="0"/>
              <w:rPr>
                <w:rFonts w:asciiTheme="majorHAnsi" w:hAnsiTheme="majorHAnsi" w:cs="Times New Roman"/>
                <w:color w:val="000000" w:themeColor="text1"/>
              </w:rPr>
            </w:pPr>
            <w:r w:rsidRPr="00BE62A5">
              <w:rPr>
                <w:rFonts w:asciiTheme="majorHAnsi" w:hAnsiTheme="majorHAnsi" w:cs="Times New Roman"/>
                <w:color w:val="000000" w:themeColor="text1"/>
              </w:rPr>
              <w:t>Se ascolti musica prima o durante un'attività sportiva, noti un miglioramento delle tue prestazioni?</w:t>
            </w:r>
          </w:p>
          <w:p w:rsidR="009301FB" w:rsidRPr="00BE62A5" w:rsidRDefault="009301FB">
            <w:pPr>
              <w:widowControl w:val="0"/>
              <w:autoSpaceDE w:val="0"/>
              <w:autoSpaceDN w:val="0"/>
              <w:adjustRightInd w:val="0"/>
              <w:rPr>
                <w:rFonts w:asciiTheme="majorHAnsi" w:hAnsiTheme="majorHAnsi" w:cs="Times New Roman"/>
                <w:color w:val="000000" w:themeColor="text1"/>
              </w:rPr>
            </w:pPr>
            <w:r w:rsidRPr="00BE62A5">
              <w:rPr>
                <w:rFonts w:asciiTheme="majorHAnsi" w:hAnsiTheme="majorHAnsi" w:cs="Times New Roman"/>
                <w:color w:val="000000" w:themeColor="text1"/>
              </w:rPr>
              <w:t>1)sì</w:t>
            </w:r>
          </w:p>
          <w:p w:rsidR="009301FB" w:rsidRPr="00BE62A5" w:rsidRDefault="009301FB">
            <w:pPr>
              <w:widowControl w:val="0"/>
              <w:autoSpaceDE w:val="0"/>
              <w:autoSpaceDN w:val="0"/>
              <w:adjustRightInd w:val="0"/>
              <w:rPr>
                <w:rFonts w:asciiTheme="majorHAnsi" w:hAnsiTheme="majorHAnsi" w:cs="Times New Roman"/>
                <w:color w:val="000000" w:themeColor="text1"/>
              </w:rPr>
            </w:pPr>
            <w:r w:rsidRPr="00BE62A5">
              <w:rPr>
                <w:rFonts w:asciiTheme="majorHAnsi" w:hAnsiTheme="majorHAnsi" w:cs="Times New Roman"/>
                <w:color w:val="000000" w:themeColor="text1"/>
              </w:rPr>
              <w:t>2)no</w:t>
            </w:r>
          </w:p>
        </w:tc>
      </w:tr>
      <w:tr w:rsidR="009301FB" w:rsidRPr="00BE62A5">
        <w:tblPrEx>
          <w:tblBorders>
            <w:top w:val="none" w:sz="0" w:space="0" w:color="auto"/>
          </w:tblBorders>
        </w:tblPrEx>
        <w:tc>
          <w:tcPr>
            <w:tcW w:w="2988" w:type="dxa"/>
            <w:tcBorders>
              <w:top w:val="single" w:sz="8" w:space="0" w:color="BFBFBF"/>
              <w:left w:val="single" w:sz="8" w:space="0" w:color="BFBFBF"/>
              <w:bottom w:val="single" w:sz="8" w:space="0" w:color="BFBFBF"/>
              <w:right w:val="single" w:sz="8" w:space="0" w:color="BFBFBF"/>
            </w:tcBorders>
            <w:tcMar>
              <w:top w:w="100" w:type="nil"/>
              <w:right w:w="100" w:type="nil"/>
            </w:tcMar>
            <w:vAlign w:val="center"/>
          </w:tcPr>
          <w:p w:rsidR="009301FB" w:rsidRPr="00BE62A5" w:rsidRDefault="009301FB">
            <w:pPr>
              <w:widowControl w:val="0"/>
              <w:autoSpaceDE w:val="0"/>
              <w:autoSpaceDN w:val="0"/>
              <w:adjustRightInd w:val="0"/>
              <w:rPr>
                <w:rFonts w:asciiTheme="majorHAnsi" w:hAnsiTheme="majorHAnsi" w:cs="Times New Roman"/>
                <w:color w:val="000000" w:themeColor="text1"/>
              </w:rPr>
            </w:pPr>
          </w:p>
        </w:tc>
        <w:tc>
          <w:tcPr>
            <w:tcW w:w="2880" w:type="dxa"/>
            <w:tcBorders>
              <w:top w:val="single" w:sz="8" w:space="0" w:color="BFBFBF"/>
              <w:left w:val="single" w:sz="8" w:space="0" w:color="BFBFBF"/>
              <w:bottom w:val="single" w:sz="8" w:space="0" w:color="BFBFBF"/>
              <w:right w:val="single" w:sz="8" w:space="0" w:color="BFBFBF"/>
            </w:tcBorders>
            <w:tcMar>
              <w:top w:w="100" w:type="nil"/>
              <w:right w:w="100" w:type="nil"/>
            </w:tcMar>
            <w:vAlign w:val="center"/>
          </w:tcPr>
          <w:p w:rsidR="009301FB" w:rsidRPr="00BE62A5" w:rsidRDefault="009301FB">
            <w:pPr>
              <w:widowControl w:val="0"/>
              <w:autoSpaceDE w:val="0"/>
              <w:autoSpaceDN w:val="0"/>
              <w:adjustRightInd w:val="0"/>
              <w:rPr>
                <w:rFonts w:asciiTheme="majorHAnsi" w:hAnsiTheme="majorHAnsi" w:cs="Times New Roman"/>
                <w:color w:val="000000" w:themeColor="text1"/>
              </w:rPr>
            </w:pPr>
            <w:r w:rsidRPr="00BE62A5">
              <w:rPr>
                <w:rFonts w:asciiTheme="majorHAnsi" w:hAnsiTheme="majorHAnsi" w:cs="Times New Roman"/>
                <w:color w:val="000000" w:themeColor="text1"/>
              </w:rPr>
              <w:t>Umore durante l'ascolto della musica</w:t>
            </w:r>
          </w:p>
        </w:tc>
        <w:tc>
          <w:tcPr>
            <w:tcW w:w="2880" w:type="dxa"/>
            <w:tcBorders>
              <w:top w:val="single" w:sz="8" w:space="0" w:color="BFBFBF"/>
              <w:left w:val="single" w:sz="8" w:space="0" w:color="BFBFBF"/>
              <w:bottom w:val="single" w:sz="8" w:space="0" w:color="BFBFBF"/>
              <w:right w:val="single" w:sz="8" w:space="0" w:color="BFBFBF"/>
            </w:tcBorders>
            <w:tcMar>
              <w:top w:w="100" w:type="nil"/>
              <w:right w:w="100" w:type="nil"/>
            </w:tcMar>
            <w:vAlign w:val="center"/>
          </w:tcPr>
          <w:p w:rsidR="009301FB" w:rsidRPr="00BE62A5" w:rsidRDefault="009301FB">
            <w:pPr>
              <w:widowControl w:val="0"/>
              <w:autoSpaceDE w:val="0"/>
              <w:autoSpaceDN w:val="0"/>
              <w:adjustRightInd w:val="0"/>
              <w:rPr>
                <w:rFonts w:asciiTheme="majorHAnsi" w:hAnsiTheme="majorHAnsi" w:cs="Times New Roman"/>
                <w:color w:val="000000" w:themeColor="text1"/>
              </w:rPr>
            </w:pPr>
            <w:r w:rsidRPr="00BE62A5">
              <w:rPr>
                <w:rFonts w:asciiTheme="majorHAnsi" w:hAnsiTheme="majorHAnsi" w:cs="Times New Roman"/>
                <w:color w:val="000000" w:themeColor="text1"/>
              </w:rPr>
              <w:t>Quando ascolti la musica il tuo umore prevalentemente è:</w:t>
            </w:r>
          </w:p>
          <w:p w:rsidR="009301FB" w:rsidRPr="00BE62A5" w:rsidRDefault="009301FB">
            <w:pPr>
              <w:widowControl w:val="0"/>
              <w:autoSpaceDE w:val="0"/>
              <w:autoSpaceDN w:val="0"/>
              <w:adjustRightInd w:val="0"/>
              <w:rPr>
                <w:rFonts w:asciiTheme="majorHAnsi" w:hAnsiTheme="majorHAnsi" w:cs="Times New Roman"/>
                <w:color w:val="000000" w:themeColor="text1"/>
              </w:rPr>
            </w:pPr>
            <w:r w:rsidRPr="00BE62A5">
              <w:rPr>
                <w:rFonts w:asciiTheme="majorHAnsi" w:hAnsiTheme="majorHAnsi" w:cs="Times New Roman"/>
                <w:color w:val="000000" w:themeColor="text1"/>
              </w:rPr>
              <w:t>-cattivo</w:t>
            </w:r>
          </w:p>
          <w:p w:rsidR="009301FB" w:rsidRPr="00BE62A5" w:rsidRDefault="009301FB">
            <w:pPr>
              <w:widowControl w:val="0"/>
              <w:autoSpaceDE w:val="0"/>
              <w:autoSpaceDN w:val="0"/>
              <w:adjustRightInd w:val="0"/>
              <w:rPr>
                <w:rFonts w:asciiTheme="majorHAnsi" w:hAnsiTheme="majorHAnsi" w:cs="Times New Roman"/>
                <w:color w:val="000000" w:themeColor="text1"/>
              </w:rPr>
            </w:pPr>
            <w:r w:rsidRPr="00BE62A5">
              <w:rPr>
                <w:rFonts w:asciiTheme="majorHAnsi" w:hAnsiTheme="majorHAnsi" w:cs="Times New Roman"/>
                <w:color w:val="000000" w:themeColor="text1"/>
              </w:rPr>
              <w:t>-buono</w:t>
            </w:r>
          </w:p>
          <w:p w:rsidR="009301FB" w:rsidRPr="00BE62A5" w:rsidRDefault="009301FB">
            <w:pPr>
              <w:widowControl w:val="0"/>
              <w:autoSpaceDE w:val="0"/>
              <w:autoSpaceDN w:val="0"/>
              <w:adjustRightInd w:val="0"/>
              <w:rPr>
                <w:rFonts w:asciiTheme="majorHAnsi" w:hAnsiTheme="majorHAnsi" w:cs="Times New Roman"/>
                <w:color w:val="000000" w:themeColor="text1"/>
              </w:rPr>
            </w:pPr>
            <w:r w:rsidRPr="00BE62A5">
              <w:rPr>
                <w:rFonts w:asciiTheme="majorHAnsi" w:hAnsiTheme="majorHAnsi" w:cs="Times New Roman"/>
                <w:color w:val="000000" w:themeColor="text1"/>
              </w:rPr>
              <w:t>-non varia</w:t>
            </w:r>
          </w:p>
        </w:tc>
      </w:tr>
      <w:tr w:rsidR="009301FB" w:rsidRPr="00BE62A5">
        <w:tblPrEx>
          <w:tblBorders>
            <w:top w:val="none" w:sz="0" w:space="0" w:color="auto"/>
          </w:tblBorders>
        </w:tblPrEx>
        <w:tc>
          <w:tcPr>
            <w:tcW w:w="2988" w:type="dxa"/>
            <w:tcBorders>
              <w:top w:val="single" w:sz="8" w:space="0" w:color="BFBFBF"/>
              <w:left w:val="single" w:sz="8" w:space="0" w:color="BFBFBF"/>
              <w:bottom w:val="single" w:sz="8" w:space="0" w:color="BFBFBF"/>
              <w:right w:val="single" w:sz="8" w:space="0" w:color="BFBFBF"/>
            </w:tcBorders>
            <w:tcMar>
              <w:top w:w="100" w:type="nil"/>
              <w:right w:w="100" w:type="nil"/>
            </w:tcMar>
            <w:vAlign w:val="center"/>
          </w:tcPr>
          <w:p w:rsidR="009301FB" w:rsidRPr="00BE62A5" w:rsidRDefault="009301FB">
            <w:pPr>
              <w:widowControl w:val="0"/>
              <w:autoSpaceDE w:val="0"/>
              <w:autoSpaceDN w:val="0"/>
              <w:adjustRightInd w:val="0"/>
              <w:rPr>
                <w:rFonts w:asciiTheme="majorHAnsi" w:hAnsiTheme="majorHAnsi" w:cs="Times New Roman"/>
                <w:color w:val="000000" w:themeColor="text1"/>
              </w:rPr>
            </w:pPr>
          </w:p>
        </w:tc>
        <w:tc>
          <w:tcPr>
            <w:tcW w:w="2880" w:type="dxa"/>
            <w:tcBorders>
              <w:top w:val="single" w:sz="8" w:space="0" w:color="BFBFBF"/>
              <w:left w:val="single" w:sz="8" w:space="0" w:color="BFBFBF"/>
              <w:bottom w:val="single" w:sz="8" w:space="0" w:color="BFBFBF"/>
              <w:right w:val="single" w:sz="8" w:space="0" w:color="BFBFBF"/>
            </w:tcBorders>
            <w:tcMar>
              <w:top w:w="100" w:type="nil"/>
              <w:right w:w="100" w:type="nil"/>
            </w:tcMar>
            <w:vAlign w:val="center"/>
          </w:tcPr>
          <w:p w:rsidR="009301FB" w:rsidRPr="00BE62A5" w:rsidRDefault="009301FB">
            <w:pPr>
              <w:widowControl w:val="0"/>
              <w:autoSpaceDE w:val="0"/>
              <w:autoSpaceDN w:val="0"/>
              <w:adjustRightInd w:val="0"/>
              <w:rPr>
                <w:rFonts w:asciiTheme="majorHAnsi" w:hAnsiTheme="majorHAnsi" w:cs="Times New Roman"/>
                <w:color w:val="000000" w:themeColor="text1"/>
              </w:rPr>
            </w:pPr>
            <w:r w:rsidRPr="00BE62A5">
              <w:rPr>
                <w:rFonts w:asciiTheme="majorHAnsi" w:hAnsiTheme="majorHAnsi" w:cs="Times New Roman"/>
                <w:color w:val="000000" w:themeColor="text1"/>
              </w:rPr>
              <w:t>Umore durante la pratica della musica</w:t>
            </w:r>
          </w:p>
        </w:tc>
        <w:tc>
          <w:tcPr>
            <w:tcW w:w="2880" w:type="dxa"/>
            <w:tcBorders>
              <w:top w:val="single" w:sz="8" w:space="0" w:color="BFBFBF"/>
              <w:left w:val="single" w:sz="8" w:space="0" w:color="BFBFBF"/>
              <w:bottom w:val="single" w:sz="8" w:space="0" w:color="BFBFBF"/>
              <w:right w:val="single" w:sz="8" w:space="0" w:color="BFBFBF"/>
            </w:tcBorders>
            <w:tcMar>
              <w:top w:w="100" w:type="nil"/>
              <w:right w:w="100" w:type="nil"/>
            </w:tcMar>
            <w:vAlign w:val="center"/>
          </w:tcPr>
          <w:p w:rsidR="009301FB" w:rsidRPr="00BE62A5" w:rsidRDefault="009301FB">
            <w:pPr>
              <w:widowControl w:val="0"/>
              <w:autoSpaceDE w:val="0"/>
              <w:autoSpaceDN w:val="0"/>
              <w:adjustRightInd w:val="0"/>
              <w:rPr>
                <w:rFonts w:asciiTheme="majorHAnsi" w:hAnsiTheme="majorHAnsi" w:cs="Times New Roman"/>
                <w:color w:val="000000" w:themeColor="text1"/>
              </w:rPr>
            </w:pPr>
            <w:r w:rsidRPr="00BE62A5">
              <w:rPr>
                <w:rFonts w:asciiTheme="majorHAnsi" w:hAnsiTheme="majorHAnsi" w:cs="Times New Roman"/>
                <w:color w:val="000000" w:themeColor="text1"/>
              </w:rPr>
              <w:t>Quando suoni uno strumento il tuo umore prevalentemente è:</w:t>
            </w:r>
          </w:p>
          <w:p w:rsidR="009301FB" w:rsidRPr="00BE62A5" w:rsidRDefault="009301FB">
            <w:pPr>
              <w:widowControl w:val="0"/>
              <w:autoSpaceDE w:val="0"/>
              <w:autoSpaceDN w:val="0"/>
              <w:adjustRightInd w:val="0"/>
              <w:rPr>
                <w:rFonts w:asciiTheme="majorHAnsi" w:hAnsiTheme="majorHAnsi" w:cs="Times New Roman"/>
                <w:color w:val="000000" w:themeColor="text1"/>
              </w:rPr>
            </w:pPr>
            <w:r w:rsidRPr="00BE62A5">
              <w:rPr>
                <w:rFonts w:asciiTheme="majorHAnsi" w:hAnsiTheme="majorHAnsi" w:cs="Times New Roman"/>
                <w:color w:val="000000" w:themeColor="text1"/>
              </w:rPr>
              <w:t>-cattivo</w:t>
            </w:r>
          </w:p>
          <w:p w:rsidR="009301FB" w:rsidRPr="00BE62A5" w:rsidRDefault="009301FB">
            <w:pPr>
              <w:widowControl w:val="0"/>
              <w:autoSpaceDE w:val="0"/>
              <w:autoSpaceDN w:val="0"/>
              <w:adjustRightInd w:val="0"/>
              <w:rPr>
                <w:rFonts w:asciiTheme="majorHAnsi" w:hAnsiTheme="majorHAnsi" w:cs="Times New Roman"/>
                <w:color w:val="000000" w:themeColor="text1"/>
              </w:rPr>
            </w:pPr>
            <w:r w:rsidRPr="00BE62A5">
              <w:rPr>
                <w:rFonts w:asciiTheme="majorHAnsi" w:hAnsiTheme="majorHAnsi" w:cs="Times New Roman"/>
                <w:color w:val="000000" w:themeColor="text1"/>
              </w:rPr>
              <w:t>-buono</w:t>
            </w:r>
          </w:p>
          <w:p w:rsidR="009301FB" w:rsidRPr="00BE62A5" w:rsidRDefault="009301FB">
            <w:pPr>
              <w:widowControl w:val="0"/>
              <w:autoSpaceDE w:val="0"/>
              <w:autoSpaceDN w:val="0"/>
              <w:adjustRightInd w:val="0"/>
              <w:rPr>
                <w:rFonts w:asciiTheme="majorHAnsi" w:hAnsiTheme="majorHAnsi" w:cs="Times New Roman"/>
                <w:color w:val="000000" w:themeColor="text1"/>
              </w:rPr>
            </w:pPr>
            <w:r w:rsidRPr="00BE62A5">
              <w:rPr>
                <w:rFonts w:asciiTheme="majorHAnsi" w:hAnsiTheme="majorHAnsi" w:cs="Times New Roman"/>
                <w:color w:val="000000" w:themeColor="text1"/>
              </w:rPr>
              <w:t>-non varia</w:t>
            </w:r>
          </w:p>
        </w:tc>
      </w:tr>
      <w:tr w:rsidR="009301FB" w:rsidRPr="00BE62A5">
        <w:tblPrEx>
          <w:tblBorders>
            <w:top w:val="none" w:sz="0" w:space="0" w:color="auto"/>
          </w:tblBorders>
        </w:tblPrEx>
        <w:tc>
          <w:tcPr>
            <w:tcW w:w="2988" w:type="dxa"/>
            <w:tcBorders>
              <w:top w:val="single" w:sz="8" w:space="0" w:color="BFBFBF"/>
              <w:left w:val="single" w:sz="8" w:space="0" w:color="BFBFBF"/>
              <w:bottom w:val="single" w:sz="8" w:space="0" w:color="BFBFBF"/>
              <w:right w:val="single" w:sz="8" w:space="0" w:color="BFBFBF"/>
            </w:tcBorders>
            <w:tcMar>
              <w:top w:w="100" w:type="nil"/>
              <w:right w:w="100" w:type="nil"/>
            </w:tcMar>
            <w:vAlign w:val="center"/>
          </w:tcPr>
          <w:p w:rsidR="009301FB" w:rsidRPr="00BE62A5" w:rsidRDefault="009301FB">
            <w:pPr>
              <w:widowControl w:val="0"/>
              <w:autoSpaceDE w:val="0"/>
              <w:autoSpaceDN w:val="0"/>
              <w:adjustRightInd w:val="0"/>
              <w:rPr>
                <w:rFonts w:asciiTheme="majorHAnsi" w:hAnsiTheme="majorHAnsi" w:cs="Times New Roman"/>
                <w:color w:val="000000" w:themeColor="text1"/>
              </w:rPr>
            </w:pPr>
          </w:p>
        </w:tc>
        <w:tc>
          <w:tcPr>
            <w:tcW w:w="2880" w:type="dxa"/>
            <w:tcBorders>
              <w:top w:val="single" w:sz="8" w:space="0" w:color="BFBFBF"/>
              <w:left w:val="single" w:sz="8" w:space="0" w:color="BFBFBF"/>
              <w:bottom w:val="single" w:sz="8" w:space="0" w:color="BFBFBF"/>
              <w:right w:val="single" w:sz="8" w:space="0" w:color="BFBFBF"/>
            </w:tcBorders>
            <w:tcMar>
              <w:top w:w="100" w:type="nil"/>
              <w:right w:w="100" w:type="nil"/>
            </w:tcMar>
            <w:vAlign w:val="center"/>
          </w:tcPr>
          <w:p w:rsidR="009301FB" w:rsidRPr="00BE62A5" w:rsidRDefault="009301FB">
            <w:pPr>
              <w:widowControl w:val="0"/>
              <w:autoSpaceDE w:val="0"/>
              <w:autoSpaceDN w:val="0"/>
              <w:adjustRightInd w:val="0"/>
              <w:rPr>
                <w:rFonts w:asciiTheme="majorHAnsi" w:hAnsiTheme="majorHAnsi" w:cs="Times New Roman"/>
                <w:color w:val="000000" w:themeColor="text1"/>
              </w:rPr>
            </w:pPr>
            <w:r w:rsidRPr="00BE62A5">
              <w:rPr>
                <w:rFonts w:asciiTheme="majorHAnsi" w:hAnsiTheme="majorHAnsi" w:cs="Times New Roman"/>
                <w:color w:val="000000" w:themeColor="text1"/>
              </w:rPr>
              <w:t>Tempo trascorso in compagnia</w:t>
            </w:r>
          </w:p>
        </w:tc>
        <w:tc>
          <w:tcPr>
            <w:tcW w:w="2880" w:type="dxa"/>
            <w:tcBorders>
              <w:top w:val="single" w:sz="8" w:space="0" w:color="BFBFBF"/>
              <w:left w:val="single" w:sz="8" w:space="0" w:color="BFBFBF"/>
              <w:bottom w:val="single" w:sz="8" w:space="0" w:color="BFBFBF"/>
              <w:right w:val="single" w:sz="8" w:space="0" w:color="BFBFBF"/>
            </w:tcBorders>
            <w:tcMar>
              <w:top w:w="100" w:type="nil"/>
              <w:right w:w="100" w:type="nil"/>
            </w:tcMar>
            <w:vAlign w:val="center"/>
          </w:tcPr>
          <w:p w:rsidR="009301FB" w:rsidRPr="00BE62A5" w:rsidRDefault="009301FB">
            <w:pPr>
              <w:widowControl w:val="0"/>
              <w:autoSpaceDE w:val="0"/>
              <w:autoSpaceDN w:val="0"/>
              <w:adjustRightInd w:val="0"/>
              <w:rPr>
                <w:rFonts w:asciiTheme="majorHAnsi" w:hAnsiTheme="majorHAnsi" w:cs="Times New Roman"/>
                <w:color w:val="000000" w:themeColor="text1"/>
              </w:rPr>
            </w:pPr>
            <w:r w:rsidRPr="00BE62A5">
              <w:rPr>
                <w:rFonts w:asciiTheme="majorHAnsi" w:hAnsiTheme="majorHAnsi" w:cs="Times New Roman"/>
                <w:color w:val="000000" w:themeColor="text1"/>
              </w:rPr>
              <w:t>Trascorri volentieri del tempo in compagnia?</w:t>
            </w:r>
          </w:p>
          <w:p w:rsidR="009301FB" w:rsidRPr="00BE62A5" w:rsidRDefault="009301FB" w:rsidP="00C32F2A">
            <w:pPr>
              <w:widowControl w:val="0"/>
              <w:numPr>
                <w:ilvl w:val="0"/>
                <w:numId w:val="2"/>
              </w:numPr>
              <w:tabs>
                <w:tab w:val="left" w:pos="220"/>
                <w:tab w:val="left" w:pos="720"/>
              </w:tabs>
              <w:autoSpaceDE w:val="0"/>
              <w:autoSpaceDN w:val="0"/>
              <w:adjustRightInd w:val="0"/>
              <w:ind w:hanging="720"/>
              <w:rPr>
                <w:rFonts w:asciiTheme="majorHAnsi" w:hAnsiTheme="majorHAnsi" w:cs="Times New Roman"/>
                <w:color w:val="000000" w:themeColor="text1"/>
              </w:rPr>
            </w:pPr>
            <w:r w:rsidRPr="00BE62A5">
              <w:rPr>
                <w:rFonts w:asciiTheme="majorHAnsi" w:hAnsiTheme="majorHAnsi" w:cs="Times New Roman"/>
                <w:color w:val="000000" w:themeColor="text1"/>
              </w:rPr>
              <w:t>sì</w:t>
            </w:r>
          </w:p>
          <w:p w:rsidR="009301FB" w:rsidRPr="00BE62A5" w:rsidRDefault="009301FB" w:rsidP="00C32F2A">
            <w:pPr>
              <w:widowControl w:val="0"/>
              <w:numPr>
                <w:ilvl w:val="0"/>
                <w:numId w:val="2"/>
              </w:numPr>
              <w:tabs>
                <w:tab w:val="left" w:pos="220"/>
                <w:tab w:val="left" w:pos="720"/>
              </w:tabs>
              <w:autoSpaceDE w:val="0"/>
              <w:autoSpaceDN w:val="0"/>
              <w:adjustRightInd w:val="0"/>
              <w:ind w:hanging="720"/>
              <w:rPr>
                <w:rFonts w:asciiTheme="majorHAnsi" w:hAnsiTheme="majorHAnsi" w:cs="Times New Roman"/>
                <w:color w:val="000000" w:themeColor="text1"/>
              </w:rPr>
            </w:pPr>
            <w:r w:rsidRPr="00BE62A5">
              <w:rPr>
                <w:rFonts w:asciiTheme="majorHAnsi" w:hAnsiTheme="majorHAnsi" w:cs="Times New Roman"/>
                <w:color w:val="000000" w:themeColor="text1"/>
              </w:rPr>
              <w:t>no</w:t>
            </w:r>
          </w:p>
        </w:tc>
      </w:tr>
      <w:tr w:rsidR="009301FB" w:rsidRPr="00BE62A5">
        <w:tblPrEx>
          <w:tblBorders>
            <w:top w:val="none" w:sz="0" w:space="0" w:color="auto"/>
          </w:tblBorders>
        </w:tblPrEx>
        <w:tc>
          <w:tcPr>
            <w:tcW w:w="2988" w:type="dxa"/>
            <w:tcBorders>
              <w:top w:val="single" w:sz="8" w:space="0" w:color="BFBFBF"/>
              <w:left w:val="single" w:sz="8" w:space="0" w:color="BFBFBF"/>
              <w:bottom w:val="single" w:sz="8" w:space="0" w:color="BFBFBF"/>
              <w:right w:val="single" w:sz="8" w:space="0" w:color="BFBFBF"/>
            </w:tcBorders>
            <w:tcMar>
              <w:top w:w="100" w:type="nil"/>
              <w:right w:w="100" w:type="nil"/>
            </w:tcMar>
            <w:vAlign w:val="center"/>
          </w:tcPr>
          <w:p w:rsidR="009301FB" w:rsidRPr="00BE62A5" w:rsidRDefault="009301FB">
            <w:pPr>
              <w:widowControl w:val="0"/>
              <w:autoSpaceDE w:val="0"/>
              <w:autoSpaceDN w:val="0"/>
              <w:adjustRightInd w:val="0"/>
              <w:rPr>
                <w:rFonts w:asciiTheme="majorHAnsi" w:hAnsiTheme="majorHAnsi" w:cs="Times New Roman"/>
                <w:color w:val="000000" w:themeColor="text1"/>
              </w:rPr>
            </w:pPr>
          </w:p>
        </w:tc>
        <w:tc>
          <w:tcPr>
            <w:tcW w:w="2880" w:type="dxa"/>
            <w:tcBorders>
              <w:top w:val="single" w:sz="8" w:space="0" w:color="BFBFBF"/>
              <w:left w:val="single" w:sz="8" w:space="0" w:color="BFBFBF"/>
              <w:bottom w:val="single" w:sz="8" w:space="0" w:color="BFBFBF"/>
              <w:right w:val="single" w:sz="8" w:space="0" w:color="BFBFBF"/>
            </w:tcBorders>
            <w:tcMar>
              <w:top w:w="100" w:type="nil"/>
              <w:right w:w="100" w:type="nil"/>
            </w:tcMar>
            <w:vAlign w:val="center"/>
          </w:tcPr>
          <w:p w:rsidR="009301FB" w:rsidRPr="00BE62A5" w:rsidRDefault="009301FB">
            <w:pPr>
              <w:widowControl w:val="0"/>
              <w:autoSpaceDE w:val="0"/>
              <w:autoSpaceDN w:val="0"/>
              <w:adjustRightInd w:val="0"/>
              <w:rPr>
                <w:rFonts w:asciiTheme="majorHAnsi" w:hAnsiTheme="majorHAnsi" w:cs="Times New Roman"/>
                <w:color w:val="000000" w:themeColor="text1"/>
              </w:rPr>
            </w:pPr>
            <w:r w:rsidRPr="00BE62A5">
              <w:rPr>
                <w:rFonts w:asciiTheme="majorHAnsi" w:hAnsiTheme="majorHAnsi" w:cs="Times New Roman"/>
                <w:color w:val="000000" w:themeColor="text1"/>
              </w:rPr>
              <w:t>Mantenimento delle relazioni</w:t>
            </w:r>
          </w:p>
        </w:tc>
        <w:tc>
          <w:tcPr>
            <w:tcW w:w="2880" w:type="dxa"/>
            <w:tcBorders>
              <w:top w:val="single" w:sz="8" w:space="0" w:color="BFBFBF"/>
              <w:left w:val="single" w:sz="8" w:space="0" w:color="BFBFBF"/>
              <w:bottom w:val="single" w:sz="8" w:space="0" w:color="BFBFBF"/>
              <w:right w:val="single" w:sz="8" w:space="0" w:color="BFBFBF"/>
            </w:tcBorders>
            <w:tcMar>
              <w:top w:w="100" w:type="nil"/>
              <w:right w:w="100" w:type="nil"/>
            </w:tcMar>
            <w:vAlign w:val="center"/>
          </w:tcPr>
          <w:p w:rsidR="009301FB" w:rsidRPr="00BE62A5" w:rsidRDefault="009301FB">
            <w:pPr>
              <w:widowControl w:val="0"/>
              <w:autoSpaceDE w:val="0"/>
              <w:autoSpaceDN w:val="0"/>
              <w:adjustRightInd w:val="0"/>
              <w:rPr>
                <w:rFonts w:asciiTheme="majorHAnsi" w:hAnsiTheme="majorHAnsi" w:cs="Times New Roman"/>
                <w:color w:val="000000" w:themeColor="text1"/>
              </w:rPr>
            </w:pPr>
            <w:r w:rsidRPr="00BE62A5">
              <w:rPr>
                <w:rFonts w:asciiTheme="majorHAnsi" w:hAnsiTheme="majorHAnsi" w:cs="Times New Roman"/>
                <w:color w:val="000000" w:themeColor="text1"/>
              </w:rPr>
              <w:t>Riesci a mantenere nel tempo le relazioni che instauri con le persone?</w:t>
            </w:r>
          </w:p>
          <w:p w:rsidR="009301FB" w:rsidRPr="00BE62A5" w:rsidRDefault="009301FB" w:rsidP="00C32F2A">
            <w:pPr>
              <w:widowControl w:val="0"/>
              <w:numPr>
                <w:ilvl w:val="0"/>
                <w:numId w:val="3"/>
              </w:numPr>
              <w:tabs>
                <w:tab w:val="left" w:pos="220"/>
                <w:tab w:val="left" w:pos="720"/>
              </w:tabs>
              <w:autoSpaceDE w:val="0"/>
              <w:autoSpaceDN w:val="0"/>
              <w:adjustRightInd w:val="0"/>
              <w:ind w:hanging="720"/>
              <w:rPr>
                <w:rFonts w:asciiTheme="majorHAnsi" w:hAnsiTheme="majorHAnsi" w:cs="Times New Roman"/>
                <w:color w:val="000000" w:themeColor="text1"/>
              </w:rPr>
            </w:pPr>
            <w:r w:rsidRPr="00BE62A5">
              <w:rPr>
                <w:rFonts w:asciiTheme="majorHAnsi" w:hAnsiTheme="majorHAnsi" w:cs="Times New Roman"/>
                <w:color w:val="000000" w:themeColor="text1"/>
              </w:rPr>
              <w:t>sì</w:t>
            </w:r>
          </w:p>
          <w:p w:rsidR="009301FB" w:rsidRPr="00BE62A5" w:rsidRDefault="009301FB" w:rsidP="00C32F2A">
            <w:pPr>
              <w:widowControl w:val="0"/>
              <w:numPr>
                <w:ilvl w:val="0"/>
                <w:numId w:val="3"/>
              </w:numPr>
              <w:tabs>
                <w:tab w:val="left" w:pos="220"/>
                <w:tab w:val="left" w:pos="720"/>
              </w:tabs>
              <w:autoSpaceDE w:val="0"/>
              <w:autoSpaceDN w:val="0"/>
              <w:adjustRightInd w:val="0"/>
              <w:ind w:hanging="720"/>
              <w:rPr>
                <w:rFonts w:asciiTheme="majorHAnsi" w:hAnsiTheme="majorHAnsi" w:cs="Times New Roman"/>
                <w:color w:val="000000" w:themeColor="text1"/>
              </w:rPr>
            </w:pPr>
            <w:r w:rsidRPr="00BE62A5">
              <w:rPr>
                <w:rFonts w:asciiTheme="majorHAnsi" w:hAnsiTheme="majorHAnsi" w:cs="Times New Roman"/>
                <w:color w:val="000000" w:themeColor="text1"/>
              </w:rPr>
              <w:t>no</w:t>
            </w:r>
          </w:p>
        </w:tc>
      </w:tr>
      <w:tr w:rsidR="009301FB" w:rsidRPr="00BE62A5">
        <w:tblPrEx>
          <w:tblBorders>
            <w:top w:val="none" w:sz="0" w:space="0" w:color="auto"/>
          </w:tblBorders>
        </w:tblPrEx>
        <w:tc>
          <w:tcPr>
            <w:tcW w:w="2988" w:type="dxa"/>
            <w:tcBorders>
              <w:top w:val="single" w:sz="8" w:space="0" w:color="BFBFBF"/>
              <w:left w:val="single" w:sz="8" w:space="0" w:color="BFBFBF"/>
              <w:bottom w:val="single" w:sz="8" w:space="0" w:color="BFBFBF"/>
              <w:right w:val="single" w:sz="8" w:space="0" w:color="BFBFBF"/>
            </w:tcBorders>
            <w:tcMar>
              <w:top w:w="100" w:type="nil"/>
              <w:right w:w="100" w:type="nil"/>
            </w:tcMar>
            <w:vAlign w:val="center"/>
          </w:tcPr>
          <w:p w:rsidR="009301FB" w:rsidRPr="00BE62A5" w:rsidRDefault="009301FB">
            <w:pPr>
              <w:widowControl w:val="0"/>
              <w:autoSpaceDE w:val="0"/>
              <w:autoSpaceDN w:val="0"/>
              <w:adjustRightInd w:val="0"/>
              <w:rPr>
                <w:rFonts w:asciiTheme="majorHAnsi" w:hAnsiTheme="majorHAnsi" w:cs="Times New Roman"/>
                <w:color w:val="000000" w:themeColor="text1"/>
              </w:rPr>
            </w:pPr>
          </w:p>
        </w:tc>
        <w:tc>
          <w:tcPr>
            <w:tcW w:w="2880" w:type="dxa"/>
            <w:tcBorders>
              <w:top w:val="single" w:sz="8" w:space="0" w:color="BFBFBF"/>
              <w:left w:val="single" w:sz="8" w:space="0" w:color="BFBFBF"/>
              <w:bottom w:val="single" w:sz="8" w:space="0" w:color="BFBFBF"/>
              <w:right w:val="single" w:sz="8" w:space="0" w:color="BFBFBF"/>
            </w:tcBorders>
            <w:tcMar>
              <w:top w:w="100" w:type="nil"/>
              <w:right w:w="100" w:type="nil"/>
            </w:tcMar>
            <w:vAlign w:val="center"/>
          </w:tcPr>
          <w:p w:rsidR="009301FB" w:rsidRPr="00BE62A5" w:rsidRDefault="009301FB">
            <w:pPr>
              <w:widowControl w:val="0"/>
              <w:autoSpaceDE w:val="0"/>
              <w:autoSpaceDN w:val="0"/>
              <w:adjustRightInd w:val="0"/>
              <w:rPr>
                <w:rFonts w:asciiTheme="majorHAnsi" w:hAnsiTheme="majorHAnsi" w:cs="Times New Roman"/>
                <w:color w:val="000000" w:themeColor="text1"/>
              </w:rPr>
            </w:pPr>
            <w:r w:rsidRPr="00BE62A5">
              <w:rPr>
                <w:rFonts w:asciiTheme="majorHAnsi" w:hAnsiTheme="majorHAnsi" w:cs="Times New Roman"/>
                <w:color w:val="000000" w:themeColor="text1"/>
              </w:rPr>
              <w:t xml:space="preserve">Pratica di attività </w:t>
            </w:r>
          </w:p>
        </w:tc>
        <w:tc>
          <w:tcPr>
            <w:tcW w:w="2880" w:type="dxa"/>
            <w:tcBorders>
              <w:top w:val="single" w:sz="8" w:space="0" w:color="BFBFBF"/>
              <w:left w:val="single" w:sz="8" w:space="0" w:color="BFBFBF"/>
              <w:bottom w:val="single" w:sz="8" w:space="0" w:color="BFBFBF"/>
              <w:right w:val="single" w:sz="8" w:space="0" w:color="BFBFBF"/>
            </w:tcBorders>
            <w:tcMar>
              <w:top w:w="100" w:type="nil"/>
              <w:right w:w="100" w:type="nil"/>
            </w:tcMar>
            <w:vAlign w:val="center"/>
          </w:tcPr>
          <w:p w:rsidR="009301FB" w:rsidRPr="00BE62A5" w:rsidRDefault="009301FB">
            <w:pPr>
              <w:widowControl w:val="0"/>
              <w:autoSpaceDE w:val="0"/>
              <w:autoSpaceDN w:val="0"/>
              <w:adjustRightInd w:val="0"/>
              <w:rPr>
                <w:rFonts w:asciiTheme="majorHAnsi" w:hAnsiTheme="majorHAnsi" w:cs="Times New Roman"/>
                <w:color w:val="000000" w:themeColor="text1"/>
              </w:rPr>
            </w:pPr>
            <w:r w:rsidRPr="00BE62A5">
              <w:rPr>
                <w:rFonts w:asciiTheme="majorHAnsi" w:hAnsiTheme="majorHAnsi" w:cs="Times New Roman"/>
                <w:color w:val="000000" w:themeColor="text1"/>
              </w:rPr>
              <w:t>Pratichi delle discipline che permettono di rilassare il corpo e la mente?</w:t>
            </w:r>
          </w:p>
          <w:p w:rsidR="009301FB" w:rsidRPr="00BE62A5" w:rsidRDefault="009301FB" w:rsidP="00C32F2A">
            <w:pPr>
              <w:widowControl w:val="0"/>
              <w:numPr>
                <w:ilvl w:val="0"/>
                <w:numId w:val="4"/>
              </w:numPr>
              <w:tabs>
                <w:tab w:val="left" w:pos="220"/>
                <w:tab w:val="left" w:pos="720"/>
              </w:tabs>
              <w:autoSpaceDE w:val="0"/>
              <w:autoSpaceDN w:val="0"/>
              <w:adjustRightInd w:val="0"/>
              <w:ind w:hanging="720"/>
              <w:rPr>
                <w:rFonts w:asciiTheme="majorHAnsi" w:hAnsiTheme="majorHAnsi" w:cs="Times New Roman"/>
                <w:color w:val="000000" w:themeColor="text1"/>
              </w:rPr>
            </w:pPr>
            <w:r w:rsidRPr="00BE62A5">
              <w:rPr>
                <w:rFonts w:asciiTheme="majorHAnsi" w:hAnsiTheme="majorHAnsi" w:cs="Times New Roman"/>
                <w:color w:val="000000" w:themeColor="text1"/>
              </w:rPr>
              <w:t>sì</w:t>
            </w:r>
          </w:p>
          <w:p w:rsidR="009301FB" w:rsidRPr="00BE62A5" w:rsidRDefault="009301FB" w:rsidP="00C32F2A">
            <w:pPr>
              <w:widowControl w:val="0"/>
              <w:numPr>
                <w:ilvl w:val="0"/>
                <w:numId w:val="4"/>
              </w:numPr>
              <w:tabs>
                <w:tab w:val="left" w:pos="220"/>
                <w:tab w:val="left" w:pos="720"/>
              </w:tabs>
              <w:autoSpaceDE w:val="0"/>
              <w:autoSpaceDN w:val="0"/>
              <w:adjustRightInd w:val="0"/>
              <w:ind w:hanging="720"/>
              <w:rPr>
                <w:rFonts w:asciiTheme="majorHAnsi" w:hAnsiTheme="majorHAnsi" w:cs="Times New Roman"/>
                <w:color w:val="000000" w:themeColor="text1"/>
              </w:rPr>
            </w:pPr>
            <w:r w:rsidRPr="00BE62A5">
              <w:rPr>
                <w:rFonts w:asciiTheme="majorHAnsi" w:hAnsiTheme="majorHAnsi" w:cs="Times New Roman"/>
                <w:color w:val="000000" w:themeColor="text1"/>
              </w:rPr>
              <w:t>no</w:t>
            </w:r>
          </w:p>
        </w:tc>
      </w:tr>
      <w:tr w:rsidR="009301FB" w:rsidRPr="00BE62A5">
        <w:tblPrEx>
          <w:tblBorders>
            <w:top w:val="none" w:sz="0" w:space="0" w:color="auto"/>
          </w:tblBorders>
        </w:tblPrEx>
        <w:tc>
          <w:tcPr>
            <w:tcW w:w="2988" w:type="dxa"/>
            <w:tcBorders>
              <w:top w:val="single" w:sz="8" w:space="0" w:color="BFBFBF"/>
              <w:left w:val="single" w:sz="8" w:space="0" w:color="BFBFBF"/>
              <w:bottom w:val="single" w:sz="8" w:space="0" w:color="BFBFBF"/>
              <w:right w:val="single" w:sz="8" w:space="0" w:color="BFBFBF"/>
            </w:tcBorders>
            <w:tcMar>
              <w:top w:w="100" w:type="nil"/>
              <w:right w:w="100" w:type="nil"/>
            </w:tcMar>
            <w:vAlign w:val="center"/>
          </w:tcPr>
          <w:p w:rsidR="009301FB" w:rsidRPr="00BE62A5" w:rsidRDefault="009301FB">
            <w:pPr>
              <w:widowControl w:val="0"/>
              <w:autoSpaceDE w:val="0"/>
              <w:autoSpaceDN w:val="0"/>
              <w:adjustRightInd w:val="0"/>
              <w:rPr>
                <w:rFonts w:asciiTheme="majorHAnsi" w:hAnsiTheme="majorHAnsi" w:cs="Times New Roman"/>
                <w:color w:val="000000" w:themeColor="text1"/>
              </w:rPr>
            </w:pPr>
          </w:p>
        </w:tc>
        <w:tc>
          <w:tcPr>
            <w:tcW w:w="2880" w:type="dxa"/>
            <w:tcBorders>
              <w:top w:val="single" w:sz="8" w:space="0" w:color="BFBFBF"/>
              <w:left w:val="single" w:sz="8" w:space="0" w:color="BFBFBF"/>
              <w:bottom w:val="single" w:sz="8" w:space="0" w:color="BFBFBF"/>
              <w:right w:val="single" w:sz="8" w:space="0" w:color="BFBFBF"/>
            </w:tcBorders>
            <w:tcMar>
              <w:top w:w="100" w:type="nil"/>
              <w:right w:w="100" w:type="nil"/>
            </w:tcMar>
            <w:vAlign w:val="center"/>
          </w:tcPr>
          <w:p w:rsidR="009301FB" w:rsidRPr="00BE62A5" w:rsidRDefault="009301FB">
            <w:pPr>
              <w:widowControl w:val="0"/>
              <w:autoSpaceDE w:val="0"/>
              <w:autoSpaceDN w:val="0"/>
              <w:adjustRightInd w:val="0"/>
              <w:rPr>
                <w:rFonts w:asciiTheme="majorHAnsi" w:hAnsiTheme="majorHAnsi" w:cs="Times New Roman"/>
                <w:color w:val="000000" w:themeColor="text1"/>
              </w:rPr>
            </w:pPr>
            <w:r w:rsidRPr="00BE62A5">
              <w:rPr>
                <w:rFonts w:asciiTheme="majorHAnsi" w:hAnsiTheme="majorHAnsi" w:cs="Times New Roman"/>
                <w:color w:val="000000" w:themeColor="text1"/>
              </w:rPr>
              <w:t xml:space="preserve">Cosa pensa a proposito della solitudine </w:t>
            </w:r>
          </w:p>
        </w:tc>
        <w:tc>
          <w:tcPr>
            <w:tcW w:w="2880" w:type="dxa"/>
            <w:tcBorders>
              <w:top w:val="single" w:sz="8" w:space="0" w:color="BFBFBF"/>
              <w:left w:val="single" w:sz="8" w:space="0" w:color="BFBFBF"/>
              <w:bottom w:val="single" w:sz="8" w:space="0" w:color="BFBFBF"/>
              <w:right w:val="single" w:sz="8" w:space="0" w:color="BFBFBF"/>
            </w:tcBorders>
            <w:tcMar>
              <w:top w:w="100" w:type="nil"/>
              <w:right w:w="100" w:type="nil"/>
            </w:tcMar>
            <w:vAlign w:val="center"/>
          </w:tcPr>
          <w:p w:rsidR="009301FB" w:rsidRPr="00BE62A5" w:rsidRDefault="009301FB">
            <w:pPr>
              <w:widowControl w:val="0"/>
              <w:autoSpaceDE w:val="0"/>
              <w:autoSpaceDN w:val="0"/>
              <w:adjustRightInd w:val="0"/>
              <w:rPr>
                <w:rFonts w:asciiTheme="majorHAnsi" w:hAnsiTheme="majorHAnsi" w:cs="Times New Roman"/>
                <w:color w:val="000000" w:themeColor="text1"/>
              </w:rPr>
            </w:pPr>
            <w:r w:rsidRPr="00BE62A5">
              <w:rPr>
                <w:rFonts w:asciiTheme="majorHAnsi" w:hAnsiTheme="majorHAnsi" w:cs="Times New Roman"/>
                <w:color w:val="000000" w:themeColor="text1"/>
              </w:rPr>
              <w:t>Consideri la solitudine come momento positivo per te stesso?</w:t>
            </w:r>
          </w:p>
          <w:p w:rsidR="009301FB" w:rsidRPr="00BE62A5" w:rsidRDefault="009301FB" w:rsidP="00C32F2A">
            <w:pPr>
              <w:widowControl w:val="0"/>
              <w:numPr>
                <w:ilvl w:val="0"/>
                <w:numId w:val="5"/>
              </w:numPr>
              <w:tabs>
                <w:tab w:val="left" w:pos="220"/>
                <w:tab w:val="left" w:pos="720"/>
              </w:tabs>
              <w:autoSpaceDE w:val="0"/>
              <w:autoSpaceDN w:val="0"/>
              <w:adjustRightInd w:val="0"/>
              <w:ind w:hanging="720"/>
              <w:rPr>
                <w:rFonts w:asciiTheme="majorHAnsi" w:hAnsiTheme="majorHAnsi" w:cs="Times New Roman"/>
                <w:color w:val="000000" w:themeColor="text1"/>
              </w:rPr>
            </w:pPr>
            <w:r w:rsidRPr="00BE62A5">
              <w:rPr>
                <w:rFonts w:asciiTheme="majorHAnsi" w:hAnsiTheme="majorHAnsi" w:cs="Times New Roman"/>
                <w:color w:val="000000" w:themeColor="text1"/>
              </w:rPr>
              <w:t>sì</w:t>
            </w:r>
          </w:p>
          <w:p w:rsidR="009301FB" w:rsidRPr="00BE62A5" w:rsidRDefault="009301FB" w:rsidP="00C32F2A">
            <w:pPr>
              <w:widowControl w:val="0"/>
              <w:numPr>
                <w:ilvl w:val="0"/>
                <w:numId w:val="5"/>
              </w:numPr>
              <w:tabs>
                <w:tab w:val="left" w:pos="220"/>
                <w:tab w:val="left" w:pos="720"/>
              </w:tabs>
              <w:autoSpaceDE w:val="0"/>
              <w:autoSpaceDN w:val="0"/>
              <w:adjustRightInd w:val="0"/>
              <w:ind w:hanging="720"/>
              <w:rPr>
                <w:rFonts w:asciiTheme="majorHAnsi" w:hAnsiTheme="majorHAnsi" w:cs="Times New Roman"/>
                <w:color w:val="000000" w:themeColor="text1"/>
              </w:rPr>
            </w:pPr>
            <w:r w:rsidRPr="00BE62A5">
              <w:rPr>
                <w:rFonts w:asciiTheme="majorHAnsi" w:hAnsiTheme="majorHAnsi" w:cs="Times New Roman"/>
                <w:color w:val="000000" w:themeColor="text1"/>
              </w:rPr>
              <w:t>no</w:t>
            </w:r>
          </w:p>
        </w:tc>
      </w:tr>
      <w:tr w:rsidR="009301FB" w:rsidRPr="00BE62A5">
        <w:tc>
          <w:tcPr>
            <w:tcW w:w="2988" w:type="dxa"/>
            <w:tcBorders>
              <w:top w:val="single" w:sz="8" w:space="0" w:color="BFBFBF"/>
              <w:left w:val="single" w:sz="8" w:space="0" w:color="BFBFBF"/>
              <w:bottom w:val="single" w:sz="8" w:space="0" w:color="BFBFBF"/>
              <w:right w:val="single" w:sz="8" w:space="0" w:color="BFBFBF"/>
            </w:tcBorders>
            <w:tcMar>
              <w:top w:w="100" w:type="nil"/>
              <w:right w:w="100" w:type="nil"/>
            </w:tcMar>
            <w:vAlign w:val="center"/>
          </w:tcPr>
          <w:p w:rsidR="009301FB" w:rsidRPr="00BE62A5" w:rsidRDefault="009301FB">
            <w:pPr>
              <w:widowControl w:val="0"/>
              <w:autoSpaceDE w:val="0"/>
              <w:autoSpaceDN w:val="0"/>
              <w:adjustRightInd w:val="0"/>
              <w:rPr>
                <w:rFonts w:asciiTheme="majorHAnsi" w:hAnsiTheme="majorHAnsi" w:cs="Times New Roman"/>
                <w:color w:val="000000" w:themeColor="text1"/>
              </w:rPr>
            </w:pPr>
          </w:p>
        </w:tc>
        <w:tc>
          <w:tcPr>
            <w:tcW w:w="2880" w:type="dxa"/>
            <w:tcBorders>
              <w:top w:val="single" w:sz="8" w:space="0" w:color="BFBFBF"/>
              <w:left w:val="single" w:sz="8" w:space="0" w:color="BFBFBF"/>
              <w:bottom w:val="single" w:sz="8" w:space="0" w:color="BFBFBF"/>
              <w:right w:val="single" w:sz="8" w:space="0" w:color="BFBFBF"/>
            </w:tcBorders>
            <w:tcMar>
              <w:top w:w="100" w:type="nil"/>
              <w:right w:w="100" w:type="nil"/>
            </w:tcMar>
            <w:vAlign w:val="center"/>
          </w:tcPr>
          <w:p w:rsidR="009301FB" w:rsidRPr="00BE62A5" w:rsidRDefault="009301FB">
            <w:pPr>
              <w:widowControl w:val="0"/>
              <w:autoSpaceDE w:val="0"/>
              <w:autoSpaceDN w:val="0"/>
              <w:adjustRightInd w:val="0"/>
              <w:rPr>
                <w:rFonts w:asciiTheme="majorHAnsi" w:hAnsiTheme="majorHAnsi" w:cs="Times New Roman"/>
                <w:color w:val="000000" w:themeColor="text1"/>
              </w:rPr>
            </w:pPr>
            <w:r w:rsidRPr="00BE62A5">
              <w:rPr>
                <w:rFonts w:asciiTheme="majorHAnsi" w:hAnsiTheme="majorHAnsi" w:cs="Times New Roman"/>
                <w:color w:val="000000" w:themeColor="text1"/>
              </w:rPr>
              <w:t>Importanza dell'autostima</w:t>
            </w:r>
          </w:p>
        </w:tc>
        <w:tc>
          <w:tcPr>
            <w:tcW w:w="2880" w:type="dxa"/>
            <w:tcBorders>
              <w:top w:val="single" w:sz="8" w:space="0" w:color="BFBFBF"/>
              <w:left w:val="single" w:sz="8" w:space="0" w:color="BFBFBF"/>
              <w:bottom w:val="single" w:sz="8" w:space="0" w:color="BFBFBF"/>
              <w:right w:val="single" w:sz="8" w:space="0" w:color="BFBFBF"/>
            </w:tcBorders>
            <w:tcMar>
              <w:top w:w="100" w:type="nil"/>
              <w:right w:w="100" w:type="nil"/>
            </w:tcMar>
            <w:vAlign w:val="center"/>
          </w:tcPr>
          <w:p w:rsidR="009301FB" w:rsidRPr="00BE62A5" w:rsidRDefault="009301FB">
            <w:pPr>
              <w:widowControl w:val="0"/>
              <w:autoSpaceDE w:val="0"/>
              <w:autoSpaceDN w:val="0"/>
              <w:adjustRightInd w:val="0"/>
              <w:rPr>
                <w:rFonts w:asciiTheme="majorHAnsi" w:hAnsiTheme="majorHAnsi" w:cs="Times New Roman"/>
                <w:color w:val="000000" w:themeColor="text1"/>
              </w:rPr>
            </w:pPr>
            <w:r w:rsidRPr="00BE62A5">
              <w:rPr>
                <w:rFonts w:asciiTheme="majorHAnsi" w:hAnsiTheme="majorHAnsi" w:cs="Times New Roman"/>
                <w:color w:val="000000" w:themeColor="text1"/>
              </w:rPr>
              <w:t>Pensi che l'autostima influenzi il tuo livello di benessere?</w:t>
            </w:r>
          </w:p>
          <w:p w:rsidR="009301FB" w:rsidRPr="00BE62A5" w:rsidRDefault="009301FB" w:rsidP="00C32F2A">
            <w:pPr>
              <w:widowControl w:val="0"/>
              <w:numPr>
                <w:ilvl w:val="0"/>
                <w:numId w:val="6"/>
              </w:numPr>
              <w:tabs>
                <w:tab w:val="left" w:pos="220"/>
                <w:tab w:val="left" w:pos="720"/>
              </w:tabs>
              <w:autoSpaceDE w:val="0"/>
              <w:autoSpaceDN w:val="0"/>
              <w:adjustRightInd w:val="0"/>
              <w:ind w:hanging="720"/>
              <w:rPr>
                <w:rFonts w:asciiTheme="majorHAnsi" w:hAnsiTheme="majorHAnsi" w:cs="Times New Roman"/>
                <w:color w:val="000000" w:themeColor="text1"/>
              </w:rPr>
            </w:pPr>
            <w:r w:rsidRPr="00BE62A5">
              <w:rPr>
                <w:rFonts w:asciiTheme="majorHAnsi" w:hAnsiTheme="majorHAnsi" w:cs="Times New Roman"/>
                <w:color w:val="000000" w:themeColor="text1"/>
              </w:rPr>
              <w:t>sì</w:t>
            </w:r>
          </w:p>
          <w:p w:rsidR="009301FB" w:rsidRPr="00BE62A5" w:rsidRDefault="009301FB" w:rsidP="00C32F2A">
            <w:pPr>
              <w:widowControl w:val="0"/>
              <w:numPr>
                <w:ilvl w:val="0"/>
                <w:numId w:val="6"/>
              </w:numPr>
              <w:tabs>
                <w:tab w:val="left" w:pos="220"/>
                <w:tab w:val="left" w:pos="720"/>
              </w:tabs>
              <w:autoSpaceDE w:val="0"/>
              <w:autoSpaceDN w:val="0"/>
              <w:adjustRightInd w:val="0"/>
              <w:ind w:hanging="720"/>
              <w:rPr>
                <w:rFonts w:asciiTheme="majorHAnsi" w:hAnsiTheme="majorHAnsi" w:cs="Times New Roman"/>
                <w:color w:val="000000" w:themeColor="text1"/>
              </w:rPr>
            </w:pPr>
            <w:r w:rsidRPr="00BE62A5">
              <w:rPr>
                <w:rFonts w:asciiTheme="majorHAnsi" w:hAnsiTheme="majorHAnsi" w:cs="Times New Roman"/>
                <w:color w:val="000000" w:themeColor="text1"/>
              </w:rPr>
              <w:t>no</w:t>
            </w:r>
          </w:p>
        </w:tc>
      </w:tr>
    </w:tbl>
    <w:p w:rsidR="009301FB" w:rsidRPr="00BE62A5" w:rsidRDefault="009301FB" w:rsidP="009301FB">
      <w:pPr>
        <w:widowControl w:val="0"/>
        <w:autoSpaceDE w:val="0"/>
        <w:autoSpaceDN w:val="0"/>
        <w:adjustRightInd w:val="0"/>
        <w:rPr>
          <w:rFonts w:asciiTheme="majorHAnsi" w:hAnsiTheme="majorHAnsi" w:cs="Times New Roman"/>
          <w:color w:val="000000" w:themeColor="text1"/>
        </w:rPr>
      </w:pPr>
    </w:p>
    <w:p w:rsidR="009301FB" w:rsidRPr="00BE62A5" w:rsidRDefault="009301FB" w:rsidP="009301FB">
      <w:pPr>
        <w:widowControl w:val="0"/>
        <w:autoSpaceDE w:val="0"/>
        <w:autoSpaceDN w:val="0"/>
        <w:adjustRightInd w:val="0"/>
        <w:rPr>
          <w:rFonts w:asciiTheme="majorHAnsi" w:hAnsiTheme="majorHAnsi" w:cs="Times New Roman"/>
          <w:color w:val="000000" w:themeColor="text1"/>
        </w:rPr>
      </w:pPr>
    </w:p>
    <w:p w:rsidR="009301FB" w:rsidRPr="00BE62A5" w:rsidRDefault="009301FB" w:rsidP="009301FB">
      <w:pPr>
        <w:widowControl w:val="0"/>
        <w:autoSpaceDE w:val="0"/>
        <w:autoSpaceDN w:val="0"/>
        <w:adjustRightInd w:val="0"/>
        <w:rPr>
          <w:rFonts w:asciiTheme="majorHAnsi" w:hAnsiTheme="majorHAnsi" w:cs="Times New Roman"/>
          <w:color w:val="000000" w:themeColor="text1"/>
        </w:rPr>
      </w:pPr>
    </w:p>
    <w:p w:rsidR="009301FB" w:rsidRPr="00A24A4E" w:rsidRDefault="009301FB" w:rsidP="0072608E">
      <w:pPr>
        <w:widowControl w:val="0"/>
        <w:autoSpaceDE w:val="0"/>
        <w:autoSpaceDN w:val="0"/>
        <w:adjustRightInd w:val="0"/>
        <w:jc w:val="both"/>
        <w:rPr>
          <w:rFonts w:asciiTheme="majorHAnsi" w:hAnsiTheme="majorHAnsi" w:cs="Times New Roman"/>
          <w:b/>
          <w:bCs/>
          <w:color w:val="000000" w:themeColor="text1"/>
          <w:sz w:val="28"/>
          <w:szCs w:val="28"/>
        </w:rPr>
      </w:pPr>
      <w:r w:rsidRPr="00A24A4E">
        <w:rPr>
          <w:rFonts w:asciiTheme="majorHAnsi" w:hAnsiTheme="majorHAnsi" w:cs="Times New Roman"/>
          <w:b/>
          <w:bCs/>
          <w:color w:val="000000" w:themeColor="text1"/>
          <w:sz w:val="28"/>
          <w:szCs w:val="28"/>
        </w:rPr>
        <w:t>Variabili di sfondo:</w:t>
      </w:r>
    </w:p>
    <w:p w:rsidR="009301FB" w:rsidRPr="00BE62A5" w:rsidRDefault="009301FB" w:rsidP="0072608E">
      <w:pPr>
        <w:widowControl w:val="0"/>
        <w:autoSpaceDE w:val="0"/>
        <w:autoSpaceDN w:val="0"/>
        <w:adjustRightInd w:val="0"/>
        <w:jc w:val="both"/>
        <w:rPr>
          <w:rFonts w:asciiTheme="majorHAnsi" w:hAnsiTheme="majorHAnsi" w:cs="Times New Roman"/>
          <w:color w:val="000000" w:themeColor="text1"/>
        </w:rPr>
      </w:pPr>
      <w:r w:rsidRPr="00BE62A5">
        <w:rPr>
          <w:rFonts w:asciiTheme="majorHAnsi" w:hAnsiTheme="majorHAnsi" w:cs="Times New Roman"/>
          <w:color w:val="000000" w:themeColor="text1"/>
        </w:rPr>
        <w:t>Genere</w:t>
      </w:r>
    </w:p>
    <w:p w:rsidR="009301FB" w:rsidRPr="00BE62A5" w:rsidRDefault="009301FB" w:rsidP="0072608E">
      <w:pPr>
        <w:widowControl w:val="0"/>
        <w:autoSpaceDE w:val="0"/>
        <w:autoSpaceDN w:val="0"/>
        <w:adjustRightInd w:val="0"/>
        <w:jc w:val="both"/>
        <w:rPr>
          <w:rFonts w:asciiTheme="majorHAnsi" w:hAnsiTheme="majorHAnsi" w:cs="Times New Roman"/>
          <w:color w:val="000000" w:themeColor="text1"/>
        </w:rPr>
      </w:pPr>
      <w:r w:rsidRPr="00BE62A5">
        <w:rPr>
          <w:rFonts w:asciiTheme="majorHAnsi" w:hAnsiTheme="majorHAnsi" w:cs="Times New Roman"/>
          <w:color w:val="000000" w:themeColor="text1"/>
        </w:rPr>
        <w:t>Età</w:t>
      </w:r>
    </w:p>
    <w:p w:rsidR="009301FB" w:rsidRPr="00BE62A5" w:rsidRDefault="009301FB" w:rsidP="0072608E">
      <w:pPr>
        <w:widowControl w:val="0"/>
        <w:autoSpaceDE w:val="0"/>
        <w:autoSpaceDN w:val="0"/>
        <w:adjustRightInd w:val="0"/>
        <w:jc w:val="both"/>
        <w:rPr>
          <w:rFonts w:asciiTheme="majorHAnsi" w:hAnsiTheme="majorHAnsi" w:cs="Times New Roman"/>
          <w:color w:val="000000" w:themeColor="text1"/>
        </w:rPr>
      </w:pPr>
    </w:p>
    <w:p w:rsidR="00FE60D0" w:rsidRPr="00BE62A5" w:rsidRDefault="00FE60D0" w:rsidP="0072608E">
      <w:pPr>
        <w:widowControl w:val="0"/>
        <w:autoSpaceDE w:val="0"/>
        <w:autoSpaceDN w:val="0"/>
        <w:adjustRightInd w:val="0"/>
        <w:jc w:val="both"/>
        <w:rPr>
          <w:rFonts w:asciiTheme="majorHAnsi" w:hAnsiTheme="majorHAnsi" w:cs="Times New Roman"/>
          <w:color w:val="000000" w:themeColor="text1"/>
        </w:rPr>
      </w:pPr>
    </w:p>
    <w:p w:rsidR="009301FB" w:rsidRPr="00BE62A5" w:rsidRDefault="009301FB" w:rsidP="0072608E">
      <w:pPr>
        <w:widowControl w:val="0"/>
        <w:autoSpaceDE w:val="0"/>
        <w:autoSpaceDN w:val="0"/>
        <w:adjustRightInd w:val="0"/>
        <w:jc w:val="both"/>
        <w:rPr>
          <w:rFonts w:asciiTheme="majorHAnsi" w:hAnsiTheme="majorHAnsi" w:cs="Times New Roman"/>
          <w:color w:val="000000" w:themeColor="text1"/>
        </w:rPr>
      </w:pPr>
    </w:p>
    <w:p w:rsidR="009301FB" w:rsidRPr="00A24A4E" w:rsidRDefault="009301FB" w:rsidP="0072608E">
      <w:pPr>
        <w:widowControl w:val="0"/>
        <w:autoSpaceDE w:val="0"/>
        <w:autoSpaceDN w:val="0"/>
        <w:adjustRightInd w:val="0"/>
        <w:jc w:val="both"/>
        <w:rPr>
          <w:rFonts w:asciiTheme="majorHAnsi" w:hAnsiTheme="majorHAnsi" w:cs="Times New Roman"/>
          <w:b/>
          <w:bCs/>
          <w:color w:val="000000" w:themeColor="text1"/>
          <w:sz w:val="32"/>
          <w:szCs w:val="32"/>
        </w:rPr>
      </w:pPr>
      <w:r w:rsidRPr="00A24A4E">
        <w:rPr>
          <w:rFonts w:asciiTheme="majorHAnsi" w:hAnsiTheme="majorHAnsi" w:cs="Times New Roman"/>
          <w:b/>
          <w:bCs/>
          <w:color w:val="000000" w:themeColor="text1"/>
          <w:sz w:val="32"/>
          <w:szCs w:val="32"/>
        </w:rPr>
        <w:t>Fase 9: Scelta della popolazione di riferimento</w:t>
      </w:r>
    </w:p>
    <w:p w:rsidR="009301FB" w:rsidRPr="00BE62A5" w:rsidRDefault="009301FB" w:rsidP="0072608E">
      <w:pPr>
        <w:widowControl w:val="0"/>
        <w:autoSpaceDE w:val="0"/>
        <w:autoSpaceDN w:val="0"/>
        <w:adjustRightInd w:val="0"/>
        <w:jc w:val="both"/>
        <w:rPr>
          <w:rFonts w:asciiTheme="majorHAnsi" w:hAnsiTheme="majorHAnsi" w:cs="Times New Roman"/>
          <w:b/>
          <w:bCs/>
          <w:color w:val="000000" w:themeColor="text1"/>
        </w:rPr>
      </w:pPr>
    </w:p>
    <w:tbl>
      <w:tblPr>
        <w:tblW w:w="0" w:type="auto"/>
        <w:tblBorders>
          <w:top w:val="nil"/>
          <w:left w:val="nil"/>
          <w:right w:val="nil"/>
        </w:tblBorders>
        <w:tblLayout w:type="fixed"/>
        <w:tblLook w:val="0000"/>
      </w:tblPr>
      <w:tblGrid>
        <w:gridCol w:w="2988"/>
        <w:gridCol w:w="2880"/>
        <w:gridCol w:w="2880"/>
      </w:tblGrid>
      <w:tr w:rsidR="009301FB" w:rsidRPr="00BE62A5">
        <w:tc>
          <w:tcPr>
            <w:tcW w:w="2988" w:type="dxa"/>
            <w:tcBorders>
              <w:top w:val="single" w:sz="8" w:space="0" w:color="BFBFBF"/>
              <w:left w:val="single" w:sz="8" w:space="0" w:color="BFBFBF"/>
              <w:bottom w:val="single" w:sz="8" w:space="0" w:color="BFBFBF"/>
              <w:right w:val="single" w:sz="8" w:space="0" w:color="BFBFBF"/>
            </w:tcBorders>
            <w:tcMar>
              <w:top w:w="100" w:type="nil"/>
              <w:right w:w="100" w:type="nil"/>
            </w:tcMar>
            <w:vAlign w:val="center"/>
          </w:tcPr>
          <w:p w:rsidR="009301FB" w:rsidRPr="00BE62A5" w:rsidRDefault="009301FB" w:rsidP="0072608E">
            <w:pPr>
              <w:widowControl w:val="0"/>
              <w:autoSpaceDE w:val="0"/>
              <w:autoSpaceDN w:val="0"/>
              <w:adjustRightInd w:val="0"/>
              <w:jc w:val="both"/>
              <w:rPr>
                <w:rFonts w:asciiTheme="majorHAnsi" w:hAnsiTheme="majorHAnsi" w:cs="Times New Roman"/>
                <w:b/>
                <w:bCs/>
                <w:color w:val="000000" w:themeColor="text1"/>
              </w:rPr>
            </w:pPr>
            <w:r w:rsidRPr="00BE62A5">
              <w:rPr>
                <w:rFonts w:asciiTheme="majorHAnsi" w:hAnsiTheme="majorHAnsi" w:cs="Times New Roman"/>
                <w:b/>
                <w:bCs/>
                <w:color w:val="000000" w:themeColor="text1"/>
              </w:rPr>
              <w:t>Problema</w:t>
            </w:r>
          </w:p>
        </w:tc>
        <w:tc>
          <w:tcPr>
            <w:tcW w:w="2880" w:type="dxa"/>
            <w:tcBorders>
              <w:top w:val="single" w:sz="8" w:space="0" w:color="BFBFBF"/>
              <w:left w:val="single" w:sz="8" w:space="0" w:color="BFBFBF"/>
              <w:bottom w:val="single" w:sz="8" w:space="0" w:color="BFBFBF"/>
              <w:right w:val="single" w:sz="8" w:space="0" w:color="BFBFBF"/>
            </w:tcBorders>
            <w:tcMar>
              <w:top w:w="100" w:type="nil"/>
              <w:right w:w="100" w:type="nil"/>
            </w:tcMar>
            <w:vAlign w:val="center"/>
          </w:tcPr>
          <w:p w:rsidR="009301FB" w:rsidRPr="00BE62A5" w:rsidRDefault="009301FB" w:rsidP="0072608E">
            <w:pPr>
              <w:widowControl w:val="0"/>
              <w:autoSpaceDE w:val="0"/>
              <w:autoSpaceDN w:val="0"/>
              <w:adjustRightInd w:val="0"/>
              <w:jc w:val="both"/>
              <w:rPr>
                <w:rFonts w:asciiTheme="majorHAnsi" w:hAnsiTheme="majorHAnsi" w:cs="Times New Roman"/>
                <w:b/>
                <w:bCs/>
                <w:color w:val="000000" w:themeColor="text1"/>
              </w:rPr>
            </w:pPr>
            <w:r w:rsidRPr="00BE62A5">
              <w:rPr>
                <w:rFonts w:asciiTheme="majorHAnsi" w:hAnsiTheme="majorHAnsi" w:cs="Times New Roman"/>
                <w:b/>
                <w:bCs/>
                <w:color w:val="000000" w:themeColor="text1"/>
              </w:rPr>
              <w:t>Popolazione</w:t>
            </w:r>
          </w:p>
        </w:tc>
        <w:tc>
          <w:tcPr>
            <w:tcW w:w="2880" w:type="dxa"/>
            <w:tcBorders>
              <w:top w:val="single" w:sz="8" w:space="0" w:color="BFBFBF"/>
              <w:left w:val="single" w:sz="8" w:space="0" w:color="BFBFBF"/>
              <w:bottom w:val="single" w:sz="8" w:space="0" w:color="BFBFBF"/>
              <w:right w:val="single" w:sz="8" w:space="0" w:color="BFBFBF"/>
            </w:tcBorders>
            <w:tcMar>
              <w:top w:w="100" w:type="nil"/>
              <w:right w:w="100" w:type="nil"/>
            </w:tcMar>
            <w:vAlign w:val="center"/>
          </w:tcPr>
          <w:p w:rsidR="009301FB" w:rsidRPr="00BE62A5" w:rsidRDefault="009301FB" w:rsidP="0072608E">
            <w:pPr>
              <w:widowControl w:val="0"/>
              <w:autoSpaceDE w:val="0"/>
              <w:autoSpaceDN w:val="0"/>
              <w:adjustRightInd w:val="0"/>
              <w:jc w:val="both"/>
              <w:rPr>
                <w:rFonts w:asciiTheme="majorHAnsi" w:hAnsiTheme="majorHAnsi" w:cs="Times New Roman"/>
                <w:b/>
                <w:bCs/>
                <w:color w:val="000000" w:themeColor="text1"/>
              </w:rPr>
            </w:pPr>
            <w:r w:rsidRPr="00BE62A5">
              <w:rPr>
                <w:rFonts w:asciiTheme="majorHAnsi" w:hAnsiTheme="majorHAnsi" w:cs="Times New Roman"/>
                <w:b/>
                <w:bCs/>
                <w:color w:val="000000" w:themeColor="text1"/>
              </w:rPr>
              <w:t>unità di rilevazione</w:t>
            </w:r>
          </w:p>
        </w:tc>
      </w:tr>
      <w:tr w:rsidR="009301FB" w:rsidRPr="00BE62A5">
        <w:tc>
          <w:tcPr>
            <w:tcW w:w="2988" w:type="dxa"/>
            <w:tcBorders>
              <w:top w:val="single" w:sz="8" w:space="0" w:color="BFBFBF"/>
              <w:left w:val="single" w:sz="8" w:space="0" w:color="BFBFBF"/>
              <w:bottom w:val="single" w:sz="8" w:space="0" w:color="BFBFBF"/>
              <w:right w:val="single" w:sz="8" w:space="0" w:color="BFBFBF"/>
            </w:tcBorders>
            <w:tcMar>
              <w:top w:w="100" w:type="nil"/>
              <w:right w:w="100" w:type="nil"/>
            </w:tcMar>
            <w:vAlign w:val="center"/>
          </w:tcPr>
          <w:p w:rsidR="009301FB" w:rsidRPr="00BE62A5" w:rsidRDefault="009301FB" w:rsidP="0072608E">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jc w:val="both"/>
              <w:rPr>
                <w:rFonts w:asciiTheme="majorHAnsi" w:hAnsiTheme="majorHAnsi" w:cs="Times New Roman"/>
                <w:color w:val="000000" w:themeColor="text1"/>
              </w:rPr>
            </w:pPr>
            <w:r w:rsidRPr="00BE62A5">
              <w:rPr>
                <w:rFonts w:asciiTheme="majorHAnsi" w:hAnsiTheme="majorHAnsi" w:cs="Times New Roman"/>
                <w:color w:val="000000" w:themeColor="text1"/>
              </w:rPr>
              <w:t>Vi è relazione tra ascolto e pratica della musica e benessere psicofisico?</w:t>
            </w:r>
          </w:p>
          <w:p w:rsidR="009301FB" w:rsidRPr="00BE62A5" w:rsidRDefault="009301FB" w:rsidP="0072608E">
            <w:pPr>
              <w:widowControl w:val="0"/>
              <w:autoSpaceDE w:val="0"/>
              <w:autoSpaceDN w:val="0"/>
              <w:adjustRightInd w:val="0"/>
              <w:jc w:val="both"/>
              <w:rPr>
                <w:rFonts w:asciiTheme="majorHAnsi" w:hAnsiTheme="majorHAnsi" w:cs="Times New Roman"/>
                <w:b/>
                <w:bCs/>
                <w:color w:val="000000" w:themeColor="text1"/>
              </w:rPr>
            </w:pPr>
          </w:p>
        </w:tc>
        <w:tc>
          <w:tcPr>
            <w:tcW w:w="2880" w:type="dxa"/>
            <w:tcBorders>
              <w:top w:val="single" w:sz="8" w:space="0" w:color="BFBFBF"/>
              <w:left w:val="single" w:sz="8" w:space="0" w:color="BFBFBF"/>
              <w:bottom w:val="single" w:sz="8" w:space="0" w:color="BFBFBF"/>
              <w:right w:val="single" w:sz="8" w:space="0" w:color="BFBFBF"/>
            </w:tcBorders>
            <w:tcMar>
              <w:top w:w="100" w:type="nil"/>
              <w:right w:w="100" w:type="nil"/>
            </w:tcMar>
            <w:vAlign w:val="center"/>
          </w:tcPr>
          <w:p w:rsidR="009301FB" w:rsidRPr="00BE62A5" w:rsidRDefault="009301FB" w:rsidP="0072608E">
            <w:pPr>
              <w:widowControl w:val="0"/>
              <w:autoSpaceDE w:val="0"/>
              <w:autoSpaceDN w:val="0"/>
              <w:adjustRightInd w:val="0"/>
              <w:jc w:val="both"/>
              <w:rPr>
                <w:rFonts w:asciiTheme="majorHAnsi" w:hAnsiTheme="majorHAnsi" w:cs="Times New Roman"/>
                <w:color w:val="000000" w:themeColor="text1"/>
              </w:rPr>
            </w:pPr>
            <w:r w:rsidRPr="00BE62A5">
              <w:rPr>
                <w:rFonts w:asciiTheme="majorHAnsi" w:hAnsiTheme="majorHAnsi" w:cs="Times New Roman"/>
                <w:color w:val="000000" w:themeColor="text1"/>
              </w:rPr>
              <w:t>Studenti che frequentano l’università di Torino e adulti lavoratori della medesima città.</w:t>
            </w:r>
          </w:p>
        </w:tc>
        <w:tc>
          <w:tcPr>
            <w:tcW w:w="2880" w:type="dxa"/>
            <w:tcBorders>
              <w:top w:val="single" w:sz="8" w:space="0" w:color="BFBFBF"/>
              <w:left w:val="single" w:sz="8" w:space="0" w:color="BFBFBF"/>
              <w:bottom w:val="single" w:sz="8" w:space="0" w:color="BFBFBF"/>
              <w:right w:val="single" w:sz="8" w:space="0" w:color="BFBFBF"/>
            </w:tcBorders>
            <w:tcMar>
              <w:top w:w="100" w:type="nil"/>
              <w:right w:w="100" w:type="nil"/>
            </w:tcMar>
            <w:vAlign w:val="center"/>
          </w:tcPr>
          <w:p w:rsidR="009301FB" w:rsidRPr="00BE62A5" w:rsidRDefault="009301FB" w:rsidP="0072608E">
            <w:pPr>
              <w:widowControl w:val="0"/>
              <w:autoSpaceDE w:val="0"/>
              <w:autoSpaceDN w:val="0"/>
              <w:adjustRightInd w:val="0"/>
              <w:jc w:val="both"/>
              <w:rPr>
                <w:rFonts w:asciiTheme="majorHAnsi" w:hAnsiTheme="majorHAnsi" w:cs="Times New Roman"/>
                <w:color w:val="000000" w:themeColor="text1"/>
              </w:rPr>
            </w:pPr>
            <w:r w:rsidRPr="00BE62A5">
              <w:rPr>
                <w:rFonts w:asciiTheme="majorHAnsi" w:hAnsiTheme="majorHAnsi" w:cs="Times New Roman"/>
                <w:color w:val="000000" w:themeColor="text1"/>
              </w:rPr>
              <w:t>Studenti che frequentano l’università di Torino e adulti lavoratori della medesima città.</w:t>
            </w:r>
          </w:p>
        </w:tc>
      </w:tr>
    </w:tbl>
    <w:p w:rsidR="009301FB" w:rsidRPr="00BE62A5" w:rsidRDefault="009301FB" w:rsidP="0072608E">
      <w:pPr>
        <w:widowControl w:val="0"/>
        <w:autoSpaceDE w:val="0"/>
        <w:autoSpaceDN w:val="0"/>
        <w:adjustRightInd w:val="0"/>
        <w:jc w:val="both"/>
        <w:rPr>
          <w:rFonts w:asciiTheme="majorHAnsi" w:hAnsiTheme="majorHAnsi" w:cs="Times New Roman"/>
          <w:b/>
          <w:bCs/>
          <w:color w:val="000000" w:themeColor="text1"/>
        </w:rPr>
      </w:pPr>
    </w:p>
    <w:p w:rsidR="009301FB" w:rsidRPr="00BE62A5" w:rsidRDefault="009301FB" w:rsidP="0072608E">
      <w:pPr>
        <w:widowControl w:val="0"/>
        <w:autoSpaceDE w:val="0"/>
        <w:autoSpaceDN w:val="0"/>
        <w:adjustRightInd w:val="0"/>
        <w:jc w:val="both"/>
        <w:rPr>
          <w:rFonts w:asciiTheme="majorHAnsi" w:hAnsiTheme="majorHAnsi" w:cs="Times New Roman"/>
          <w:color w:val="000000" w:themeColor="text1"/>
        </w:rPr>
      </w:pPr>
      <w:r w:rsidRPr="00BE62A5">
        <w:rPr>
          <w:rFonts w:asciiTheme="majorHAnsi" w:hAnsiTheme="majorHAnsi" w:cs="Times New Roman"/>
          <w:color w:val="000000" w:themeColor="text1"/>
        </w:rPr>
        <w:t>Unità di analisi (soggetti su cui svolgo la mia ricerca) coincide con l’unità di rilevazione, ovvero i soggetti a cui somministro il questionario.</w:t>
      </w:r>
    </w:p>
    <w:p w:rsidR="009301FB" w:rsidRPr="00BE62A5" w:rsidRDefault="009301FB" w:rsidP="0072608E">
      <w:pPr>
        <w:widowControl w:val="0"/>
        <w:autoSpaceDE w:val="0"/>
        <w:autoSpaceDN w:val="0"/>
        <w:adjustRightInd w:val="0"/>
        <w:jc w:val="both"/>
        <w:rPr>
          <w:rFonts w:asciiTheme="majorHAnsi" w:hAnsiTheme="majorHAnsi" w:cs="Times New Roman"/>
          <w:color w:val="000000" w:themeColor="text1"/>
        </w:rPr>
      </w:pPr>
    </w:p>
    <w:p w:rsidR="009301FB" w:rsidRPr="00BE62A5" w:rsidRDefault="009301FB" w:rsidP="0072608E">
      <w:pPr>
        <w:widowControl w:val="0"/>
        <w:autoSpaceDE w:val="0"/>
        <w:autoSpaceDN w:val="0"/>
        <w:adjustRightInd w:val="0"/>
        <w:jc w:val="both"/>
        <w:rPr>
          <w:rFonts w:asciiTheme="majorHAnsi" w:hAnsiTheme="majorHAnsi" w:cs="Times New Roman"/>
          <w:color w:val="000000" w:themeColor="text1"/>
        </w:rPr>
      </w:pPr>
    </w:p>
    <w:p w:rsidR="009301FB" w:rsidRPr="00BE62A5" w:rsidRDefault="00A24A4E" w:rsidP="0072608E">
      <w:pPr>
        <w:widowControl w:val="0"/>
        <w:autoSpaceDE w:val="0"/>
        <w:autoSpaceDN w:val="0"/>
        <w:adjustRightInd w:val="0"/>
        <w:jc w:val="both"/>
        <w:rPr>
          <w:rFonts w:asciiTheme="majorHAnsi" w:hAnsiTheme="majorHAnsi" w:cs="Times New Roman"/>
          <w:color w:val="000000" w:themeColor="text1"/>
        </w:rPr>
      </w:pPr>
      <w:r>
        <w:rPr>
          <w:rFonts w:asciiTheme="majorHAnsi" w:hAnsiTheme="majorHAnsi" w:cs="Times New Roman"/>
          <w:color w:val="000000" w:themeColor="text1"/>
        </w:rPr>
        <w:t xml:space="preserve">Attendibilità: </w:t>
      </w:r>
      <w:r w:rsidR="00FE60D0" w:rsidRPr="00BE62A5">
        <w:rPr>
          <w:rFonts w:asciiTheme="majorHAnsi" w:hAnsiTheme="majorHAnsi" w:cs="Times New Roman"/>
          <w:color w:val="000000" w:themeColor="text1"/>
        </w:rPr>
        <w:t>p</w:t>
      </w:r>
      <w:r w:rsidR="009301FB" w:rsidRPr="00BE62A5">
        <w:rPr>
          <w:rFonts w:asciiTheme="majorHAnsi" w:hAnsiTheme="majorHAnsi" w:cs="Times New Roman"/>
          <w:color w:val="000000" w:themeColor="text1"/>
        </w:rPr>
        <w:t>er verificare l’attendibilità della nostra ricerca, ossia la proprietà di un procedimento di ricerca di giungere agli stessi risultati in presenza delle medesime condizioni iniziali, possiamo prevedere forme di</w:t>
      </w:r>
      <w:r w:rsidR="00FE60D0" w:rsidRPr="00BE62A5">
        <w:rPr>
          <w:rFonts w:asciiTheme="majorHAnsi" w:hAnsiTheme="majorHAnsi" w:cs="Times New Roman"/>
          <w:color w:val="000000" w:themeColor="text1"/>
        </w:rPr>
        <w:t xml:space="preserve"> triangolazione. Ad esempio, si può prevedere una forma di triangolazione dei ricercatori o delle fonti.</w:t>
      </w:r>
    </w:p>
    <w:p w:rsidR="009301FB" w:rsidRPr="00BE62A5" w:rsidRDefault="009301FB" w:rsidP="0072608E">
      <w:pPr>
        <w:widowControl w:val="0"/>
        <w:autoSpaceDE w:val="0"/>
        <w:autoSpaceDN w:val="0"/>
        <w:adjustRightInd w:val="0"/>
        <w:jc w:val="both"/>
        <w:rPr>
          <w:rFonts w:asciiTheme="majorHAnsi" w:hAnsiTheme="majorHAnsi" w:cs="Times New Roman"/>
          <w:color w:val="000000" w:themeColor="text1"/>
        </w:rPr>
      </w:pPr>
    </w:p>
    <w:p w:rsidR="00316D76" w:rsidRDefault="00316D76" w:rsidP="0072608E">
      <w:pPr>
        <w:widowControl w:val="0"/>
        <w:autoSpaceDE w:val="0"/>
        <w:autoSpaceDN w:val="0"/>
        <w:adjustRightInd w:val="0"/>
        <w:jc w:val="both"/>
        <w:rPr>
          <w:rFonts w:asciiTheme="majorHAnsi" w:hAnsiTheme="majorHAnsi" w:cs="Times New Roman"/>
          <w:b/>
          <w:bCs/>
          <w:color w:val="000000" w:themeColor="text1"/>
          <w:sz w:val="32"/>
          <w:szCs w:val="32"/>
        </w:rPr>
      </w:pPr>
    </w:p>
    <w:p w:rsidR="009301FB" w:rsidRPr="00A24A4E" w:rsidRDefault="009301FB" w:rsidP="0072608E">
      <w:pPr>
        <w:widowControl w:val="0"/>
        <w:autoSpaceDE w:val="0"/>
        <w:autoSpaceDN w:val="0"/>
        <w:adjustRightInd w:val="0"/>
        <w:jc w:val="both"/>
        <w:rPr>
          <w:rFonts w:asciiTheme="majorHAnsi" w:hAnsiTheme="majorHAnsi" w:cs="Times New Roman"/>
          <w:color w:val="000000" w:themeColor="text1"/>
          <w:sz w:val="32"/>
          <w:szCs w:val="32"/>
        </w:rPr>
      </w:pPr>
      <w:r w:rsidRPr="00A24A4E">
        <w:rPr>
          <w:rFonts w:asciiTheme="majorHAnsi" w:hAnsiTheme="majorHAnsi" w:cs="Times New Roman"/>
          <w:b/>
          <w:bCs/>
          <w:color w:val="000000" w:themeColor="text1"/>
          <w:sz w:val="32"/>
          <w:szCs w:val="32"/>
        </w:rPr>
        <w:t>Fase 10: NUMEROSITÁ DEL CAMPIONE E TIPOLOGIA DI CAMPIONAMENTO</w:t>
      </w:r>
    </w:p>
    <w:p w:rsidR="009301FB" w:rsidRPr="00BE62A5" w:rsidRDefault="009301FB" w:rsidP="0072608E">
      <w:pPr>
        <w:widowControl w:val="0"/>
        <w:autoSpaceDE w:val="0"/>
        <w:autoSpaceDN w:val="0"/>
        <w:adjustRightInd w:val="0"/>
        <w:jc w:val="both"/>
        <w:rPr>
          <w:rFonts w:asciiTheme="majorHAnsi" w:hAnsiTheme="majorHAnsi" w:cs="Times New Roman"/>
          <w:b/>
          <w:bCs/>
          <w:color w:val="000000" w:themeColor="text1"/>
        </w:rPr>
      </w:pPr>
    </w:p>
    <w:p w:rsidR="009301FB" w:rsidRPr="00BE62A5" w:rsidRDefault="009301FB" w:rsidP="0072608E">
      <w:pPr>
        <w:widowControl w:val="0"/>
        <w:autoSpaceDE w:val="0"/>
        <w:autoSpaceDN w:val="0"/>
        <w:adjustRightInd w:val="0"/>
        <w:jc w:val="both"/>
        <w:rPr>
          <w:rFonts w:asciiTheme="majorHAnsi" w:hAnsiTheme="majorHAnsi" w:cs="Times New Roman"/>
          <w:color w:val="000000" w:themeColor="text1"/>
        </w:rPr>
      </w:pPr>
      <w:r w:rsidRPr="00BE62A5">
        <w:rPr>
          <w:rFonts w:asciiTheme="majorHAnsi" w:hAnsiTheme="majorHAnsi" w:cs="Times New Roman"/>
          <w:color w:val="000000" w:themeColor="text1"/>
        </w:rPr>
        <w:t>Abbiamo scelto una tecnica di cam</w:t>
      </w:r>
      <w:r w:rsidR="00FE60D0" w:rsidRPr="00BE62A5">
        <w:rPr>
          <w:rFonts w:asciiTheme="majorHAnsi" w:hAnsiTheme="majorHAnsi" w:cs="Times New Roman"/>
          <w:color w:val="000000" w:themeColor="text1"/>
        </w:rPr>
        <w:t xml:space="preserve">pionamento non probabilistico, in particolar modo </w:t>
      </w:r>
      <w:r w:rsidRPr="00BE62A5">
        <w:rPr>
          <w:rFonts w:asciiTheme="majorHAnsi" w:hAnsiTheme="majorHAnsi" w:cs="Times New Roman"/>
          <w:color w:val="000000" w:themeColor="text1"/>
        </w:rPr>
        <w:t>un campione ragionato.</w:t>
      </w:r>
      <w:r w:rsidR="002265A9">
        <w:rPr>
          <w:rFonts w:asciiTheme="majorHAnsi" w:hAnsiTheme="majorHAnsi" w:cs="Times New Roman"/>
          <w:color w:val="000000" w:themeColor="text1"/>
        </w:rPr>
        <w:t>(DA SPIEGARE MEGLIO)</w:t>
      </w:r>
    </w:p>
    <w:p w:rsidR="009301FB" w:rsidRPr="00BE62A5" w:rsidRDefault="009301FB" w:rsidP="0072608E">
      <w:pPr>
        <w:widowControl w:val="0"/>
        <w:autoSpaceDE w:val="0"/>
        <w:autoSpaceDN w:val="0"/>
        <w:adjustRightInd w:val="0"/>
        <w:jc w:val="both"/>
        <w:rPr>
          <w:rFonts w:asciiTheme="majorHAnsi" w:hAnsiTheme="majorHAnsi" w:cs="Times New Roman"/>
          <w:color w:val="000000" w:themeColor="text1"/>
        </w:rPr>
      </w:pPr>
      <w:r w:rsidRPr="00BE62A5">
        <w:rPr>
          <w:rFonts w:asciiTheme="majorHAnsi" w:hAnsiTheme="majorHAnsi" w:cs="Times New Roman"/>
          <w:color w:val="000000" w:themeColor="text1"/>
        </w:rPr>
        <w:t xml:space="preserve">Dunque, </w:t>
      </w:r>
      <w:r w:rsidR="00FE60D0" w:rsidRPr="00BE62A5">
        <w:rPr>
          <w:rFonts w:asciiTheme="majorHAnsi" w:hAnsiTheme="majorHAnsi" w:cs="Times New Roman"/>
          <w:color w:val="000000" w:themeColor="text1"/>
        </w:rPr>
        <w:t>abbiamo</w:t>
      </w:r>
      <w:r w:rsidR="005B1940">
        <w:rPr>
          <w:rFonts w:asciiTheme="majorHAnsi" w:hAnsiTheme="majorHAnsi" w:cs="Times New Roman"/>
          <w:color w:val="000000" w:themeColor="text1"/>
        </w:rPr>
        <w:t xml:space="preserve"> </w:t>
      </w:r>
      <w:r w:rsidRPr="00BE62A5">
        <w:rPr>
          <w:rFonts w:asciiTheme="majorHAnsi" w:hAnsiTheme="majorHAnsi" w:cs="Times New Roman"/>
          <w:color w:val="000000" w:themeColor="text1"/>
        </w:rPr>
        <w:t>somministriamo il questiona</w:t>
      </w:r>
      <w:r w:rsidR="00FE60D0" w:rsidRPr="00BE62A5">
        <w:rPr>
          <w:rFonts w:asciiTheme="majorHAnsi" w:hAnsiTheme="majorHAnsi" w:cs="Times New Roman"/>
          <w:color w:val="000000" w:themeColor="text1"/>
        </w:rPr>
        <w:t xml:space="preserve">rio a 30 studenti frequentanti </w:t>
      </w:r>
      <w:r w:rsidRPr="00BE62A5">
        <w:rPr>
          <w:rFonts w:asciiTheme="majorHAnsi" w:hAnsiTheme="majorHAnsi" w:cs="Times New Roman"/>
          <w:color w:val="000000" w:themeColor="text1"/>
        </w:rPr>
        <w:t>l'Università degli Studi di Torino e a 30 adulti lavoratori di nostra conoscenza.</w:t>
      </w:r>
    </w:p>
    <w:p w:rsidR="009301FB" w:rsidRPr="00BE62A5" w:rsidRDefault="009301FB" w:rsidP="0072608E">
      <w:pPr>
        <w:widowControl w:val="0"/>
        <w:autoSpaceDE w:val="0"/>
        <w:autoSpaceDN w:val="0"/>
        <w:adjustRightInd w:val="0"/>
        <w:jc w:val="both"/>
        <w:rPr>
          <w:rFonts w:asciiTheme="majorHAnsi" w:hAnsiTheme="majorHAnsi" w:cs="Times New Roman"/>
          <w:color w:val="000000" w:themeColor="text1"/>
        </w:rPr>
      </w:pPr>
    </w:p>
    <w:p w:rsidR="009301FB" w:rsidRDefault="009301FB" w:rsidP="0072608E">
      <w:pPr>
        <w:widowControl w:val="0"/>
        <w:autoSpaceDE w:val="0"/>
        <w:autoSpaceDN w:val="0"/>
        <w:adjustRightInd w:val="0"/>
        <w:jc w:val="both"/>
        <w:rPr>
          <w:rFonts w:asciiTheme="majorHAnsi" w:hAnsiTheme="majorHAnsi" w:cs="Times New Roman"/>
          <w:color w:val="000000" w:themeColor="text1"/>
        </w:rPr>
      </w:pPr>
      <w:r w:rsidRPr="00BE62A5">
        <w:rPr>
          <w:rFonts w:asciiTheme="majorHAnsi" w:hAnsiTheme="majorHAnsi" w:cs="Times New Roman"/>
          <w:color w:val="000000" w:themeColor="text1"/>
        </w:rPr>
        <w:t>Numerosità campionaria totale: 60 casi</w:t>
      </w:r>
      <w:r w:rsidR="0072608E">
        <w:rPr>
          <w:rFonts w:asciiTheme="majorHAnsi" w:hAnsiTheme="majorHAnsi" w:cs="Times New Roman"/>
          <w:color w:val="000000" w:themeColor="text1"/>
        </w:rPr>
        <w:t>.</w:t>
      </w:r>
    </w:p>
    <w:p w:rsidR="00EA240E" w:rsidRDefault="00EA240E" w:rsidP="0072608E">
      <w:pPr>
        <w:widowControl w:val="0"/>
        <w:autoSpaceDE w:val="0"/>
        <w:autoSpaceDN w:val="0"/>
        <w:adjustRightInd w:val="0"/>
        <w:jc w:val="both"/>
        <w:rPr>
          <w:rFonts w:asciiTheme="majorHAnsi" w:hAnsiTheme="majorHAnsi" w:cs="Times New Roman"/>
          <w:color w:val="000000" w:themeColor="text1"/>
        </w:rPr>
      </w:pPr>
    </w:p>
    <w:p w:rsidR="00EA240E" w:rsidRPr="00BE62A5" w:rsidRDefault="00EA240E" w:rsidP="0072608E">
      <w:pPr>
        <w:widowControl w:val="0"/>
        <w:autoSpaceDE w:val="0"/>
        <w:autoSpaceDN w:val="0"/>
        <w:adjustRightInd w:val="0"/>
        <w:jc w:val="both"/>
        <w:rPr>
          <w:rFonts w:asciiTheme="majorHAnsi" w:hAnsiTheme="majorHAnsi" w:cs="Times New Roman"/>
          <w:color w:val="000000" w:themeColor="text1"/>
        </w:rPr>
      </w:pPr>
    </w:p>
    <w:p w:rsidR="009301FB" w:rsidRPr="00BE62A5" w:rsidRDefault="009301FB" w:rsidP="0072608E">
      <w:pPr>
        <w:widowControl w:val="0"/>
        <w:autoSpaceDE w:val="0"/>
        <w:autoSpaceDN w:val="0"/>
        <w:adjustRightInd w:val="0"/>
        <w:jc w:val="both"/>
        <w:rPr>
          <w:rFonts w:asciiTheme="majorHAnsi" w:hAnsiTheme="majorHAnsi" w:cs="Times New Roman"/>
          <w:color w:val="000000" w:themeColor="text1"/>
        </w:rPr>
      </w:pPr>
    </w:p>
    <w:p w:rsidR="00316D76" w:rsidRDefault="00316D76" w:rsidP="0072608E">
      <w:pPr>
        <w:widowControl w:val="0"/>
        <w:autoSpaceDE w:val="0"/>
        <w:autoSpaceDN w:val="0"/>
        <w:adjustRightInd w:val="0"/>
        <w:jc w:val="both"/>
        <w:rPr>
          <w:rFonts w:asciiTheme="majorHAnsi" w:hAnsiTheme="majorHAnsi" w:cs="Times New Roman"/>
          <w:b/>
          <w:bCs/>
          <w:color w:val="000000" w:themeColor="text1"/>
          <w:sz w:val="32"/>
          <w:szCs w:val="32"/>
        </w:rPr>
      </w:pPr>
    </w:p>
    <w:p w:rsidR="009301FB" w:rsidRPr="00A24A4E" w:rsidRDefault="00E345DE" w:rsidP="0072608E">
      <w:pPr>
        <w:widowControl w:val="0"/>
        <w:autoSpaceDE w:val="0"/>
        <w:autoSpaceDN w:val="0"/>
        <w:adjustRightInd w:val="0"/>
        <w:jc w:val="both"/>
        <w:rPr>
          <w:rFonts w:asciiTheme="majorHAnsi" w:hAnsiTheme="majorHAnsi" w:cs="Times New Roman"/>
          <w:b/>
          <w:bCs/>
          <w:color w:val="000000" w:themeColor="text1"/>
          <w:sz w:val="32"/>
          <w:szCs w:val="32"/>
        </w:rPr>
      </w:pPr>
      <w:r>
        <w:rPr>
          <w:rFonts w:asciiTheme="majorHAnsi" w:hAnsiTheme="majorHAnsi" w:cs="Times New Roman"/>
          <w:b/>
          <w:bCs/>
          <w:color w:val="000000" w:themeColor="text1"/>
          <w:sz w:val="32"/>
          <w:szCs w:val="32"/>
        </w:rPr>
        <w:t>Fase 11: TECNICHE E STRUMENTI DI</w:t>
      </w:r>
      <w:r w:rsidR="009301FB" w:rsidRPr="00A24A4E">
        <w:rPr>
          <w:rFonts w:asciiTheme="majorHAnsi" w:hAnsiTheme="majorHAnsi" w:cs="Times New Roman"/>
          <w:b/>
          <w:bCs/>
          <w:color w:val="000000" w:themeColor="text1"/>
          <w:sz w:val="32"/>
          <w:szCs w:val="32"/>
        </w:rPr>
        <w:t xml:space="preserve"> RILEVAZIONE DATI</w:t>
      </w:r>
    </w:p>
    <w:p w:rsidR="009301FB" w:rsidRPr="00BE62A5" w:rsidRDefault="009301FB" w:rsidP="0072608E">
      <w:pPr>
        <w:widowControl w:val="0"/>
        <w:autoSpaceDE w:val="0"/>
        <w:autoSpaceDN w:val="0"/>
        <w:adjustRightInd w:val="0"/>
        <w:jc w:val="both"/>
        <w:rPr>
          <w:rFonts w:asciiTheme="majorHAnsi" w:hAnsiTheme="majorHAnsi" w:cs="Times New Roman"/>
          <w:b/>
          <w:bCs/>
          <w:color w:val="000000" w:themeColor="text1"/>
        </w:rPr>
      </w:pPr>
    </w:p>
    <w:p w:rsidR="009301FB" w:rsidRPr="00BE62A5" w:rsidRDefault="009301FB" w:rsidP="0072608E">
      <w:pPr>
        <w:widowControl w:val="0"/>
        <w:autoSpaceDE w:val="0"/>
        <w:autoSpaceDN w:val="0"/>
        <w:adjustRightInd w:val="0"/>
        <w:jc w:val="both"/>
        <w:rPr>
          <w:rFonts w:asciiTheme="majorHAnsi" w:hAnsiTheme="majorHAnsi" w:cs="Times New Roman"/>
          <w:color w:val="000000" w:themeColor="text1"/>
        </w:rPr>
      </w:pPr>
      <w:r w:rsidRPr="00BE62A5">
        <w:rPr>
          <w:rFonts w:asciiTheme="majorHAnsi" w:hAnsiTheme="majorHAnsi" w:cs="Times New Roman"/>
          <w:color w:val="000000" w:themeColor="text1"/>
        </w:rPr>
        <w:lastRenderedPageBreak/>
        <w:t xml:space="preserve">Poiché abbiamo scelto come strategia la </w:t>
      </w:r>
      <w:r w:rsidRPr="00A24A4E">
        <w:rPr>
          <w:rFonts w:asciiTheme="majorHAnsi" w:hAnsiTheme="majorHAnsi" w:cs="Times New Roman"/>
          <w:b/>
          <w:color w:val="000000" w:themeColor="text1"/>
        </w:rPr>
        <w:t>ricerca standard</w:t>
      </w:r>
      <w:r w:rsidRPr="00BE62A5">
        <w:rPr>
          <w:rFonts w:asciiTheme="majorHAnsi" w:hAnsiTheme="majorHAnsi" w:cs="Times New Roman"/>
          <w:color w:val="000000" w:themeColor="text1"/>
        </w:rPr>
        <w:t>, utilizziamo tecniche e strumenti di rilevazione dati ad alta strutturazione</w:t>
      </w:r>
      <w:r w:rsidR="00FE60D0" w:rsidRPr="00BE62A5">
        <w:rPr>
          <w:rFonts w:asciiTheme="majorHAnsi" w:hAnsiTheme="majorHAnsi" w:cs="Times New Roman"/>
          <w:color w:val="000000" w:themeColor="text1"/>
        </w:rPr>
        <w:t>.</w:t>
      </w:r>
    </w:p>
    <w:p w:rsidR="009301FB" w:rsidRPr="00BE62A5" w:rsidRDefault="009301FB" w:rsidP="0072608E">
      <w:pPr>
        <w:widowControl w:val="0"/>
        <w:autoSpaceDE w:val="0"/>
        <w:autoSpaceDN w:val="0"/>
        <w:adjustRightInd w:val="0"/>
        <w:jc w:val="both"/>
        <w:rPr>
          <w:rFonts w:asciiTheme="majorHAnsi" w:hAnsiTheme="majorHAnsi" w:cs="Times New Roman"/>
          <w:color w:val="000000" w:themeColor="text1"/>
        </w:rPr>
      </w:pPr>
      <w:r w:rsidRPr="00BE62A5">
        <w:rPr>
          <w:rFonts w:asciiTheme="majorHAnsi" w:hAnsiTheme="majorHAnsi" w:cs="Times New Roman"/>
          <w:color w:val="000000" w:themeColor="text1"/>
        </w:rPr>
        <w:t>Tecnica del questionario auto-compilato a risposta chiusa</w:t>
      </w:r>
    </w:p>
    <w:p w:rsidR="009301FB" w:rsidRPr="00BE62A5" w:rsidRDefault="009301FB" w:rsidP="0072608E">
      <w:pPr>
        <w:widowControl w:val="0"/>
        <w:autoSpaceDE w:val="0"/>
        <w:autoSpaceDN w:val="0"/>
        <w:adjustRightInd w:val="0"/>
        <w:jc w:val="both"/>
        <w:rPr>
          <w:rFonts w:asciiTheme="majorHAnsi" w:hAnsiTheme="majorHAnsi" w:cs="Times New Roman"/>
          <w:color w:val="000000" w:themeColor="text1"/>
        </w:rPr>
      </w:pPr>
      <w:r w:rsidRPr="00BE62A5">
        <w:rPr>
          <w:rFonts w:asciiTheme="majorHAnsi" w:hAnsiTheme="majorHAnsi" w:cs="Times New Roman"/>
          <w:color w:val="000000" w:themeColor="text1"/>
        </w:rPr>
        <w:t>Strumento: questionario auto-compilato a risposta chiusa</w:t>
      </w:r>
    </w:p>
    <w:p w:rsidR="009301FB" w:rsidRPr="001C02E3" w:rsidRDefault="009301FB" w:rsidP="0072608E">
      <w:pPr>
        <w:widowControl w:val="0"/>
        <w:autoSpaceDE w:val="0"/>
        <w:autoSpaceDN w:val="0"/>
        <w:adjustRightInd w:val="0"/>
        <w:jc w:val="both"/>
        <w:rPr>
          <w:rFonts w:asciiTheme="majorHAnsi" w:hAnsiTheme="majorHAnsi" w:cs="Times New Roman"/>
          <w:color w:val="000000" w:themeColor="text1"/>
        </w:rPr>
      </w:pPr>
    </w:p>
    <w:p w:rsidR="00FE60D0" w:rsidRPr="001C02E3" w:rsidRDefault="00FE60D0" w:rsidP="0072608E">
      <w:pPr>
        <w:widowControl w:val="0"/>
        <w:autoSpaceDE w:val="0"/>
        <w:autoSpaceDN w:val="0"/>
        <w:adjustRightInd w:val="0"/>
        <w:jc w:val="both"/>
        <w:rPr>
          <w:rFonts w:asciiTheme="majorHAnsi" w:hAnsiTheme="majorHAnsi" w:cs="Times New Roman"/>
          <w:color w:val="000000" w:themeColor="text1"/>
        </w:rPr>
      </w:pPr>
      <w:r w:rsidRPr="001C02E3">
        <w:rPr>
          <w:rFonts w:asciiTheme="majorHAnsi" w:hAnsiTheme="majorHAnsi" w:cs="Times New Roman"/>
          <w:color w:val="000000" w:themeColor="text1"/>
        </w:rPr>
        <w:t>Di seguito riportiamo il nostro questionario</w:t>
      </w:r>
      <w:r w:rsidR="00A24A4E" w:rsidRPr="001C02E3">
        <w:rPr>
          <w:rFonts w:asciiTheme="majorHAnsi" w:hAnsiTheme="majorHAnsi" w:cs="Times New Roman"/>
          <w:color w:val="000000" w:themeColor="text1"/>
        </w:rPr>
        <w:t>.</w:t>
      </w:r>
    </w:p>
    <w:p w:rsidR="009301FB" w:rsidRPr="001C02E3" w:rsidRDefault="009301FB" w:rsidP="0072608E">
      <w:pPr>
        <w:widowControl w:val="0"/>
        <w:autoSpaceDE w:val="0"/>
        <w:autoSpaceDN w:val="0"/>
        <w:adjustRightInd w:val="0"/>
        <w:jc w:val="both"/>
        <w:rPr>
          <w:rFonts w:asciiTheme="majorHAnsi" w:hAnsiTheme="majorHAnsi" w:cs="Times New Roman"/>
          <w:color w:val="000000" w:themeColor="text1"/>
        </w:rPr>
      </w:pPr>
    </w:p>
    <w:p w:rsidR="009301FB" w:rsidRPr="001C02E3" w:rsidRDefault="009301FB" w:rsidP="0072608E">
      <w:pPr>
        <w:widowControl w:val="0"/>
        <w:autoSpaceDE w:val="0"/>
        <w:autoSpaceDN w:val="0"/>
        <w:adjustRightInd w:val="0"/>
        <w:jc w:val="both"/>
        <w:rPr>
          <w:rFonts w:asciiTheme="majorHAnsi" w:hAnsiTheme="majorHAnsi" w:cs="Times New Roman"/>
          <w:color w:val="000000" w:themeColor="text1"/>
        </w:rPr>
      </w:pPr>
    </w:p>
    <w:p w:rsidR="00316D76" w:rsidRPr="001C02E3" w:rsidRDefault="00316D76" w:rsidP="002265A9">
      <w:pPr>
        <w:widowControl w:val="0"/>
        <w:autoSpaceDE w:val="0"/>
        <w:autoSpaceDN w:val="0"/>
        <w:adjustRightInd w:val="0"/>
        <w:jc w:val="center"/>
        <w:rPr>
          <w:rFonts w:asciiTheme="majorHAnsi" w:hAnsiTheme="majorHAnsi" w:cs="Times New Roman"/>
          <w:color w:val="000000" w:themeColor="text1"/>
          <w:u w:val="single"/>
        </w:rPr>
      </w:pPr>
    </w:p>
    <w:p w:rsidR="009301FB" w:rsidRPr="001C02E3" w:rsidRDefault="009301FB" w:rsidP="002265A9">
      <w:pPr>
        <w:widowControl w:val="0"/>
        <w:autoSpaceDE w:val="0"/>
        <w:autoSpaceDN w:val="0"/>
        <w:adjustRightInd w:val="0"/>
        <w:jc w:val="center"/>
        <w:rPr>
          <w:rFonts w:asciiTheme="majorHAnsi" w:hAnsiTheme="majorHAnsi" w:cs="Times New Roman"/>
          <w:color w:val="000000" w:themeColor="text1"/>
          <w:u w:val="single"/>
        </w:rPr>
      </w:pPr>
      <w:r w:rsidRPr="001C02E3">
        <w:rPr>
          <w:rFonts w:asciiTheme="majorHAnsi" w:hAnsiTheme="majorHAnsi" w:cs="Times New Roman"/>
          <w:color w:val="000000" w:themeColor="text1"/>
          <w:u w:val="single"/>
        </w:rPr>
        <w:t>Questionario</w:t>
      </w:r>
    </w:p>
    <w:p w:rsidR="009301FB" w:rsidRPr="001C02E3" w:rsidRDefault="009301FB" w:rsidP="002265A9">
      <w:pPr>
        <w:widowControl w:val="0"/>
        <w:autoSpaceDE w:val="0"/>
        <w:autoSpaceDN w:val="0"/>
        <w:adjustRightInd w:val="0"/>
        <w:jc w:val="center"/>
        <w:rPr>
          <w:rFonts w:asciiTheme="majorHAnsi" w:hAnsiTheme="majorHAnsi" w:cs="Times New Roman"/>
          <w:color w:val="000000" w:themeColor="text1"/>
        </w:rPr>
      </w:pPr>
    </w:p>
    <w:p w:rsidR="009301FB" w:rsidRPr="001C02E3" w:rsidRDefault="009301FB" w:rsidP="002265A9">
      <w:pPr>
        <w:widowControl w:val="0"/>
        <w:autoSpaceDE w:val="0"/>
        <w:autoSpaceDN w:val="0"/>
        <w:adjustRightInd w:val="0"/>
        <w:jc w:val="center"/>
        <w:rPr>
          <w:rFonts w:asciiTheme="majorHAnsi" w:hAnsiTheme="majorHAnsi" w:cs="Times New Roman"/>
          <w:b/>
          <w:color w:val="000000" w:themeColor="text1"/>
        </w:rPr>
      </w:pPr>
      <w:r w:rsidRPr="001C02E3">
        <w:rPr>
          <w:rFonts w:asciiTheme="majorHAnsi" w:hAnsiTheme="majorHAnsi" w:cs="Times New Roman"/>
          <w:b/>
          <w:color w:val="000000" w:themeColor="text1"/>
        </w:rPr>
        <w:t>MUSICA E BENESSERE</w:t>
      </w:r>
    </w:p>
    <w:p w:rsidR="009301FB" w:rsidRPr="001C02E3" w:rsidRDefault="009301FB" w:rsidP="0072608E">
      <w:pPr>
        <w:widowControl w:val="0"/>
        <w:autoSpaceDE w:val="0"/>
        <w:autoSpaceDN w:val="0"/>
        <w:adjustRightInd w:val="0"/>
        <w:jc w:val="both"/>
        <w:rPr>
          <w:rFonts w:asciiTheme="majorHAnsi" w:hAnsiTheme="majorHAnsi" w:cs="Times New Roman"/>
          <w:color w:val="000000" w:themeColor="text1"/>
        </w:rPr>
      </w:pPr>
    </w:p>
    <w:p w:rsidR="009301FB" w:rsidRPr="001C02E3" w:rsidRDefault="009301FB" w:rsidP="0072608E">
      <w:pPr>
        <w:widowControl w:val="0"/>
        <w:autoSpaceDE w:val="0"/>
        <w:autoSpaceDN w:val="0"/>
        <w:adjustRightInd w:val="0"/>
        <w:jc w:val="both"/>
        <w:rPr>
          <w:rFonts w:asciiTheme="majorHAnsi" w:hAnsiTheme="majorHAnsi" w:cs="Times New Roman"/>
          <w:color w:val="000000" w:themeColor="text1"/>
        </w:rPr>
      </w:pPr>
      <w:r w:rsidRPr="001C02E3">
        <w:rPr>
          <w:rFonts w:asciiTheme="majorHAnsi" w:hAnsiTheme="majorHAnsi" w:cs="Times New Roman"/>
          <w:color w:val="000000" w:themeColor="text1"/>
        </w:rPr>
        <w:t>Vi chiediamo gentilmente di compilare il seguente questionario per una ricerca empirica che stiamo conducendo per sostenere un esame universitario. Vi garantiamo l'anonimato e il rispetto della privacy. I dati rilevati saranno utilizzati esclusivamente a fini statistici.</w:t>
      </w:r>
    </w:p>
    <w:p w:rsidR="009301FB" w:rsidRPr="001C02E3" w:rsidRDefault="009301FB" w:rsidP="0072608E">
      <w:pPr>
        <w:widowControl w:val="0"/>
        <w:autoSpaceDE w:val="0"/>
        <w:autoSpaceDN w:val="0"/>
        <w:adjustRightInd w:val="0"/>
        <w:jc w:val="both"/>
        <w:rPr>
          <w:rFonts w:asciiTheme="majorHAnsi" w:hAnsiTheme="majorHAnsi" w:cs="Times New Roman"/>
          <w:color w:val="000000" w:themeColor="text1"/>
        </w:rPr>
      </w:pPr>
    </w:p>
    <w:p w:rsidR="0072608E" w:rsidRPr="001C02E3" w:rsidRDefault="0072608E" w:rsidP="0072608E">
      <w:pPr>
        <w:widowControl w:val="0"/>
        <w:tabs>
          <w:tab w:val="left" w:pos="220"/>
          <w:tab w:val="left" w:pos="720"/>
        </w:tabs>
        <w:autoSpaceDE w:val="0"/>
        <w:autoSpaceDN w:val="0"/>
        <w:adjustRightInd w:val="0"/>
        <w:jc w:val="both"/>
        <w:rPr>
          <w:rFonts w:asciiTheme="majorHAnsi" w:hAnsiTheme="majorHAnsi" w:cs="Times New Roman"/>
        </w:rPr>
      </w:pPr>
      <w:r w:rsidRPr="001C02E3">
        <w:rPr>
          <w:rFonts w:asciiTheme="majorHAnsi" w:hAnsiTheme="majorHAnsi" w:cs="Times New Roman"/>
          <w:b/>
          <w:bCs/>
        </w:rPr>
        <w:t>Sesso</w:t>
      </w:r>
      <w:r w:rsidRPr="001C02E3">
        <w:rPr>
          <w:rFonts w:asciiTheme="majorHAnsi" w:hAnsiTheme="majorHAnsi" w:cs="Times New Roman"/>
        </w:rPr>
        <w:t xml:space="preserve">:F   M                                          </w:t>
      </w:r>
      <w:r w:rsidRPr="001C02E3">
        <w:rPr>
          <w:rFonts w:asciiTheme="majorHAnsi" w:hAnsiTheme="majorHAnsi" w:cs="Times New Roman"/>
          <w:b/>
          <w:bCs/>
        </w:rPr>
        <w:t>Età</w:t>
      </w:r>
      <w:r w:rsidRPr="001C02E3">
        <w:rPr>
          <w:rFonts w:asciiTheme="majorHAnsi" w:hAnsiTheme="majorHAnsi" w:cs="Times New Roman"/>
        </w:rPr>
        <w:t>:_______</w:t>
      </w:r>
    </w:p>
    <w:p w:rsidR="0072608E" w:rsidRPr="001C02E3" w:rsidRDefault="0072608E" w:rsidP="0072608E">
      <w:pPr>
        <w:widowControl w:val="0"/>
        <w:tabs>
          <w:tab w:val="left" w:pos="220"/>
          <w:tab w:val="left" w:pos="720"/>
        </w:tabs>
        <w:autoSpaceDE w:val="0"/>
        <w:autoSpaceDN w:val="0"/>
        <w:adjustRightInd w:val="0"/>
        <w:ind w:left="720"/>
        <w:jc w:val="both"/>
        <w:rPr>
          <w:rFonts w:asciiTheme="majorHAnsi" w:hAnsiTheme="majorHAnsi" w:cs="Times New Roman"/>
          <w:b/>
          <w:bCs/>
        </w:rPr>
      </w:pPr>
    </w:p>
    <w:p w:rsidR="0072608E" w:rsidRPr="001C02E3" w:rsidRDefault="0072608E" w:rsidP="0072608E">
      <w:pPr>
        <w:widowControl w:val="0"/>
        <w:tabs>
          <w:tab w:val="left" w:pos="220"/>
          <w:tab w:val="left" w:pos="720"/>
        </w:tabs>
        <w:autoSpaceDE w:val="0"/>
        <w:autoSpaceDN w:val="0"/>
        <w:adjustRightInd w:val="0"/>
        <w:jc w:val="both"/>
        <w:rPr>
          <w:rFonts w:asciiTheme="majorHAnsi" w:hAnsiTheme="majorHAnsi" w:cs="Times New Roman"/>
          <w:b/>
          <w:bCs/>
        </w:rPr>
      </w:pPr>
      <w:r w:rsidRPr="001C02E3">
        <w:rPr>
          <w:rFonts w:asciiTheme="majorHAnsi" w:hAnsiTheme="majorHAnsi" w:cs="Times New Roman"/>
          <w:b/>
          <w:bCs/>
        </w:rPr>
        <w:t xml:space="preserve">1)Possiedi strumenti musicali? </w:t>
      </w:r>
    </w:p>
    <w:p w:rsidR="0072608E" w:rsidRPr="001C02E3" w:rsidRDefault="0072608E" w:rsidP="00C32F2A">
      <w:pPr>
        <w:widowControl w:val="0"/>
        <w:numPr>
          <w:ilvl w:val="0"/>
          <w:numId w:val="1"/>
        </w:numPr>
        <w:tabs>
          <w:tab w:val="left" w:pos="220"/>
          <w:tab w:val="left" w:pos="720"/>
        </w:tabs>
        <w:autoSpaceDE w:val="0"/>
        <w:autoSpaceDN w:val="0"/>
        <w:adjustRightInd w:val="0"/>
        <w:ind w:hanging="720"/>
        <w:jc w:val="both"/>
        <w:rPr>
          <w:rFonts w:asciiTheme="majorHAnsi" w:hAnsiTheme="majorHAnsi" w:cs="Times New Roman"/>
        </w:rPr>
      </w:pPr>
      <w:r w:rsidRPr="001C02E3">
        <w:rPr>
          <w:rFonts w:asciiTheme="majorHAnsi" w:hAnsiTheme="majorHAnsi" w:cs="Times New Roman"/>
        </w:rPr>
        <w:t>Sì</w:t>
      </w:r>
    </w:p>
    <w:p w:rsidR="0072608E" w:rsidRPr="001C02E3" w:rsidRDefault="0072608E" w:rsidP="00C32F2A">
      <w:pPr>
        <w:widowControl w:val="0"/>
        <w:numPr>
          <w:ilvl w:val="0"/>
          <w:numId w:val="2"/>
        </w:numPr>
        <w:tabs>
          <w:tab w:val="left" w:pos="220"/>
          <w:tab w:val="left" w:pos="720"/>
        </w:tabs>
        <w:autoSpaceDE w:val="0"/>
        <w:autoSpaceDN w:val="0"/>
        <w:adjustRightInd w:val="0"/>
        <w:ind w:hanging="720"/>
        <w:jc w:val="both"/>
        <w:rPr>
          <w:rFonts w:asciiTheme="majorHAnsi" w:hAnsiTheme="majorHAnsi" w:cs="Times New Roman"/>
        </w:rPr>
      </w:pPr>
      <w:r w:rsidRPr="001C02E3">
        <w:rPr>
          <w:rFonts w:asciiTheme="majorHAnsi" w:hAnsiTheme="majorHAnsi" w:cs="Times New Roman"/>
        </w:rPr>
        <w:t>No (se hai barrato questa risposta, vai alla domanda 6)</w:t>
      </w:r>
    </w:p>
    <w:p w:rsidR="0072608E" w:rsidRPr="001C02E3" w:rsidRDefault="0072608E" w:rsidP="00C32F2A">
      <w:pPr>
        <w:widowControl w:val="0"/>
        <w:numPr>
          <w:ilvl w:val="0"/>
          <w:numId w:val="2"/>
        </w:numPr>
        <w:tabs>
          <w:tab w:val="left" w:pos="220"/>
          <w:tab w:val="left" w:pos="720"/>
        </w:tabs>
        <w:autoSpaceDE w:val="0"/>
        <w:autoSpaceDN w:val="0"/>
        <w:adjustRightInd w:val="0"/>
        <w:ind w:hanging="720"/>
        <w:jc w:val="both"/>
        <w:rPr>
          <w:rFonts w:asciiTheme="majorHAnsi" w:hAnsiTheme="majorHAnsi" w:cs="Times New Roman"/>
        </w:rPr>
      </w:pPr>
      <w:r w:rsidRPr="001C02E3">
        <w:rPr>
          <w:rFonts w:asciiTheme="majorHAnsi" w:hAnsiTheme="majorHAnsi" w:cs="Times New Roman"/>
        </w:rPr>
        <w:t>Sì, ma non li suono (se hai barrato questa risposta, vai alla domanda 6)</w:t>
      </w:r>
    </w:p>
    <w:p w:rsidR="0072608E" w:rsidRPr="001C02E3" w:rsidRDefault="0072608E" w:rsidP="0072608E">
      <w:pPr>
        <w:widowControl w:val="0"/>
        <w:tabs>
          <w:tab w:val="left" w:pos="220"/>
          <w:tab w:val="left" w:pos="720"/>
        </w:tabs>
        <w:autoSpaceDE w:val="0"/>
        <w:autoSpaceDN w:val="0"/>
        <w:adjustRightInd w:val="0"/>
        <w:ind w:left="720"/>
        <w:jc w:val="both"/>
        <w:rPr>
          <w:rFonts w:asciiTheme="majorHAnsi" w:hAnsiTheme="majorHAnsi" w:cs="Times New Roman"/>
        </w:rPr>
      </w:pPr>
    </w:p>
    <w:p w:rsidR="0072608E" w:rsidRPr="001C02E3" w:rsidRDefault="0072608E" w:rsidP="0072608E">
      <w:pPr>
        <w:widowControl w:val="0"/>
        <w:tabs>
          <w:tab w:val="left" w:pos="220"/>
          <w:tab w:val="left" w:pos="720"/>
        </w:tabs>
        <w:autoSpaceDE w:val="0"/>
        <w:autoSpaceDN w:val="0"/>
        <w:adjustRightInd w:val="0"/>
        <w:jc w:val="both"/>
        <w:rPr>
          <w:rFonts w:asciiTheme="majorHAnsi" w:hAnsiTheme="majorHAnsi" w:cs="Times New Roman"/>
          <w:b/>
          <w:bCs/>
        </w:rPr>
      </w:pPr>
      <w:r w:rsidRPr="001C02E3">
        <w:rPr>
          <w:rFonts w:asciiTheme="majorHAnsi" w:hAnsiTheme="majorHAnsi" w:cs="Times New Roman"/>
          <w:b/>
          <w:bCs/>
        </w:rPr>
        <w:t>2) Se sì, quanti strumenti possiedi?</w:t>
      </w:r>
    </w:p>
    <w:p w:rsidR="0072608E" w:rsidRPr="001C02E3" w:rsidRDefault="0072608E" w:rsidP="00C32F2A">
      <w:pPr>
        <w:widowControl w:val="0"/>
        <w:numPr>
          <w:ilvl w:val="0"/>
          <w:numId w:val="4"/>
        </w:numPr>
        <w:tabs>
          <w:tab w:val="left" w:pos="220"/>
          <w:tab w:val="left" w:pos="720"/>
        </w:tabs>
        <w:autoSpaceDE w:val="0"/>
        <w:autoSpaceDN w:val="0"/>
        <w:adjustRightInd w:val="0"/>
        <w:ind w:hanging="720"/>
        <w:jc w:val="both"/>
        <w:rPr>
          <w:rFonts w:asciiTheme="majorHAnsi" w:hAnsiTheme="majorHAnsi" w:cs="Times New Roman"/>
        </w:rPr>
      </w:pPr>
      <w:r w:rsidRPr="001C02E3">
        <w:rPr>
          <w:rFonts w:asciiTheme="majorHAnsi" w:hAnsiTheme="majorHAnsi" w:cs="Times New Roman"/>
        </w:rPr>
        <w:t xml:space="preserve"> 1</w:t>
      </w:r>
    </w:p>
    <w:p w:rsidR="0072608E" w:rsidRPr="001C02E3" w:rsidRDefault="0072608E" w:rsidP="00C32F2A">
      <w:pPr>
        <w:widowControl w:val="0"/>
        <w:numPr>
          <w:ilvl w:val="0"/>
          <w:numId w:val="4"/>
        </w:numPr>
        <w:tabs>
          <w:tab w:val="left" w:pos="220"/>
          <w:tab w:val="left" w:pos="720"/>
        </w:tabs>
        <w:autoSpaceDE w:val="0"/>
        <w:autoSpaceDN w:val="0"/>
        <w:adjustRightInd w:val="0"/>
        <w:ind w:hanging="720"/>
        <w:jc w:val="both"/>
        <w:rPr>
          <w:rFonts w:asciiTheme="majorHAnsi" w:hAnsiTheme="majorHAnsi" w:cs="Times New Roman"/>
        </w:rPr>
      </w:pPr>
      <w:r w:rsidRPr="001C02E3">
        <w:rPr>
          <w:rFonts w:asciiTheme="majorHAnsi" w:hAnsiTheme="majorHAnsi" w:cs="Times New Roman"/>
        </w:rPr>
        <w:t xml:space="preserve"> 2</w:t>
      </w:r>
    </w:p>
    <w:p w:rsidR="0072608E" w:rsidRPr="001C02E3" w:rsidRDefault="0072608E" w:rsidP="00C32F2A">
      <w:pPr>
        <w:widowControl w:val="0"/>
        <w:numPr>
          <w:ilvl w:val="0"/>
          <w:numId w:val="4"/>
        </w:numPr>
        <w:tabs>
          <w:tab w:val="left" w:pos="220"/>
          <w:tab w:val="left" w:pos="720"/>
        </w:tabs>
        <w:autoSpaceDE w:val="0"/>
        <w:autoSpaceDN w:val="0"/>
        <w:adjustRightInd w:val="0"/>
        <w:ind w:hanging="720"/>
        <w:jc w:val="both"/>
        <w:rPr>
          <w:rFonts w:asciiTheme="majorHAnsi" w:hAnsiTheme="majorHAnsi" w:cs="Times New Roman"/>
        </w:rPr>
      </w:pPr>
      <w:r w:rsidRPr="001C02E3">
        <w:rPr>
          <w:rFonts w:asciiTheme="majorHAnsi" w:hAnsiTheme="majorHAnsi" w:cs="Times New Roman"/>
        </w:rPr>
        <w:t xml:space="preserve"> 3</w:t>
      </w:r>
    </w:p>
    <w:p w:rsidR="0072608E" w:rsidRPr="001C02E3" w:rsidRDefault="0072608E" w:rsidP="00C32F2A">
      <w:pPr>
        <w:widowControl w:val="0"/>
        <w:numPr>
          <w:ilvl w:val="0"/>
          <w:numId w:val="4"/>
        </w:numPr>
        <w:tabs>
          <w:tab w:val="left" w:pos="220"/>
          <w:tab w:val="left" w:pos="720"/>
        </w:tabs>
        <w:autoSpaceDE w:val="0"/>
        <w:autoSpaceDN w:val="0"/>
        <w:adjustRightInd w:val="0"/>
        <w:ind w:hanging="720"/>
        <w:jc w:val="both"/>
        <w:rPr>
          <w:rFonts w:asciiTheme="majorHAnsi" w:hAnsiTheme="majorHAnsi" w:cs="Times New Roman"/>
        </w:rPr>
      </w:pPr>
      <w:r w:rsidRPr="001C02E3">
        <w:rPr>
          <w:rFonts w:asciiTheme="majorHAnsi" w:hAnsiTheme="majorHAnsi" w:cs="Times New Roman"/>
        </w:rPr>
        <w:t>più di 3</w:t>
      </w:r>
    </w:p>
    <w:p w:rsidR="0072608E" w:rsidRPr="001C02E3" w:rsidRDefault="0072608E" w:rsidP="0072608E">
      <w:pPr>
        <w:widowControl w:val="0"/>
        <w:tabs>
          <w:tab w:val="left" w:pos="220"/>
          <w:tab w:val="left" w:pos="720"/>
        </w:tabs>
        <w:autoSpaceDE w:val="0"/>
        <w:autoSpaceDN w:val="0"/>
        <w:adjustRightInd w:val="0"/>
        <w:ind w:left="720"/>
        <w:jc w:val="both"/>
        <w:rPr>
          <w:rFonts w:asciiTheme="majorHAnsi" w:hAnsiTheme="majorHAnsi" w:cs="Times New Roman"/>
          <w:b/>
          <w:bCs/>
        </w:rPr>
      </w:pPr>
    </w:p>
    <w:p w:rsidR="0072608E" w:rsidRPr="001C02E3" w:rsidRDefault="0072608E" w:rsidP="0072608E">
      <w:pPr>
        <w:widowControl w:val="0"/>
        <w:tabs>
          <w:tab w:val="left" w:pos="220"/>
          <w:tab w:val="left" w:pos="720"/>
        </w:tabs>
        <w:autoSpaceDE w:val="0"/>
        <w:autoSpaceDN w:val="0"/>
        <w:adjustRightInd w:val="0"/>
        <w:jc w:val="both"/>
        <w:rPr>
          <w:rFonts w:asciiTheme="majorHAnsi" w:hAnsiTheme="majorHAnsi" w:cs="Times New Roman"/>
          <w:b/>
          <w:bCs/>
        </w:rPr>
      </w:pPr>
      <w:r w:rsidRPr="001C02E3">
        <w:rPr>
          <w:rFonts w:asciiTheme="majorHAnsi" w:hAnsiTheme="majorHAnsi" w:cs="Times New Roman"/>
          <w:b/>
          <w:bCs/>
        </w:rPr>
        <w:t>3)Quale tipo di strumenti possiedi?</w:t>
      </w:r>
    </w:p>
    <w:p w:rsidR="0072608E" w:rsidRPr="001C02E3" w:rsidRDefault="0072608E" w:rsidP="00C32F2A">
      <w:pPr>
        <w:pStyle w:val="Paragrafoelenco"/>
        <w:widowControl w:val="0"/>
        <w:numPr>
          <w:ilvl w:val="0"/>
          <w:numId w:val="29"/>
        </w:numPr>
        <w:tabs>
          <w:tab w:val="left" w:pos="220"/>
          <w:tab w:val="left" w:pos="720"/>
        </w:tabs>
        <w:autoSpaceDE w:val="0"/>
        <w:autoSpaceDN w:val="0"/>
        <w:adjustRightInd w:val="0"/>
        <w:jc w:val="both"/>
        <w:rPr>
          <w:rFonts w:asciiTheme="majorHAnsi" w:hAnsiTheme="majorHAnsi" w:cs="Times New Roman"/>
        </w:rPr>
      </w:pPr>
      <w:r w:rsidRPr="001C02E3">
        <w:rPr>
          <w:rFonts w:asciiTheme="majorHAnsi" w:hAnsiTheme="majorHAnsi" w:cs="Times New Roman"/>
        </w:rPr>
        <w:t>____________________________</w:t>
      </w:r>
    </w:p>
    <w:p w:rsidR="0072608E" w:rsidRPr="001C02E3" w:rsidRDefault="0072608E" w:rsidP="0072608E">
      <w:pPr>
        <w:widowControl w:val="0"/>
        <w:tabs>
          <w:tab w:val="left" w:pos="220"/>
          <w:tab w:val="left" w:pos="720"/>
        </w:tabs>
        <w:autoSpaceDE w:val="0"/>
        <w:autoSpaceDN w:val="0"/>
        <w:adjustRightInd w:val="0"/>
        <w:ind w:left="720"/>
        <w:jc w:val="both"/>
        <w:rPr>
          <w:rFonts w:asciiTheme="majorHAnsi" w:hAnsiTheme="majorHAnsi" w:cs="Times New Roman"/>
          <w:b/>
          <w:bCs/>
        </w:rPr>
      </w:pPr>
    </w:p>
    <w:p w:rsidR="0072608E" w:rsidRPr="001C02E3" w:rsidRDefault="0072608E" w:rsidP="0072608E">
      <w:pPr>
        <w:widowControl w:val="0"/>
        <w:tabs>
          <w:tab w:val="left" w:pos="220"/>
          <w:tab w:val="left" w:pos="720"/>
        </w:tabs>
        <w:autoSpaceDE w:val="0"/>
        <w:autoSpaceDN w:val="0"/>
        <w:adjustRightInd w:val="0"/>
        <w:jc w:val="both"/>
        <w:rPr>
          <w:rFonts w:asciiTheme="majorHAnsi" w:hAnsiTheme="majorHAnsi" w:cs="Times New Roman"/>
          <w:b/>
          <w:bCs/>
        </w:rPr>
      </w:pPr>
      <w:r w:rsidRPr="001C02E3">
        <w:rPr>
          <w:rFonts w:asciiTheme="majorHAnsi" w:hAnsiTheme="majorHAnsi" w:cs="Times New Roman"/>
          <w:b/>
          <w:bCs/>
        </w:rPr>
        <w:t>4)Se possiedi uno strumento, quanto tempo trascorri al giorno a suonarlo?</w:t>
      </w:r>
    </w:p>
    <w:p w:rsidR="0072608E" w:rsidRPr="001C02E3" w:rsidRDefault="0072608E" w:rsidP="00C32F2A">
      <w:pPr>
        <w:widowControl w:val="0"/>
        <w:numPr>
          <w:ilvl w:val="0"/>
          <w:numId w:val="7"/>
        </w:numPr>
        <w:tabs>
          <w:tab w:val="left" w:pos="220"/>
          <w:tab w:val="left" w:pos="720"/>
        </w:tabs>
        <w:autoSpaceDE w:val="0"/>
        <w:autoSpaceDN w:val="0"/>
        <w:adjustRightInd w:val="0"/>
        <w:ind w:hanging="720"/>
        <w:jc w:val="both"/>
        <w:rPr>
          <w:rFonts w:asciiTheme="majorHAnsi" w:hAnsiTheme="majorHAnsi" w:cs="Times New Roman"/>
        </w:rPr>
      </w:pPr>
      <w:r w:rsidRPr="001C02E3">
        <w:rPr>
          <w:rFonts w:asciiTheme="majorHAnsi" w:hAnsiTheme="majorHAnsi" w:cs="Times New Roman"/>
        </w:rPr>
        <w:t>meno di un' ora</w:t>
      </w:r>
    </w:p>
    <w:p w:rsidR="0072608E" w:rsidRPr="001C02E3" w:rsidRDefault="0072608E" w:rsidP="00C32F2A">
      <w:pPr>
        <w:widowControl w:val="0"/>
        <w:numPr>
          <w:ilvl w:val="0"/>
          <w:numId w:val="8"/>
        </w:numPr>
        <w:tabs>
          <w:tab w:val="left" w:pos="220"/>
          <w:tab w:val="left" w:pos="720"/>
        </w:tabs>
        <w:autoSpaceDE w:val="0"/>
        <w:autoSpaceDN w:val="0"/>
        <w:adjustRightInd w:val="0"/>
        <w:ind w:hanging="720"/>
        <w:jc w:val="both"/>
        <w:rPr>
          <w:rFonts w:asciiTheme="majorHAnsi" w:hAnsiTheme="majorHAnsi" w:cs="Times New Roman"/>
        </w:rPr>
      </w:pPr>
      <w:r w:rsidRPr="001C02E3">
        <w:rPr>
          <w:rFonts w:asciiTheme="majorHAnsi" w:hAnsiTheme="majorHAnsi" w:cs="Times New Roman"/>
        </w:rPr>
        <w:t>un'ora</w:t>
      </w:r>
    </w:p>
    <w:p w:rsidR="0072608E" w:rsidRPr="001C02E3" w:rsidRDefault="0072608E" w:rsidP="00C32F2A">
      <w:pPr>
        <w:widowControl w:val="0"/>
        <w:numPr>
          <w:ilvl w:val="0"/>
          <w:numId w:val="8"/>
        </w:numPr>
        <w:tabs>
          <w:tab w:val="left" w:pos="220"/>
          <w:tab w:val="left" w:pos="720"/>
        </w:tabs>
        <w:autoSpaceDE w:val="0"/>
        <w:autoSpaceDN w:val="0"/>
        <w:adjustRightInd w:val="0"/>
        <w:ind w:hanging="720"/>
        <w:jc w:val="both"/>
        <w:rPr>
          <w:rFonts w:asciiTheme="majorHAnsi" w:hAnsiTheme="majorHAnsi" w:cs="Times New Roman"/>
        </w:rPr>
      </w:pPr>
      <w:r w:rsidRPr="001C02E3">
        <w:rPr>
          <w:rFonts w:asciiTheme="majorHAnsi" w:hAnsiTheme="majorHAnsi" w:cs="Times New Roman"/>
        </w:rPr>
        <w:t>più di un'ora</w:t>
      </w:r>
    </w:p>
    <w:p w:rsidR="0072608E" w:rsidRPr="001C02E3" w:rsidRDefault="0072608E" w:rsidP="0072608E">
      <w:pPr>
        <w:widowControl w:val="0"/>
        <w:tabs>
          <w:tab w:val="left" w:pos="220"/>
          <w:tab w:val="left" w:pos="720"/>
        </w:tabs>
        <w:autoSpaceDE w:val="0"/>
        <w:autoSpaceDN w:val="0"/>
        <w:adjustRightInd w:val="0"/>
        <w:ind w:left="720"/>
        <w:jc w:val="both"/>
        <w:rPr>
          <w:rFonts w:asciiTheme="majorHAnsi" w:hAnsiTheme="majorHAnsi" w:cs="Times New Roman"/>
          <w:b/>
          <w:bCs/>
        </w:rPr>
      </w:pPr>
    </w:p>
    <w:p w:rsidR="0072608E" w:rsidRPr="001C02E3" w:rsidRDefault="0072608E" w:rsidP="0072608E">
      <w:pPr>
        <w:widowControl w:val="0"/>
        <w:tabs>
          <w:tab w:val="left" w:pos="220"/>
          <w:tab w:val="left" w:pos="720"/>
        </w:tabs>
        <w:autoSpaceDE w:val="0"/>
        <w:autoSpaceDN w:val="0"/>
        <w:adjustRightInd w:val="0"/>
        <w:jc w:val="both"/>
        <w:rPr>
          <w:rFonts w:asciiTheme="majorHAnsi" w:hAnsiTheme="majorHAnsi" w:cs="Times New Roman"/>
          <w:b/>
          <w:bCs/>
        </w:rPr>
      </w:pPr>
      <w:r w:rsidRPr="001C02E3">
        <w:rPr>
          <w:rFonts w:asciiTheme="majorHAnsi" w:hAnsiTheme="majorHAnsi" w:cs="Times New Roman"/>
          <w:b/>
          <w:bCs/>
        </w:rPr>
        <w:t>5)In quale momento della giornata ti dedichi all'utilizzo dello strumento?</w:t>
      </w:r>
    </w:p>
    <w:p w:rsidR="0072608E" w:rsidRPr="001C02E3" w:rsidRDefault="0072608E" w:rsidP="00C32F2A">
      <w:pPr>
        <w:widowControl w:val="0"/>
        <w:numPr>
          <w:ilvl w:val="0"/>
          <w:numId w:val="9"/>
        </w:numPr>
        <w:tabs>
          <w:tab w:val="left" w:pos="220"/>
          <w:tab w:val="left" w:pos="720"/>
        </w:tabs>
        <w:autoSpaceDE w:val="0"/>
        <w:autoSpaceDN w:val="0"/>
        <w:adjustRightInd w:val="0"/>
        <w:ind w:hanging="720"/>
        <w:jc w:val="both"/>
        <w:rPr>
          <w:rFonts w:asciiTheme="majorHAnsi" w:hAnsiTheme="majorHAnsi" w:cs="Times New Roman"/>
        </w:rPr>
      </w:pPr>
      <w:r w:rsidRPr="001C02E3">
        <w:rPr>
          <w:rFonts w:asciiTheme="majorHAnsi" w:hAnsiTheme="majorHAnsi" w:cs="Times New Roman"/>
        </w:rPr>
        <w:t>Mattino</w:t>
      </w:r>
    </w:p>
    <w:p w:rsidR="0072608E" w:rsidRPr="001C02E3" w:rsidRDefault="0072608E" w:rsidP="00C32F2A">
      <w:pPr>
        <w:widowControl w:val="0"/>
        <w:numPr>
          <w:ilvl w:val="0"/>
          <w:numId w:val="9"/>
        </w:numPr>
        <w:tabs>
          <w:tab w:val="left" w:pos="220"/>
          <w:tab w:val="left" w:pos="720"/>
        </w:tabs>
        <w:autoSpaceDE w:val="0"/>
        <w:autoSpaceDN w:val="0"/>
        <w:adjustRightInd w:val="0"/>
        <w:ind w:hanging="720"/>
        <w:jc w:val="both"/>
        <w:rPr>
          <w:rFonts w:asciiTheme="majorHAnsi" w:hAnsiTheme="majorHAnsi" w:cs="Times New Roman"/>
        </w:rPr>
      </w:pPr>
      <w:r w:rsidRPr="001C02E3">
        <w:rPr>
          <w:rFonts w:asciiTheme="majorHAnsi" w:hAnsiTheme="majorHAnsi" w:cs="Times New Roman"/>
        </w:rPr>
        <w:t>pomeriggio</w:t>
      </w:r>
    </w:p>
    <w:p w:rsidR="0072608E" w:rsidRPr="001C02E3" w:rsidRDefault="0072608E" w:rsidP="00C32F2A">
      <w:pPr>
        <w:widowControl w:val="0"/>
        <w:numPr>
          <w:ilvl w:val="0"/>
          <w:numId w:val="9"/>
        </w:numPr>
        <w:tabs>
          <w:tab w:val="left" w:pos="220"/>
          <w:tab w:val="left" w:pos="720"/>
        </w:tabs>
        <w:autoSpaceDE w:val="0"/>
        <w:autoSpaceDN w:val="0"/>
        <w:adjustRightInd w:val="0"/>
        <w:ind w:hanging="720"/>
        <w:jc w:val="both"/>
        <w:rPr>
          <w:rFonts w:asciiTheme="majorHAnsi" w:hAnsiTheme="majorHAnsi" w:cs="Times New Roman"/>
        </w:rPr>
      </w:pPr>
      <w:r w:rsidRPr="001C02E3">
        <w:rPr>
          <w:rFonts w:asciiTheme="majorHAnsi" w:hAnsiTheme="majorHAnsi" w:cs="Times New Roman"/>
        </w:rPr>
        <w:t>sera</w:t>
      </w:r>
    </w:p>
    <w:p w:rsidR="0072608E" w:rsidRPr="001C02E3" w:rsidRDefault="0072608E" w:rsidP="0072608E">
      <w:pPr>
        <w:widowControl w:val="0"/>
        <w:tabs>
          <w:tab w:val="left" w:pos="220"/>
          <w:tab w:val="left" w:pos="720"/>
        </w:tabs>
        <w:autoSpaceDE w:val="0"/>
        <w:autoSpaceDN w:val="0"/>
        <w:adjustRightInd w:val="0"/>
        <w:ind w:left="720"/>
        <w:jc w:val="both"/>
        <w:rPr>
          <w:rFonts w:asciiTheme="majorHAnsi" w:hAnsiTheme="majorHAnsi" w:cs="Times New Roman"/>
        </w:rPr>
      </w:pPr>
    </w:p>
    <w:p w:rsidR="0072608E" w:rsidRPr="001C02E3" w:rsidRDefault="0072608E" w:rsidP="0072608E">
      <w:pPr>
        <w:widowControl w:val="0"/>
        <w:tabs>
          <w:tab w:val="left" w:pos="220"/>
          <w:tab w:val="left" w:pos="720"/>
        </w:tabs>
        <w:autoSpaceDE w:val="0"/>
        <w:autoSpaceDN w:val="0"/>
        <w:adjustRightInd w:val="0"/>
        <w:jc w:val="both"/>
        <w:rPr>
          <w:rFonts w:asciiTheme="majorHAnsi" w:hAnsiTheme="majorHAnsi" w:cs="Times New Roman"/>
          <w:b/>
          <w:bCs/>
        </w:rPr>
      </w:pPr>
      <w:r w:rsidRPr="001C02E3">
        <w:rPr>
          <w:rFonts w:asciiTheme="majorHAnsi" w:hAnsiTheme="majorHAnsi" w:cs="Times New Roman"/>
          <w:b/>
          <w:bCs/>
        </w:rPr>
        <w:t>6)Quale strumento possiedi per l'ascolto della musica?</w:t>
      </w:r>
    </w:p>
    <w:p w:rsidR="0072608E" w:rsidRPr="001C02E3" w:rsidRDefault="0072608E" w:rsidP="00C32F2A">
      <w:pPr>
        <w:widowControl w:val="0"/>
        <w:numPr>
          <w:ilvl w:val="0"/>
          <w:numId w:val="10"/>
        </w:numPr>
        <w:tabs>
          <w:tab w:val="left" w:pos="220"/>
          <w:tab w:val="left" w:pos="720"/>
        </w:tabs>
        <w:autoSpaceDE w:val="0"/>
        <w:autoSpaceDN w:val="0"/>
        <w:adjustRightInd w:val="0"/>
        <w:ind w:hanging="720"/>
        <w:jc w:val="both"/>
        <w:rPr>
          <w:rFonts w:asciiTheme="majorHAnsi" w:hAnsiTheme="majorHAnsi" w:cs="Times New Roman"/>
        </w:rPr>
      </w:pPr>
      <w:r w:rsidRPr="001C02E3">
        <w:rPr>
          <w:rFonts w:asciiTheme="majorHAnsi" w:hAnsiTheme="majorHAnsi" w:cs="Times New Roman"/>
        </w:rPr>
        <w:t>mp3</w:t>
      </w:r>
    </w:p>
    <w:p w:rsidR="0072608E" w:rsidRPr="001C02E3" w:rsidRDefault="0072608E" w:rsidP="00C32F2A">
      <w:pPr>
        <w:widowControl w:val="0"/>
        <w:numPr>
          <w:ilvl w:val="0"/>
          <w:numId w:val="10"/>
        </w:numPr>
        <w:tabs>
          <w:tab w:val="left" w:pos="220"/>
          <w:tab w:val="left" w:pos="720"/>
        </w:tabs>
        <w:autoSpaceDE w:val="0"/>
        <w:autoSpaceDN w:val="0"/>
        <w:adjustRightInd w:val="0"/>
        <w:ind w:hanging="720"/>
        <w:jc w:val="both"/>
        <w:rPr>
          <w:rFonts w:asciiTheme="majorHAnsi" w:hAnsiTheme="majorHAnsi" w:cs="Times New Roman"/>
        </w:rPr>
      </w:pPr>
      <w:r w:rsidRPr="001C02E3">
        <w:rPr>
          <w:rFonts w:asciiTheme="majorHAnsi" w:hAnsiTheme="majorHAnsi" w:cs="Times New Roman"/>
        </w:rPr>
        <w:t>lettore musicale</w:t>
      </w:r>
    </w:p>
    <w:p w:rsidR="0072608E" w:rsidRPr="001C02E3" w:rsidRDefault="0072608E" w:rsidP="00C32F2A">
      <w:pPr>
        <w:widowControl w:val="0"/>
        <w:numPr>
          <w:ilvl w:val="0"/>
          <w:numId w:val="10"/>
        </w:numPr>
        <w:tabs>
          <w:tab w:val="left" w:pos="220"/>
          <w:tab w:val="left" w:pos="720"/>
        </w:tabs>
        <w:autoSpaceDE w:val="0"/>
        <w:autoSpaceDN w:val="0"/>
        <w:adjustRightInd w:val="0"/>
        <w:ind w:hanging="720"/>
        <w:jc w:val="both"/>
        <w:rPr>
          <w:rFonts w:asciiTheme="majorHAnsi" w:hAnsiTheme="majorHAnsi" w:cs="Times New Roman"/>
        </w:rPr>
      </w:pPr>
      <w:r w:rsidRPr="001C02E3">
        <w:rPr>
          <w:rFonts w:asciiTheme="majorHAnsi" w:hAnsiTheme="majorHAnsi" w:cs="Times New Roman"/>
        </w:rPr>
        <w:t>stereo</w:t>
      </w:r>
    </w:p>
    <w:p w:rsidR="0072608E" w:rsidRPr="001C02E3" w:rsidRDefault="0072608E" w:rsidP="00C32F2A">
      <w:pPr>
        <w:widowControl w:val="0"/>
        <w:numPr>
          <w:ilvl w:val="0"/>
          <w:numId w:val="10"/>
        </w:numPr>
        <w:tabs>
          <w:tab w:val="left" w:pos="220"/>
          <w:tab w:val="left" w:pos="720"/>
        </w:tabs>
        <w:autoSpaceDE w:val="0"/>
        <w:autoSpaceDN w:val="0"/>
        <w:adjustRightInd w:val="0"/>
        <w:ind w:hanging="720"/>
        <w:jc w:val="both"/>
        <w:rPr>
          <w:rFonts w:asciiTheme="majorHAnsi" w:hAnsiTheme="majorHAnsi" w:cs="Times New Roman"/>
        </w:rPr>
      </w:pPr>
      <w:r w:rsidRPr="001C02E3">
        <w:rPr>
          <w:rFonts w:asciiTheme="majorHAnsi" w:hAnsiTheme="majorHAnsi" w:cs="Times New Roman"/>
        </w:rPr>
        <w:t>altro:_________________</w:t>
      </w:r>
    </w:p>
    <w:p w:rsidR="0072608E" w:rsidRPr="001C02E3" w:rsidRDefault="0072608E" w:rsidP="0072608E">
      <w:pPr>
        <w:widowControl w:val="0"/>
        <w:tabs>
          <w:tab w:val="left" w:pos="220"/>
          <w:tab w:val="left" w:pos="720"/>
        </w:tabs>
        <w:autoSpaceDE w:val="0"/>
        <w:autoSpaceDN w:val="0"/>
        <w:adjustRightInd w:val="0"/>
        <w:ind w:left="720"/>
        <w:jc w:val="both"/>
        <w:rPr>
          <w:rFonts w:asciiTheme="majorHAnsi" w:hAnsiTheme="majorHAnsi" w:cs="Times New Roman"/>
        </w:rPr>
      </w:pPr>
    </w:p>
    <w:p w:rsidR="0072608E" w:rsidRPr="001C02E3" w:rsidRDefault="0072608E" w:rsidP="0072608E">
      <w:pPr>
        <w:widowControl w:val="0"/>
        <w:tabs>
          <w:tab w:val="left" w:pos="220"/>
          <w:tab w:val="left" w:pos="720"/>
        </w:tabs>
        <w:autoSpaceDE w:val="0"/>
        <w:autoSpaceDN w:val="0"/>
        <w:adjustRightInd w:val="0"/>
        <w:jc w:val="both"/>
        <w:rPr>
          <w:rFonts w:asciiTheme="majorHAnsi" w:hAnsiTheme="majorHAnsi" w:cs="Times New Roman"/>
          <w:b/>
          <w:bCs/>
        </w:rPr>
      </w:pPr>
      <w:r w:rsidRPr="001C02E3">
        <w:rPr>
          <w:rFonts w:asciiTheme="majorHAnsi" w:hAnsiTheme="majorHAnsi" w:cs="Times New Roman"/>
          <w:b/>
          <w:bCs/>
        </w:rPr>
        <w:lastRenderedPageBreak/>
        <w:t>7)In quali momenti ascolti musica? (Anche più di una risposta)</w:t>
      </w:r>
    </w:p>
    <w:p w:rsidR="0072608E" w:rsidRPr="001C02E3" w:rsidRDefault="0072608E" w:rsidP="00C32F2A">
      <w:pPr>
        <w:widowControl w:val="0"/>
        <w:numPr>
          <w:ilvl w:val="0"/>
          <w:numId w:val="11"/>
        </w:numPr>
        <w:tabs>
          <w:tab w:val="left" w:pos="220"/>
          <w:tab w:val="left" w:pos="720"/>
        </w:tabs>
        <w:autoSpaceDE w:val="0"/>
        <w:autoSpaceDN w:val="0"/>
        <w:adjustRightInd w:val="0"/>
        <w:ind w:hanging="720"/>
        <w:jc w:val="both"/>
        <w:rPr>
          <w:rFonts w:asciiTheme="majorHAnsi" w:hAnsiTheme="majorHAnsi" w:cs="Times New Roman"/>
        </w:rPr>
      </w:pPr>
      <w:r w:rsidRPr="001C02E3">
        <w:rPr>
          <w:rFonts w:asciiTheme="majorHAnsi" w:hAnsiTheme="majorHAnsi" w:cs="Times New Roman"/>
        </w:rPr>
        <w:t>prima di iniziare il lavoro o scuola</w:t>
      </w:r>
    </w:p>
    <w:p w:rsidR="0072608E" w:rsidRPr="001C02E3" w:rsidRDefault="0072608E" w:rsidP="00C32F2A">
      <w:pPr>
        <w:widowControl w:val="0"/>
        <w:numPr>
          <w:ilvl w:val="0"/>
          <w:numId w:val="11"/>
        </w:numPr>
        <w:tabs>
          <w:tab w:val="left" w:pos="220"/>
          <w:tab w:val="left" w:pos="720"/>
        </w:tabs>
        <w:autoSpaceDE w:val="0"/>
        <w:autoSpaceDN w:val="0"/>
        <w:adjustRightInd w:val="0"/>
        <w:ind w:hanging="720"/>
        <w:jc w:val="both"/>
        <w:rPr>
          <w:rFonts w:asciiTheme="majorHAnsi" w:hAnsiTheme="majorHAnsi" w:cs="Times New Roman"/>
        </w:rPr>
      </w:pPr>
      <w:r w:rsidRPr="001C02E3">
        <w:rPr>
          <w:rFonts w:asciiTheme="majorHAnsi" w:hAnsiTheme="majorHAnsi" w:cs="Times New Roman"/>
        </w:rPr>
        <w:t>nei momenti di pausa</w:t>
      </w:r>
    </w:p>
    <w:p w:rsidR="0072608E" w:rsidRPr="001C02E3" w:rsidRDefault="0072608E" w:rsidP="00C32F2A">
      <w:pPr>
        <w:widowControl w:val="0"/>
        <w:numPr>
          <w:ilvl w:val="0"/>
          <w:numId w:val="11"/>
        </w:numPr>
        <w:tabs>
          <w:tab w:val="left" w:pos="220"/>
          <w:tab w:val="left" w:pos="720"/>
        </w:tabs>
        <w:autoSpaceDE w:val="0"/>
        <w:autoSpaceDN w:val="0"/>
        <w:adjustRightInd w:val="0"/>
        <w:ind w:hanging="720"/>
        <w:jc w:val="both"/>
        <w:rPr>
          <w:rFonts w:asciiTheme="majorHAnsi" w:hAnsiTheme="majorHAnsi" w:cs="Times New Roman"/>
        </w:rPr>
      </w:pPr>
      <w:r w:rsidRPr="001C02E3">
        <w:rPr>
          <w:rFonts w:asciiTheme="majorHAnsi" w:hAnsiTheme="majorHAnsi" w:cs="Times New Roman"/>
        </w:rPr>
        <w:t>quando sei triste</w:t>
      </w:r>
    </w:p>
    <w:p w:rsidR="0072608E" w:rsidRPr="001C02E3" w:rsidRDefault="0072608E" w:rsidP="00C32F2A">
      <w:pPr>
        <w:widowControl w:val="0"/>
        <w:numPr>
          <w:ilvl w:val="0"/>
          <w:numId w:val="11"/>
        </w:numPr>
        <w:tabs>
          <w:tab w:val="left" w:pos="220"/>
          <w:tab w:val="left" w:pos="720"/>
        </w:tabs>
        <w:autoSpaceDE w:val="0"/>
        <w:autoSpaceDN w:val="0"/>
        <w:adjustRightInd w:val="0"/>
        <w:ind w:hanging="720"/>
        <w:jc w:val="both"/>
        <w:rPr>
          <w:rFonts w:asciiTheme="majorHAnsi" w:hAnsiTheme="majorHAnsi" w:cs="Times New Roman"/>
        </w:rPr>
      </w:pPr>
      <w:r w:rsidRPr="001C02E3">
        <w:rPr>
          <w:rFonts w:asciiTheme="majorHAnsi" w:hAnsiTheme="majorHAnsi" w:cs="Times New Roman"/>
        </w:rPr>
        <w:t>quando sei nervoso</w:t>
      </w:r>
    </w:p>
    <w:p w:rsidR="0072608E" w:rsidRPr="001C02E3" w:rsidRDefault="0072608E" w:rsidP="00C32F2A">
      <w:pPr>
        <w:widowControl w:val="0"/>
        <w:numPr>
          <w:ilvl w:val="0"/>
          <w:numId w:val="11"/>
        </w:numPr>
        <w:tabs>
          <w:tab w:val="left" w:pos="220"/>
          <w:tab w:val="left" w:pos="720"/>
        </w:tabs>
        <w:autoSpaceDE w:val="0"/>
        <w:autoSpaceDN w:val="0"/>
        <w:adjustRightInd w:val="0"/>
        <w:ind w:hanging="720"/>
        <w:jc w:val="both"/>
        <w:rPr>
          <w:rFonts w:asciiTheme="majorHAnsi" w:hAnsiTheme="majorHAnsi" w:cs="Times New Roman"/>
        </w:rPr>
      </w:pPr>
      <w:r w:rsidRPr="001C02E3">
        <w:rPr>
          <w:rFonts w:asciiTheme="majorHAnsi" w:hAnsiTheme="majorHAnsi" w:cs="Times New Roman"/>
        </w:rPr>
        <w:t>altro:__________________</w:t>
      </w:r>
    </w:p>
    <w:p w:rsidR="0072608E" w:rsidRPr="001C02E3" w:rsidRDefault="0072608E" w:rsidP="0072608E">
      <w:pPr>
        <w:widowControl w:val="0"/>
        <w:tabs>
          <w:tab w:val="left" w:pos="220"/>
          <w:tab w:val="left" w:pos="720"/>
        </w:tabs>
        <w:autoSpaceDE w:val="0"/>
        <w:autoSpaceDN w:val="0"/>
        <w:adjustRightInd w:val="0"/>
        <w:ind w:left="720"/>
        <w:jc w:val="both"/>
        <w:rPr>
          <w:rFonts w:asciiTheme="majorHAnsi" w:hAnsiTheme="majorHAnsi" w:cs="Times New Roman"/>
        </w:rPr>
      </w:pPr>
    </w:p>
    <w:p w:rsidR="0072608E" w:rsidRPr="001C02E3" w:rsidRDefault="0072608E" w:rsidP="0072608E">
      <w:pPr>
        <w:widowControl w:val="0"/>
        <w:tabs>
          <w:tab w:val="left" w:pos="220"/>
          <w:tab w:val="left" w:pos="720"/>
        </w:tabs>
        <w:autoSpaceDE w:val="0"/>
        <w:autoSpaceDN w:val="0"/>
        <w:adjustRightInd w:val="0"/>
        <w:jc w:val="both"/>
        <w:rPr>
          <w:rFonts w:asciiTheme="majorHAnsi" w:hAnsiTheme="majorHAnsi" w:cs="Times New Roman"/>
          <w:b/>
          <w:bCs/>
        </w:rPr>
      </w:pPr>
      <w:r w:rsidRPr="001C02E3">
        <w:rPr>
          <w:rFonts w:asciiTheme="majorHAnsi" w:hAnsiTheme="majorHAnsi" w:cs="Times New Roman"/>
          <w:b/>
          <w:bCs/>
        </w:rPr>
        <w:t>8)Quanto tempo dedichi all'ascolto della musica?</w:t>
      </w:r>
    </w:p>
    <w:p w:rsidR="0072608E" w:rsidRPr="001C02E3" w:rsidRDefault="0072608E" w:rsidP="00C32F2A">
      <w:pPr>
        <w:widowControl w:val="0"/>
        <w:numPr>
          <w:ilvl w:val="0"/>
          <w:numId w:val="12"/>
        </w:numPr>
        <w:tabs>
          <w:tab w:val="left" w:pos="220"/>
          <w:tab w:val="left" w:pos="720"/>
        </w:tabs>
        <w:autoSpaceDE w:val="0"/>
        <w:autoSpaceDN w:val="0"/>
        <w:adjustRightInd w:val="0"/>
        <w:ind w:hanging="720"/>
        <w:jc w:val="both"/>
        <w:rPr>
          <w:rFonts w:asciiTheme="majorHAnsi" w:hAnsiTheme="majorHAnsi" w:cs="Times New Roman"/>
        </w:rPr>
      </w:pPr>
      <w:r w:rsidRPr="001C02E3">
        <w:rPr>
          <w:rFonts w:asciiTheme="majorHAnsi" w:hAnsiTheme="majorHAnsi" w:cs="Times New Roman"/>
        </w:rPr>
        <w:t>meno di un'ora</w:t>
      </w:r>
    </w:p>
    <w:p w:rsidR="0072608E" w:rsidRPr="001C02E3" w:rsidRDefault="0072608E" w:rsidP="00C32F2A">
      <w:pPr>
        <w:widowControl w:val="0"/>
        <w:numPr>
          <w:ilvl w:val="0"/>
          <w:numId w:val="12"/>
        </w:numPr>
        <w:tabs>
          <w:tab w:val="left" w:pos="220"/>
          <w:tab w:val="left" w:pos="720"/>
        </w:tabs>
        <w:autoSpaceDE w:val="0"/>
        <w:autoSpaceDN w:val="0"/>
        <w:adjustRightInd w:val="0"/>
        <w:ind w:hanging="720"/>
        <w:jc w:val="both"/>
        <w:rPr>
          <w:rFonts w:asciiTheme="majorHAnsi" w:hAnsiTheme="majorHAnsi" w:cs="Times New Roman"/>
        </w:rPr>
      </w:pPr>
      <w:r w:rsidRPr="001C02E3">
        <w:rPr>
          <w:rFonts w:asciiTheme="majorHAnsi" w:hAnsiTheme="majorHAnsi" w:cs="Times New Roman"/>
        </w:rPr>
        <w:t>almeno un'ora</w:t>
      </w:r>
    </w:p>
    <w:p w:rsidR="0072608E" w:rsidRPr="001C02E3" w:rsidRDefault="0072608E" w:rsidP="00C32F2A">
      <w:pPr>
        <w:widowControl w:val="0"/>
        <w:numPr>
          <w:ilvl w:val="0"/>
          <w:numId w:val="12"/>
        </w:numPr>
        <w:tabs>
          <w:tab w:val="left" w:pos="220"/>
          <w:tab w:val="left" w:pos="720"/>
        </w:tabs>
        <w:autoSpaceDE w:val="0"/>
        <w:autoSpaceDN w:val="0"/>
        <w:adjustRightInd w:val="0"/>
        <w:ind w:hanging="720"/>
        <w:jc w:val="both"/>
        <w:rPr>
          <w:rFonts w:asciiTheme="majorHAnsi" w:hAnsiTheme="majorHAnsi" w:cs="Times New Roman"/>
        </w:rPr>
      </w:pPr>
      <w:r w:rsidRPr="001C02E3">
        <w:rPr>
          <w:rFonts w:asciiTheme="majorHAnsi" w:hAnsiTheme="majorHAnsi" w:cs="Times New Roman"/>
        </w:rPr>
        <w:t>più di un'ora</w:t>
      </w:r>
    </w:p>
    <w:p w:rsidR="0072608E" w:rsidRPr="001C02E3" w:rsidRDefault="0072608E" w:rsidP="0072608E">
      <w:pPr>
        <w:widowControl w:val="0"/>
        <w:tabs>
          <w:tab w:val="left" w:pos="220"/>
          <w:tab w:val="left" w:pos="720"/>
        </w:tabs>
        <w:autoSpaceDE w:val="0"/>
        <w:autoSpaceDN w:val="0"/>
        <w:adjustRightInd w:val="0"/>
        <w:jc w:val="both"/>
        <w:rPr>
          <w:rFonts w:asciiTheme="majorHAnsi" w:hAnsiTheme="majorHAnsi" w:cs="Times New Roman"/>
        </w:rPr>
      </w:pPr>
    </w:p>
    <w:p w:rsidR="0072608E" w:rsidRPr="001C02E3" w:rsidRDefault="0072608E" w:rsidP="0072608E">
      <w:pPr>
        <w:widowControl w:val="0"/>
        <w:tabs>
          <w:tab w:val="left" w:pos="220"/>
          <w:tab w:val="left" w:pos="720"/>
        </w:tabs>
        <w:autoSpaceDE w:val="0"/>
        <w:autoSpaceDN w:val="0"/>
        <w:adjustRightInd w:val="0"/>
        <w:jc w:val="both"/>
        <w:rPr>
          <w:rFonts w:asciiTheme="majorHAnsi" w:hAnsiTheme="majorHAnsi" w:cs="Times New Roman"/>
          <w:b/>
          <w:bCs/>
        </w:rPr>
      </w:pPr>
      <w:r w:rsidRPr="001C02E3">
        <w:rPr>
          <w:rFonts w:asciiTheme="majorHAnsi" w:hAnsiTheme="majorHAnsi" w:cs="Times New Roman"/>
          <w:b/>
          <w:bCs/>
        </w:rPr>
        <w:t xml:space="preserve">9)Quale genere musicale preferisci ascoltare? </w:t>
      </w:r>
    </w:p>
    <w:p w:rsidR="0072608E" w:rsidRPr="001C02E3" w:rsidRDefault="0072608E" w:rsidP="00C32F2A">
      <w:pPr>
        <w:widowControl w:val="0"/>
        <w:numPr>
          <w:ilvl w:val="0"/>
          <w:numId w:val="28"/>
        </w:numPr>
        <w:tabs>
          <w:tab w:val="left" w:pos="220"/>
          <w:tab w:val="left" w:pos="720"/>
        </w:tabs>
        <w:autoSpaceDE w:val="0"/>
        <w:autoSpaceDN w:val="0"/>
        <w:adjustRightInd w:val="0"/>
        <w:jc w:val="both"/>
        <w:rPr>
          <w:rFonts w:asciiTheme="majorHAnsi" w:hAnsiTheme="majorHAnsi" w:cs="Times New Roman"/>
        </w:rPr>
      </w:pPr>
      <w:r w:rsidRPr="001C02E3">
        <w:rPr>
          <w:rFonts w:asciiTheme="majorHAnsi" w:hAnsiTheme="majorHAnsi" w:cs="Times New Roman"/>
        </w:rPr>
        <w:t>____________________</w:t>
      </w:r>
    </w:p>
    <w:p w:rsidR="0072608E" w:rsidRPr="001C02E3" w:rsidRDefault="0072608E" w:rsidP="0072608E">
      <w:pPr>
        <w:widowControl w:val="0"/>
        <w:autoSpaceDE w:val="0"/>
        <w:autoSpaceDN w:val="0"/>
        <w:adjustRightInd w:val="0"/>
        <w:jc w:val="both"/>
        <w:rPr>
          <w:rFonts w:asciiTheme="majorHAnsi" w:hAnsiTheme="majorHAnsi" w:cs="Times New Roman"/>
        </w:rPr>
      </w:pPr>
    </w:p>
    <w:p w:rsidR="0072608E" w:rsidRPr="001C02E3" w:rsidRDefault="0072608E" w:rsidP="0072608E">
      <w:pPr>
        <w:widowControl w:val="0"/>
        <w:tabs>
          <w:tab w:val="left" w:pos="220"/>
          <w:tab w:val="left" w:pos="720"/>
        </w:tabs>
        <w:autoSpaceDE w:val="0"/>
        <w:autoSpaceDN w:val="0"/>
        <w:adjustRightInd w:val="0"/>
        <w:jc w:val="both"/>
        <w:rPr>
          <w:rFonts w:asciiTheme="majorHAnsi" w:hAnsiTheme="majorHAnsi" w:cs="Times New Roman"/>
          <w:b/>
          <w:bCs/>
        </w:rPr>
      </w:pPr>
      <w:r w:rsidRPr="001C02E3">
        <w:rPr>
          <w:rFonts w:asciiTheme="majorHAnsi" w:hAnsiTheme="majorHAnsi" w:cs="Times New Roman"/>
          <w:b/>
          <w:bCs/>
        </w:rPr>
        <w:t>10)Dove ascolti prevalentemente musica?</w:t>
      </w:r>
    </w:p>
    <w:p w:rsidR="0072608E" w:rsidRPr="001C02E3" w:rsidRDefault="0072608E" w:rsidP="00C32F2A">
      <w:pPr>
        <w:widowControl w:val="0"/>
        <w:numPr>
          <w:ilvl w:val="0"/>
          <w:numId w:val="13"/>
        </w:numPr>
        <w:tabs>
          <w:tab w:val="left" w:pos="220"/>
          <w:tab w:val="left" w:pos="720"/>
        </w:tabs>
        <w:autoSpaceDE w:val="0"/>
        <w:autoSpaceDN w:val="0"/>
        <w:adjustRightInd w:val="0"/>
        <w:ind w:hanging="720"/>
        <w:jc w:val="both"/>
        <w:rPr>
          <w:rFonts w:asciiTheme="majorHAnsi" w:hAnsiTheme="majorHAnsi" w:cs="Times New Roman"/>
        </w:rPr>
      </w:pPr>
      <w:r w:rsidRPr="001C02E3">
        <w:rPr>
          <w:rFonts w:asciiTheme="majorHAnsi" w:hAnsiTheme="majorHAnsi" w:cs="Times New Roman"/>
        </w:rPr>
        <w:t>a casa</w:t>
      </w:r>
    </w:p>
    <w:p w:rsidR="0072608E" w:rsidRPr="001C02E3" w:rsidRDefault="0072608E" w:rsidP="00C32F2A">
      <w:pPr>
        <w:widowControl w:val="0"/>
        <w:numPr>
          <w:ilvl w:val="0"/>
          <w:numId w:val="13"/>
        </w:numPr>
        <w:tabs>
          <w:tab w:val="left" w:pos="220"/>
          <w:tab w:val="left" w:pos="720"/>
        </w:tabs>
        <w:autoSpaceDE w:val="0"/>
        <w:autoSpaceDN w:val="0"/>
        <w:adjustRightInd w:val="0"/>
        <w:ind w:hanging="720"/>
        <w:jc w:val="both"/>
        <w:rPr>
          <w:rFonts w:asciiTheme="majorHAnsi" w:hAnsiTheme="majorHAnsi" w:cs="Times New Roman"/>
        </w:rPr>
      </w:pPr>
      <w:r w:rsidRPr="001C02E3">
        <w:rPr>
          <w:rFonts w:asciiTheme="majorHAnsi" w:hAnsiTheme="majorHAnsi" w:cs="Times New Roman"/>
        </w:rPr>
        <w:t>all'aperto</w:t>
      </w:r>
    </w:p>
    <w:p w:rsidR="0072608E" w:rsidRPr="001C02E3" w:rsidRDefault="0072608E" w:rsidP="00C32F2A">
      <w:pPr>
        <w:widowControl w:val="0"/>
        <w:numPr>
          <w:ilvl w:val="0"/>
          <w:numId w:val="13"/>
        </w:numPr>
        <w:tabs>
          <w:tab w:val="left" w:pos="220"/>
          <w:tab w:val="left" w:pos="720"/>
        </w:tabs>
        <w:autoSpaceDE w:val="0"/>
        <w:autoSpaceDN w:val="0"/>
        <w:adjustRightInd w:val="0"/>
        <w:ind w:hanging="720"/>
        <w:jc w:val="both"/>
        <w:rPr>
          <w:rFonts w:asciiTheme="majorHAnsi" w:hAnsiTheme="majorHAnsi" w:cs="Times New Roman"/>
        </w:rPr>
      </w:pPr>
      <w:r w:rsidRPr="001C02E3">
        <w:rPr>
          <w:rFonts w:asciiTheme="majorHAnsi" w:hAnsiTheme="majorHAnsi" w:cs="Times New Roman"/>
        </w:rPr>
        <w:t>sui mezzi di trasporto</w:t>
      </w:r>
    </w:p>
    <w:p w:rsidR="0072608E" w:rsidRPr="001C02E3" w:rsidRDefault="0072608E" w:rsidP="00C32F2A">
      <w:pPr>
        <w:widowControl w:val="0"/>
        <w:numPr>
          <w:ilvl w:val="0"/>
          <w:numId w:val="13"/>
        </w:numPr>
        <w:tabs>
          <w:tab w:val="left" w:pos="220"/>
          <w:tab w:val="left" w:pos="720"/>
        </w:tabs>
        <w:autoSpaceDE w:val="0"/>
        <w:autoSpaceDN w:val="0"/>
        <w:adjustRightInd w:val="0"/>
        <w:ind w:hanging="720"/>
        <w:jc w:val="both"/>
        <w:rPr>
          <w:rFonts w:asciiTheme="majorHAnsi" w:hAnsiTheme="majorHAnsi" w:cs="Times New Roman"/>
        </w:rPr>
      </w:pPr>
      <w:r w:rsidRPr="001C02E3">
        <w:rPr>
          <w:rFonts w:asciiTheme="majorHAnsi" w:hAnsiTheme="majorHAnsi" w:cs="Times New Roman"/>
        </w:rPr>
        <w:t>altro:____________________</w:t>
      </w:r>
    </w:p>
    <w:p w:rsidR="0072608E" w:rsidRPr="001C02E3" w:rsidRDefault="0072608E" w:rsidP="0072608E">
      <w:pPr>
        <w:widowControl w:val="0"/>
        <w:tabs>
          <w:tab w:val="left" w:pos="220"/>
          <w:tab w:val="left" w:pos="720"/>
        </w:tabs>
        <w:autoSpaceDE w:val="0"/>
        <w:autoSpaceDN w:val="0"/>
        <w:adjustRightInd w:val="0"/>
        <w:ind w:left="720"/>
        <w:jc w:val="both"/>
        <w:rPr>
          <w:rFonts w:asciiTheme="majorHAnsi" w:hAnsiTheme="majorHAnsi" w:cs="Times New Roman"/>
        </w:rPr>
      </w:pPr>
    </w:p>
    <w:p w:rsidR="0072608E" w:rsidRPr="001C02E3" w:rsidRDefault="0072608E" w:rsidP="0072608E">
      <w:pPr>
        <w:widowControl w:val="0"/>
        <w:tabs>
          <w:tab w:val="left" w:pos="220"/>
          <w:tab w:val="left" w:pos="720"/>
        </w:tabs>
        <w:autoSpaceDE w:val="0"/>
        <w:autoSpaceDN w:val="0"/>
        <w:adjustRightInd w:val="0"/>
        <w:jc w:val="both"/>
        <w:rPr>
          <w:rFonts w:asciiTheme="majorHAnsi" w:hAnsiTheme="majorHAnsi" w:cs="Times New Roman"/>
          <w:b/>
          <w:bCs/>
        </w:rPr>
      </w:pPr>
      <w:r w:rsidRPr="001C02E3">
        <w:rPr>
          <w:rFonts w:asciiTheme="majorHAnsi" w:hAnsiTheme="majorHAnsi" w:cs="Times New Roman"/>
          <w:b/>
          <w:bCs/>
        </w:rPr>
        <w:t>11)L'ascolto della musica permette di superare o controllare situazioni stressanti?</w:t>
      </w:r>
    </w:p>
    <w:p w:rsidR="0072608E" w:rsidRPr="001C02E3" w:rsidRDefault="0072608E" w:rsidP="00C32F2A">
      <w:pPr>
        <w:widowControl w:val="0"/>
        <w:numPr>
          <w:ilvl w:val="0"/>
          <w:numId w:val="14"/>
        </w:numPr>
        <w:tabs>
          <w:tab w:val="left" w:pos="220"/>
          <w:tab w:val="left" w:pos="720"/>
        </w:tabs>
        <w:autoSpaceDE w:val="0"/>
        <w:autoSpaceDN w:val="0"/>
        <w:adjustRightInd w:val="0"/>
        <w:ind w:hanging="720"/>
        <w:jc w:val="both"/>
        <w:rPr>
          <w:rFonts w:asciiTheme="majorHAnsi" w:hAnsiTheme="majorHAnsi" w:cs="Times New Roman"/>
        </w:rPr>
      </w:pPr>
      <w:r w:rsidRPr="001C02E3">
        <w:rPr>
          <w:rFonts w:asciiTheme="majorHAnsi" w:hAnsiTheme="majorHAnsi" w:cs="Times New Roman"/>
        </w:rPr>
        <w:t>Sì</w:t>
      </w:r>
    </w:p>
    <w:p w:rsidR="0072608E" w:rsidRPr="001C02E3" w:rsidRDefault="0072608E" w:rsidP="00C32F2A">
      <w:pPr>
        <w:widowControl w:val="0"/>
        <w:numPr>
          <w:ilvl w:val="0"/>
          <w:numId w:val="14"/>
        </w:numPr>
        <w:tabs>
          <w:tab w:val="left" w:pos="220"/>
          <w:tab w:val="left" w:pos="720"/>
        </w:tabs>
        <w:autoSpaceDE w:val="0"/>
        <w:autoSpaceDN w:val="0"/>
        <w:adjustRightInd w:val="0"/>
        <w:ind w:hanging="720"/>
        <w:jc w:val="both"/>
        <w:rPr>
          <w:rFonts w:asciiTheme="majorHAnsi" w:hAnsiTheme="majorHAnsi" w:cs="Times New Roman"/>
        </w:rPr>
      </w:pPr>
      <w:r w:rsidRPr="001C02E3">
        <w:rPr>
          <w:rFonts w:asciiTheme="majorHAnsi" w:hAnsiTheme="majorHAnsi" w:cs="Times New Roman"/>
        </w:rPr>
        <w:t>No</w:t>
      </w:r>
    </w:p>
    <w:p w:rsidR="0072608E" w:rsidRPr="001C02E3" w:rsidRDefault="0072608E" w:rsidP="0072608E">
      <w:pPr>
        <w:widowControl w:val="0"/>
        <w:tabs>
          <w:tab w:val="left" w:pos="220"/>
          <w:tab w:val="left" w:pos="720"/>
        </w:tabs>
        <w:autoSpaceDE w:val="0"/>
        <w:autoSpaceDN w:val="0"/>
        <w:adjustRightInd w:val="0"/>
        <w:ind w:left="720"/>
        <w:jc w:val="both"/>
        <w:rPr>
          <w:rFonts w:asciiTheme="majorHAnsi" w:hAnsiTheme="majorHAnsi" w:cs="Times New Roman"/>
        </w:rPr>
      </w:pPr>
    </w:p>
    <w:p w:rsidR="0072608E" w:rsidRPr="001C02E3" w:rsidRDefault="0072608E" w:rsidP="0072608E">
      <w:pPr>
        <w:widowControl w:val="0"/>
        <w:tabs>
          <w:tab w:val="left" w:pos="220"/>
          <w:tab w:val="left" w:pos="720"/>
        </w:tabs>
        <w:autoSpaceDE w:val="0"/>
        <w:autoSpaceDN w:val="0"/>
        <w:adjustRightInd w:val="0"/>
        <w:jc w:val="both"/>
        <w:rPr>
          <w:rFonts w:asciiTheme="majorHAnsi" w:hAnsiTheme="majorHAnsi" w:cs="Times New Roman"/>
          <w:b/>
          <w:bCs/>
        </w:rPr>
      </w:pPr>
      <w:r w:rsidRPr="001C02E3">
        <w:rPr>
          <w:rFonts w:asciiTheme="majorHAnsi" w:hAnsiTheme="majorHAnsi" w:cs="Times New Roman"/>
          <w:b/>
          <w:bCs/>
        </w:rPr>
        <w:t>12)Se no, come superi le situazioni stressanti?</w:t>
      </w:r>
    </w:p>
    <w:p w:rsidR="0072608E" w:rsidRPr="001C02E3" w:rsidRDefault="0072608E" w:rsidP="00C32F2A">
      <w:pPr>
        <w:widowControl w:val="0"/>
        <w:numPr>
          <w:ilvl w:val="0"/>
          <w:numId w:val="15"/>
        </w:numPr>
        <w:tabs>
          <w:tab w:val="left" w:pos="220"/>
          <w:tab w:val="left" w:pos="720"/>
        </w:tabs>
        <w:autoSpaceDE w:val="0"/>
        <w:autoSpaceDN w:val="0"/>
        <w:adjustRightInd w:val="0"/>
        <w:ind w:hanging="720"/>
        <w:jc w:val="both"/>
        <w:rPr>
          <w:rFonts w:asciiTheme="majorHAnsi" w:hAnsiTheme="majorHAnsi" w:cs="Times New Roman"/>
        </w:rPr>
      </w:pPr>
      <w:r w:rsidRPr="001C02E3">
        <w:rPr>
          <w:rFonts w:asciiTheme="majorHAnsi" w:hAnsiTheme="majorHAnsi" w:cs="Times New Roman"/>
        </w:rPr>
        <w:t>chiedo aiuto agli altri</w:t>
      </w:r>
    </w:p>
    <w:p w:rsidR="0072608E" w:rsidRPr="001C02E3" w:rsidRDefault="0072608E" w:rsidP="00C32F2A">
      <w:pPr>
        <w:widowControl w:val="0"/>
        <w:numPr>
          <w:ilvl w:val="0"/>
          <w:numId w:val="15"/>
        </w:numPr>
        <w:tabs>
          <w:tab w:val="left" w:pos="220"/>
          <w:tab w:val="left" w:pos="720"/>
        </w:tabs>
        <w:autoSpaceDE w:val="0"/>
        <w:autoSpaceDN w:val="0"/>
        <w:adjustRightInd w:val="0"/>
        <w:ind w:hanging="720"/>
        <w:jc w:val="both"/>
        <w:rPr>
          <w:rFonts w:asciiTheme="majorHAnsi" w:hAnsiTheme="majorHAnsi" w:cs="Times New Roman"/>
        </w:rPr>
      </w:pPr>
      <w:r w:rsidRPr="001C02E3">
        <w:rPr>
          <w:rFonts w:asciiTheme="majorHAnsi" w:hAnsiTheme="majorHAnsi" w:cs="Times New Roman"/>
        </w:rPr>
        <w:t>mi scoraggio</w:t>
      </w:r>
    </w:p>
    <w:p w:rsidR="0072608E" w:rsidRPr="001C02E3" w:rsidRDefault="0072608E" w:rsidP="00C32F2A">
      <w:pPr>
        <w:widowControl w:val="0"/>
        <w:numPr>
          <w:ilvl w:val="0"/>
          <w:numId w:val="15"/>
        </w:numPr>
        <w:tabs>
          <w:tab w:val="left" w:pos="220"/>
          <w:tab w:val="left" w:pos="720"/>
        </w:tabs>
        <w:autoSpaceDE w:val="0"/>
        <w:autoSpaceDN w:val="0"/>
        <w:adjustRightInd w:val="0"/>
        <w:ind w:hanging="720"/>
        <w:jc w:val="both"/>
        <w:rPr>
          <w:rFonts w:asciiTheme="majorHAnsi" w:hAnsiTheme="majorHAnsi" w:cs="Times New Roman"/>
        </w:rPr>
      </w:pPr>
      <w:r w:rsidRPr="001C02E3">
        <w:rPr>
          <w:rFonts w:asciiTheme="majorHAnsi" w:hAnsiTheme="majorHAnsi" w:cs="Times New Roman"/>
        </w:rPr>
        <w:t>affronto e supero la situazione</w:t>
      </w:r>
    </w:p>
    <w:p w:rsidR="0072608E" w:rsidRPr="001C02E3" w:rsidRDefault="0072608E" w:rsidP="00C32F2A">
      <w:pPr>
        <w:widowControl w:val="0"/>
        <w:numPr>
          <w:ilvl w:val="0"/>
          <w:numId w:val="15"/>
        </w:numPr>
        <w:tabs>
          <w:tab w:val="left" w:pos="220"/>
          <w:tab w:val="left" w:pos="720"/>
        </w:tabs>
        <w:autoSpaceDE w:val="0"/>
        <w:autoSpaceDN w:val="0"/>
        <w:adjustRightInd w:val="0"/>
        <w:ind w:hanging="720"/>
        <w:jc w:val="both"/>
        <w:rPr>
          <w:rFonts w:asciiTheme="majorHAnsi" w:hAnsiTheme="majorHAnsi" w:cs="Times New Roman"/>
        </w:rPr>
      </w:pPr>
      <w:r w:rsidRPr="001C02E3">
        <w:rPr>
          <w:rFonts w:asciiTheme="majorHAnsi" w:hAnsiTheme="majorHAnsi" w:cs="Times New Roman"/>
        </w:rPr>
        <w:t>altro:______________________</w:t>
      </w:r>
    </w:p>
    <w:p w:rsidR="0072608E" w:rsidRPr="001C02E3" w:rsidRDefault="0072608E" w:rsidP="0072608E">
      <w:pPr>
        <w:widowControl w:val="0"/>
        <w:tabs>
          <w:tab w:val="left" w:pos="220"/>
          <w:tab w:val="left" w:pos="720"/>
        </w:tabs>
        <w:autoSpaceDE w:val="0"/>
        <w:autoSpaceDN w:val="0"/>
        <w:adjustRightInd w:val="0"/>
        <w:ind w:left="720"/>
        <w:jc w:val="both"/>
        <w:rPr>
          <w:rFonts w:asciiTheme="majorHAnsi" w:hAnsiTheme="majorHAnsi" w:cs="Times New Roman"/>
        </w:rPr>
      </w:pPr>
    </w:p>
    <w:p w:rsidR="0072608E" w:rsidRPr="001C02E3" w:rsidRDefault="0072608E" w:rsidP="0072608E">
      <w:pPr>
        <w:widowControl w:val="0"/>
        <w:tabs>
          <w:tab w:val="left" w:pos="220"/>
          <w:tab w:val="left" w:pos="720"/>
        </w:tabs>
        <w:autoSpaceDE w:val="0"/>
        <w:autoSpaceDN w:val="0"/>
        <w:adjustRightInd w:val="0"/>
        <w:jc w:val="both"/>
        <w:rPr>
          <w:rFonts w:asciiTheme="majorHAnsi" w:hAnsiTheme="majorHAnsi" w:cs="Times New Roman"/>
          <w:b/>
          <w:bCs/>
        </w:rPr>
      </w:pPr>
      <w:r w:rsidRPr="001C02E3">
        <w:rPr>
          <w:rFonts w:asciiTheme="majorHAnsi" w:hAnsiTheme="majorHAnsi" w:cs="Times New Roman"/>
          <w:b/>
          <w:bCs/>
        </w:rPr>
        <w:t>13)Se ascolti musica prima o durante un'attività sportiva, noti un miglioramento delle tue prestazioni?</w:t>
      </w:r>
    </w:p>
    <w:p w:rsidR="0072608E" w:rsidRPr="001C02E3" w:rsidRDefault="0072608E" w:rsidP="00C32F2A">
      <w:pPr>
        <w:widowControl w:val="0"/>
        <w:numPr>
          <w:ilvl w:val="0"/>
          <w:numId w:val="16"/>
        </w:numPr>
        <w:tabs>
          <w:tab w:val="left" w:pos="220"/>
          <w:tab w:val="left" w:pos="720"/>
        </w:tabs>
        <w:autoSpaceDE w:val="0"/>
        <w:autoSpaceDN w:val="0"/>
        <w:adjustRightInd w:val="0"/>
        <w:ind w:hanging="720"/>
        <w:jc w:val="both"/>
        <w:rPr>
          <w:rFonts w:asciiTheme="majorHAnsi" w:hAnsiTheme="majorHAnsi" w:cs="Times New Roman"/>
        </w:rPr>
      </w:pPr>
      <w:r w:rsidRPr="001C02E3">
        <w:rPr>
          <w:rFonts w:asciiTheme="majorHAnsi" w:hAnsiTheme="majorHAnsi" w:cs="Times New Roman"/>
        </w:rPr>
        <w:t>Sì</w:t>
      </w:r>
    </w:p>
    <w:p w:rsidR="0072608E" w:rsidRPr="001C02E3" w:rsidRDefault="0072608E" w:rsidP="00C32F2A">
      <w:pPr>
        <w:widowControl w:val="0"/>
        <w:numPr>
          <w:ilvl w:val="0"/>
          <w:numId w:val="16"/>
        </w:numPr>
        <w:tabs>
          <w:tab w:val="left" w:pos="220"/>
          <w:tab w:val="left" w:pos="720"/>
        </w:tabs>
        <w:autoSpaceDE w:val="0"/>
        <w:autoSpaceDN w:val="0"/>
        <w:adjustRightInd w:val="0"/>
        <w:ind w:hanging="720"/>
        <w:jc w:val="both"/>
        <w:rPr>
          <w:rFonts w:asciiTheme="majorHAnsi" w:hAnsiTheme="majorHAnsi" w:cs="Times New Roman"/>
        </w:rPr>
      </w:pPr>
      <w:r w:rsidRPr="001C02E3">
        <w:rPr>
          <w:rFonts w:asciiTheme="majorHAnsi" w:hAnsiTheme="majorHAnsi" w:cs="Times New Roman"/>
        </w:rPr>
        <w:t>No</w:t>
      </w:r>
    </w:p>
    <w:p w:rsidR="0072608E" w:rsidRPr="001C02E3" w:rsidRDefault="0072608E" w:rsidP="0072608E">
      <w:pPr>
        <w:widowControl w:val="0"/>
        <w:tabs>
          <w:tab w:val="left" w:pos="220"/>
          <w:tab w:val="left" w:pos="720"/>
        </w:tabs>
        <w:autoSpaceDE w:val="0"/>
        <w:autoSpaceDN w:val="0"/>
        <w:adjustRightInd w:val="0"/>
        <w:jc w:val="both"/>
        <w:rPr>
          <w:rFonts w:asciiTheme="majorHAnsi" w:hAnsiTheme="majorHAnsi" w:cs="Times New Roman"/>
        </w:rPr>
      </w:pPr>
    </w:p>
    <w:p w:rsidR="0072608E" w:rsidRPr="001C02E3" w:rsidRDefault="0072608E" w:rsidP="0072608E">
      <w:pPr>
        <w:widowControl w:val="0"/>
        <w:tabs>
          <w:tab w:val="left" w:pos="220"/>
          <w:tab w:val="left" w:pos="720"/>
        </w:tabs>
        <w:autoSpaceDE w:val="0"/>
        <w:autoSpaceDN w:val="0"/>
        <w:adjustRightInd w:val="0"/>
        <w:jc w:val="both"/>
        <w:rPr>
          <w:rFonts w:asciiTheme="majorHAnsi" w:hAnsiTheme="majorHAnsi" w:cs="Times New Roman"/>
        </w:rPr>
      </w:pPr>
      <w:r w:rsidRPr="001C02E3">
        <w:rPr>
          <w:rFonts w:asciiTheme="majorHAnsi" w:hAnsiTheme="majorHAnsi" w:cs="Times New Roman"/>
          <w:b/>
          <w:bCs/>
        </w:rPr>
        <w:t>14)Quando ascolti la musica il tuo umore è prevalentemente:</w:t>
      </w:r>
    </w:p>
    <w:p w:rsidR="0072608E" w:rsidRPr="001C02E3" w:rsidRDefault="0072608E" w:rsidP="00C32F2A">
      <w:pPr>
        <w:widowControl w:val="0"/>
        <w:numPr>
          <w:ilvl w:val="0"/>
          <w:numId w:val="17"/>
        </w:numPr>
        <w:tabs>
          <w:tab w:val="left" w:pos="220"/>
          <w:tab w:val="left" w:pos="720"/>
        </w:tabs>
        <w:autoSpaceDE w:val="0"/>
        <w:autoSpaceDN w:val="0"/>
        <w:adjustRightInd w:val="0"/>
        <w:ind w:hanging="720"/>
        <w:jc w:val="both"/>
        <w:rPr>
          <w:rFonts w:asciiTheme="majorHAnsi" w:hAnsiTheme="majorHAnsi" w:cs="Times New Roman"/>
        </w:rPr>
      </w:pPr>
      <w:r w:rsidRPr="001C02E3">
        <w:rPr>
          <w:rFonts w:asciiTheme="majorHAnsi" w:hAnsiTheme="majorHAnsi" w:cs="Times New Roman"/>
        </w:rPr>
        <w:t>cattivo</w:t>
      </w:r>
    </w:p>
    <w:p w:rsidR="0072608E" w:rsidRPr="001C02E3" w:rsidRDefault="0072608E" w:rsidP="00C32F2A">
      <w:pPr>
        <w:widowControl w:val="0"/>
        <w:numPr>
          <w:ilvl w:val="0"/>
          <w:numId w:val="17"/>
        </w:numPr>
        <w:tabs>
          <w:tab w:val="left" w:pos="220"/>
          <w:tab w:val="left" w:pos="720"/>
        </w:tabs>
        <w:autoSpaceDE w:val="0"/>
        <w:autoSpaceDN w:val="0"/>
        <w:adjustRightInd w:val="0"/>
        <w:ind w:hanging="720"/>
        <w:jc w:val="both"/>
        <w:rPr>
          <w:rFonts w:asciiTheme="majorHAnsi" w:hAnsiTheme="majorHAnsi" w:cs="Times New Roman"/>
        </w:rPr>
      </w:pPr>
      <w:r w:rsidRPr="001C02E3">
        <w:rPr>
          <w:rFonts w:asciiTheme="majorHAnsi" w:hAnsiTheme="majorHAnsi" w:cs="Times New Roman"/>
        </w:rPr>
        <w:t>buono</w:t>
      </w:r>
    </w:p>
    <w:p w:rsidR="0072608E" w:rsidRPr="001C02E3" w:rsidRDefault="0072608E" w:rsidP="00C32F2A">
      <w:pPr>
        <w:widowControl w:val="0"/>
        <w:numPr>
          <w:ilvl w:val="0"/>
          <w:numId w:val="17"/>
        </w:numPr>
        <w:tabs>
          <w:tab w:val="left" w:pos="220"/>
          <w:tab w:val="left" w:pos="720"/>
        </w:tabs>
        <w:autoSpaceDE w:val="0"/>
        <w:autoSpaceDN w:val="0"/>
        <w:adjustRightInd w:val="0"/>
        <w:ind w:hanging="720"/>
        <w:jc w:val="both"/>
        <w:rPr>
          <w:rFonts w:asciiTheme="majorHAnsi" w:hAnsiTheme="majorHAnsi" w:cs="Times New Roman"/>
        </w:rPr>
      </w:pPr>
      <w:r w:rsidRPr="001C02E3">
        <w:rPr>
          <w:rFonts w:asciiTheme="majorHAnsi" w:hAnsiTheme="majorHAnsi" w:cs="Times New Roman"/>
        </w:rPr>
        <w:t>non varia</w:t>
      </w:r>
    </w:p>
    <w:p w:rsidR="0072608E" w:rsidRPr="001C02E3" w:rsidRDefault="0072608E" w:rsidP="0072608E">
      <w:pPr>
        <w:widowControl w:val="0"/>
        <w:tabs>
          <w:tab w:val="left" w:pos="220"/>
          <w:tab w:val="left" w:pos="720"/>
        </w:tabs>
        <w:autoSpaceDE w:val="0"/>
        <w:autoSpaceDN w:val="0"/>
        <w:adjustRightInd w:val="0"/>
        <w:ind w:left="720"/>
        <w:jc w:val="both"/>
        <w:rPr>
          <w:rFonts w:asciiTheme="majorHAnsi" w:hAnsiTheme="majorHAnsi" w:cs="Times New Roman"/>
        </w:rPr>
      </w:pPr>
    </w:p>
    <w:p w:rsidR="0072608E" w:rsidRPr="001C02E3" w:rsidRDefault="0072608E" w:rsidP="0072608E">
      <w:pPr>
        <w:widowControl w:val="0"/>
        <w:tabs>
          <w:tab w:val="left" w:pos="220"/>
          <w:tab w:val="left" w:pos="720"/>
        </w:tabs>
        <w:autoSpaceDE w:val="0"/>
        <w:autoSpaceDN w:val="0"/>
        <w:adjustRightInd w:val="0"/>
        <w:jc w:val="both"/>
        <w:rPr>
          <w:rFonts w:asciiTheme="majorHAnsi" w:hAnsiTheme="majorHAnsi" w:cs="Times New Roman"/>
          <w:b/>
          <w:bCs/>
        </w:rPr>
      </w:pPr>
      <w:r w:rsidRPr="001C02E3">
        <w:rPr>
          <w:rFonts w:asciiTheme="majorHAnsi" w:hAnsiTheme="majorHAnsi" w:cs="Times New Roman"/>
          <w:b/>
          <w:bCs/>
        </w:rPr>
        <w:t>15)Se possiedi e suoni uno strumento, quando lo utilizzi il tuo umore è prevalentemente:</w:t>
      </w:r>
    </w:p>
    <w:p w:rsidR="0072608E" w:rsidRPr="001C02E3" w:rsidRDefault="0072608E" w:rsidP="00C32F2A">
      <w:pPr>
        <w:widowControl w:val="0"/>
        <w:numPr>
          <w:ilvl w:val="0"/>
          <w:numId w:val="18"/>
        </w:numPr>
        <w:tabs>
          <w:tab w:val="left" w:pos="220"/>
          <w:tab w:val="left" w:pos="720"/>
        </w:tabs>
        <w:autoSpaceDE w:val="0"/>
        <w:autoSpaceDN w:val="0"/>
        <w:adjustRightInd w:val="0"/>
        <w:ind w:hanging="720"/>
        <w:jc w:val="both"/>
        <w:rPr>
          <w:rFonts w:asciiTheme="majorHAnsi" w:hAnsiTheme="majorHAnsi" w:cs="Times New Roman"/>
        </w:rPr>
      </w:pPr>
      <w:r w:rsidRPr="001C02E3">
        <w:rPr>
          <w:rFonts w:asciiTheme="majorHAnsi" w:hAnsiTheme="majorHAnsi" w:cs="Times New Roman"/>
        </w:rPr>
        <w:t>cattivo</w:t>
      </w:r>
    </w:p>
    <w:p w:rsidR="0072608E" w:rsidRPr="001C02E3" w:rsidRDefault="0072608E" w:rsidP="00C32F2A">
      <w:pPr>
        <w:widowControl w:val="0"/>
        <w:numPr>
          <w:ilvl w:val="0"/>
          <w:numId w:val="18"/>
        </w:numPr>
        <w:tabs>
          <w:tab w:val="left" w:pos="220"/>
          <w:tab w:val="left" w:pos="720"/>
        </w:tabs>
        <w:autoSpaceDE w:val="0"/>
        <w:autoSpaceDN w:val="0"/>
        <w:adjustRightInd w:val="0"/>
        <w:ind w:hanging="720"/>
        <w:jc w:val="both"/>
        <w:rPr>
          <w:rFonts w:asciiTheme="majorHAnsi" w:hAnsiTheme="majorHAnsi" w:cs="Times New Roman"/>
        </w:rPr>
      </w:pPr>
      <w:r w:rsidRPr="001C02E3">
        <w:rPr>
          <w:rFonts w:asciiTheme="majorHAnsi" w:hAnsiTheme="majorHAnsi" w:cs="Times New Roman"/>
        </w:rPr>
        <w:t>buono</w:t>
      </w:r>
    </w:p>
    <w:p w:rsidR="0072608E" w:rsidRPr="001C02E3" w:rsidRDefault="0072608E" w:rsidP="00C32F2A">
      <w:pPr>
        <w:widowControl w:val="0"/>
        <w:numPr>
          <w:ilvl w:val="0"/>
          <w:numId w:val="18"/>
        </w:numPr>
        <w:tabs>
          <w:tab w:val="left" w:pos="220"/>
          <w:tab w:val="left" w:pos="720"/>
        </w:tabs>
        <w:autoSpaceDE w:val="0"/>
        <w:autoSpaceDN w:val="0"/>
        <w:adjustRightInd w:val="0"/>
        <w:ind w:hanging="720"/>
        <w:jc w:val="both"/>
        <w:rPr>
          <w:rFonts w:asciiTheme="majorHAnsi" w:hAnsiTheme="majorHAnsi" w:cs="Times New Roman"/>
        </w:rPr>
      </w:pPr>
      <w:r w:rsidRPr="001C02E3">
        <w:rPr>
          <w:rFonts w:asciiTheme="majorHAnsi" w:hAnsiTheme="majorHAnsi" w:cs="Times New Roman"/>
        </w:rPr>
        <w:t>non varia</w:t>
      </w:r>
    </w:p>
    <w:p w:rsidR="0072608E" w:rsidRPr="001C02E3" w:rsidRDefault="0072608E" w:rsidP="0072608E">
      <w:pPr>
        <w:widowControl w:val="0"/>
        <w:tabs>
          <w:tab w:val="left" w:pos="220"/>
          <w:tab w:val="left" w:pos="720"/>
        </w:tabs>
        <w:autoSpaceDE w:val="0"/>
        <w:autoSpaceDN w:val="0"/>
        <w:adjustRightInd w:val="0"/>
        <w:ind w:left="720"/>
        <w:jc w:val="both"/>
        <w:rPr>
          <w:rFonts w:asciiTheme="majorHAnsi" w:hAnsiTheme="majorHAnsi" w:cs="Times New Roman"/>
        </w:rPr>
      </w:pPr>
    </w:p>
    <w:p w:rsidR="0072608E" w:rsidRPr="001C02E3" w:rsidRDefault="0072608E" w:rsidP="0072608E">
      <w:pPr>
        <w:widowControl w:val="0"/>
        <w:tabs>
          <w:tab w:val="left" w:pos="220"/>
          <w:tab w:val="left" w:pos="720"/>
        </w:tabs>
        <w:autoSpaceDE w:val="0"/>
        <w:autoSpaceDN w:val="0"/>
        <w:adjustRightInd w:val="0"/>
        <w:jc w:val="both"/>
        <w:rPr>
          <w:rFonts w:asciiTheme="majorHAnsi" w:hAnsiTheme="majorHAnsi" w:cs="Times New Roman"/>
          <w:b/>
          <w:bCs/>
        </w:rPr>
      </w:pPr>
      <w:r w:rsidRPr="001C02E3">
        <w:rPr>
          <w:rFonts w:asciiTheme="majorHAnsi" w:hAnsiTheme="majorHAnsi" w:cs="Times New Roman"/>
          <w:b/>
          <w:bCs/>
        </w:rPr>
        <w:t>16)Trascorri volentieri del tempo in compagnia?</w:t>
      </w:r>
    </w:p>
    <w:p w:rsidR="0072608E" w:rsidRPr="001C02E3" w:rsidRDefault="0072608E" w:rsidP="00C32F2A">
      <w:pPr>
        <w:widowControl w:val="0"/>
        <w:numPr>
          <w:ilvl w:val="0"/>
          <w:numId w:val="19"/>
        </w:numPr>
        <w:tabs>
          <w:tab w:val="left" w:pos="220"/>
          <w:tab w:val="left" w:pos="720"/>
        </w:tabs>
        <w:autoSpaceDE w:val="0"/>
        <w:autoSpaceDN w:val="0"/>
        <w:adjustRightInd w:val="0"/>
        <w:ind w:hanging="720"/>
        <w:jc w:val="both"/>
        <w:rPr>
          <w:rFonts w:asciiTheme="majorHAnsi" w:hAnsiTheme="majorHAnsi" w:cs="Times New Roman"/>
        </w:rPr>
      </w:pPr>
      <w:r w:rsidRPr="001C02E3">
        <w:rPr>
          <w:rFonts w:asciiTheme="majorHAnsi" w:hAnsiTheme="majorHAnsi" w:cs="Times New Roman"/>
        </w:rPr>
        <w:t>Sì</w:t>
      </w:r>
    </w:p>
    <w:p w:rsidR="0072608E" w:rsidRPr="001C02E3" w:rsidRDefault="0072608E" w:rsidP="00C32F2A">
      <w:pPr>
        <w:widowControl w:val="0"/>
        <w:numPr>
          <w:ilvl w:val="0"/>
          <w:numId w:val="19"/>
        </w:numPr>
        <w:tabs>
          <w:tab w:val="left" w:pos="220"/>
          <w:tab w:val="left" w:pos="720"/>
        </w:tabs>
        <w:autoSpaceDE w:val="0"/>
        <w:autoSpaceDN w:val="0"/>
        <w:adjustRightInd w:val="0"/>
        <w:ind w:hanging="720"/>
        <w:jc w:val="both"/>
        <w:rPr>
          <w:rFonts w:asciiTheme="majorHAnsi" w:hAnsiTheme="majorHAnsi" w:cs="Times New Roman"/>
        </w:rPr>
      </w:pPr>
      <w:r w:rsidRPr="001C02E3">
        <w:rPr>
          <w:rFonts w:asciiTheme="majorHAnsi" w:hAnsiTheme="majorHAnsi" w:cs="Times New Roman"/>
        </w:rPr>
        <w:t>No</w:t>
      </w:r>
    </w:p>
    <w:p w:rsidR="0072608E" w:rsidRPr="001C02E3" w:rsidRDefault="0072608E" w:rsidP="0072608E">
      <w:pPr>
        <w:widowControl w:val="0"/>
        <w:tabs>
          <w:tab w:val="left" w:pos="220"/>
          <w:tab w:val="left" w:pos="720"/>
        </w:tabs>
        <w:autoSpaceDE w:val="0"/>
        <w:autoSpaceDN w:val="0"/>
        <w:adjustRightInd w:val="0"/>
        <w:ind w:left="720"/>
        <w:jc w:val="both"/>
        <w:rPr>
          <w:rFonts w:asciiTheme="majorHAnsi" w:hAnsiTheme="majorHAnsi" w:cs="Times New Roman"/>
        </w:rPr>
      </w:pPr>
    </w:p>
    <w:p w:rsidR="0072608E" w:rsidRPr="001C02E3" w:rsidRDefault="0072608E" w:rsidP="0072608E">
      <w:pPr>
        <w:widowControl w:val="0"/>
        <w:tabs>
          <w:tab w:val="left" w:pos="220"/>
          <w:tab w:val="left" w:pos="720"/>
        </w:tabs>
        <w:autoSpaceDE w:val="0"/>
        <w:autoSpaceDN w:val="0"/>
        <w:adjustRightInd w:val="0"/>
        <w:jc w:val="both"/>
        <w:rPr>
          <w:rFonts w:asciiTheme="majorHAnsi" w:hAnsiTheme="majorHAnsi" w:cs="Times New Roman"/>
          <w:b/>
          <w:bCs/>
        </w:rPr>
      </w:pPr>
      <w:r w:rsidRPr="001C02E3">
        <w:rPr>
          <w:rFonts w:asciiTheme="majorHAnsi" w:hAnsiTheme="majorHAnsi" w:cs="Times New Roman"/>
          <w:b/>
          <w:bCs/>
        </w:rPr>
        <w:t>17)Riesci a mantenere nel tempo le relazioni che instauri con le persone?</w:t>
      </w:r>
    </w:p>
    <w:p w:rsidR="0072608E" w:rsidRPr="001C02E3" w:rsidRDefault="0072608E" w:rsidP="00C32F2A">
      <w:pPr>
        <w:widowControl w:val="0"/>
        <w:numPr>
          <w:ilvl w:val="0"/>
          <w:numId w:val="20"/>
        </w:numPr>
        <w:tabs>
          <w:tab w:val="left" w:pos="220"/>
          <w:tab w:val="left" w:pos="720"/>
        </w:tabs>
        <w:autoSpaceDE w:val="0"/>
        <w:autoSpaceDN w:val="0"/>
        <w:adjustRightInd w:val="0"/>
        <w:ind w:hanging="720"/>
        <w:jc w:val="both"/>
        <w:rPr>
          <w:rFonts w:asciiTheme="majorHAnsi" w:hAnsiTheme="majorHAnsi" w:cs="Times New Roman"/>
        </w:rPr>
      </w:pPr>
      <w:r w:rsidRPr="001C02E3">
        <w:rPr>
          <w:rFonts w:asciiTheme="majorHAnsi" w:hAnsiTheme="majorHAnsi" w:cs="Times New Roman"/>
        </w:rPr>
        <w:t>Sì</w:t>
      </w:r>
    </w:p>
    <w:p w:rsidR="0072608E" w:rsidRPr="001C02E3" w:rsidRDefault="0072608E" w:rsidP="00C32F2A">
      <w:pPr>
        <w:widowControl w:val="0"/>
        <w:numPr>
          <w:ilvl w:val="0"/>
          <w:numId w:val="20"/>
        </w:numPr>
        <w:tabs>
          <w:tab w:val="left" w:pos="220"/>
          <w:tab w:val="left" w:pos="720"/>
        </w:tabs>
        <w:autoSpaceDE w:val="0"/>
        <w:autoSpaceDN w:val="0"/>
        <w:adjustRightInd w:val="0"/>
        <w:ind w:hanging="720"/>
        <w:jc w:val="both"/>
        <w:rPr>
          <w:rFonts w:asciiTheme="majorHAnsi" w:hAnsiTheme="majorHAnsi" w:cs="Times New Roman"/>
        </w:rPr>
      </w:pPr>
      <w:r w:rsidRPr="001C02E3">
        <w:rPr>
          <w:rFonts w:asciiTheme="majorHAnsi" w:hAnsiTheme="majorHAnsi" w:cs="Times New Roman"/>
        </w:rPr>
        <w:t>No</w:t>
      </w:r>
    </w:p>
    <w:p w:rsidR="0072608E" w:rsidRPr="001C02E3" w:rsidRDefault="0072608E" w:rsidP="0072608E">
      <w:pPr>
        <w:widowControl w:val="0"/>
        <w:tabs>
          <w:tab w:val="left" w:pos="220"/>
          <w:tab w:val="left" w:pos="720"/>
        </w:tabs>
        <w:autoSpaceDE w:val="0"/>
        <w:autoSpaceDN w:val="0"/>
        <w:adjustRightInd w:val="0"/>
        <w:ind w:left="720"/>
        <w:jc w:val="both"/>
        <w:rPr>
          <w:rFonts w:asciiTheme="majorHAnsi" w:hAnsiTheme="majorHAnsi" w:cs="Times New Roman"/>
        </w:rPr>
      </w:pPr>
    </w:p>
    <w:p w:rsidR="0072608E" w:rsidRPr="001C02E3" w:rsidRDefault="0072608E" w:rsidP="0072608E">
      <w:pPr>
        <w:widowControl w:val="0"/>
        <w:tabs>
          <w:tab w:val="left" w:pos="220"/>
          <w:tab w:val="left" w:pos="720"/>
        </w:tabs>
        <w:autoSpaceDE w:val="0"/>
        <w:autoSpaceDN w:val="0"/>
        <w:adjustRightInd w:val="0"/>
        <w:jc w:val="both"/>
        <w:rPr>
          <w:rFonts w:asciiTheme="majorHAnsi" w:hAnsiTheme="majorHAnsi" w:cs="Times New Roman"/>
          <w:b/>
          <w:bCs/>
        </w:rPr>
      </w:pPr>
      <w:r w:rsidRPr="001C02E3">
        <w:rPr>
          <w:rFonts w:asciiTheme="majorHAnsi" w:hAnsiTheme="majorHAnsi" w:cs="Times New Roman"/>
          <w:b/>
          <w:bCs/>
        </w:rPr>
        <w:t>18)Pratichi delle discipline che permettono di rilassare il corpo e la mente?</w:t>
      </w:r>
    </w:p>
    <w:p w:rsidR="0072608E" w:rsidRPr="001C02E3" w:rsidRDefault="0072608E" w:rsidP="00C32F2A">
      <w:pPr>
        <w:widowControl w:val="0"/>
        <w:numPr>
          <w:ilvl w:val="0"/>
          <w:numId w:val="21"/>
        </w:numPr>
        <w:tabs>
          <w:tab w:val="left" w:pos="220"/>
          <w:tab w:val="left" w:pos="720"/>
        </w:tabs>
        <w:autoSpaceDE w:val="0"/>
        <w:autoSpaceDN w:val="0"/>
        <w:adjustRightInd w:val="0"/>
        <w:ind w:hanging="720"/>
        <w:jc w:val="both"/>
        <w:rPr>
          <w:rFonts w:asciiTheme="majorHAnsi" w:hAnsiTheme="majorHAnsi" w:cs="Times New Roman"/>
        </w:rPr>
      </w:pPr>
      <w:r w:rsidRPr="001C02E3">
        <w:rPr>
          <w:rFonts w:asciiTheme="majorHAnsi" w:hAnsiTheme="majorHAnsi" w:cs="Times New Roman"/>
        </w:rPr>
        <w:t>Si</w:t>
      </w:r>
    </w:p>
    <w:p w:rsidR="0072608E" w:rsidRPr="001C02E3" w:rsidRDefault="0072608E" w:rsidP="00C32F2A">
      <w:pPr>
        <w:widowControl w:val="0"/>
        <w:numPr>
          <w:ilvl w:val="0"/>
          <w:numId w:val="21"/>
        </w:numPr>
        <w:tabs>
          <w:tab w:val="left" w:pos="220"/>
          <w:tab w:val="left" w:pos="720"/>
        </w:tabs>
        <w:autoSpaceDE w:val="0"/>
        <w:autoSpaceDN w:val="0"/>
        <w:adjustRightInd w:val="0"/>
        <w:ind w:hanging="720"/>
        <w:jc w:val="both"/>
        <w:rPr>
          <w:rFonts w:asciiTheme="majorHAnsi" w:hAnsiTheme="majorHAnsi" w:cs="Times New Roman"/>
        </w:rPr>
      </w:pPr>
      <w:r w:rsidRPr="001C02E3">
        <w:rPr>
          <w:rFonts w:asciiTheme="majorHAnsi" w:hAnsiTheme="majorHAnsi" w:cs="Times New Roman"/>
        </w:rPr>
        <w:t>No</w:t>
      </w:r>
    </w:p>
    <w:p w:rsidR="0072608E" w:rsidRPr="001C02E3" w:rsidRDefault="0072608E" w:rsidP="0072608E">
      <w:pPr>
        <w:widowControl w:val="0"/>
        <w:tabs>
          <w:tab w:val="left" w:pos="220"/>
          <w:tab w:val="left" w:pos="720"/>
        </w:tabs>
        <w:autoSpaceDE w:val="0"/>
        <w:autoSpaceDN w:val="0"/>
        <w:adjustRightInd w:val="0"/>
        <w:ind w:left="720"/>
        <w:jc w:val="both"/>
        <w:rPr>
          <w:rFonts w:asciiTheme="majorHAnsi" w:hAnsiTheme="majorHAnsi" w:cs="Times New Roman"/>
        </w:rPr>
      </w:pPr>
    </w:p>
    <w:p w:rsidR="0072608E" w:rsidRPr="001C02E3" w:rsidRDefault="0072608E" w:rsidP="0072608E">
      <w:pPr>
        <w:widowControl w:val="0"/>
        <w:tabs>
          <w:tab w:val="left" w:pos="220"/>
          <w:tab w:val="left" w:pos="720"/>
        </w:tabs>
        <w:autoSpaceDE w:val="0"/>
        <w:autoSpaceDN w:val="0"/>
        <w:adjustRightInd w:val="0"/>
        <w:jc w:val="both"/>
        <w:rPr>
          <w:rFonts w:asciiTheme="majorHAnsi" w:hAnsiTheme="majorHAnsi" w:cs="Times New Roman"/>
          <w:b/>
          <w:bCs/>
        </w:rPr>
      </w:pPr>
      <w:r w:rsidRPr="001C02E3">
        <w:rPr>
          <w:rFonts w:asciiTheme="majorHAnsi" w:hAnsiTheme="majorHAnsi" w:cs="Times New Roman"/>
          <w:b/>
          <w:bCs/>
        </w:rPr>
        <w:t>19)Consideri la solitudine come momento positivo per te stesso?</w:t>
      </w:r>
    </w:p>
    <w:p w:rsidR="0072608E" w:rsidRPr="001C02E3" w:rsidRDefault="0072608E" w:rsidP="00C32F2A">
      <w:pPr>
        <w:widowControl w:val="0"/>
        <w:numPr>
          <w:ilvl w:val="0"/>
          <w:numId w:val="22"/>
        </w:numPr>
        <w:tabs>
          <w:tab w:val="left" w:pos="220"/>
          <w:tab w:val="left" w:pos="720"/>
        </w:tabs>
        <w:autoSpaceDE w:val="0"/>
        <w:autoSpaceDN w:val="0"/>
        <w:adjustRightInd w:val="0"/>
        <w:ind w:hanging="720"/>
        <w:jc w:val="both"/>
        <w:rPr>
          <w:rFonts w:asciiTheme="majorHAnsi" w:hAnsiTheme="majorHAnsi" w:cs="Times New Roman"/>
        </w:rPr>
      </w:pPr>
      <w:r w:rsidRPr="001C02E3">
        <w:rPr>
          <w:rFonts w:asciiTheme="majorHAnsi" w:hAnsiTheme="majorHAnsi" w:cs="Times New Roman"/>
        </w:rPr>
        <w:t>Si</w:t>
      </w:r>
    </w:p>
    <w:p w:rsidR="0072608E" w:rsidRPr="001C02E3" w:rsidRDefault="0072608E" w:rsidP="00C32F2A">
      <w:pPr>
        <w:widowControl w:val="0"/>
        <w:numPr>
          <w:ilvl w:val="0"/>
          <w:numId w:val="22"/>
        </w:numPr>
        <w:tabs>
          <w:tab w:val="left" w:pos="220"/>
          <w:tab w:val="left" w:pos="720"/>
        </w:tabs>
        <w:autoSpaceDE w:val="0"/>
        <w:autoSpaceDN w:val="0"/>
        <w:adjustRightInd w:val="0"/>
        <w:ind w:hanging="720"/>
        <w:jc w:val="both"/>
        <w:rPr>
          <w:rFonts w:asciiTheme="majorHAnsi" w:hAnsiTheme="majorHAnsi" w:cs="Times New Roman"/>
        </w:rPr>
      </w:pPr>
      <w:r w:rsidRPr="001C02E3">
        <w:rPr>
          <w:rFonts w:asciiTheme="majorHAnsi" w:hAnsiTheme="majorHAnsi" w:cs="Times New Roman"/>
        </w:rPr>
        <w:t>No</w:t>
      </w:r>
    </w:p>
    <w:p w:rsidR="0072608E" w:rsidRPr="001C02E3" w:rsidRDefault="0072608E" w:rsidP="0072608E">
      <w:pPr>
        <w:widowControl w:val="0"/>
        <w:tabs>
          <w:tab w:val="left" w:pos="220"/>
          <w:tab w:val="left" w:pos="720"/>
        </w:tabs>
        <w:autoSpaceDE w:val="0"/>
        <w:autoSpaceDN w:val="0"/>
        <w:adjustRightInd w:val="0"/>
        <w:ind w:left="720"/>
        <w:jc w:val="both"/>
        <w:rPr>
          <w:rFonts w:asciiTheme="majorHAnsi" w:hAnsiTheme="majorHAnsi" w:cs="Times New Roman"/>
        </w:rPr>
      </w:pPr>
    </w:p>
    <w:p w:rsidR="0072608E" w:rsidRPr="001C02E3" w:rsidRDefault="0072608E" w:rsidP="0072608E">
      <w:pPr>
        <w:widowControl w:val="0"/>
        <w:tabs>
          <w:tab w:val="left" w:pos="220"/>
          <w:tab w:val="left" w:pos="720"/>
        </w:tabs>
        <w:autoSpaceDE w:val="0"/>
        <w:autoSpaceDN w:val="0"/>
        <w:adjustRightInd w:val="0"/>
        <w:jc w:val="both"/>
        <w:rPr>
          <w:rFonts w:asciiTheme="majorHAnsi" w:hAnsiTheme="majorHAnsi" w:cs="Times New Roman"/>
          <w:b/>
          <w:bCs/>
        </w:rPr>
      </w:pPr>
      <w:r w:rsidRPr="001C02E3">
        <w:rPr>
          <w:rFonts w:asciiTheme="majorHAnsi" w:hAnsiTheme="majorHAnsi" w:cs="Times New Roman"/>
          <w:b/>
          <w:bCs/>
        </w:rPr>
        <w:t>20)Pensi che l'autostima influenzi il tuo livello di benessere?</w:t>
      </w:r>
    </w:p>
    <w:p w:rsidR="0072608E" w:rsidRPr="001C02E3" w:rsidRDefault="0072608E" w:rsidP="00C32F2A">
      <w:pPr>
        <w:widowControl w:val="0"/>
        <w:numPr>
          <w:ilvl w:val="0"/>
          <w:numId w:val="23"/>
        </w:numPr>
        <w:tabs>
          <w:tab w:val="left" w:pos="220"/>
          <w:tab w:val="left" w:pos="720"/>
        </w:tabs>
        <w:autoSpaceDE w:val="0"/>
        <w:autoSpaceDN w:val="0"/>
        <w:adjustRightInd w:val="0"/>
        <w:ind w:hanging="720"/>
        <w:jc w:val="both"/>
        <w:rPr>
          <w:rFonts w:asciiTheme="majorHAnsi" w:hAnsiTheme="majorHAnsi" w:cs="Times New Roman"/>
        </w:rPr>
      </w:pPr>
      <w:r w:rsidRPr="001C02E3">
        <w:rPr>
          <w:rFonts w:asciiTheme="majorHAnsi" w:hAnsiTheme="majorHAnsi" w:cs="Times New Roman"/>
        </w:rPr>
        <w:t>Si</w:t>
      </w:r>
    </w:p>
    <w:p w:rsidR="0072608E" w:rsidRPr="001C02E3" w:rsidRDefault="0072608E" w:rsidP="00C32F2A">
      <w:pPr>
        <w:widowControl w:val="0"/>
        <w:numPr>
          <w:ilvl w:val="0"/>
          <w:numId w:val="23"/>
        </w:numPr>
        <w:tabs>
          <w:tab w:val="left" w:pos="220"/>
          <w:tab w:val="left" w:pos="720"/>
        </w:tabs>
        <w:autoSpaceDE w:val="0"/>
        <w:autoSpaceDN w:val="0"/>
        <w:adjustRightInd w:val="0"/>
        <w:ind w:hanging="720"/>
        <w:jc w:val="both"/>
        <w:rPr>
          <w:rFonts w:asciiTheme="majorHAnsi" w:hAnsiTheme="majorHAnsi" w:cs="Times New Roman"/>
        </w:rPr>
      </w:pPr>
      <w:r w:rsidRPr="001C02E3">
        <w:rPr>
          <w:rFonts w:asciiTheme="majorHAnsi" w:hAnsiTheme="majorHAnsi" w:cs="Times New Roman"/>
        </w:rPr>
        <w:t>No</w:t>
      </w:r>
    </w:p>
    <w:p w:rsidR="0072608E" w:rsidRDefault="0072608E" w:rsidP="0072608E">
      <w:pPr>
        <w:jc w:val="both"/>
      </w:pPr>
    </w:p>
    <w:p w:rsidR="009301FB" w:rsidRPr="00BE62A5" w:rsidRDefault="009301FB" w:rsidP="0072608E">
      <w:pPr>
        <w:widowControl w:val="0"/>
        <w:tabs>
          <w:tab w:val="left" w:pos="940"/>
          <w:tab w:val="left" w:pos="1440"/>
        </w:tabs>
        <w:autoSpaceDE w:val="0"/>
        <w:autoSpaceDN w:val="0"/>
        <w:adjustRightInd w:val="0"/>
        <w:jc w:val="both"/>
        <w:rPr>
          <w:rFonts w:asciiTheme="majorHAnsi" w:hAnsiTheme="majorHAnsi" w:cs="Times New Roman"/>
          <w:color w:val="000000" w:themeColor="text1"/>
        </w:rPr>
      </w:pPr>
    </w:p>
    <w:p w:rsidR="004B2534" w:rsidRDefault="004B2534" w:rsidP="0072608E">
      <w:pPr>
        <w:widowControl w:val="0"/>
        <w:autoSpaceDE w:val="0"/>
        <w:autoSpaceDN w:val="0"/>
        <w:adjustRightInd w:val="0"/>
        <w:jc w:val="both"/>
        <w:rPr>
          <w:rFonts w:asciiTheme="majorHAnsi" w:hAnsiTheme="majorHAnsi" w:cs="Times New Roman"/>
          <w:b/>
          <w:bCs/>
          <w:color w:val="000000" w:themeColor="text1"/>
          <w:sz w:val="32"/>
          <w:szCs w:val="32"/>
        </w:rPr>
      </w:pPr>
    </w:p>
    <w:p w:rsidR="004B2534" w:rsidRDefault="004B2534" w:rsidP="0072608E">
      <w:pPr>
        <w:widowControl w:val="0"/>
        <w:autoSpaceDE w:val="0"/>
        <w:autoSpaceDN w:val="0"/>
        <w:adjustRightInd w:val="0"/>
        <w:jc w:val="both"/>
        <w:rPr>
          <w:rFonts w:asciiTheme="majorHAnsi" w:hAnsiTheme="majorHAnsi" w:cs="Times New Roman"/>
          <w:b/>
          <w:bCs/>
          <w:color w:val="000000" w:themeColor="text1"/>
          <w:sz w:val="32"/>
          <w:szCs w:val="32"/>
        </w:rPr>
      </w:pPr>
    </w:p>
    <w:p w:rsidR="009301FB" w:rsidRPr="0072608E" w:rsidRDefault="009301FB" w:rsidP="0072608E">
      <w:pPr>
        <w:widowControl w:val="0"/>
        <w:autoSpaceDE w:val="0"/>
        <w:autoSpaceDN w:val="0"/>
        <w:adjustRightInd w:val="0"/>
        <w:jc w:val="both"/>
        <w:rPr>
          <w:rFonts w:asciiTheme="majorHAnsi" w:hAnsiTheme="majorHAnsi" w:cs="Times New Roman"/>
          <w:b/>
          <w:bCs/>
          <w:color w:val="000000" w:themeColor="text1"/>
          <w:sz w:val="32"/>
          <w:szCs w:val="32"/>
        </w:rPr>
      </w:pPr>
      <w:r w:rsidRPr="0072608E">
        <w:rPr>
          <w:rFonts w:asciiTheme="majorHAnsi" w:hAnsiTheme="majorHAnsi" w:cs="Times New Roman"/>
          <w:b/>
          <w:bCs/>
          <w:color w:val="000000" w:themeColor="text1"/>
          <w:sz w:val="32"/>
          <w:szCs w:val="32"/>
        </w:rPr>
        <w:t>Fase 12: PIANO DI RACCOLTA DATI</w:t>
      </w:r>
    </w:p>
    <w:p w:rsidR="009301FB" w:rsidRPr="00BE62A5" w:rsidRDefault="009301FB" w:rsidP="0072608E">
      <w:pPr>
        <w:widowControl w:val="0"/>
        <w:autoSpaceDE w:val="0"/>
        <w:autoSpaceDN w:val="0"/>
        <w:adjustRightInd w:val="0"/>
        <w:jc w:val="both"/>
        <w:rPr>
          <w:rFonts w:asciiTheme="majorHAnsi" w:hAnsiTheme="majorHAnsi" w:cs="Times New Roman"/>
          <w:color w:val="000000" w:themeColor="text1"/>
        </w:rPr>
      </w:pPr>
    </w:p>
    <w:p w:rsidR="009301FB" w:rsidRPr="00BE62A5" w:rsidRDefault="00FE60D0" w:rsidP="0072608E">
      <w:pPr>
        <w:widowControl w:val="0"/>
        <w:autoSpaceDE w:val="0"/>
        <w:autoSpaceDN w:val="0"/>
        <w:adjustRightInd w:val="0"/>
        <w:jc w:val="both"/>
        <w:rPr>
          <w:rFonts w:asciiTheme="majorHAnsi" w:hAnsiTheme="majorHAnsi" w:cs="Times New Roman"/>
          <w:color w:val="000000" w:themeColor="text1"/>
        </w:rPr>
      </w:pPr>
      <w:r w:rsidRPr="00BE62A5">
        <w:rPr>
          <w:rFonts w:asciiTheme="majorHAnsi" w:hAnsiTheme="majorHAnsi" w:cs="Times New Roman"/>
          <w:color w:val="000000" w:themeColor="text1"/>
        </w:rPr>
        <w:t>Chiediamo a 30</w:t>
      </w:r>
      <w:r w:rsidR="009301FB" w:rsidRPr="00BE62A5">
        <w:rPr>
          <w:rFonts w:asciiTheme="majorHAnsi" w:hAnsiTheme="majorHAnsi" w:cs="Times New Roman"/>
          <w:color w:val="000000" w:themeColor="text1"/>
        </w:rPr>
        <w:t xml:space="preserve"> studenti</w:t>
      </w:r>
      <w:r w:rsidRPr="00BE62A5">
        <w:rPr>
          <w:rFonts w:asciiTheme="majorHAnsi" w:hAnsiTheme="majorHAnsi" w:cs="Times New Roman"/>
          <w:color w:val="000000" w:themeColor="text1"/>
        </w:rPr>
        <w:t xml:space="preserve"> e 30 lavoratori di nostra conoscenza</w:t>
      </w:r>
      <w:r w:rsidR="009301FB" w:rsidRPr="00BE62A5">
        <w:rPr>
          <w:rFonts w:asciiTheme="majorHAnsi" w:hAnsiTheme="majorHAnsi" w:cs="Times New Roman"/>
          <w:color w:val="000000" w:themeColor="text1"/>
        </w:rPr>
        <w:t xml:space="preserve"> la loro disponibilità per compilare il </w:t>
      </w:r>
      <w:r w:rsidRPr="00BE62A5">
        <w:rPr>
          <w:rFonts w:asciiTheme="majorHAnsi" w:hAnsiTheme="majorHAnsi" w:cs="Times New Roman"/>
          <w:color w:val="000000" w:themeColor="text1"/>
        </w:rPr>
        <w:t>questionario in nostra presenza, accordando una data disponibile.</w:t>
      </w:r>
    </w:p>
    <w:p w:rsidR="00FE60D0" w:rsidRPr="00BE62A5" w:rsidRDefault="00FE60D0" w:rsidP="0072608E">
      <w:pPr>
        <w:widowControl w:val="0"/>
        <w:autoSpaceDE w:val="0"/>
        <w:autoSpaceDN w:val="0"/>
        <w:adjustRightInd w:val="0"/>
        <w:jc w:val="both"/>
        <w:rPr>
          <w:rFonts w:asciiTheme="majorHAnsi" w:hAnsiTheme="majorHAnsi" w:cs="Times New Roman"/>
          <w:color w:val="000000" w:themeColor="text1"/>
        </w:rPr>
      </w:pPr>
    </w:p>
    <w:p w:rsidR="00FE60D0" w:rsidRPr="0072608E" w:rsidRDefault="00FE60D0" w:rsidP="0072608E">
      <w:pPr>
        <w:pStyle w:val="Stilepredefinito"/>
        <w:jc w:val="both"/>
        <w:rPr>
          <w:rFonts w:asciiTheme="majorHAnsi" w:hAnsiTheme="majorHAnsi" w:cs="Times New Roman"/>
          <w:color w:val="000000" w:themeColor="text1"/>
          <w:sz w:val="28"/>
          <w:szCs w:val="28"/>
        </w:rPr>
      </w:pPr>
      <w:r w:rsidRPr="0072608E">
        <w:rPr>
          <w:rFonts w:asciiTheme="majorHAnsi" w:hAnsiTheme="majorHAnsi" w:cs="Times New Roman"/>
          <w:b/>
          <w:bCs/>
          <w:color w:val="000000" w:themeColor="text1"/>
          <w:sz w:val="28"/>
          <w:szCs w:val="28"/>
        </w:rPr>
        <w:t>OSSERVAZIONI SULLA SOMMINISTRAZIONE DEI QUESTIONARI</w:t>
      </w:r>
    </w:p>
    <w:p w:rsidR="00316D76" w:rsidRDefault="00FE60D0" w:rsidP="0072608E">
      <w:pPr>
        <w:pStyle w:val="Stilepredefinito"/>
        <w:jc w:val="both"/>
        <w:rPr>
          <w:rFonts w:asciiTheme="majorHAnsi" w:hAnsiTheme="majorHAnsi" w:cs="Times New Roman"/>
          <w:color w:val="000000" w:themeColor="text1"/>
        </w:rPr>
      </w:pPr>
      <w:r w:rsidRPr="00316D76">
        <w:rPr>
          <w:rFonts w:asciiTheme="majorHAnsi" w:hAnsiTheme="majorHAnsi" w:cs="Times New Roman"/>
          <w:color w:val="000000" w:themeColor="text1"/>
        </w:rPr>
        <w:t>Tutte le richieste di compilazione del questionario sono state accolte con interesse. Le persone sono state informate della finalità didattica e dell’obiettivo della ricerca prima della somministrazione del questionario. Talvolta, qualcuno ha chiesto spiegazione per rispondere a qualche domanda, ma grazie alla nostra presenza, abbiamo potuto chiarire i dubbi permettendo una rapida e corretta compilazione del questionario.</w:t>
      </w:r>
    </w:p>
    <w:p w:rsidR="00EA240E" w:rsidRDefault="00EA240E" w:rsidP="0072608E">
      <w:pPr>
        <w:pStyle w:val="Stilepredefinito"/>
        <w:jc w:val="both"/>
        <w:rPr>
          <w:rFonts w:asciiTheme="majorHAnsi" w:hAnsiTheme="majorHAnsi" w:cs="Times New Roman"/>
          <w:b/>
          <w:bCs/>
          <w:color w:val="000000" w:themeColor="text1"/>
          <w:sz w:val="32"/>
          <w:szCs w:val="32"/>
        </w:rPr>
      </w:pPr>
    </w:p>
    <w:p w:rsidR="00EA240E" w:rsidRDefault="00EA240E" w:rsidP="0072608E">
      <w:pPr>
        <w:pStyle w:val="Stilepredefinito"/>
        <w:jc w:val="both"/>
        <w:rPr>
          <w:rFonts w:asciiTheme="majorHAnsi" w:hAnsiTheme="majorHAnsi" w:cs="Times New Roman"/>
          <w:b/>
          <w:bCs/>
          <w:color w:val="000000" w:themeColor="text1"/>
          <w:sz w:val="32"/>
          <w:szCs w:val="32"/>
        </w:rPr>
      </w:pPr>
    </w:p>
    <w:p w:rsidR="00EA240E" w:rsidRDefault="00EA240E" w:rsidP="0072608E">
      <w:pPr>
        <w:pStyle w:val="Stilepredefinito"/>
        <w:jc w:val="both"/>
        <w:rPr>
          <w:rFonts w:asciiTheme="majorHAnsi" w:hAnsiTheme="majorHAnsi" w:cs="Times New Roman"/>
          <w:b/>
          <w:bCs/>
          <w:color w:val="000000" w:themeColor="text1"/>
          <w:sz w:val="32"/>
          <w:szCs w:val="32"/>
        </w:rPr>
      </w:pPr>
    </w:p>
    <w:p w:rsidR="00EA240E" w:rsidRDefault="00EA240E" w:rsidP="0072608E">
      <w:pPr>
        <w:pStyle w:val="Stilepredefinito"/>
        <w:jc w:val="both"/>
        <w:rPr>
          <w:rFonts w:asciiTheme="majorHAnsi" w:hAnsiTheme="majorHAnsi" w:cs="Times New Roman"/>
          <w:b/>
          <w:bCs/>
          <w:color w:val="000000" w:themeColor="text1"/>
          <w:sz w:val="32"/>
          <w:szCs w:val="32"/>
        </w:rPr>
      </w:pPr>
    </w:p>
    <w:p w:rsidR="004B2534" w:rsidRDefault="004B2534" w:rsidP="0072608E">
      <w:pPr>
        <w:pStyle w:val="Stilepredefinito"/>
        <w:jc w:val="both"/>
        <w:rPr>
          <w:rFonts w:asciiTheme="majorHAnsi" w:hAnsiTheme="majorHAnsi" w:cs="Times New Roman"/>
          <w:b/>
          <w:bCs/>
          <w:color w:val="000000" w:themeColor="text1"/>
          <w:sz w:val="32"/>
          <w:szCs w:val="32"/>
        </w:rPr>
      </w:pPr>
    </w:p>
    <w:p w:rsidR="004B2534" w:rsidRDefault="004B2534" w:rsidP="0072608E">
      <w:pPr>
        <w:pStyle w:val="Stilepredefinito"/>
        <w:jc w:val="both"/>
        <w:rPr>
          <w:rFonts w:asciiTheme="majorHAnsi" w:hAnsiTheme="majorHAnsi" w:cs="Times New Roman"/>
          <w:b/>
          <w:bCs/>
          <w:color w:val="000000" w:themeColor="text1"/>
          <w:sz w:val="32"/>
          <w:szCs w:val="32"/>
        </w:rPr>
      </w:pPr>
    </w:p>
    <w:p w:rsidR="009301FB" w:rsidRPr="0072608E" w:rsidRDefault="009301FB" w:rsidP="0072608E">
      <w:pPr>
        <w:pStyle w:val="Stilepredefinito"/>
        <w:jc w:val="both"/>
        <w:rPr>
          <w:rFonts w:asciiTheme="majorHAnsi" w:hAnsiTheme="majorHAnsi" w:cs="Times New Roman"/>
          <w:color w:val="000000" w:themeColor="text1"/>
        </w:rPr>
      </w:pPr>
      <w:r w:rsidRPr="0072608E">
        <w:rPr>
          <w:rFonts w:asciiTheme="majorHAnsi" w:hAnsiTheme="majorHAnsi" w:cs="Times New Roman"/>
          <w:b/>
          <w:bCs/>
          <w:color w:val="000000" w:themeColor="text1"/>
          <w:sz w:val="32"/>
          <w:szCs w:val="32"/>
        </w:rPr>
        <w:t>Fase 13: TECNICHE DI ANALISI UTILIZZATE E INTERPRETAZIONE DEI DATI</w:t>
      </w:r>
    </w:p>
    <w:p w:rsidR="00DE0B07" w:rsidRDefault="00DE0B07" w:rsidP="00DE0B07">
      <w:pPr>
        <w:pStyle w:val="Stilepredefinito"/>
        <w:jc w:val="both"/>
        <w:rPr>
          <w:rFonts w:asciiTheme="majorHAnsi" w:hAnsiTheme="majorHAnsi" w:cs="Times New Roman"/>
          <w:b/>
          <w:bCs/>
          <w:color w:val="000000" w:themeColor="text1"/>
          <w:sz w:val="28"/>
          <w:szCs w:val="28"/>
        </w:rPr>
      </w:pPr>
      <w:r>
        <w:rPr>
          <w:rFonts w:asciiTheme="majorHAnsi" w:hAnsiTheme="majorHAnsi" w:cs="Times New Roman"/>
          <w:b/>
          <w:bCs/>
          <w:color w:val="000000" w:themeColor="text1"/>
          <w:sz w:val="28"/>
          <w:szCs w:val="28"/>
        </w:rPr>
        <w:lastRenderedPageBreak/>
        <w:t>ANALISI MONOVARIATA E ANALISI BIVARIATA</w:t>
      </w:r>
    </w:p>
    <w:p w:rsidR="00DE0B07" w:rsidRPr="000C50AC" w:rsidRDefault="00DE0B07" w:rsidP="00DE0B07">
      <w:pPr>
        <w:pStyle w:val="Stilepredefinito"/>
        <w:jc w:val="both"/>
        <w:rPr>
          <w:rFonts w:asciiTheme="majorHAnsi" w:hAnsiTheme="majorHAnsi" w:cs="Times New Roman"/>
          <w:color w:val="000000" w:themeColor="text1"/>
          <w:sz w:val="28"/>
          <w:szCs w:val="28"/>
        </w:rPr>
      </w:pPr>
      <w:r w:rsidRPr="000C50AC">
        <w:rPr>
          <w:rFonts w:asciiTheme="majorHAnsi" w:hAnsiTheme="majorHAnsi" w:cs="Times New Roman"/>
          <w:b/>
          <w:bCs/>
          <w:color w:val="000000" w:themeColor="text1"/>
          <w:sz w:val="28"/>
          <w:szCs w:val="28"/>
        </w:rPr>
        <w:t>LA MATRICE DEI DATI</w:t>
      </w:r>
    </w:p>
    <w:p w:rsidR="009301FB" w:rsidRPr="00BE62A5" w:rsidRDefault="009301FB" w:rsidP="0072608E">
      <w:pPr>
        <w:widowControl w:val="0"/>
        <w:autoSpaceDE w:val="0"/>
        <w:autoSpaceDN w:val="0"/>
        <w:adjustRightInd w:val="0"/>
        <w:jc w:val="both"/>
        <w:rPr>
          <w:rFonts w:asciiTheme="majorHAnsi" w:hAnsiTheme="majorHAnsi" w:cs="Times New Roman"/>
          <w:color w:val="000000" w:themeColor="text1"/>
        </w:rPr>
      </w:pPr>
      <w:r w:rsidRPr="00BE62A5">
        <w:rPr>
          <w:rFonts w:asciiTheme="majorHAnsi" w:hAnsiTheme="majorHAnsi" w:cs="Times New Roman"/>
          <w:color w:val="000000" w:themeColor="text1"/>
        </w:rPr>
        <w:t>I dati raccolti attraverso il questionario auto-comp</w:t>
      </w:r>
      <w:r w:rsidR="00DE0B07">
        <w:rPr>
          <w:rFonts w:asciiTheme="majorHAnsi" w:hAnsiTheme="majorHAnsi" w:cs="Times New Roman"/>
          <w:color w:val="000000" w:themeColor="text1"/>
        </w:rPr>
        <w:t xml:space="preserve">ilato a risposta chiusa sono stati </w:t>
      </w:r>
      <w:r w:rsidRPr="00BE62A5">
        <w:rPr>
          <w:rFonts w:asciiTheme="majorHAnsi" w:hAnsiTheme="majorHAnsi" w:cs="Times New Roman"/>
          <w:color w:val="000000" w:themeColor="text1"/>
        </w:rPr>
        <w:t>inseriti all’interno di una matrice dei dati, servendosi di programmi chiamati fogli elettronici (Microsoft Excel). Ogni colonna della matrice rappresenta una variabile, generata dalla corrispondente domanda del questionario e ogni riga rappresenta un caso, ossia un questionario raccolto, etichettato con un codice e trasportato nella matrice. All’incrocio di ciascuna riga e colonna è presente un dato, ossia il valore assunto da quella specifica variabile per quello specifico caso.</w:t>
      </w:r>
    </w:p>
    <w:p w:rsidR="009301FB" w:rsidRPr="00BE62A5" w:rsidRDefault="009301FB" w:rsidP="0072608E">
      <w:pPr>
        <w:widowControl w:val="0"/>
        <w:autoSpaceDE w:val="0"/>
        <w:autoSpaceDN w:val="0"/>
        <w:adjustRightInd w:val="0"/>
        <w:jc w:val="both"/>
        <w:rPr>
          <w:rFonts w:asciiTheme="majorHAnsi" w:hAnsiTheme="majorHAnsi" w:cs="Times New Roman"/>
          <w:color w:val="000000" w:themeColor="text1"/>
        </w:rPr>
      </w:pPr>
      <w:r w:rsidRPr="00BE62A5">
        <w:rPr>
          <w:rFonts w:asciiTheme="majorHAnsi" w:hAnsiTheme="majorHAnsi" w:cs="Times New Roman"/>
          <w:color w:val="000000" w:themeColor="text1"/>
        </w:rPr>
        <w:t xml:space="preserve">Abbiamo trasportato i dati sul programma </w:t>
      </w:r>
      <w:r w:rsidRPr="00BE62A5">
        <w:rPr>
          <w:rFonts w:asciiTheme="majorHAnsi" w:hAnsiTheme="majorHAnsi" w:cs="Times New Roman"/>
          <w:i/>
          <w:iCs/>
          <w:color w:val="000000" w:themeColor="text1"/>
        </w:rPr>
        <w:t xml:space="preserve">Js Stat, </w:t>
      </w:r>
      <w:r w:rsidRPr="00BE62A5">
        <w:rPr>
          <w:rFonts w:asciiTheme="majorHAnsi" w:hAnsiTheme="majorHAnsi" w:cs="Times New Roman"/>
          <w:color w:val="000000" w:themeColor="text1"/>
        </w:rPr>
        <w:t xml:space="preserve">un software statistico che consente sia di condurre un’analisi monovariata, sia un’analisi bivariata per la verifica delle ipotesi di partenza. </w:t>
      </w:r>
    </w:p>
    <w:p w:rsidR="00B038E0" w:rsidRDefault="00FE60D0" w:rsidP="0072608E">
      <w:pPr>
        <w:pStyle w:val="Stilepredefinito"/>
        <w:jc w:val="both"/>
        <w:rPr>
          <w:rFonts w:asciiTheme="majorHAnsi" w:hAnsiTheme="majorHAnsi" w:cs="Times New Roman"/>
          <w:color w:val="000000" w:themeColor="text1"/>
        </w:rPr>
      </w:pPr>
      <w:r w:rsidRPr="00316D76">
        <w:rPr>
          <w:rFonts w:asciiTheme="majorHAnsi" w:hAnsiTheme="majorHAnsi" w:cs="Times New Roman"/>
          <w:color w:val="000000" w:themeColor="text1"/>
        </w:rPr>
        <w:t xml:space="preserve">Riportiamo ora l'analisi dei dati raccolti e un commento circa le informazioni che tale elaborazione ha fornito. In conclusione tutti questi singoli rilevamenti sono stati uniti in un'unica osservazione finale che risponde alla domanda posta dal problema di ricerca. Tutte le tabelle e i dati che seguono sono stati originati dal software JsStaT, in cui abbiamo inserito la </w:t>
      </w:r>
      <w:r w:rsidRPr="00316D76">
        <w:rPr>
          <w:rFonts w:asciiTheme="majorHAnsi" w:hAnsiTheme="majorHAnsi" w:cs="Times New Roman"/>
          <w:i/>
          <w:iCs/>
          <w:color w:val="000000" w:themeColor="text1"/>
        </w:rPr>
        <w:t>matrice dei dati</w:t>
      </w:r>
      <w:r w:rsidRPr="00316D76">
        <w:rPr>
          <w:rFonts w:asciiTheme="majorHAnsi" w:hAnsiTheme="majorHAnsi" w:cs="Times New Roman"/>
          <w:color w:val="000000" w:themeColor="text1"/>
        </w:rPr>
        <w:t xml:space="preserve"> e abbiamo quindi potuto sfruttare le mo</w:t>
      </w:r>
      <w:r w:rsidR="00B038E0">
        <w:rPr>
          <w:rFonts w:asciiTheme="majorHAnsi" w:hAnsiTheme="majorHAnsi" w:cs="Times New Roman"/>
          <w:color w:val="000000" w:themeColor="text1"/>
        </w:rPr>
        <w:t xml:space="preserve">lteplici opzioni del programma. </w:t>
      </w:r>
    </w:p>
    <w:p w:rsidR="00201D29" w:rsidRDefault="00201D29" w:rsidP="0072608E">
      <w:pPr>
        <w:pStyle w:val="Stilepredefinito"/>
        <w:jc w:val="both"/>
        <w:rPr>
          <w:rFonts w:asciiTheme="majorHAnsi" w:hAnsiTheme="majorHAnsi" w:cs="Times New Roman"/>
          <w:color w:val="000000" w:themeColor="text1"/>
        </w:rPr>
      </w:pPr>
      <w:r>
        <w:rPr>
          <w:rFonts w:asciiTheme="majorHAnsi" w:hAnsiTheme="majorHAnsi" w:cs="Times New Roman"/>
          <w:color w:val="000000" w:themeColor="text1"/>
        </w:rPr>
        <w:t>(Matrice in allegato)</w:t>
      </w:r>
    </w:p>
    <w:p w:rsidR="00B038E0" w:rsidRDefault="00B038E0" w:rsidP="0072608E">
      <w:pPr>
        <w:pStyle w:val="Stilepredefinito"/>
        <w:jc w:val="both"/>
        <w:rPr>
          <w:rFonts w:asciiTheme="majorHAnsi" w:hAnsiTheme="majorHAnsi" w:cs="Times New Roman"/>
          <w:color w:val="000000" w:themeColor="text1"/>
        </w:rPr>
      </w:pPr>
    </w:p>
    <w:p w:rsidR="00B038E0" w:rsidRDefault="00B038E0" w:rsidP="0072608E">
      <w:pPr>
        <w:pStyle w:val="Stilepredefinito"/>
        <w:jc w:val="both"/>
        <w:rPr>
          <w:rFonts w:asciiTheme="majorHAnsi" w:hAnsiTheme="majorHAnsi" w:cs="Times New Roman"/>
          <w:color w:val="000000" w:themeColor="text1"/>
        </w:rPr>
      </w:pPr>
    </w:p>
    <w:p w:rsidR="00B038E0" w:rsidRDefault="00B038E0" w:rsidP="0072608E">
      <w:pPr>
        <w:pStyle w:val="Stilepredefinito"/>
        <w:jc w:val="both"/>
        <w:rPr>
          <w:rFonts w:asciiTheme="majorHAnsi" w:hAnsiTheme="majorHAnsi" w:cs="Times New Roman"/>
          <w:color w:val="000000" w:themeColor="text1"/>
        </w:rPr>
      </w:pPr>
    </w:p>
    <w:p w:rsidR="00B038E0" w:rsidRDefault="00B038E0" w:rsidP="0072608E">
      <w:pPr>
        <w:pStyle w:val="Stilepredefinito"/>
        <w:jc w:val="both"/>
        <w:rPr>
          <w:rFonts w:asciiTheme="majorHAnsi" w:hAnsiTheme="majorHAnsi" w:cs="Times New Roman"/>
          <w:color w:val="000000" w:themeColor="text1"/>
        </w:rPr>
      </w:pPr>
    </w:p>
    <w:p w:rsidR="00B038E0" w:rsidRDefault="00B038E0" w:rsidP="0072608E">
      <w:pPr>
        <w:pStyle w:val="Stilepredefinito"/>
        <w:jc w:val="both"/>
        <w:rPr>
          <w:rFonts w:asciiTheme="majorHAnsi" w:hAnsiTheme="majorHAnsi" w:cs="Times New Roman"/>
          <w:color w:val="000000" w:themeColor="text1"/>
        </w:rPr>
      </w:pPr>
    </w:p>
    <w:p w:rsidR="00B038E0" w:rsidRDefault="00B038E0" w:rsidP="0072608E">
      <w:pPr>
        <w:pStyle w:val="Stilepredefinito"/>
        <w:jc w:val="both"/>
        <w:rPr>
          <w:rFonts w:asciiTheme="majorHAnsi" w:hAnsiTheme="majorHAnsi" w:cs="Times New Roman"/>
          <w:color w:val="000000" w:themeColor="text1"/>
        </w:rPr>
      </w:pPr>
    </w:p>
    <w:p w:rsidR="00B038E0" w:rsidRDefault="00B038E0" w:rsidP="0072608E">
      <w:pPr>
        <w:pStyle w:val="Stilepredefinito"/>
        <w:jc w:val="both"/>
        <w:rPr>
          <w:rFonts w:asciiTheme="majorHAnsi" w:hAnsiTheme="majorHAnsi" w:cs="Times New Roman"/>
          <w:color w:val="000000" w:themeColor="text1"/>
        </w:rPr>
      </w:pPr>
    </w:p>
    <w:p w:rsidR="00B038E0" w:rsidRDefault="00B038E0" w:rsidP="0072608E">
      <w:pPr>
        <w:pStyle w:val="Stilepredefinito"/>
        <w:jc w:val="both"/>
        <w:rPr>
          <w:rFonts w:asciiTheme="majorHAnsi" w:hAnsiTheme="majorHAnsi" w:cs="Times New Roman"/>
          <w:color w:val="000000" w:themeColor="text1"/>
        </w:rPr>
      </w:pPr>
    </w:p>
    <w:p w:rsidR="00B038E0" w:rsidRPr="0076317F" w:rsidRDefault="00B038E0" w:rsidP="0072608E">
      <w:pPr>
        <w:pStyle w:val="Stilepredefinito"/>
        <w:jc w:val="both"/>
        <w:rPr>
          <w:rFonts w:asciiTheme="majorHAnsi" w:hAnsiTheme="majorHAnsi" w:cs="Times New Roman"/>
          <w:color w:val="000000" w:themeColor="text1"/>
        </w:rPr>
        <w:sectPr w:rsidR="00B038E0" w:rsidRPr="0076317F" w:rsidSect="0030399D">
          <w:footerReference w:type="even" r:id="rId10"/>
          <w:footerReference w:type="default" r:id="rId11"/>
          <w:pgSz w:w="11906" w:h="16838"/>
          <w:pgMar w:top="993" w:right="1134" w:bottom="1134" w:left="1134" w:header="708" w:footer="708" w:gutter="0"/>
          <w:cols w:space="708"/>
          <w:docGrid w:linePitch="360"/>
        </w:sectPr>
      </w:pPr>
    </w:p>
    <w:p w:rsidR="008B3977" w:rsidRDefault="00B038E0" w:rsidP="0072608E">
      <w:pPr>
        <w:pStyle w:val="Stilepredefinito"/>
        <w:jc w:val="both"/>
        <w:rPr>
          <w:rFonts w:asciiTheme="majorHAnsi" w:hAnsiTheme="majorHAnsi" w:cs="Times New Roman"/>
          <w:b/>
          <w:color w:val="000000" w:themeColor="text1"/>
          <w:sz w:val="28"/>
          <w:szCs w:val="28"/>
        </w:rPr>
      </w:pPr>
      <w:r>
        <w:rPr>
          <w:rFonts w:asciiTheme="majorHAnsi" w:hAnsiTheme="majorHAnsi" w:cs="Times New Roman"/>
          <w:b/>
          <w:color w:val="000000" w:themeColor="text1"/>
          <w:sz w:val="28"/>
          <w:szCs w:val="28"/>
        </w:rPr>
        <w:lastRenderedPageBreak/>
        <w:t>ANALISI MONOVARIATA</w:t>
      </w:r>
    </w:p>
    <w:p w:rsidR="001C02E3" w:rsidRDefault="001C02E3" w:rsidP="008B3977">
      <w:pPr>
        <w:spacing w:before="100" w:beforeAutospacing="1" w:after="100" w:afterAutospacing="1"/>
        <w:jc w:val="both"/>
        <w:rPr>
          <w:rFonts w:asciiTheme="majorHAnsi" w:eastAsia="Times New Roman" w:hAnsiTheme="majorHAnsi" w:cs="Arial"/>
          <w:color w:val="000000"/>
        </w:rPr>
      </w:pPr>
      <w:r>
        <w:rPr>
          <w:rFonts w:asciiTheme="majorHAnsi" w:eastAsia="Times New Roman" w:hAnsiTheme="majorHAnsi" w:cs="Arial"/>
          <w:color w:val="000000"/>
        </w:rPr>
        <w:t>L’analisi monovariata comprende un insieme di tecniche statistiche volte a descrivere l’andamento di un fattore considerato all’interno della matrice, descrivendo i valori assunti dalla variabile che del fattore rappresenta l’equivalente matematico.</w:t>
      </w:r>
    </w:p>
    <w:p w:rsidR="008B3977" w:rsidRPr="00F62974" w:rsidRDefault="008B3977" w:rsidP="008B3977">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p>
    <w:p w:rsidR="008B3977" w:rsidRPr="00F62974" w:rsidRDefault="008B3977" w:rsidP="0072608E">
      <w:pPr>
        <w:pStyle w:val="Stilepredefinito"/>
        <w:jc w:val="both"/>
        <w:rPr>
          <w:rFonts w:asciiTheme="majorHAnsi" w:hAnsiTheme="majorHAnsi" w:cs="Times New Roman"/>
          <w:b/>
          <w:color w:val="000000" w:themeColor="text1"/>
        </w:rPr>
      </w:pPr>
    </w:p>
    <w:tbl>
      <w:tblPr>
        <w:tblW w:w="9117" w:type="dxa"/>
        <w:tblCellSpacing w:w="15" w:type="dxa"/>
        <w:tblLayout w:type="fixed"/>
        <w:tblCellMar>
          <w:top w:w="15" w:type="dxa"/>
          <w:left w:w="15" w:type="dxa"/>
          <w:bottom w:w="15" w:type="dxa"/>
          <w:right w:w="15" w:type="dxa"/>
        </w:tblCellMar>
        <w:tblLook w:val="04A0"/>
      </w:tblPr>
      <w:tblGrid>
        <w:gridCol w:w="9117"/>
      </w:tblGrid>
      <w:tr w:rsidR="00A605A3" w:rsidRPr="00F62974" w:rsidTr="00A605A3">
        <w:trPr>
          <w:tblCellSpacing w:w="15" w:type="dxa"/>
        </w:trPr>
        <w:tc>
          <w:tcPr>
            <w:tcW w:w="9057" w:type="dxa"/>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b/>
                <w:bCs/>
              </w:rPr>
              <w:t>Distribuzione di frequenza:</w:t>
            </w:r>
            <w:r w:rsidRPr="00F62974">
              <w:rPr>
                <w:rFonts w:asciiTheme="majorHAnsi" w:eastAsia="Times New Roman" w:hAnsiTheme="majorHAnsi" w:cs="Arial"/>
              </w:rPr>
              <w:br/>
            </w:r>
            <w:r w:rsidRPr="00F62974">
              <w:rPr>
                <w:rFonts w:asciiTheme="majorHAnsi" w:eastAsia="Times New Roman" w:hAnsiTheme="majorHAnsi" w:cs="Arial"/>
                <w:b/>
                <w:bCs/>
              </w:rPr>
              <w:t>V1</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672"/>
              <w:gridCol w:w="808"/>
              <w:gridCol w:w="682"/>
              <w:gridCol w:w="808"/>
              <w:gridCol w:w="699"/>
              <w:gridCol w:w="948"/>
            </w:tblGrid>
            <w:tr w:rsidR="00A605A3" w:rsidRPr="00F62974" w:rsidTr="00A605A3">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Modalità</w:t>
                  </w:r>
                </w:p>
              </w:tc>
              <w:tc>
                <w:tcPr>
                  <w:tcW w:w="778"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Frequenza</w:t>
                  </w:r>
                  <w:r w:rsidRPr="00F62974">
                    <w:rPr>
                      <w:rFonts w:asciiTheme="majorHAnsi" w:eastAsia="Times New Roman" w:hAnsiTheme="majorHAnsi" w:cs="Arial"/>
                    </w:rPr>
                    <w:br/>
                    <w:t>semplice</w:t>
                  </w:r>
                </w:p>
              </w:tc>
              <w:tc>
                <w:tcPr>
                  <w:tcW w:w="652"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Percent.</w:t>
                  </w:r>
                  <w:r w:rsidRPr="00F62974">
                    <w:rPr>
                      <w:rFonts w:asciiTheme="majorHAnsi" w:eastAsia="Times New Roman" w:hAnsiTheme="majorHAnsi" w:cs="Arial"/>
                    </w:rPr>
                    <w:br/>
                    <w:t>semplice</w:t>
                  </w:r>
                </w:p>
              </w:tc>
              <w:tc>
                <w:tcPr>
                  <w:tcW w:w="778"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Frequenza</w:t>
                  </w:r>
                  <w:r w:rsidRPr="00F62974">
                    <w:rPr>
                      <w:rFonts w:asciiTheme="majorHAnsi" w:eastAsia="Times New Roman" w:hAnsiTheme="majorHAnsi" w:cs="Arial"/>
                    </w:rPr>
                    <w:br/>
                    <w:t>cumulata</w:t>
                  </w:r>
                </w:p>
              </w:tc>
              <w:tc>
                <w:tcPr>
                  <w:tcW w:w="669"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Percent.</w:t>
                  </w:r>
                  <w:r w:rsidRPr="00F62974">
                    <w:rPr>
                      <w:rFonts w:asciiTheme="majorHAnsi" w:eastAsia="Times New Roman" w:hAnsiTheme="majorHAnsi" w:cs="Arial"/>
                    </w:rPr>
                    <w:br/>
                    <w:t>cumulata</w:t>
                  </w:r>
                </w:p>
              </w:tc>
              <w:tc>
                <w:tcPr>
                  <w:tcW w:w="903"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Int. Fid. 95%</w:t>
                  </w:r>
                </w:p>
              </w:tc>
            </w:tr>
            <w:tr w:rsidR="00A605A3" w:rsidRPr="00F62974" w:rsidTr="00A605A3">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b/>
                      <w:bCs/>
                    </w:rPr>
                    <w:t>1</w:t>
                  </w:r>
                </w:p>
              </w:tc>
              <w:tc>
                <w:tcPr>
                  <w:tcW w:w="778"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27</w:t>
                  </w:r>
                </w:p>
              </w:tc>
              <w:tc>
                <w:tcPr>
                  <w:tcW w:w="652"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45%</w:t>
                  </w:r>
                </w:p>
              </w:tc>
              <w:tc>
                <w:tcPr>
                  <w:tcW w:w="778"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27</w:t>
                  </w:r>
                </w:p>
              </w:tc>
              <w:tc>
                <w:tcPr>
                  <w:tcW w:w="669"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45%</w:t>
                  </w:r>
                </w:p>
              </w:tc>
              <w:tc>
                <w:tcPr>
                  <w:tcW w:w="903"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32%:58%</w:t>
                  </w:r>
                </w:p>
              </w:tc>
            </w:tr>
            <w:tr w:rsidR="00A605A3" w:rsidRPr="00F62974" w:rsidTr="00A605A3">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b/>
                      <w:bCs/>
                    </w:rPr>
                    <w:t>2</w:t>
                  </w:r>
                </w:p>
              </w:tc>
              <w:tc>
                <w:tcPr>
                  <w:tcW w:w="778"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33</w:t>
                  </w:r>
                </w:p>
              </w:tc>
              <w:tc>
                <w:tcPr>
                  <w:tcW w:w="652"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55%</w:t>
                  </w:r>
                </w:p>
              </w:tc>
              <w:tc>
                <w:tcPr>
                  <w:tcW w:w="778"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60</w:t>
                  </w:r>
                </w:p>
              </w:tc>
              <w:tc>
                <w:tcPr>
                  <w:tcW w:w="669"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100%</w:t>
                  </w:r>
                </w:p>
              </w:tc>
              <w:tc>
                <w:tcPr>
                  <w:tcW w:w="903"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42%:68%</w:t>
                  </w:r>
                </w:p>
              </w:tc>
            </w:tr>
          </w:tbl>
          <w:p w:rsidR="001C02E3" w:rsidRDefault="00A605A3" w:rsidP="001C02E3">
            <w:pPr>
              <w:rPr>
                <w:rFonts w:asciiTheme="majorHAnsi" w:eastAsia="Times New Roman" w:hAnsiTheme="majorHAnsi" w:cs="Arial"/>
              </w:rPr>
            </w:pPr>
            <w:r w:rsidRPr="00F62974">
              <w:rPr>
                <w:rFonts w:asciiTheme="majorHAnsi" w:eastAsia="Times New Roman" w:hAnsiTheme="majorHAnsi" w:cs="Arial"/>
              </w:rPr>
              <w:br/>
            </w:r>
            <w:r w:rsidRPr="00F62974">
              <w:rPr>
                <w:rFonts w:asciiTheme="majorHAnsi" w:eastAsia="Times New Roman" w:hAnsiTheme="majorHAnsi" w:cs="Arial"/>
                <w:b/>
                <w:bCs/>
              </w:rPr>
              <w:t>Campione</w:t>
            </w:r>
            <w:r w:rsidRPr="00F62974">
              <w:rPr>
                <w:rFonts w:asciiTheme="majorHAnsi" w:eastAsia="Times New Roman" w:hAnsiTheme="majorHAnsi" w:cs="Arial"/>
              </w:rPr>
              <w:t>:</w:t>
            </w:r>
            <w:r w:rsidRPr="00F62974">
              <w:rPr>
                <w:rFonts w:asciiTheme="majorHAnsi" w:eastAsia="Times New Roman" w:hAnsiTheme="majorHAnsi" w:cs="Arial"/>
              </w:rPr>
              <w:br/>
              <w:t>Numero di casi= 60</w:t>
            </w:r>
            <w:r w:rsidRPr="00F62974">
              <w:rPr>
                <w:rFonts w:asciiTheme="majorHAnsi" w:eastAsia="Times New Roman" w:hAnsiTheme="majorHAnsi" w:cs="Arial"/>
              </w:rPr>
              <w:br/>
              <w:t>Indici di tendenza centrale:</w:t>
            </w:r>
            <w:r w:rsidRPr="00F62974">
              <w:rPr>
                <w:rFonts w:asciiTheme="majorHAnsi" w:eastAsia="Times New Roman" w:hAnsiTheme="majorHAnsi" w:cs="Arial"/>
              </w:rPr>
              <w:br/>
              <w:t>  Moda = 2</w:t>
            </w:r>
            <w:r w:rsidRPr="00F62974">
              <w:rPr>
                <w:rFonts w:asciiTheme="majorHAnsi" w:eastAsia="Times New Roman" w:hAnsiTheme="majorHAnsi" w:cs="Arial"/>
              </w:rPr>
              <w:br/>
              <w:t>  Mediana = 2</w:t>
            </w:r>
            <w:r w:rsidRPr="00F62974">
              <w:rPr>
                <w:rFonts w:asciiTheme="majorHAnsi" w:eastAsia="Times New Roman" w:hAnsiTheme="majorHAnsi" w:cs="Arial"/>
              </w:rPr>
              <w:br/>
              <w:t>  Media = 1.55</w:t>
            </w:r>
            <w:r w:rsidRPr="00F62974">
              <w:rPr>
                <w:rFonts w:asciiTheme="majorHAnsi" w:eastAsia="Times New Roman" w:hAnsiTheme="majorHAnsi" w:cs="Arial"/>
              </w:rPr>
              <w:br/>
              <w:t>Indici di dispersione:</w:t>
            </w:r>
            <w:r w:rsidRPr="00F62974">
              <w:rPr>
                <w:rFonts w:asciiTheme="majorHAnsi" w:eastAsia="Times New Roman" w:hAnsiTheme="majorHAnsi" w:cs="Arial"/>
              </w:rPr>
              <w:br/>
              <w:t>  Squilibrio = 0.51</w:t>
            </w:r>
            <w:r w:rsidRPr="00F62974">
              <w:rPr>
                <w:rFonts w:asciiTheme="majorHAnsi" w:eastAsia="Times New Roman" w:hAnsiTheme="majorHAnsi" w:cs="Arial"/>
              </w:rPr>
              <w:br/>
              <w:t>  Campo di variazione = 1</w:t>
            </w:r>
            <w:r w:rsidRPr="00F62974">
              <w:rPr>
                <w:rFonts w:asciiTheme="majorHAnsi" w:eastAsia="Times New Roman" w:hAnsiTheme="majorHAnsi" w:cs="Arial"/>
              </w:rPr>
              <w:br/>
              <w:t>  Differenza interquartilica = 1</w:t>
            </w:r>
            <w:r w:rsidRPr="00F62974">
              <w:rPr>
                <w:rFonts w:asciiTheme="majorHAnsi" w:eastAsia="Times New Roman" w:hAnsiTheme="majorHAnsi" w:cs="Arial"/>
              </w:rPr>
              <w:br/>
              <w:t>  Scarto tipo = 0.5</w:t>
            </w:r>
            <w:r w:rsidRPr="00F62974">
              <w:rPr>
                <w:rFonts w:asciiTheme="majorHAnsi" w:eastAsia="Times New Roman" w:hAnsiTheme="majorHAnsi" w:cs="Arial"/>
              </w:rPr>
              <w:br/>
              <w:t>Indici di forma:</w:t>
            </w:r>
            <w:r w:rsidRPr="00F62974">
              <w:rPr>
                <w:rFonts w:asciiTheme="majorHAnsi" w:eastAsia="Times New Roman" w:hAnsiTheme="majorHAnsi" w:cs="Arial"/>
              </w:rPr>
              <w:br/>
              <w:t>  Asimmetria = -0.2</w:t>
            </w:r>
            <w:r w:rsidRPr="00F62974">
              <w:rPr>
                <w:rFonts w:asciiTheme="majorHAnsi" w:eastAsia="Times New Roman" w:hAnsiTheme="majorHAnsi" w:cs="Arial"/>
              </w:rPr>
              <w:br/>
              <w:t xml:space="preserve">  Curtosi = -1.96 </w:t>
            </w:r>
          </w:p>
          <w:p w:rsidR="00A605A3" w:rsidRPr="00F62974" w:rsidRDefault="00A605A3" w:rsidP="001C02E3">
            <w:pPr>
              <w:rPr>
                <w:rFonts w:asciiTheme="majorHAnsi" w:eastAsia="Times New Roman" w:hAnsiTheme="majorHAnsi" w:cs="Arial"/>
              </w:rPr>
            </w:pPr>
            <w:r w:rsidRPr="00F62974">
              <w:rPr>
                <w:rFonts w:asciiTheme="majorHAnsi" w:eastAsia="Times New Roman" w:hAnsiTheme="majorHAnsi" w:cs="Arial"/>
                <w:b/>
                <w:bCs/>
              </w:rPr>
              <w:t>Popolazione</w:t>
            </w:r>
            <w:r w:rsidRPr="00F62974">
              <w:rPr>
                <w:rFonts w:asciiTheme="majorHAnsi" w:eastAsia="Times New Roman" w:hAnsiTheme="majorHAnsi" w:cs="Arial"/>
              </w:rPr>
              <w:t>:</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18"/>
              <w:gridCol w:w="1193"/>
            </w:tblGrid>
            <w:tr w:rsidR="00A605A3" w:rsidRPr="00F62974" w:rsidTr="00A605A3">
              <w:trPr>
                <w:tblCellSpacing w:w="15" w:type="dxa"/>
              </w:trPr>
              <w:tc>
                <w:tcPr>
                  <w:tcW w:w="873"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Parametro</w:t>
                  </w:r>
                </w:p>
              </w:tc>
              <w:tc>
                <w:tcPr>
                  <w:tcW w:w="1148"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Int. Fid. 95%</w:t>
                  </w:r>
                </w:p>
              </w:tc>
            </w:tr>
            <w:tr w:rsidR="00A605A3" w:rsidRPr="00F62974" w:rsidTr="00A605A3">
              <w:trPr>
                <w:tblCellSpacing w:w="15" w:type="dxa"/>
              </w:trPr>
              <w:tc>
                <w:tcPr>
                  <w:tcW w:w="873"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Media</w:t>
                  </w:r>
                </w:p>
              </w:tc>
              <w:tc>
                <w:tcPr>
                  <w:tcW w:w="1148"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da 1.42 a 1.68</w:t>
                  </w:r>
                </w:p>
              </w:tc>
            </w:tr>
            <w:tr w:rsidR="00A605A3" w:rsidRPr="00F62974" w:rsidTr="00A605A3">
              <w:trPr>
                <w:tblCellSpacing w:w="15" w:type="dxa"/>
              </w:trPr>
              <w:tc>
                <w:tcPr>
                  <w:tcW w:w="873"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Scarto tipo</w:t>
                  </w:r>
                </w:p>
              </w:tc>
              <w:tc>
                <w:tcPr>
                  <w:tcW w:w="1148"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da 0.43 a 0.62</w:t>
                  </w:r>
                </w:p>
              </w:tc>
            </w:tr>
          </w:tbl>
          <w:p w:rsidR="00A605A3" w:rsidRPr="00F62974" w:rsidRDefault="00A605A3" w:rsidP="00120664">
            <w:pPr>
              <w:spacing w:before="100" w:beforeAutospacing="1" w:after="100" w:afterAutospacing="1"/>
              <w:rPr>
                <w:rFonts w:asciiTheme="majorHAnsi" w:eastAsia="Times New Roman" w:hAnsiTheme="majorHAnsi" w:cs="Arial"/>
              </w:rPr>
            </w:pPr>
            <w:r w:rsidRPr="00F62974">
              <w:rPr>
                <w:rFonts w:asciiTheme="majorHAnsi" w:eastAsia="Times New Roman" w:hAnsiTheme="majorHAnsi" w:cs="Arial"/>
              </w:rPr>
              <w:lastRenderedPageBreak/>
              <w:br/>
              <w:t xml:space="preserve">Probabilità di normalità della distribuzione (test di Jarque-Bera): 0.007 </w:t>
            </w:r>
          </w:p>
          <w:tbl>
            <w:tblPr>
              <w:tblW w:w="0" w:type="auto"/>
              <w:tblCellSpacing w:w="15" w:type="dxa"/>
              <w:tblLayout w:type="fixed"/>
              <w:tblCellMar>
                <w:top w:w="15" w:type="dxa"/>
                <w:left w:w="15" w:type="dxa"/>
                <w:bottom w:w="15" w:type="dxa"/>
                <w:right w:w="15" w:type="dxa"/>
              </w:tblCellMar>
              <w:tblLook w:val="04A0"/>
            </w:tblPr>
            <w:tblGrid>
              <w:gridCol w:w="4545"/>
              <w:gridCol w:w="180"/>
              <w:gridCol w:w="635"/>
            </w:tblGrid>
            <w:tr w:rsidR="00A605A3" w:rsidRPr="00F62974" w:rsidTr="00A605A3">
              <w:trPr>
                <w:tblCellSpacing w:w="15" w:type="dxa"/>
              </w:trPr>
              <w:tc>
                <w:tcPr>
                  <w:tcW w:w="4500" w:type="dxa"/>
                  <w:hideMark/>
                </w:tcPr>
                <w:tbl>
                  <w:tblPr>
                    <w:tblW w:w="0" w:type="auto"/>
                    <w:jc w:val="right"/>
                    <w:tblCellSpacing w:w="15" w:type="dxa"/>
                    <w:tblLayout w:type="fixed"/>
                    <w:tblCellMar>
                      <w:left w:w="0" w:type="dxa"/>
                      <w:right w:w="0" w:type="dxa"/>
                    </w:tblCellMar>
                    <w:tblLook w:val="04A0"/>
                  </w:tblPr>
                  <w:tblGrid>
                    <w:gridCol w:w="420"/>
                    <w:gridCol w:w="420"/>
                  </w:tblGrid>
                  <w:tr w:rsidR="00A605A3" w:rsidRPr="00F62974">
                    <w:trPr>
                      <w:tblCellSpacing w:w="15" w:type="dxa"/>
                      <w:jc w:val="right"/>
                    </w:trPr>
                    <w:tc>
                      <w:tcPr>
                        <w:tcW w:w="375" w:type="dxa"/>
                        <w:vAlign w:val="bottom"/>
                        <w:hideMark/>
                      </w:tcPr>
                      <w:tbl>
                        <w:tblPr>
                          <w:tblW w:w="375" w:type="dxa"/>
                          <w:jc w:val="center"/>
                          <w:tblCellSpacing w:w="0" w:type="dxa"/>
                          <w:tblLayout w:type="fixed"/>
                          <w:tblCellMar>
                            <w:left w:w="0" w:type="dxa"/>
                            <w:right w:w="0" w:type="dxa"/>
                          </w:tblCellMar>
                          <w:tblLook w:val="04A0"/>
                        </w:tblPr>
                        <w:tblGrid>
                          <w:gridCol w:w="375"/>
                        </w:tblGrid>
                        <w:tr w:rsidR="00A605A3" w:rsidRPr="00F62974">
                          <w:trPr>
                            <w:tblCellSpacing w:w="0" w:type="dxa"/>
                            <w:jc w:val="center"/>
                          </w:trPr>
                          <w:tc>
                            <w:tcPr>
                              <w:tcW w:w="375" w:type="dxa"/>
                              <w:vAlign w:val="bottom"/>
                              <w:hideMark/>
                            </w:tcPr>
                            <w:p w:rsidR="00A605A3" w:rsidRPr="00F62974" w:rsidRDefault="00A605A3" w:rsidP="00A605A3">
                              <w:pPr>
                                <w:jc w:val="center"/>
                                <w:rPr>
                                  <w:rFonts w:asciiTheme="majorHAnsi" w:eastAsia="Times New Roman" w:hAnsiTheme="majorHAnsi" w:cs="Arial"/>
                                </w:rPr>
                              </w:pPr>
                              <w:r w:rsidRPr="00F62974">
                                <w:rPr>
                                  <w:rFonts w:asciiTheme="majorHAnsi" w:eastAsia="Times New Roman" w:hAnsiTheme="majorHAnsi" w:cs="Arial"/>
                                </w:rPr>
                                <w:t>45%</w:t>
                              </w:r>
                            </w:p>
                          </w:tc>
                        </w:tr>
                        <w:tr w:rsidR="00A605A3" w:rsidRPr="00F62974">
                          <w:trPr>
                            <w:trHeight w:val="675"/>
                            <w:tblCellSpacing w:w="0" w:type="dxa"/>
                            <w:jc w:val="center"/>
                          </w:trPr>
                          <w:tc>
                            <w:tcPr>
                              <w:tcW w:w="375" w:type="dxa"/>
                              <w:shd w:val="clear" w:color="auto" w:fill="C0D0C0"/>
                              <w:vAlign w:val="bottom"/>
                              <w:hideMark/>
                            </w:tcPr>
                            <w:p w:rsidR="00A605A3" w:rsidRPr="00F62974" w:rsidRDefault="00A605A3" w:rsidP="00A605A3">
                              <w:pPr>
                                <w:jc w:val="center"/>
                                <w:rPr>
                                  <w:rFonts w:asciiTheme="majorHAnsi" w:eastAsia="Times New Roman" w:hAnsiTheme="majorHAnsi" w:cs="Arial"/>
                                </w:rPr>
                              </w:pPr>
                            </w:p>
                          </w:tc>
                        </w:tr>
                      </w:tbl>
                      <w:p w:rsidR="00A605A3" w:rsidRPr="00F62974" w:rsidRDefault="00A605A3" w:rsidP="00A605A3">
                        <w:pPr>
                          <w:jc w:val="center"/>
                          <w:rPr>
                            <w:rFonts w:asciiTheme="majorHAnsi" w:eastAsia="Times New Roman" w:hAnsiTheme="majorHAnsi" w:cs="Arial"/>
                          </w:rPr>
                        </w:pPr>
                      </w:p>
                    </w:tc>
                    <w:tc>
                      <w:tcPr>
                        <w:tcW w:w="375" w:type="dxa"/>
                        <w:vAlign w:val="bottom"/>
                        <w:hideMark/>
                      </w:tcPr>
                      <w:tbl>
                        <w:tblPr>
                          <w:tblW w:w="375" w:type="dxa"/>
                          <w:jc w:val="center"/>
                          <w:tblCellSpacing w:w="0" w:type="dxa"/>
                          <w:tblLayout w:type="fixed"/>
                          <w:tblCellMar>
                            <w:left w:w="0" w:type="dxa"/>
                            <w:right w:w="0" w:type="dxa"/>
                          </w:tblCellMar>
                          <w:tblLook w:val="04A0"/>
                        </w:tblPr>
                        <w:tblGrid>
                          <w:gridCol w:w="375"/>
                        </w:tblGrid>
                        <w:tr w:rsidR="00A605A3" w:rsidRPr="00F62974">
                          <w:trPr>
                            <w:tblCellSpacing w:w="0" w:type="dxa"/>
                            <w:jc w:val="center"/>
                          </w:trPr>
                          <w:tc>
                            <w:tcPr>
                              <w:tcW w:w="375" w:type="dxa"/>
                              <w:vAlign w:val="bottom"/>
                              <w:hideMark/>
                            </w:tcPr>
                            <w:p w:rsidR="00A605A3" w:rsidRPr="00F62974" w:rsidRDefault="00A605A3" w:rsidP="00A605A3">
                              <w:pPr>
                                <w:jc w:val="center"/>
                                <w:rPr>
                                  <w:rFonts w:asciiTheme="majorHAnsi" w:eastAsia="Times New Roman" w:hAnsiTheme="majorHAnsi" w:cs="Arial"/>
                                </w:rPr>
                              </w:pPr>
                              <w:r w:rsidRPr="00F62974">
                                <w:rPr>
                                  <w:rFonts w:asciiTheme="majorHAnsi" w:eastAsia="Times New Roman" w:hAnsiTheme="majorHAnsi" w:cs="Arial"/>
                                </w:rPr>
                                <w:t>55%</w:t>
                              </w:r>
                            </w:p>
                          </w:tc>
                        </w:tr>
                        <w:tr w:rsidR="00A605A3" w:rsidRPr="00F62974">
                          <w:trPr>
                            <w:trHeight w:val="825"/>
                            <w:tblCellSpacing w:w="0" w:type="dxa"/>
                            <w:jc w:val="center"/>
                          </w:trPr>
                          <w:tc>
                            <w:tcPr>
                              <w:tcW w:w="375" w:type="dxa"/>
                              <w:shd w:val="clear" w:color="auto" w:fill="C0D0C0"/>
                              <w:vAlign w:val="bottom"/>
                              <w:hideMark/>
                            </w:tcPr>
                            <w:p w:rsidR="00A605A3" w:rsidRPr="00F62974" w:rsidRDefault="00A605A3" w:rsidP="00A605A3">
                              <w:pPr>
                                <w:jc w:val="center"/>
                                <w:rPr>
                                  <w:rFonts w:asciiTheme="majorHAnsi" w:eastAsia="Times New Roman" w:hAnsiTheme="majorHAnsi" w:cs="Arial"/>
                                </w:rPr>
                              </w:pPr>
                            </w:p>
                          </w:tc>
                        </w:tr>
                      </w:tbl>
                      <w:p w:rsidR="00A605A3" w:rsidRPr="00F62974" w:rsidRDefault="00A605A3" w:rsidP="00A605A3">
                        <w:pPr>
                          <w:jc w:val="center"/>
                          <w:rPr>
                            <w:rFonts w:asciiTheme="majorHAnsi" w:eastAsia="Times New Roman" w:hAnsiTheme="majorHAnsi" w:cs="Arial"/>
                          </w:rPr>
                        </w:pPr>
                      </w:p>
                    </w:tc>
                  </w:tr>
                  <w:tr w:rsidR="00A605A3" w:rsidRPr="00F62974">
                    <w:trPr>
                      <w:tblCellSpacing w:w="15" w:type="dxa"/>
                      <w:jc w:val="right"/>
                    </w:trPr>
                    <w:tc>
                      <w:tcPr>
                        <w:tcW w:w="375" w:type="dxa"/>
                        <w:shd w:val="clear" w:color="auto" w:fill="E0E0E0"/>
                        <w:vAlign w:val="center"/>
                        <w:hideMark/>
                      </w:tcPr>
                      <w:p w:rsidR="00A605A3" w:rsidRPr="00F62974" w:rsidRDefault="00A605A3" w:rsidP="00A605A3">
                        <w:pPr>
                          <w:jc w:val="center"/>
                          <w:rPr>
                            <w:rFonts w:asciiTheme="majorHAnsi" w:eastAsia="Times New Roman" w:hAnsiTheme="majorHAnsi" w:cs="Arial"/>
                          </w:rPr>
                        </w:pPr>
                        <w:r w:rsidRPr="00F62974">
                          <w:rPr>
                            <w:rFonts w:asciiTheme="majorHAnsi" w:eastAsia="Times New Roman" w:hAnsiTheme="majorHAnsi" w:cs="Arial"/>
                          </w:rPr>
                          <w:t>27</w:t>
                        </w:r>
                      </w:p>
                    </w:tc>
                    <w:tc>
                      <w:tcPr>
                        <w:tcW w:w="375" w:type="dxa"/>
                        <w:shd w:val="clear" w:color="auto" w:fill="E0E0E0"/>
                        <w:vAlign w:val="center"/>
                        <w:hideMark/>
                      </w:tcPr>
                      <w:p w:rsidR="00A605A3" w:rsidRPr="00F62974" w:rsidRDefault="00A605A3" w:rsidP="00A605A3">
                        <w:pPr>
                          <w:jc w:val="center"/>
                          <w:rPr>
                            <w:rFonts w:asciiTheme="majorHAnsi" w:eastAsia="Times New Roman" w:hAnsiTheme="majorHAnsi" w:cs="Arial"/>
                          </w:rPr>
                        </w:pPr>
                        <w:r w:rsidRPr="00F62974">
                          <w:rPr>
                            <w:rFonts w:asciiTheme="majorHAnsi" w:eastAsia="Times New Roman" w:hAnsiTheme="majorHAnsi" w:cs="Arial"/>
                          </w:rPr>
                          <w:t>33</w:t>
                        </w:r>
                      </w:p>
                    </w:tc>
                  </w:tr>
                  <w:tr w:rsidR="00A605A3" w:rsidRPr="00F62974">
                    <w:trPr>
                      <w:tblCellSpacing w:w="15" w:type="dxa"/>
                      <w:jc w:val="right"/>
                    </w:trPr>
                    <w:tc>
                      <w:tcPr>
                        <w:tcW w:w="375" w:type="dxa"/>
                        <w:shd w:val="clear" w:color="auto" w:fill="E0E0E0"/>
                        <w:vAlign w:val="center"/>
                        <w:hideMark/>
                      </w:tcPr>
                      <w:p w:rsidR="00A605A3" w:rsidRPr="00F62974" w:rsidRDefault="00A605A3" w:rsidP="00A605A3">
                        <w:pPr>
                          <w:jc w:val="center"/>
                          <w:rPr>
                            <w:rFonts w:asciiTheme="majorHAnsi" w:eastAsia="Times New Roman" w:hAnsiTheme="majorHAnsi" w:cs="Arial"/>
                          </w:rPr>
                        </w:pPr>
                        <w:r w:rsidRPr="00F62974">
                          <w:rPr>
                            <w:rFonts w:asciiTheme="majorHAnsi" w:eastAsia="Times New Roman" w:hAnsiTheme="majorHAnsi" w:cs="Arial"/>
                          </w:rPr>
                          <w:t>1</w:t>
                        </w:r>
                      </w:p>
                    </w:tc>
                    <w:tc>
                      <w:tcPr>
                        <w:tcW w:w="375" w:type="dxa"/>
                        <w:shd w:val="clear" w:color="auto" w:fill="E0E0E0"/>
                        <w:vAlign w:val="center"/>
                        <w:hideMark/>
                      </w:tcPr>
                      <w:p w:rsidR="00A605A3" w:rsidRPr="00F62974" w:rsidRDefault="00A605A3" w:rsidP="00A605A3">
                        <w:pPr>
                          <w:jc w:val="center"/>
                          <w:rPr>
                            <w:rFonts w:asciiTheme="majorHAnsi" w:eastAsia="Times New Roman" w:hAnsiTheme="majorHAnsi" w:cs="Arial"/>
                          </w:rPr>
                        </w:pPr>
                        <w:r w:rsidRPr="00F62974">
                          <w:rPr>
                            <w:rFonts w:asciiTheme="majorHAnsi" w:eastAsia="Times New Roman" w:hAnsiTheme="majorHAnsi" w:cs="Arial"/>
                          </w:rPr>
                          <w:t>2</w:t>
                        </w:r>
                      </w:p>
                    </w:tc>
                  </w:tr>
                </w:tbl>
                <w:p w:rsidR="00A605A3" w:rsidRPr="00F62974" w:rsidRDefault="00A605A3" w:rsidP="00A605A3">
                  <w:pPr>
                    <w:rPr>
                      <w:rFonts w:asciiTheme="majorHAnsi" w:eastAsia="Times New Roman" w:hAnsiTheme="majorHAnsi" w:cs="Arial"/>
                    </w:rPr>
                  </w:pPr>
                </w:p>
              </w:tc>
              <w:tc>
                <w:tcPr>
                  <w:tcW w:w="150" w:type="dxa"/>
                  <w:vAlign w:val="center"/>
                  <w:hideMark/>
                </w:tcPr>
                <w:p w:rsidR="00A605A3" w:rsidRPr="00F62974" w:rsidRDefault="00A605A3" w:rsidP="00A605A3">
                  <w:pPr>
                    <w:rPr>
                      <w:rFonts w:asciiTheme="majorHAnsi" w:eastAsia="Times New Roman" w:hAnsiTheme="majorHAnsi" w:cs="Arial"/>
                    </w:rPr>
                  </w:pPr>
                  <w:r w:rsidRPr="00F62974">
                    <w:rPr>
                      <w:rFonts w:asciiTheme="majorHAnsi" w:eastAsia="Times New Roman" w:hAnsiTheme="majorHAnsi" w:cs="Arial"/>
                    </w:rPr>
                    <w:t> </w:t>
                  </w:r>
                </w:p>
              </w:tc>
              <w:tc>
                <w:tcPr>
                  <w:tcW w:w="590" w:type="dxa"/>
                  <w:hideMark/>
                </w:tcPr>
                <w:p w:rsidR="00A605A3" w:rsidRPr="00F62974" w:rsidRDefault="00A605A3" w:rsidP="00A605A3">
                  <w:pPr>
                    <w:spacing w:before="100" w:beforeAutospacing="1" w:after="100" w:afterAutospacing="1"/>
                    <w:rPr>
                      <w:rFonts w:asciiTheme="majorHAnsi" w:eastAsia="Times New Roman" w:hAnsiTheme="majorHAnsi" w:cs="Arial"/>
                    </w:rPr>
                  </w:pPr>
                  <w:r w:rsidRPr="00F62974">
                    <w:rPr>
                      <w:rFonts w:asciiTheme="majorHAnsi" w:eastAsia="Times New Roman" w:hAnsiTheme="majorHAnsi" w:cs="Arial"/>
                    </w:rPr>
                    <w:t xml:space="preserve">  </w:t>
                  </w:r>
                </w:p>
                <w:tbl>
                  <w:tblPr>
                    <w:tblW w:w="0" w:type="auto"/>
                    <w:tblCellSpacing w:w="0" w:type="dxa"/>
                    <w:tblLayout w:type="fixed"/>
                    <w:tblCellMar>
                      <w:top w:w="15" w:type="dxa"/>
                      <w:left w:w="15" w:type="dxa"/>
                      <w:bottom w:w="15" w:type="dxa"/>
                      <w:right w:w="15" w:type="dxa"/>
                    </w:tblCellMar>
                    <w:tblLook w:val="04A0"/>
                  </w:tblPr>
                  <w:tblGrid>
                    <w:gridCol w:w="560"/>
                  </w:tblGrid>
                  <w:tr w:rsidR="00A605A3" w:rsidRPr="00F62974">
                    <w:trPr>
                      <w:tblCellSpacing w:w="0" w:type="dxa"/>
                    </w:trPr>
                    <w:tc>
                      <w:tcPr>
                        <w:tcW w:w="560" w:type="dxa"/>
                        <w:shd w:val="clear" w:color="auto" w:fill="808080"/>
                        <w:vAlign w:val="center"/>
                        <w:hideMark/>
                      </w:tcPr>
                      <w:tbl>
                        <w:tblPr>
                          <w:tblW w:w="0" w:type="auto"/>
                          <w:tblCellSpacing w:w="0" w:type="dxa"/>
                          <w:tblLayout w:type="fixed"/>
                          <w:tblCellMar>
                            <w:left w:w="0" w:type="dxa"/>
                            <w:right w:w="0" w:type="dxa"/>
                          </w:tblCellMar>
                          <w:tblLook w:val="04A0"/>
                        </w:tblPr>
                        <w:tblGrid>
                          <w:gridCol w:w="530"/>
                        </w:tblGrid>
                        <w:tr w:rsidR="00A605A3" w:rsidRPr="00F62974">
                          <w:trPr>
                            <w:tblCellSpacing w:w="0" w:type="dxa"/>
                          </w:trPr>
                          <w:tc>
                            <w:tcPr>
                              <w:tcW w:w="530" w:type="dxa"/>
                              <w:shd w:val="clear" w:color="auto" w:fill="F8F0F8"/>
                              <w:vAlign w:val="center"/>
                              <w:hideMark/>
                            </w:tcPr>
                            <w:tbl>
                              <w:tblPr>
                                <w:tblW w:w="0" w:type="auto"/>
                                <w:tblCellSpacing w:w="30" w:type="dxa"/>
                                <w:tblLayout w:type="fixed"/>
                                <w:tblCellMar>
                                  <w:left w:w="0" w:type="dxa"/>
                                  <w:right w:w="0" w:type="dxa"/>
                                </w:tblCellMar>
                                <w:tblLook w:val="04A0"/>
                              </w:tblPr>
                              <w:tblGrid>
                                <w:gridCol w:w="232"/>
                                <w:gridCol w:w="298"/>
                              </w:tblGrid>
                              <w:tr w:rsidR="00A605A3" w:rsidRPr="00F62974">
                                <w:trPr>
                                  <w:tblCellSpacing w:w="30" w:type="dxa"/>
                                </w:trPr>
                                <w:tc>
                                  <w:tcPr>
                                    <w:tcW w:w="142" w:type="dxa"/>
                                    <w:shd w:val="clear" w:color="auto" w:fill="C0D0C0"/>
                                    <w:noWrap/>
                                    <w:vAlign w:val="center"/>
                                    <w:hideMark/>
                                  </w:tcPr>
                                  <w:p w:rsidR="00A605A3" w:rsidRPr="00F62974" w:rsidRDefault="00A605A3" w:rsidP="00A605A3">
                                    <w:pPr>
                                      <w:rPr>
                                        <w:rFonts w:asciiTheme="majorHAnsi" w:eastAsia="Times New Roman" w:hAnsiTheme="majorHAnsi" w:cs="Arial"/>
                                      </w:rPr>
                                    </w:pPr>
                                    <w:r w:rsidRPr="00F62974">
                                      <w:rPr>
                                        <w:rFonts w:asciiTheme="majorHAnsi" w:eastAsia="Times New Roman" w:hAnsiTheme="majorHAnsi" w:cs="Arial"/>
                                      </w:rPr>
                                      <w:t>   </w:t>
                                    </w:r>
                                  </w:p>
                                </w:tc>
                                <w:tc>
                                  <w:tcPr>
                                    <w:tcW w:w="208" w:type="dxa"/>
                                    <w:noWrap/>
                                    <w:vAlign w:val="center"/>
                                    <w:hideMark/>
                                  </w:tcPr>
                                  <w:p w:rsidR="00A605A3" w:rsidRPr="00F62974" w:rsidRDefault="00A605A3" w:rsidP="00A605A3">
                                    <w:pPr>
                                      <w:rPr>
                                        <w:rFonts w:asciiTheme="majorHAnsi" w:eastAsia="Times New Roman" w:hAnsiTheme="majorHAnsi" w:cs="Arial"/>
                                      </w:rPr>
                                    </w:pPr>
                                    <w:r w:rsidRPr="00F62974">
                                      <w:rPr>
                                        <w:rFonts w:asciiTheme="majorHAnsi" w:eastAsia="Times New Roman" w:hAnsiTheme="majorHAnsi" w:cs="Arial"/>
                                      </w:rPr>
                                      <w:t>V1</w:t>
                                    </w:r>
                                  </w:p>
                                </w:tc>
                              </w:tr>
                            </w:tbl>
                            <w:p w:rsidR="00A605A3" w:rsidRPr="00F62974" w:rsidRDefault="00A605A3" w:rsidP="00A605A3">
                              <w:pPr>
                                <w:rPr>
                                  <w:rFonts w:asciiTheme="majorHAnsi" w:eastAsia="Times New Roman" w:hAnsiTheme="majorHAnsi" w:cs="Arial"/>
                                </w:rPr>
                              </w:pPr>
                            </w:p>
                          </w:tc>
                        </w:tr>
                      </w:tbl>
                      <w:p w:rsidR="00A605A3" w:rsidRPr="00F62974" w:rsidRDefault="00A605A3" w:rsidP="00A605A3">
                        <w:pPr>
                          <w:rPr>
                            <w:rFonts w:asciiTheme="majorHAnsi" w:eastAsia="Times New Roman" w:hAnsiTheme="majorHAnsi" w:cs="Arial"/>
                          </w:rPr>
                        </w:pPr>
                      </w:p>
                    </w:tc>
                  </w:tr>
                </w:tbl>
                <w:p w:rsidR="00A605A3" w:rsidRPr="00F62974" w:rsidRDefault="00A605A3" w:rsidP="00A605A3">
                  <w:pPr>
                    <w:rPr>
                      <w:rFonts w:asciiTheme="majorHAnsi" w:eastAsia="Times New Roman" w:hAnsiTheme="majorHAnsi" w:cs="Times New Roman"/>
                    </w:rPr>
                  </w:pPr>
                </w:p>
              </w:tc>
            </w:tr>
          </w:tbl>
          <w:p w:rsidR="00A605A3" w:rsidRPr="00F62974" w:rsidRDefault="00A605A3" w:rsidP="00120664">
            <w:pPr>
              <w:spacing w:before="100" w:beforeAutospacing="1" w:after="100" w:afterAutospacing="1"/>
              <w:rPr>
                <w:rFonts w:asciiTheme="majorHAnsi" w:eastAsia="Times New Roman" w:hAnsiTheme="majorHAnsi" w:cs="Arial"/>
              </w:rPr>
            </w:pPr>
          </w:p>
          <w:p w:rsidR="00A605A3" w:rsidRPr="00F62974" w:rsidRDefault="00A605A3" w:rsidP="008B3977">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b/>
                <w:bCs/>
                <w:color w:val="000000"/>
              </w:rPr>
              <w:t>V1</w:t>
            </w:r>
          </w:p>
          <w:p w:rsidR="00A605A3" w:rsidRPr="00F62974" w:rsidRDefault="00A605A3" w:rsidP="008B3977">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Indici posizionali</w:t>
            </w:r>
          </w:p>
          <w:tbl>
            <w:tblPr>
              <w:tblW w:w="9400" w:type="dxa"/>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263"/>
              <w:gridCol w:w="130"/>
              <w:gridCol w:w="130"/>
              <w:gridCol w:w="130"/>
              <w:gridCol w:w="130"/>
              <w:gridCol w:w="130"/>
              <w:gridCol w:w="130"/>
              <w:gridCol w:w="152"/>
              <w:gridCol w:w="152"/>
              <w:gridCol w:w="152"/>
              <w:gridCol w:w="152"/>
              <w:gridCol w:w="152"/>
              <w:gridCol w:w="152"/>
              <w:gridCol w:w="152"/>
              <w:gridCol w:w="152"/>
              <w:gridCol w:w="152"/>
              <w:gridCol w:w="151"/>
              <w:gridCol w:w="151"/>
              <w:gridCol w:w="151"/>
              <w:gridCol w:w="151"/>
              <w:gridCol w:w="151"/>
              <w:gridCol w:w="151"/>
              <w:gridCol w:w="151"/>
              <w:gridCol w:w="151"/>
              <w:gridCol w:w="151"/>
              <w:gridCol w:w="151"/>
              <w:gridCol w:w="151"/>
              <w:gridCol w:w="151"/>
              <w:gridCol w:w="151"/>
              <w:gridCol w:w="151"/>
              <w:gridCol w:w="151"/>
              <w:gridCol w:w="151"/>
              <w:gridCol w:w="151"/>
              <w:gridCol w:w="151"/>
              <w:gridCol w:w="151"/>
              <w:gridCol w:w="151"/>
              <w:gridCol w:w="151"/>
              <w:gridCol w:w="151"/>
              <w:gridCol w:w="151"/>
              <w:gridCol w:w="151"/>
              <w:gridCol w:w="151"/>
              <w:gridCol w:w="151"/>
              <w:gridCol w:w="151"/>
              <w:gridCol w:w="151"/>
              <w:gridCol w:w="151"/>
              <w:gridCol w:w="151"/>
              <w:gridCol w:w="151"/>
              <w:gridCol w:w="151"/>
              <w:gridCol w:w="151"/>
              <w:gridCol w:w="151"/>
              <w:gridCol w:w="151"/>
              <w:gridCol w:w="151"/>
              <w:gridCol w:w="151"/>
              <w:gridCol w:w="151"/>
              <w:gridCol w:w="151"/>
              <w:gridCol w:w="151"/>
              <w:gridCol w:w="151"/>
              <w:gridCol w:w="151"/>
              <w:gridCol w:w="151"/>
              <w:gridCol w:w="151"/>
              <w:gridCol w:w="151"/>
              <w:gridCol w:w="194"/>
            </w:tblGrid>
            <w:tr w:rsidR="00A605A3" w:rsidRPr="00F62974" w:rsidTr="00A605A3">
              <w:trPr>
                <w:trHeight w:val="928"/>
                <w:tblCellSpacing w:w="15" w:type="dxa"/>
              </w:trPr>
              <w:tc>
                <w:tcPr>
                  <w:tcW w:w="218"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E820D2">
                  <w:pPr>
                    <w:rPr>
                      <w:rFonts w:asciiTheme="majorHAnsi" w:eastAsia="Times New Roman" w:hAnsiTheme="majorHAnsi" w:cs="Arial"/>
                    </w:rPr>
                  </w:pPr>
                  <w:r w:rsidRPr="00F62974">
                    <w:rPr>
                      <w:rFonts w:asciiTheme="majorHAnsi" w:eastAsia="Times New Roman" w:hAnsiTheme="majorHAnsi" w:cs="Arial"/>
                    </w:rPr>
                    <w:t>Centile</w:t>
                  </w:r>
                </w:p>
              </w:tc>
              <w:tc>
                <w:tcPr>
                  <w:tcW w:w="100"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E820D2">
                  <w:pPr>
                    <w:rPr>
                      <w:rFonts w:asciiTheme="majorHAnsi" w:eastAsia="Times New Roman" w:hAnsiTheme="majorHAnsi" w:cs="Arial"/>
                    </w:rPr>
                  </w:pPr>
                  <w:r w:rsidRPr="00F62974">
                    <w:rPr>
                      <w:rFonts w:asciiTheme="majorHAnsi" w:eastAsia="Times New Roman" w:hAnsiTheme="majorHAnsi" w:cs="Arial"/>
                    </w:rPr>
                    <w:t>0</w:t>
                  </w:r>
                </w:p>
              </w:tc>
              <w:tc>
                <w:tcPr>
                  <w:tcW w:w="100"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E820D2">
                  <w:pPr>
                    <w:rPr>
                      <w:rFonts w:asciiTheme="majorHAnsi" w:eastAsia="Times New Roman" w:hAnsiTheme="majorHAnsi" w:cs="Arial"/>
                    </w:rPr>
                  </w:pPr>
                  <w:r w:rsidRPr="00F62974">
                    <w:rPr>
                      <w:rFonts w:asciiTheme="majorHAnsi" w:eastAsia="Times New Roman" w:hAnsiTheme="majorHAnsi" w:cs="Arial"/>
                    </w:rPr>
                    <w:t>2</w:t>
                  </w:r>
                </w:p>
              </w:tc>
              <w:tc>
                <w:tcPr>
                  <w:tcW w:w="100"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E820D2">
                  <w:pPr>
                    <w:rPr>
                      <w:rFonts w:asciiTheme="majorHAnsi" w:eastAsia="Times New Roman" w:hAnsiTheme="majorHAnsi" w:cs="Arial"/>
                    </w:rPr>
                  </w:pPr>
                  <w:r w:rsidRPr="00F62974">
                    <w:rPr>
                      <w:rFonts w:asciiTheme="majorHAnsi" w:eastAsia="Times New Roman" w:hAnsiTheme="majorHAnsi" w:cs="Arial"/>
                    </w:rPr>
                    <w:t>3</w:t>
                  </w:r>
                </w:p>
              </w:tc>
              <w:tc>
                <w:tcPr>
                  <w:tcW w:w="100"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E820D2">
                  <w:pPr>
                    <w:rPr>
                      <w:rFonts w:asciiTheme="majorHAnsi" w:eastAsia="Times New Roman" w:hAnsiTheme="majorHAnsi" w:cs="Arial"/>
                    </w:rPr>
                  </w:pPr>
                  <w:r w:rsidRPr="00F62974">
                    <w:rPr>
                      <w:rFonts w:asciiTheme="majorHAnsi" w:eastAsia="Times New Roman" w:hAnsiTheme="majorHAnsi" w:cs="Arial"/>
                    </w:rPr>
                    <w:t>5</w:t>
                  </w:r>
                </w:p>
              </w:tc>
              <w:tc>
                <w:tcPr>
                  <w:tcW w:w="100"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E820D2">
                  <w:pPr>
                    <w:rPr>
                      <w:rFonts w:asciiTheme="majorHAnsi" w:eastAsia="Times New Roman" w:hAnsiTheme="majorHAnsi" w:cs="Arial"/>
                    </w:rPr>
                  </w:pPr>
                  <w:r w:rsidRPr="00F62974">
                    <w:rPr>
                      <w:rFonts w:asciiTheme="majorHAnsi" w:eastAsia="Times New Roman" w:hAnsiTheme="majorHAnsi" w:cs="Arial"/>
                    </w:rPr>
                    <w:t>7</w:t>
                  </w:r>
                </w:p>
              </w:tc>
              <w:tc>
                <w:tcPr>
                  <w:tcW w:w="100"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E820D2">
                  <w:pPr>
                    <w:rPr>
                      <w:rFonts w:asciiTheme="majorHAnsi" w:eastAsia="Times New Roman" w:hAnsiTheme="majorHAnsi" w:cs="Arial"/>
                    </w:rPr>
                  </w:pPr>
                  <w:r w:rsidRPr="00F62974">
                    <w:rPr>
                      <w:rFonts w:asciiTheme="majorHAnsi" w:eastAsia="Times New Roman" w:hAnsiTheme="majorHAnsi" w:cs="Arial"/>
                    </w:rPr>
                    <w:t>8</w:t>
                  </w:r>
                </w:p>
              </w:tc>
              <w:tc>
                <w:tcPr>
                  <w:tcW w:w="122"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E820D2">
                  <w:pPr>
                    <w:rPr>
                      <w:rFonts w:asciiTheme="majorHAnsi" w:eastAsia="Times New Roman" w:hAnsiTheme="majorHAnsi" w:cs="Arial"/>
                    </w:rPr>
                  </w:pPr>
                  <w:r w:rsidRPr="00F62974">
                    <w:rPr>
                      <w:rFonts w:asciiTheme="majorHAnsi" w:eastAsia="Times New Roman" w:hAnsiTheme="majorHAnsi" w:cs="Arial"/>
                    </w:rPr>
                    <w:t>10</w:t>
                  </w:r>
                </w:p>
              </w:tc>
              <w:tc>
                <w:tcPr>
                  <w:tcW w:w="122"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E820D2">
                  <w:pPr>
                    <w:rPr>
                      <w:rFonts w:asciiTheme="majorHAnsi" w:eastAsia="Times New Roman" w:hAnsiTheme="majorHAnsi" w:cs="Arial"/>
                    </w:rPr>
                  </w:pPr>
                  <w:r w:rsidRPr="00F62974">
                    <w:rPr>
                      <w:rFonts w:asciiTheme="majorHAnsi" w:eastAsia="Times New Roman" w:hAnsiTheme="majorHAnsi" w:cs="Arial"/>
                    </w:rPr>
                    <w:t>12</w:t>
                  </w:r>
                </w:p>
              </w:tc>
              <w:tc>
                <w:tcPr>
                  <w:tcW w:w="122"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E820D2">
                  <w:pPr>
                    <w:rPr>
                      <w:rFonts w:asciiTheme="majorHAnsi" w:eastAsia="Times New Roman" w:hAnsiTheme="majorHAnsi" w:cs="Arial"/>
                    </w:rPr>
                  </w:pPr>
                  <w:r w:rsidRPr="00F62974">
                    <w:rPr>
                      <w:rFonts w:asciiTheme="majorHAnsi" w:eastAsia="Times New Roman" w:hAnsiTheme="majorHAnsi" w:cs="Arial"/>
                    </w:rPr>
                    <w:t>13</w:t>
                  </w:r>
                </w:p>
              </w:tc>
              <w:tc>
                <w:tcPr>
                  <w:tcW w:w="122"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E820D2">
                  <w:pPr>
                    <w:rPr>
                      <w:rFonts w:asciiTheme="majorHAnsi" w:eastAsia="Times New Roman" w:hAnsiTheme="majorHAnsi" w:cs="Arial"/>
                    </w:rPr>
                  </w:pPr>
                  <w:r w:rsidRPr="00F62974">
                    <w:rPr>
                      <w:rFonts w:asciiTheme="majorHAnsi" w:eastAsia="Times New Roman" w:hAnsiTheme="majorHAnsi" w:cs="Arial"/>
                    </w:rPr>
                    <w:t>15</w:t>
                  </w:r>
                </w:p>
              </w:tc>
              <w:tc>
                <w:tcPr>
                  <w:tcW w:w="122"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E820D2">
                  <w:pPr>
                    <w:rPr>
                      <w:rFonts w:asciiTheme="majorHAnsi" w:eastAsia="Times New Roman" w:hAnsiTheme="majorHAnsi" w:cs="Arial"/>
                    </w:rPr>
                  </w:pPr>
                  <w:r w:rsidRPr="00F62974">
                    <w:rPr>
                      <w:rFonts w:asciiTheme="majorHAnsi" w:eastAsia="Times New Roman" w:hAnsiTheme="majorHAnsi" w:cs="Arial"/>
                    </w:rPr>
                    <w:t>17</w:t>
                  </w:r>
                </w:p>
              </w:tc>
              <w:tc>
                <w:tcPr>
                  <w:tcW w:w="122"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E820D2">
                  <w:pPr>
                    <w:rPr>
                      <w:rFonts w:asciiTheme="majorHAnsi" w:eastAsia="Times New Roman" w:hAnsiTheme="majorHAnsi" w:cs="Arial"/>
                    </w:rPr>
                  </w:pPr>
                  <w:r w:rsidRPr="00F62974">
                    <w:rPr>
                      <w:rFonts w:asciiTheme="majorHAnsi" w:eastAsia="Times New Roman" w:hAnsiTheme="majorHAnsi" w:cs="Arial"/>
                    </w:rPr>
                    <w:t>18</w:t>
                  </w:r>
                </w:p>
              </w:tc>
              <w:tc>
                <w:tcPr>
                  <w:tcW w:w="122"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E820D2">
                  <w:pPr>
                    <w:rPr>
                      <w:rFonts w:asciiTheme="majorHAnsi" w:eastAsia="Times New Roman" w:hAnsiTheme="majorHAnsi" w:cs="Arial"/>
                    </w:rPr>
                  </w:pPr>
                  <w:r w:rsidRPr="00F62974">
                    <w:rPr>
                      <w:rFonts w:asciiTheme="majorHAnsi" w:eastAsia="Times New Roman" w:hAnsiTheme="majorHAnsi" w:cs="Arial"/>
                    </w:rPr>
                    <w:t>20</w:t>
                  </w:r>
                </w:p>
              </w:tc>
              <w:tc>
                <w:tcPr>
                  <w:tcW w:w="122"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E820D2">
                  <w:pPr>
                    <w:rPr>
                      <w:rFonts w:asciiTheme="majorHAnsi" w:eastAsia="Times New Roman" w:hAnsiTheme="majorHAnsi" w:cs="Arial"/>
                    </w:rPr>
                  </w:pPr>
                  <w:r w:rsidRPr="00F62974">
                    <w:rPr>
                      <w:rFonts w:asciiTheme="majorHAnsi" w:eastAsia="Times New Roman" w:hAnsiTheme="majorHAnsi" w:cs="Arial"/>
                    </w:rPr>
                    <w:t>22</w:t>
                  </w:r>
                </w:p>
              </w:tc>
              <w:tc>
                <w:tcPr>
                  <w:tcW w:w="122"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E820D2">
                  <w:pPr>
                    <w:rPr>
                      <w:rFonts w:asciiTheme="majorHAnsi" w:eastAsia="Times New Roman" w:hAnsiTheme="majorHAnsi" w:cs="Arial"/>
                    </w:rPr>
                  </w:pPr>
                  <w:r w:rsidRPr="00F62974">
                    <w:rPr>
                      <w:rFonts w:asciiTheme="majorHAnsi" w:eastAsia="Times New Roman" w:hAnsiTheme="majorHAnsi" w:cs="Arial"/>
                    </w:rPr>
                    <w:t>23</w:t>
                  </w:r>
                </w:p>
              </w:tc>
              <w:tc>
                <w:tcPr>
                  <w:tcW w:w="121"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E820D2">
                  <w:pPr>
                    <w:rPr>
                      <w:rFonts w:asciiTheme="majorHAnsi" w:eastAsia="Times New Roman" w:hAnsiTheme="majorHAnsi" w:cs="Arial"/>
                    </w:rPr>
                  </w:pPr>
                  <w:r w:rsidRPr="00F62974">
                    <w:rPr>
                      <w:rFonts w:asciiTheme="majorHAnsi" w:eastAsia="Times New Roman" w:hAnsiTheme="majorHAnsi" w:cs="Arial"/>
                    </w:rPr>
                    <w:t>25</w:t>
                  </w:r>
                </w:p>
              </w:tc>
              <w:tc>
                <w:tcPr>
                  <w:tcW w:w="121"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E820D2">
                  <w:pPr>
                    <w:rPr>
                      <w:rFonts w:asciiTheme="majorHAnsi" w:eastAsia="Times New Roman" w:hAnsiTheme="majorHAnsi" w:cs="Arial"/>
                    </w:rPr>
                  </w:pPr>
                  <w:r w:rsidRPr="00F62974">
                    <w:rPr>
                      <w:rFonts w:asciiTheme="majorHAnsi" w:eastAsia="Times New Roman" w:hAnsiTheme="majorHAnsi" w:cs="Arial"/>
                    </w:rPr>
                    <w:t>27</w:t>
                  </w:r>
                </w:p>
              </w:tc>
              <w:tc>
                <w:tcPr>
                  <w:tcW w:w="121"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E820D2">
                  <w:pPr>
                    <w:rPr>
                      <w:rFonts w:asciiTheme="majorHAnsi" w:eastAsia="Times New Roman" w:hAnsiTheme="majorHAnsi" w:cs="Arial"/>
                    </w:rPr>
                  </w:pPr>
                  <w:r w:rsidRPr="00F62974">
                    <w:rPr>
                      <w:rFonts w:asciiTheme="majorHAnsi" w:eastAsia="Times New Roman" w:hAnsiTheme="majorHAnsi" w:cs="Arial"/>
                    </w:rPr>
                    <w:t>28</w:t>
                  </w:r>
                </w:p>
              </w:tc>
              <w:tc>
                <w:tcPr>
                  <w:tcW w:w="121"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E820D2">
                  <w:pPr>
                    <w:rPr>
                      <w:rFonts w:asciiTheme="majorHAnsi" w:eastAsia="Times New Roman" w:hAnsiTheme="majorHAnsi" w:cs="Arial"/>
                    </w:rPr>
                  </w:pPr>
                  <w:r w:rsidRPr="00F62974">
                    <w:rPr>
                      <w:rFonts w:asciiTheme="majorHAnsi" w:eastAsia="Times New Roman" w:hAnsiTheme="majorHAnsi" w:cs="Arial"/>
                    </w:rPr>
                    <w:t>30</w:t>
                  </w:r>
                </w:p>
              </w:tc>
              <w:tc>
                <w:tcPr>
                  <w:tcW w:w="121"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E820D2">
                  <w:pPr>
                    <w:rPr>
                      <w:rFonts w:asciiTheme="majorHAnsi" w:eastAsia="Times New Roman" w:hAnsiTheme="majorHAnsi" w:cs="Arial"/>
                    </w:rPr>
                  </w:pPr>
                  <w:r w:rsidRPr="00F62974">
                    <w:rPr>
                      <w:rFonts w:asciiTheme="majorHAnsi" w:eastAsia="Times New Roman" w:hAnsiTheme="majorHAnsi" w:cs="Arial"/>
                    </w:rPr>
                    <w:t>32</w:t>
                  </w:r>
                </w:p>
              </w:tc>
              <w:tc>
                <w:tcPr>
                  <w:tcW w:w="121"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E820D2">
                  <w:pPr>
                    <w:rPr>
                      <w:rFonts w:asciiTheme="majorHAnsi" w:eastAsia="Times New Roman" w:hAnsiTheme="majorHAnsi" w:cs="Arial"/>
                    </w:rPr>
                  </w:pPr>
                  <w:r w:rsidRPr="00F62974">
                    <w:rPr>
                      <w:rFonts w:asciiTheme="majorHAnsi" w:eastAsia="Times New Roman" w:hAnsiTheme="majorHAnsi" w:cs="Arial"/>
                    </w:rPr>
                    <w:t>33</w:t>
                  </w:r>
                </w:p>
              </w:tc>
              <w:tc>
                <w:tcPr>
                  <w:tcW w:w="121"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E820D2">
                  <w:pPr>
                    <w:rPr>
                      <w:rFonts w:asciiTheme="majorHAnsi" w:eastAsia="Times New Roman" w:hAnsiTheme="majorHAnsi" w:cs="Arial"/>
                    </w:rPr>
                  </w:pPr>
                  <w:r w:rsidRPr="00F62974">
                    <w:rPr>
                      <w:rFonts w:asciiTheme="majorHAnsi" w:eastAsia="Times New Roman" w:hAnsiTheme="majorHAnsi" w:cs="Arial"/>
                    </w:rPr>
                    <w:t>35</w:t>
                  </w:r>
                </w:p>
              </w:tc>
              <w:tc>
                <w:tcPr>
                  <w:tcW w:w="121"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E820D2">
                  <w:pPr>
                    <w:rPr>
                      <w:rFonts w:asciiTheme="majorHAnsi" w:eastAsia="Times New Roman" w:hAnsiTheme="majorHAnsi" w:cs="Arial"/>
                    </w:rPr>
                  </w:pPr>
                  <w:r w:rsidRPr="00F62974">
                    <w:rPr>
                      <w:rFonts w:asciiTheme="majorHAnsi" w:eastAsia="Times New Roman" w:hAnsiTheme="majorHAnsi" w:cs="Arial"/>
                    </w:rPr>
                    <w:t>37</w:t>
                  </w:r>
                </w:p>
              </w:tc>
              <w:tc>
                <w:tcPr>
                  <w:tcW w:w="121"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E820D2">
                  <w:pPr>
                    <w:rPr>
                      <w:rFonts w:asciiTheme="majorHAnsi" w:eastAsia="Times New Roman" w:hAnsiTheme="majorHAnsi" w:cs="Arial"/>
                    </w:rPr>
                  </w:pPr>
                  <w:r w:rsidRPr="00F62974">
                    <w:rPr>
                      <w:rFonts w:asciiTheme="majorHAnsi" w:eastAsia="Times New Roman" w:hAnsiTheme="majorHAnsi" w:cs="Arial"/>
                    </w:rPr>
                    <w:t>38</w:t>
                  </w:r>
                </w:p>
              </w:tc>
              <w:tc>
                <w:tcPr>
                  <w:tcW w:w="121"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E820D2">
                  <w:pPr>
                    <w:rPr>
                      <w:rFonts w:asciiTheme="majorHAnsi" w:eastAsia="Times New Roman" w:hAnsiTheme="majorHAnsi" w:cs="Arial"/>
                    </w:rPr>
                  </w:pPr>
                  <w:r w:rsidRPr="00F62974">
                    <w:rPr>
                      <w:rFonts w:asciiTheme="majorHAnsi" w:eastAsia="Times New Roman" w:hAnsiTheme="majorHAnsi" w:cs="Arial"/>
                    </w:rPr>
                    <w:t>40</w:t>
                  </w:r>
                </w:p>
              </w:tc>
              <w:tc>
                <w:tcPr>
                  <w:tcW w:w="121"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E820D2">
                  <w:pPr>
                    <w:rPr>
                      <w:rFonts w:asciiTheme="majorHAnsi" w:eastAsia="Times New Roman" w:hAnsiTheme="majorHAnsi" w:cs="Arial"/>
                    </w:rPr>
                  </w:pPr>
                  <w:r w:rsidRPr="00F62974">
                    <w:rPr>
                      <w:rFonts w:asciiTheme="majorHAnsi" w:eastAsia="Times New Roman" w:hAnsiTheme="majorHAnsi" w:cs="Arial"/>
                    </w:rPr>
                    <w:t>42</w:t>
                  </w:r>
                </w:p>
              </w:tc>
              <w:tc>
                <w:tcPr>
                  <w:tcW w:w="121"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E820D2">
                  <w:pPr>
                    <w:rPr>
                      <w:rFonts w:asciiTheme="majorHAnsi" w:eastAsia="Times New Roman" w:hAnsiTheme="majorHAnsi" w:cs="Arial"/>
                    </w:rPr>
                  </w:pPr>
                  <w:r w:rsidRPr="00F62974">
                    <w:rPr>
                      <w:rFonts w:asciiTheme="majorHAnsi" w:eastAsia="Times New Roman" w:hAnsiTheme="majorHAnsi" w:cs="Arial"/>
                    </w:rPr>
                    <w:t>43</w:t>
                  </w:r>
                </w:p>
              </w:tc>
              <w:tc>
                <w:tcPr>
                  <w:tcW w:w="121"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E820D2">
                  <w:pPr>
                    <w:rPr>
                      <w:rFonts w:asciiTheme="majorHAnsi" w:eastAsia="Times New Roman" w:hAnsiTheme="majorHAnsi" w:cs="Arial"/>
                    </w:rPr>
                  </w:pPr>
                  <w:r w:rsidRPr="00F62974">
                    <w:rPr>
                      <w:rFonts w:asciiTheme="majorHAnsi" w:eastAsia="Times New Roman" w:hAnsiTheme="majorHAnsi" w:cs="Arial"/>
                    </w:rPr>
                    <w:t>45</w:t>
                  </w:r>
                </w:p>
              </w:tc>
              <w:tc>
                <w:tcPr>
                  <w:tcW w:w="121"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E820D2">
                  <w:pPr>
                    <w:rPr>
                      <w:rFonts w:asciiTheme="majorHAnsi" w:eastAsia="Times New Roman" w:hAnsiTheme="majorHAnsi" w:cs="Arial"/>
                    </w:rPr>
                  </w:pPr>
                  <w:r w:rsidRPr="00F62974">
                    <w:rPr>
                      <w:rFonts w:asciiTheme="majorHAnsi" w:eastAsia="Times New Roman" w:hAnsiTheme="majorHAnsi" w:cs="Arial"/>
                    </w:rPr>
                    <w:t>47</w:t>
                  </w:r>
                </w:p>
              </w:tc>
              <w:tc>
                <w:tcPr>
                  <w:tcW w:w="121"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E820D2">
                  <w:pPr>
                    <w:rPr>
                      <w:rFonts w:asciiTheme="majorHAnsi" w:eastAsia="Times New Roman" w:hAnsiTheme="majorHAnsi" w:cs="Arial"/>
                    </w:rPr>
                  </w:pPr>
                  <w:r w:rsidRPr="00F62974">
                    <w:rPr>
                      <w:rFonts w:asciiTheme="majorHAnsi" w:eastAsia="Times New Roman" w:hAnsiTheme="majorHAnsi" w:cs="Arial"/>
                    </w:rPr>
                    <w:t>48</w:t>
                  </w:r>
                </w:p>
              </w:tc>
              <w:tc>
                <w:tcPr>
                  <w:tcW w:w="121"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E820D2">
                  <w:pPr>
                    <w:rPr>
                      <w:rFonts w:asciiTheme="majorHAnsi" w:eastAsia="Times New Roman" w:hAnsiTheme="majorHAnsi" w:cs="Arial"/>
                    </w:rPr>
                  </w:pPr>
                  <w:r w:rsidRPr="00F62974">
                    <w:rPr>
                      <w:rFonts w:asciiTheme="majorHAnsi" w:eastAsia="Times New Roman" w:hAnsiTheme="majorHAnsi" w:cs="Arial"/>
                    </w:rPr>
                    <w:t>50</w:t>
                  </w:r>
                </w:p>
              </w:tc>
              <w:tc>
                <w:tcPr>
                  <w:tcW w:w="121"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E820D2">
                  <w:pPr>
                    <w:rPr>
                      <w:rFonts w:asciiTheme="majorHAnsi" w:eastAsia="Times New Roman" w:hAnsiTheme="majorHAnsi" w:cs="Arial"/>
                    </w:rPr>
                  </w:pPr>
                  <w:r w:rsidRPr="00F62974">
                    <w:rPr>
                      <w:rFonts w:asciiTheme="majorHAnsi" w:eastAsia="Times New Roman" w:hAnsiTheme="majorHAnsi" w:cs="Arial"/>
                    </w:rPr>
                    <w:t>52</w:t>
                  </w:r>
                </w:p>
              </w:tc>
              <w:tc>
                <w:tcPr>
                  <w:tcW w:w="121"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E820D2">
                  <w:pPr>
                    <w:rPr>
                      <w:rFonts w:asciiTheme="majorHAnsi" w:eastAsia="Times New Roman" w:hAnsiTheme="majorHAnsi" w:cs="Arial"/>
                    </w:rPr>
                  </w:pPr>
                  <w:r w:rsidRPr="00F62974">
                    <w:rPr>
                      <w:rFonts w:asciiTheme="majorHAnsi" w:eastAsia="Times New Roman" w:hAnsiTheme="majorHAnsi" w:cs="Arial"/>
                    </w:rPr>
                    <w:t>53</w:t>
                  </w:r>
                </w:p>
              </w:tc>
              <w:tc>
                <w:tcPr>
                  <w:tcW w:w="121"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E820D2">
                  <w:pPr>
                    <w:rPr>
                      <w:rFonts w:asciiTheme="majorHAnsi" w:eastAsia="Times New Roman" w:hAnsiTheme="majorHAnsi" w:cs="Arial"/>
                    </w:rPr>
                  </w:pPr>
                  <w:r w:rsidRPr="00F62974">
                    <w:rPr>
                      <w:rFonts w:asciiTheme="majorHAnsi" w:eastAsia="Times New Roman" w:hAnsiTheme="majorHAnsi" w:cs="Arial"/>
                    </w:rPr>
                    <w:t>55</w:t>
                  </w:r>
                </w:p>
              </w:tc>
              <w:tc>
                <w:tcPr>
                  <w:tcW w:w="121"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E820D2">
                  <w:pPr>
                    <w:rPr>
                      <w:rFonts w:asciiTheme="majorHAnsi" w:eastAsia="Times New Roman" w:hAnsiTheme="majorHAnsi" w:cs="Arial"/>
                    </w:rPr>
                  </w:pPr>
                  <w:r w:rsidRPr="00F62974">
                    <w:rPr>
                      <w:rFonts w:asciiTheme="majorHAnsi" w:eastAsia="Times New Roman" w:hAnsiTheme="majorHAnsi" w:cs="Arial"/>
                    </w:rPr>
                    <w:t>57</w:t>
                  </w:r>
                </w:p>
              </w:tc>
              <w:tc>
                <w:tcPr>
                  <w:tcW w:w="121"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E820D2">
                  <w:pPr>
                    <w:rPr>
                      <w:rFonts w:asciiTheme="majorHAnsi" w:eastAsia="Times New Roman" w:hAnsiTheme="majorHAnsi" w:cs="Arial"/>
                    </w:rPr>
                  </w:pPr>
                  <w:r w:rsidRPr="00F62974">
                    <w:rPr>
                      <w:rFonts w:asciiTheme="majorHAnsi" w:eastAsia="Times New Roman" w:hAnsiTheme="majorHAnsi" w:cs="Arial"/>
                    </w:rPr>
                    <w:t>58</w:t>
                  </w:r>
                </w:p>
              </w:tc>
              <w:tc>
                <w:tcPr>
                  <w:tcW w:w="121"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E820D2">
                  <w:pPr>
                    <w:rPr>
                      <w:rFonts w:asciiTheme="majorHAnsi" w:eastAsia="Times New Roman" w:hAnsiTheme="majorHAnsi" w:cs="Arial"/>
                    </w:rPr>
                  </w:pPr>
                  <w:r w:rsidRPr="00F62974">
                    <w:rPr>
                      <w:rFonts w:asciiTheme="majorHAnsi" w:eastAsia="Times New Roman" w:hAnsiTheme="majorHAnsi" w:cs="Arial"/>
                    </w:rPr>
                    <w:t>60</w:t>
                  </w:r>
                </w:p>
              </w:tc>
              <w:tc>
                <w:tcPr>
                  <w:tcW w:w="121"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E820D2">
                  <w:pPr>
                    <w:rPr>
                      <w:rFonts w:asciiTheme="majorHAnsi" w:eastAsia="Times New Roman" w:hAnsiTheme="majorHAnsi" w:cs="Arial"/>
                    </w:rPr>
                  </w:pPr>
                  <w:r w:rsidRPr="00F62974">
                    <w:rPr>
                      <w:rFonts w:asciiTheme="majorHAnsi" w:eastAsia="Times New Roman" w:hAnsiTheme="majorHAnsi" w:cs="Arial"/>
                    </w:rPr>
                    <w:t>62</w:t>
                  </w:r>
                </w:p>
              </w:tc>
              <w:tc>
                <w:tcPr>
                  <w:tcW w:w="121"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E820D2">
                  <w:pPr>
                    <w:rPr>
                      <w:rFonts w:asciiTheme="majorHAnsi" w:eastAsia="Times New Roman" w:hAnsiTheme="majorHAnsi" w:cs="Arial"/>
                    </w:rPr>
                  </w:pPr>
                  <w:r w:rsidRPr="00F62974">
                    <w:rPr>
                      <w:rFonts w:asciiTheme="majorHAnsi" w:eastAsia="Times New Roman" w:hAnsiTheme="majorHAnsi" w:cs="Arial"/>
                    </w:rPr>
                    <w:t>63</w:t>
                  </w:r>
                </w:p>
              </w:tc>
              <w:tc>
                <w:tcPr>
                  <w:tcW w:w="121"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E820D2">
                  <w:pPr>
                    <w:rPr>
                      <w:rFonts w:asciiTheme="majorHAnsi" w:eastAsia="Times New Roman" w:hAnsiTheme="majorHAnsi" w:cs="Arial"/>
                    </w:rPr>
                  </w:pPr>
                  <w:r w:rsidRPr="00F62974">
                    <w:rPr>
                      <w:rFonts w:asciiTheme="majorHAnsi" w:eastAsia="Times New Roman" w:hAnsiTheme="majorHAnsi" w:cs="Arial"/>
                    </w:rPr>
                    <w:t>65</w:t>
                  </w:r>
                </w:p>
              </w:tc>
              <w:tc>
                <w:tcPr>
                  <w:tcW w:w="121"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E820D2">
                  <w:pPr>
                    <w:rPr>
                      <w:rFonts w:asciiTheme="majorHAnsi" w:eastAsia="Times New Roman" w:hAnsiTheme="majorHAnsi" w:cs="Arial"/>
                    </w:rPr>
                  </w:pPr>
                  <w:r w:rsidRPr="00F62974">
                    <w:rPr>
                      <w:rFonts w:asciiTheme="majorHAnsi" w:eastAsia="Times New Roman" w:hAnsiTheme="majorHAnsi" w:cs="Arial"/>
                    </w:rPr>
                    <w:t>67</w:t>
                  </w:r>
                </w:p>
              </w:tc>
              <w:tc>
                <w:tcPr>
                  <w:tcW w:w="121"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E820D2">
                  <w:pPr>
                    <w:rPr>
                      <w:rFonts w:asciiTheme="majorHAnsi" w:eastAsia="Times New Roman" w:hAnsiTheme="majorHAnsi" w:cs="Arial"/>
                    </w:rPr>
                  </w:pPr>
                  <w:r w:rsidRPr="00F62974">
                    <w:rPr>
                      <w:rFonts w:asciiTheme="majorHAnsi" w:eastAsia="Times New Roman" w:hAnsiTheme="majorHAnsi" w:cs="Arial"/>
                    </w:rPr>
                    <w:t>68</w:t>
                  </w:r>
                </w:p>
              </w:tc>
              <w:tc>
                <w:tcPr>
                  <w:tcW w:w="121"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E820D2">
                  <w:pPr>
                    <w:rPr>
                      <w:rFonts w:asciiTheme="majorHAnsi" w:eastAsia="Times New Roman" w:hAnsiTheme="majorHAnsi" w:cs="Arial"/>
                    </w:rPr>
                  </w:pPr>
                  <w:r w:rsidRPr="00F62974">
                    <w:rPr>
                      <w:rFonts w:asciiTheme="majorHAnsi" w:eastAsia="Times New Roman" w:hAnsiTheme="majorHAnsi" w:cs="Arial"/>
                    </w:rPr>
                    <w:t>70</w:t>
                  </w:r>
                </w:p>
              </w:tc>
              <w:tc>
                <w:tcPr>
                  <w:tcW w:w="121"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E820D2">
                  <w:pPr>
                    <w:rPr>
                      <w:rFonts w:asciiTheme="majorHAnsi" w:eastAsia="Times New Roman" w:hAnsiTheme="majorHAnsi" w:cs="Arial"/>
                    </w:rPr>
                  </w:pPr>
                  <w:r w:rsidRPr="00F62974">
                    <w:rPr>
                      <w:rFonts w:asciiTheme="majorHAnsi" w:eastAsia="Times New Roman" w:hAnsiTheme="majorHAnsi" w:cs="Arial"/>
                    </w:rPr>
                    <w:t>72</w:t>
                  </w:r>
                </w:p>
              </w:tc>
              <w:tc>
                <w:tcPr>
                  <w:tcW w:w="121"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E820D2">
                  <w:pPr>
                    <w:rPr>
                      <w:rFonts w:asciiTheme="majorHAnsi" w:eastAsia="Times New Roman" w:hAnsiTheme="majorHAnsi" w:cs="Arial"/>
                    </w:rPr>
                  </w:pPr>
                  <w:r w:rsidRPr="00F62974">
                    <w:rPr>
                      <w:rFonts w:asciiTheme="majorHAnsi" w:eastAsia="Times New Roman" w:hAnsiTheme="majorHAnsi" w:cs="Arial"/>
                    </w:rPr>
                    <w:t>73</w:t>
                  </w:r>
                </w:p>
              </w:tc>
              <w:tc>
                <w:tcPr>
                  <w:tcW w:w="121"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E820D2">
                  <w:pPr>
                    <w:rPr>
                      <w:rFonts w:asciiTheme="majorHAnsi" w:eastAsia="Times New Roman" w:hAnsiTheme="majorHAnsi" w:cs="Arial"/>
                    </w:rPr>
                  </w:pPr>
                  <w:r w:rsidRPr="00F62974">
                    <w:rPr>
                      <w:rFonts w:asciiTheme="majorHAnsi" w:eastAsia="Times New Roman" w:hAnsiTheme="majorHAnsi" w:cs="Arial"/>
                    </w:rPr>
                    <w:t>75</w:t>
                  </w:r>
                </w:p>
              </w:tc>
              <w:tc>
                <w:tcPr>
                  <w:tcW w:w="121"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E820D2">
                  <w:pPr>
                    <w:rPr>
                      <w:rFonts w:asciiTheme="majorHAnsi" w:eastAsia="Times New Roman" w:hAnsiTheme="majorHAnsi" w:cs="Arial"/>
                    </w:rPr>
                  </w:pPr>
                  <w:r w:rsidRPr="00F62974">
                    <w:rPr>
                      <w:rFonts w:asciiTheme="majorHAnsi" w:eastAsia="Times New Roman" w:hAnsiTheme="majorHAnsi" w:cs="Arial"/>
                    </w:rPr>
                    <w:t>77</w:t>
                  </w:r>
                </w:p>
              </w:tc>
              <w:tc>
                <w:tcPr>
                  <w:tcW w:w="121"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E820D2">
                  <w:pPr>
                    <w:rPr>
                      <w:rFonts w:asciiTheme="majorHAnsi" w:eastAsia="Times New Roman" w:hAnsiTheme="majorHAnsi" w:cs="Arial"/>
                    </w:rPr>
                  </w:pPr>
                  <w:r w:rsidRPr="00F62974">
                    <w:rPr>
                      <w:rFonts w:asciiTheme="majorHAnsi" w:eastAsia="Times New Roman" w:hAnsiTheme="majorHAnsi" w:cs="Arial"/>
                    </w:rPr>
                    <w:t>78</w:t>
                  </w:r>
                </w:p>
              </w:tc>
              <w:tc>
                <w:tcPr>
                  <w:tcW w:w="121"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E820D2">
                  <w:pPr>
                    <w:rPr>
                      <w:rFonts w:asciiTheme="majorHAnsi" w:eastAsia="Times New Roman" w:hAnsiTheme="majorHAnsi" w:cs="Arial"/>
                    </w:rPr>
                  </w:pPr>
                  <w:r w:rsidRPr="00F62974">
                    <w:rPr>
                      <w:rFonts w:asciiTheme="majorHAnsi" w:eastAsia="Times New Roman" w:hAnsiTheme="majorHAnsi" w:cs="Arial"/>
                    </w:rPr>
                    <w:t>80</w:t>
                  </w:r>
                </w:p>
              </w:tc>
              <w:tc>
                <w:tcPr>
                  <w:tcW w:w="121"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E820D2">
                  <w:pPr>
                    <w:rPr>
                      <w:rFonts w:asciiTheme="majorHAnsi" w:eastAsia="Times New Roman" w:hAnsiTheme="majorHAnsi" w:cs="Arial"/>
                    </w:rPr>
                  </w:pPr>
                  <w:r w:rsidRPr="00F62974">
                    <w:rPr>
                      <w:rFonts w:asciiTheme="majorHAnsi" w:eastAsia="Times New Roman" w:hAnsiTheme="majorHAnsi" w:cs="Arial"/>
                    </w:rPr>
                    <w:t>82</w:t>
                  </w:r>
                </w:p>
              </w:tc>
              <w:tc>
                <w:tcPr>
                  <w:tcW w:w="121"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E820D2">
                  <w:pPr>
                    <w:rPr>
                      <w:rFonts w:asciiTheme="majorHAnsi" w:eastAsia="Times New Roman" w:hAnsiTheme="majorHAnsi" w:cs="Arial"/>
                    </w:rPr>
                  </w:pPr>
                  <w:r w:rsidRPr="00F62974">
                    <w:rPr>
                      <w:rFonts w:asciiTheme="majorHAnsi" w:eastAsia="Times New Roman" w:hAnsiTheme="majorHAnsi" w:cs="Arial"/>
                    </w:rPr>
                    <w:t>83</w:t>
                  </w:r>
                </w:p>
              </w:tc>
              <w:tc>
                <w:tcPr>
                  <w:tcW w:w="121"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E820D2">
                  <w:pPr>
                    <w:rPr>
                      <w:rFonts w:asciiTheme="majorHAnsi" w:eastAsia="Times New Roman" w:hAnsiTheme="majorHAnsi" w:cs="Arial"/>
                    </w:rPr>
                  </w:pPr>
                  <w:r w:rsidRPr="00F62974">
                    <w:rPr>
                      <w:rFonts w:asciiTheme="majorHAnsi" w:eastAsia="Times New Roman" w:hAnsiTheme="majorHAnsi" w:cs="Arial"/>
                    </w:rPr>
                    <w:t>85</w:t>
                  </w:r>
                </w:p>
              </w:tc>
              <w:tc>
                <w:tcPr>
                  <w:tcW w:w="121"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E820D2">
                  <w:pPr>
                    <w:rPr>
                      <w:rFonts w:asciiTheme="majorHAnsi" w:eastAsia="Times New Roman" w:hAnsiTheme="majorHAnsi" w:cs="Arial"/>
                    </w:rPr>
                  </w:pPr>
                  <w:r w:rsidRPr="00F62974">
                    <w:rPr>
                      <w:rFonts w:asciiTheme="majorHAnsi" w:eastAsia="Times New Roman" w:hAnsiTheme="majorHAnsi" w:cs="Arial"/>
                    </w:rPr>
                    <w:t>87</w:t>
                  </w:r>
                </w:p>
              </w:tc>
              <w:tc>
                <w:tcPr>
                  <w:tcW w:w="121"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E820D2">
                  <w:pPr>
                    <w:rPr>
                      <w:rFonts w:asciiTheme="majorHAnsi" w:eastAsia="Times New Roman" w:hAnsiTheme="majorHAnsi" w:cs="Arial"/>
                    </w:rPr>
                  </w:pPr>
                  <w:r w:rsidRPr="00F62974">
                    <w:rPr>
                      <w:rFonts w:asciiTheme="majorHAnsi" w:eastAsia="Times New Roman" w:hAnsiTheme="majorHAnsi" w:cs="Arial"/>
                    </w:rPr>
                    <w:t>88</w:t>
                  </w:r>
                </w:p>
              </w:tc>
              <w:tc>
                <w:tcPr>
                  <w:tcW w:w="121"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E820D2">
                  <w:pPr>
                    <w:rPr>
                      <w:rFonts w:asciiTheme="majorHAnsi" w:eastAsia="Times New Roman" w:hAnsiTheme="majorHAnsi" w:cs="Arial"/>
                    </w:rPr>
                  </w:pPr>
                  <w:r w:rsidRPr="00F62974">
                    <w:rPr>
                      <w:rFonts w:asciiTheme="majorHAnsi" w:eastAsia="Times New Roman" w:hAnsiTheme="majorHAnsi" w:cs="Arial"/>
                    </w:rPr>
                    <w:t>90</w:t>
                  </w:r>
                </w:p>
              </w:tc>
              <w:tc>
                <w:tcPr>
                  <w:tcW w:w="121"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E820D2">
                  <w:pPr>
                    <w:rPr>
                      <w:rFonts w:asciiTheme="majorHAnsi" w:eastAsia="Times New Roman" w:hAnsiTheme="majorHAnsi" w:cs="Arial"/>
                    </w:rPr>
                  </w:pPr>
                  <w:r w:rsidRPr="00F62974">
                    <w:rPr>
                      <w:rFonts w:asciiTheme="majorHAnsi" w:eastAsia="Times New Roman" w:hAnsiTheme="majorHAnsi" w:cs="Arial"/>
                    </w:rPr>
                    <w:t>92</w:t>
                  </w:r>
                </w:p>
              </w:tc>
              <w:tc>
                <w:tcPr>
                  <w:tcW w:w="121"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E820D2">
                  <w:pPr>
                    <w:rPr>
                      <w:rFonts w:asciiTheme="majorHAnsi" w:eastAsia="Times New Roman" w:hAnsiTheme="majorHAnsi" w:cs="Arial"/>
                    </w:rPr>
                  </w:pPr>
                  <w:r w:rsidRPr="00F62974">
                    <w:rPr>
                      <w:rFonts w:asciiTheme="majorHAnsi" w:eastAsia="Times New Roman" w:hAnsiTheme="majorHAnsi" w:cs="Arial"/>
                    </w:rPr>
                    <w:t>93</w:t>
                  </w:r>
                </w:p>
              </w:tc>
              <w:tc>
                <w:tcPr>
                  <w:tcW w:w="121"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E820D2">
                  <w:pPr>
                    <w:rPr>
                      <w:rFonts w:asciiTheme="majorHAnsi" w:eastAsia="Times New Roman" w:hAnsiTheme="majorHAnsi" w:cs="Arial"/>
                    </w:rPr>
                  </w:pPr>
                  <w:r w:rsidRPr="00F62974">
                    <w:rPr>
                      <w:rFonts w:asciiTheme="majorHAnsi" w:eastAsia="Times New Roman" w:hAnsiTheme="majorHAnsi" w:cs="Arial"/>
                    </w:rPr>
                    <w:t>95</w:t>
                  </w:r>
                </w:p>
              </w:tc>
              <w:tc>
                <w:tcPr>
                  <w:tcW w:w="121"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E820D2">
                  <w:pPr>
                    <w:rPr>
                      <w:rFonts w:asciiTheme="majorHAnsi" w:eastAsia="Times New Roman" w:hAnsiTheme="majorHAnsi" w:cs="Arial"/>
                    </w:rPr>
                  </w:pPr>
                  <w:r w:rsidRPr="00F62974">
                    <w:rPr>
                      <w:rFonts w:asciiTheme="majorHAnsi" w:eastAsia="Times New Roman" w:hAnsiTheme="majorHAnsi" w:cs="Arial"/>
                    </w:rPr>
                    <w:t>97</w:t>
                  </w:r>
                </w:p>
              </w:tc>
              <w:tc>
                <w:tcPr>
                  <w:tcW w:w="121"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E820D2">
                  <w:pPr>
                    <w:rPr>
                      <w:rFonts w:asciiTheme="majorHAnsi" w:eastAsia="Times New Roman" w:hAnsiTheme="majorHAnsi" w:cs="Arial"/>
                    </w:rPr>
                  </w:pPr>
                  <w:r w:rsidRPr="00F62974">
                    <w:rPr>
                      <w:rFonts w:asciiTheme="majorHAnsi" w:eastAsia="Times New Roman" w:hAnsiTheme="majorHAnsi" w:cs="Arial"/>
                    </w:rPr>
                    <w:t>98</w:t>
                  </w:r>
                </w:p>
              </w:tc>
              <w:tc>
                <w:tcPr>
                  <w:tcW w:w="149"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E820D2">
                  <w:pPr>
                    <w:rPr>
                      <w:rFonts w:asciiTheme="majorHAnsi" w:eastAsia="Times New Roman" w:hAnsiTheme="majorHAnsi" w:cs="Arial"/>
                    </w:rPr>
                  </w:pPr>
                  <w:r w:rsidRPr="00F62974">
                    <w:rPr>
                      <w:rFonts w:asciiTheme="majorHAnsi" w:eastAsia="Times New Roman" w:hAnsiTheme="majorHAnsi" w:cs="Arial"/>
                    </w:rPr>
                    <w:t>100</w:t>
                  </w:r>
                </w:p>
              </w:tc>
            </w:tr>
            <w:tr w:rsidR="00A605A3" w:rsidRPr="00F62974" w:rsidTr="00A605A3">
              <w:trPr>
                <w:trHeight w:val="547"/>
                <w:tblCellSpacing w:w="15" w:type="dxa"/>
              </w:trPr>
              <w:tc>
                <w:tcPr>
                  <w:tcW w:w="218"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E820D2">
                  <w:pPr>
                    <w:rPr>
                      <w:rFonts w:asciiTheme="majorHAnsi" w:eastAsia="Times New Roman" w:hAnsiTheme="majorHAnsi" w:cs="Arial"/>
                    </w:rPr>
                  </w:pPr>
                  <w:r w:rsidRPr="00F62974">
                    <w:rPr>
                      <w:rFonts w:asciiTheme="majorHAnsi" w:eastAsia="Times New Roman" w:hAnsiTheme="majorHAnsi" w:cs="Arial"/>
                    </w:rPr>
                    <w:t>Dato</w:t>
                  </w:r>
                </w:p>
              </w:tc>
              <w:tc>
                <w:tcPr>
                  <w:tcW w:w="100"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E820D2">
                  <w:pPr>
                    <w:rPr>
                      <w:rFonts w:asciiTheme="majorHAnsi" w:eastAsia="Times New Roman" w:hAnsiTheme="majorHAnsi" w:cs="Arial"/>
                    </w:rPr>
                  </w:pPr>
                  <w:r w:rsidRPr="00F62974">
                    <w:rPr>
                      <w:rFonts w:asciiTheme="majorHAnsi" w:eastAsia="Times New Roman" w:hAnsiTheme="majorHAnsi" w:cs="Arial"/>
                    </w:rPr>
                    <w:t>1</w:t>
                  </w:r>
                </w:p>
              </w:tc>
              <w:tc>
                <w:tcPr>
                  <w:tcW w:w="100"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E820D2">
                  <w:pPr>
                    <w:rPr>
                      <w:rFonts w:asciiTheme="majorHAnsi" w:eastAsia="Times New Roman" w:hAnsiTheme="majorHAnsi" w:cs="Arial"/>
                    </w:rPr>
                  </w:pPr>
                  <w:r w:rsidRPr="00F62974">
                    <w:rPr>
                      <w:rFonts w:asciiTheme="majorHAnsi" w:eastAsia="Times New Roman" w:hAnsiTheme="majorHAnsi" w:cs="Arial"/>
                    </w:rPr>
                    <w:t>1</w:t>
                  </w:r>
                </w:p>
              </w:tc>
              <w:tc>
                <w:tcPr>
                  <w:tcW w:w="100"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E820D2">
                  <w:pPr>
                    <w:rPr>
                      <w:rFonts w:asciiTheme="majorHAnsi" w:eastAsia="Times New Roman" w:hAnsiTheme="majorHAnsi" w:cs="Arial"/>
                    </w:rPr>
                  </w:pPr>
                  <w:r w:rsidRPr="00F62974">
                    <w:rPr>
                      <w:rFonts w:asciiTheme="majorHAnsi" w:eastAsia="Times New Roman" w:hAnsiTheme="majorHAnsi" w:cs="Arial"/>
                    </w:rPr>
                    <w:t>1</w:t>
                  </w:r>
                </w:p>
              </w:tc>
              <w:tc>
                <w:tcPr>
                  <w:tcW w:w="100"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E820D2">
                  <w:pPr>
                    <w:rPr>
                      <w:rFonts w:asciiTheme="majorHAnsi" w:eastAsia="Times New Roman" w:hAnsiTheme="majorHAnsi" w:cs="Arial"/>
                    </w:rPr>
                  </w:pPr>
                  <w:r w:rsidRPr="00F62974">
                    <w:rPr>
                      <w:rFonts w:asciiTheme="majorHAnsi" w:eastAsia="Times New Roman" w:hAnsiTheme="majorHAnsi" w:cs="Arial"/>
                    </w:rPr>
                    <w:t>1</w:t>
                  </w:r>
                </w:p>
              </w:tc>
              <w:tc>
                <w:tcPr>
                  <w:tcW w:w="100"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E820D2">
                  <w:pPr>
                    <w:rPr>
                      <w:rFonts w:asciiTheme="majorHAnsi" w:eastAsia="Times New Roman" w:hAnsiTheme="majorHAnsi" w:cs="Arial"/>
                    </w:rPr>
                  </w:pPr>
                  <w:r w:rsidRPr="00F62974">
                    <w:rPr>
                      <w:rFonts w:asciiTheme="majorHAnsi" w:eastAsia="Times New Roman" w:hAnsiTheme="majorHAnsi" w:cs="Arial"/>
                    </w:rPr>
                    <w:t>1</w:t>
                  </w:r>
                </w:p>
              </w:tc>
              <w:tc>
                <w:tcPr>
                  <w:tcW w:w="100"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E820D2">
                  <w:pPr>
                    <w:rPr>
                      <w:rFonts w:asciiTheme="majorHAnsi" w:eastAsia="Times New Roman" w:hAnsiTheme="majorHAnsi" w:cs="Arial"/>
                    </w:rPr>
                  </w:pPr>
                  <w:r w:rsidRPr="00F62974">
                    <w:rPr>
                      <w:rFonts w:asciiTheme="majorHAnsi" w:eastAsia="Times New Roman" w:hAnsiTheme="majorHAnsi" w:cs="Arial"/>
                    </w:rPr>
                    <w:t>1</w:t>
                  </w:r>
                </w:p>
              </w:tc>
              <w:tc>
                <w:tcPr>
                  <w:tcW w:w="122"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E820D2">
                  <w:pPr>
                    <w:rPr>
                      <w:rFonts w:asciiTheme="majorHAnsi" w:eastAsia="Times New Roman" w:hAnsiTheme="majorHAnsi" w:cs="Arial"/>
                    </w:rPr>
                  </w:pPr>
                  <w:r w:rsidRPr="00F62974">
                    <w:rPr>
                      <w:rFonts w:asciiTheme="majorHAnsi" w:eastAsia="Times New Roman" w:hAnsiTheme="majorHAnsi" w:cs="Arial"/>
                    </w:rPr>
                    <w:t>1</w:t>
                  </w:r>
                </w:p>
              </w:tc>
              <w:tc>
                <w:tcPr>
                  <w:tcW w:w="122"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E820D2">
                  <w:pPr>
                    <w:rPr>
                      <w:rFonts w:asciiTheme="majorHAnsi" w:eastAsia="Times New Roman" w:hAnsiTheme="majorHAnsi" w:cs="Arial"/>
                    </w:rPr>
                  </w:pPr>
                  <w:r w:rsidRPr="00F62974">
                    <w:rPr>
                      <w:rFonts w:asciiTheme="majorHAnsi" w:eastAsia="Times New Roman" w:hAnsiTheme="majorHAnsi" w:cs="Arial"/>
                    </w:rPr>
                    <w:t>1</w:t>
                  </w:r>
                </w:p>
              </w:tc>
              <w:tc>
                <w:tcPr>
                  <w:tcW w:w="122"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E820D2">
                  <w:pPr>
                    <w:rPr>
                      <w:rFonts w:asciiTheme="majorHAnsi" w:eastAsia="Times New Roman" w:hAnsiTheme="majorHAnsi" w:cs="Arial"/>
                    </w:rPr>
                  </w:pPr>
                  <w:r w:rsidRPr="00F62974">
                    <w:rPr>
                      <w:rFonts w:asciiTheme="majorHAnsi" w:eastAsia="Times New Roman" w:hAnsiTheme="majorHAnsi" w:cs="Arial"/>
                    </w:rPr>
                    <w:t>1</w:t>
                  </w:r>
                </w:p>
              </w:tc>
              <w:tc>
                <w:tcPr>
                  <w:tcW w:w="122"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E820D2">
                  <w:pPr>
                    <w:rPr>
                      <w:rFonts w:asciiTheme="majorHAnsi" w:eastAsia="Times New Roman" w:hAnsiTheme="majorHAnsi" w:cs="Arial"/>
                    </w:rPr>
                  </w:pPr>
                  <w:r w:rsidRPr="00F62974">
                    <w:rPr>
                      <w:rFonts w:asciiTheme="majorHAnsi" w:eastAsia="Times New Roman" w:hAnsiTheme="majorHAnsi" w:cs="Arial"/>
                    </w:rPr>
                    <w:t>1</w:t>
                  </w:r>
                </w:p>
              </w:tc>
              <w:tc>
                <w:tcPr>
                  <w:tcW w:w="122"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E820D2">
                  <w:pPr>
                    <w:rPr>
                      <w:rFonts w:asciiTheme="majorHAnsi" w:eastAsia="Times New Roman" w:hAnsiTheme="majorHAnsi" w:cs="Arial"/>
                    </w:rPr>
                  </w:pPr>
                  <w:r w:rsidRPr="00F62974">
                    <w:rPr>
                      <w:rFonts w:asciiTheme="majorHAnsi" w:eastAsia="Times New Roman" w:hAnsiTheme="majorHAnsi" w:cs="Arial"/>
                    </w:rPr>
                    <w:t>1</w:t>
                  </w:r>
                </w:p>
              </w:tc>
              <w:tc>
                <w:tcPr>
                  <w:tcW w:w="122"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E820D2">
                  <w:pPr>
                    <w:rPr>
                      <w:rFonts w:asciiTheme="majorHAnsi" w:eastAsia="Times New Roman" w:hAnsiTheme="majorHAnsi" w:cs="Arial"/>
                    </w:rPr>
                  </w:pPr>
                  <w:r w:rsidRPr="00F62974">
                    <w:rPr>
                      <w:rFonts w:asciiTheme="majorHAnsi" w:eastAsia="Times New Roman" w:hAnsiTheme="majorHAnsi" w:cs="Arial"/>
                    </w:rPr>
                    <w:t>1</w:t>
                  </w:r>
                </w:p>
              </w:tc>
              <w:tc>
                <w:tcPr>
                  <w:tcW w:w="122"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E820D2">
                  <w:pPr>
                    <w:rPr>
                      <w:rFonts w:asciiTheme="majorHAnsi" w:eastAsia="Times New Roman" w:hAnsiTheme="majorHAnsi" w:cs="Arial"/>
                    </w:rPr>
                  </w:pPr>
                  <w:r w:rsidRPr="00F62974">
                    <w:rPr>
                      <w:rFonts w:asciiTheme="majorHAnsi" w:eastAsia="Times New Roman" w:hAnsiTheme="majorHAnsi" w:cs="Arial"/>
                    </w:rPr>
                    <w:t>1</w:t>
                  </w:r>
                </w:p>
              </w:tc>
              <w:tc>
                <w:tcPr>
                  <w:tcW w:w="122"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E820D2">
                  <w:pPr>
                    <w:rPr>
                      <w:rFonts w:asciiTheme="majorHAnsi" w:eastAsia="Times New Roman" w:hAnsiTheme="majorHAnsi" w:cs="Arial"/>
                    </w:rPr>
                  </w:pPr>
                  <w:r w:rsidRPr="00F62974">
                    <w:rPr>
                      <w:rFonts w:asciiTheme="majorHAnsi" w:eastAsia="Times New Roman" w:hAnsiTheme="majorHAnsi" w:cs="Arial"/>
                    </w:rPr>
                    <w:t>1</w:t>
                  </w:r>
                </w:p>
              </w:tc>
              <w:tc>
                <w:tcPr>
                  <w:tcW w:w="122"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E820D2">
                  <w:pPr>
                    <w:rPr>
                      <w:rFonts w:asciiTheme="majorHAnsi" w:eastAsia="Times New Roman" w:hAnsiTheme="majorHAnsi" w:cs="Arial"/>
                    </w:rPr>
                  </w:pPr>
                  <w:r w:rsidRPr="00F62974">
                    <w:rPr>
                      <w:rFonts w:asciiTheme="majorHAnsi" w:eastAsia="Times New Roman" w:hAnsiTheme="majorHAnsi" w:cs="Arial"/>
                    </w:rPr>
                    <w:t>1</w:t>
                  </w:r>
                </w:p>
              </w:tc>
              <w:tc>
                <w:tcPr>
                  <w:tcW w:w="121"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E820D2">
                  <w:pPr>
                    <w:rPr>
                      <w:rFonts w:asciiTheme="majorHAnsi" w:eastAsia="Times New Roman" w:hAnsiTheme="majorHAnsi" w:cs="Arial"/>
                    </w:rPr>
                  </w:pPr>
                  <w:r w:rsidRPr="00F62974">
                    <w:rPr>
                      <w:rFonts w:asciiTheme="majorHAnsi" w:eastAsia="Times New Roman" w:hAnsiTheme="majorHAnsi" w:cs="Arial"/>
                    </w:rPr>
                    <w:t>1</w:t>
                  </w:r>
                </w:p>
              </w:tc>
              <w:tc>
                <w:tcPr>
                  <w:tcW w:w="121"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E820D2">
                  <w:pPr>
                    <w:rPr>
                      <w:rFonts w:asciiTheme="majorHAnsi" w:eastAsia="Times New Roman" w:hAnsiTheme="majorHAnsi" w:cs="Arial"/>
                    </w:rPr>
                  </w:pPr>
                  <w:r w:rsidRPr="00F62974">
                    <w:rPr>
                      <w:rFonts w:asciiTheme="majorHAnsi" w:eastAsia="Times New Roman" w:hAnsiTheme="majorHAnsi" w:cs="Arial"/>
                    </w:rPr>
                    <w:t>1</w:t>
                  </w:r>
                </w:p>
              </w:tc>
              <w:tc>
                <w:tcPr>
                  <w:tcW w:w="121"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E820D2">
                  <w:pPr>
                    <w:rPr>
                      <w:rFonts w:asciiTheme="majorHAnsi" w:eastAsia="Times New Roman" w:hAnsiTheme="majorHAnsi" w:cs="Arial"/>
                    </w:rPr>
                  </w:pPr>
                  <w:r w:rsidRPr="00F62974">
                    <w:rPr>
                      <w:rFonts w:asciiTheme="majorHAnsi" w:eastAsia="Times New Roman" w:hAnsiTheme="majorHAnsi" w:cs="Arial"/>
                    </w:rPr>
                    <w:t>1</w:t>
                  </w:r>
                </w:p>
              </w:tc>
              <w:tc>
                <w:tcPr>
                  <w:tcW w:w="121"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E820D2">
                  <w:pPr>
                    <w:rPr>
                      <w:rFonts w:asciiTheme="majorHAnsi" w:eastAsia="Times New Roman" w:hAnsiTheme="majorHAnsi" w:cs="Arial"/>
                    </w:rPr>
                  </w:pPr>
                  <w:r w:rsidRPr="00F62974">
                    <w:rPr>
                      <w:rFonts w:asciiTheme="majorHAnsi" w:eastAsia="Times New Roman" w:hAnsiTheme="majorHAnsi" w:cs="Arial"/>
                    </w:rPr>
                    <w:t>1</w:t>
                  </w:r>
                </w:p>
              </w:tc>
              <w:tc>
                <w:tcPr>
                  <w:tcW w:w="121"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E820D2">
                  <w:pPr>
                    <w:rPr>
                      <w:rFonts w:asciiTheme="majorHAnsi" w:eastAsia="Times New Roman" w:hAnsiTheme="majorHAnsi" w:cs="Arial"/>
                    </w:rPr>
                  </w:pPr>
                  <w:r w:rsidRPr="00F62974">
                    <w:rPr>
                      <w:rFonts w:asciiTheme="majorHAnsi" w:eastAsia="Times New Roman" w:hAnsiTheme="majorHAnsi" w:cs="Arial"/>
                    </w:rPr>
                    <w:t>1</w:t>
                  </w:r>
                </w:p>
              </w:tc>
              <w:tc>
                <w:tcPr>
                  <w:tcW w:w="121"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E820D2">
                  <w:pPr>
                    <w:rPr>
                      <w:rFonts w:asciiTheme="majorHAnsi" w:eastAsia="Times New Roman" w:hAnsiTheme="majorHAnsi" w:cs="Arial"/>
                    </w:rPr>
                  </w:pPr>
                  <w:r w:rsidRPr="00F62974">
                    <w:rPr>
                      <w:rFonts w:asciiTheme="majorHAnsi" w:eastAsia="Times New Roman" w:hAnsiTheme="majorHAnsi" w:cs="Arial"/>
                    </w:rPr>
                    <w:t>1</w:t>
                  </w:r>
                </w:p>
              </w:tc>
              <w:tc>
                <w:tcPr>
                  <w:tcW w:w="121"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E820D2">
                  <w:pPr>
                    <w:rPr>
                      <w:rFonts w:asciiTheme="majorHAnsi" w:eastAsia="Times New Roman" w:hAnsiTheme="majorHAnsi" w:cs="Arial"/>
                    </w:rPr>
                  </w:pPr>
                  <w:r w:rsidRPr="00F62974">
                    <w:rPr>
                      <w:rFonts w:asciiTheme="majorHAnsi" w:eastAsia="Times New Roman" w:hAnsiTheme="majorHAnsi" w:cs="Arial"/>
                    </w:rPr>
                    <w:t>1</w:t>
                  </w:r>
                </w:p>
              </w:tc>
              <w:tc>
                <w:tcPr>
                  <w:tcW w:w="121"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E820D2">
                  <w:pPr>
                    <w:rPr>
                      <w:rFonts w:asciiTheme="majorHAnsi" w:eastAsia="Times New Roman" w:hAnsiTheme="majorHAnsi" w:cs="Arial"/>
                    </w:rPr>
                  </w:pPr>
                  <w:r w:rsidRPr="00F62974">
                    <w:rPr>
                      <w:rFonts w:asciiTheme="majorHAnsi" w:eastAsia="Times New Roman" w:hAnsiTheme="majorHAnsi" w:cs="Arial"/>
                    </w:rPr>
                    <w:t>1</w:t>
                  </w:r>
                </w:p>
              </w:tc>
              <w:tc>
                <w:tcPr>
                  <w:tcW w:w="121"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E820D2">
                  <w:pPr>
                    <w:rPr>
                      <w:rFonts w:asciiTheme="majorHAnsi" w:eastAsia="Times New Roman" w:hAnsiTheme="majorHAnsi" w:cs="Arial"/>
                    </w:rPr>
                  </w:pPr>
                  <w:r w:rsidRPr="00F62974">
                    <w:rPr>
                      <w:rFonts w:asciiTheme="majorHAnsi" w:eastAsia="Times New Roman" w:hAnsiTheme="majorHAnsi" w:cs="Arial"/>
                    </w:rPr>
                    <w:t>1</w:t>
                  </w:r>
                </w:p>
              </w:tc>
              <w:tc>
                <w:tcPr>
                  <w:tcW w:w="121"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E820D2">
                  <w:pPr>
                    <w:rPr>
                      <w:rFonts w:asciiTheme="majorHAnsi" w:eastAsia="Times New Roman" w:hAnsiTheme="majorHAnsi" w:cs="Arial"/>
                    </w:rPr>
                  </w:pPr>
                  <w:r w:rsidRPr="00F62974">
                    <w:rPr>
                      <w:rFonts w:asciiTheme="majorHAnsi" w:eastAsia="Times New Roman" w:hAnsiTheme="majorHAnsi" w:cs="Arial"/>
                    </w:rPr>
                    <w:t>1</w:t>
                  </w:r>
                </w:p>
              </w:tc>
              <w:tc>
                <w:tcPr>
                  <w:tcW w:w="121"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E820D2">
                  <w:pPr>
                    <w:rPr>
                      <w:rFonts w:asciiTheme="majorHAnsi" w:eastAsia="Times New Roman" w:hAnsiTheme="majorHAnsi" w:cs="Arial"/>
                    </w:rPr>
                  </w:pPr>
                  <w:r w:rsidRPr="00F62974">
                    <w:rPr>
                      <w:rFonts w:asciiTheme="majorHAnsi" w:eastAsia="Times New Roman" w:hAnsiTheme="majorHAnsi" w:cs="Arial"/>
                    </w:rPr>
                    <w:t>1</w:t>
                  </w:r>
                </w:p>
              </w:tc>
              <w:tc>
                <w:tcPr>
                  <w:tcW w:w="121"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E820D2">
                  <w:pPr>
                    <w:rPr>
                      <w:rFonts w:asciiTheme="majorHAnsi" w:eastAsia="Times New Roman" w:hAnsiTheme="majorHAnsi" w:cs="Arial"/>
                    </w:rPr>
                  </w:pPr>
                  <w:r w:rsidRPr="00F62974">
                    <w:rPr>
                      <w:rFonts w:asciiTheme="majorHAnsi" w:eastAsia="Times New Roman" w:hAnsiTheme="majorHAnsi" w:cs="Arial"/>
                    </w:rPr>
                    <w:t>1</w:t>
                  </w:r>
                </w:p>
              </w:tc>
              <w:tc>
                <w:tcPr>
                  <w:tcW w:w="121"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E820D2">
                  <w:pPr>
                    <w:rPr>
                      <w:rFonts w:asciiTheme="majorHAnsi" w:eastAsia="Times New Roman" w:hAnsiTheme="majorHAnsi" w:cs="Arial"/>
                    </w:rPr>
                  </w:pPr>
                  <w:r w:rsidRPr="00F62974">
                    <w:rPr>
                      <w:rFonts w:asciiTheme="majorHAnsi" w:eastAsia="Times New Roman" w:hAnsiTheme="majorHAnsi" w:cs="Arial"/>
                    </w:rPr>
                    <w:t>2</w:t>
                  </w:r>
                </w:p>
              </w:tc>
              <w:tc>
                <w:tcPr>
                  <w:tcW w:w="121"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E820D2">
                  <w:pPr>
                    <w:rPr>
                      <w:rFonts w:asciiTheme="majorHAnsi" w:eastAsia="Times New Roman" w:hAnsiTheme="majorHAnsi" w:cs="Arial"/>
                    </w:rPr>
                  </w:pPr>
                  <w:r w:rsidRPr="00F62974">
                    <w:rPr>
                      <w:rFonts w:asciiTheme="majorHAnsi" w:eastAsia="Times New Roman" w:hAnsiTheme="majorHAnsi" w:cs="Arial"/>
                    </w:rPr>
                    <w:t>2</w:t>
                  </w:r>
                </w:p>
              </w:tc>
              <w:tc>
                <w:tcPr>
                  <w:tcW w:w="121"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E820D2">
                  <w:pPr>
                    <w:rPr>
                      <w:rFonts w:asciiTheme="majorHAnsi" w:eastAsia="Times New Roman" w:hAnsiTheme="majorHAnsi" w:cs="Arial"/>
                    </w:rPr>
                  </w:pPr>
                  <w:r w:rsidRPr="00F62974">
                    <w:rPr>
                      <w:rFonts w:asciiTheme="majorHAnsi" w:eastAsia="Times New Roman" w:hAnsiTheme="majorHAnsi" w:cs="Arial"/>
                    </w:rPr>
                    <w:t>2</w:t>
                  </w:r>
                </w:p>
              </w:tc>
              <w:tc>
                <w:tcPr>
                  <w:tcW w:w="121"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E820D2">
                  <w:pPr>
                    <w:rPr>
                      <w:rFonts w:asciiTheme="majorHAnsi" w:eastAsia="Times New Roman" w:hAnsiTheme="majorHAnsi" w:cs="Arial"/>
                    </w:rPr>
                  </w:pPr>
                  <w:r w:rsidRPr="00F62974">
                    <w:rPr>
                      <w:rFonts w:asciiTheme="majorHAnsi" w:eastAsia="Times New Roman" w:hAnsiTheme="majorHAnsi" w:cs="Arial"/>
                    </w:rPr>
                    <w:t>2</w:t>
                  </w:r>
                </w:p>
              </w:tc>
              <w:tc>
                <w:tcPr>
                  <w:tcW w:w="121"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E820D2">
                  <w:pPr>
                    <w:rPr>
                      <w:rFonts w:asciiTheme="majorHAnsi" w:eastAsia="Times New Roman" w:hAnsiTheme="majorHAnsi" w:cs="Arial"/>
                    </w:rPr>
                  </w:pPr>
                  <w:r w:rsidRPr="00F62974">
                    <w:rPr>
                      <w:rFonts w:asciiTheme="majorHAnsi" w:eastAsia="Times New Roman" w:hAnsiTheme="majorHAnsi" w:cs="Arial"/>
                    </w:rPr>
                    <w:t>2</w:t>
                  </w:r>
                </w:p>
              </w:tc>
              <w:tc>
                <w:tcPr>
                  <w:tcW w:w="121"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E820D2">
                  <w:pPr>
                    <w:rPr>
                      <w:rFonts w:asciiTheme="majorHAnsi" w:eastAsia="Times New Roman" w:hAnsiTheme="majorHAnsi" w:cs="Arial"/>
                    </w:rPr>
                  </w:pPr>
                  <w:r w:rsidRPr="00F62974">
                    <w:rPr>
                      <w:rFonts w:asciiTheme="majorHAnsi" w:eastAsia="Times New Roman" w:hAnsiTheme="majorHAnsi" w:cs="Arial"/>
                    </w:rPr>
                    <w:t>2</w:t>
                  </w:r>
                </w:p>
              </w:tc>
              <w:tc>
                <w:tcPr>
                  <w:tcW w:w="121"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E820D2">
                  <w:pPr>
                    <w:rPr>
                      <w:rFonts w:asciiTheme="majorHAnsi" w:eastAsia="Times New Roman" w:hAnsiTheme="majorHAnsi" w:cs="Arial"/>
                    </w:rPr>
                  </w:pPr>
                  <w:r w:rsidRPr="00F62974">
                    <w:rPr>
                      <w:rFonts w:asciiTheme="majorHAnsi" w:eastAsia="Times New Roman" w:hAnsiTheme="majorHAnsi" w:cs="Arial"/>
                    </w:rPr>
                    <w:t>2</w:t>
                  </w:r>
                </w:p>
              </w:tc>
              <w:tc>
                <w:tcPr>
                  <w:tcW w:w="121"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E820D2">
                  <w:pPr>
                    <w:rPr>
                      <w:rFonts w:asciiTheme="majorHAnsi" w:eastAsia="Times New Roman" w:hAnsiTheme="majorHAnsi" w:cs="Arial"/>
                    </w:rPr>
                  </w:pPr>
                  <w:r w:rsidRPr="00F62974">
                    <w:rPr>
                      <w:rFonts w:asciiTheme="majorHAnsi" w:eastAsia="Times New Roman" w:hAnsiTheme="majorHAnsi" w:cs="Arial"/>
                    </w:rPr>
                    <w:t>2</w:t>
                  </w:r>
                </w:p>
              </w:tc>
              <w:tc>
                <w:tcPr>
                  <w:tcW w:w="121"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E820D2">
                  <w:pPr>
                    <w:rPr>
                      <w:rFonts w:asciiTheme="majorHAnsi" w:eastAsia="Times New Roman" w:hAnsiTheme="majorHAnsi" w:cs="Arial"/>
                    </w:rPr>
                  </w:pPr>
                  <w:r w:rsidRPr="00F62974">
                    <w:rPr>
                      <w:rFonts w:asciiTheme="majorHAnsi" w:eastAsia="Times New Roman" w:hAnsiTheme="majorHAnsi" w:cs="Arial"/>
                    </w:rPr>
                    <w:t>2</w:t>
                  </w:r>
                </w:p>
              </w:tc>
              <w:tc>
                <w:tcPr>
                  <w:tcW w:w="121"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E820D2">
                  <w:pPr>
                    <w:rPr>
                      <w:rFonts w:asciiTheme="majorHAnsi" w:eastAsia="Times New Roman" w:hAnsiTheme="majorHAnsi" w:cs="Arial"/>
                    </w:rPr>
                  </w:pPr>
                  <w:r w:rsidRPr="00F62974">
                    <w:rPr>
                      <w:rFonts w:asciiTheme="majorHAnsi" w:eastAsia="Times New Roman" w:hAnsiTheme="majorHAnsi" w:cs="Arial"/>
                    </w:rPr>
                    <w:t>2</w:t>
                  </w:r>
                </w:p>
              </w:tc>
              <w:tc>
                <w:tcPr>
                  <w:tcW w:w="121"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E820D2">
                  <w:pPr>
                    <w:rPr>
                      <w:rFonts w:asciiTheme="majorHAnsi" w:eastAsia="Times New Roman" w:hAnsiTheme="majorHAnsi" w:cs="Arial"/>
                    </w:rPr>
                  </w:pPr>
                  <w:r w:rsidRPr="00F62974">
                    <w:rPr>
                      <w:rFonts w:asciiTheme="majorHAnsi" w:eastAsia="Times New Roman" w:hAnsiTheme="majorHAnsi" w:cs="Arial"/>
                    </w:rPr>
                    <w:t>2</w:t>
                  </w:r>
                </w:p>
              </w:tc>
              <w:tc>
                <w:tcPr>
                  <w:tcW w:w="121"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E820D2">
                  <w:pPr>
                    <w:rPr>
                      <w:rFonts w:asciiTheme="majorHAnsi" w:eastAsia="Times New Roman" w:hAnsiTheme="majorHAnsi" w:cs="Arial"/>
                    </w:rPr>
                  </w:pPr>
                  <w:r w:rsidRPr="00F62974">
                    <w:rPr>
                      <w:rFonts w:asciiTheme="majorHAnsi" w:eastAsia="Times New Roman" w:hAnsiTheme="majorHAnsi" w:cs="Arial"/>
                    </w:rPr>
                    <w:t>2</w:t>
                  </w:r>
                </w:p>
              </w:tc>
              <w:tc>
                <w:tcPr>
                  <w:tcW w:w="121"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E820D2">
                  <w:pPr>
                    <w:rPr>
                      <w:rFonts w:asciiTheme="majorHAnsi" w:eastAsia="Times New Roman" w:hAnsiTheme="majorHAnsi" w:cs="Arial"/>
                    </w:rPr>
                  </w:pPr>
                  <w:r w:rsidRPr="00F62974">
                    <w:rPr>
                      <w:rFonts w:asciiTheme="majorHAnsi" w:eastAsia="Times New Roman" w:hAnsiTheme="majorHAnsi" w:cs="Arial"/>
                    </w:rPr>
                    <w:t>2</w:t>
                  </w:r>
                </w:p>
              </w:tc>
              <w:tc>
                <w:tcPr>
                  <w:tcW w:w="121"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E820D2">
                  <w:pPr>
                    <w:rPr>
                      <w:rFonts w:asciiTheme="majorHAnsi" w:eastAsia="Times New Roman" w:hAnsiTheme="majorHAnsi" w:cs="Arial"/>
                    </w:rPr>
                  </w:pPr>
                  <w:r w:rsidRPr="00F62974">
                    <w:rPr>
                      <w:rFonts w:asciiTheme="majorHAnsi" w:eastAsia="Times New Roman" w:hAnsiTheme="majorHAnsi" w:cs="Arial"/>
                    </w:rPr>
                    <w:t>2</w:t>
                  </w:r>
                </w:p>
              </w:tc>
              <w:tc>
                <w:tcPr>
                  <w:tcW w:w="121"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E820D2">
                  <w:pPr>
                    <w:rPr>
                      <w:rFonts w:asciiTheme="majorHAnsi" w:eastAsia="Times New Roman" w:hAnsiTheme="majorHAnsi" w:cs="Arial"/>
                    </w:rPr>
                  </w:pPr>
                  <w:r w:rsidRPr="00F62974">
                    <w:rPr>
                      <w:rFonts w:asciiTheme="majorHAnsi" w:eastAsia="Times New Roman" w:hAnsiTheme="majorHAnsi" w:cs="Arial"/>
                    </w:rPr>
                    <w:t>2</w:t>
                  </w:r>
                </w:p>
              </w:tc>
              <w:tc>
                <w:tcPr>
                  <w:tcW w:w="121"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E820D2">
                  <w:pPr>
                    <w:rPr>
                      <w:rFonts w:asciiTheme="majorHAnsi" w:eastAsia="Times New Roman" w:hAnsiTheme="majorHAnsi" w:cs="Arial"/>
                    </w:rPr>
                  </w:pPr>
                  <w:r w:rsidRPr="00F62974">
                    <w:rPr>
                      <w:rFonts w:asciiTheme="majorHAnsi" w:eastAsia="Times New Roman" w:hAnsiTheme="majorHAnsi" w:cs="Arial"/>
                    </w:rPr>
                    <w:t>2</w:t>
                  </w:r>
                </w:p>
              </w:tc>
              <w:tc>
                <w:tcPr>
                  <w:tcW w:w="121"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E820D2">
                  <w:pPr>
                    <w:rPr>
                      <w:rFonts w:asciiTheme="majorHAnsi" w:eastAsia="Times New Roman" w:hAnsiTheme="majorHAnsi" w:cs="Arial"/>
                    </w:rPr>
                  </w:pPr>
                  <w:r w:rsidRPr="00F62974">
                    <w:rPr>
                      <w:rFonts w:asciiTheme="majorHAnsi" w:eastAsia="Times New Roman" w:hAnsiTheme="majorHAnsi" w:cs="Arial"/>
                    </w:rPr>
                    <w:t>2</w:t>
                  </w:r>
                </w:p>
              </w:tc>
              <w:tc>
                <w:tcPr>
                  <w:tcW w:w="121"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E820D2">
                  <w:pPr>
                    <w:rPr>
                      <w:rFonts w:asciiTheme="majorHAnsi" w:eastAsia="Times New Roman" w:hAnsiTheme="majorHAnsi" w:cs="Arial"/>
                    </w:rPr>
                  </w:pPr>
                  <w:r w:rsidRPr="00F62974">
                    <w:rPr>
                      <w:rFonts w:asciiTheme="majorHAnsi" w:eastAsia="Times New Roman" w:hAnsiTheme="majorHAnsi" w:cs="Arial"/>
                    </w:rPr>
                    <w:t>2</w:t>
                  </w:r>
                </w:p>
              </w:tc>
              <w:tc>
                <w:tcPr>
                  <w:tcW w:w="121"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E820D2">
                  <w:pPr>
                    <w:rPr>
                      <w:rFonts w:asciiTheme="majorHAnsi" w:eastAsia="Times New Roman" w:hAnsiTheme="majorHAnsi" w:cs="Arial"/>
                    </w:rPr>
                  </w:pPr>
                  <w:r w:rsidRPr="00F62974">
                    <w:rPr>
                      <w:rFonts w:asciiTheme="majorHAnsi" w:eastAsia="Times New Roman" w:hAnsiTheme="majorHAnsi" w:cs="Arial"/>
                    </w:rPr>
                    <w:t>2</w:t>
                  </w:r>
                </w:p>
              </w:tc>
              <w:tc>
                <w:tcPr>
                  <w:tcW w:w="121"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E820D2">
                  <w:pPr>
                    <w:rPr>
                      <w:rFonts w:asciiTheme="majorHAnsi" w:eastAsia="Times New Roman" w:hAnsiTheme="majorHAnsi" w:cs="Arial"/>
                    </w:rPr>
                  </w:pPr>
                  <w:r w:rsidRPr="00F62974">
                    <w:rPr>
                      <w:rFonts w:asciiTheme="majorHAnsi" w:eastAsia="Times New Roman" w:hAnsiTheme="majorHAnsi" w:cs="Arial"/>
                    </w:rPr>
                    <w:t>2</w:t>
                  </w:r>
                </w:p>
              </w:tc>
              <w:tc>
                <w:tcPr>
                  <w:tcW w:w="121"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E820D2">
                  <w:pPr>
                    <w:rPr>
                      <w:rFonts w:asciiTheme="majorHAnsi" w:eastAsia="Times New Roman" w:hAnsiTheme="majorHAnsi" w:cs="Arial"/>
                    </w:rPr>
                  </w:pPr>
                  <w:r w:rsidRPr="00F62974">
                    <w:rPr>
                      <w:rFonts w:asciiTheme="majorHAnsi" w:eastAsia="Times New Roman" w:hAnsiTheme="majorHAnsi" w:cs="Arial"/>
                    </w:rPr>
                    <w:t>2</w:t>
                  </w:r>
                </w:p>
              </w:tc>
              <w:tc>
                <w:tcPr>
                  <w:tcW w:w="121"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E820D2">
                  <w:pPr>
                    <w:rPr>
                      <w:rFonts w:asciiTheme="majorHAnsi" w:eastAsia="Times New Roman" w:hAnsiTheme="majorHAnsi" w:cs="Arial"/>
                    </w:rPr>
                  </w:pPr>
                  <w:r w:rsidRPr="00F62974">
                    <w:rPr>
                      <w:rFonts w:asciiTheme="majorHAnsi" w:eastAsia="Times New Roman" w:hAnsiTheme="majorHAnsi" w:cs="Arial"/>
                    </w:rPr>
                    <w:t>2</w:t>
                  </w:r>
                </w:p>
              </w:tc>
              <w:tc>
                <w:tcPr>
                  <w:tcW w:w="121"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E820D2">
                  <w:pPr>
                    <w:rPr>
                      <w:rFonts w:asciiTheme="majorHAnsi" w:eastAsia="Times New Roman" w:hAnsiTheme="majorHAnsi" w:cs="Arial"/>
                    </w:rPr>
                  </w:pPr>
                  <w:r w:rsidRPr="00F62974">
                    <w:rPr>
                      <w:rFonts w:asciiTheme="majorHAnsi" w:eastAsia="Times New Roman" w:hAnsiTheme="majorHAnsi" w:cs="Arial"/>
                    </w:rPr>
                    <w:t>2</w:t>
                  </w:r>
                </w:p>
              </w:tc>
              <w:tc>
                <w:tcPr>
                  <w:tcW w:w="121"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E820D2">
                  <w:pPr>
                    <w:rPr>
                      <w:rFonts w:asciiTheme="majorHAnsi" w:eastAsia="Times New Roman" w:hAnsiTheme="majorHAnsi" w:cs="Arial"/>
                    </w:rPr>
                  </w:pPr>
                  <w:r w:rsidRPr="00F62974">
                    <w:rPr>
                      <w:rFonts w:asciiTheme="majorHAnsi" w:eastAsia="Times New Roman" w:hAnsiTheme="majorHAnsi" w:cs="Arial"/>
                    </w:rPr>
                    <w:t>2</w:t>
                  </w:r>
                </w:p>
              </w:tc>
              <w:tc>
                <w:tcPr>
                  <w:tcW w:w="121"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E820D2">
                  <w:pPr>
                    <w:rPr>
                      <w:rFonts w:asciiTheme="majorHAnsi" w:eastAsia="Times New Roman" w:hAnsiTheme="majorHAnsi" w:cs="Arial"/>
                    </w:rPr>
                  </w:pPr>
                  <w:r w:rsidRPr="00F62974">
                    <w:rPr>
                      <w:rFonts w:asciiTheme="majorHAnsi" w:eastAsia="Times New Roman" w:hAnsiTheme="majorHAnsi" w:cs="Arial"/>
                    </w:rPr>
                    <w:t>2</w:t>
                  </w:r>
                </w:p>
              </w:tc>
              <w:tc>
                <w:tcPr>
                  <w:tcW w:w="121"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E820D2">
                  <w:pPr>
                    <w:rPr>
                      <w:rFonts w:asciiTheme="majorHAnsi" w:eastAsia="Times New Roman" w:hAnsiTheme="majorHAnsi" w:cs="Arial"/>
                    </w:rPr>
                  </w:pPr>
                  <w:r w:rsidRPr="00F62974">
                    <w:rPr>
                      <w:rFonts w:asciiTheme="majorHAnsi" w:eastAsia="Times New Roman" w:hAnsiTheme="majorHAnsi" w:cs="Arial"/>
                    </w:rPr>
                    <w:t>2</w:t>
                  </w:r>
                </w:p>
              </w:tc>
              <w:tc>
                <w:tcPr>
                  <w:tcW w:w="121"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E820D2">
                  <w:pPr>
                    <w:rPr>
                      <w:rFonts w:asciiTheme="majorHAnsi" w:eastAsia="Times New Roman" w:hAnsiTheme="majorHAnsi" w:cs="Arial"/>
                    </w:rPr>
                  </w:pPr>
                  <w:r w:rsidRPr="00F62974">
                    <w:rPr>
                      <w:rFonts w:asciiTheme="majorHAnsi" w:eastAsia="Times New Roman" w:hAnsiTheme="majorHAnsi" w:cs="Arial"/>
                    </w:rPr>
                    <w:t>2</w:t>
                  </w:r>
                </w:p>
              </w:tc>
              <w:tc>
                <w:tcPr>
                  <w:tcW w:w="121"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E820D2">
                  <w:pPr>
                    <w:rPr>
                      <w:rFonts w:asciiTheme="majorHAnsi" w:eastAsia="Times New Roman" w:hAnsiTheme="majorHAnsi" w:cs="Arial"/>
                    </w:rPr>
                  </w:pPr>
                  <w:r w:rsidRPr="00F62974">
                    <w:rPr>
                      <w:rFonts w:asciiTheme="majorHAnsi" w:eastAsia="Times New Roman" w:hAnsiTheme="majorHAnsi" w:cs="Arial"/>
                    </w:rPr>
                    <w:t>2</w:t>
                  </w:r>
                </w:p>
              </w:tc>
              <w:tc>
                <w:tcPr>
                  <w:tcW w:w="121"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E820D2">
                  <w:pPr>
                    <w:rPr>
                      <w:rFonts w:asciiTheme="majorHAnsi" w:eastAsia="Times New Roman" w:hAnsiTheme="majorHAnsi" w:cs="Arial"/>
                    </w:rPr>
                  </w:pPr>
                  <w:r w:rsidRPr="00F62974">
                    <w:rPr>
                      <w:rFonts w:asciiTheme="majorHAnsi" w:eastAsia="Times New Roman" w:hAnsiTheme="majorHAnsi" w:cs="Arial"/>
                    </w:rPr>
                    <w:t>2</w:t>
                  </w:r>
                </w:p>
              </w:tc>
              <w:tc>
                <w:tcPr>
                  <w:tcW w:w="121"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E820D2">
                  <w:pPr>
                    <w:rPr>
                      <w:rFonts w:asciiTheme="majorHAnsi" w:eastAsia="Times New Roman" w:hAnsiTheme="majorHAnsi" w:cs="Arial"/>
                    </w:rPr>
                  </w:pPr>
                  <w:r w:rsidRPr="00F62974">
                    <w:rPr>
                      <w:rFonts w:asciiTheme="majorHAnsi" w:eastAsia="Times New Roman" w:hAnsiTheme="majorHAnsi" w:cs="Arial"/>
                    </w:rPr>
                    <w:t>2</w:t>
                  </w:r>
                </w:p>
              </w:tc>
              <w:tc>
                <w:tcPr>
                  <w:tcW w:w="121"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E820D2">
                  <w:pPr>
                    <w:rPr>
                      <w:rFonts w:asciiTheme="majorHAnsi" w:eastAsia="Times New Roman" w:hAnsiTheme="majorHAnsi" w:cs="Arial"/>
                    </w:rPr>
                  </w:pPr>
                  <w:r w:rsidRPr="00F62974">
                    <w:rPr>
                      <w:rFonts w:asciiTheme="majorHAnsi" w:eastAsia="Times New Roman" w:hAnsiTheme="majorHAnsi" w:cs="Arial"/>
                    </w:rPr>
                    <w:t>2</w:t>
                  </w:r>
                </w:p>
              </w:tc>
              <w:tc>
                <w:tcPr>
                  <w:tcW w:w="121"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E820D2">
                  <w:pPr>
                    <w:rPr>
                      <w:rFonts w:asciiTheme="majorHAnsi" w:eastAsia="Times New Roman" w:hAnsiTheme="majorHAnsi" w:cs="Arial"/>
                    </w:rPr>
                  </w:pPr>
                  <w:r w:rsidRPr="00F62974">
                    <w:rPr>
                      <w:rFonts w:asciiTheme="majorHAnsi" w:eastAsia="Times New Roman" w:hAnsiTheme="majorHAnsi" w:cs="Arial"/>
                    </w:rPr>
                    <w:t>2</w:t>
                  </w:r>
                </w:p>
              </w:tc>
              <w:tc>
                <w:tcPr>
                  <w:tcW w:w="121"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E820D2">
                  <w:pPr>
                    <w:rPr>
                      <w:rFonts w:asciiTheme="majorHAnsi" w:eastAsia="Times New Roman" w:hAnsiTheme="majorHAnsi" w:cs="Arial"/>
                    </w:rPr>
                  </w:pPr>
                  <w:r w:rsidRPr="00F62974">
                    <w:rPr>
                      <w:rFonts w:asciiTheme="majorHAnsi" w:eastAsia="Times New Roman" w:hAnsiTheme="majorHAnsi" w:cs="Arial"/>
                    </w:rPr>
                    <w:t>2</w:t>
                  </w:r>
                </w:p>
              </w:tc>
              <w:tc>
                <w:tcPr>
                  <w:tcW w:w="149"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E820D2">
                  <w:pPr>
                    <w:rPr>
                      <w:rFonts w:asciiTheme="majorHAnsi" w:eastAsia="Times New Roman" w:hAnsiTheme="majorHAnsi" w:cs="Arial"/>
                    </w:rPr>
                  </w:pPr>
                  <w:r w:rsidRPr="00F62974">
                    <w:rPr>
                      <w:rFonts w:asciiTheme="majorHAnsi" w:eastAsia="Times New Roman" w:hAnsiTheme="majorHAnsi" w:cs="Arial"/>
                    </w:rPr>
                    <w:t> </w:t>
                  </w:r>
                </w:p>
              </w:tc>
            </w:tr>
          </w:tbl>
          <w:p w:rsidR="00A605A3" w:rsidRPr="00F62974" w:rsidRDefault="00A605A3" w:rsidP="008B3977">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La mediana (punto che lascia alla sua sinistra e alla sua destra lo stesso numero di casi) vale 2. Il primo quartile Q1 (punto che lascia alla sua sinistra il 25 percento dei casi) vale 1. Il terzo quartile Q3 (punto che lascia alla sua sinistra il 75 percento dei casi) vale 2. La differenza interquartilica Q3-Q1 vale 1.</w:t>
            </w:r>
          </w:p>
          <w:p w:rsidR="00A605A3" w:rsidRPr="00F62974" w:rsidRDefault="00A605A3" w:rsidP="008B3977">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Lo squilibrio è dato dalla somma delle proporzioni al quadrato per ciascuna delle k modalità della variabile, ossia:</w:t>
            </w:r>
            <w:r w:rsidRPr="00F62974">
              <w:rPr>
                <w:rFonts w:asciiTheme="majorHAnsi" w:eastAsia="Times New Roman" w:hAnsiTheme="majorHAnsi" w:cs="Arial"/>
                <w:color w:val="000000"/>
              </w:rPr>
              <w:br/>
            </w:r>
            <w:r w:rsidRPr="00F62974">
              <w:rPr>
                <w:rFonts w:asciiTheme="majorHAnsi" w:eastAsia="Times New Roman" w:hAnsiTheme="majorHAnsi" w:cs="Arial"/>
                <w:noProof/>
                <w:color w:val="000000"/>
              </w:rPr>
              <w:drawing>
                <wp:inline distT="0" distB="0" distL="0" distR="0">
                  <wp:extent cx="426720" cy="411480"/>
                  <wp:effectExtent l="19050" t="0" r="0" b="0"/>
                  <wp:docPr id="81" name="Immagine 2"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edurete.org/jsstat/squilibrio.gif"/>
                          <pic:cNvPicPr>
                            <a:picLocks noChangeAspect="1" noChangeArrowheads="1"/>
                          </pic:cNvPicPr>
                        </pic:nvPicPr>
                        <pic:blipFill>
                          <a:blip r:embed="rId12"/>
                          <a:srcRect/>
                          <a:stretch>
                            <a:fillRect/>
                          </a:stretch>
                        </pic:blipFill>
                        <pic:spPr bwMode="auto">
                          <a:xfrm>
                            <a:off x="0" y="0"/>
                            <a:ext cx="426720" cy="411480"/>
                          </a:xfrm>
                          <a:prstGeom prst="rect">
                            <a:avLst/>
                          </a:prstGeom>
                          <a:noFill/>
                          <a:ln w="9525">
                            <a:noFill/>
                            <a:miter lim="800000"/>
                            <a:headEnd/>
                            <a:tailEnd/>
                          </a:ln>
                        </pic:spPr>
                      </pic:pic>
                    </a:graphicData>
                  </a:graphic>
                </wp:inline>
              </w:drawing>
            </w:r>
            <w:r w:rsidRPr="00F62974">
              <w:rPr>
                <w:rFonts w:asciiTheme="majorHAnsi" w:eastAsia="Times New Roman" w:hAnsiTheme="majorHAnsi" w:cs="Arial"/>
                <w:color w:val="000000"/>
              </w:rPr>
              <w:t xml:space="preserve">= 0.45^2+0.55^2 = 0.51. </w:t>
            </w:r>
            <w:r w:rsidRPr="00F62974">
              <w:rPr>
                <w:rFonts w:asciiTheme="majorHAnsi" w:eastAsia="Times New Roman" w:hAnsiTheme="majorHAnsi" w:cs="Arial"/>
                <w:color w:val="000000"/>
              </w:rPr>
              <w:br/>
              <w:t>E' un indice di dispersione dei casi nelle modalità assunte dalla variabile. Se è vicino a 0.5 (ossia 1/k, dove k è il numero delle modalità) i casi sono equidistribuiti nelle categorie corrispondenti alle modalità della variabile. Se è vicino a 1 i casi sono concentrati in un'unica categoria.</w:t>
            </w:r>
          </w:p>
          <w:p w:rsidR="00A605A3" w:rsidRPr="00F62974" w:rsidRDefault="00A605A3" w:rsidP="008B3977">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Il campo di variazione indica la differenza tra il valore minimo (1) e il valore massimo (2) della distribuzione.</w:t>
            </w:r>
          </w:p>
          <w:p w:rsidR="00A605A3" w:rsidRPr="00F62974" w:rsidRDefault="00A605A3" w:rsidP="008B3977">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 xml:space="preserve">La media (aritmetica) è data dalla somma dei valori corrispondenti a ciascun caso divisa per </w:t>
            </w:r>
            <w:r w:rsidRPr="00F62974">
              <w:rPr>
                <w:rFonts w:asciiTheme="majorHAnsi" w:eastAsia="Times New Roman" w:hAnsiTheme="majorHAnsi" w:cs="Arial"/>
                <w:color w:val="000000"/>
              </w:rPr>
              <w:lastRenderedPageBreak/>
              <w:t>il numero dei casi, ossia:</w:t>
            </w:r>
            <w:r w:rsidRPr="00F62974">
              <w:rPr>
                <w:rFonts w:asciiTheme="majorHAnsi" w:eastAsia="Times New Roman" w:hAnsiTheme="majorHAnsi" w:cs="Arial"/>
                <w:color w:val="000000"/>
              </w:rPr>
              <w:br/>
            </w:r>
            <w:r w:rsidRPr="00F62974">
              <w:rPr>
                <w:rFonts w:asciiTheme="majorHAnsi" w:eastAsia="Times New Roman" w:hAnsiTheme="majorHAnsi" w:cs="Arial"/>
                <w:noProof/>
                <w:color w:val="000000"/>
              </w:rPr>
              <w:drawing>
                <wp:inline distT="0" distB="0" distL="0" distR="0">
                  <wp:extent cx="533400" cy="449580"/>
                  <wp:effectExtent l="19050" t="0" r="0" b="0"/>
                  <wp:docPr id="82" name="Immagine 3" descr="http://www.edurete.org/jsstat/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edurete.org/jsstat/media.gif"/>
                          <pic:cNvPicPr>
                            <a:picLocks noChangeAspect="1" noChangeArrowheads="1"/>
                          </pic:cNvPicPr>
                        </pic:nvPicPr>
                        <pic:blipFill>
                          <a:blip r:embed="rId13"/>
                          <a:srcRect/>
                          <a:stretch>
                            <a:fillRect/>
                          </a:stretch>
                        </pic:blipFill>
                        <pic:spPr bwMode="auto">
                          <a:xfrm>
                            <a:off x="0" y="0"/>
                            <a:ext cx="533400" cy="449580"/>
                          </a:xfrm>
                          <a:prstGeom prst="rect">
                            <a:avLst/>
                          </a:prstGeom>
                          <a:noFill/>
                          <a:ln w="9525">
                            <a:noFill/>
                            <a:miter lim="800000"/>
                            <a:headEnd/>
                            <a:tailEnd/>
                          </a:ln>
                        </pic:spPr>
                      </pic:pic>
                    </a:graphicData>
                  </a:graphic>
                </wp:inline>
              </w:drawing>
            </w:r>
            <w:r w:rsidRPr="00F62974">
              <w:rPr>
                <w:rFonts w:asciiTheme="majorHAnsi" w:eastAsia="Times New Roman" w:hAnsiTheme="majorHAnsi" w:cs="Arial"/>
                <w:color w:val="000000"/>
              </w:rPr>
              <w:t>= (1+1+1+1+1+1+1+1+1+1+1+1+1+1+1+1+1+1+1+1+1+1+1+1+1+1+1+2+2+2+2+2+2+2+2+2+2+2+2+2+2+2+2+2+2+2+2+2+2+2+2+2+2+2+2+2+2+2+2+2)/60 = 1.55</w:t>
            </w:r>
          </w:p>
          <w:p w:rsidR="00A605A3" w:rsidRPr="00F62974" w:rsidRDefault="00A605A3" w:rsidP="008B3977">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Lo scarto tipo è dato dalla radice della somma delle differenze di ciascun valore rispetto alla media elevate al quadrato e rapportate al numero dei casi, ossia:</w:t>
            </w:r>
            <w:r w:rsidRPr="00F62974">
              <w:rPr>
                <w:rFonts w:asciiTheme="majorHAnsi" w:eastAsia="Times New Roman" w:hAnsiTheme="majorHAnsi" w:cs="Arial"/>
                <w:color w:val="000000"/>
              </w:rPr>
              <w:br/>
            </w:r>
            <w:r w:rsidRPr="00F62974">
              <w:rPr>
                <w:rFonts w:asciiTheme="majorHAnsi" w:eastAsia="Times New Roman" w:hAnsiTheme="majorHAnsi" w:cs="Arial"/>
                <w:noProof/>
                <w:color w:val="000000"/>
              </w:rPr>
              <w:drawing>
                <wp:inline distT="0" distB="0" distL="0" distR="0">
                  <wp:extent cx="929640" cy="464820"/>
                  <wp:effectExtent l="19050" t="0" r="3810" b="0"/>
                  <wp:docPr id="83" name="Immagine 4" descr="http://www.edurete.org/jsstat/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edurete.org/jsstat/scartotipo.gif"/>
                          <pic:cNvPicPr>
                            <a:picLocks noChangeAspect="1" noChangeArrowheads="1"/>
                          </pic:cNvPicPr>
                        </pic:nvPicPr>
                        <pic:blipFill>
                          <a:blip r:embed="rId14"/>
                          <a:srcRect/>
                          <a:stretch>
                            <a:fillRect/>
                          </a:stretch>
                        </pic:blipFill>
                        <pic:spPr bwMode="auto">
                          <a:xfrm>
                            <a:off x="0" y="0"/>
                            <a:ext cx="929640" cy="464820"/>
                          </a:xfrm>
                          <a:prstGeom prst="rect">
                            <a:avLst/>
                          </a:prstGeom>
                          <a:noFill/>
                          <a:ln w="9525">
                            <a:noFill/>
                            <a:miter lim="800000"/>
                            <a:headEnd/>
                            <a:tailEnd/>
                          </a:ln>
                        </pic:spPr>
                      </pic:pic>
                    </a:graphicData>
                  </a:graphic>
                </wp:inline>
              </w:drawing>
            </w:r>
            <w:r w:rsidRPr="00F62974">
              <w:rPr>
                <w:rFonts w:asciiTheme="majorHAnsi" w:eastAsia="Times New Roman" w:hAnsiTheme="majorHAnsi" w:cs="Arial"/>
                <w:color w:val="000000"/>
              </w:rPr>
              <w:t>=radq(((1-1.55)^2+(1-1.55)^2+(1-1.55)^2+(1-1.55)^2+(1-1.55)^2+(1-1.55)^2+(1-1.55)^2+(1-1.55)^2+(1-1.55)^2+(1-1.55)^2+(1-1.55)^2+(1-1.55)^2+(1-1.55)^2+(1-1.55)^2+(1-1.55)^2+(1-1.55)^2+(1-1.55)^2+(1-1.55)^2+(1-1.55)^2+(1-1.55)^2+(1-1.55)^2+(1-1.55)^2+(1-1.55)^2+(1-1.55)^2+(1-1.55)^2+(1-1.55)^2+(1-1.55)^2+(2-1.55)^2+(2-1.55)^2+(2-1.55)^2+(2-1.55)^2+(2-1.55)^2+(2-1.55)^2+(2-1.55)^2+(2-1.55)^2+(2-1.55)^2+(2-1.55)^2+(2-1.55)^2+(2-1.55)^2+(2-1.55)^2+(2-1.55)^2+(2-1.55)^2+(2-1.55)^2+(2-1.55)^2+(2-1.55)^2+(2-1.55)^2+(2-1.55)^2+(2-1.55)^2+(2-1.55)^2+(2-1.55)^2+(2-1.55)^2+(2-1.55)^2+(2-1.55)^2+(2-1.55)^2+(2-1.55)^2+(2-1.55)^2+(2-1.55)^2+(2-1.55)^2+(2-1.55)^2+(2-1.55)^2)/60) = 0.5</w:t>
            </w:r>
          </w:p>
          <w:p w:rsidR="00A605A3" w:rsidRPr="00F62974" w:rsidRDefault="00A605A3" w:rsidP="008B3977">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 xml:space="preserve">I parametri illustrati (percentuali semplici delle categorie, media e scarto tipo) sono quelli calcolati sul campione considerato (la matrice di dati di partenza). Di questi viene fornita anche la proiezione sulla popolazione, con intervallo di fiducia 95 percento (Int. Fid. 95%), valida se: </w:t>
            </w:r>
            <w:r w:rsidRPr="00F62974">
              <w:rPr>
                <w:rFonts w:asciiTheme="majorHAnsi" w:eastAsia="Times New Roman" w:hAnsiTheme="majorHAnsi" w:cs="Arial"/>
                <w:color w:val="000000"/>
              </w:rPr>
              <w:br/>
              <w:t xml:space="preserve">a) il campione è stato ottenuto mediante estrazione casuale; </w:t>
            </w:r>
            <w:r w:rsidRPr="00F62974">
              <w:rPr>
                <w:rFonts w:asciiTheme="majorHAnsi" w:eastAsia="Times New Roman" w:hAnsiTheme="majorHAnsi" w:cs="Arial"/>
                <w:color w:val="000000"/>
              </w:rPr>
              <w:br/>
              <w:t xml:space="preserve">b) la popolazione è normale se il numero dei casi del campione è minore di 30; se è maggiore la forma può essere qualsiasi. </w:t>
            </w:r>
            <w:r w:rsidRPr="00F62974">
              <w:rPr>
                <w:rFonts w:asciiTheme="majorHAnsi" w:eastAsia="Times New Roman" w:hAnsiTheme="majorHAnsi" w:cs="Arial"/>
                <w:color w:val="000000"/>
              </w:rPr>
              <w:br/>
              <w:t>Media e varianza della popolazione vengono supposte ignote. Le proiezioni (stime per intervallo) ci dicono che il 95 percento dei campioni estratti da quella popolazione avranno parametri che si situano all'interno di quell'intervallo.</w:t>
            </w:r>
            <w:r w:rsidRPr="00F62974">
              <w:rPr>
                <w:rFonts w:asciiTheme="majorHAnsi" w:eastAsia="Times New Roman" w:hAnsiTheme="majorHAnsi" w:cs="Arial"/>
                <w:color w:val="000000"/>
              </w:rPr>
              <w:br/>
              <w:t xml:space="preserve">Per la stima della proporzione viene usata la distribuzione Binomiale quando la numerosità del campione è inferiore o uguale a 30 casi; se superiore viene usata la distribuzione di Poisson se la proporzione della categoria è 5% o inferiore, la distribuzione Normale altrimenti. </w:t>
            </w:r>
          </w:p>
          <w:p w:rsidR="00A605A3" w:rsidRPr="00F62974" w:rsidRDefault="00A605A3" w:rsidP="00120664">
            <w:pPr>
              <w:spacing w:before="100" w:beforeAutospacing="1" w:after="100" w:afterAutospacing="1"/>
              <w:rPr>
                <w:rFonts w:asciiTheme="majorHAnsi" w:eastAsia="Times New Roman" w:hAnsiTheme="majorHAnsi" w:cs="Arial"/>
              </w:rPr>
            </w:pPr>
          </w:p>
          <w:p w:rsidR="00A605A3" w:rsidRPr="00F62974" w:rsidRDefault="00A605A3" w:rsidP="00120664">
            <w:pPr>
              <w:spacing w:before="100" w:beforeAutospacing="1" w:after="100" w:afterAutospacing="1"/>
              <w:rPr>
                <w:rFonts w:asciiTheme="majorHAnsi" w:eastAsia="Times New Roman" w:hAnsiTheme="majorHAnsi" w:cs="Arial"/>
              </w:rPr>
            </w:pPr>
            <w:r w:rsidRPr="00F62974">
              <w:rPr>
                <w:rFonts w:asciiTheme="majorHAnsi" w:eastAsia="Times New Roman" w:hAnsiTheme="majorHAnsi" w:cs="Arial"/>
                <w:b/>
                <w:bCs/>
              </w:rPr>
              <w:t>V2</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672"/>
              <w:gridCol w:w="808"/>
              <w:gridCol w:w="682"/>
              <w:gridCol w:w="808"/>
              <w:gridCol w:w="699"/>
              <w:gridCol w:w="948"/>
            </w:tblGrid>
            <w:tr w:rsidR="00A605A3" w:rsidRPr="00F62974" w:rsidTr="00A605A3">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Modalità</w:t>
                  </w:r>
                </w:p>
              </w:tc>
              <w:tc>
                <w:tcPr>
                  <w:tcW w:w="778"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Frequenza</w:t>
                  </w:r>
                  <w:r w:rsidRPr="00F62974">
                    <w:rPr>
                      <w:rFonts w:asciiTheme="majorHAnsi" w:eastAsia="Times New Roman" w:hAnsiTheme="majorHAnsi" w:cs="Arial"/>
                    </w:rPr>
                    <w:br/>
                    <w:t>semplice</w:t>
                  </w:r>
                </w:p>
              </w:tc>
              <w:tc>
                <w:tcPr>
                  <w:tcW w:w="652"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Percent.</w:t>
                  </w:r>
                  <w:r w:rsidRPr="00F62974">
                    <w:rPr>
                      <w:rFonts w:asciiTheme="majorHAnsi" w:eastAsia="Times New Roman" w:hAnsiTheme="majorHAnsi" w:cs="Arial"/>
                    </w:rPr>
                    <w:br/>
                    <w:t>semplice</w:t>
                  </w:r>
                </w:p>
              </w:tc>
              <w:tc>
                <w:tcPr>
                  <w:tcW w:w="778"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Frequenza</w:t>
                  </w:r>
                  <w:r w:rsidRPr="00F62974">
                    <w:rPr>
                      <w:rFonts w:asciiTheme="majorHAnsi" w:eastAsia="Times New Roman" w:hAnsiTheme="majorHAnsi" w:cs="Arial"/>
                    </w:rPr>
                    <w:br/>
                    <w:t>cumulata</w:t>
                  </w:r>
                </w:p>
              </w:tc>
              <w:tc>
                <w:tcPr>
                  <w:tcW w:w="669"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Percent.</w:t>
                  </w:r>
                  <w:r w:rsidRPr="00F62974">
                    <w:rPr>
                      <w:rFonts w:asciiTheme="majorHAnsi" w:eastAsia="Times New Roman" w:hAnsiTheme="majorHAnsi" w:cs="Arial"/>
                    </w:rPr>
                    <w:br/>
                    <w:t>cumulata</w:t>
                  </w:r>
                </w:p>
              </w:tc>
              <w:tc>
                <w:tcPr>
                  <w:tcW w:w="903"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Int. Fid. 95%</w:t>
                  </w:r>
                </w:p>
              </w:tc>
            </w:tr>
            <w:tr w:rsidR="00A605A3" w:rsidRPr="00F62974" w:rsidTr="00A605A3">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b/>
                      <w:bCs/>
                    </w:rPr>
                    <w:t>20</w:t>
                  </w:r>
                </w:p>
              </w:tc>
              <w:tc>
                <w:tcPr>
                  <w:tcW w:w="778"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17</w:t>
                  </w:r>
                </w:p>
              </w:tc>
              <w:tc>
                <w:tcPr>
                  <w:tcW w:w="652"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28%</w:t>
                  </w:r>
                </w:p>
              </w:tc>
              <w:tc>
                <w:tcPr>
                  <w:tcW w:w="778"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17</w:t>
                  </w:r>
                </w:p>
              </w:tc>
              <w:tc>
                <w:tcPr>
                  <w:tcW w:w="669"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28%</w:t>
                  </w:r>
                </w:p>
              </w:tc>
              <w:tc>
                <w:tcPr>
                  <w:tcW w:w="903"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17%:40%</w:t>
                  </w:r>
                </w:p>
              </w:tc>
            </w:tr>
            <w:tr w:rsidR="00A605A3" w:rsidRPr="00F62974" w:rsidTr="00A605A3">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b/>
                      <w:bCs/>
                    </w:rPr>
                    <w:t>21</w:t>
                  </w:r>
                </w:p>
              </w:tc>
              <w:tc>
                <w:tcPr>
                  <w:tcW w:w="778"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9</w:t>
                  </w:r>
                </w:p>
              </w:tc>
              <w:tc>
                <w:tcPr>
                  <w:tcW w:w="652"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15%</w:t>
                  </w:r>
                </w:p>
              </w:tc>
              <w:tc>
                <w:tcPr>
                  <w:tcW w:w="778"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26</w:t>
                  </w:r>
                </w:p>
              </w:tc>
              <w:tc>
                <w:tcPr>
                  <w:tcW w:w="669"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43%</w:t>
                  </w:r>
                </w:p>
              </w:tc>
              <w:tc>
                <w:tcPr>
                  <w:tcW w:w="903"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6%:24%</w:t>
                  </w:r>
                </w:p>
              </w:tc>
            </w:tr>
            <w:tr w:rsidR="00A605A3" w:rsidRPr="00F62974" w:rsidTr="00A605A3">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b/>
                      <w:bCs/>
                    </w:rPr>
                    <w:t>22</w:t>
                  </w:r>
                </w:p>
              </w:tc>
              <w:tc>
                <w:tcPr>
                  <w:tcW w:w="778"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3</w:t>
                  </w:r>
                </w:p>
              </w:tc>
              <w:tc>
                <w:tcPr>
                  <w:tcW w:w="652"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5%</w:t>
                  </w:r>
                </w:p>
              </w:tc>
              <w:tc>
                <w:tcPr>
                  <w:tcW w:w="778"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29</w:t>
                  </w:r>
                </w:p>
              </w:tc>
              <w:tc>
                <w:tcPr>
                  <w:tcW w:w="669"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48%</w:t>
                  </w:r>
                </w:p>
              </w:tc>
              <w:tc>
                <w:tcPr>
                  <w:tcW w:w="903"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0%:12%</w:t>
                  </w:r>
                </w:p>
              </w:tc>
            </w:tr>
            <w:tr w:rsidR="00A605A3" w:rsidRPr="00F62974" w:rsidTr="00A605A3">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b/>
                      <w:bCs/>
                    </w:rPr>
                    <w:lastRenderedPageBreak/>
                    <w:t>23</w:t>
                  </w:r>
                </w:p>
              </w:tc>
              <w:tc>
                <w:tcPr>
                  <w:tcW w:w="778"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3</w:t>
                  </w:r>
                </w:p>
              </w:tc>
              <w:tc>
                <w:tcPr>
                  <w:tcW w:w="652"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5%</w:t>
                  </w:r>
                </w:p>
              </w:tc>
              <w:tc>
                <w:tcPr>
                  <w:tcW w:w="778"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32</w:t>
                  </w:r>
                </w:p>
              </w:tc>
              <w:tc>
                <w:tcPr>
                  <w:tcW w:w="669"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53%</w:t>
                  </w:r>
                </w:p>
              </w:tc>
              <w:tc>
                <w:tcPr>
                  <w:tcW w:w="903"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0%:12%</w:t>
                  </w:r>
                </w:p>
              </w:tc>
            </w:tr>
            <w:tr w:rsidR="00A605A3" w:rsidRPr="00F62974" w:rsidTr="00A605A3">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b/>
                      <w:bCs/>
                    </w:rPr>
                    <w:t>24</w:t>
                  </w:r>
                </w:p>
              </w:tc>
              <w:tc>
                <w:tcPr>
                  <w:tcW w:w="778"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1</w:t>
                  </w:r>
                </w:p>
              </w:tc>
              <w:tc>
                <w:tcPr>
                  <w:tcW w:w="652"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2%</w:t>
                  </w:r>
                </w:p>
              </w:tc>
              <w:tc>
                <w:tcPr>
                  <w:tcW w:w="778"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33</w:t>
                  </w:r>
                </w:p>
              </w:tc>
              <w:tc>
                <w:tcPr>
                  <w:tcW w:w="669"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55%</w:t>
                  </w:r>
                </w:p>
              </w:tc>
              <w:tc>
                <w:tcPr>
                  <w:tcW w:w="903"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0%:7%</w:t>
                  </w:r>
                </w:p>
              </w:tc>
            </w:tr>
            <w:tr w:rsidR="00A605A3" w:rsidRPr="00F62974" w:rsidTr="00A605A3">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b/>
                      <w:bCs/>
                    </w:rPr>
                    <w:t>25</w:t>
                  </w:r>
                </w:p>
              </w:tc>
              <w:tc>
                <w:tcPr>
                  <w:tcW w:w="778"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1</w:t>
                  </w:r>
                </w:p>
              </w:tc>
              <w:tc>
                <w:tcPr>
                  <w:tcW w:w="652"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2%</w:t>
                  </w:r>
                </w:p>
              </w:tc>
              <w:tc>
                <w:tcPr>
                  <w:tcW w:w="778"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34</w:t>
                  </w:r>
                </w:p>
              </w:tc>
              <w:tc>
                <w:tcPr>
                  <w:tcW w:w="669"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57%</w:t>
                  </w:r>
                </w:p>
              </w:tc>
              <w:tc>
                <w:tcPr>
                  <w:tcW w:w="903"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0%:7%</w:t>
                  </w:r>
                </w:p>
              </w:tc>
            </w:tr>
            <w:tr w:rsidR="00A605A3" w:rsidRPr="00F62974" w:rsidTr="00A605A3">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b/>
                      <w:bCs/>
                    </w:rPr>
                    <w:t>26</w:t>
                  </w:r>
                </w:p>
              </w:tc>
              <w:tc>
                <w:tcPr>
                  <w:tcW w:w="778"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2</w:t>
                  </w:r>
                </w:p>
              </w:tc>
              <w:tc>
                <w:tcPr>
                  <w:tcW w:w="652"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3%</w:t>
                  </w:r>
                </w:p>
              </w:tc>
              <w:tc>
                <w:tcPr>
                  <w:tcW w:w="778"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36</w:t>
                  </w:r>
                </w:p>
              </w:tc>
              <w:tc>
                <w:tcPr>
                  <w:tcW w:w="669"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60%</w:t>
                  </w:r>
                </w:p>
              </w:tc>
              <w:tc>
                <w:tcPr>
                  <w:tcW w:w="903"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0%:10%</w:t>
                  </w:r>
                </w:p>
              </w:tc>
            </w:tr>
            <w:tr w:rsidR="00A605A3" w:rsidRPr="00F62974" w:rsidTr="00A605A3">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b/>
                      <w:bCs/>
                    </w:rPr>
                    <w:t>27</w:t>
                  </w:r>
                </w:p>
              </w:tc>
              <w:tc>
                <w:tcPr>
                  <w:tcW w:w="778"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1</w:t>
                  </w:r>
                </w:p>
              </w:tc>
              <w:tc>
                <w:tcPr>
                  <w:tcW w:w="652"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2%</w:t>
                  </w:r>
                </w:p>
              </w:tc>
              <w:tc>
                <w:tcPr>
                  <w:tcW w:w="778"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37</w:t>
                  </w:r>
                </w:p>
              </w:tc>
              <w:tc>
                <w:tcPr>
                  <w:tcW w:w="669"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62%</w:t>
                  </w:r>
                </w:p>
              </w:tc>
              <w:tc>
                <w:tcPr>
                  <w:tcW w:w="903"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0%:7%</w:t>
                  </w:r>
                </w:p>
              </w:tc>
            </w:tr>
            <w:tr w:rsidR="00A605A3" w:rsidRPr="00F62974" w:rsidTr="00A605A3">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b/>
                      <w:bCs/>
                    </w:rPr>
                    <w:t>28</w:t>
                  </w:r>
                </w:p>
              </w:tc>
              <w:tc>
                <w:tcPr>
                  <w:tcW w:w="778"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1</w:t>
                  </w:r>
                </w:p>
              </w:tc>
              <w:tc>
                <w:tcPr>
                  <w:tcW w:w="652"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2%</w:t>
                  </w:r>
                </w:p>
              </w:tc>
              <w:tc>
                <w:tcPr>
                  <w:tcW w:w="778"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38</w:t>
                  </w:r>
                </w:p>
              </w:tc>
              <w:tc>
                <w:tcPr>
                  <w:tcW w:w="669"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63%</w:t>
                  </w:r>
                </w:p>
              </w:tc>
              <w:tc>
                <w:tcPr>
                  <w:tcW w:w="903"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0%:7%</w:t>
                  </w:r>
                </w:p>
              </w:tc>
            </w:tr>
            <w:tr w:rsidR="00A605A3" w:rsidRPr="00F62974" w:rsidTr="00A605A3">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b/>
                      <w:bCs/>
                    </w:rPr>
                    <w:t>30</w:t>
                  </w:r>
                </w:p>
              </w:tc>
              <w:tc>
                <w:tcPr>
                  <w:tcW w:w="778"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1</w:t>
                  </w:r>
                </w:p>
              </w:tc>
              <w:tc>
                <w:tcPr>
                  <w:tcW w:w="652"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2%</w:t>
                  </w:r>
                </w:p>
              </w:tc>
              <w:tc>
                <w:tcPr>
                  <w:tcW w:w="778"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39</w:t>
                  </w:r>
                </w:p>
              </w:tc>
              <w:tc>
                <w:tcPr>
                  <w:tcW w:w="669"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65%</w:t>
                  </w:r>
                </w:p>
              </w:tc>
              <w:tc>
                <w:tcPr>
                  <w:tcW w:w="903"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0%:7%</w:t>
                  </w:r>
                </w:p>
              </w:tc>
            </w:tr>
            <w:tr w:rsidR="00A605A3" w:rsidRPr="00F62974" w:rsidTr="00A605A3">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b/>
                      <w:bCs/>
                    </w:rPr>
                    <w:t>32</w:t>
                  </w:r>
                </w:p>
              </w:tc>
              <w:tc>
                <w:tcPr>
                  <w:tcW w:w="778"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1</w:t>
                  </w:r>
                </w:p>
              </w:tc>
              <w:tc>
                <w:tcPr>
                  <w:tcW w:w="652"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2%</w:t>
                  </w:r>
                </w:p>
              </w:tc>
              <w:tc>
                <w:tcPr>
                  <w:tcW w:w="778"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40</w:t>
                  </w:r>
                </w:p>
              </w:tc>
              <w:tc>
                <w:tcPr>
                  <w:tcW w:w="669"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67%</w:t>
                  </w:r>
                </w:p>
              </w:tc>
              <w:tc>
                <w:tcPr>
                  <w:tcW w:w="903"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0%:7%</w:t>
                  </w:r>
                </w:p>
              </w:tc>
            </w:tr>
            <w:tr w:rsidR="00A605A3" w:rsidRPr="00F62974" w:rsidTr="00A605A3">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b/>
                      <w:bCs/>
                    </w:rPr>
                    <w:t>35</w:t>
                  </w:r>
                </w:p>
              </w:tc>
              <w:tc>
                <w:tcPr>
                  <w:tcW w:w="778"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2</w:t>
                  </w:r>
                </w:p>
              </w:tc>
              <w:tc>
                <w:tcPr>
                  <w:tcW w:w="652"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3%</w:t>
                  </w:r>
                </w:p>
              </w:tc>
              <w:tc>
                <w:tcPr>
                  <w:tcW w:w="778"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42</w:t>
                  </w:r>
                </w:p>
              </w:tc>
              <w:tc>
                <w:tcPr>
                  <w:tcW w:w="669"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70%</w:t>
                  </w:r>
                </w:p>
              </w:tc>
              <w:tc>
                <w:tcPr>
                  <w:tcW w:w="903"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0%:10%</w:t>
                  </w:r>
                </w:p>
              </w:tc>
            </w:tr>
            <w:tr w:rsidR="00A605A3" w:rsidRPr="00F62974" w:rsidTr="00A605A3">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b/>
                      <w:bCs/>
                    </w:rPr>
                    <w:t>36</w:t>
                  </w:r>
                </w:p>
              </w:tc>
              <w:tc>
                <w:tcPr>
                  <w:tcW w:w="778"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1</w:t>
                  </w:r>
                </w:p>
              </w:tc>
              <w:tc>
                <w:tcPr>
                  <w:tcW w:w="652"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2%</w:t>
                  </w:r>
                </w:p>
              </w:tc>
              <w:tc>
                <w:tcPr>
                  <w:tcW w:w="778"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43</w:t>
                  </w:r>
                </w:p>
              </w:tc>
              <w:tc>
                <w:tcPr>
                  <w:tcW w:w="669"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72%</w:t>
                  </w:r>
                </w:p>
              </w:tc>
              <w:tc>
                <w:tcPr>
                  <w:tcW w:w="903"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0%:7%</w:t>
                  </w:r>
                </w:p>
              </w:tc>
            </w:tr>
            <w:tr w:rsidR="00A605A3" w:rsidRPr="00F62974" w:rsidTr="00A605A3">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b/>
                      <w:bCs/>
                    </w:rPr>
                    <w:t>37</w:t>
                  </w:r>
                </w:p>
              </w:tc>
              <w:tc>
                <w:tcPr>
                  <w:tcW w:w="778"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1</w:t>
                  </w:r>
                </w:p>
              </w:tc>
              <w:tc>
                <w:tcPr>
                  <w:tcW w:w="652"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2%</w:t>
                  </w:r>
                </w:p>
              </w:tc>
              <w:tc>
                <w:tcPr>
                  <w:tcW w:w="778"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44</w:t>
                  </w:r>
                </w:p>
              </w:tc>
              <w:tc>
                <w:tcPr>
                  <w:tcW w:w="669"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73%</w:t>
                  </w:r>
                </w:p>
              </w:tc>
              <w:tc>
                <w:tcPr>
                  <w:tcW w:w="903"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0%:7%</w:t>
                  </w:r>
                </w:p>
              </w:tc>
            </w:tr>
            <w:tr w:rsidR="00A605A3" w:rsidRPr="00F62974" w:rsidTr="00A605A3">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b/>
                      <w:bCs/>
                    </w:rPr>
                    <w:t>38</w:t>
                  </w:r>
                </w:p>
              </w:tc>
              <w:tc>
                <w:tcPr>
                  <w:tcW w:w="778"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1</w:t>
                  </w:r>
                </w:p>
              </w:tc>
              <w:tc>
                <w:tcPr>
                  <w:tcW w:w="652"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2%</w:t>
                  </w:r>
                </w:p>
              </w:tc>
              <w:tc>
                <w:tcPr>
                  <w:tcW w:w="778"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45</w:t>
                  </w:r>
                </w:p>
              </w:tc>
              <w:tc>
                <w:tcPr>
                  <w:tcW w:w="669"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75%</w:t>
                  </w:r>
                </w:p>
              </w:tc>
              <w:tc>
                <w:tcPr>
                  <w:tcW w:w="903"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0%:7%</w:t>
                  </w:r>
                </w:p>
              </w:tc>
            </w:tr>
            <w:tr w:rsidR="00A605A3" w:rsidRPr="00F62974" w:rsidTr="00A605A3">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b/>
                      <w:bCs/>
                    </w:rPr>
                    <w:t>39</w:t>
                  </w:r>
                </w:p>
              </w:tc>
              <w:tc>
                <w:tcPr>
                  <w:tcW w:w="778"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1</w:t>
                  </w:r>
                </w:p>
              </w:tc>
              <w:tc>
                <w:tcPr>
                  <w:tcW w:w="652"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2%</w:t>
                  </w:r>
                </w:p>
              </w:tc>
              <w:tc>
                <w:tcPr>
                  <w:tcW w:w="778"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46</w:t>
                  </w:r>
                </w:p>
              </w:tc>
              <w:tc>
                <w:tcPr>
                  <w:tcW w:w="669"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77%</w:t>
                  </w:r>
                </w:p>
              </w:tc>
              <w:tc>
                <w:tcPr>
                  <w:tcW w:w="903"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0%:7%</w:t>
                  </w:r>
                </w:p>
              </w:tc>
            </w:tr>
            <w:tr w:rsidR="00A605A3" w:rsidRPr="00F62974" w:rsidTr="00A605A3">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b/>
                      <w:bCs/>
                    </w:rPr>
                    <w:t>41</w:t>
                  </w:r>
                </w:p>
              </w:tc>
              <w:tc>
                <w:tcPr>
                  <w:tcW w:w="778"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1</w:t>
                  </w:r>
                </w:p>
              </w:tc>
              <w:tc>
                <w:tcPr>
                  <w:tcW w:w="652"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2%</w:t>
                  </w:r>
                </w:p>
              </w:tc>
              <w:tc>
                <w:tcPr>
                  <w:tcW w:w="778"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47</w:t>
                  </w:r>
                </w:p>
              </w:tc>
              <w:tc>
                <w:tcPr>
                  <w:tcW w:w="669"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78%</w:t>
                  </w:r>
                </w:p>
              </w:tc>
              <w:tc>
                <w:tcPr>
                  <w:tcW w:w="903"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0%:7%</w:t>
                  </w:r>
                </w:p>
              </w:tc>
            </w:tr>
            <w:tr w:rsidR="00A605A3" w:rsidRPr="00F62974" w:rsidTr="00A605A3">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b/>
                      <w:bCs/>
                    </w:rPr>
                    <w:t>43</w:t>
                  </w:r>
                </w:p>
              </w:tc>
              <w:tc>
                <w:tcPr>
                  <w:tcW w:w="778"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1</w:t>
                  </w:r>
                </w:p>
              </w:tc>
              <w:tc>
                <w:tcPr>
                  <w:tcW w:w="652"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2%</w:t>
                  </w:r>
                </w:p>
              </w:tc>
              <w:tc>
                <w:tcPr>
                  <w:tcW w:w="778"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48</w:t>
                  </w:r>
                </w:p>
              </w:tc>
              <w:tc>
                <w:tcPr>
                  <w:tcW w:w="669"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80%</w:t>
                  </w:r>
                </w:p>
              </w:tc>
              <w:tc>
                <w:tcPr>
                  <w:tcW w:w="903"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0%:7%</w:t>
                  </w:r>
                </w:p>
              </w:tc>
            </w:tr>
            <w:tr w:rsidR="00A605A3" w:rsidRPr="00F62974" w:rsidTr="00A605A3">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b/>
                      <w:bCs/>
                    </w:rPr>
                    <w:t>46</w:t>
                  </w:r>
                </w:p>
              </w:tc>
              <w:tc>
                <w:tcPr>
                  <w:tcW w:w="778"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1</w:t>
                  </w:r>
                </w:p>
              </w:tc>
              <w:tc>
                <w:tcPr>
                  <w:tcW w:w="652"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2%</w:t>
                  </w:r>
                </w:p>
              </w:tc>
              <w:tc>
                <w:tcPr>
                  <w:tcW w:w="778"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49</w:t>
                  </w:r>
                </w:p>
              </w:tc>
              <w:tc>
                <w:tcPr>
                  <w:tcW w:w="669"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82%</w:t>
                  </w:r>
                </w:p>
              </w:tc>
              <w:tc>
                <w:tcPr>
                  <w:tcW w:w="903"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0%:7%</w:t>
                  </w:r>
                </w:p>
              </w:tc>
            </w:tr>
            <w:tr w:rsidR="00A605A3" w:rsidRPr="00F62974" w:rsidTr="00A605A3">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b/>
                      <w:bCs/>
                    </w:rPr>
                    <w:t>48</w:t>
                  </w:r>
                </w:p>
              </w:tc>
              <w:tc>
                <w:tcPr>
                  <w:tcW w:w="778"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1</w:t>
                  </w:r>
                </w:p>
              </w:tc>
              <w:tc>
                <w:tcPr>
                  <w:tcW w:w="652"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2%</w:t>
                  </w:r>
                </w:p>
              </w:tc>
              <w:tc>
                <w:tcPr>
                  <w:tcW w:w="778"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50</w:t>
                  </w:r>
                </w:p>
              </w:tc>
              <w:tc>
                <w:tcPr>
                  <w:tcW w:w="669"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83%</w:t>
                  </w:r>
                </w:p>
              </w:tc>
              <w:tc>
                <w:tcPr>
                  <w:tcW w:w="903"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0%:7%</w:t>
                  </w:r>
                </w:p>
              </w:tc>
            </w:tr>
            <w:tr w:rsidR="00A605A3" w:rsidRPr="00F62974" w:rsidTr="00A605A3">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b/>
                      <w:bCs/>
                    </w:rPr>
                    <w:t>49</w:t>
                  </w:r>
                </w:p>
              </w:tc>
              <w:tc>
                <w:tcPr>
                  <w:tcW w:w="778"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3</w:t>
                  </w:r>
                </w:p>
              </w:tc>
              <w:tc>
                <w:tcPr>
                  <w:tcW w:w="652"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5%</w:t>
                  </w:r>
                </w:p>
              </w:tc>
              <w:tc>
                <w:tcPr>
                  <w:tcW w:w="778"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53</w:t>
                  </w:r>
                </w:p>
              </w:tc>
              <w:tc>
                <w:tcPr>
                  <w:tcW w:w="669"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88%</w:t>
                  </w:r>
                </w:p>
              </w:tc>
              <w:tc>
                <w:tcPr>
                  <w:tcW w:w="903"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0%:12%</w:t>
                  </w:r>
                </w:p>
              </w:tc>
            </w:tr>
            <w:tr w:rsidR="00A605A3" w:rsidRPr="00F62974" w:rsidTr="00A605A3">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b/>
                      <w:bCs/>
                    </w:rPr>
                    <w:t>50</w:t>
                  </w:r>
                </w:p>
              </w:tc>
              <w:tc>
                <w:tcPr>
                  <w:tcW w:w="778"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2</w:t>
                  </w:r>
                </w:p>
              </w:tc>
              <w:tc>
                <w:tcPr>
                  <w:tcW w:w="652"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3%</w:t>
                  </w:r>
                </w:p>
              </w:tc>
              <w:tc>
                <w:tcPr>
                  <w:tcW w:w="778"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55</w:t>
                  </w:r>
                </w:p>
              </w:tc>
              <w:tc>
                <w:tcPr>
                  <w:tcW w:w="669"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92%</w:t>
                  </w:r>
                </w:p>
              </w:tc>
              <w:tc>
                <w:tcPr>
                  <w:tcW w:w="903"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0%:10%</w:t>
                  </w:r>
                </w:p>
              </w:tc>
            </w:tr>
            <w:tr w:rsidR="00A605A3" w:rsidRPr="00F62974" w:rsidTr="00A605A3">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b/>
                      <w:bCs/>
                    </w:rPr>
                    <w:t>51</w:t>
                  </w:r>
                </w:p>
              </w:tc>
              <w:tc>
                <w:tcPr>
                  <w:tcW w:w="778"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2</w:t>
                  </w:r>
                </w:p>
              </w:tc>
              <w:tc>
                <w:tcPr>
                  <w:tcW w:w="652"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3%</w:t>
                  </w:r>
                </w:p>
              </w:tc>
              <w:tc>
                <w:tcPr>
                  <w:tcW w:w="778"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57</w:t>
                  </w:r>
                </w:p>
              </w:tc>
              <w:tc>
                <w:tcPr>
                  <w:tcW w:w="669"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95%</w:t>
                  </w:r>
                </w:p>
              </w:tc>
              <w:tc>
                <w:tcPr>
                  <w:tcW w:w="903"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0%:10%</w:t>
                  </w:r>
                </w:p>
              </w:tc>
            </w:tr>
            <w:tr w:rsidR="00A605A3" w:rsidRPr="00F62974" w:rsidTr="00A605A3">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b/>
                      <w:bCs/>
                    </w:rPr>
                    <w:t>53</w:t>
                  </w:r>
                </w:p>
              </w:tc>
              <w:tc>
                <w:tcPr>
                  <w:tcW w:w="778"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1</w:t>
                  </w:r>
                </w:p>
              </w:tc>
              <w:tc>
                <w:tcPr>
                  <w:tcW w:w="652"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2%</w:t>
                  </w:r>
                </w:p>
              </w:tc>
              <w:tc>
                <w:tcPr>
                  <w:tcW w:w="778"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58</w:t>
                  </w:r>
                </w:p>
              </w:tc>
              <w:tc>
                <w:tcPr>
                  <w:tcW w:w="669"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97%</w:t>
                  </w:r>
                </w:p>
              </w:tc>
              <w:tc>
                <w:tcPr>
                  <w:tcW w:w="903"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0%:7%</w:t>
                  </w:r>
                </w:p>
              </w:tc>
            </w:tr>
            <w:tr w:rsidR="00A605A3" w:rsidRPr="00F62974" w:rsidTr="00A605A3">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b/>
                      <w:bCs/>
                    </w:rPr>
                    <w:t>56</w:t>
                  </w:r>
                </w:p>
              </w:tc>
              <w:tc>
                <w:tcPr>
                  <w:tcW w:w="778"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1</w:t>
                  </w:r>
                </w:p>
              </w:tc>
              <w:tc>
                <w:tcPr>
                  <w:tcW w:w="652"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2%</w:t>
                  </w:r>
                </w:p>
              </w:tc>
              <w:tc>
                <w:tcPr>
                  <w:tcW w:w="778"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59</w:t>
                  </w:r>
                </w:p>
              </w:tc>
              <w:tc>
                <w:tcPr>
                  <w:tcW w:w="669"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98%</w:t>
                  </w:r>
                </w:p>
              </w:tc>
              <w:tc>
                <w:tcPr>
                  <w:tcW w:w="903"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0%:7%</w:t>
                  </w:r>
                </w:p>
              </w:tc>
            </w:tr>
            <w:tr w:rsidR="00A605A3" w:rsidRPr="00F62974" w:rsidTr="00A605A3">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b/>
                      <w:bCs/>
                    </w:rPr>
                    <w:t>62</w:t>
                  </w:r>
                </w:p>
              </w:tc>
              <w:tc>
                <w:tcPr>
                  <w:tcW w:w="778"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1</w:t>
                  </w:r>
                </w:p>
              </w:tc>
              <w:tc>
                <w:tcPr>
                  <w:tcW w:w="652"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2%</w:t>
                  </w:r>
                </w:p>
              </w:tc>
              <w:tc>
                <w:tcPr>
                  <w:tcW w:w="778"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60</w:t>
                  </w:r>
                </w:p>
              </w:tc>
              <w:tc>
                <w:tcPr>
                  <w:tcW w:w="669"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100%</w:t>
                  </w:r>
                </w:p>
              </w:tc>
              <w:tc>
                <w:tcPr>
                  <w:tcW w:w="903"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0%:7%</w:t>
                  </w:r>
                </w:p>
              </w:tc>
            </w:tr>
          </w:tbl>
          <w:p w:rsidR="00A605A3" w:rsidRPr="00F62974" w:rsidRDefault="00A605A3" w:rsidP="00120664">
            <w:pPr>
              <w:spacing w:before="100" w:beforeAutospacing="1" w:after="100" w:afterAutospacing="1"/>
              <w:rPr>
                <w:rFonts w:asciiTheme="majorHAnsi" w:eastAsia="Times New Roman" w:hAnsiTheme="majorHAnsi" w:cs="Arial"/>
              </w:rPr>
            </w:pPr>
            <w:r w:rsidRPr="00F62974">
              <w:rPr>
                <w:rFonts w:asciiTheme="majorHAnsi" w:eastAsia="Times New Roman" w:hAnsiTheme="majorHAnsi" w:cs="Arial"/>
              </w:rPr>
              <w:br/>
            </w:r>
            <w:r w:rsidRPr="00F62974">
              <w:rPr>
                <w:rFonts w:asciiTheme="majorHAnsi" w:eastAsia="Times New Roman" w:hAnsiTheme="majorHAnsi" w:cs="Arial"/>
                <w:b/>
                <w:bCs/>
              </w:rPr>
              <w:t>Campione</w:t>
            </w:r>
            <w:r w:rsidRPr="00F62974">
              <w:rPr>
                <w:rFonts w:asciiTheme="majorHAnsi" w:eastAsia="Times New Roman" w:hAnsiTheme="majorHAnsi" w:cs="Arial"/>
              </w:rPr>
              <w:t>:</w:t>
            </w:r>
            <w:r w:rsidRPr="00F62974">
              <w:rPr>
                <w:rFonts w:asciiTheme="majorHAnsi" w:eastAsia="Times New Roman" w:hAnsiTheme="majorHAnsi" w:cs="Arial"/>
              </w:rPr>
              <w:br/>
              <w:t>Numero di casi= 60</w:t>
            </w:r>
            <w:r w:rsidRPr="00F62974">
              <w:rPr>
                <w:rFonts w:asciiTheme="majorHAnsi" w:eastAsia="Times New Roman" w:hAnsiTheme="majorHAnsi" w:cs="Arial"/>
              </w:rPr>
              <w:br/>
              <w:t>Indici di tendenza centrale:</w:t>
            </w:r>
            <w:r w:rsidRPr="00F62974">
              <w:rPr>
                <w:rFonts w:asciiTheme="majorHAnsi" w:eastAsia="Times New Roman" w:hAnsiTheme="majorHAnsi" w:cs="Arial"/>
              </w:rPr>
              <w:br/>
              <w:t>  Moda = 20</w:t>
            </w:r>
            <w:r w:rsidRPr="00F62974">
              <w:rPr>
                <w:rFonts w:asciiTheme="majorHAnsi" w:eastAsia="Times New Roman" w:hAnsiTheme="majorHAnsi" w:cs="Arial"/>
              </w:rPr>
              <w:br/>
              <w:t>  Mediana = 23</w:t>
            </w:r>
            <w:r w:rsidRPr="00F62974">
              <w:rPr>
                <w:rFonts w:asciiTheme="majorHAnsi" w:eastAsia="Times New Roman" w:hAnsiTheme="majorHAnsi" w:cs="Arial"/>
              </w:rPr>
              <w:br/>
              <w:t>  Media = 30</w:t>
            </w:r>
            <w:r w:rsidRPr="00F62974">
              <w:rPr>
                <w:rFonts w:asciiTheme="majorHAnsi" w:eastAsia="Times New Roman" w:hAnsiTheme="majorHAnsi" w:cs="Arial"/>
              </w:rPr>
              <w:br/>
              <w:t>Indici di dispersione:</w:t>
            </w:r>
            <w:r w:rsidRPr="00F62974">
              <w:rPr>
                <w:rFonts w:asciiTheme="majorHAnsi" w:eastAsia="Times New Roman" w:hAnsiTheme="majorHAnsi" w:cs="Arial"/>
              </w:rPr>
              <w:br/>
              <w:t>  Squilibrio = 0.12</w:t>
            </w:r>
            <w:r w:rsidRPr="00F62974">
              <w:rPr>
                <w:rFonts w:asciiTheme="majorHAnsi" w:eastAsia="Times New Roman" w:hAnsiTheme="majorHAnsi" w:cs="Arial"/>
              </w:rPr>
              <w:br/>
              <w:t>  Campo di variazione = 42</w:t>
            </w:r>
            <w:r w:rsidRPr="00F62974">
              <w:rPr>
                <w:rFonts w:asciiTheme="majorHAnsi" w:eastAsia="Times New Roman" w:hAnsiTheme="majorHAnsi" w:cs="Arial"/>
              </w:rPr>
              <w:br/>
              <w:t>  Differenza interquartilica = 19</w:t>
            </w:r>
            <w:r w:rsidRPr="00F62974">
              <w:rPr>
                <w:rFonts w:asciiTheme="majorHAnsi" w:eastAsia="Times New Roman" w:hAnsiTheme="majorHAnsi" w:cs="Arial"/>
              </w:rPr>
              <w:br/>
              <w:t>  Scarto tipo = 12.26</w:t>
            </w:r>
            <w:r w:rsidRPr="00F62974">
              <w:rPr>
                <w:rFonts w:asciiTheme="majorHAnsi" w:eastAsia="Times New Roman" w:hAnsiTheme="majorHAnsi" w:cs="Arial"/>
              </w:rPr>
              <w:br/>
              <w:t>Indici di forma:</w:t>
            </w:r>
            <w:r w:rsidRPr="00F62974">
              <w:rPr>
                <w:rFonts w:asciiTheme="majorHAnsi" w:eastAsia="Times New Roman" w:hAnsiTheme="majorHAnsi" w:cs="Arial"/>
              </w:rPr>
              <w:br/>
              <w:t>  Asimmetria = 0.96</w:t>
            </w:r>
            <w:r w:rsidRPr="00F62974">
              <w:rPr>
                <w:rFonts w:asciiTheme="majorHAnsi" w:eastAsia="Times New Roman" w:hAnsiTheme="majorHAnsi" w:cs="Arial"/>
              </w:rPr>
              <w:br/>
              <w:t xml:space="preserve">  Curtosi = -0.52 </w:t>
            </w:r>
          </w:p>
          <w:p w:rsidR="00FF54CA" w:rsidRDefault="00FF54CA" w:rsidP="00120664">
            <w:pPr>
              <w:spacing w:before="100" w:beforeAutospacing="1" w:after="100" w:afterAutospacing="1"/>
              <w:rPr>
                <w:rFonts w:asciiTheme="majorHAnsi" w:eastAsia="Times New Roman" w:hAnsiTheme="majorHAnsi" w:cs="Arial"/>
                <w:b/>
                <w:bCs/>
              </w:rPr>
            </w:pPr>
          </w:p>
          <w:p w:rsidR="00A605A3" w:rsidRPr="00F62974" w:rsidRDefault="00A605A3" w:rsidP="00120664">
            <w:pPr>
              <w:spacing w:before="100" w:beforeAutospacing="1" w:after="100" w:afterAutospacing="1"/>
              <w:rPr>
                <w:rFonts w:asciiTheme="majorHAnsi" w:eastAsia="Times New Roman" w:hAnsiTheme="majorHAnsi" w:cs="Arial"/>
              </w:rPr>
            </w:pPr>
            <w:r w:rsidRPr="00F62974">
              <w:rPr>
                <w:rFonts w:asciiTheme="majorHAnsi" w:eastAsia="Times New Roman" w:hAnsiTheme="majorHAnsi" w:cs="Arial"/>
                <w:b/>
                <w:bCs/>
              </w:rPr>
              <w:lastRenderedPageBreak/>
              <w:t>Popolazione</w:t>
            </w:r>
            <w:r w:rsidRPr="00F62974">
              <w:rPr>
                <w:rFonts w:asciiTheme="majorHAnsi" w:eastAsia="Times New Roman" w:hAnsiTheme="majorHAnsi" w:cs="Arial"/>
              </w:rPr>
              <w:t>:</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18"/>
              <w:gridCol w:w="1287"/>
            </w:tblGrid>
            <w:tr w:rsidR="00A605A3" w:rsidRPr="00F62974" w:rsidTr="00A605A3">
              <w:trPr>
                <w:tblCellSpacing w:w="15" w:type="dxa"/>
              </w:trPr>
              <w:tc>
                <w:tcPr>
                  <w:tcW w:w="873"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Parametro</w:t>
                  </w:r>
                </w:p>
              </w:tc>
              <w:tc>
                <w:tcPr>
                  <w:tcW w:w="1242"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Int. Fid. 95%</w:t>
                  </w:r>
                </w:p>
              </w:tc>
            </w:tr>
            <w:tr w:rsidR="00A605A3" w:rsidRPr="00F62974" w:rsidTr="00A605A3">
              <w:trPr>
                <w:tblCellSpacing w:w="15" w:type="dxa"/>
              </w:trPr>
              <w:tc>
                <w:tcPr>
                  <w:tcW w:w="873"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Media</w:t>
                  </w:r>
                </w:p>
              </w:tc>
              <w:tc>
                <w:tcPr>
                  <w:tcW w:w="1242"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da 26.9 a 33.1</w:t>
                  </w:r>
                </w:p>
              </w:tc>
            </w:tr>
            <w:tr w:rsidR="00A605A3" w:rsidRPr="00F62974" w:rsidTr="00A605A3">
              <w:trPr>
                <w:tblCellSpacing w:w="15" w:type="dxa"/>
              </w:trPr>
              <w:tc>
                <w:tcPr>
                  <w:tcW w:w="873"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Scarto tipo</w:t>
                  </w:r>
                </w:p>
              </w:tc>
              <w:tc>
                <w:tcPr>
                  <w:tcW w:w="1242" w:type="dxa"/>
                  <w:tcBorders>
                    <w:top w:val="outset" w:sz="6" w:space="0" w:color="auto"/>
                    <w:left w:val="outset" w:sz="6" w:space="0" w:color="auto"/>
                    <w:bottom w:val="outset" w:sz="6" w:space="0" w:color="auto"/>
                    <w:right w:val="outset" w:sz="6" w:space="0" w:color="auto"/>
                  </w:tcBorders>
                  <w:vAlign w:val="center"/>
                  <w:hideMark/>
                </w:tcPr>
                <w:p w:rsidR="00A605A3" w:rsidRPr="00F62974" w:rsidRDefault="00A605A3" w:rsidP="00120664">
                  <w:pPr>
                    <w:rPr>
                      <w:rFonts w:asciiTheme="majorHAnsi" w:eastAsia="Times New Roman" w:hAnsiTheme="majorHAnsi" w:cs="Arial"/>
                    </w:rPr>
                  </w:pPr>
                  <w:r w:rsidRPr="00F62974">
                    <w:rPr>
                      <w:rFonts w:asciiTheme="majorHAnsi" w:eastAsia="Times New Roman" w:hAnsiTheme="majorHAnsi" w:cs="Arial"/>
                    </w:rPr>
                    <w:t>da 10.32 a 12.3</w:t>
                  </w:r>
                </w:p>
              </w:tc>
            </w:tr>
          </w:tbl>
          <w:p w:rsidR="00A605A3" w:rsidRPr="00F62974" w:rsidRDefault="00A605A3" w:rsidP="00120664">
            <w:pPr>
              <w:spacing w:before="100" w:beforeAutospacing="1" w:after="100" w:afterAutospacing="1"/>
              <w:rPr>
                <w:rFonts w:asciiTheme="majorHAnsi" w:eastAsia="Times New Roman" w:hAnsiTheme="majorHAnsi" w:cs="Arial"/>
              </w:rPr>
            </w:pPr>
            <w:r w:rsidRPr="00F62974">
              <w:rPr>
                <w:rFonts w:asciiTheme="majorHAnsi" w:eastAsia="Times New Roman" w:hAnsiTheme="majorHAnsi" w:cs="Arial"/>
              </w:rPr>
              <w:br/>
              <w:t>Probabilità di normalità della distribuzione (test di Jarque-Bera): 0.007</w:t>
            </w:r>
          </w:p>
        </w:tc>
      </w:tr>
    </w:tbl>
    <w:p w:rsidR="00DA0F6B" w:rsidRPr="00F62974" w:rsidRDefault="00120664" w:rsidP="00120664">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lastRenderedPageBreak/>
        <w:t> </w:t>
      </w:r>
    </w:p>
    <w:tbl>
      <w:tblPr>
        <w:tblW w:w="0" w:type="auto"/>
        <w:tblCellSpacing w:w="15" w:type="dxa"/>
        <w:tblCellMar>
          <w:top w:w="15" w:type="dxa"/>
          <w:left w:w="15" w:type="dxa"/>
          <w:bottom w:w="15" w:type="dxa"/>
          <w:right w:w="15" w:type="dxa"/>
        </w:tblCellMar>
        <w:tblLook w:val="04A0"/>
      </w:tblPr>
      <w:tblGrid>
        <w:gridCol w:w="8985"/>
        <w:gridCol w:w="105"/>
        <w:gridCol w:w="632"/>
      </w:tblGrid>
      <w:tr w:rsidR="00DA0F6B" w:rsidRPr="00F62974" w:rsidTr="00DA0F6B">
        <w:trPr>
          <w:tblCellSpacing w:w="15" w:type="dxa"/>
        </w:trPr>
        <w:tc>
          <w:tcPr>
            <w:tcW w:w="4500" w:type="dxa"/>
            <w:hideMark/>
          </w:tcPr>
          <w:tbl>
            <w:tblPr>
              <w:tblW w:w="0" w:type="auto"/>
              <w:jc w:val="right"/>
              <w:tblCellSpacing w:w="15" w:type="dxa"/>
              <w:tblCellMar>
                <w:left w:w="0" w:type="dxa"/>
                <w:right w:w="0" w:type="dxa"/>
              </w:tblCellMar>
              <w:tblLook w:val="04A0"/>
            </w:tblPr>
            <w:tblGrid>
              <w:gridCol w:w="387"/>
              <w:gridCol w:w="372"/>
              <w:gridCol w:w="339"/>
              <w:gridCol w:w="339"/>
              <w:gridCol w:w="339"/>
              <w:gridCol w:w="339"/>
              <w:gridCol w:w="339"/>
              <w:gridCol w:w="339"/>
              <w:gridCol w:w="339"/>
              <w:gridCol w:w="339"/>
              <w:gridCol w:w="339"/>
              <w:gridCol w:w="339"/>
              <w:gridCol w:w="339"/>
              <w:gridCol w:w="339"/>
              <w:gridCol w:w="339"/>
              <w:gridCol w:w="339"/>
              <w:gridCol w:w="339"/>
              <w:gridCol w:w="339"/>
              <w:gridCol w:w="339"/>
              <w:gridCol w:w="339"/>
              <w:gridCol w:w="339"/>
              <w:gridCol w:w="339"/>
              <w:gridCol w:w="339"/>
              <w:gridCol w:w="339"/>
              <w:gridCol w:w="339"/>
              <w:gridCol w:w="354"/>
            </w:tblGrid>
            <w:tr w:rsidR="00DA0F6B" w:rsidRPr="00F6297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42"/>
                  </w:tblGrid>
                  <w:tr w:rsidR="00DA0F6B" w:rsidRPr="00F62974">
                    <w:trPr>
                      <w:tblCellSpacing w:w="0" w:type="dxa"/>
                      <w:jc w:val="center"/>
                    </w:trPr>
                    <w:tc>
                      <w:tcPr>
                        <w:tcW w:w="0" w:type="auto"/>
                        <w:vAlign w:val="bottom"/>
                        <w:hideMark/>
                      </w:tcPr>
                      <w:p w:rsidR="00DA0F6B" w:rsidRPr="00F62974" w:rsidRDefault="00DA0F6B" w:rsidP="00DA0F6B">
                        <w:pPr>
                          <w:jc w:val="center"/>
                          <w:rPr>
                            <w:rFonts w:asciiTheme="majorHAnsi" w:eastAsia="Times New Roman" w:hAnsiTheme="majorHAnsi" w:cs="Arial"/>
                          </w:rPr>
                        </w:pPr>
                        <w:r w:rsidRPr="00F62974">
                          <w:rPr>
                            <w:rFonts w:asciiTheme="majorHAnsi" w:eastAsia="Times New Roman" w:hAnsiTheme="majorHAnsi" w:cs="Arial"/>
                          </w:rPr>
                          <w:t>28%</w:t>
                        </w:r>
                      </w:p>
                    </w:tc>
                  </w:tr>
                  <w:tr w:rsidR="00DA0F6B" w:rsidRPr="00F62974">
                    <w:trPr>
                      <w:trHeight w:val="420"/>
                      <w:tblCellSpacing w:w="0" w:type="dxa"/>
                      <w:jc w:val="center"/>
                    </w:trPr>
                    <w:tc>
                      <w:tcPr>
                        <w:tcW w:w="0" w:type="auto"/>
                        <w:shd w:val="clear" w:color="auto" w:fill="C0D0C0"/>
                        <w:vAlign w:val="bottom"/>
                        <w:hideMark/>
                      </w:tcPr>
                      <w:p w:rsidR="00DA0F6B" w:rsidRPr="00F62974" w:rsidRDefault="00DA0F6B" w:rsidP="00DA0F6B">
                        <w:pPr>
                          <w:jc w:val="center"/>
                          <w:rPr>
                            <w:rFonts w:asciiTheme="majorHAnsi" w:eastAsia="Times New Roman" w:hAnsiTheme="majorHAnsi" w:cs="Arial"/>
                          </w:rPr>
                        </w:pPr>
                      </w:p>
                    </w:tc>
                  </w:tr>
                </w:tbl>
                <w:p w:rsidR="00DA0F6B" w:rsidRPr="00F62974" w:rsidRDefault="00DA0F6B" w:rsidP="00DA0F6B">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42"/>
                  </w:tblGrid>
                  <w:tr w:rsidR="00DA0F6B" w:rsidRPr="00F62974">
                    <w:trPr>
                      <w:tblCellSpacing w:w="0" w:type="dxa"/>
                      <w:jc w:val="center"/>
                    </w:trPr>
                    <w:tc>
                      <w:tcPr>
                        <w:tcW w:w="0" w:type="auto"/>
                        <w:vAlign w:val="bottom"/>
                        <w:hideMark/>
                      </w:tcPr>
                      <w:p w:rsidR="00DA0F6B" w:rsidRPr="00F62974" w:rsidRDefault="00DA0F6B" w:rsidP="00DA0F6B">
                        <w:pPr>
                          <w:jc w:val="center"/>
                          <w:rPr>
                            <w:rFonts w:asciiTheme="majorHAnsi" w:eastAsia="Times New Roman" w:hAnsiTheme="majorHAnsi" w:cs="Arial"/>
                          </w:rPr>
                        </w:pPr>
                        <w:r w:rsidRPr="00F62974">
                          <w:rPr>
                            <w:rFonts w:asciiTheme="majorHAnsi" w:eastAsia="Times New Roman" w:hAnsiTheme="majorHAnsi" w:cs="Arial"/>
                          </w:rPr>
                          <w:t>15%</w:t>
                        </w:r>
                      </w:p>
                    </w:tc>
                  </w:tr>
                  <w:tr w:rsidR="00DA0F6B" w:rsidRPr="00F62974">
                    <w:trPr>
                      <w:trHeight w:val="225"/>
                      <w:tblCellSpacing w:w="0" w:type="dxa"/>
                      <w:jc w:val="center"/>
                    </w:trPr>
                    <w:tc>
                      <w:tcPr>
                        <w:tcW w:w="0" w:type="auto"/>
                        <w:shd w:val="clear" w:color="auto" w:fill="C0D0C0"/>
                        <w:vAlign w:val="bottom"/>
                        <w:hideMark/>
                      </w:tcPr>
                      <w:p w:rsidR="00DA0F6B" w:rsidRPr="00F62974" w:rsidRDefault="00DA0F6B" w:rsidP="00DA0F6B">
                        <w:pPr>
                          <w:jc w:val="center"/>
                          <w:rPr>
                            <w:rFonts w:asciiTheme="majorHAnsi" w:eastAsia="Times New Roman" w:hAnsiTheme="majorHAnsi" w:cs="Arial"/>
                          </w:rPr>
                        </w:pPr>
                      </w:p>
                    </w:tc>
                  </w:tr>
                </w:tbl>
                <w:p w:rsidR="00DA0F6B" w:rsidRPr="00F62974" w:rsidRDefault="00DA0F6B" w:rsidP="00DA0F6B">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DA0F6B" w:rsidRPr="00F62974">
                    <w:trPr>
                      <w:tblCellSpacing w:w="0" w:type="dxa"/>
                      <w:jc w:val="center"/>
                    </w:trPr>
                    <w:tc>
                      <w:tcPr>
                        <w:tcW w:w="0" w:type="auto"/>
                        <w:vAlign w:val="bottom"/>
                        <w:hideMark/>
                      </w:tcPr>
                      <w:p w:rsidR="00DA0F6B" w:rsidRPr="00F62974" w:rsidRDefault="00DA0F6B" w:rsidP="00DA0F6B">
                        <w:pPr>
                          <w:jc w:val="center"/>
                          <w:rPr>
                            <w:rFonts w:asciiTheme="majorHAnsi" w:eastAsia="Times New Roman" w:hAnsiTheme="majorHAnsi" w:cs="Arial"/>
                          </w:rPr>
                        </w:pPr>
                        <w:r w:rsidRPr="00F62974">
                          <w:rPr>
                            <w:rFonts w:asciiTheme="majorHAnsi" w:eastAsia="Times New Roman" w:hAnsiTheme="majorHAnsi" w:cs="Arial"/>
                          </w:rPr>
                          <w:t>5%</w:t>
                        </w:r>
                      </w:p>
                    </w:tc>
                  </w:tr>
                  <w:tr w:rsidR="00DA0F6B" w:rsidRPr="00F62974">
                    <w:trPr>
                      <w:trHeight w:val="75"/>
                      <w:tblCellSpacing w:w="0" w:type="dxa"/>
                      <w:jc w:val="center"/>
                    </w:trPr>
                    <w:tc>
                      <w:tcPr>
                        <w:tcW w:w="0" w:type="auto"/>
                        <w:shd w:val="clear" w:color="auto" w:fill="C0D0C0"/>
                        <w:vAlign w:val="bottom"/>
                        <w:hideMark/>
                      </w:tcPr>
                      <w:p w:rsidR="00DA0F6B" w:rsidRPr="00F62974" w:rsidRDefault="00DA0F6B" w:rsidP="00DA0F6B">
                        <w:pPr>
                          <w:jc w:val="center"/>
                          <w:rPr>
                            <w:rFonts w:asciiTheme="majorHAnsi" w:eastAsia="Times New Roman" w:hAnsiTheme="majorHAnsi" w:cs="Arial"/>
                          </w:rPr>
                        </w:pPr>
                      </w:p>
                    </w:tc>
                  </w:tr>
                </w:tbl>
                <w:p w:rsidR="00DA0F6B" w:rsidRPr="00F62974" w:rsidRDefault="00DA0F6B" w:rsidP="00DA0F6B">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DA0F6B" w:rsidRPr="00F62974">
                    <w:trPr>
                      <w:tblCellSpacing w:w="0" w:type="dxa"/>
                      <w:jc w:val="center"/>
                    </w:trPr>
                    <w:tc>
                      <w:tcPr>
                        <w:tcW w:w="0" w:type="auto"/>
                        <w:vAlign w:val="bottom"/>
                        <w:hideMark/>
                      </w:tcPr>
                      <w:p w:rsidR="00DA0F6B" w:rsidRPr="00F62974" w:rsidRDefault="00DA0F6B" w:rsidP="00DA0F6B">
                        <w:pPr>
                          <w:jc w:val="center"/>
                          <w:rPr>
                            <w:rFonts w:asciiTheme="majorHAnsi" w:eastAsia="Times New Roman" w:hAnsiTheme="majorHAnsi" w:cs="Arial"/>
                          </w:rPr>
                        </w:pPr>
                        <w:r w:rsidRPr="00F62974">
                          <w:rPr>
                            <w:rFonts w:asciiTheme="majorHAnsi" w:eastAsia="Times New Roman" w:hAnsiTheme="majorHAnsi" w:cs="Arial"/>
                          </w:rPr>
                          <w:t>5%</w:t>
                        </w:r>
                      </w:p>
                    </w:tc>
                  </w:tr>
                  <w:tr w:rsidR="00DA0F6B" w:rsidRPr="00F62974">
                    <w:trPr>
                      <w:trHeight w:val="75"/>
                      <w:tblCellSpacing w:w="0" w:type="dxa"/>
                      <w:jc w:val="center"/>
                    </w:trPr>
                    <w:tc>
                      <w:tcPr>
                        <w:tcW w:w="0" w:type="auto"/>
                        <w:shd w:val="clear" w:color="auto" w:fill="C0D0C0"/>
                        <w:vAlign w:val="bottom"/>
                        <w:hideMark/>
                      </w:tcPr>
                      <w:p w:rsidR="00DA0F6B" w:rsidRPr="00F62974" w:rsidRDefault="00DA0F6B" w:rsidP="00DA0F6B">
                        <w:pPr>
                          <w:jc w:val="center"/>
                          <w:rPr>
                            <w:rFonts w:asciiTheme="majorHAnsi" w:eastAsia="Times New Roman" w:hAnsiTheme="majorHAnsi" w:cs="Arial"/>
                          </w:rPr>
                        </w:pPr>
                      </w:p>
                    </w:tc>
                  </w:tr>
                </w:tbl>
                <w:p w:rsidR="00DA0F6B" w:rsidRPr="00F62974" w:rsidRDefault="00DA0F6B" w:rsidP="00DA0F6B">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DA0F6B" w:rsidRPr="00F62974">
                    <w:trPr>
                      <w:tblCellSpacing w:w="0" w:type="dxa"/>
                      <w:jc w:val="center"/>
                    </w:trPr>
                    <w:tc>
                      <w:tcPr>
                        <w:tcW w:w="0" w:type="auto"/>
                        <w:vAlign w:val="bottom"/>
                        <w:hideMark/>
                      </w:tcPr>
                      <w:p w:rsidR="00DA0F6B" w:rsidRPr="00F62974" w:rsidRDefault="00DA0F6B" w:rsidP="00DA0F6B">
                        <w:pPr>
                          <w:jc w:val="center"/>
                          <w:rPr>
                            <w:rFonts w:asciiTheme="majorHAnsi" w:eastAsia="Times New Roman" w:hAnsiTheme="majorHAnsi" w:cs="Arial"/>
                          </w:rPr>
                        </w:pPr>
                        <w:r w:rsidRPr="00F62974">
                          <w:rPr>
                            <w:rFonts w:asciiTheme="majorHAnsi" w:eastAsia="Times New Roman" w:hAnsiTheme="majorHAnsi" w:cs="Arial"/>
                          </w:rPr>
                          <w:t>2%</w:t>
                        </w:r>
                      </w:p>
                    </w:tc>
                  </w:tr>
                  <w:tr w:rsidR="00DA0F6B" w:rsidRPr="00F62974">
                    <w:trPr>
                      <w:trHeight w:val="30"/>
                      <w:tblCellSpacing w:w="0" w:type="dxa"/>
                      <w:jc w:val="center"/>
                    </w:trPr>
                    <w:tc>
                      <w:tcPr>
                        <w:tcW w:w="0" w:type="auto"/>
                        <w:shd w:val="clear" w:color="auto" w:fill="C0D0C0"/>
                        <w:vAlign w:val="bottom"/>
                        <w:hideMark/>
                      </w:tcPr>
                      <w:p w:rsidR="00DA0F6B" w:rsidRPr="00F62974" w:rsidRDefault="00DA0F6B" w:rsidP="00DA0F6B">
                        <w:pPr>
                          <w:jc w:val="center"/>
                          <w:rPr>
                            <w:rFonts w:asciiTheme="majorHAnsi" w:eastAsia="Times New Roman" w:hAnsiTheme="majorHAnsi" w:cs="Arial"/>
                          </w:rPr>
                        </w:pPr>
                      </w:p>
                    </w:tc>
                  </w:tr>
                </w:tbl>
                <w:p w:rsidR="00DA0F6B" w:rsidRPr="00F62974" w:rsidRDefault="00DA0F6B" w:rsidP="00DA0F6B">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DA0F6B" w:rsidRPr="00F62974">
                    <w:trPr>
                      <w:tblCellSpacing w:w="0" w:type="dxa"/>
                      <w:jc w:val="center"/>
                    </w:trPr>
                    <w:tc>
                      <w:tcPr>
                        <w:tcW w:w="0" w:type="auto"/>
                        <w:vAlign w:val="bottom"/>
                        <w:hideMark/>
                      </w:tcPr>
                      <w:p w:rsidR="00DA0F6B" w:rsidRPr="00F62974" w:rsidRDefault="00DA0F6B" w:rsidP="00DA0F6B">
                        <w:pPr>
                          <w:jc w:val="center"/>
                          <w:rPr>
                            <w:rFonts w:asciiTheme="majorHAnsi" w:eastAsia="Times New Roman" w:hAnsiTheme="majorHAnsi" w:cs="Arial"/>
                          </w:rPr>
                        </w:pPr>
                        <w:r w:rsidRPr="00F62974">
                          <w:rPr>
                            <w:rFonts w:asciiTheme="majorHAnsi" w:eastAsia="Times New Roman" w:hAnsiTheme="majorHAnsi" w:cs="Arial"/>
                          </w:rPr>
                          <w:t>2%</w:t>
                        </w:r>
                      </w:p>
                    </w:tc>
                  </w:tr>
                  <w:tr w:rsidR="00DA0F6B" w:rsidRPr="00F62974">
                    <w:trPr>
                      <w:trHeight w:val="30"/>
                      <w:tblCellSpacing w:w="0" w:type="dxa"/>
                      <w:jc w:val="center"/>
                    </w:trPr>
                    <w:tc>
                      <w:tcPr>
                        <w:tcW w:w="0" w:type="auto"/>
                        <w:shd w:val="clear" w:color="auto" w:fill="C0D0C0"/>
                        <w:vAlign w:val="bottom"/>
                        <w:hideMark/>
                      </w:tcPr>
                      <w:p w:rsidR="00DA0F6B" w:rsidRPr="00F62974" w:rsidRDefault="00DA0F6B" w:rsidP="00DA0F6B">
                        <w:pPr>
                          <w:jc w:val="center"/>
                          <w:rPr>
                            <w:rFonts w:asciiTheme="majorHAnsi" w:eastAsia="Times New Roman" w:hAnsiTheme="majorHAnsi" w:cs="Arial"/>
                          </w:rPr>
                        </w:pPr>
                      </w:p>
                    </w:tc>
                  </w:tr>
                </w:tbl>
                <w:p w:rsidR="00DA0F6B" w:rsidRPr="00F62974" w:rsidRDefault="00DA0F6B" w:rsidP="00DA0F6B">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DA0F6B" w:rsidRPr="00F62974">
                    <w:trPr>
                      <w:tblCellSpacing w:w="0" w:type="dxa"/>
                      <w:jc w:val="center"/>
                    </w:trPr>
                    <w:tc>
                      <w:tcPr>
                        <w:tcW w:w="0" w:type="auto"/>
                        <w:vAlign w:val="bottom"/>
                        <w:hideMark/>
                      </w:tcPr>
                      <w:p w:rsidR="00DA0F6B" w:rsidRPr="00F62974" w:rsidRDefault="00DA0F6B" w:rsidP="00DA0F6B">
                        <w:pPr>
                          <w:jc w:val="center"/>
                          <w:rPr>
                            <w:rFonts w:asciiTheme="majorHAnsi" w:eastAsia="Times New Roman" w:hAnsiTheme="majorHAnsi" w:cs="Arial"/>
                          </w:rPr>
                        </w:pPr>
                        <w:r w:rsidRPr="00F62974">
                          <w:rPr>
                            <w:rFonts w:asciiTheme="majorHAnsi" w:eastAsia="Times New Roman" w:hAnsiTheme="majorHAnsi" w:cs="Arial"/>
                          </w:rPr>
                          <w:t>3%</w:t>
                        </w:r>
                      </w:p>
                    </w:tc>
                  </w:tr>
                  <w:tr w:rsidR="00DA0F6B" w:rsidRPr="00F62974">
                    <w:trPr>
                      <w:trHeight w:val="45"/>
                      <w:tblCellSpacing w:w="0" w:type="dxa"/>
                      <w:jc w:val="center"/>
                    </w:trPr>
                    <w:tc>
                      <w:tcPr>
                        <w:tcW w:w="0" w:type="auto"/>
                        <w:shd w:val="clear" w:color="auto" w:fill="C0D0C0"/>
                        <w:vAlign w:val="bottom"/>
                        <w:hideMark/>
                      </w:tcPr>
                      <w:p w:rsidR="00DA0F6B" w:rsidRPr="00F62974" w:rsidRDefault="00DA0F6B" w:rsidP="00DA0F6B">
                        <w:pPr>
                          <w:jc w:val="center"/>
                          <w:rPr>
                            <w:rFonts w:asciiTheme="majorHAnsi" w:eastAsia="Times New Roman" w:hAnsiTheme="majorHAnsi" w:cs="Arial"/>
                          </w:rPr>
                        </w:pPr>
                      </w:p>
                    </w:tc>
                  </w:tr>
                </w:tbl>
                <w:p w:rsidR="00DA0F6B" w:rsidRPr="00F62974" w:rsidRDefault="00DA0F6B" w:rsidP="00DA0F6B">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DA0F6B" w:rsidRPr="00F62974">
                    <w:trPr>
                      <w:tblCellSpacing w:w="0" w:type="dxa"/>
                      <w:jc w:val="center"/>
                    </w:trPr>
                    <w:tc>
                      <w:tcPr>
                        <w:tcW w:w="0" w:type="auto"/>
                        <w:vAlign w:val="bottom"/>
                        <w:hideMark/>
                      </w:tcPr>
                      <w:p w:rsidR="00DA0F6B" w:rsidRPr="00F62974" w:rsidRDefault="00DA0F6B" w:rsidP="00DA0F6B">
                        <w:pPr>
                          <w:jc w:val="center"/>
                          <w:rPr>
                            <w:rFonts w:asciiTheme="majorHAnsi" w:eastAsia="Times New Roman" w:hAnsiTheme="majorHAnsi" w:cs="Arial"/>
                          </w:rPr>
                        </w:pPr>
                        <w:r w:rsidRPr="00F62974">
                          <w:rPr>
                            <w:rFonts w:asciiTheme="majorHAnsi" w:eastAsia="Times New Roman" w:hAnsiTheme="majorHAnsi" w:cs="Arial"/>
                          </w:rPr>
                          <w:t>2%</w:t>
                        </w:r>
                      </w:p>
                    </w:tc>
                  </w:tr>
                  <w:tr w:rsidR="00DA0F6B" w:rsidRPr="00F62974">
                    <w:trPr>
                      <w:trHeight w:val="30"/>
                      <w:tblCellSpacing w:w="0" w:type="dxa"/>
                      <w:jc w:val="center"/>
                    </w:trPr>
                    <w:tc>
                      <w:tcPr>
                        <w:tcW w:w="0" w:type="auto"/>
                        <w:shd w:val="clear" w:color="auto" w:fill="C0D0C0"/>
                        <w:vAlign w:val="bottom"/>
                        <w:hideMark/>
                      </w:tcPr>
                      <w:p w:rsidR="00DA0F6B" w:rsidRPr="00F62974" w:rsidRDefault="00DA0F6B" w:rsidP="00DA0F6B">
                        <w:pPr>
                          <w:jc w:val="center"/>
                          <w:rPr>
                            <w:rFonts w:asciiTheme="majorHAnsi" w:eastAsia="Times New Roman" w:hAnsiTheme="majorHAnsi" w:cs="Arial"/>
                          </w:rPr>
                        </w:pPr>
                      </w:p>
                    </w:tc>
                  </w:tr>
                </w:tbl>
                <w:p w:rsidR="00DA0F6B" w:rsidRPr="00F62974" w:rsidRDefault="00DA0F6B" w:rsidP="00DA0F6B">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DA0F6B" w:rsidRPr="00F62974">
                    <w:trPr>
                      <w:tblCellSpacing w:w="0" w:type="dxa"/>
                      <w:jc w:val="center"/>
                    </w:trPr>
                    <w:tc>
                      <w:tcPr>
                        <w:tcW w:w="0" w:type="auto"/>
                        <w:vAlign w:val="bottom"/>
                        <w:hideMark/>
                      </w:tcPr>
                      <w:p w:rsidR="00DA0F6B" w:rsidRPr="00F62974" w:rsidRDefault="00DA0F6B" w:rsidP="00DA0F6B">
                        <w:pPr>
                          <w:jc w:val="center"/>
                          <w:rPr>
                            <w:rFonts w:asciiTheme="majorHAnsi" w:eastAsia="Times New Roman" w:hAnsiTheme="majorHAnsi" w:cs="Arial"/>
                          </w:rPr>
                        </w:pPr>
                        <w:r w:rsidRPr="00F62974">
                          <w:rPr>
                            <w:rFonts w:asciiTheme="majorHAnsi" w:eastAsia="Times New Roman" w:hAnsiTheme="majorHAnsi" w:cs="Arial"/>
                          </w:rPr>
                          <w:t>2%</w:t>
                        </w:r>
                      </w:p>
                    </w:tc>
                  </w:tr>
                  <w:tr w:rsidR="00DA0F6B" w:rsidRPr="00F62974">
                    <w:trPr>
                      <w:trHeight w:val="30"/>
                      <w:tblCellSpacing w:w="0" w:type="dxa"/>
                      <w:jc w:val="center"/>
                    </w:trPr>
                    <w:tc>
                      <w:tcPr>
                        <w:tcW w:w="0" w:type="auto"/>
                        <w:shd w:val="clear" w:color="auto" w:fill="C0D0C0"/>
                        <w:vAlign w:val="bottom"/>
                        <w:hideMark/>
                      </w:tcPr>
                      <w:p w:rsidR="00DA0F6B" w:rsidRPr="00F62974" w:rsidRDefault="00DA0F6B" w:rsidP="00DA0F6B">
                        <w:pPr>
                          <w:jc w:val="center"/>
                          <w:rPr>
                            <w:rFonts w:asciiTheme="majorHAnsi" w:eastAsia="Times New Roman" w:hAnsiTheme="majorHAnsi" w:cs="Arial"/>
                          </w:rPr>
                        </w:pPr>
                      </w:p>
                    </w:tc>
                  </w:tr>
                </w:tbl>
                <w:p w:rsidR="00DA0F6B" w:rsidRPr="00F62974" w:rsidRDefault="00DA0F6B" w:rsidP="00DA0F6B">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DA0F6B" w:rsidRPr="00F62974">
                    <w:trPr>
                      <w:tblCellSpacing w:w="0" w:type="dxa"/>
                      <w:jc w:val="center"/>
                    </w:trPr>
                    <w:tc>
                      <w:tcPr>
                        <w:tcW w:w="0" w:type="auto"/>
                        <w:vAlign w:val="bottom"/>
                        <w:hideMark/>
                      </w:tcPr>
                      <w:p w:rsidR="00DA0F6B" w:rsidRPr="00F62974" w:rsidRDefault="00DA0F6B" w:rsidP="00DA0F6B">
                        <w:pPr>
                          <w:jc w:val="center"/>
                          <w:rPr>
                            <w:rFonts w:asciiTheme="majorHAnsi" w:eastAsia="Times New Roman" w:hAnsiTheme="majorHAnsi" w:cs="Arial"/>
                          </w:rPr>
                        </w:pPr>
                        <w:r w:rsidRPr="00F62974">
                          <w:rPr>
                            <w:rFonts w:asciiTheme="majorHAnsi" w:eastAsia="Times New Roman" w:hAnsiTheme="majorHAnsi" w:cs="Arial"/>
                          </w:rPr>
                          <w:t>2%</w:t>
                        </w:r>
                      </w:p>
                    </w:tc>
                  </w:tr>
                  <w:tr w:rsidR="00DA0F6B" w:rsidRPr="00F62974">
                    <w:trPr>
                      <w:trHeight w:val="30"/>
                      <w:tblCellSpacing w:w="0" w:type="dxa"/>
                      <w:jc w:val="center"/>
                    </w:trPr>
                    <w:tc>
                      <w:tcPr>
                        <w:tcW w:w="0" w:type="auto"/>
                        <w:shd w:val="clear" w:color="auto" w:fill="C0D0C0"/>
                        <w:vAlign w:val="bottom"/>
                        <w:hideMark/>
                      </w:tcPr>
                      <w:p w:rsidR="00DA0F6B" w:rsidRPr="00F62974" w:rsidRDefault="00DA0F6B" w:rsidP="00DA0F6B">
                        <w:pPr>
                          <w:jc w:val="center"/>
                          <w:rPr>
                            <w:rFonts w:asciiTheme="majorHAnsi" w:eastAsia="Times New Roman" w:hAnsiTheme="majorHAnsi" w:cs="Arial"/>
                          </w:rPr>
                        </w:pPr>
                      </w:p>
                    </w:tc>
                  </w:tr>
                </w:tbl>
                <w:p w:rsidR="00DA0F6B" w:rsidRPr="00F62974" w:rsidRDefault="00DA0F6B" w:rsidP="00DA0F6B">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DA0F6B" w:rsidRPr="00F62974">
                    <w:trPr>
                      <w:tblCellSpacing w:w="0" w:type="dxa"/>
                      <w:jc w:val="center"/>
                    </w:trPr>
                    <w:tc>
                      <w:tcPr>
                        <w:tcW w:w="0" w:type="auto"/>
                        <w:vAlign w:val="bottom"/>
                        <w:hideMark/>
                      </w:tcPr>
                      <w:p w:rsidR="00DA0F6B" w:rsidRPr="00F62974" w:rsidRDefault="00DA0F6B" w:rsidP="00DA0F6B">
                        <w:pPr>
                          <w:jc w:val="center"/>
                          <w:rPr>
                            <w:rFonts w:asciiTheme="majorHAnsi" w:eastAsia="Times New Roman" w:hAnsiTheme="majorHAnsi" w:cs="Arial"/>
                          </w:rPr>
                        </w:pPr>
                        <w:r w:rsidRPr="00F62974">
                          <w:rPr>
                            <w:rFonts w:asciiTheme="majorHAnsi" w:eastAsia="Times New Roman" w:hAnsiTheme="majorHAnsi" w:cs="Arial"/>
                          </w:rPr>
                          <w:t>2%</w:t>
                        </w:r>
                      </w:p>
                    </w:tc>
                  </w:tr>
                  <w:tr w:rsidR="00DA0F6B" w:rsidRPr="00F62974">
                    <w:trPr>
                      <w:trHeight w:val="30"/>
                      <w:tblCellSpacing w:w="0" w:type="dxa"/>
                      <w:jc w:val="center"/>
                    </w:trPr>
                    <w:tc>
                      <w:tcPr>
                        <w:tcW w:w="0" w:type="auto"/>
                        <w:shd w:val="clear" w:color="auto" w:fill="C0D0C0"/>
                        <w:vAlign w:val="bottom"/>
                        <w:hideMark/>
                      </w:tcPr>
                      <w:p w:rsidR="00DA0F6B" w:rsidRPr="00F62974" w:rsidRDefault="00DA0F6B" w:rsidP="00DA0F6B">
                        <w:pPr>
                          <w:jc w:val="center"/>
                          <w:rPr>
                            <w:rFonts w:asciiTheme="majorHAnsi" w:eastAsia="Times New Roman" w:hAnsiTheme="majorHAnsi" w:cs="Arial"/>
                          </w:rPr>
                        </w:pPr>
                      </w:p>
                    </w:tc>
                  </w:tr>
                </w:tbl>
                <w:p w:rsidR="00DA0F6B" w:rsidRPr="00F62974" w:rsidRDefault="00DA0F6B" w:rsidP="00DA0F6B">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DA0F6B" w:rsidRPr="00F62974">
                    <w:trPr>
                      <w:tblCellSpacing w:w="0" w:type="dxa"/>
                      <w:jc w:val="center"/>
                    </w:trPr>
                    <w:tc>
                      <w:tcPr>
                        <w:tcW w:w="0" w:type="auto"/>
                        <w:vAlign w:val="bottom"/>
                        <w:hideMark/>
                      </w:tcPr>
                      <w:p w:rsidR="00DA0F6B" w:rsidRPr="00F62974" w:rsidRDefault="00DA0F6B" w:rsidP="00DA0F6B">
                        <w:pPr>
                          <w:jc w:val="center"/>
                          <w:rPr>
                            <w:rFonts w:asciiTheme="majorHAnsi" w:eastAsia="Times New Roman" w:hAnsiTheme="majorHAnsi" w:cs="Arial"/>
                          </w:rPr>
                        </w:pPr>
                        <w:r w:rsidRPr="00F62974">
                          <w:rPr>
                            <w:rFonts w:asciiTheme="majorHAnsi" w:eastAsia="Times New Roman" w:hAnsiTheme="majorHAnsi" w:cs="Arial"/>
                          </w:rPr>
                          <w:t>3%</w:t>
                        </w:r>
                      </w:p>
                    </w:tc>
                  </w:tr>
                  <w:tr w:rsidR="00DA0F6B" w:rsidRPr="00F62974">
                    <w:trPr>
                      <w:trHeight w:val="45"/>
                      <w:tblCellSpacing w:w="0" w:type="dxa"/>
                      <w:jc w:val="center"/>
                    </w:trPr>
                    <w:tc>
                      <w:tcPr>
                        <w:tcW w:w="0" w:type="auto"/>
                        <w:shd w:val="clear" w:color="auto" w:fill="C0D0C0"/>
                        <w:vAlign w:val="bottom"/>
                        <w:hideMark/>
                      </w:tcPr>
                      <w:p w:rsidR="00DA0F6B" w:rsidRPr="00F62974" w:rsidRDefault="00DA0F6B" w:rsidP="00DA0F6B">
                        <w:pPr>
                          <w:jc w:val="center"/>
                          <w:rPr>
                            <w:rFonts w:asciiTheme="majorHAnsi" w:eastAsia="Times New Roman" w:hAnsiTheme="majorHAnsi" w:cs="Arial"/>
                          </w:rPr>
                        </w:pPr>
                      </w:p>
                    </w:tc>
                  </w:tr>
                </w:tbl>
                <w:p w:rsidR="00DA0F6B" w:rsidRPr="00F62974" w:rsidRDefault="00DA0F6B" w:rsidP="00DA0F6B">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DA0F6B" w:rsidRPr="00F62974">
                    <w:trPr>
                      <w:tblCellSpacing w:w="0" w:type="dxa"/>
                      <w:jc w:val="center"/>
                    </w:trPr>
                    <w:tc>
                      <w:tcPr>
                        <w:tcW w:w="0" w:type="auto"/>
                        <w:vAlign w:val="bottom"/>
                        <w:hideMark/>
                      </w:tcPr>
                      <w:p w:rsidR="00DA0F6B" w:rsidRPr="00F62974" w:rsidRDefault="00DA0F6B" w:rsidP="00DA0F6B">
                        <w:pPr>
                          <w:jc w:val="center"/>
                          <w:rPr>
                            <w:rFonts w:asciiTheme="majorHAnsi" w:eastAsia="Times New Roman" w:hAnsiTheme="majorHAnsi" w:cs="Arial"/>
                          </w:rPr>
                        </w:pPr>
                        <w:r w:rsidRPr="00F62974">
                          <w:rPr>
                            <w:rFonts w:asciiTheme="majorHAnsi" w:eastAsia="Times New Roman" w:hAnsiTheme="majorHAnsi" w:cs="Arial"/>
                          </w:rPr>
                          <w:t>2%</w:t>
                        </w:r>
                      </w:p>
                    </w:tc>
                  </w:tr>
                  <w:tr w:rsidR="00DA0F6B" w:rsidRPr="00F62974">
                    <w:trPr>
                      <w:trHeight w:val="30"/>
                      <w:tblCellSpacing w:w="0" w:type="dxa"/>
                      <w:jc w:val="center"/>
                    </w:trPr>
                    <w:tc>
                      <w:tcPr>
                        <w:tcW w:w="0" w:type="auto"/>
                        <w:shd w:val="clear" w:color="auto" w:fill="C0D0C0"/>
                        <w:vAlign w:val="bottom"/>
                        <w:hideMark/>
                      </w:tcPr>
                      <w:p w:rsidR="00DA0F6B" w:rsidRPr="00F62974" w:rsidRDefault="00DA0F6B" w:rsidP="00DA0F6B">
                        <w:pPr>
                          <w:jc w:val="center"/>
                          <w:rPr>
                            <w:rFonts w:asciiTheme="majorHAnsi" w:eastAsia="Times New Roman" w:hAnsiTheme="majorHAnsi" w:cs="Arial"/>
                          </w:rPr>
                        </w:pPr>
                      </w:p>
                    </w:tc>
                  </w:tr>
                </w:tbl>
                <w:p w:rsidR="00DA0F6B" w:rsidRPr="00F62974" w:rsidRDefault="00DA0F6B" w:rsidP="00DA0F6B">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DA0F6B" w:rsidRPr="00F62974">
                    <w:trPr>
                      <w:tblCellSpacing w:w="0" w:type="dxa"/>
                      <w:jc w:val="center"/>
                    </w:trPr>
                    <w:tc>
                      <w:tcPr>
                        <w:tcW w:w="0" w:type="auto"/>
                        <w:vAlign w:val="bottom"/>
                        <w:hideMark/>
                      </w:tcPr>
                      <w:p w:rsidR="00DA0F6B" w:rsidRPr="00F62974" w:rsidRDefault="00DA0F6B" w:rsidP="00DA0F6B">
                        <w:pPr>
                          <w:jc w:val="center"/>
                          <w:rPr>
                            <w:rFonts w:asciiTheme="majorHAnsi" w:eastAsia="Times New Roman" w:hAnsiTheme="majorHAnsi" w:cs="Arial"/>
                          </w:rPr>
                        </w:pPr>
                        <w:r w:rsidRPr="00F62974">
                          <w:rPr>
                            <w:rFonts w:asciiTheme="majorHAnsi" w:eastAsia="Times New Roman" w:hAnsiTheme="majorHAnsi" w:cs="Arial"/>
                          </w:rPr>
                          <w:t>2%</w:t>
                        </w:r>
                      </w:p>
                    </w:tc>
                  </w:tr>
                  <w:tr w:rsidR="00DA0F6B" w:rsidRPr="00F62974">
                    <w:trPr>
                      <w:trHeight w:val="30"/>
                      <w:tblCellSpacing w:w="0" w:type="dxa"/>
                      <w:jc w:val="center"/>
                    </w:trPr>
                    <w:tc>
                      <w:tcPr>
                        <w:tcW w:w="0" w:type="auto"/>
                        <w:shd w:val="clear" w:color="auto" w:fill="C0D0C0"/>
                        <w:vAlign w:val="bottom"/>
                        <w:hideMark/>
                      </w:tcPr>
                      <w:p w:rsidR="00DA0F6B" w:rsidRPr="00F62974" w:rsidRDefault="00DA0F6B" w:rsidP="00DA0F6B">
                        <w:pPr>
                          <w:jc w:val="center"/>
                          <w:rPr>
                            <w:rFonts w:asciiTheme="majorHAnsi" w:eastAsia="Times New Roman" w:hAnsiTheme="majorHAnsi" w:cs="Arial"/>
                          </w:rPr>
                        </w:pPr>
                      </w:p>
                    </w:tc>
                  </w:tr>
                </w:tbl>
                <w:p w:rsidR="00DA0F6B" w:rsidRPr="00F62974" w:rsidRDefault="00DA0F6B" w:rsidP="00DA0F6B">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DA0F6B" w:rsidRPr="00F62974">
                    <w:trPr>
                      <w:tblCellSpacing w:w="0" w:type="dxa"/>
                      <w:jc w:val="center"/>
                    </w:trPr>
                    <w:tc>
                      <w:tcPr>
                        <w:tcW w:w="0" w:type="auto"/>
                        <w:vAlign w:val="bottom"/>
                        <w:hideMark/>
                      </w:tcPr>
                      <w:p w:rsidR="00DA0F6B" w:rsidRPr="00F62974" w:rsidRDefault="00DA0F6B" w:rsidP="00DA0F6B">
                        <w:pPr>
                          <w:jc w:val="center"/>
                          <w:rPr>
                            <w:rFonts w:asciiTheme="majorHAnsi" w:eastAsia="Times New Roman" w:hAnsiTheme="majorHAnsi" w:cs="Arial"/>
                          </w:rPr>
                        </w:pPr>
                        <w:r w:rsidRPr="00F62974">
                          <w:rPr>
                            <w:rFonts w:asciiTheme="majorHAnsi" w:eastAsia="Times New Roman" w:hAnsiTheme="majorHAnsi" w:cs="Arial"/>
                          </w:rPr>
                          <w:t>2%</w:t>
                        </w:r>
                      </w:p>
                    </w:tc>
                  </w:tr>
                  <w:tr w:rsidR="00DA0F6B" w:rsidRPr="00F62974">
                    <w:trPr>
                      <w:trHeight w:val="30"/>
                      <w:tblCellSpacing w:w="0" w:type="dxa"/>
                      <w:jc w:val="center"/>
                    </w:trPr>
                    <w:tc>
                      <w:tcPr>
                        <w:tcW w:w="0" w:type="auto"/>
                        <w:shd w:val="clear" w:color="auto" w:fill="C0D0C0"/>
                        <w:vAlign w:val="bottom"/>
                        <w:hideMark/>
                      </w:tcPr>
                      <w:p w:rsidR="00DA0F6B" w:rsidRPr="00F62974" w:rsidRDefault="00DA0F6B" w:rsidP="00DA0F6B">
                        <w:pPr>
                          <w:jc w:val="center"/>
                          <w:rPr>
                            <w:rFonts w:asciiTheme="majorHAnsi" w:eastAsia="Times New Roman" w:hAnsiTheme="majorHAnsi" w:cs="Arial"/>
                          </w:rPr>
                        </w:pPr>
                      </w:p>
                    </w:tc>
                  </w:tr>
                </w:tbl>
                <w:p w:rsidR="00DA0F6B" w:rsidRPr="00F62974" w:rsidRDefault="00DA0F6B" w:rsidP="00DA0F6B">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DA0F6B" w:rsidRPr="00F62974">
                    <w:trPr>
                      <w:tblCellSpacing w:w="0" w:type="dxa"/>
                      <w:jc w:val="center"/>
                    </w:trPr>
                    <w:tc>
                      <w:tcPr>
                        <w:tcW w:w="0" w:type="auto"/>
                        <w:vAlign w:val="bottom"/>
                        <w:hideMark/>
                      </w:tcPr>
                      <w:p w:rsidR="00DA0F6B" w:rsidRPr="00F62974" w:rsidRDefault="00DA0F6B" w:rsidP="00DA0F6B">
                        <w:pPr>
                          <w:jc w:val="center"/>
                          <w:rPr>
                            <w:rFonts w:asciiTheme="majorHAnsi" w:eastAsia="Times New Roman" w:hAnsiTheme="majorHAnsi" w:cs="Arial"/>
                          </w:rPr>
                        </w:pPr>
                        <w:r w:rsidRPr="00F62974">
                          <w:rPr>
                            <w:rFonts w:asciiTheme="majorHAnsi" w:eastAsia="Times New Roman" w:hAnsiTheme="majorHAnsi" w:cs="Arial"/>
                          </w:rPr>
                          <w:t>2%</w:t>
                        </w:r>
                      </w:p>
                    </w:tc>
                  </w:tr>
                  <w:tr w:rsidR="00DA0F6B" w:rsidRPr="00F62974">
                    <w:trPr>
                      <w:trHeight w:val="30"/>
                      <w:tblCellSpacing w:w="0" w:type="dxa"/>
                      <w:jc w:val="center"/>
                    </w:trPr>
                    <w:tc>
                      <w:tcPr>
                        <w:tcW w:w="0" w:type="auto"/>
                        <w:shd w:val="clear" w:color="auto" w:fill="C0D0C0"/>
                        <w:vAlign w:val="bottom"/>
                        <w:hideMark/>
                      </w:tcPr>
                      <w:p w:rsidR="00DA0F6B" w:rsidRPr="00F62974" w:rsidRDefault="00DA0F6B" w:rsidP="00DA0F6B">
                        <w:pPr>
                          <w:jc w:val="center"/>
                          <w:rPr>
                            <w:rFonts w:asciiTheme="majorHAnsi" w:eastAsia="Times New Roman" w:hAnsiTheme="majorHAnsi" w:cs="Arial"/>
                          </w:rPr>
                        </w:pPr>
                      </w:p>
                    </w:tc>
                  </w:tr>
                </w:tbl>
                <w:p w:rsidR="00DA0F6B" w:rsidRPr="00F62974" w:rsidRDefault="00DA0F6B" w:rsidP="00DA0F6B">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DA0F6B" w:rsidRPr="00F62974">
                    <w:trPr>
                      <w:tblCellSpacing w:w="0" w:type="dxa"/>
                      <w:jc w:val="center"/>
                    </w:trPr>
                    <w:tc>
                      <w:tcPr>
                        <w:tcW w:w="0" w:type="auto"/>
                        <w:vAlign w:val="bottom"/>
                        <w:hideMark/>
                      </w:tcPr>
                      <w:p w:rsidR="00DA0F6B" w:rsidRPr="00F62974" w:rsidRDefault="00DA0F6B" w:rsidP="00DA0F6B">
                        <w:pPr>
                          <w:jc w:val="center"/>
                          <w:rPr>
                            <w:rFonts w:asciiTheme="majorHAnsi" w:eastAsia="Times New Roman" w:hAnsiTheme="majorHAnsi" w:cs="Arial"/>
                          </w:rPr>
                        </w:pPr>
                        <w:r w:rsidRPr="00F62974">
                          <w:rPr>
                            <w:rFonts w:asciiTheme="majorHAnsi" w:eastAsia="Times New Roman" w:hAnsiTheme="majorHAnsi" w:cs="Arial"/>
                          </w:rPr>
                          <w:t>2%</w:t>
                        </w:r>
                      </w:p>
                    </w:tc>
                  </w:tr>
                  <w:tr w:rsidR="00DA0F6B" w:rsidRPr="00F62974">
                    <w:trPr>
                      <w:trHeight w:val="30"/>
                      <w:tblCellSpacing w:w="0" w:type="dxa"/>
                      <w:jc w:val="center"/>
                    </w:trPr>
                    <w:tc>
                      <w:tcPr>
                        <w:tcW w:w="0" w:type="auto"/>
                        <w:shd w:val="clear" w:color="auto" w:fill="C0D0C0"/>
                        <w:vAlign w:val="bottom"/>
                        <w:hideMark/>
                      </w:tcPr>
                      <w:p w:rsidR="00DA0F6B" w:rsidRPr="00F62974" w:rsidRDefault="00DA0F6B" w:rsidP="00DA0F6B">
                        <w:pPr>
                          <w:jc w:val="center"/>
                          <w:rPr>
                            <w:rFonts w:asciiTheme="majorHAnsi" w:eastAsia="Times New Roman" w:hAnsiTheme="majorHAnsi" w:cs="Arial"/>
                          </w:rPr>
                        </w:pPr>
                      </w:p>
                    </w:tc>
                  </w:tr>
                </w:tbl>
                <w:p w:rsidR="00DA0F6B" w:rsidRPr="00F62974" w:rsidRDefault="00DA0F6B" w:rsidP="00DA0F6B">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DA0F6B" w:rsidRPr="00F62974">
                    <w:trPr>
                      <w:tblCellSpacing w:w="0" w:type="dxa"/>
                      <w:jc w:val="center"/>
                    </w:trPr>
                    <w:tc>
                      <w:tcPr>
                        <w:tcW w:w="0" w:type="auto"/>
                        <w:vAlign w:val="bottom"/>
                        <w:hideMark/>
                      </w:tcPr>
                      <w:p w:rsidR="00DA0F6B" w:rsidRPr="00F62974" w:rsidRDefault="00DA0F6B" w:rsidP="00DA0F6B">
                        <w:pPr>
                          <w:jc w:val="center"/>
                          <w:rPr>
                            <w:rFonts w:asciiTheme="majorHAnsi" w:eastAsia="Times New Roman" w:hAnsiTheme="majorHAnsi" w:cs="Arial"/>
                          </w:rPr>
                        </w:pPr>
                        <w:r w:rsidRPr="00F62974">
                          <w:rPr>
                            <w:rFonts w:asciiTheme="majorHAnsi" w:eastAsia="Times New Roman" w:hAnsiTheme="majorHAnsi" w:cs="Arial"/>
                          </w:rPr>
                          <w:t>2%</w:t>
                        </w:r>
                      </w:p>
                    </w:tc>
                  </w:tr>
                  <w:tr w:rsidR="00DA0F6B" w:rsidRPr="00F62974">
                    <w:trPr>
                      <w:trHeight w:val="30"/>
                      <w:tblCellSpacing w:w="0" w:type="dxa"/>
                      <w:jc w:val="center"/>
                    </w:trPr>
                    <w:tc>
                      <w:tcPr>
                        <w:tcW w:w="0" w:type="auto"/>
                        <w:shd w:val="clear" w:color="auto" w:fill="C0D0C0"/>
                        <w:vAlign w:val="bottom"/>
                        <w:hideMark/>
                      </w:tcPr>
                      <w:p w:rsidR="00DA0F6B" w:rsidRPr="00F62974" w:rsidRDefault="00DA0F6B" w:rsidP="00DA0F6B">
                        <w:pPr>
                          <w:jc w:val="center"/>
                          <w:rPr>
                            <w:rFonts w:asciiTheme="majorHAnsi" w:eastAsia="Times New Roman" w:hAnsiTheme="majorHAnsi" w:cs="Arial"/>
                          </w:rPr>
                        </w:pPr>
                      </w:p>
                    </w:tc>
                  </w:tr>
                </w:tbl>
                <w:p w:rsidR="00DA0F6B" w:rsidRPr="00F62974" w:rsidRDefault="00DA0F6B" w:rsidP="00DA0F6B">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DA0F6B" w:rsidRPr="00F62974">
                    <w:trPr>
                      <w:tblCellSpacing w:w="0" w:type="dxa"/>
                      <w:jc w:val="center"/>
                    </w:trPr>
                    <w:tc>
                      <w:tcPr>
                        <w:tcW w:w="0" w:type="auto"/>
                        <w:vAlign w:val="bottom"/>
                        <w:hideMark/>
                      </w:tcPr>
                      <w:p w:rsidR="00DA0F6B" w:rsidRPr="00F62974" w:rsidRDefault="00DA0F6B" w:rsidP="00DA0F6B">
                        <w:pPr>
                          <w:jc w:val="center"/>
                          <w:rPr>
                            <w:rFonts w:asciiTheme="majorHAnsi" w:eastAsia="Times New Roman" w:hAnsiTheme="majorHAnsi" w:cs="Arial"/>
                          </w:rPr>
                        </w:pPr>
                        <w:r w:rsidRPr="00F62974">
                          <w:rPr>
                            <w:rFonts w:asciiTheme="majorHAnsi" w:eastAsia="Times New Roman" w:hAnsiTheme="majorHAnsi" w:cs="Arial"/>
                          </w:rPr>
                          <w:t>2%</w:t>
                        </w:r>
                      </w:p>
                    </w:tc>
                  </w:tr>
                  <w:tr w:rsidR="00DA0F6B" w:rsidRPr="00F62974">
                    <w:trPr>
                      <w:trHeight w:val="30"/>
                      <w:tblCellSpacing w:w="0" w:type="dxa"/>
                      <w:jc w:val="center"/>
                    </w:trPr>
                    <w:tc>
                      <w:tcPr>
                        <w:tcW w:w="0" w:type="auto"/>
                        <w:shd w:val="clear" w:color="auto" w:fill="C0D0C0"/>
                        <w:vAlign w:val="bottom"/>
                        <w:hideMark/>
                      </w:tcPr>
                      <w:p w:rsidR="00DA0F6B" w:rsidRPr="00F62974" w:rsidRDefault="00DA0F6B" w:rsidP="00DA0F6B">
                        <w:pPr>
                          <w:jc w:val="center"/>
                          <w:rPr>
                            <w:rFonts w:asciiTheme="majorHAnsi" w:eastAsia="Times New Roman" w:hAnsiTheme="majorHAnsi" w:cs="Arial"/>
                          </w:rPr>
                        </w:pPr>
                      </w:p>
                    </w:tc>
                  </w:tr>
                </w:tbl>
                <w:p w:rsidR="00DA0F6B" w:rsidRPr="00F62974" w:rsidRDefault="00DA0F6B" w:rsidP="00DA0F6B">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DA0F6B" w:rsidRPr="00F62974">
                    <w:trPr>
                      <w:tblCellSpacing w:w="0" w:type="dxa"/>
                      <w:jc w:val="center"/>
                    </w:trPr>
                    <w:tc>
                      <w:tcPr>
                        <w:tcW w:w="0" w:type="auto"/>
                        <w:vAlign w:val="bottom"/>
                        <w:hideMark/>
                      </w:tcPr>
                      <w:p w:rsidR="00DA0F6B" w:rsidRPr="00F62974" w:rsidRDefault="00DA0F6B" w:rsidP="00DA0F6B">
                        <w:pPr>
                          <w:jc w:val="center"/>
                          <w:rPr>
                            <w:rFonts w:asciiTheme="majorHAnsi" w:eastAsia="Times New Roman" w:hAnsiTheme="majorHAnsi" w:cs="Arial"/>
                          </w:rPr>
                        </w:pPr>
                        <w:r w:rsidRPr="00F62974">
                          <w:rPr>
                            <w:rFonts w:asciiTheme="majorHAnsi" w:eastAsia="Times New Roman" w:hAnsiTheme="majorHAnsi" w:cs="Arial"/>
                          </w:rPr>
                          <w:t>2%</w:t>
                        </w:r>
                      </w:p>
                    </w:tc>
                  </w:tr>
                  <w:tr w:rsidR="00DA0F6B" w:rsidRPr="00F62974">
                    <w:trPr>
                      <w:trHeight w:val="30"/>
                      <w:tblCellSpacing w:w="0" w:type="dxa"/>
                      <w:jc w:val="center"/>
                    </w:trPr>
                    <w:tc>
                      <w:tcPr>
                        <w:tcW w:w="0" w:type="auto"/>
                        <w:shd w:val="clear" w:color="auto" w:fill="C0D0C0"/>
                        <w:vAlign w:val="bottom"/>
                        <w:hideMark/>
                      </w:tcPr>
                      <w:p w:rsidR="00DA0F6B" w:rsidRPr="00F62974" w:rsidRDefault="00DA0F6B" w:rsidP="00DA0F6B">
                        <w:pPr>
                          <w:jc w:val="center"/>
                          <w:rPr>
                            <w:rFonts w:asciiTheme="majorHAnsi" w:eastAsia="Times New Roman" w:hAnsiTheme="majorHAnsi" w:cs="Arial"/>
                          </w:rPr>
                        </w:pPr>
                      </w:p>
                    </w:tc>
                  </w:tr>
                </w:tbl>
                <w:p w:rsidR="00DA0F6B" w:rsidRPr="00F62974" w:rsidRDefault="00DA0F6B" w:rsidP="00DA0F6B">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DA0F6B" w:rsidRPr="00F62974">
                    <w:trPr>
                      <w:tblCellSpacing w:w="0" w:type="dxa"/>
                      <w:jc w:val="center"/>
                    </w:trPr>
                    <w:tc>
                      <w:tcPr>
                        <w:tcW w:w="0" w:type="auto"/>
                        <w:vAlign w:val="bottom"/>
                        <w:hideMark/>
                      </w:tcPr>
                      <w:p w:rsidR="00DA0F6B" w:rsidRPr="00F62974" w:rsidRDefault="00DA0F6B" w:rsidP="00DA0F6B">
                        <w:pPr>
                          <w:jc w:val="center"/>
                          <w:rPr>
                            <w:rFonts w:asciiTheme="majorHAnsi" w:eastAsia="Times New Roman" w:hAnsiTheme="majorHAnsi" w:cs="Arial"/>
                          </w:rPr>
                        </w:pPr>
                        <w:r w:rsidRPr="00F62974">
                          <w:rPr>
                            <w:rFonts w:asciiTheme="majorHAnsi" w:eastAsia="Times New Roman" w:hAnsiTheme="majorHAnsi" w:cs="Arial"/>
                          </w:rPr>
                          <w:t>5%</w:t>
                        </w:r>
                      </w:p>
                    </w:tc>
                  </w:tr>
                  <w:tr w:rsidR="00DA0F6B" w:rsidRPr="00F62974">
                    <w:trPr>
                      <w:trHeight w:val="75"/>
                      <w:tblCellSpacing w:w="0" w:type="dxa"/>
                      <w:jc w:val="center"/>
                    </w:trPr>
                    <w:tc>
                      <w:tcPr>
                        <w:tcW w:w="0" w:type="auto"/>
                        <w:shd w:val="clear" w:color="auto" w:fill="C0D0C0"/>
                        <w:vAlign w:val="bottom"/>
                        <w:hideMark/>
                      </w:tcPr>
                      <w:p w:rsidR="00DA0F6B" w:rsidRPr="00F62974" w:rsidRDefault="00DA0F6B" w:rsidP="00DA0F6B">
                        <w:pPr>
                          <w:jc w:val="center"/>
                          <w:rPr>
                            <w:rFonts w:asciiTheme="majorHAnsi" w:eastAsia="Times New Roman" w:hAnsiTheme="majorHAnsi" w:cs="Arial"/>
                          </w:rPr>
                        </w:pPr>
                      </w:p>
                    </w:tc>
                  </w:tr>
                </w:tbl>
                <w:p w:rsidR="00DA0F6B" w:rsidRPr="00F62974" w:rsidRDefault="00DA0F6B" w:rsidP="00DA0F6B">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DA0F6B" w:rsidRPr="00F62974">
                    <w:trPr>
                      <w:tblCellSpacing w:w="0" w:type="dxa"/>
                      <w:jc w:val="center"/>
                    </w:trPr>
                    <w:tc>
                      <w:tcPr>
                        <w:tcW w:w="0" w:type="auto"/>
                        <w:vAlign w:val="bottom"/>
                        <w:hideMark/>
                      </w:tcPr>
                      <w:p w:rsidR="00DA0F6B" w:rsidRPr="00F62974" w:rsidRDefault="00DA0F6B" w:rsidP="00DA0F6B">
                        <w:pPr>
                          <w:jc w:val="center"/>
                          <w:rPr>
                            <w:rFonts w:asciiTheme="majorHAnsi" w:eastAsia="Times New Roman" w:hAnsiTheme="majorHAnsi" w:cs="Arial"/>
                          </w:rPr>
                        </w:pPr>
                        <w:r w:rsidRPr="00F62974">
                          <w:rPr>
                            <w:rFonts w:asciiTheme="majorHAnsi" w:eastAsia="Times New Roman" w:hAnsiTheme="majorHAnsi" w:cs="Arial"/>
                          </w:rPr>
                          <w:t>3%</w:t>
                        </w:r>
                      </w:p>
                    </w:tc>
                  </w:tr>
                  <w:tr w:rsidR="00DA0F6B" w:rsidRPr="00F62974">
                    <w:trPr>
                      <w:trHeight w:val="45"/>
                      <w:tblCellSpacing w:w="0" w:type="dxa"/>
                      <w:jc w:val="center"/>
                    </w:trPr>
                    <w:tc>
                      <w:tcPr>
                        <w:tcW w:w="0" w:type="auto"/>
                        <w:shd w:val="clear" w:color="auto" w:fill="C0D0C0"/>
                        <w:vAlign w:val="bottom"/>
                        <w:hideMark/>
                      </w:tcPr>
                      <w:p w:rsidR="00DA0F6B" w:rsidRPr="00F62974" w:rsidRDefault="00DA0F6B" w:rsidP="00DA0F6B">
                        <w:pPr>
                          <w:jc w:val="center"/>
                          <w:rPr>
                            <w:rFonts w:asciiTheme="majorHAnsi" w:eastAsia="Times New Roman" w:hAnsiTheme="majorHAnsi" w:cs="Arial"/>
                          </w:rPr>
                        </w:pPr>
                      </w:p>
                    </w:tc>
                  </w:tr>
                </w:tbl>
                <w:p w:rsidR="00DA0F6B" w:rsidRPr="00F62974" w:rsidRDefault="00DA0F6B" w:rsidP="00DA0F6B">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DA0F6B" w:rsidRPr="00F62974">
                    <w:trPr>
                      <w:tblCellSpacing w:w="0" w:type="dxa"/>
                      <w:jc w:val="center"/>
                    </w:trPr>
                    <w:tc>
                      <w:tcPr>
                        <w:tcW w:w="0" w:type="auto"/>
                        <w:vAlign w:val="bottom"/>
                        <w:hideMark/>
                      </w:tcPr>
                      <w:p w:rsidR="00DA0F6B" w:rsidRPr="00F62974" w:rsidRDefault="00DA0F6B" w:rsidP="00DA0F6B">
                        <w:pPr>
                          <w:jc w:val="center"/>
                          <w:rPr>
                            <w:rFonts w:asciiTheme="majorHAnsi" w:eastAsia="Times New Roman" w:hAnsiTheme="majorHAnsi" w:cs="Arial"/>
                          </w:rPr>
                        </w:pPr>
                        <w:r w:rsidRPr="00F62974">
                          <w:rPr>
                            <w:rFonts w:asciiTheme="majorHAnsi" w:eastAsia="Times New Roman" w:hAnsiTheme="majorHAnsi" w:cs="Arial"/>
                          </w:rPr>
                          <w:t>3%</w:t>
                        </w:r>
                      </w:p>
                    </w:tc>
                  </w:tr>
                  <w:tr w:rsidR="00DA0F6B" w:rsidRPr="00F62974">
                    <w:trPr>
                      <w:trHeight w:val="45"/>
                      <w:tblCellSpacing w:w="0" w:type="dxa"/>
                      <w:jc w:val="center"/>
                    </w:trPr>
                    <w:tc>
                      <w:tcPr>
                        <w:tcW w:w="0" w:type="auto"/>
                        <w:shd w:val="clear" w:color="auto" w:fill="C0D0C0"/>
                        <w:vAlign w:val="bottom"/>
                        <w:hideMark/>
                      </w:tcPr>
                      <w:p w:rsidR="00DA0F6B" w:rsidRPr="00F62974" w:rsidRDefault="00DA0F6B" w:rsidP="00DA0F6B">
                        <w:pPr>
                          <w:jc w:val="center"/>
                          <w:rPr>
                            <w:rFonts w:asciiTheme="majorHAnsi" w:eastAsia="Times New Roman" w:hAnsiTheme="majorHAnsi" w:cs="Arial"/>
                          </w:rPr>
                        </w:pPr>
                      </w:p>
                    </w:tc>
                  </w:tr>
                </w:tbl>
                <w:p w:rsidR="00DA0F6B" w:rsidRPr="00F62974" w:rsidRDefault="00DA0F6B" w:rsidP="00DA0F6B">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DA0F6B" w:rsidRPr="00F62974">
                    <w:trPr>
                      <w:tblCellSpacing w:w="0" w:type="dxa"/>
                      <w:jc w:val="center"/>
                    </w:trPr>
                    <w:tc>
                      <w:tcPr>
                        <w:tcW w:w="0" w:type="auto"/>
                        <w:vAlign w:val="bottom"/>
                        <w:hideMark/>
                      </w:tcPr>
                      <w:p w:rsidR="00DA0F6B" w:rsidRPr="00F62974" w:rsidRDefault="00DA0F6B" w:rsidP="00DA0F6B">
                        <w:pPr>
                          <w:jc w:val="center"/>
                          <w:rPr>
                            <w:rFonts w:asciiTheme="majorHAnsi" w:eastAsia="Times New Roman" w:hAnsiTheme="majorHAnsi" w:cs="Arial"/>
                          </w:rPr>
                        </w:pPr>
                        <w:r w:rsidRPr="00F62974">
                          <w:rPr>
                            <w:rFonts w:asciiTheme="majorHAnsi" w:eastAsia="Times New Roman" w:hAnsiTheme="majorHAnsi" w:cs="Arial"/>
                          </w:rPr>
                          <w:t>2%</w:t>
                        </w:r>
                      </w:p>
                    </w:tc>
                  </w:tr>
                  <w:tr w:rsidR="00DA0F6B" w:rsidRPr="00F62974">
                    <w:trPr>
                      <w:trHeight w:val="30"/>
                      <w:tblCellSpacing w:w="0" w:type="dxa"/>
                      <w:jc w:val="center"/>
                    </w:trPr>
                    <w:tc>
                      <w:tcPr>
                        <w:tcW w:w="0" w:type="auto"/>
                        <w:shd w:val="clear" w:color="auto" w:fill="C0D0C0"/>
                        <w:vAlign w:val="bottom"/>
                        <w:hideMark/>
                      </w:tcPr>
                      <w:p w:rsidR="00DA0F6B" w:rsidRPr="00F62974" w:rsidRDefault="00DA0F6B" w:rsidP="00DA0F6B">
                        <w:pPr>
                          <w:jc w:val="center"/>
                          <w:rPr>
                            <w:rFonts w:asciiTheme="majorHAnsi" w:eastAsia="Times New Roman" w:hAnsiTheme="majorHAnsi" w:cs="Arial"/>
                          </w:rPr>
                        </w:pPr>
                      </w:p>
                    </w:tc>
                  </w:tr>
                </w:tbl>
                <w:p w:rsidR="00DA0F6B" w:rsidRPr="00F62974" w:rsidRDefault="00DA0F6B" w:rsidP="00DA0F6B">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DA0F6B" w:rsidRPr="00F62974">
                    <w:trPr>
                      <w:tblCellSpacing w:w="0" w:type="dxa"/>
                      <w:jc w:val="center"/>
                    </w:trPr>
                    <w:tc>
                      <w:tcPr>
                        <w:tcW w:w="0" w:type="auto"/>
                        <w:vAlign w:val="bottom"/>
                        <w:hideMark/>
                      </w:tcPr>
                      <w:p w:rsidR="00DA0F6B" w:rsidRPr="00F62974" w:rsidRDefault="00DA0F6B" w:rsidP="00DA0F6B">
                        <w:pPr>
                          <w:jc w:val="center"/>
                          <w:rPr>
                            <w:rFonts w:asciiTheme="majorHAnsi" w:eastAsia="Times New Roman" w:hAnsiTheme="majorHAnsi" w:cs="Arial"/>
                          </w:rPr>
                        </w:pPr>
                        <w:r w:rsidRPr="00F62974">
                          <w:rPr>
                            <w:rFonts w:asciiTheme="majorHAnsi" w:eastAsia="Times New Roman" w:hAnsiTheme="majorHAnsi" w:cs="Arial"/>
                          </w:rPr>
                          <w:t>2%</w:t>
                        </w:r>
                      </w:p>
                    </w:tc>
                  </w:tr>
                  <w:tr w:rsidR="00DA0F6B" w:rsidRPr="00F62974">
                    <w:trPr>
                      <w:trHeight w:val="30"/>
                      <w:tblCellSpacing w:w="0" w:type="dxa"/>
                      <w:jc w:val="center"/>
                    </w:trPr>
                    <w:tc>
                      <w:tcPr>
                        <w:tcW w:w="0" w:type="auto"/>
                        <w:shd w:val="clear" w:color="auto" w:fill="C0D0C0"/>
                        <w:vAlign w:val="bottom"/>
                        <w:hideMark/>
                      </w:tcPr>
                      <w:p w:rsidR="00DA0F6B" w:rsidRPr="00F62974" w:rsidRDefault="00DA0F6B" w:rsidP="00DA0F6B">
                        <w:pPr>
                          <w:jc w:val="center"/>
                          <w:rPr>
                            <w:rFonts w:asciiTheme="majorHAnsi" w:eastAsia="Times New Roman" w:hAnsiTheme="majorHAnsi" w:cs="Arial"/>
                          </w:rPr>
                        </w:pPr>
                      </w:p>
                    </w:tc>
                  </w:tr>
                </w:tbl>
                <w:p w:rsidR="00DA0F6B" w:rsidRPr="00F62974" w:rsidRDefault="00DA0F6B" w:rsidP="00DA0F6B">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DA0F6B" w:rsidRPr="00F62974">
                    <w:trPr>
                      <w:tblCellSpacing w:w="0" w:type="dxa"/>
                      <w:jc w:val="center"/>
                    </w:trPr>
                    <w:tc>
                      <w:tcPr>
                        <w:tcW w:w="0" w:type="auto"/>
                        <w:vAlign w:val="bottom"/>
                        <w:hideMark/>
                      </w:tcPr>
                      <w:p w:rsidR="00DA0F6B" w:rsidRPr="00F62974" w:rsidRDefault="00DA0F6B" w:rsidP="00DA0F6B">
                        <w:pPr>
                          <w:jc w:val="center"/>
                          <w:rPr>
                            <w:rFonts w:asciiTheme="majorHAnsi" w:eastAsia="Times New Roman" w:hAnsiTheme="majorHAnsi" w:cs="Arial"/>
                          </w:rPr>
                        </w:pPr>
                        <w:r w:rsidRPr="00F62974">
                          <w:rPr>
                            <w:rFonts w:asciiTheme="majorHAnsi" w:eastAsia="Times New Roman" w:hAnsiTheme="majorHAnsi" w:cs="Arial"/>
                          </w:rPr>
                          <w:t>2%</w:t>
                        </w:r>
                      </w:p>
                    </w:tc>
                  </w:tr>
                  <w:tr w:rsidR="00DA0F6B" w:rsidRPr="00F62974">
                    <w:trPr>
                      <w:trHeight w:val="30"/>
                      <w:tblCellSpacing w:w="0" w:type="dxa"/>
                      <w:jc w:val="center"/>
                    </w:trPr>
                    <w:tc>
                      <w:tcPr>
                        <w:tcW w:w="0" w:type="auto"/>
                        <w:shd w:val="clear" w:color="auto" w:fill="C0D0C0"/>
                        <w:vAlign w:val="bottom"/>
                        <w:hideMark/>
                      </w:tcPr>
                      <w:p w:rsidR="00DA0F6B" w:rsidRPr="00F62974" w:rsidRDefault="00DA0F6B" w:rsidP="00DA0F6B">
                        <w:pPr>
                          <w:jc w:val="center"/>
                          <w:rPr>
                            <w:rFonts w:asciiTheme="majorHAnsi" w:eastAsia="Times New Roman" w:hAnsiTheme="majorHAnsi" w:cs="Arial"/>
                          </w:rPr>
                        </w:pPr>
                      </w:p>
                    </w:tc>
                  </w:tr>
                </w:tbl>
                <w:p w:rsidR="00DA0F6B" w:rsidRPr="00F62974" w:rsidRDefault="00DA0F6B" w:rsidP="00DA0F6B">
                  <w:pPr>
                    <w:jc w:val="center"/>
                    <w:rPr>
                      <w:rFonts w:asciiTheme="majorHAnsi" w:eastAsia="Times New Roman" w:hAnsiTheme="majorHAnsi" w:cs="Arial"/>
                    </w:rPr>
                  </w:pPr>
                </w:p>
              </w:tc>
            </w:tr>
            <w:tr w:rsidR="00DA0F6B" w:rsidRPr="00F62974">
              <w:trPr>
                <w:tblCellSpacing w:w="15" w:type="dxa"/>
                <w:jc w:val="right"/>
              </w:trPr>
              <w:tc>
                <w:tcPr>
                  <w:tcW w:w="0" w:type="auto"/>
                  <w:shd w:val="clear" w:color="auto" w:fill="E0E0E0"/>
                  <w:vAlign w:val="center"/>
                  <w:hideMark/>
                </w:tcPr>
                <w:p w:rsidR="00DA0F6B" w:rsidRPr="00F62974" w:rsidRDefault="00DA0F6B" w:rsidP="00DA0F6B">
                  <w:pPr>
                    <w:jc w:val="center"/>
                    <w:rPr>
                      <w:rFonts w:asciiTheme="majorHAnsi" w:eastAsia="Times New Roman" w:hAnsiTheme="majorHAnsi" w:cs="Arial"/>
                    </w:rPr>
                  </w:pPr>
                  <w:r w:rsidRPr="00F62974">
                    <w:rPr>
                      <w:rFonts w:asciiTheme="majorHAnsi" w:eastAsia="Times New Roman" w:hAnsiTheme="majorHAnsi" w:cs="Arial"/>
                    </w:rPr>
                    <w:t>17</w:t>
                  </w:r>
                </w:p>
              </w:tc>
              <w:tc>
                <w:tcPr>
                  <w:tcW w:w="0" w:type="auto"/>
                  <w:shd w:val="clear" w:color="auto" w:fill="E0E0E0"/>
                  <w:vAlign w:val="center"/>
                  <w:hideMark/>
                </w:tcPr>
                <w:p w:rsidR="00DA0F6B" w:rsidRPr="00F62974" w:rsidRDefault="00DA0F6B" w:rsidP="00DA0F6B">
                  <w:pPr>
                    <w:jc w:val="center"/>
                    <w:rPr>
                      <w:rFonts w:asciiTheme="majorHAnsi" w:eastAsia="Times New Roman" w:hAnsiTheme="majorHAnsi" w:cs="Arial"/>
                    </w:rPr>
                  </w:pPr>
                  <w:r w:rsidRPr="00F62974">
                    <w:rPr>
                      <w:rFonts w:asciiTheme="majorHAnsi" w:eastAsia="Times New Roman" w:hAnsiTheme="majorHAnsi" w:cs="Arial"/>
                    </w:rPr>
                    <w:t>9</w:t>
                  </w:r>
                </w:p>
              </w:tc>
              <w:tc>
                <w:tcPr>
                  <w:tcW w:w="0" w:type="auto"/>
                  <w:shd w:val="clear" w:color="auto" w:fill="E0E0E0"/>
                  <w:vAlign w:val="center"/>
                  <w:hideMark/>
                </w:tcPr>
                <w:p w:rsidR="00DA0F6B" w:rsidRPr="00F62974" w:rsidRDefault="00DA0F6B" w:rsidP="00DA0F6B">
                  <w:pPr>
                    <w:jc w:val="center"/>
                    <w:rPr>
                      <w:rFonts w:asciiTheme="majorHAnsi" w:eastAsia="Times New Roman" w:hAnsiTheme="majorHAnsi" w:cs="Arial"/>
                    </w:rPr>
                  </w:pPr>
                  <w:r w:rsidRPr="00F62974">
                    <w:rPr>
                      <w:rFonts w:asciiTheme="majorHAnsi" w:eastAsia="Times New Roman" w:hAnsiTheme="majorHAnsi" w:cs="Arial"/>
                    </w:rPr>
                    <w:t>3</w:t>
                  </w:r>
                </w:p>
              </w:tc>
              <w:tc>
                <w:tcPr>
                  <w:tcW w:w="0" w:type="auto"/>
                  <w:shd w:val="clear" w:color="auto" w:fill="E0E0E0"/>
                  <w:vAlign w:val="center"/>
                  <w:hideMark/>
                </w:tcPr>
                <w:p w:rsidR="00DA0F6B" w:rsidRPr="00F62974" w:rsidRDefault="00DA0F6B" w:rsidP="00DA0F6B">
                  <w:pPr>
                    <w:jc w:val="center"/>
                    <w:rPr>
                      <w:rFonts w:asciiTheme="majorHAnsi" w:eastAsia="Times New Roman" w:hAnsiTheme="majorHAnsi" w:cs="Arial"/>
                    </w:rPr>
                  </w:pPr>
                  <w:r w:rsidRPr="00F62974">
                    <w:rPr>
                      <w:rFonts w:asciiTheme="majorHAnsi" w:eastAsia="Times New Roman" w:hAnsiTheme="majorHAnsi" w:cs="Arial"/>
                    </w:rPr>
                    <w:t>3</w:t>
                  </w:r>
                </w:p>
              </w:tc>
              <w:tc>
                <w:tcPr>
                  <w:tcW w:w="0" w:type="auto"/>
                  <w:shd w:val="clear" w:color="auto" w:fill="E0E0E0"/>
                  <w:vAlign w:val="center"/>
                  <w:hideMark/>
                </w:tcPr>
                <w:p w:rsidR="00DA0F6B" w:rsidRPr="00F62974" w:rsidRDefault="00DA0F6B" w:rsidP="00DA0F6B">
                  <w:pPr>
                    <w:jc w:val="center"/>
                    <w:rPr>
                      <w:rFonts w:asciiTheme="majorHAnsi" w:eastAsia="Times New Roman" w:hAnsiTheme="majorHAnsi" w:cs="Arial"/>
                    </w:rPr>
                  </w:pPr>
                  <w:r w:rsidRPr="00F62974">
                    <w:rPr>
                      <w:rFonts w:asciiTheme="majorHAnsi" w:eastAsia="Times New Roman" w:hAnsiTheme="majorHAnsi" w:cs="Arial"/>
                    </w:rPr>
                    <w:t>1</w:t>
                  </w:r>
                </w:p>
              </w:tc>
              <w:tc>
                <w:tcPr>
                  <w:tcW w:w="0" w:type="auto"/>
                  <w:shd w:val="clear" w:color="auto" w:fill="E0E0E0"/>
                  <w:vAlign w:val="center"/>
                  <w:hideMark/>
                </w:tcPr>
                <w:p w:rsidR="00DA0F6B" w:rsidRPr="00F62974" w:rsidRDefault="00DA0F6B" w:rsidP="00DA0F6B">
                  <w:pPr>
                    <w:jc w:val="center"/>
                    <w:rPr>
                      <w:rFonts w:asciiTheme="majorHAnsi" w:eastAsia="Times New Roman" w:hAnsiTheme="majorHAnsi" w:cs="Arial"/>
                    </w:rPr>
                  </w:pPr>
                  <w:r w:rsidRPr="00F62974">
                    <w:rPr>
                      <w:rFonts w:asciiTheme="majorHAnsi" w:eastAsia="Times New Roman" w:hAnsiTheme="majorHAnsi" w:cs="Arial"/>
                    </w:rPr>
                    <w:t>1</w:t>
                  </w:r>
                </w:p>
              </w:tc>
              <w:tc>
                <w:tcPr>
                  <w:tcW w:w="0" w:type="auto"/>
                  <w:shd w:val="clear" w:color="auto" w:fill="E0E0E0"/>
                  <w:vAlign w:val="center"/>
                  <w:hideMark/>
                </w:tcPr>
                <w:p w:rsidR="00DA0F6B" w:rsidRPr="00F62974" w:rsidRDefault="00DA0F6B" w:rsidP="00DA0F6B">
                  <w:pPr>
                    <w:jc w:val="center"/>
                    <w:rPr>
                      <w:rFonts w:asciiTheme="majorHAnsi" w:eastAsia="Times New Roman" w:hAnsiTheme="majorHAnsi" w:cs="Arial"/>
                    </w:rPr>
                  </w:pPr>
                  <w:r w:rsidRPr="00F62974">
                    <w:rPr>
                      <w:rFonts w:asciiTheme="majorHAnsi" w:eastAsia="Times New Roman" w:hAnsiTheme="majorHAnsi" w:cs="Arial"/>
                    </w:rPr>
                    <w:t>2</w:t>
                  </w:r>
                </w:p>
              </w:tc>
              <w:tc>
                <w:tcPr>
                  <w:tcW w:w="0" w:type="auto"/>
                  <w:shd w:val="clear" w:color="auto" w:fill="E0E0E0"/>
                  <w:vAlign w:val="center"/>
                  <w:hideMark/>
                </w:tcPr>
                <w:p w:rsidR="00DA0F6B" w:rsidRPr="00F62974" w:rsidRDefault="00DA0F6B" w:rsidP="00DA0F6B">
                  <w:pPr>
                    <w:jc w:val="center"/>
                    <w:rPr>
                      <w:rFonts w:asciiTheme="majorHAnsi" w:eastAsia="Times New Roman" w:hAnsiTheme="majorHAnsi" w:cs="Arial"/>
                    </w:rPr>
                  </w:pPr>
                  <w:r w:rsidRPr="00F62974">
                    <w:rPr>
                      <w:rFonts w:asciiTheme="majorHAnsi" w:eastAsia="Times New Roman" w:hAnsiTheme="majorHAnsi" w:cs="Arial"/>
                    </w:rPr>
                    <w:t>1</w:t>
                  </w:r>
                </w:p>
              </w:tc>
              <w:tc>
                <w:tcPr>
                  <w:tcW w:w="0" w:type="auto"/>
                  <w:shd w:val="clear" w:color="auto" w:fill="E0E0E0"/>
                  <w:vAlign w:val="center"/>
                  <w:hideMark/>
                </w:tcPr>
                <w:p w:rsidR="00DA0F6B" w:rsidRPr="00F62974" w:rsidRDefault="00DA0F6B" w:rsidP="00DA0F6B">
                  <w:pPr>
                    <w:jc w:val="center"/>
                    <w:rPr>
                      <w:rFonts w:asciiTheme="majorHAnsi" w:eastAsia="Times New Roman" w:hAnsiTheme="majorHAnsi" w:cs="Arial"/>
                    </w:rPr>
                  </w:pPr>
                  <w:r w:rsidRPr="00F62974">
                    <w:rPr>
                      <w:rFonts w:asciiTheme="majorHAnsi" w:eastAsia="Times New Roman" w:hAnsiTheme="majorHAnsi" w:cs="Arial"/>
                    </w:rPr>
                    <w:t>1</w:t>
                  </w:r>
                </w:p>
              </w:tc>
              <w:tc>
                <w:tcPr>
                  <w:tcW w:w="0" w:type="auto"/>
                  <w:shd w:val="clear" w:color="auto" w:fill="E0E0E0"/>
                  <w:vAlign w:val="center"/>
                  <w:hideMark/>
                </w:tcPr>
                <w:p w:rsidR="00DA0F6B" w:rsidRPr="00F62974" w:rsidRDefault="00DA0F6B" w:rsidP="00DA0F6B">
                  <w:pPr>
                    <w:jc w:val="center"/>
                    <w:rPr>
                      <w:rFonts w:asciiTheme="majorHAnsi" w:eastAsia="Times New Roman" w:hAnsiTheme="majorHAnsi" w:cs="Arial"/>
                    </w:rPr>
                  </w:pPr>
                  <w:r w:rsidRPr="00F62974">
                    <w:rPr>
                      <w:rFonts w:asciiTheme="majorHAnsi" w:eastAsia="Times New Roman" w:hAnsiTheme="majorHAnsi" w:cs="Arial"/>
                    </w:rPr>
                    <w:t>1</w:t>
                  </w:r>
                </w:p>
              </w:tc>
              <w:tc>
                <w:tcPr>
                  <w:tcW w:w="0" w:type="auto"/>
                  <w:shd w:val="clear" w:color="auto" w:fill="E0E0E0"/>
                  <w:vAlign w:val="center"/>
                  <w:hideMark/>
                </w:tcPr>
                <w:p w:rsidR="00DA0F6B" w:rsidRPr="00F62974" w:rsidRDefault="00DA0F6B" w:rsidP="00DA0F6B">
                  <w:pPr>
                    <w:jc w:val="center"/>
                    <w:rPr>
                      <w:rFonts w:asciiTheme="majorHAnsi" w:eastAsia="Times New Roman" w:hAnsiTheme="majorHAnsi" w:cs="Arial"/>
                    </w:rPr>
                  </w:pPr>
                  <w:r w:rsidRPr="00F62974">
                    <w:rPr>
                      <w:rFonts w:asciiTheme="majorHAnsi" w:eastAsia="Times New Roman" w:hAnsiTheme="majorHAnsi" w:cs="Arial"/>
                    </w:rPr>
                    <w:t>1</w:t>
                  </w:r>
                </w:p>
              </w:tc>
              <w:tc>
                <w:tcPr>
                  <w:tcW w:w="0" w:type="auto"/>
                  <w:shd w:val="clear" w:color="auto" w:fill="E0E0E0"/>
                  <w:vAlign w:val="center"/>
                  <w:hideMark/>
                </w:tcPr>
                <w:p w:rsidR="00DA0F6B" w:rsidRPr="00F62974" w:rsidRDefault="00DA0F6B" w:rsidP="00DA0F6B">
                  <w:pPr>
                    <w:jc w:val="center"/>
                    <w:rPr>
                      <w:rFonts w:asciiTheme="majorHAnsi" w:eastAsia="Times New Roman" w:hAnsiTheme="majorHAnsi" w:cs="Arial"/>
                    </w:rPr>
                  </w:pPr>
                  <w:r w:rsidRPr="00F62974">
                    <w:rPr>
                      <w:rFonts w:asciiTheme="majorHAnsi" w:eastAsia="Times New Roman" w:hAnsiTheme="majorHAnsi" w:cs="Arial"/>
                    </w:rPr>
                    <w:t>2</w:t>
                  </w:r>
                </w:p>
              </w:tc>
              <w:tc>
                <w:tcPr>
                  <w:tcW w:w="0" w:type="auto"/>
                  <w:shd w:val="clear" w:color="auto" w:fill="E0E0E0"/>
                  <w:vAlign w:val="center"/>
                  <w:hideMark/>
                </w:tcPr>
                <w:p w:rsidR="00DA0F6B" w:rsidRPr="00F62974" w:rsidRDefault="00DA0F6B" w:rsidP="00DA0F6B">
                  <w:pPr>
                    <w:jc w:val="center"/>
                    <w:rPr>
                      <w:rFonts w:asciiTheme="majorHAnsi" w:eastAsia="Times New Roman" w:hAnsiTheme="majorHAnsi" w:cs="Arial"/>
                    </w:rPr>
                  </w:pPr>
                  <w:r w:rsidRPr="00F62974">
                    <w:rPr>
                      <w:rFonts w:asciiTheme="majorHAnsi" w:eastAsia="Times New Roman" w:hAnsiTheme="majorHAnsi" w:cs="Arial"/>
                    </w:rPr>
                    <w:t>1</w:t>
                  </w:r>
                </w:p>
              </w:tc>
              <w:tc>
                <w:tcPr>
                  <w:tcW w:w="0" w:type="auto"/>
                  <w:shd w:val="clear" w:color="auto" w:fill="E0E0E0"/>
                  <w:vAlign w:val="center"/>
                  <w:hideMark/>
                </w:tcPr>
                <w:p w:rsidR="00DA0F6B" w:rsidRPr="00F62974" w:rsidRDefault="00DA0F6B" w:rsidP="00DA0F6B">
                  <w:pPr>
                    <w:jc w:val="center"/>
                    <w:rPr>
                      <w:rFonts w:asciiTheme="majorHAnsi" w:eastAsia="Times New Roman" w:hAnsiTheme="majorHAnsi" w:cs="Arial"/>
                    </w:rPr>
                  </w:pPr>
                  <w:r w:rsidRPr="00F62974">
                    <w:rPr>
                      <w:rFonts w:asciiTheme="majorHAnsi" w:eastAsia="Times New Roman" w:hAnsiTheme="majorHAnsi" w:cs="Arial"/>
                    </w:rPr>
                    <w:t>1</w:t>
                  </w:r>
                </w:p>
              </w:tc>
              <w:tc>
                <w:tcPr>
                  <w:tcW w:w="0" w:type="auto"/>
                  <w:shd w:val="clear" w:color="auto" w:fill="E0E0E0"/>
                  <w:vAlign w:val="center"/>
                  <w:hideMark/>
                </w:tcPr>
                <w:p w:rsidR="00DA0F6B" w:rsidRPr="00F62974" w:rsidRDefault="00DA0F6B" w:rsidP="00DA0F6B">
                  <w:pPr>
                    <w:jc w:val="center"/>
                    <w:rPr>
                      <w:rFonts w:asciiTheme="majorHAnsi" w:eastAsia="Times New Roman" w:hAnsiTheme="majorHAnsi" w:cs="Arial"/>
                    </w:rPr>
                  </w:pPr>
                  <w:r w:rsidRPr="00F62974">
                    <w:rPr>
                      <w:rFonts w:asciiTheme="majorHAnsi" w:eastAsia="Times New Roman" w:hAnsiTheme="majorHAnsi" w:cs="Arial"/>
                    </w:rPr>
                    <w:t>1</w:t>
                  </w:r>
                </w:p>
              </w:tc>
              <w:tc>
                <w:tcPr>
                  <w:tcW w:w="0" w:type="auto"/>
                  <w:shd w:val="clear" w:color="auto" w:fill="E0E0E0"/>
                  <w:vAlign w:val="center"/>
                  <w:hideMark/>
                </w:tcPr>
                <w:p w:rsidR="00DA0F6B" w:rsidRPr="00F62974" w:rsidRDefault="00DA0F6B" w:rsidP="00DA0F6B">
                  <w:pPr>
                    <w:jc w:val="center"/>
                    <w:rPr>
                      <w:rFonts w:asciiTheme="majorHAnsi" w:eastAsia="Times New Roman" w:hAnsiTheme="majorHAnsi" w:cs="Arial"/>
                    </w:rPr>
                  </w:pPr>
                  <w:r w:rsidRPr="00F62974">
                    <w:rPr>
                      <w:rFonts w:asciiTheme="majorHAnsi" w:eastAsia="Times New Roman" w:hAnsiTheme="majorHAnsi" w:cs="Arial"/>
                    </w:rPr>
                    <w:t>1</w:t>
                  </w:r>
                </w:p>
              </w:tc>
              <w:tc>
                <w:tcPr>
                  <w:tcW w:w="0" w:type="auto"/>
                  <w:shd w:val="clear" w:color="auto" w:fill="E0E0E0"/>
                  <w:vAlign w:val="center"/>
                  <w:hideMark/>
                </w:tcPr>
                <w:p w:rsidR="00DA0F6B" w:rsidRPr="00F62974" w:rsidRDefault="00DA0F6B" w:rsidP="00DA0F6B">
                  <w:pPr>
                    <w:jc w:val="center"/>
                    <w:rPr>
                      <w:rFonts w:asciiTheme="majorHAnsi" w:eastAsia="Times New Roman" w:hAnsiTheme="majorHAnsi" w:cs="Arial"/>
                    </w:rPr>
                  </w:pPr>
                  <w:r w:rsidRPr="00F62974">
                    <w:rPr>
                      <w:rFonts w:asciiTheme="majorHAnsi" w:eastAsia="Times New Roman" w:hAnsiTheme="majorHAnsi" w:cs="Arial"/>
                    </w:rPr>
                    <w:t>1</w:t>
                  </w:r>
                </w:p>
              </w:tc>
              <w:tc>
                <w:tcPr>
                  <w:tcW w:w="0" w:type="auto"/>
                  <w:shd w:val="clear" w:color="auto" w:fill="E0E0E0"/>
                  <w:vAlign w:val="center"/>
                  <w:hideMark/>
                </w:tcPr>
                <w:p w:rsidR="00DA0F6B" w:rsidRPr="00F62974" w:rsidRDefault="00DA0F6B" w:rsidP="00DA0F6B">
                  <w:pPr>
                    <w:jc w:val="center"/>
                    <w:rPr>
                      <w:rFonts w:asciiTheme="majorHAnsi" w:eastAsia="Times New Roman" w:hAnsiTheme="majorHAnsi" w:cs="Arial"/>
                    </w:rPr>
                  </w:pPr>
                  <w:r w:rsidRPr="00F62974">
                    <w:rPr>
                      <w:rFonts w:asciiTheme="majorHAnsi" w:eastAsia="Times New Roman" w:hAnsiTheme="majorHAnsi" w:cs="Arial"/>
                    </w:rPr>
                    <w:t>1</w:t>
                  </w:r>
                </w:p>
              </w:tc>
              <w:tc>
                <w:tcPr>
                  <w:tcW w:w="0" w:type="auto"/>
                  <w:shd w:val="clear" w:color="auto" w:fill="E0E0E0"/>
                  <w:vAlign w:val="center"/>
                  <w:hideMark/>
                </w:tcPr>
                <w:p w:rsidR="00DA0F6B" w:rsidRPr="00F62974" w:rsidRDefault="00DA0F6B" w:rsidP="00DA0F6B">
                  <w:pPr>
                    <w:jc w:val="center"/>
                    <w:rPr>
                      <w:rFonts w:asciiTheme="majorHAnsi" w:eastAsia="Times New Roman" w:hAnsiTheme="majorHAnsi" w:cs="Arial"/>
                    </w:rPr>
                  </w:pPr>
                  <w:r w:rsidRPr="00F62974">
                    <w:rPr>
                      <w:rFonts w:asciiTheme="majorHAnsi" w:eastAsia="Times New Roman" w:hAnsiTheme="majorHAnsi" w:cs="Arial"/>
                    </w:rPr>
                    <w:t>1</w:t>
                  </w:r>
                </w:p>
              </w:tc>
              <w:tc>
                <w:tcPr>
                  <w:tcW w:w="0" w:type="auto"/>
                  <w:shd w:val="clear" w:color="auto" w:fill="E0E0E0"/>
                  <w:vAlign w:val="center"/>
                  <w:hideMark/>
                </w:tcPr>
                <w:p w:rsidR="00DA0F6B" w:rsidRPr="00F62974" w:rsidRDefault="00DA0F6B" w:rsidP="00DA0F6B">
                  <w:pPr>
                    <w:jc w:val="center"/>
                    <w:rPr>
                      <w:rFonts w:asciiTheme="majorHAnsi" w:eastAsia="Times New Roman" w:hAnsiTheme="majorHAnsi" w:cs="Arial"/>
                    </w:rPr>
                  </w:pPr>
                  <w:r w:rsidRPr="00F62974">
                    <w:rPr>
                      <w:rFonts w:asciiTheme="majorHAnsi" w:eastAsia="Times New Roman" w:hAnsiTheme="majorHAnsi" w:cs="Arial"/>
                    </w:rPr>
                    <w:t>1</w:t>
                  </w:r>
                </w:p>
              </w:tc>
              <w:tc>
                <w:tcPr>
                  <w:tcW w:w="0" w:type="auto"/>
                  <w:shd w:val="clear" w:color="auto" w:fill="E0E0E0"/>
                  <w:vAlign w:val="center"/>
                  <w:hideMark/>
                </w:tcPr>
                <w:p w:rsidR="00DA0F6B" w:rsidRPr="00F62974" w:rsidRDefault="00DA0F6B" w:rsidP="00DA0F6B">
                  <w:pPr>
                    <w:jc w:val="center"/>
                    <w:rPr>
                      <w:rFonts w:asciiTheme="majorHAnsi" w:eastAsia="Times New Roman" w:hAnsiTheme="majorHAnsi" w:cs="Arial"/>
                    </w:rPr>
                  </w:pPr>
                  <w:r w:rsidRPr="00F62974">
                    <w:rPr>
                      <w:rFonts w:asciiTheme="majorHAnsi" w:eastAsia="Times New Roman" w:hAnsiTheme="majorHAnsi" w:cs="Arial"/>
                    </w:rPr>
                    <w:t>3</w:t>
                  </w:r>
                </w:p>
              </w:tc>
              <w:tc>
                <w:tcPr>
                  <w:tcW w:w="0" w:type="auto"/>
                  <w:shd w:val="clear" w:color="auto" w:fill="E0E0E0"/>
                  <w:vAlign w:val="center"/>
                  <w:hideMark/>
                </w:tcPr>
                <w:p w:rsidR="00DA0F6B" w:rsidRPr="00F62974" w:rsidRDefault="00DA0F6B" w:rsidP="00DA0F6B">
                  <w:pPr>
                    <w:jc w:val="center"/>
                    <w:rPr>
                      <w:rFonts w:asciiTheme="majorHAnsi" w:eastAsia="Times New Roman" w:hAnsiTheme="majorHAnsi" w:cs="Arial"/>
                    </w:rPr>
                  </w:pPr>
                  <w:r w:rsidRPr="00F62974">
                    <w:rPr>
                      <w:rFonts w:asciiTheme="majorHAnsi" w:eastAsia="Times New Roman" w:hAnsiTheme="majorHAnsi" w:cs="Arial"/>
                    </w:rPr>
                    <w:t>2</w:t>
                  </w:r>
                </w:p>
              </w:tc>
              <w:tc>
                <w:tcPr>
                  <w:tcW w:w="0" w:type="auto"/>
                  <w:shd w:val="clear" w:color="auto" w:fill="E0E0E0"/>
                  <w:vAlign w:val="center"/>
                  <w:hideMark/>
                </w:tcPr>
                <w:p w:rsidR="00DA0F6B" w:rsidRPr="00F62974" w:rsidRDefault="00DA0F6B" w:rsidP="00DA0F6B">
                  <w:pPr>
                    <w:jc w:val="center"/>
                    <w:rPr>
                      <w:rFonts w:asciiTheme="majorHAnsi" w:eastAsia="Times New Roman" w:hAnsiTheme="majorHAnsi" w:cs="Arial"/>
                    </w:rPr>
                  </w:pPr>
                  <w:r w:rsidRPr="00F62974">
                    <w:rPr>
                      <w:rFonts w:asciiTheme="majorHAnsi" w:eastAsia="Times New Roman" w:hAnsiTheme="majorHAnsi" w:cs="Arial"/>
                    </w:rPr>
                    <w:t>2</w:t>
                  </w:r>
                </w:p>
              </w:tc>
              <w:tc>
                <w:tcPr>
                  <w:tcW w:w="0" w:type="auto"/>
                  <w:shd w:val="clear" w:color="auto" w:fill="E0E0E0"/>
                  <w:vAlign w:val="center"/>
                  <w:hideMark/>
                </w:tcPr>
                <w:p w:rsidR="00DA0F6B" w:rsidRPr="00F62974" w:rsidRDefault="00DA0F6B" w:rsidP="00DA0F6B">
                  <w:pPr>
                    <w:jc w:val="center"/>
                    <w:rPr>
                      <w:rFonts w:asciiTheme="majorHAnsi" w:eastAsia="Times New Roman" w:hAnsiTheme="majorHAnsi" w:cs="Arial"/>
                    </w:rPr>
                  </w:pPr>
                  <w:r w:rsidRPr="00F62974">
                    <w:rPr>
                      <w:rFonts w:asciiTheme="majorHAnsi" w:eastAsia="Times New Roman" w:hAnsiTheme="majorHAnsi" w:cs="Arial"/>
                    </w:rPr>
                    <w:t>1</w:t>
                  </w:r>
                </w:p>
              </w:tc>
              <w:tc>
                <w:tcPr>
                  <w:tcW w:w="0" w:type="auto"/>
                  <w:shd w:val="clear" w:color="auto" w:fill="E0E0E0"/>
                  <w:vAlign w:val="center"/>
                  <w:hideMark/>
                </w:tcPr>
                <w:p w:rsidR="00DA0F6B" w:rsidRPr="00F62974" w:rsidRDefault="00DA0F6B" w:rsidP="00DA0F6B">
                  <w:pPr>
                    <w:jc w:val="center"/>
                    <w:rPr>
                      <w:rFonts w:asciiTheme="majorHAnsi" w:eastAsia="Times New Roman" w:hAnsiTheme="majorHAnsi" w:cs="Arial"/>
                    </w:rPr>
                  </w:pPr>
                  <w:r w:rsidRPr="00F62974">
                    <w:rPr>
                      <w:rFonts w:asciiTheme="majorHAnsi" w:eastAsia="Times New Roman" w:hAnsiTheme="majorHAnsi" w:cs="Arial"/>
                    </w:rPr>
                    <w:t>1</w:t>
                  </w:r>
                </w:p>
              </w:tc>
              <w:tc>
                <w:tcPr>
                  <w:tcW w:w="0" w:type="auto"/>
                  <w:shd w:val="clear" w:color="auto" w:fill="E0E0E0"/>
                  <w:vAlign w:val="center"/>
                  <w:hideMark/>
                </w:tcPr>
                <w:p w:rsidR="00DA0F6B" w:rsidRPr="00F62974" w:rsidRDefault="00DA0F6B" w:rsidP="00DA0F6B">
                  <w:pPr>
                    <w:jc w:val="center"/>
                    <w:rPr>
                      <w:rFonts w:asciiTheme="majorHAnsi" w:eastAsia="Times New Roman" w:hAnsiTheme="majorHAnsi" w:cs="Arial"/>
                    </w:rPr>
                  </w:pPr>
                  <w:r w:rsidRPr="00F62974">
                    <w:rPr>
                      <w:rFonts w:asciiTheme="majorHAnsi" w:eastAsia="Times New Roman" w:hAnsiTheme="majorHAnsi" w:cs="Arial"/>
                    </w:rPr>
                    <w:t>1</w:t>
                  </w:r>
                </w:p>
              </w:tc>
            </w:tr>
            <w:tr w:rsidR="00DA0F6B" w:rsidRPr="00F62974">
              <w:trPr>
                <w:tblCellSpacing w:w="15" w:type="dxa"/>
                <w:jc w:val="right"/>
              </w:trPr>
              <w:tc>
                <w:tcPr>
                  <w:tcW w:w="0" w:type="auto"/>
                  <w:shd w:val="clear" w:color="auto" w:fill="E0E0E0"/>
                  <w:vAlign w:val="center"/>
                  <w:hideMark/>
                </w:tcPr>
                <w:p w:rsidR="00DA0F6B" w:rsidRPr="00F62974" w:rsidRDefault="00DA0F6B" w:rsidP="00DA0F6B">
                  <w:pPr>
                    <w:jc w:val="center"/>
                    <w:rPr>
                      <w:rFonts w:asciiTheme="majorHAnsi" w:eastAsia="Times New Roman" w:hAnsiTheme="majorHAnsi" w:cs="Arial"/>
                    </w:rPr>
                  </w:pPr>
                  <w:r w:rsidRPr="00F62974">
                    <w:rPr>
                      <w:rFonts w:asciiTheme="majorHAnsi" w:eastAsia="Times New Roman" w:hAnsiTheme="majorHAnsi" w:cs="Arial"/>
                    </w:rPr>
                    <w:t>20</w:t>
                  </w:r>
                </w:p>
              </w:tc>
              <w:tc>
                <w:tcPr>
                  <w:tcW w:w="0" w:type="auto"/>
                  <w:shd w:val="clear" w:color="auto" w:fill="E0E0E0"/>
                  <w:vAlign w:val="center"/>
                  <w:hideMark/>
                </w:tcPr>
                <w:p w:rsidR="00DA0F6B" w:rsidRPr="00F62974" w:rsidRDefault="00DA0F6B" w:rsidP="00DA0F6B">
                  <w:pPr>
                    <w:jc w:val="center"/>
                    <w:rPr>
                      <w:rFonts w:asciiTheme="majorHAnsi" w:eastAsia="Times New Roman" w:hAnsiTheme="majorHAnsi" w:cs="Arial"/>
                    </w:rPr>
                  </w:pPr>
                  <w:r w:rsidRPr="00F62974">
                    <w:rPr>
                      <w:rFonts w:asciiTheme="majorHAnsi" w:eastAsia="Times New Roman" w:hAnsiTheme="majorHAnsi" w:cs="Arial"/>
                    </w:rPr>
                    <w:t>21</w:t>
                  </w:r>
                </w:p>
              </w:tc>
              <w:tc>
                <w:tcPr>
                  <w:tcW w:w="0" w:type="auto"/>
                  <w:shd w:val="clear" w:color="auto" w:fill="E0E0E0"/>
                  <w:vAlign w:val="center"/>
                  <w:hideMark/>
                </w:tcPr>
                <w:p w:rsidR="00DA0F6B" w:rsidRPr="00F62974" w:rsidRDefault="00DA0F6B" w:rsidP="00DA0F6B">
                  <w:pPr>
                    <w:jc w:val="center"/>
                    <w:rPr>
                      <w:rFonts w:asciiTheme="majorHAnsi" w:eastAsia="Times New Roman" w:hAnsiTheme="majorHAnsi" w:cs="Arial"/>
                    </w:rPr>
                  </w:pPr>
                  <w:r w:rsidRPr="00F62974">
                    <w:rPr>
                      <w:rFonts w:asciiTheme="majorHAnsi" w:eastAsia="Times New Roman" w:hAnsiTheme="majorHAnsi" w:cs="Arial"/>
                    </w:rPr>
                    <w:t>22</w:t>
                  </w:r>
                </w:p>
              </w:tc>
              <w:tc>
                <w:tcPr>
                  <w:tcW w:w="0" w:type="auto"/>
                  <w:shd w:val="clear" w:color="auto" w:fill="E0E0E0"/>
                  <w:vAlign w:val="center"/>
                  <w:hideMark/>
                </w:tcPr>
                <w:p w:rsidR="00DA0F6B" w:rsidRPr="00F62974" w:rsidRDefault="00DA0F6B" w:rsidP="00DA0F6B">
                  <w:pPr>
                    <w:jc w:val="center"/>
                    <w:rPr>
                      <w:rFonts w:asciiTheme="majorHAnsi" w:eastAsia="Times New Roman" w:hAnsiTheme="majorHAnsi" w:cs="Arial"/>
                    </w:rPr>
                  </w:pPr>
                  <w:r w:rsidRPr="00F62974">
                    <w:rPr>
                      <w:rFonts w:asciiTheme="majorHAnsi" w:eastAsia="Times New Roman" w:hAnsiTheme="majorHAnsi" w:cs="Arial"/>
                    </w:rPr>
                    <w:t>23</w:t>
                  </w:r>
                </w:p>
              </w:tc>
              <w:tc>
                <w:tcPr>
                  <w:tcW w:w="0" w:type="auto"/>
                  <w:shd w:val="clear" w:color="auto" w:fill="E0E0E0"/>
                  <w:vAlign w:val="center"/>
                  <w:hideMark/>
                </w:tcPr>
                <w:p w:rsidR="00DA0F6B" w:rsidRPr="00F62974" w:rsidRDefault="00DA0F6B" w:rsidP="00DA0F6B">
                  <w:pPr>
                    <w:jc w:val="center"/>
                    <w:rPr>
                      <w:rFonts w:asciiTheme="majorHAnsi" w:eastAsia="Times New Roman" w:hAnsiTheme="majorHAnsi" w:cs="Arial"/>
                    </w:rPr>
                  </w:pPr>
                  <w:r w:rsidRPr="00F62974">
                    <w:rPr>
                      <w:rFonts w:asciiTheme="majorHAnsi" w:eastAsia="Times New Roman" w:hAnsiTheme="majorHAnsi" w:cs="Arial"/>
                    </w:rPr>
                    <w:t>24</w:t>
                  </w:r>
                </w:p>
              </w:tc>
              <w:tc>
                <w:tcPr>
                  <w:tcW w:w="0" w:type="auto"/>
                  <w:shd w:val="clear" w:color="auto" w:fill="E0E0E0"/>
                  <w:vAlign w:val="center"/>
                  <w:hideMark/>
                </w:tcPr>
                <w:p w:rsidR="00DA0F6B" w:rsidRPr="00F62974" w:rsidRDefault="00DA0F6B" w:rsidP="00DA0F6B">
                  <w:pPr>
                    <w:jc w:val="center"/>
                    <w:rPr>
                      <w:rFonts w:asciiTheme="majorHAnsi" w:eastAsia="Times New Roman" w:hAnsiTheme="majorHAnsi" w:cs="Arial"/>
                    </w:rPr>
                  </w:pPr>
                  <w:r w:rsidRPr="00F62974">
                    <w:rPr>
                      <w:rFonts w:asciiTheme="majorHAnsi" w:eastAsia="Times New Roman" w:hAnsiTheme="majorHAnsi" w:cs="Arial"/>
                    </w:rPr>
                    <w:t>25</w:t>
                  </w:r>
                </w:p>
              </w:tc>
              <w:tc>
                <w:tcPr>
                  <w:tcW w:w="0" w:type="auto"/>
                  <w:shd w:val="clear" w:color="auto" w:fill="E0E0E0"/>
                  <w:vAlign w:val="center"/>
                  <w:hideMark/>
                </w:tcPr>
                <w:p w:rsidR="00DA0F6B" w:rsidRPr="00F62974" w:rsidRDefault="00DA0F6B" w:rsidP="00DA0F6B">
                  <w:pPr>
                    <w:jc w:val="center"/>
                    <w:rPr>
                      <w:rFonts w:asciiTheme="majorHAnsi" w:eastAsia="Times New Roman" w:hAnsiTheme="majorHAnsi" w:cs="Arial"/>
                    </w:rPr>
                  </w:pPr>
                  <w:r w:rsidRPr="00F62974">
                    <w:rPr>
                      <w:rFonts w:asciiTheme="majorHAnsi" w:eastAsia="Times New Roman" w:hAnsiTheme="majorHAnsi" w:cs="Arial"/>
                    </w:rPr>
                    <w:t>26</w:t>
                  </w:r>
                </w:p>
              </w:tc>
              <w:tc>
                <w:tcPr>
                  <w:tcW w:w="0" w:type="auto"/>
                  <w:shd w:val="clear" w:color="auto" w:fill="E0E0E0"/>
                  <w:vAlign w:val="center"/>
                  <w:hideMark/>
                </w:tcPr>
                <w:p w:rsidR="00DA0F6B" w:rsidRPr="00F62974" w:rsidRDefault="00DA0F6B" w:rsidP="00DA0F6B">
                  <w:pPr>
                    <w:jc w:val="center"/>
                    <w:rPr>
                      <w:rFonts w:asciiTheme="majorHAnsi" w:eastAsia="Times New Roman" w:hAnsiTheme="majorHAnsi" w:cs="Arial"/>
                    </w:rPr>
                  </w:pPr>
                  <w:r w:rsidRPr="00F62974">
                    <w:rPr>
                      <w:rFonts w:asciiTheme="majorHAnsi" w:eastAsia="Times New Roman" w:hAnsiTheme="majorHAnsi" w:cs="Arial"/>
                    </w:rPr>
                    <w:t>27</w:t>
                  </w:r>
                </w:p>
              </w:tc>
              <w:tc>
                <w:tcPr>
                  <w:tcW w:w="0" w:type="auto"/>
                  <w:shd w:val="clear" w:color="auto" w:fill="E0E0E0"/>
                  <w:vAlign w:val="center"/>
                  <w:hideMark/>
                </w:tcPr>
                <w:p w:rsidR="00DA0F6B" w:rsidRPr="00F62974" w:rsidRDefault="00DA0F6B" w:rsidP="00DA0F6B">
                  <w:pPr>
                    <w:jc w:val="center"/>
                    <w:rPr>
                      <w:rFonts w:asciiTheme="majorHAnsi" w:eastAsia="Times New Roman" w:hAnsiTheme="majorHAnsi" w:cs="Arial"/>
                    </w:rPr>
                  </w:pPr>
                  <w:r w:rsidRPr="00F62974">
                    <w:rPr>
                      <w:rFonts w:asciiTheme="majorHAnsi" w:eastAsia="Times New Roman" w:hAnsiTheme="majorHAnsi" w:cs="Arial"/>
                    </w:rPr>
                    <w:t>28</w:t>
                  </w:r>
                </w:p>
              </w:tc>
              <w:tc>
                <w:tcPr>
                  <w:tcW w:w="0" w:type="auto"/>
                  <w:shd w:val="clear" w:color="auto" w:fill="E0E0E0"/>
                  <w:vAlign w:val="center"/>
                  <w:hideMark/>
                </w:tcPr>
                <w:p w:rsidR="00DA0F6B" w:rsidRPr="00F62974" w:rsidRDefault="00DA0F6B" w:rsidP="00DA0F6B">
                  <w:pPr>
                    <w:jc w:val="center"/>
                    <w:rPr>
                      <w:rFonts w:asciiTheme="majorHAnsi" w:eastAsia="Times New Roman" w:hAnsiTheme="majorHAnsi" w:cs="Arial"/>
                    </w:rPr>
                  </w:pPr>
                  <w:r w:rsidRPr="00F62974">
                    <w:rPr>
                      <w:rFonts w:asciiTheme="majorHAnsi" w:eastAsia="Times New Roman" w:hAnsiTheme="majorHAnsi" w:cs="Arial"/>
                    </w:rPr>
                    <w:t>30</w:t>
                  </w:r>
                </w:p>
              </w:tc>
              <w:tc>
                <w:tcPr>
                  <w:tcW w:w="0" w:type="auto"/>
                  <w:shd w:val="clear" w:color="auto" w:fill="E0E0E0"/>
                  <w:vAlign w:val="center"/>
                  <w:hideMark/>
                </w:tcPr>
                <w:p w:rsidR="00DA0F6B" w:rsidRPr="00F62974" w:rsidRDefault="00DA0F6B" w:rsidP="00DA0F6B">
                  <w:pPr>
                    <w:jc w:val="center"/>
                    <w:rPr>
                      <w:rFonts w:asciiTheme="majorHAnsi" w:eastAsia="Times New Roman" w:hAnsiTheme="majorHAnsi" w:cs="Arial"/>
                    </w:rPr>
                  </w:pPr>
                  <w:r w:rsidRPr="00F62974">
                    <w:rPr>
                      <w:rFonts w:asciiTheme="majorHAnsi" w:eastAsia="Times New Roman" w:hAnsiTheme="majorHAnsi" w:cs="Arial"/>
                    </w:rPr>
                    <w:t>32</w:t>
                  </w:r>
                </w:p>
              </w:tc>
              <w:tc>
                <w:tcPr>
                  <w:tcW w:w="0" w:type="auto"/>
                  <w:shd w:val="clear" w:color="auto" w:fill="E0E0E0"/>
                  <w:vAlign w:val="center"/>
                  <w:hideMark/>
                </w:tcPr>
                <w:p w:rsidR="00DA0F6B" w:rsidRPr="00F62974" w:rsidRDefault="00DA0F6B" w:rsidP="00DA0F6B">
                  <w:pPr>
                    <w:jc w:val="center"/>
                    <w:rPr>
                      <w:rFonts w:asciiTheme="majorHAnsi" w:eastAsia="Times New Roman" w:hAnsiTheme="majorHAnsi" w:cs="Arial"/>
                    </w:rPr>
                  </w:pPr>
                  <w:r w:rsidRPr="00F62974">
                    <w:rPr>
                      <w:rFonts w:asciiTheme="majorHAnsi" w:eastAsia="Times New Roman" w:hAnsiTheme="majorHAnsi" w:cs="Arial"/>
                    </w:rPr>
                    <w:t>35</w:t>
                  </w:r>
                </w:p>
              </w:tc>
              <w:tc>
                <w:tcPr>
                  <w:tcW w:w="0" w:type="auto"/>
                  <w:shd w:val="clear" w:color="auto" w:fill="E0E0E0"/>
                  <w:vAlign w:val="center"/>
                  <w:hideMark/>
                </w:tcPr>
                <w:p w:rsidR="00DA0F6B" w:rsidRPr="00F62974" w:rsidRDefault="00DA0F6B" w:rsidP="00DA0F6B">
                  <w:pPr>
                    <w:jc w:val="center"/>
                    <w:rPr>
                      <w:rFonts w:asciiTheme="majorHAnsi" w:eastAsia="Times New Roman" w:hAnsiTheme="majorHAnsi" w:cs="Arial"/>
                    </w:rPr>
                  </w:pPr>
                  <w:r w:rsidRPr="00F62974">
                    <w:rPr>
                      <w:rFonts w:asciiTheme="majorHAnsi" w:eastAsia="Times New Roman" w:hAnsiTheme="majorHAnsi" w:cs="Arial"/>
                    </w:rPr>
                    <w:t>36</w:t>
                  </w:r>
                </w:p>
              </w:tc>
              <w:tc>
                <w:tcPr>
                  <w:tcW w:w="0" w:type="auto"/>
                  <w:shd w:val="clear" w:color="auto" w:fill="E0E0E0"/>
                  <w:vAlign w:val="center"/>
                  <w:hideMark/>
                </w:tcPr>
                <w:p w:rsidR="00DA0F6B" w:rsidRPr="00F62974" w:rsidRDefault="00DA0F6B" w:rsidP="00DA0F6B">
                  <w:pPr>
                    <w:jc w:val="center"/>
                    <w:rPr>
                      <w:rFonts w:asciiTheme="majorHAnsi" w:eastAsia="Times New Roman" w:hAnsiTheme="majorHAnsi" w:cs="Arial"/>
                    </w:rPr>
                  </w:pPr>
                  <w:r w:rsidRPr="00F62974">
                    <w:rPr>
                      <w:rFonts w:asciiTheme="majorHAnsi" w:eastAsia="Times New Roman" w:hAnsiTheme="majorHAnsi" w:cs="Arial"/>
                    </w:rPr>
                    <w:t>37</w:t>
                  </w:r>
                </w:p>
              </w:tc>
              <w:tc>
                <w:tcPr>
                  <w:tcW w:w="0" w:type="auto"/>
                  <w:shd w:val="clear" w:color="auto" w:fill="E0E0E0"/>
                  <w:vAlign w:val="center"/>
                  <w:hideMark/>
                </w:tcPr>
                <w:p w:rsidR="00DA0F6B" w:rsidRPr="00F62974" w:rsidRDefault="00DA0F6B" w:rsidP="00DA0F6B">
                  <w:pPr>
                    <w:jc w:val="center"/>
                    <w:rPr>
                      <w:rFonts w:asciiTheme="majorHAnsi" w:eastAsia="Times New Roman" w:hAnsiTheme="majorHAnsi" w:cs="Arial"/>
                    </w:rPr>
                  </w:pPr>
                  <w:r w:rsidRPr="00F62974">
                    <w:rPr>
                      <w:rFonts w:asciiTheme="majorHAnsi" w:eastAsia="Times New Roman" w:hAnsiTheme="majorHAnsi" w:cs="Arial"/>
                    </w:rPr>
                    <w:t>38</w:t>
                  </w:r>
                </w:p>
              </w:tc>
              <w:tc>
                <w:tcPr>
                  <w:tcW w:w="0" w:type="auto"/>
                  <w:shd w:val="clear" w:color="auto" w:fill="E0E0E0"/>
                  <w:vAlign w:val="center"/>
                  <w:hideMark/>
                </w:tcPr>
                <w:p w:rsidR="00DA0F6B" w:rsidRPr="00F62974" w:rsidRDefault="00DA0F6B" w:rsidP="00DA0F6B">
                  <w:pPr>
                    <w:jc w:val="center"/>
                    <w:rPr>
                      <w:rFonts w:asciiTheme="majorHAnsi" w:eastAsia="Times New Roman" w:hAnsiTheme="majorHAnsi" w:cs="Arial"/>
                    </w:rPr>
                  </w:pPr>
                  <w:r w:rsidRPr="00F62974">
                    <w:rPr>
                      <w:rFonts w:asciiTheme="majorHAnsi" w:eastAsia="Times New Roman" w:hAnsiTheme="majorHAnsi" w:cs="Arial"/>
                    </w:rPr>
                    <w:t>39</w:t>
                  </w:r>
                </w:p>
              </w:tc>
              <w:tc>
                <w:tcPr>
                  <w:tcW w:w="0" w:type="auto"/>
                  <w:shd w:val="clear" w:color="auto" w:fill="E0E0E0"/>
                  <w:vAlign w:val="center"/>
                  <w:hideMark/>
                </w:tcPr>
                <w:p w:rsidR="00DA0F6B" w:rsidRPr="00F62974" w:rsidRDefault="00DA0F6B" w:rsidP="00DA0F6B">
                  <w:pPr>
                    <w:jc w:val="center"/>
                    <w:rPr>
                      <w:rFonts w:asciiTheme="majorHAnsi" w:eastAsia="Times New Roman" w:hAnsiTheme="majorHAnsi" w:cs="Arial"/>
                    </w:rPr>
                  </w:pPr>
                  <w:r w:rsidRPr="00F62974">
                    <w:rPr>
                      <w:rFonts w:asciiTheme="majorHAnsi" w:eastAsia="Times New Roman" w:hAnsiTheme="majorHAnsi" w:cs="Arial"/>
                    </w:rPr>
                    <w:t>41</w:t>
                  </w:r>
                </w:p>
              </w:tc>
              <w:tc>
                <w:tcPr>
                  <w:tcW w:w="0" w:type="auto"/>
                  <w:shd w:val="clear" w:color="auto" w:fill="E0E0E0"/>
                  <w:vAlign w:val="center"/>
                  <w:hideMark/>
                </w:tcPr>
                <w:p w:rsidR="00DA0F6B" w:rsidRPr="00F62974" w:rsidRDefault="00DA0F6B" w:rsidP="00DA0F6B">
                  <w:pPr>
                    <w:jc w:val="center"/>
                    <w:rPr>
                      <w:rFonts w:asciiTheme="majorHAnsi" w:eastAsia="Times New Roman" w:hAnsiTheme="majorHAnsi" w:cs="Arial"/>
                    </w:rPr>
                  </w:pPr>
                  <w:r w:rsidRPr="00F62974">
                    <w:rPr>
                      <w:rFonts w:asciiTheme="majorHAnsi" w:eastAsia="Times New Roman" w:hAnsiTheme="majorHAnsi" w:cs="Arial"/>
                    </w:rPr>
                    <w:t>43</w:t>
                  </w:r>
                </w:p>
              </w:tc>
              <w:tc>
                <w:tcPr>
                  <w:tcW w:w="0" w:type="auto"/>
                  <w:shd w:val="clear" w:color="auto" w:fill="E0E0E0"/>
                  <w:vAlign w:val="center"/>
                  <w:hideMark/>
                </w:tcPr>
                <w:p w:rsidR="00DA0F6B" w:rsidRPr="00F62974" w:rsidRDefault="00DA0F6B" w:rsidP="00DA0F6B">
                  <w:pPr>
                    <w:jc w:val="center"/>
                    <w:rPr>
                      <w:rFonts w:asciiTheme="majorHAnsi" w:eastAsia="Times New Roman" w:hAnsiTheme="majorHAnsi" w:cs="Arial"/>
                    </w:rPr>
                  </w:pPr>
                  <w:r w:rsidRPr="00F62974">
                    <w:rPr>
                      <w:rFonts w:asciiTheme="majorHAnsi" w:eastAsia="Times New Roman" w:hAnsiTheme="majorHAnsi" w:cs="Arial"/>
                    </w:rPr>
                    <w:t>46</w:t>
                  </w:r>
                </w:p>
              </w:tc>
              <w:tc>
                <w:tcPr>
                  <w:tcW w:w="0" w:type="auto"/>
                  <w:shd w:val="clear" w:color="auto" w:fill="E0E0E0"/>
                  <w:vAlign w:val="center"/>
                  <w:hideMark/>
                </w:tcPr>
                <w:p w:rsidR="00DA0F6B" w:rsidRPr="00F62974" w:rsidRDefault="00DA0F6B" w:rsidP="00DA0F6B">
                  <w:pPr>
                    <w:jc w:val="center"/>
                    <w:rPr>
                      <w:rFonts w:asciiTheme="majorHAnsi" w:eastAsia="Times New Roman" w:hAnsiTheme="majorHAnsi" w:cs="Arial"/>
                    </w:rPr>
                  </w:pPr>
                  <w:r w:rsidRPr="00F62974">
                    <w:rPr>
                      <w:rFonts w:asciiTheme="majorHAnsi" w:eastAsia="Times New Roman" w:hAnsiTheme="majorHAnsi" w:cs="Arial"/>
                    </w:rPr>
                    <w:t>48</w:t>
                  </w:r>
                </w:p>
              </w:tc>
              <w:tc>
                <w:tcPr>
                  <w:tcW w:w="0" w:type="auto"/>
                  <w:shd w:val="clear" w:color="auto" w:fill="E0E0E0"/>
                  <w:vAlign w:val="center"/>
                  <w:hideMark/>
                </w:tcPr>
                <w:p w:rsidR="00DA0F6B" w:rsidRPr="00F62974" w:rsidRDefault="00DA0F6B" w:rsidP="00DA0F6B">
                  <w:pPr>
                    <w:jc w:val="center"/>
                    <w:rPr>
                      <w:rFonts w:asciiTheme="majorHAnsi" w:eastAsia="Times New Roman" w:hAnsiTheme="majorHAnsi" w:cs="Arial"/>
                    </w:rPr>
                  </w:pPr>
                  <w:r w:rsidRPr="00F62974">
                    <w:rPr>
                      <w:rFonts w:asciiTheme="majorHAnsi" w:eastAsia="Times New Roman" w:hAnsiTheme="majorHAnsi" w:cs="Arial"/>
                    </w:rPr>
                    <w:t>49</w:t>
                  </w:r>
                </w:p>
              </w:tc>
              <w:tc>
                <w:tcPr>
                  <w:tcW w:w="0" w:type="auto"/>
                  <w:shd w:val="clear" w:color="auto" w:fill="E0E0E0"/>
                  <w:vAlign w:val="center"/>
                  <w:hideMark/>
                </w:tcPr>
                <w:p w:rsidR="00DA0F6B" w:rsidRPr="00F62974" w:rsidRDefault="00DA0F6B" w:rsidP="00DA0F6B">
                  <w:pPr>
                    <w:jc w:val="center"/>
                    <w:rPr>
                      <w:rFonts w:asciiTheme="majorHAnsi" w:eastAsia="Times New Roman" w:hAnsiTheme="majorHAnsi" w:cs="Arial"/>
                    </w:rPr>
                  </w:pPr>
                  <w:r w:rsidRPr="00F62974">
                    <w:rPr>
                      <w:rFonts w:asciiTheme="majorHAnsi" w:eastAsia="Times New Roman" w:hAnsiTheme="majorHAnsi" w:cs="Arial"/>
                    </w:rPr>
                    <w:t>50</w:t>
                  </w:r>
                </w:p>
              </w:tc>
              <w:tc>
                <w:tcPr>
                  <w:tcW w:w="0" w:type="auto"/>
                  <w:shd w:val="clear" w:color="auto" w:fill="E0E0E0"/>
                  <w:vAlign w:val="center"/>
                  <w:hideMark/>
                </w:tcPr>
                <w:p w:rsidR="00DA0F6B" w:rsidRPr="00F62974" w:rsidRDefault="00DA0F6B" w:rsidP="00DA0F6B">
                  <w:pPr>
                    <w:jc w:val="center"/>
                    <w:rPr>
                      <w:rFonts w:asciiTheme="majorHAnsi" w:eastAsia="Times New Roman" w:hAnsiTheme="majorHAnsi" w:cs="Arial"/>
                    </w:rPr>
                  </w:pPr>
                  <w:r w:rsidRPr="00F62974">
                    <w:rPr>
                      <w:rFonts w:asciiTheme="majorHAnsi" w:eastAsia="Times New Roman" w:hAnsiTheme="majorHAnsi" w:cs="Arial"/>
                    </w:rPr>
                    <w:t>51</w:t>
                  </w:r>
                </w:p>
              </w:tc>
              <w:tc>
                <w:tcPr>
                  <w:tcW w:w="0" w:type="auto"/>
                  <w:shd w:val="clear" w:color="auto" w:fill="E0E0E0"/>
                  <w:vAlign w:val="center"/>
                  <w:hideMark/>
                </w:tcPr>
                <w:p w:rsidR="00DA0F6B" w:rsidRPr="00F62974" w:rsidRDefault="00DA0F6B" w:rsidP="00DA0F6B">
                  <w:pPr>
                    <w:jc w:val="center"/>
                    <w:rPr>
                      <w:rFonts w:asciiTheme="majorHAnsi" w:eastAsia="Times New Roman" w:hAnsiTheme="majorHAnsi" w:cs="Arial"/>
                    </w:rPr>
                  </w:pPr>
                  <w:r w:rsidRPr="00F62974">
                    <w:rPr>
                      <w:rFonts w:asciiTheme="majorHAnsi" w:eastAsia="Times New Roman" w:hAnsiTheme="majorHAnsi" w:cs="Arial"/>
                    </w:rPr>
                    <w:t>53</w:t>
                  </w:r>
                </w:p>
              </w:tc>
              <w:tc>
                <w:tcPr>
                  <w:tcW w:w="0" w:type="auto"/>
                  <w:shd w:val="clear" w:color="auto" w:fill="E0E0E0"/>
                  <w:vAlign w:val="center"/>
                  <w:hideMark/>
                </w:tcPr>
                <w:p w:rsidR="00DA0F6B" w:rsidRPr="00F62974" w:rsidRDefault="00DA0F6B" w:rsidP="00DA0F6B">
                  <w:pPr>
                    <w:jc w:val="center"/>
                    <w:rPr>
                      <w:rFonts w:asciiTheme="majorHAnsi" w:eastAsia="Times New Roman" w:hAnsiTheme="majorHAnsi" w:cs="Arial"/>
                    </w:rPr>
                  </w:pPr>
                  <w:r w:rsidRPr="00F62974">
                    <w:rPr>
                      <w:rFonts w:asciiTheme="majorHAnsi" w:eastAsia="Times New Roman" w:hAnsiTheme="majorHAnsi" w:cs="Arial"/>
                    </w:rPr>
                    <w:t>56</w:t>
                  </w:r>
                </w:p>
              </w:tc>
              <w:tc>
                <w:tcPr>
                  <w:tcW w:w="0" w:type="auto"/>
                  <w:shd w:val="clear" w:color="auto" w:fill="E0E0E0"/>
                  <w:vAlign w:val="center"/>
                  <w:hideMark/>
                </w:tcPr>
                <w:p w:rsidR="00DA0F6B" w:rsidRPr="00F62974" w:rsidRDefault="00DA0F6B" w:rsidP="00DA0F6B">
                  <w:pPr>
                    <w:jc w:val="center"/>
                    <w:rPr>
                      <w:rFonts w:asciiTheme="majorHAnsi" w:eastAsia="Times New Roman" w:hAnsiTheme="majorHAnsi" w:cs="Arial"/>
                    </w:rPr>
                  </w:pPr>
                  <w:r w:rsidRPr="00F62974">
                    <w:rPr>
                      <w:rFonts w:asciiTheme="majorHAnsi" w:eastAsia="Times New Roman" w:hAnsiTheme="majorHAnsi" w:cs="Arial"/>
                    </w:rPr>
                    <w:t>62</w:t>
                  </w:r>
                </w:p>
              </w:tc>
            </w:tr>
          </w:tbl>
          <w:p w:rsidR="00DA0F6B" w:rsidRPr="00F62974" w:rsidRDefault="00DA0F6B" w:rsidP="00DA0F6B">
            <w:pPr>
              <w:rPr>
                <w:rFonts w:asciiTheme="majorHAnsi" w:eastAsia="Times New Roman" w:hAnsiTheme="majorHAnsi" w:cs="Arial"/>
              </w:rPr>
            </w:pPr>
          </w:p>
        </w:tc>
        <w:tc>
          <w:tcPr>
            <w:tcW w:w="150" w:type="dxa"/>
            <w:vAlign w:val="center"/>
            <w:hideMark/>
          </w:tcPr>
          <w:p w:rsidR="00DA0F6B" w:rsidRPr="00F62974" w:rsidRDefault="00DA0F6B" w:rsidP="00DA0F6B">
            <w:pPr>
              <w:rPr>
                <w:rFonts w:asciiTheme="majorHAnsi" w:eastAsia="Times New Roman" w:hAnsiTheme="majorHAnsi" w:cs="Arial"/>
              </w:rPr>
            </w:pPr>
            <w:r w:rsidRPr="00F62974">
              <w:rPr>
                <w:rFonts w:asciiTheme="majorHAnsi" w:eastAsia="Times New Roman" w:hAnsiTheme="majorHAnsi" w:cs="Arial"/>
              </w:rPr>
              <w:t> </w:t>
            </w:r>
          </w:p>
        </w:tc>
        <w:tc>
          <w:tcPr>
            <w:tcW w:w="0" w:type="auto"/>
            <w:hideMark/>
          </w:tcPr>
          <w:p w:rsidR="00DA0F6B" w:rsidRPr="00F62974" w:rsidRDefault="00DA0F6B" w:rsidP="00DA0F6B">
            <w:pPr>
              <w:spacing w:before="100" w:beforeAutospacing="1" w:after="100" w:afterAutospacing="1"/>
              <w:rPr>
                <w:rFonts w:asciiTheme="majorHAnsi" w:eastAsia="Times New Roman" w:hAnsiTheme="majorHAnsi" w:cs="Arial"/>
              </w:rPr>
            </w:pPr>
            <w:r w:rsidRPr="00F62974">
              <w:rPr>
                <w:rFonts w:asciiTheme="majorHAnsi" w:eastAsia="Times New Roman" w:hAnsiTheme="majorHAnsi" w:cs="Arial"/>
              </w:rPr>
              <w:t xml:space="preserve">  </w:t>
            </w:r>
          </w:p>
          <w:tbl>
            <w:tblPr>
              <w:tblW w:w="0" w:type="auto"/>
              <w:tblCellSpacing w:w="0" w:type="dxa"/>
              <w:tblCellMar>
                <w:top w:w="15" w:type="dxa"/>
                <w:left w:w="15" w:type="dxa"/>
                <w:bottom w:w="15" w:type="dxa"/>
                <w:right w:w="15" w:type="dxa"/>
              </w:tblCellMar>
              <w:tblLook w:val="04A0"/>
            </w:tblPr>
            <w:tblGrid>
              <w:gridCol w:w="557"/>
            </w:tblGrid>
            <w:tr w:rsidR="00DA0F6B" w:rsidRPr="00F6297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27"/>
                  </w:tblGrid>
                  <w:tr w:rsidR="00DA0F6B" w:rsidRPr="00F6297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24"/>
                          <w:gridCol w:w="303"/>
                        </w:tblGrid>
                        <w:tr w:rsidR="00DA0F6B" w:rsidRPr="00F62974">
                          <w:trPr>
                            <w:tblCellSpacing w:w="30" w:type="dxa"/>
                          </w:trPr>
                          <w:tc>
                            <w:tcPr>
                              <w:tcW w:w="0" w:type="auto"/>
                              <w:shd w:val="clear" w:color="auto" w:fill="C0D0C0"/>
                              <w:noWrap/>
                              <w:vAlign w:val="center"/>
                              <w:hideMark/>
                            </w:tcPr>
                            <w:p w:rsidR="00DA0F6B" w:rsidRPr="00F62974" w:rsidRDefault="00DA0F6B" w:rsidP="00DA0F6B">
                              <w:pPr>
                                <w:rPr>
                                  <w:rFonts w:asciiTheme="majorHAnsi" w:eastAsia="Times New Roman" w:hAnsiTheme="majorHAnsi" w:cs="Arial"/>
                                </w:rPr>
                              </w:pPr>
                              <w:r w:rsidRPr="00F62974">
                                <w:rPr>
                                  <w:rFonts w:asciiTheme="majorHAnsi" w:eastAsia="Times New Roman" w:hAnsiTheme="majorHAnsi" w:cs="Arial"/>
                                </w:rPr>
                                <w:t>   </w:t>
                              </w:r>
                            </w:p>
                          </w:tc>
                          <w:tc>
                            <w:tcPr>
                              <w:tcW w:w="0" w:type="auto"/>
                              <w:noWrap/>
                              <w:vAlign w:val="center"/>
                              <w:hideMark/>
                            </w:tcPr>
                            <w:p w:rsidR="00DA0F6B" w:rsidRPr="00F62974" w:rsidRDefault="00DA0F6B" w:rsidP="00DA0F6B">
                              <w:pPr>
                                <w:rPr>
                                  <w:rFonts w:asciiTheme="majorHAnsi" w:eastAsia="Times New Roman" w:hAnsiTheme="majorHAnsi" w:cs="Arial"/>
                                </w:rPr>
                              </w:pPr>
                              <w:r w:rsidRPr="00F62974">
                                <w:rPr>
                                  <w:rFonts w:asciiTheme="majorHAnsi" w:eastAsia="Times New Roman" w:hAnsiTheme="majorHAnsi" w:cs="Arial"/>
                                </w:rPr>
                                <w:t>V2</w:t>
                              </w:r>
                            </w:p>
                          </w:tc>
                        </w:tr>
                      </w:tbl>
                      <w:p w:rsidR="00DA0F6B" w:rsidRPr="00F62974" w:rsidRDefault="00DA0F6B" w:rsidP="00DA0F6B">
                        <w:pPr>
                          <w:rPr>
                            <w:rFonts w:asciiTheme="majorHAnsi" w:eastAsia="Times New Roman" w:hAnsiTheme="majorHAnsi" w:cs="Arial"/>
                          </w:rPr>
                        </w:pPr>
                      </w:p>
                    </w:tc>
                  </w:tr>
                </w:tbl>
                <w:p w:rsidR="00DA0F6B" w:rsidRPr="00F62974" w:rsidRDefault="00DA0F6B" w:rsidP="00DA0F6B">
                  <w:pPr>
                    <w:rPr>
                      <w:rFonts w:asciiTheme="majorHAnsi" w:eastAsia="Times New Roman" w:hAnsiTheme="majorHAnsi" w:cs="Arial"/>
                    </w:rPr>
                  </w:pPr>
                </w:p>
              </w:tc>
            </w:tr>
          </w:tbl>
          <w:p w:rsidR="00DA0F6B" w:rsidRPr="00F62974" w:rsidRDefault="00DA0F6B" w:rsidP="00DA0F6B">
            <w:pPr>
              <w:rPr>
                <w:rFonts w:asciiTheme="majorHAnsi" w:eastAsia="Times New Roman" w:hAnsiTheme="majorHAnsi" w:cs="Times New Roman"/>
              </w:rPr>
            </w:pPr>
          </w:p>
        </w:tc>
      </w:tr>
    </w:tbl>
    <w:p w:rsidR="00120664" w:rsidRPr="00F62974" w:rsidRDefault="00120664" w:rsidP="00120664">
      <w:pPr>
        <w:spacing w:before="100" w:beforeAutospacing="1" w:after="100" w:afterAutospacing="1"/>
        <w:jc w:val="both"/>
        <w:rPr>
          <w:rFonts w:asciiTheme="majorHAnsi" w:eastAsia="Times New Roman" w:hAnsiTheme="majorHAnsi" w:cs="Arial"/>
          <w:color w:val="000000"/>
        </w:rPr>
      </w:pPr>
    </w:p>
    <w:p w:rsidR="00120664" w:rsidRPr="00F62974" w:rsidRDefault="00120664" w:rsidP="00120664">
      <w:pPr>
        <w:jc w:val="both"/>
        <w:rPr>
          <w:rFonts w:asciiTheme="majorHAnsi" w:eastAsia="Times New Roman" w:hAnsiTheme="majorHAnsi" w:cs="Arial"/>
          <w:color w:val="000000"/>
        </w:rPr>
      </w:pPr>
    </w:p>
    <w:p w:rsidR="00DA0F6B" w:rsidRPr="00F62974" w:rsidRDefault="00DA0F6B" w:rsidP="00120664">
      <w:pPr>
        <w:spacing w:before="100" w:beforeAutospacing="1" w:after="100" w:afterAutospacing="1"/>
        <w:jc w:val="both"/>
        <w:rPr>
          <w:rFonts w:asciiTheme="majorHAnsi" w:eastAsia="Times New Roman" w:hAnsiTheme="majorHAnsi" w:cs="Arial"/>
          <w:b/>
          <w:bCs/>
          <w:color w:val="000000"/>
        </w:rPr>
      </w:pPr>
    </w:p>
    <w:p w:rsidR="00120664" w:rsidRPr="00F62974" w:rsidRDefault="00120664" w:rsidP="00120664">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b/>
          <w:bCs/>
          <w:color w:val="000000"/>
        </w:rPr>
        <w:t>V2</w:t>
      </w:r>
    </w:p>
    <w:p w:rsidR="00120664" w:rsidRPr="00F62974" w:rsidRDefault="00120664" w:rsidP="00120664">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87"/>
        <w:gridCol w:w="155"/>
        <w:gridCol w:w="155"/>
        <w:gridCol w:w="155"/>
        <w:gridCol w:w="155"/>
        <w:gridCol w:w="155"/>
        <w:gridCol w:w="155"/>
        <w:gridCol w:w="155"/>
        <w:gridCol w:w="155"/>
        <w:gridCol w:w="155"/>
        <w:gridCol w:w="155"/>
        <w:gridCol w:w="155"/>
        <w:gridCol w:w="155"/>
        <w:gridCol w:w="155"/>
        <w:gridCol w:w="155"/>
        <w:gridCol w:w="155"/>
        <w:gridCol w:w="155"/>
        <w:gridCol w:w="155"/>
        <w:gridCol w:w="155"/>
        <w:gridCol w:w="155"/>
        <w:gridCol w:w="155"/>
        <w:gridCol w:w="155"/>
        <w:gridCol w:w="155"/>
        <w:gridCol w:w="155"/>
        <w:gridCol w:w="155"/>
        <w:gridCol w:w="154"/>
        <w:gridCol w:w="154"/>
        <w:gridCol w:w="154"/>
        <w:gridCol w:w="154"/>
        <w:gridCol w:w="154"/>
        <w:gridCol w:w="154"/>
        <w:gridCol w:w="154"/>
        <w:gridCol w:w="154"/>
        <w:gridCol w:w="154"/>
        <w:gridCol w:w="154"/>
        <w:gridCol w:w="154"/>
        <w:gridCol w:w="154"/>
        <w:gridCol w:w="154"/>
        <w:gridCol w:w="154"/>
        <w:gridCol w:w="154"/>
        <w:gridCol w:w="154"/>
        <w:gridCol w:w="154"/>
        <w:gridCol w:w="154"/>
        <w:gridCol w:w="154"/>
        <w:gridCol w:w="154"/>
        <w:gridCol w:w="154"/>
        <w:gridCol w:w="154"/>
        <w:gridCol w:w="154"/>
        <w:gridCol w:w="154"/>
        <w:gridCol w:w="154"/>
        <w:gridCol w:w="154"/>
        <w:gridCol w:w="154"/>
        <w:gridCol w:w="154"/>
        <w:gridCol w:w="154"/>
        <w:gridCol w:w="154"/>
        <w:gridCol w:w="154"/>
        <w:gridCol w:w="154"/>
        <w:gridCol w:w="154"/>
        <w:gridCol w:w="154"/>
        <w:gridCol w:w="154"/>
        <w:gridCol w:w="154"/>
        <w:gridCol w:w="201"/>
      </w:tblGrid>
      <w:tr w:rsidR="00120664" w:rsidRPr="00F62974" w:rsidTr="0012066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0664" w:rsidRPr="00F62974" w:rsidRDefault="00120664" w:rsidP="00120664">
            <w:pPr>
              <w:rPr>
                <w:rFonts w:asciiTheme="majorHAnsi" w:eastAsia="Times New Roman" w:hAnsiTheme="majorHAnsi" w:cs="Arial"/>
              </w:rPr>
            </w:pPr>
            <w:r w:rsidRPr="00F62974">
              <w:rPr>
                <w:rFonts w:asciiTheme="majorHAnsi" w:eastAsia="Times New Roman" w:hAnsiTheme="majorHAnsi" w:cs="Arial"/>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120664" w:rsidRPr="00F62974" w:rsidRDefault="00120664" w:rsidP="00120664">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120664" w:rsidRPr="00F62974" w:rsidRDefault="00120664" w:rsidP="00120664">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20664" w:rsidRPr="00F62974" w:rsidRDefault="00120664" w:rsidP="00120664">
            <w:pPr>
              <w:rPr>
                <w:rFonts w:asciiTheme="majorHAnsi" w:eastAsia="Times New Roman" w:hAnsiTheme="majorHAnsi" w:cs="Arial"/>
              </w:rPr>
            </w:pPr>
            <w:r w:rsidRPr="00F62974">
              <w:rPr>
                <w:rFonts w:asciiTheme="majorHAnsi" w:eastAsia="Times New Roman" w:hAnsiTheme="majorHAnsi" w:cs="Arial"/>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20664" w:rsidRPr="00F62974" w:rsidRDefault="00120664" w:rsidP="00120664">
            <w:pPr>
              <w:rPr>
                <w:rFonts w:asciiTheme="majorHAnsi" w:eastAsia="Times New Roman" w:hAnsiTheme="majorHAnsi" w:cs="Arial"/>
              </w:rPr>
            </w:pPr>
            <w:r w:rsidRPr="00F62974">
              <w:rPr>
                <w:rFonts w:asciiTheme="majorHAnsi" w:eastAsia="Times New Roman" w:hAnsiTheme="majorHAnsi"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20664" w:rsidRPr="00F62974" w:rsidRDefault="00120664" w:rsidP="00120664">
            <w:pPr>
              <w:rPr>
                <w:rFonts w:asciiTheme="majorHAnsi" w:eastAsia="Times New Roman" w:hAnsiTheme="majorHAnsi" w:cs="Arial"/>
              </w:rPr>
            </w:pPr>
            <w:r w:rsidRPr="00F62974">
              <w:rPr>
                <w:rFonts w:asciiTheme="majorHAnsi" w:eastAsia="Times New Roman" w:hAnsiTheme="majorHAnsi" w:cs="Arial"/>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120664" w:rsidRPr="00F62974" w:rsidRDefault="00120664" w:rsidP="00120664">
            <w:pPr>
              <w:rPr>
                <w:rFonts w:asciiTheme="majorHAnsi" w:eastAsia="Times New Roman" w:hAnsiTheme="majorHAnsi" w:cs="Arial"/>
              </w:rPr>
            </w:pPr>
            <w:r w:rsidRPr="00F62974">
              <w:rPr>
                <w:rFonts w:asciiTheme="majorHAnsi" w:eastAsia="Times New Roman" w:hAnsiTheme="majorHAnsi" w:cs="Arial"/>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120664" w:rsidRPr="00F62974" w:rsidRDefault="00120664" w:rsidP="00120664">
            <w:pPr>
              <w:rPr>
                <w:rFonts w:asciiTheme="majorHAnsi" w:eastAsia="Times New Roman" w:hAnsiTheme="majorHAnsi" w:cs="Arial"/>
              </w:rPr>
            </w:pPr>
            <w:r w:rsidRPr="00F62974">
              <w:rPr>
                <w:rFonts w:asciiTheme="majorHAnsi" w:eastAsia="Times New Roman" w:hAnsiTheme="majorHAnsi" w:cs="Arial"/>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120664" w:rsidRPr="00F62974" w:rsidRDefault="00120664" w:rsidP="00120664">
            <w:pPr>
              <w:rPr>
                <w:rFonts w:asciiTheme="majorHAnsi" w:eastAsia="Times New Roman" w:hAnsiTheme="majorHAnsi" w:cs="Arial"/>
              </w:rPr>
            </w:pPr>
            <w:r w:rsidRPr="00F62974">
              <w:rPr>
                <w:rFonts w:asciiTheme="majorHAnsi" w:eastAsia="Times New Roman" w:hAnsiTheme="majorHAnsi" w:cs="Arial"/>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120664" w:rsidRPr="00F62974" w:rsidRDefault="00120664" w:rsidP="00120664">
            <w:pPr>
              <w:rPr>
                <w:rFonts w:asciiTheme="majorHAnsi" w:eastAsia="Times New Roman" w:hAnsiTheme="majorHAnsi" w:cs="Arial"/>
              </w:rPr>
            </w:pPr>
            <w:r w:rsidRPr="00F62974">
              <w:rPr>
                <w:rFonts w:asciiTheme="majorHAnsi" w:eastAsia="Times New Roman" w:hAnsiTheme="majorHAnsi" w:cs="Arial"/>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120664" w:rsidRPr="00F62974" w:rsidRDefault="00120664" w:rsidP="00120664">
            <w:pPr>
              <w:rPr>
                <w:rFonts w:asciiTheme="majorHAnsi" w:eastAsia="Times New Roman" w:hAnsiTheme="majorHAnsi" w:cs="Arial"/>
              </w:rPr>
            </w:pPr>
            <w:r w:rsidRPr="00F62974">
              <w:rPr>
                <w:rFonts w:asciiTheme="majorHAnsi" w:eastAsia="Times New Roman" w:hAnsiTheme="majorHAnsi" w:cs="Arial"/>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120664" w:rsidRPr="00F62974" w:rsidRDefault="00120664" w:rsidP="00120664">
            <w:pPr>
              <w:rPr>
                <w:rFonts w:asciiTheme="majorHAnsi" w:eastAsia="Times New Roman" w:hAnsiTheme="majorHAnsi" w:cs="Arial"/>
              </w:rPr>
            </w:pPr>
            <w:r w:rsidRPr="00F62974">
              <w:rPr>
                <w:rFonts w:asciiTheme="majorHAnsi" w:eastAsia="Times New Roman" w:hAnsiTheme="majorHAnsi" w:cs="Arial"/>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120664" w:rsidRPr="00F62974" w:rsidRDefault="00120664" w:rsidP="00120664">
            <w:pPr>
              <w:rPr>
                <w:rFonts w:asciiTheme="majorHAnsi" w:eastAsia="Times New Roman" w:hAnsiTheme="majorHAnsi" w:cs="Arial"/>
              </w:rPr>
            </w:pPr>
            <w:r w:rsidRPr="00F62974">
              <w:rPr>
                <w:rFonts w:asciiTheme="majorHAnsi" w:eastAsia="Times New Roman" w:hAnsiTheme="majorHAnsi" w:cs="Arial"/>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120664" w:rsidRPr="00F62974" w:rsidRDefault="00120664" w:rsidP="00120664">
            <w:pPr>
              <w:rPr>
                <w:rFonts w:asciiTheme="majorHAnsi" w:eastAsia="Times New Roman" w:hAnsiTheme="majorHAnsi" w:cs="Arial"/>
              </w:rPr>
            </w:pPr>
            <w:r w:rsidRPr="00F62974">
              <w:rPr>
                <w:rFonts w:asciiTheme="majorHAnsi" w:eastAsia="Times New Roman" w:hAnsiTheme="majorHAnsi" w:cs="Arial"/>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20664" w:rsidRPr="00F62974" w:rsidRDefault="00120664" w:rsidP="00120664">
            <w:pPr>
              <w:rPr>
                <w:rFonts w:asciiTheme="majorHAnsi" w:eastAsia="Times New Roman" w:hAnsiTheme="majorHAnsi" w:cs="Arial"/>
              </w:rPr>
            </w:pPr>
            <w:r w:rsidRPr="00F62974">
              <w:rPr>
                <w:rFonts w:asciiTheme="majorHAnsi" w:eastAsia="Times New Roman" w:hAnsiTheme="majorHAnsi" w:cs="Arial"/>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120664" w:rsidRPr="00F62974" w:rsidRDefault="00120664" w:rsidP="00120664">
            <w:pPr>
              <w:rPr>
                <w:rFonts w:asciiTheme="majorHAnsi" w:eastAsia="Times New Roman" w:hAnsiTheme="majorHAnsi" w:cs="Arial"/>
              </w:rPr>
            </w:pPr>
            <w:r w:rsidRPr="00F62974">
              <w:rPr>
                <w:rFonts w:asciiTheme="majorHAnsi" w:eastAsia="Times New Roman" w:hAnsiTheme="majorHAnsi" w:cs="Arial"/>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120664" w:rsidRPr="00F62974" w:rsidRDefault="00120664" w:rsidP="00120664">
            <w:pPr>
              <w:rPr>
                <w:rFonts w:asciiTheme="majorHAnsi" w:eastAsia="Times New Roman" w:hAnsiTheme="majorHAnsi" w:cs="Arial"/>
              </w:rPr>
            </w:pPr>
            <w:r w:rsidRPr="00F62974">
              <w:rPr>
                <w:rFonts w:asciiTheme="majorHAnsi" w:eastAsia="Times New Roman" w:hAnsiTheme="majorHAnsi" w:cs="Arial"/>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120664" w:rsidRPr="00F62974" w:rsidRDefault="00120664" w:rsidP="00120664">
            <w:pPr>
              <w:rPr>
                <w:rFonts w:asciiTheme="majorHAnsi" w:eastAsia="Times New Roman" w:hAnsiTheme="majorHAnsi" w:cs="Arial"/>
              </w:rPr>
            </w:pPr>
            <w:r w:rsidRPr="00F62974">
              <w:rPr>
                <w:rFonts w:asciiTheme="majorHAnsi" w:eastAsia="Times New Roman" w:hAnsiTheme="majorHAnsi" w:cs="Arial"/>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120664" w:rsidRPr="00F62974" w:rsidRDefault="00120664" w:rsidP="00120664">
            <w:pPr>
              <w:rPr>
                <w:rFonts w:asciiTheme="majorHAnsi" w:eastAsia="Times New Roman" w:hAnsiTheme="majorHAnsi" w:cs="Arial"/>
              </w:rPr>
            </w:pPr>
            <w:r w:rsidRPr="00F62974">
              <w:rPr>
                <w:rFonts w:asciiTheme="majorHAnsi" w:eastAsia="Times New Roman" w:hAnsiTheme="majorHAnsi" w:cs="Arial"/>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120664" w:rsidRPr="00F62974" w:rsidRDefault="00120664" w:rsidP="00120664">
            <w:pPr>
              <w:rPr>
                <w:rFonts w:asciiTheme="majorHAnsi" w:eastAsia="Times New Roman" w:hAnsiTheme="majorHAnsi" w:cs="Arial"/>
              </w:rPr>
            </w:pPr>
            <w:r w:rsidRPr="00F62974">
              <w:rPr>
                <w:rFonts w:asciiTheme="majorHAnsi" w:eastAsia="Times New Roman" w:hAnsiTheme="majorHAnsi" w:cs="Arial"/>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120664" w:rsidRPr="00F62974" w:rsidRDefault="00120664" w:rsidP="00120664">
            <w:pPr>
              <w:rPr>
                <w:rFonts w:asciiTheme="majorHAnsi" w:eastAsia="Times New Roman" w:hAnsiTheme="majorHAnsi" w:cs="Arial"/>
              </w:rPr>
            </w:pPr>
            <w:r w:rsidRPr="00F62974">
              <w:rPr>
                <w:rFonts w:asciiTheme="majorHAnsi" w:eastAsia="Times New Roman" w:hAnsiTheme="majorHAnsi" w:cs="Arial"/>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120664" w:rsidRPr="00F62974" w:rsidRDefault="00120664" w:rsidP="00120664">
            <w:pPr>
              <w:rPr>
                <w:rFonts w:asciiTheme="majorHAnsi" w:eastAsia="Times New Roman" w:hAnsiTheme="majorHAnsi" w:cs="Arial"/>
              </w:rPr>
            </w:pPr>
            <w:r w:rsidRPr="00F62974">
              <w:rPr>
                <w:rFonts w:asciiTheme="majorHAnsi" w:eastAsia="Times New Roman" w:hAnsiTheme="majorHAnsi" w:cs="Arial"/>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120664" w:rsidRPr="00F62974" w:rsidRDefault="00120664" w:rsidP="00120664">
            <w:pPr>
              <w:rPr>
                <w:rFonts w:asciiTheme="majorHAnsi" w:eastAsia="Times New Roman" w:hAnsiTheme="majorHAnsi" w:cs="Arial"/>
              </w:rPr>
            </w:pPr>
            <w:r w:rsidRPr="00F62974">
              <w:rPr>
                <w:rFonts w:asciiTheme="majorHAnsi" w:eastAsia="Times New Roman" w:hAnsiTheme="majorHAnsi" w:cs="Arial"/>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120664" w:rsidRPr="00F62974" w:rsidRDefault="00120664" w:rsidP="00120664">
            <w:pPr>
              <w:rPr>
                <w:rFonts w:asciiTheme="majorHAnsi" w:eastAsia="Times New Roman" w:hAnsiTheme="majorHAnsi" w:cs="Arial"/>
              </w:rPr>
            </w:pPr>
            <w:r w:rsidRPr="00F62974">
              <w:rPr>
                <w:rFonts w:asciiTheme="majorHAnsi" w:eastAsia="Times New Roman" w:hAnsiTheme="majorHAnsi" w:cs="Arial"/>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120664" w:rsidRPr="00F62974" w:rsidRDefault="00120664" w:rsidP="00120664">
            <w:pPr>
              <w:rPr>
                <w:rFonts w:asciiTheme="majorHAnsi" w:eastAsia="Times New Roman" w:hAnsiTheme="majorHAnsi" w:cs="Arial"/>
              </w:rPr>
            </w:pPr>
            <w:r w:rsidRPr="00F62974">
              <w:rPr>
                <w:rFonts w:asciiTheme="majorHAnsi" w:eastAsia="Times New Roman" w:hAnsiTheme="majorHAnsi" w:cs="Arial"/>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120664" w:rsidRPr="00F62974" w:rsidRDefault="00120664" w:rsidP="00120664">
            <w:pPr>
              <w:rPr>
                <w:rFonts w:asciiTheme="majorHAnsi" w:eastAsia="Times New Roman" w:hAnsiTheme="majorHAnsi" w:cs="Arial"/>
              </w:rPr>
            </w:pPr>
            <w:r w:rsidRPr="00F62974">
              <w:rPr>
                <w:rFonts w:asciiTheme="majorHAnsi" w:eastAsia="Times New Roman" w:hAnsiTheme="majorHAnsi" w:cs="Arial"/>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120664" w:rsidRPr="00F62974" w:rsidRDefault="00120664" w:rsidP="00120664">
            <w:pPr>
              <w:rPr>
                <w:rFonts w:asciiTheme="majorHAnsi" w:eastAsia="Times New Roman" w:hAnsiTheme="majorHAnsi" w:cs="Arial"/>
              </w:rPr>
            </w:pPr>
            <w:r w:rsidRPr="00F62974">
              <w:rPr>
                <w:rFonts w:asciiTheme="majorHAnsi" w:eastAsia="Times New Roman" w:hAnsiTheme="majorHAnsi" w:cs="Arial"/>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120664" w:rsidRPr="00F62974" w:rsidRDefault="00120664" w:rsidP="00120664">
            <w:pPr>
              <w:rPr>
                <w:rFonts w:asciiTheme="majorHAnsi" w:eastAsia="Times New Roman" w:hAnsiTheme="majorHAnsi" w:cs="Arial"/>
              </w:rPr>
            </w:pPr>
            <w:r w:rsidRPr="00F62974">
              <w:rPr>
                <w:rFonts w:asciiTheme="majorHAnsi" w:eastAsia="Times New Roman" w:hAnsiTheme="majorHAnsi" w:cs="Arial"/>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120664" w:rsidRPr="00F62974" w:rsidRDefault="00120664" w:rsidP="00120664">
            <w:pPr>
              <w:rPr>
                <w:rFonts w:asciiTheme="majorHAnsi" w:eastAsia="Times New Roman" w:hAnsiTheme="majorHAnsi" w:cs="Arial"/>
              </w:rPr>
            </w:pPr>
            <w:r w:rsidRPr="00F62974">
              <w:rPr>
                <w:rFonts w:asciiTheme="majorHAnsi" w:eastAsia="Times New Roman" w:hAnsiTheme="majorHAnsi" w:cs="Arial"/>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120664" w:rsidRPr="00F62974" w:rsidRDefault="00120664" w:rsidP="00120664">
            <w:pPr>
              <w:rPr>
                <w:rFonts w:asciiTheme="majorHAnsi" w:eastAsia="Times New Roman" w:hAnsiTheme="majorHAnsi" w:cs="Arial"/>
              </w:rPr>
            </w:pPr>
            <w:r w:rsidRPr="00F62974">
              <w:rPr>
                <w:rFonts w:asciiTheme="majorHAnsi" w:eastAsia="Times New Roman" w:hAnsiTheme="majorHAnsi" w:cs="Arial"/>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120664" w:rsidRPr="00F62974" w:rsidRDefault="00120664" w:rsidP="00120664">
            <w:pPr>
              <w:rPr>
                <w:rFonts w:asciiTheme="majorHAnsi" w:eastAsia="Times New Roman" w:hAnsiTheme="majorHAnsi" w:cs="Arial"/>
              </w:rPr>
            </w:pPr>
            <w:r w:rsidRPr="00F62974">
              <w:rPr>
                <w:rFonts w:asciiTheme="majorHAnsi" w:eastAsia="Times New Roman" w:hAnsiTheme="majorHAnsi" w:cs="Arial"/>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120664" w:rsidRPr="00F62974" w:rsidRDefault="00120664" w:rsidP="00120664">
            <w:pPr>
              <w:rPr>
                <w:rFonts w:asciiTheme="majorHAnsi" w:eastAsia="Times New Roman" w:hAnsiTheme="majorHAnsi" w:cs="Arial"/>
              </w:rPr>
            </w:pPr>
            <w:r w:rsidRPr="00F62974">
              <w:rPr>
                <w:rFonts w:asciiTheme="majorHAnsi" w:eastAsia="Times New Roman" w:hAnsiTheme="majorHAnsi" w:cs="Arial"/>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120664" w:rsidRPr="00F62974" w:rsidRDefault="00120664" w:rsidP="00120664">
            <w:pPr>
              <w:rPr>
                <w:rFonts w:asciiTheme="majorHAnsi" w:eastAsia="Times New Roman" w:hAnsiTheme="majorHAnsi" w:cs="Arial"/>
              </w:rPr>
            </w:pPr>
            <w:r w:rsidRPr="00F62974">
              <w:rPr>
                <w:rFonts w:asciiTheme="majorHAnsi" w:eastAsia="Times New Roman" w:hAnsiTheme="majorHAnsi" w:cs="Arial"/>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120664" w:rsidRPr="00F62974" w:rsidRDefault="00120664" w:rsidP="00120664">
            <w:pPr>
              <w:rPr>
                <w:rFonts w:asciiTheme="majorHAnsi" w:eastAsia="Times New Roman" w:hAnsiTheme="majorHAnsi" w:cs="Arial"/>
              </w:rPr>
            </w:pPr>
            <w:r w:rsidRPr="00F62974">
              <w:rPr>
                <w:rFonts w:asciiTheme="majorHAnsi" w:eastAsia="Times New Roman" w:hAnsiTheme="majorHAnsi" w:cs="Arial"/>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120664" w:rsidRPr="00F62974" w:rsidRDefault="00120664" w:rsidP="00120664">
            <w:pPr>
              <w:rPr>
                <w:rFonts w:asciiTheme="majorHAnsi" w:eastAsia="Times New Roman" w:hAnsiTheme="majorHAnsi" w:cs="Arial"/>
              </w:rPr>
            </w:pPr>
            <w:r w:rsidRPr="00F62974">
              <w:rPr>
                <w:rFonts w:asciiTheme="majorHAnsi" w:eastAsia="Times New Roman" w:hAnsiTheme="majorHAnsi" w:cs="Arial"/>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120664" w:rsidRPr="00F62974" w:rsidRDefault="00120664" w:rsidP="00120664">
            <w:pPr>
              <w:rPr>
                <w:rFonts w:asciiTheme="majorHAnsi" w:eastAsia="Times New Roman" w:hAnsiTheme="majorHAnsi" w:cs="Arial"/>
              </w:rPr>
            </w:pPr>
            <w:r w:rsidRPr="00F62974">
              <w:rPr>
                <w:rFonts w:asciiTheme="majorHAnsi" w:eastAsia="Times New Roman" w:hAnsiTheme="majorHAnsi" w:cs="Arial"/>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120664" w:rsidRPr="00F62974" w:rsidRDefault="00120664" w:rsidP="00120664">
            <w:pPr>
              <w:rPr>
                <w:rFonts w:asciiTheme="majorHAnsi" w:eastAsia="Times New Roman" w:hAnsiTheme="majorHAnsi" w:cs="Arial"/>
              </w:rPr>
            </w:pPr>
            <w:r w:rsidRPr="00F62974">
              <w:rPr>
                <w:rFonts w:asciiTheme="majorHAnsi" w:eastAsia="Times New Roman" w:hAnsiTheme="majorHAnsi" w:cs="Arial"/>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120664" w:rsidRPr="00F62974" w:rsidRDefault="00120664" w:rsidP="00120664">
            <w:pPr>
              <w:rPr>
                <w:rFonts w:asciiTheme="majorHAnsi" w:eastAsia="Times New Roman" w:hAnsiTheme="majorHAnsi" w:cs="Arial"/>
              </w:rPr>
            </w:pPr>
            <w:r w:rsidRPr="00F62974">
              <w:rPr>
                <w:rFonts w:asciiTheme="majorHAnsi" w:eastAsia="Times New Roman" w:hAnsiTheme="majorHAnsi" w:cs="Arial"/>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120664" w:rsidRPr="00F62974" w:rsidRDefault="00120664" w:rsidP="00120664">
            <w:pPr>
              <w:rPr>
                <w:rFonts w:asciiTheme="majorHAnsi" w:eastAsia="Times New Roman" w:hAnsiTheme="majorHAnsi" w:cs="Arial"/>
              </w:rPr>
            </w:pPr>
            <w:r w:rsidRPr="00F62974">
              <w:rPr>
                <w:rFonts w:asciiTheme="majorHAnsi" w:eastAsia="Times New Roman" w:hAnsiTheme="majorHAnsi" w:cs="Arial"/>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120664" w:rsidRPr="00F62974" w:rsidRDefault="00120664" w:rsidP="00120664">
            <w:pPr>
              <w:rPr>
                <w:rFonts w:asciiTheme="majorHAnsi" w:eastAsia="Times New Roman" w:hAnsiTheme="majorHAnsi" w:cs="Arial"/>
              </w:rPr>
            </w:pPr>
            <w:r w:rsidRPr="00F62974">
              <w:rPr>
                <w:rFonts w:asciiTheme="majorHAnsi" w:eastAsia="Times New Roman" w:hAnsiTheme="majorHAnsi" w:cs="Arial"/>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120664" w:rsidRPr="00F62974" w:rsidRDefault="00120664" w:rsidP="00120664">
            <w:pPr>
              <w:rPr>
                <w:rFonts w:asciiTheme="majorHAnsi" w:eastAsia="Times New Roman" w:hAnsiTheme="majorHAnsi" w:cs="Arial"/>
              </w:rPr>
            </w:pPr>
            <w:r w:rsidRPr="00F62974">
              <w:rPr>
                <w:rFonts w:asciiTheme="majorHAnsi" w:eastAsia="Times New Roman" w:hAnsiTheme="majorHAnsi" w:cs="Arial"/>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120664" w:rsidRPr="00F62974" w:rsidRDefault="00120664" w:rsidP="00120664">
            <w:pPr>
              <w:rPr>
                <w:rFonts w:asciiTheme="majorHAnsi" w:eastAsia="Times New Roman" w:hAnsiTheme="majorHAnsi" w:cs="Arial"/>
              </w:rPr>
            </w:pPr>
            <w:r w:rsidRPr="00F62974">
              <w:rPr>
                <w:rFonts w:asciiTheme="majorHAnsi" w:eastAsia="Times New Roman" w:hAnsiTheme="majorHAnsi" w:cs="Arial"/>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120664" w:rsidRPr="00F62974" w:rsidRDefault="00120664" w:rsidP="00120664">
            <w:pPr>
              <w:rPr>
                <w:rFonts w:asciiTheme="majorHAnsi" w:eastAsia="Times New Roman" w:hAnsiTheme="majorHAnsi" w:cs="Arial"/>
              </w:rPr>
            </w:pPr>
            <w:r w:rsidRPr="00F62974">
              <w:rPr>
                <w:rFonts w:asciiTheme="majorHAnsi" w:eastAsia="Times New Roman" w:hAnsiTheme="majorHAnsi" w:cs="Arial"/>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120664" w:rsidRPr="00F62974" w:rsidRDefault="00120664" w:rsidP="00120664">
            <w:pPr>
              <w:rPr>
                <w:rFonts w:asciiTheme="majorHAnsi" w:eastAsia="Times New Roman" w:hAnsiTheme="majorHAnsi" w:cs="Arial"/>
              </w:rPr>
            </w:pPr>
            <w:r w:rsidRPr="00F62974">
              <w:rPr>
                <w:rFonts w:asciiTheme="majorHAnsi" w:eastAsia="Times New Roman" w:hAnsiTheme="majorHAnsi" w:cs="Arial"/>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120664" w:rsidRPr="00F62974" w:rsidRDefault="00120664" w:rsidP="00120664">
            <w:pPr>
              <w:rPr>
                <w:rFonts w:asciiTheme="majorHAnsi" w:eastAsia="Times New Roman" w:hAnsiTheme="majorHAnsi" w:cs="Arial"/>
              </w:rPr>
            </w:pPr>
            <w:r w:rsidRPr="00F62974">
              <w:rPr>
                <w:rFonts w:asciiTheme="majorHAnsi" w:eastAsia="Times New Roman" w:hAnsiTheme="majorHAnsi" w:cs="Arial"/>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120664" w:rsidRPr="00F62974" w:rsidRDefault="00120664" w:rsidP="00120664">
            <w:pPr>
              <w:rPr>
                <w:rFonts w:asciiTheme="majorHAnsi" w:eastAsia="Times New Roman" w:hAnsiTheme="majorHAnsi" w:cs="Arial"/>
              </w:rPr>
            </w:pPr>
            <w:r w:rsidRPr="00F62974">
              <w:rPr>
                <w:rFonts w:asciiTheme="majorHAnsi" w:eastAsia="Times New Roman" w:hAnsiTheme="majorHAnsi" w:cs="Arial"/>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120664" w:rsidRPr="00F62974" w:rsidRDefault="00120664" w:rsidP="00120664">
            <w:pPr>
              <w:rPr>
                <w:rFonts w:asciiTheme="majorHAnsi" w:eastAsia="Times New Roman" w:hAnsiTheme="majorHAnsi" w:cs="Arial"/>
              </w:rPr>
            </w:pPr>
            <w:r w:rsidRPr="00F62974">
              <w:rPr>
                <w:rFonts w:asciiTheme="majorHAnsi" w:eastAsia="Times New Roman" w:hAnsiTheme="majorHAnsi" w:cs="Arial"/>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120664" w:rsidRPr="00F62974" w:rsidRDefault="00120664" w:rsidP="00120664">
            <w:pPr>
              <w:rPr>
                <w:rFonts w:asciiTheme="majorHAnsi" w:eastAsia="Times New Roman" w:hAnsiTheme="majorHAnsi" w:cs="Arial"/>
              </w:rPr>
            </w:pPr>
            <w:r w:rsidRPr="00F62974">
              <w:rPr>
                <w:rFonts w:asciiTheme="majorHAnsi" w:eastAsia="Times New Roman" w:hAnsiTheme="majorHAnsi" w:cs="Arial"/>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120664" w:rsidRPr="00F62974" w:rsidRDefault="00120664" w:rsidP="00120664">
            <w:pPr>
              <w:rPr>
                <w:rFonts w:asciiTheme="majorHAnsi" w:eastAsia="Times New Roman" w:hAnsiTheme="majorHAnsi" w:cs="Arial"/>
              </w:rPr>
            </w:pPr>
            <w:r w:rsidRPr="00F62974">
              <w:rPr>
                <w:rFonts w:asciiTheme="majorHAnsi" w:eastAsia="Times New Roman" w:hAnsiTheme="majorHAnsi" w:cs="Arial"/>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120664" w:rsidRPr="00F62974" w:rsidRDefault="00120664" w:rsidP="00120664">
            <w:pPr>
              <w:rPr>
                <w:rFonts w:asciiTheme="majorHAnsi" w:eastAsia="Times New Roman" w:hAnsiTheme="majorHAnsi" w:cs="Arial"/>
              </w:rPr>
            </w:pPr>
            <w:r w:rsidRPr="00F62974">
              <w:rPr>
                <w:rFonts w:asciiTheme="majorHAnsi" w:eastAsia="Times New Roman" w:hAnsiTheme="majorHAnsi" w:cs="Arial"/>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120664" w:rsidRPr="00F62974" w:rsidRDefault="00120664" w:rsidP="00120664">
            <w:pPr>
              <w:rPr>
                <w:rFonts w:asciiTheme="majorHAnsi" w:eastAsia="Times New Roman" w:hAnsiTheme="majorHAnsi" w:cs="Arial"/>
              </w:rPr>
            </w:pPr>
            <w:r w:rsidRPr="00F62974">
              <w:rPr>
                <w:rFonts w:asciiTheme="majorHAnsi" w:eastAsia="Times New Roman" w:hAnsiTheme="majorHAnsi" w:cs="Arial"/>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120664" w:rsidRPr="00F62974" w:rsidRDefault="00120664" w:rsidP="00120664">
            <w:pPr>
              <w:rPr>
                <w:rFonts w:asciiTheme="majorHAnsi" w:eastAsia="Times New Roman" w:hAnsiTheme="majorHAnsi" w:cs="Arial"/>
              </w:rPr>
            </w:pPr>
            <w:r w:rsidRPr="00F62974">
              <w:rPr>
                <w:rFonts w:asciiTheme="majorHAnsi" w:eastAsia="Times New Roman" w:hAnsiTheme="majorHAnsi" w:cs="Arial"/>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120664" w:rsidRPr="00F62974" w:rsidRDefault="00120664" w:rsidP="00120664">
            <w:pPr>
              <w:rPr>
                <w:rFonts w:asciiTheme="majorHAnsi" w:eastAsia="Times New Roman" w:hAnsiTheme="majorHAnsi" w:cs="Arial"/>
              </w:rPr>
            </w:pPr>
            <w:r w:rsidRPr="00F62974">
              <w:rPr>
                <w:rFonts w:asciiTheme="majorHAnsi" w:eastAsia="Times New Roman" w:hAnsiTheme="majorHAnsi" w:cs="Arial"/>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120664" w:rsidRPr="00F62974" w:rsidRDefault="00120664" w:rsidP="00120664">
            <w:pPr>
              <w:rPr>
                <w:rFonts w:asciiTheme="majorHAnsi" w:eastAsia="Times New Roman" w:hAnsiTheme="majorHAnsi" w:cs="Arial"/>
              </w:rPr>
            </w:pPr>
            <w:r w:rsidRPr="00F62974">
              <w:rPr>
                <w:rFonts w:asciiTheme="majorHAnsi" w:eastAsia="Times New Roman" w:hAnsiTheme="majorHAnsi" w:cs="Arial"/>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120664" w:rsidRPr="00F62974" w:rsidRDefault="00120664" w:rsidP="00120664">
            <w:pPr>
              <w:rPr>
                <w:rFonts w:asciiTheme="majorHAnsi" w:eastAsia="Times New Roman" w:hAnsiTheme="majorHAnsi" w:cs="Arial"/>
              </w:rPr>
            </w:pPr>
            <w:r w:rsidRPr="00F62974">
              <w:rPr>
                <w:rFonts w:asciiTheme="majorHAnsi" w:eastAsia="Times New Roman" w:hAnsiTheme="majorHAnsi" w:cs="Arial"/>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120664" w:rsidRPr="00F62974" w:rsidRDefault="00120664" w:rsidP="00120664">
            <w:pPr>
              <w:rPr>
                <w:rFonts w:asciiTheme="majorHAnsi" w:eastAsia="Times New Roman" w:hAnsiTheme="majorHAnsi" w:cs="Arial"/>
              </w:rPr>
            </w:pPr>
            <w:r w:rsidRPr="00F62974">
              <w:rPr>
                <w:rFonts w:asciiTheme="majorHAnsi" w:eastAsia="Times New Roman" w:hAnsiTheme="majorHAnsi" w:cs="Arial"/>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120664" w:rsidRPr="00F62974" w:rsidRDefault="00120664" w:rsidP="00120664">
            <w:pPr>
              <w:rPr>
                <w:rFonts w:asciiTheme="majorHAnsi" w:eastAsia="Times New Roman" w:hAnsiTheme="majorHAnsi" w:cs="Arial"/>
              </w:rPr>
            </w:pPr>
            <w:r w:rsidRPr="00F62974">
              <w:rPr>
                <w:rFonts w:asciiTheme="majorHAnsi" w:eastAsia="Times New Roman" w:hAnsiTheme="majorHAnsi" w:cs="Arial"/>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120664" w:rsidRPr="00F62974" w:rsidRDefault="00120664" w:rsidP="00120664">
            <w:pPr>
              <w:rPr>
                <w:rFonts w:asciiTheme="majorHAnsi" w:eastAsia="Times New Roman" w:hAnsiTheme="majorHAnsi" w:cs="Arial"/>
              </w:rPr>
            </w:pPr>
            <w:r w:rsidRPr="00F62974">
              <w:rPr>
                <w:rFonts w:asciiTheme="majorHAnsi" w:eastAsia="Times New Roman" w:hAnsiTheme="majorHAnsi" w:cs="Arial"/>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120664" w:rsidRPr="00F62974" w:rsidRDefault="00120664" w:rsidP="00120664">
            <w:pPr>
              <w:rPr>
                <w:rFonts w:asciiTheme="majorHAnsi" w:eastAsia="Times New Roman" w:hAnsiTheme="majorHAnsi" w:cs="Arial"/>
              </w:rPr>
            </w:pPr>
            <w:r w:rsidRPr="00F62974">
              <w:rPr>
                <w:rFonts w:asciiTheme="majorHAnsi" w:eastAsia="Times New Roman" w:hAnsiTheme="majorHAnsi" w:cs="Arial"/>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120664" w:rsidRPr="00F62974" w:rsidRDefault="00120664" w:rsidP="00120664">
            <w:pPr>
              <w:rPr>
                <w:rFonts w:asciiTheme="majorHAnsi" w:eastAsia="Times New Roman" w:hAnsiTheme="majorHAnsi" w:cs="Arial"/>
              </w:rPr>
            </w:pPr>
            <w:r w:rsidRPr="00F62974">
              <w:rPr>
                <w:rFonts w:asciiTheme="majorHAnsi" w:eastAsia="Times New Roman" w:hAnsiTheme="majorHAnsi" w:cs="Arial"/>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120664" w:rsidRPr="00F62974" w:rsidRDefault="00120664" w:rsidP="00120664">
            <w:pPr>
              <w:rPr>
                <w:rFonts w:asciiTheme="majorHAnsi" w:eastAsia="Times New Roman" w:hAnsiTheme="majorHAnsi" w:cs="Arial"/>
              </w:rPr>
            </w:pPr>
            <w:r w:rsidRPr="00F62974">
              <w:rPr>
                <w:rFonts w:asciiTheme="majorHAnsi" w:eastAsia="Times New Roman" w:hAnsiTheme="majorHAnsi" w:cs="Arial"/>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120664" w:rsidRPr="00F62974" w:rsidRDefault="00120664" w:rsidP="00120664">
            <w:pPr>
              <w:rPr>
                <w:rFonts w:asciiTheme="majorHAnsi" w:eastAsia="Times New Roman" w:hAnsiTheme="majorHAnsi" w:cs="Arial"/>
              </w:rPr>
            </w:pPr>
            <w:r w:rsidRPr="00F62974">
              <w:rPr>
                <w:rFonts w:asciiTheme="majorHAnsi" w:eastAsia="Times New Roman" w:hAnsiTheme="majorHAnsi" w:cs="Arial"/>
              </w:rPr>
              <w:t>100</w:t>
            </w:r>
          </w:p>
        </w:tc>
      </w:tr>
      <w:tr w:rsidR="00120664" w:rsidRPr="00F62974" w:rsidTr="0012066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20664" w:rsidRPr="00F62974" w:rsidRDefault="00120664" w:rsidP="00120664">
            <w:pPr>
              <w:rPr>
                <w:rFonts w:asciiTheme="majorHAnsi" w:eastAsia="Times New Roman" w:hAnsiTheme="majorHAnsi" w:cs="Arial"/>
              </w:rPr>
            </w:pPr>
            <w:r w:rsidRPr="00F62974">
              <w:rPr>
                <w:rFonts w:asciiTheme="majorHAnsi" w:eastAsia="Times New Roman" w:hAnsiTheme="majorHAnsi" w:cs="Arial"/>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120664" w:rsidRPr="00F62974" w:rsidRDefault="00120664" w:rsidP="00120664">
            <w:pPr>
              <w:rPr>
                <w:rFonts w:asciiTheme="majorHAnsi" w:eastAsia="Times New Roman" w:hAnsiTheme="majorHAnsi" w:cs="Arial"/>
              </w:rPr>
            </w:pPr>
            <w:r w:rsidRPr="00F62974">
              <w:rPr>
                <w:rFonts w:asciiTheme="majorHAnsi" w:eastAsia="Times New Roman" w:hAnsiTheme="majorHAnsi" w:cs="Arial"/>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20664" w:rsidRPr="00F62974" w:rsidRDefault="00120664" w:rsidP="00120664">
            <w:pPr>
              <w:rPr>
                <w:rFonts w:asciiTheme="majorHAnsi" w:eastAsia="Times New Roman" w:hAnsiTheme="majorHAnsi" w:cs="Arial"/>
              </w:rPr>
            </w:pPr>
            <w:r w:rsidRPr="00F62974">
              <w:rPr>
                <w:rFonts w:asciiTheme="majorHAnsi" w:eastAsia="Times New Roman" w:hAnsiTheme="majorHAnsi" w:cs="Arial"/>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20664" w:rsidRPr="00F62974" w:rsidRDefault="00120664" w:rsidP="00120664">
            <w:pPr>
              <w:rPr>
                <w:rFonts w:asciiTheme="majorHAnsi" w:eastAsia="Times New Roman" w:hAnsiTheme="majorHAnsi" w:cs="Arial"/>
              </w:rPr>
            </w:pPr>
            <w:r w:rsidRPr="00F62974">
              <w:rPr>
                <w:rFonts w:asciiTheme="majorHAnsi" w:eastAsia="Times New Roman" w:hAnsiTheme="majorHAnsi" w:cs="Arial"/>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20664" w:rsidRPr="00F62974" w:rsidRDefault="00120664" w:rsidP="00120664">
            <w:pPr>
              <w:rPr>
                <w:rFonts w:asciiTheme="majorHAnsi" w:eastAsia="Times New Roman" w:hAnsiTheme="majorHAnsi" w:cs="Arial"/>
              </w:rPr>
            </w:pPr>
            <w:r w:rsidRPr="00F62974">
              <w:rPr>
                <w:rFonts w:asciiTheme="majorHAnsi" w:eastAsia="Times New Roman" w:hAnsiTheme="majorHAnsi" w:cs="Arial"/>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20664" w:rsidRPr="00F62974" w:rsidRDefault="00120664" w:rsidP="00120664">
            <w:pPr>
              <w:rPr>
                <w:rFonts w:asciiTheme="majorHAnsi" w:eastAsia="Times New Roman" w:hAnsiTheme="majorHAnsi" w:cs="Arial"/>
              </w:rPr>
            </w:pPr>
            <w:r w:rsidRPr="00F62974">
              <w:rPr>
                <w:rFonts w:asciiTheme="majorHAnsi" w:eastAsia="Times New Roman" w:hAnsiTheme="majorHAnsi" w:cs="Arial"/>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20664" w:rsidRPr="00F62974" w:rsidRDefault="00120664" w:rsidP="00120664">
            <w:pPr>
              <w:rPr>
                <w:rFonts w:asciiTheme="majorHAnsi" w:eastAsia="Times New Roman" w:hAnsiTheme="majorHAnsi" w:cs="Arial"/>
              </w:rPr>
            </w:pPr>
            <w:r w:rsidRPr="00F62974">
              <w:rPr>
                <w:rFonts w:asciiTheme="majorHAnsi" w:eastAsia="Times New Roman" w:hAnsiTheme="majorHAnsi" w:cs="Arial"/>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20664" w:rsidRPr="00F62974" w:rsidRDefault="00120664" w:rsidP="00120664">
            <w:pPr>
              <w:rPr>
                <w:rFonts w:asciiTheme="majorHAnsi" w:eastAsia="Times New Roman" w:hAnsiTheme="majorHAnsi" w:cs="Arial"/>
              </w:rPr>
            </w:pPr>
            <w:r w:rsidRPr="00F62974">
              <w:rPr>
                <w:rFonts w:asciiTheme="majorHAnsi" w:eastAsia="Times New Roman" w:hAnsiTheme="majorHAnsi" w:cs="Arial"/>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20664" w:rsidRPr="00F62974" w:rsidRDefault="00120664" w:rsidP="00120664">
            <w:pPr>
              <w:rPr>
                <w:rFonts w:asciiTheme="majorHAnsi" w:eastAsia="Times New Roman" w:hAnsiTheme="majorHAnsi" w:cs="Arial"/>
              </w:rPr>
            </w:pPr>
            <w:r w:rsidRPr="00F62974">
              <w:rPr>
                <w:rFonts w:asciiTheme="majorHAnsi" w:eastAsia="Times New Roman" w:hAnsiTheme="majorHAnsi" w:cs="Arial"/>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20664" w:rsidRPr="00F62974" w:rsidRDefault="00120664" w:rsidP="00120664">
            <w:pPr>
              <w:rPr>
                <w:rFonts w:asciiTheme="majorHAnsi" w:eastAsia="Times New Roman" w:hAnsiTheme="majorHAnsi" w:cs="Arial"/>
              </w:rPr>
            </w:pPr>
            <w:r w:rsidRPr="00F62974">
              <w:rPr>
                <w:rFonts w:asciiTheme="majorHAnsi" w:eastAsia="Times New Roman" w:hAnsiTheme="majorHAnsi" w:cs="Arial"/>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20664" w:rsidRPr="00F62974" w:rsidRDefault="00120664" w:rsidP="00120664">
            <w:pPr>
              <w:rPr>
                <w:rFonts w:asciiTheme="majorHAnsi" w:eastAsia="Times New Roman" w:hAnsiTheme="majorHAnsi" w:cs="Arial"/>
              </w:rPr>
            </w:pPr>
            <w:r w:rsidRPr="00F62974">
              <w:rPr>
                <w:rFonts w:asciiTheme="majorHAnsi" w:eastAsia="Times New Roman" w:hAnsiTheme="majorHAnsi" w:cs="Arial"/>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20664" w:rsidRPr="00F62974" w:rsidRDefault="00120664" w:rsidP="00120664">
            <w:pPr>
              <w:rPr>
                <w:rFonts w:asciiTheme="majorHAnsi" w:eastAsia="Times New Roman" w:hAnsiTheme="majorHAnsi" w:cs="Arial"/>
              </w:rPr>
            </w:pPr>
            <w:r w:rsidRPr="00F62974">
              <w:rPr>
                <w:rFonts w:asciiTheme="majorHAnsi" w:eastAsia="Times New Roman" w:hAnsiTheme="majorHAnsi" w:cs="Arial"/>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20664" w:rsidRPr="00F62974" w:rsidRDefault="00120664" w:rsidP="00120664">
            <w:pPr>
              <w:rPr>
                <w:rFonts w:asciiTheme="majorHAnsi" w:eastAsia="Times New Roman" w:hAnsiTheme="majorHAnsi" w:cs="Arial"/>
              </w:rPr>
            </w:pPr>
            <w:r w:rsidRPr="00F62974">
              <w:rPr>
                <w:rFonts w:asciiTheme="majorHAnsi" w:eastAsia="Times New Roman" w:hAnsiTheme="majorHAnsi" w:cs="Arial"/>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20664" w:rsidRPr="00F62974" w:rsidRDefault="00120664" w:rsidP="00120664">
            <w:pPr>
              <w:rPr>
                <w:rFonts w:asciiTheme="majorHAnsi" w:eastAsia="Times New Roman" w:hAnsiTheme="majorHAnsi" w:cs="Arial"/>
              </w:rPr>
            </w:pPr>
            <w:r w:rsidRPr="00F62974">
              <w:rPr>
                <w:rFonts w:asciiTheme="majorHAnsi" w:eastAsia="Times New Roman" w:hAnsiTheme="majorHAnsi" w:cs="Arial"/>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20664" w:rsidRPr="00F62974" w:rsidRDefault="00120664" w:rsidP="00120664">
            <w:pPr>
              <w:rPr>
                <w:rFonts w:asciiTheme="majorHAnsi" w:eastAsia="Times New Roman" w:hAnsiTheme="majorHAnsi" w:cs="Arial"/>
              </w:rPr>
            </w:pPr>
            <w:r w:rsidRPr="00F62974">
              <w:rPr>
                <w:rFonts w:asciiTheme="majorHAnsi" w:eastAsia="Times New Roman" w:hAnsiTheme="majorHAnsi" w:cs="Arial"/>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20664" w:rsidRPr="00F62974" w:rsidRDefault="00120664" w:rsidP="00120664">
            <w:pPr>
              <w:rPr>
                <w:rFonts w:asciiTheme="majorHAnsi" w:eastAsia="Times New Roman" w:hAnsiTheme="majorHAnsi" w:cs="Arial"/>
              </w:rPr>
            </w:pPr>
            <w:r w:rsidRPr="00F62974">
              <w:rPr>
                <w:rFonts w:asciiTheme="majorHAnsi" w:eastAsia="Times New Roman" w:hAnsiTheme="majorHAnsi" w:cs="Arial"/>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20664" w:rsidRPr="00F62974" w:rsidRDefault="00120664" w:rsidP="00120664">
            <w:pPr>
              <w:rPr>
                <w:rFonts w:asciiTheme="majorHAnsi" w:eastAsia="Times New Roman" w:hAnsiTheme="majorHAnsi" w:cs="Arial"/>
              </w:rPr>
            </w:pPr>
            <w:r w:rsidRPr="00F62974">
              <w:rPr>
                <w:rFonts w:asciiTheme="majorHAnsi" w:eastAsia="Times New Roman" w:hAnsiTheme="majorHAnsi" w:cs="Arial"/>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20664" w:rsidRPr="00F62974" w:rsidRDefault="00120664" w:rsidP="00120664">
            <w:pPr>
              <w:rPr>
                <w:rFonts w:asciiTheme="majorHAnsi" w:eastAsia="Times New Roman" w:hAnsiTheme="majorHAnsi" w:cs="Arial"/>
              </w:rPr>
            </w:pPr>
            <w:r w:rsidRPr="00F62974">
              <w:rPr>
                <w:rFonts w:asciiTheme="majorHAnsi" w:eastAsia="Times New Roman" w:hAnsiTheme="majorHAnsi" w:cs="Arial"/>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20664" w:rsidRPr="00F62974" w:rsidRDefault="00120664" w:rsidP="00120664">
            <w:pPr>
              <w:rPr>
                <w:rFonts w:asciiTheme="majorHAnsi" w:eastAsia="Times New Roman" w:hAnsiTheme="majorHAnsi" w:cs="Arial"/>
              </w:rPr>
            </w:pPr>
            <w:r w:rsidRPr="00F62974">
              <w:rPr>
                <w:rFonts w:asciiTheme="majorHAnsi" w:eastAsia="Times New Roman" w:hAnsiTheme="majorHAnsi" w:cs="Arial"/>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120664" w:rsidRPr="00F62974" w:rsidRDefault="00120664" w:rsidP="00120664">
            <w:pPr>
              <w:rPr>
                <w:rFonts w:asciiTheme="majorHAnsi" w:eastAsia="Times New Roman" w:hAnsiTheme="majorHAnsi" w:cs="Arial"/>
              </w:rPr>
            </w:pPr>
            <w:r w:rsidRPr="00F62974">
              <w:rPr>
                <w:rFonts w:asciiTheme="majorHAnsi" w:eastAsia="Times New Roman" w:hAnsiTheme="majorHAnsi" w:cs="Arial"/>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120664" w:rsidRPr="00F62974" w:rsidRDefault="00120664" w:rsidP="00120664">
            <w:pPr>
              <w:rPr>
                <w:rFonts w:asciiTheme="majorHAnsi" w:eastAsia="Times New Roman" w:hAnsiTheme="majorHAnsi" w:cs="Arial"/>
              </w:rPr>
            </w:pPr>
            <w:r w:rsidRPr="00F62974">
              <w:rPr>
                <w:rFonts w:asciiTheme="majorHAnsi" w:eastAsia="Times New Roman" w:hAnsiTheme="majorHAnsi" w:cs="Arial"/>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120664" w:rsidRPr="00F62974" w:rsidRDefault="00120664" w:rsidP="00120664">
            <w:pPr>
              <w:rPr>
                <w:rFonts w:asciiTheme="majorHAnsi" w:eastAsia="Times New Roman" w:hAnsiTheme="majorHAnsi" w:cs="Arial"/>
              </w:rPr>
            </w:pPr>
            <w:r w:rsidRPr="00F62974">
              <w:rPr>
                <w:rFonts w:asciiTheme="majorHAnsi" w:eastAsia="Times New Roman" w:hAnsiTheme="majorHAnsi" w:cs="Arial"/>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120664" w:rsidRPr="00F62974" w:rsidRDefault="00120664" w:rsidP="00120664">
            <w:pPr>
              <w:rPr>
                <w:rFonts w:asciiTheme="majorHAnsi" w:eastAsia="Times New Roman" w:hAnsiTheme="majorHAnsi" w:cs="Arial"/>
              </w:rPr>
            </w:pPr>
            <w:r w:rsidRPr="00F62974">
              <w:rPr>
                <w:rFonts w:asciiTheme="majorHAnsi" w:eastAsia="Times New Roman" w:hAnsiTheme="majorHAnsi" w:cs="Arial"/>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120664" w:rsidRPr="00F62974" w:rsidRDefault="00120664" w:rsidP="00120664">
            <w:pPr>
              <w:rPr>
                <w:rFonts w:asciiTheme="majorHAnsi" w:eastAsia="Times New Roman" w:hAnsiTheme="majorHAnsi" w:cs="Arial"/>
              </w:rPr>
            </w:pPr>
            <w:r w:rsidRPr="00F62974">
              <w:rPr>
                <w:rFonts w:asciiTheme="majorHAnsi" w:eastAsia="Times New Roman" w:hAnsiTheme="majorHAnsi" w:cs="Arial"/>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120664" w:rsidRPr="00F62974" w:rsidRDefault="00120664" w:rsidP="00120664">
            <w:pPr>
              <w:rPr>
                <w:rFonts w:asciiTheme="majorHAnsi" w:eastAsia="Times New Roman" w:hAnsiTheme="majorHAnsi" w:cs="Arial"/>
              </w:rPr>
            </w:pPr>
            <w:r w:rsidRPr="00F62974">
              <w:rPr>
                <w:rFonts w:asciiTheme="majorHAnsi" w:eastAsia="Times New Roman" w:hAnsiTheme="majorHAnsi" w:cs="Arial"/>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120664" w:rsidRPr="00F62974" w:rsidRDefault="00120664" w:rsidP="00120664">
            <w:pPr>
              <w:rPr>
                <w:rFonts w:asciiTheme="majorHAnsi" w:eastAsia="Times New Roman" w:hAnsiTheme="majorHAnsi" w:cs="Arial"/>
              </w:rPr>
            </w:pPr>
            <w:r w:rsidRPr="00F62974">
              <w:rPr>
                <w:rFonts w:asciiTheme="majorHAnsi" w:eastAsia="Times New Roman" w:hAnsiTheme="majorHAnsi" w:cs="Arial"/>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120664" w:rsidRPr="00F62974" w:rsidRDefault="00120664" w:rsidP="00120664">
            <w:pPr>
              <w:rPr>
                <w:rFonts w:asciiTheme="majorHAnsi" w:eastAsia="Times New Roman" w:hAnsiTheme="majorHAnsi" w:cs="Arial"/>
              </w:rPr>
            </w:pPr>
            <w:r w:rsidRPr="00F62974">
              <w:rPr>
                <w:rFonts w:asciiTheme="majorHAnsi" w:eastAsia="Times New Roman" w:hAnsiTheme="majorHAnsi" w:cs="Arial"/>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120664" w:rsidRPr="00F62974" w:rsidRDefault="00120664" w:rsidP="00120664">
            <w:pPr>
              <w:rPr>
                <w:rFonts w:asciiTheme="majorHAnsi" w:eastAsia="Times New Roman" w:hAnsiTheme="majorHAnsi" w:cs="Arial"/>
              </w:rPr>
            </w:pPr>
            <w:r w:rsidRPr="00F62974">
              <w:rPr>
                <w:rFonts w:asciiTheme="majorHAnsi" w:eastAsia="Times New Roman" w:hAnsiTheme="majorHAnsi" w:cs="Arial"/>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120664" w:rsidRPr="00F62974" w:rsidRDefault="00120664" w:rsidP="00120664">
            <w:pPr>
              <w:rPr>
                <w:rFonts w:asciiTheme="majorHAnsi" w:eastAsia="Times New Roman" w:hAnsiTheme="majorHAnsi" w:cs="Arial"/>
              </w:rPr>
            </w:pPr>
            <w:r w:rsidRPr="00F62974">
              <w:rPr>
                <w:rFonts w:asciiTheme="majorHAnsi" w:eastAsia="Times New Roman" w:hAnsiTheme="majorHAnsi" w:cs="Arial"/>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120664" w:rsidRPr="00F62974" w:rsidRDefault="00120664" w:rsidP="00120664">
            <w:pPr>
              <w:rPr>
                <w:rFonts w:asciiTheme="majorHAnsi" w:eastAsia="Times New Roman" w:hAnsiTheme="majorHAnsi" w:cs="Arial"/>
              </w:rPr>
            </w:pPr>
            <w:r w:rsidRPr="00F62974">
              <w:rPr>
                <w:rFonts w:asciiTheme="majorHAnsi" w:eastAsia="Times New Roman" w:hAnsiTheme="majorHAnsi" w:cs="Arial"/>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120664" w:rsidRPr="00F62974" w:rsidRDefault="00120664" w:rsidP="00120664">
            <w:pPr>
              <w:rPr>
                <w:rFonts w:asciiTheme="majorHAnsi" w:eastAsia="Times New Roman" w:hAnsiTheme="majorHAnsi" w:cs="Arial"/>
              </w:rPr>
            </w:pPr>
            <w:r w:rsidRPr="00F62974">
              <w:rPr>
                <w:rFonts w:asciiTheme="majorHAnsi" w:eastAsia="Times New Roman" w:hAnsiTheme="majorHAnsi" w:cs="Arial"/>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120664" w:rsidRPr="00F62974" w:rsidRDefault="00120664" w:rsidP="00120664">
            <w:pPr>
              <w:rPr>
                <w:rFonts w:asciiTheme="majorHAnsi" w:eastAsia="Times New Roman" w:hAnsiTheme="majorHAnsi" w:cs="Arial"/>
              </w:rPr>
            </w:pPr>
            <w:r w:rsidRPr="00F62974">
              <w:rPr>
                <w:rFonts w:asciiTheme="majorHAnsi" w:eastAsia="Times New Roman" w:hAnsiTheme="majorHAnsi" w:cs="Arial"/>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120664" w:rsidRPr="00F62974" w:rsidRDefault="00120664" w:rsidP="00120664">
            <w:pPr>
              <w:rPr>
                <w:rFonts w:asciiTheme="majorHAnsi" w:eastAsia="Times New Roman" w:hAnsiTheme="majorHAnsi" w:cs="Arial"/>
              </w:rPr>
            </w:pPr>
            <w:r w:rsidRPr="00F62974">
              <w:rPr>
                <w:rFonts w:asciiTheme="majorHAnsi" w:eastAsia="Times New Roman" w:hAnsiTheme="majorHAnsi" w:cs="Arial"/>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120664" w:rsidRPr="00F62974" w:rsidRDefault="00120664" w:rsidP="00120664">
            <w:pPr>
              <w:rPr>
                <w:rFonts w:asciiTheme="majorHAnsi" w:eastAsia="Times New Roman" w:hAnsiTheme="majorHAnsi" w:cs="Arial"/>
              </w:rPr>
            </w:pPr>
            <w:r w:rsidRPr="00F62974">
              <w:rPr>
                <w:rFonts w:asciiTheme="majorHAnsi" w:eastAsia="Times New Roman" w:hAnsiTheme="majorHAnsi" w:cs="Arial"/>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120664" w:rsidRPr="00F62974" w:rsidRDefault="00120664" w:rsidP="00120664">
            <w:pPr>
              <w:rPr>
                <w:rFonts w:asciiTheme="majorHAnsi" w:eastAsia="Times New Roman" w:hAnsiTheme="majorHAnsi" w:cs="Arial"/>
              </w:rPr>
            </w:pPr>
            <w:r w:rsidRPr="00F62974">
              <w:rPr>
                <w:rFonts w:asciiTheme="majorHAnsi" w:eastAsia="Times New Roman" w:hAnsiTheme="majorHAnsi" w:cs="Arial"/>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120664" w:rsidRPr="00F62974" w:rsidRDefault="00120664" w:rsidP="00120664">
            <w:pPr>
              <w:rPr>
                <w:rFonts w:asciiTheme="majorHAnsi" w:eastAsia="Times New Roman" w:hAnsiTheme="majorHAnsi" w:cs="Arial"/>
              </w:rPr>
            </w:pPr>
            <w:r w:rsidRPr="00F62974">
              <w:rPr>
                <w:rFonts w:asciiTheme="majorHAnsi" w:eastAsia="Times New Roman" w:hAnsiTheme="majorHAnsi" w:cs="Arial"/>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120664" w:rsidRPr="00F62974" w:rsidRDefault="00120664" w:rsidP="00120664">
            <w:pPr>
              <w:rPr>
                <w:rFonts w:asciiTheme="majorHAnsi" w:eastAsia="Times New Roman" w:hAnsiTheme="majorHAnsi" w:cs="Arial"/>
              </w:rPr>
            </w:pPr>
            <w:r w:rsidRPr="00F62974">
              <w:rPr>
                <w:rFonts w:asciiTheme="majorHAnsi" w:eastAsia="Times New Roman" w:hAnsiTheme="majorHAnsi" w:cs="Arial"/>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120664" w:rsidRPr="00F62974" w:rsidRDefault="00120664" w:rsidP="00120664">
            <w:pPr>
              <w:rPr>
                <w:rFonts w:asciiTheme="majorHAnsi" w:eastAsia="Times New Roman" w:hAnsiTheme="majorHAnsi" w:cs="Arial"/>
              </w:rPr>
            </w:pPr>
            <w:r w:rsidRPr="00F62974">
              <w:rPr>
                <w:rFonts w:asciiTheme="majorHAnsi" w:eastAsia="Times New Roman" w:hAnsiTheme="majorHAnsi" w:cs="Arial"/>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120664" w:rsidRPr="00F62974" w:rsidRDefault="00120664" w:rsidP="00120664">
            <w:pPr>
              <w:rPr>
                <w:rFonts w:asciiTheme="majorHAnsi" w:eastAsia="Times New Roman" w:hAnsiTheme="majorHAnsi" w:cs="Arial"/>
              </w:rPr>
            </w:pPr>
            <w:r w:rsidRPr="00F62974">
              <w:rPr>
                <w:rFonts w:asciiTheme="majorHAnsi" w:eastAsia="Times New Roman" w:hAnsiTheme="majorHAnsi" w:cs="Arial"/>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120664" w:rsidRPr="00F62974" w:rsidRDefault="00120664" w:rsidP="00120664">
            <w:pPr>
              <w:rPr>
                <w:rFonts w:asciiTheme="majorHAnsi" w:eastAsia="Times New Roman" w:hAnsiTheme="majorHAnsi" w:cs="Arial"/>
              </w:rPr>
            </w:pPr>
            <w:r w:rsidRPr="00F62974">
              <w:rPr>
                <w:rFonts w:asciiTheme="majorHAnsi" w:eastAsia="Times New Roman" w:hAnsiTheme="majorHAnsi" w:cs="Arial"/>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120664" w:rsidRPr="00F62974" w:rsidRDefault="00120664" w:rsidP="00120664">
            <w:pPr>
              <w:rPr>
                <w:rFonts w:asciiTheme="majorHAnsi" w:eastAsia="Times New Roman" w:hAnsiTheme="majorHAnsi" w:cs="Arial"/>
              </w:rPr>
            </w:pPr>
            <w:r w:rsidRPr="00F62974">
              <w:rPr>
                <w:rFonts w:asciiTheme="majorHAnsi" w:eastAsia="Times New Roman" w:hAnsiTheme="majorHAnsi" w:cs="Arial"/>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120664" w:rsidRPr="00F62974" w:rsidRDefault="00120664" w:rsidP="00120664">
            <w:pPr>
              <w:rPr>
                <w:rFonts w:asciiTheme="majorHAnsi" w:eastAsia="Times New Roman" w:hAnsiTheme="majorHAnsi" w:cs="Arial"/>
              </w:rPr>
            </w:pPr>
            <w:r w:rsidRPr="00F62974">
              <w:rPr>
                <w:rFonts w:asciiTheme="majorHAnsi" w:eastAsia="Times New Roman" w:hAnsiTheme="majorHAnsi" w:cs="Arial"/>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120664" w:rsidRPr="00F62974" w:rsidRDefault="00120664" w:rsidP="00120664">
            <w:pPr>
              <w:rPr>
                <w:rFonts w:asciiTheme="majorHAnsi" w:eastAsia="Times New Roman" w:hAnsiTheme="majorHAnsi" w:cs="Arial"/>
              </w:rPr>
            </w:pPr>
            <w:r w:rsidRPr="00F62974">
              <w:rPr>
                <w:rFonts w:asciiTheme="majorHAnsi" w:eastAsia="Times New Roman" w:hAnsiTheme="majorHAnsi" w:cs="Arial"/>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120664" w:rsidRPr="00F62974" w:rsidRDefault="00120664" w:rsidP="00120664">
            <w:pPr>
              <w:rPr>
                <w:rFonts w:asciiTheme="majorHAnsi" w:eastAsia="Times New Roman" w:hAnsiTheme="majorHAnsi" w:cs="Arial"/>
              </w:rPr>
            </w:pPr>
            <w:r w:rsidRPr="00F62974">
              <w:rPr>
                <w:rFonts w:asciiTheme="majorHAnsi" w:eastAsia="Times New Roman" w:hAnsiTheme="majorHAnsi" w:cs="Arial"/>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120664" w:rsidRPr="00F62974" w:rsidRDefault="00120664" w:rsidP="00120664">
            <w:pPr>
              <w:rPr>
                <w:rFonts w:asciiTheme="majorHAnsi" w:eastAsia="Times New Roman" w:hAnsiTheme="majorHAnsi" w:cs="Arial"/>
              </w:rPr>
            </w:pPr>
            <w:r w:rsidRPr="00F62974">
              <w:rPr>
                <w:rFonts w:asciiTheme="majorHAnsi" w:eastAsia="Times New Roman" w:hAnsiTheme="majorHAnsi" w:cs="Arial"/>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120664" w:rsidRPr="00F62974" w:rsidRDefault="00120664" w:rsidP="00120664">
            <w:pPr>
              <w:rPr>
                <w:rFonts w:asciiTheme="majorHAnsi" w:eastAsia="Times New Roman" w:hAnsiTheme="majorHAnsi" w:cs="Arial"/>
              </w:rPr>
            </w:pPr>
            <w:r w:rsidRPr="00F62974">
              <w:rPr>
                <w:rFonts w:asciiTheme="majorHAnsi" w:eastAsia="Times New Roman" w:hAnsiTheme="majorHAnsi" w:cs="Arial"/>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120664" w:rsidRPr="00F62974" w:rsidRDefault="00120664" w:rsidP="00120664">
            <w:pPr>
              <w:rPr>
                <w:rFonts w:asciiTheme="majorHAnsi" w:eastAsia="Times New Roman" w:hAnsiTheme="majorHAnsi" w:cs="Arial"/>
              </w:rPr>
            </w:pPr>
            <w:r w:rsidRPr="00F62974">
              <w:rPr>
                <w:rFonts w:asciiTheme="majorHAnsi" w:eastAsia="Times New Roman" w:hAnsiTheme="majorHAnsi" w:cs="Arial"/>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120664" w:rsidRPr="00F62974" w:rsidRDefault="00120664" w:rsidP="00120664">
            <w:pPr>
              <w:rPr>
                <w:rFonts w:asciiTheme="majorHAnsi" w:eastAsia="Times New Roman" w:hAnsiTheme="majorHAnsi" w:cs="Arial"/>
              </w:rPr>
            </w:pPr>
            <w:r w:rsidRPr="00F62974">
              <w:rPr>
                <w:rFonts w:asciiTheme="majorHAnsi" w:eastAsia="Times New Roman" w:hAnsiTheme="majorHAnsi" w:cs="Arial"/>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120664" w:rsidRPr="00F62974" w:rsidRDefault="00120664" w:rsidP="00120664">
            <w:pPr>
              <w:rPr>
                <w:rFonts w:asciiTheme="majorHAnsi" w:eastAsia="Times New Roman" w:hAnsiTheme="majorHAnsi" w:cs="Arial"/>
              </w:rPr>
            </w:pPr>
            <w:r w:rsidRPr="00F62974">
              <w:rPr>
                <w:rFonts w:asciiTheme="majorHAnsi" w:eastAsia="Times New Roman" w:hAnsiTheme="majorHAnsi" w:cs="Arial"/>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120664" w:rsidRPr="00F62974" w:rsidRDefault="00120664" w:rsidP="00120664">
            <w:pPr>
              <w:rPr>
                <w:rFonts w:asciiTheme="majorHAnsi" w:eastAsia="Times New Roman" w:hAnsiTheme="majorHAnsi" w:cs="Arial"/>
              </w:rPr>
            </w:pPr>
            <w:r w:rsidRPr="00F62974">
              <w:rPr>
                <w:rFonts w:asciiTheme="majorHAnsi" w:eastAsia="Times New Roman" w:hAnsiTheme="majorHAnsi" w:cs="Arial"/>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120664" w:rsidRPr="00F62974" w:rsidRDefault="00120664" w:rsidP="00120664">
            <w:pPr>
              <w:rPr>
                <w:rFonts w:asciiTheme="majorHAnsi" w:eastAsia="Times New Roman" w:hAnsiTheme="majorHAnsi" w:cs="Arial"/>
              </w:rPr>
            </w:pPr>
            <w:r w:rsidRPr="00F62974">
              <w:rPr>
                <w:rFonts w:asciiTheme="majorHAnsi" w:eastAsia="Times New Roman" w:hAnsiTheme="majorHAnsi" w:cs="Arial"/>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120664" w:rsidRPr="00F62974" w:rsidRDefault="00120664" w:rsidP="00120664">
            <w:pPr>
              <w:rPr>
                <w:rFonts w:asciiTheme="majorHAnsi" w:eastAsia="Times New Roman" w:hAnsiTheme="majorHAnsi" w:cs="Arial"/>
              </w:rPr>
            </w:pPr>
            <w:r w:rsidRPr="00F62974">
              <w:rPr>
                <w:rFonts w:asciiTheme="majorHAnsi" w:eastAsia="Times New Roman" w:hAnsiTheme="majorHAnsi" w:cs="Arial"/>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120664" w:rsidRPr="00F62974" w:rsidRDefault="00120664" w:rsidP="00120664">
            <w:pPr>
              <w:rPr>
                <w:rFonts w:asciiTheme="majorHAnsi" w:eastAsia="Times New Roman" w:hAnsiTheme="majorHAnsi" w:cs="Arial"/>
              </w:rPr>
            </w:pPr>
            <w:r w:rsidRPr="00F62974">
              <w:rPr>
                <w:rFonts w:asciiTheme="majorHAnsi" w:eastAsia="Times New Roman" w:hAnsiTheme="majorHAnsi" w:cs="Arial"/>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120664" w:rsidRPr="00F62974" w:rsidRDefault="00120664" w:rsidP="00120664">
            <w:pPr>
              <w:rPr>
                <w:rFonts w:asciiTheme="majorHAnsi" w:eastAsia="Times New Roman" w:hAnsiTheme="majorHAnsi" w:cs="Arial"/>
              </w:rPr>
            </w:pPr>
            <w:r w:rsidRPr="00F62974">
              <w:rPr>
                <w:rFonts w:asciiTheme="majorHAnsi" w:eastAsia="Times New Roman" w:hAnsiTheme="majorHAnsi" w:cs="Arial"/>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120664" w:rsidRPr="00F62974" w:rsidRDefault="00120664" w:rsidP="00120664">
            <w:pPr>
              <w:rPr>
                <w:rFonts w:asciiTheme="majorHAnsi" w:eastAsia="Times New Roman" w:hAnsiTheme="majorHAnsi" w:cs="Arial"/>
              </w:rPr>
            </w:pPr>
            <w:r w:rsidRPr="00F62974">
              <w:rPr>
                <w:rFonts w:asciiTheme="majorHAnsi" w:eastAsia="Times New Roman" w:hAnsiTheme="majorHAnsi" w:cs="Arial"/>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120664" w:rsidRPr="00F62974" w:rsidRDefault="00120664" w:rsidP="00120664">
            <w:pPr>
              <w:rPr>
                <w:rFonts w:asciiTheme="majorHAnsi" w:eastAsia="Times New Roman" w:hAnsiTheme="majorHAnsi" w:cs="Arial"/>
              </w:rPr>
            </w:pPr>
            <w:r w:rsidRPr="00F62974">
              <w:rPr>
                <w:rFonts w:asciiTheme="majorHAnsi" w:eastAsia="Times New Roman" w:hAnsiTheme="majorHAnsi" w:cs="Arial"/>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120664" w:rsidRPr="00F62974" w:rsidRDefault="00120664" w:rsidP="00120664">
            <w:pPr>
              <w:rPr>
                <w:rFonts w:asciiTheme="majorHAnsi" w:eastAsia="Times New Roman" w:hAnsiTheme="majorHAnsi" w:cs="Arial"/>
              </w:rPr>
            </w:pPr>
            <w:r w:rsidRPr="00F62974">
              <w:rPr>
                <w:rFonts w:asciiTheme="majorHAnsi" w:eastAsia="Times New Roman" w:hAnsiTheme="majorHAnsi" w:cs="Arial"/>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120664" w:rsidRPr="00F62974" w:rsidRDefault="00120664" w:rsidP="00120664">
            <w:pPr>
              <w:rPr>
                <w:rFonts w:asciiTheme="majorHAnsi" w:eastAsia="Times New Roman" w:hAnsiTheme="majorHAnsi" w:cs="Arial"/>
              </w:rPr>
            </w:pPr>
            <w:r w:rsidRPr="00F62974">
              <w:rPr>
                <w:rFonts w:asciiTheme="majorHAnsi" w:eastAsia="Times New Roman" w:hAnsiTheme="majorHAnsi" w:cs="Arial"/>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120664" w:rsidRPr="00F62974" w:rsidRDefault="00120664" w:rsidP="00120664">
            <w:pPr>
              <w:rPr>
                <w:rFonts w:asciiTheme="majorHAnsi" w:eastAsia="Times New Roman" w:hAnsiTheme="majorHAnsi" w:cs="Arial"/>
              </w:rPr>
            </w:pPr>
            <w:r w:rsidRPr="00F62974">
              <w:rPr>
                <w:rFonts w:asciiTheme="majorHAnsi" w:eastAsia="Times New Roman" w:hAnsiTheme="majorHAnsi" w:cs="Arial"/>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120664" w:rsidRPr="00F62974" w:rsidRDefault="00120664" w:rsidP="00120664">
            <w:pPr>
              <w:rPr>
                <w:rFonts w:asciiTheme="majorHAnsi" w:eastAsia="Times New Roman" w:hAnsiTheme="majorHAnsi" w:cs="Arial"/>
              </w:rPr>
            </w:pPr>
            <w:r w:rsidRPr="00F62974">
              <w:rPr>
                <w:rFonts w:asciiTheme="majorHAnsi" w:eastAsia="Times New Roman" w:hAnsiTheme="majorHAnsi" w:cs="Arial"/>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120664" w:rsidRPr="00F62974" w:rsidRDefault="00120664" w:rsidP="00120664">
            <w:pPr>
              <w:rPr>
                <w:rFonts w:asciiTheme="majorHAnsi" w:eastAsia="Times New Roman" w:hAnsiTheme="majorHAnsi" w:cs="Arial"/>
              </w:rPr>
            </w:pPr>
            <w:r w:rsidRPr="00F62974">
              <w:rPr>
                <w:rFonts w:asciiTheme="majorHAnsi" w:eastAsia="Times New Roman" w:hAnsiTheme="majorHAnsi" w:cs="Arial"/>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120664" w:rsidRPr="00F62974" w:rsidRDefault="00120664" w:rsidP="00120664">
            <w:pPr>
              <w:rPr>
                <w:rFonts w:asciiTheme="majorHAnsi" w:eastAsia="Times New Roman" w:hAnsiTheme="majorHAnsi" w:cs="Arial"/>
              </w:rPr>
            </w:pPr>
            <w:r w:rsidRPr="00F62974">
              <w:rPr>
                <w:rFonts w:asciiTheme="majorHAnsi" w:eastAsia="Times New Roman" w:hAnsiTheme="majorHAnsi" w:cs="Arial"/>
              </w:rPr>
              <w:t> </w:t>
            </w:r>
          </w:p>
        </w:tc>
      </w:tr>
    </w:tbl>
    <w:p w:rsidR="00120664" w:rsidRPr="00F62974" w:rsidRDefault="00120664" w:rsidP="00120664">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 xml:space="preserve">La mediana (punto che lascia alla sua sinistra e alla sua destra lo stesso numero di casi) vale 23. Il primo quartile (punto che lascia alla sua sinistra il 25 percento dei casi) vale 20. Il terzo quartile (punto che lascia alla sua sinistra il 75 percento dei casi) vale 39. La differenza interquartilica vale Q3-Q1 vale 19. </w:t>
      </w:r>
    </w:p>
    <w:p w:rsidR="00120664" w:rsidRPr="00F62974" w:rsidRDefault="00120664" w:rsidP="00120664">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lastRenderedPageBreak/>
        <w:t>Lo squilibrio è dato dalla somma delle proporzioni al quadrato per ciascuna modalità della variabile, ossia: 0.28^2+0.15^2+0.05^2+0.05^2+0.02^2+0.02^2+0.03^2+0.02^2+0.02^2+0.02^2+0.02^2+0.03^2+0.02^2+0.02^2+0.02^2+0.02^2+0.02^2+0.02^2+0.02^2+0.02^2+0.05^2+0.03^2+0.03^2+0.02^2+0.02^2+0.02^2 = 0.12. E' un indice di dispersione dei casi nelle modalità assunte dalla variabile. Se è vicino a 0.04 (ossia 1/k, dove k è il numero delle modalità) i casi sono equidistribuiti nelle categorie corrispondenti alle modalità della variabile. Se è vicino a 1 i casi sono concentrati in un'unica categoria.</w:t>
      </w:r>
    </w:p>
    <w:p w:rsidR="00120664" w:rsidRPr="00F62974" w:rsidRDefault="00120664" w:rsidP="00120664">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Il campo di variazione indica la differenza tra il valore minimo (20) e il valore massimo (62) della distribuzione.</w:t>
      </w:r>
    </w:p>
    <w:p w:rsidR="00120664" w:rsidRPr="00F62974" w:rsidRDefault="00120664" w:rsidP="00120664">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 xml:space="preserve">La media (aritmetica) è data dalla somma dei valori corrispondenti a ciascun caso divisa per il numero dei casi, ossia: </w:t>
      </w:r>
      <w:r w:rsidRPr="00F62974">
        <w:rPr>
          <w:rFonts w:asciiTheme="majorHAnsi" w:eastAsia="Times New Roman" w:hAnsiTheme="majorHAnsi" w:cs="Arial"/>
          <w:noProof/>
          <w:color w:val="000000"/>
        </w:rPr>
        <w:drawing>
          <wp:inline distT="0" distB="0" distL="0" distR="0">
            <wp:extent cx="533400" cy="449580"/>
            <wp:effectExtent l="19050" t="0" r="0" b="0"/>
            <wp:docPr id="5" name="Immagine 5" descr="http://www.edurete.org/jsstat/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edurete.org/jsstat/media.gif"/>
                    <pic:cNvPicPr>
                      <a:picLocks noChangeAspect="1" noChangeArrowheads="1"/>
                    </pic:cNvPicPr>
                  </pic:nvPicPr>
                  <pic:blipFill>
                    <a:blip r:embed="rId13"/>
                    <a:srcRect/>
                    <a:stretch>
                      <a:fillRect/>
                    </a:stretch>
                  </pic:blipFill>
                  <pic:spPr bwMode="auto">
                    <a:xfrm>
                      <a:off x="0" y="0"/>
                      <a:ext cx="533400" cy="449580"/>
                    </a:xfrm>
                    <a:prstGeom prst="rect">
                      <a:avLst/>
                    </a:prstGeom>
                    <a:noFill/>
                    <a:ln w="9525">
                      <a:noFill/>
                      <a:miter lim="800000"/>
                      <a:headEnd/>
                      <a:tailEnd/>
                    </a:ln>
                  </pic:spPr>
                </pic:pic>
              </a:graphicData>
            </a:graphic>
          </wp:inline>
        </w:drawing>
      </w:r>
      <w:r w:rsidRPr="00F62974">
        <w:rPr>
          <w:rFonts w:asciiTheme="majorHAnsi" w:eastAsia="Times New Roman" w:hAnsiTheme="majorHAnsi" w:cs="Arial"/>
          <w:color w:val="000000"/>
        </w:rPr>
        <w:t>= (20+20+20+20+20+20+20+20+20+20+20+20+20+20+20+20+20+21+21+21+21+21+21+21+21+21+22+22+22+23+23+23+24+25+26+26+27+28+30+32+35+35+36+37+38+39+41+43+46+48+49+49+49+50+50+51+51+53+56+62)/60 = 30</w:t>
      </w:r>
    </w:p>
    <w:p w:rsidR="00120664" w:rsidRPr="00F62974" w:rsidRDefault="00120664" w:rsidP="00120664">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 xml:space="preserve">Lo scarto tipo è dato dalla radice della somma delle differenze di ciascun valore rispetto alla media elevate al quadrato e rapportate al numero dei casi, ossia: </w:t>
      </w:r>
      <w:r w:rsidRPr="00F62974">
        <w:rPr>
          <w:rFonts w:asciiTheme="majorHAnsi" w:eastAsia="Times New Roman" w:hAnsiTheme="majorHAnsi" w:cs="Arial"/>
          <w:noProof/>
          <w:color w:val="000000"/>
        </w:rPr>
        <w:drawing>
          <wp:inline distT="0" distB="0" distL="0" distR="0">
            <wp:extent cx="929640" cy="464820"/>
            <wp:effectExtent l="19050" t="0" r="3810" b="0"/>
            <wp:docPr id="6" name="Immagine 6" descr="http://www.edurete.org/jsstat/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edurete.org/jsstat/scartotipo.gif"/>
                    <pic:cNvPicPr>
                      <a:picLocks noChangeAspect="1" noChangeArrowheads="1"/>
                    </pic:cNvPicPr>
                  </pic:nvPicPr>
                  <pic:blipFill>
                    <a:blip r:embed="rId14"/>
                    <a:srcRect/>
                    <a:stretch>
                      <a:fillRect/>
                    </a:stretch>
                  </pic:blipFill>
                  <pic:spPr bwMode="auto">
                    <a:xfrm>
                      <a:off x="0" y="0"/>
                      <a:ext cx="929640" cy="464820"/>
                    </a:xfrm>
                    <a:prstGeom prst="rect">
                      <a:avLst/>
                    </a:prstGeom>
                    <a:noFill/>
                    <a:ln w="9525">
                      <a:noFill/>
                      <a:miter lim="800000"/>
                      <a:headEnd/>
                      <a:tailEnd/>
                    </a:ln>
                  </pic:spPr>
                </pic:pic>
              </a:graphicData>
            </a:graphic>
          </wp:inline>
        </w:drawing>
      </w:r>
      <w:r w:rsidRPr="00F62974">
        <w:rPr>
          <w:rFonts w:asciiTheme="majorHAnsi" w:eastAsia="Times New Roman" w:hAnsiTheme="majorHAnsi" w:cs="Arial"/>
          <w:color w:val="000000"/>
        </w:rPr>
        <w:t>=radq(((20-30)^2+(20-30)^2+(20-30)^2+(20-30)^2+(20-30)^2+(20-30)^2+(20-30)^2+(20-30)^2+(20-30)^2+(20-30)^2+(20-30)^2+(20-30)^2+(20-30)^2+(20-30)^2+(20-30)^2+(20-30)^2+(20-30)^2+(21-30)^2+(21-30)^2+(21-30)^2+(21-30)^2+(21-30)^2+(21-30)^2+(21-30)^2+(21-30)^2+(21-30)^2+(22-30)^2+(22-30)^2+(22-30)^2+(23-30)^2+(23-30)^2+(23-30)^2+(24-30)^2+(25-30)^2+(26-30)^2+(26-30)^2+(27-30)^2+(28-30)^2+(30-30)^2+(32-30)^2+(35-30)^2+(35-30)^2+(36-30)^2+(37-30)^2+(38-30)^2+(39-30)^2+(41-30)^2+(43-30)^2+(46-30)^2+(48-30)^2+(49-30)^2+(49-30)^2+(49-30)^2+(50-30)^2+(50-30)^2+(51-30)^2+(51-30)^2+(53-30)^2+(56-30)^2+(62-30)^2)/60) = 12.26</w:t>
      </w:r>
    </w:p>
    <w:p w:rsidR="00120664" w:rsidRPr="00F62974" w:rsidRDefault="00120664" w:rsidP="0072608E">
      <w:pPr>
        <w:pStyle w:val="Stilepredefinito"/>
        <w:jc w:val="both"/>
        <w:rPr>
          <w:rFonts w:asciiTheme="majorHAnsi" w:hAnsiTheme="majorHAnsi" w:cs="Times New Roman"/>
          <w:b/>
          <w:color w:val="000000" w:themeColor="text1"/>
        </w:rPr>
      </w:pPr>
    </w:p>
    <w:tbl>
      <w:tblPr>
        <w:tblW w:w="0" w:type="auto"/>
        <w:tblCellSpacing w:w="15" w:type="dxa"/>
        <w:tblCellMar>
          <w:top w:w="15" w:type="dxa"/>
          <w:left w:w="15" w:type="dxa"/>
          <w:bottom w:w="15" w:type="dxa"/>
          <w:right w:w="15" w:type="dxa"/>
        </w:tblCellMar>
        <w:tblLook w:val="04A0"/>
      </w:tblPr>
      <w:tblGrid>
        <w:gridCol w:w="9722"/>
      </w:tblGrid>
      <w:tr w:rsidR="00C026D9" w:rsidRPr="00F62974" w:rsidTr="00C026D9">
        <w:trPr>
          <w:tblCellSpacing w:w="15" w:type="dxa"/>
        </w:trPr>
        <w:tc>
          <w:tcPr>
            <w:tcW w:w="8300" w:type="dxa"/>
            <w:hideMark/>
          </w:tcPr>
          <w:tbl>
            <w:tblPr>
              <w:tblW w:w="0" w:type="auto"/>
              <w:tblCellSpacing w:w="15" w:type="dxa"/>
              <w:tblCellMar>
                <w:top w:w="15" w:type="dxa"/>
                <w:left w:w="15" w:type="dxa"/>
                <w:bottom w:w="15" w:type="dxa"/>
                <w:right w:w="15" w:type="dxa"/>
              </w:tblCellMar>
              <w:tblLook w:val="04A0"/>
            </w:tblPr>
            <w:tblGrid>
              <w:gridCol w:w="6250"/>
              <w:gridCol w:w="2538"/>
              <w:gridCol w:w="138"/>
              <w:gridCol w:w="706"/>
            </w:tblGrid>
            <w:tr w:rsidR="00C026D9" w:rsidRPr="00F62974" w:rsidTr="00C026D9">
              <w:trPr>
                <w:tblCellSpacing w:w="15" w:type="dxa"/>
              </w:trPr>
              <w:tc>
                <w:tcPr>
                  <w:tcW w:w="0" w:type="auto"/>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b/>
                      <w:bCs/>
                    </w:rPr>
                    <w:t>Distribuzione di frequenza:</w:t>
                  </w:r>
                  <w:r w:rsidRPr="00F62974">
                    <w:rPr>
                      <w:rFonts w:asciiTheme="majorHAnsi" w:eastAsia="Times New Roman" w:hAnsiTheme="majorHAnsi" w:cs="Arial"/>
                    </w:rPr>
                    <w:br/>
                  </w:r>
                  <w:r w:rsidRPr="00F62974">
                    <w:rPr>
                      <w:rFonts w:asciiTheme="majorHAnsi" w:eastAsia="Times New Roman" w:hAnsiTheme="majorHAnsi" w:cs="Arial"/>
                      <w:b/>
                      <w:bCs/>
                    </w:rPr>
                    <w:t>V3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84"/>
                    <w:gridCol w:w="1111"/>
                    <w:gridCol w:w="953"/>
                    <w:gridCol w:w="1111"/>
                    <w:gridCol w:w="1001"/>
                    <w:gridCol w:w="999"/>
                  </w:tblGrid>
                  <w:tr w:rsidR="00C026D9" w:rsidRPr="00F629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Frequenza</w:t>
                        </w:r>
                        <w:r w:rsidRPr="00F62974">
                          <w:rPr>
                            <w:rFonts w:asciiTheme="majorHAnsi" w:eastAsia="Times New Roman" w:hAnsiTheme="majorHAnsi"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Percent.</w:t>
                        </w:r>
                        <w:r w:rsidRPr="00F62974">
                          <w:rPr>
                            <w:rFonts w:asciiTheme="majorHAnsi" w:eastAsia="Times New Roman" w:hAnsiTheme="majorHAnsi"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Frequenza</w:t>
                        </w:r>
                        <w:r w:rsidRPr="00F62974">
                          <w:rPr>
                            <w:rFonts w:asciiTheme="majorHAnsi" w:eastAsia="Times New Roman" w:hAnsiTheme="majorHAnsi"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Percent.</w:t>
                        </w:r>
                        <w:r w:rsidRPr="00F62974">
                          <w:rPr>
                            <w:rFonts w:asciiTheme="majorHAnsi" w:eastAsia="Times New Roman" w:hAnsiTheme="majorHAnsi"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Int. Fid. 95%</w:t>
                        </w:r>
                      </w:p>
                    </w:tc>
                  </w:tr>
                  <w:tr w:rsidR="00C026D9" w:rsidRPr="00F629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13%:34%</w:t>
                        </w:r>
                      </w:p>
                    </w:tc>
                  </w:tr>
                  <w:tr w:rsidR="00C026D9" w:rsidRPr="00F629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48%:72%</w:t>
                        </w:r>
                      </w:p>
                    </w:tc>
                  </w:tr>
                  <w:tr w:rsidR="00C026D9" w:rsidRPr="00F629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b/>
                            <w:bCs/>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7%:26%</w:t>
                        </w:r>
                      </w:p>
                    </w:tc>
                  </w:tr>
                </w:tbl>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br/>
                  </w:r>
                  <w:r w:rsidRPr="00F62974">
                    <w:rPr>
                      <w:rFonts w:asciiTheme="majorHAnsi" w:eastAsia="Times New Roman" w:hAnsiTheme="majorHAnsi" w:cs="Arial"/>
                      <w:b/>
                      <w:bCs/>
                    </w:rPr>
                    <w:t>Campione</w:t>
                  </w:r>
                  <w:r w:rsidRPr="00F62974">
                    <w:rPr>
                      <w:rFonts w:asciiTheme="majorHAnsi" w:eastAsia="Times New Roman" w:hAnsiTheme="majorHAnsi" w:cs="Arial"/>
                    </w:rPr>
                    <w:t>:</w:t>
                  </w:r>
                  <w:r w:rsidRPr="00F62974">
                    <w:rPr>
                      <w:rFonts w:asciiTheme="majorHAnsi" w:eastAsia="Times New Roman" w:hAnsiTheme="majorHAnsi" w:cs="Arial"/>
                    </w:rPr>
                    <w:br/>
                    <w:t>Numero di casi= 60</w:t>
                  </w:r>
                  <w:r w:rsidRPr="00F62974">
                    <w:rPr>
                      <w:rFonts w:asciiTheme="majorHAnsi" w:eastAsia="Times New Roman" w:hAnsiTheme="majorHAnsi" w:cs="Arial"/>
                    </w:rPr>
                    <w:br/>
                    <w:t>Indici di tendenza centrale:</w:t>
                  </w:r>
                  <w:r w:rsidRPr="00F62974">
                    <w:rPr>
                      <w:rFonts w:asciiTheme="majorHAnsi" w:eastAsia="Times New Roman" w:hAnsiTheme="majorHAnsi" w:cs="Arial"/>
                    </w:rPr>
                    <w:br/>
                    <w:t>  Moda = 2</w:t>
                  </w:r>
                  <w:r w:rsidRPr="00F62974">
                    <w:rPr>
                      <w:rFonts w:asciiTheme="majorHAnsi" w:eastAsia="Times New Roman" w:hAnsiTheme="majorHAnsi" w:cs="Arial"/>
                    </w:rPr>
                    <w:br/>
                    <w:t>  Mediana = 2</w:t>
                  </w:r>
                  <w:r w:rsidRPr="00F62974">
                    <w:rPr>
                      <w:rFonts w:asciiTheme="majorHAnsi" w:eastAsia="Times New Roman" w:hAnsiTheme="majorHAnsi" w:cs="Arial"/>
                    </w:rPr>
                    <w:br/>
                  </w:r>
                  <w:r w:rsidRPr="00F62974">
                    <w:rPr>
                      <w:rFonts w:asciiTheme="majorHAnsi" w:eastAsia="Times New Roman" w:hAnsiTheme="majorHAnsi" w:cs="Arial"/>
                    </w:rPr>
                    <w:lastRenderedPageBreak/>
                    <w:t>  Media = 1.93</w:t>
                  </w:r>
                  <w:r w:rsidRPr="00F62974">
                    <w:rPr>
                      <w:rFonts w:asciiTheme="majorHAnsi" w:eastAsia="Times New Roman" w:hAnsiTheme="majorHAnsi" w:cs="Arial"/>
                    </w:rPr>
                    <w:br/>
                    <w:t>Indici di dispersione:</w:t>
                  </w:r>
                  <w:r w:rsidRPr="00F62974">
                    <w:rPr>
                      <w:rFonts w:asciiTheme="majorHAnsi" w:eastAsia="Times New Roman" w:hAnsiTheme="majorHAnsi" w:cs="Arial"/>
                    </w:rPr>
                    <w:br/>
                    <w:t>  Squilibrio = 0.44</w:t>
                  </w:r>
                  <w:r w:rsidRPr="00F62974">
                    <w:rPr>
                      <w:rFonts w:asciiTheme="majorHAnsi" w:eastAsia="Times New Roman" w:hAnsiTheme="majorHAnsi" w:cs="Arial"/>
                    </w:rPr>
                    <w:br/>
                    <w:t>  Campo di variazione = 2</w:t>
                  </w:r>
                  <w:r w:rsidRPr="00F62974">
                    <w:rPr>
                      <w:rFonts w:asciiTheme="majorHAnsi" w:eastAsia="Times New Roman" w:hAnsiTheme="majorHAnsi" w:cs="Arial"/>
                    </w:rPr>
                    <w:br/>
                    <w:t>  Differenza interquartilica = 0</w:t>
                  </w:r>
                  <w:r w:rsidRPr="00F62974">
                    <w:rPr>
                      <w:rFonts w:asciiTheme="majorHAnsi" w:eastAsia="Times New Roman" w:hAnsiTheme="majorHAnsi" w:cs="Arial"/>
                    </w:rPr>
                    <w:br/>
                    <w:t>  Scarto tipo = 0.63</w:t>
                  </w:r>
                  <w:r w:rsidRPr="00F62974">
                    <w:rPr>
                      <w:rFonts w:asciiTheme="majorHAnsi" w:eastAsia="Times New Roman" w:hAnsiTheme="majorHAnsi" w:cs="Arial"/>
                    </w:rPr>
                    <w:br/>
                    <w:t>Indici di forma:</w:t>
                  </w:r>
                  <w:r w:rsidRPr="00F62974">
                    <w:rPr>
                      <w:rFonts w:asciiTheme="majorHAnsi" w:eastAsia="Times New Roman" w:hAnsiTheme="majorHAnsi" w:cs="Arial"/>
                    </w:rPr>
                    <w:br/>
                    <w:t>  Asimmetria = 0.05</w:t>
                  </w:r>
                  <w:r w:rsidRPr="00F62974">
                    <w:rPr>
                      <w:rFonts w:asciiTheme="majorHAnsi" w:eastAsia="Times New Roman" w:hAnsiTheme="majorHAnsi" w:cs="Arial"/>
                    </w:rPr>
                    <w:br/>
                    <w:t xml:space="preserve">  Curtosi = -0.49 </w:t>
                  </w:r>
                </w:p>
                <w:p w:rsidR="00C026D9" w:rsidRPr="00F62974" w:rsidRDefault="00C026D9" w:rsidP="00C026D9">
                  <w:pPr>
                    <w:spacing w:before="100" w:beforeAutospacing="1" w:after="100" w:afterAutospacing="1"/>
                    <w:rPr>
                      <w:rFonts w:asciiTheme="majorHAnsi" w:eastAsia="Times New Roman" w:hAnsiTheme="majorHAnsi" w:cs="Arial"/>
                    </w:rPr>
                  </w:pPr>
                  <w:r w:rsidRPr="00F62974">
                    <w:rPr>
                      <w:rFonts w:asciiTheme="majorHAnsi" w:eastAsia="Times New Roman" w:hAnsiTheme="majorHAnsi" w:cs="Arial"/>
                      <w:b/>
                      <w:bCs/>
                    </w:rPr>
                    <w:t>Popolazione</w:t>
                  </w:r>
                  <w:r w:rsidRPr="00F62974">
                    <w:rPr>
                      <w:rFonts w:asciiTheme="majorHAnsi" w:eastAsia="Times New Roman" w:hAnsiTheme="majorHAnsi" w:cs="Arial"/>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65"/>
                    <w:gridCol w:w="1475"/>
                  </w:tblGrid>
                  <w:tr w:rsidR="00C026D9" w:rsidRPr="00F629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Int. Fid. 95%</w:t>
                        </w:r>
                      </w:p>
                    </w:tc>
                  </w:tr>
                  <w:tr w:rsidR="00C026D9" w:rsidRPr="00F629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da 1.77 a 2.09</w:t>
                        </w:r>
                      </w:p>
                    </w:tc>
                  </w:tr>
                  <w:tr w:rsidR="00C026D9" w:rsidRPr="00F629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da 0.54 a 0.79</w:t>
                        </w:r>
                      </w:p>
                    </w:tc>
                  </w:tr>
                </w:tbl>
                <w:p w:rsidR="0021325D" w:rsidRPr="00F62974" w:rsidRDefault="00C026D9" w:rsidP="0021325D">
                  <w:pPr>
                    <w:spacing w:before="100" w:beforeAutospacing="1" w:after="100" w:afterAutospacing="1"/>
                    <w:rPr>
                      <w:rFonts w:asciiTheme="majorHAnsi" w:eastAsia="Times New Roman" w:hAnsiTheme="majorHAnsi" w:cs="Arial"/>
                    </w:rPr>
                  </w:pPr>
                  <w:r w:rsidRPr="00F62974">
                    <w:rPr>
                      <w:rFonts w:asciiTheme="majorHAnsi" w:eastAsia="Times New Roman" w:hAnsiTheme="majorHAnsi" w:cs="Arial"/>
                    </w:rPr>
                    <w:br/>
                    <w:t xml:space="preserve">Probabilità di normalità della distribuzione (test di Jarque-Bera): 0.732 </w:t>
                  </w:r>
                </w:p>
                <w:p w:rsidR="00C026D9" w:rsidRPr="00F62974" w:rsidRDefault="00C026D9" w:rsidP="00C026D9">
                  <w:pPr>
                    <w:spacing w:before="100" w:beforeAutospacing="1" w:after="100" w:afterAutospacing="1"/>
                    <w:rPr>
                      <w:rFonts w:asciiTheme="majorHAnsi" w:eastAsia="Times New Roman" w:hAnsiTheme="majorHAnsi" w:cs="Arial"/>
                    </w:rPr>
                  </w:pPr>
                </w:p>
              </w:tc>
              <w:tc>
                <w:tcPr>
                  <w:tcW w:w="4500" w:type="dxa"/>
                  <w:hideMark/>
                </w:tcPr>
                <w:p w:rsidR="00C026D9" w:rsidRPr="00F62974" w:rsidRDefault="00C026D9" w:rsidP="00C026D9">
                  <w:pPr>
                    <w:spacing w:before="100" w:beforeAutospacing="1" w:after="100" w:afterAutospacing="1"/>
                    <w:jc w:val="right"/>
                    <w:rPr>
                      <w:rFonts w:asciiTheme="majorHAnsi" w:eastAsia="Times New Roman" w:hAnsiTheme="majorHAnsi" w:cs="Arial"/>
                    </w:rPr>
                  </w:pPr>
                  <w:r w:rsidRPr="00F62974">
                    <w:rPr>
                      <w:rFonts w:asciiTheme="majorHAnsi" w:eastAsia="Times New Roman" w:hAnsiTheme="majorHAnsi" w:cs="Arial"/>
                    </w:rPr>
                    <w:lastRenderedPageBreak/>
                    <w:t xml:space="preserve">  </w:t>
                  </w:r>
                </w:p>
                <w:tbl>
                  <w:tblPr>
                    <w:tblW w:w="0" w:type="auto"/>
                    <w:jc w:val="right"/>
                    <w:tblCellSpacing w:w="15" w:type="dxa"/>
                    <w:tblCellMar>
                      <w:left w:w="0" w:type="dxa"/>
                      <w:right w:w="0" w:type="dxa"/>
                    </w:tblCellMar>
                    <w:tblLook w:val="04A0"/>
                  </w:tblPr>
                  <w:tblGrid>
                    <w:gridCol w:w="460"/>
                    <w:gridCol w:w="445"/>
                    <w:gridCol w:w="460"/>
                  </w:tblGrid>
                  <w:tr w:rsidR="00C026D9" w:rsidRPr="00F6297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15"/>
                        </w:tblGrid>
                        <w:tr w:rsidR="00C026D9" w:rsidRPr="00F62974">
                          <w:trPr>
                            <w:tblCellSpacing w:w="0" w:type="dxa"/>
                            <w:jc w:val="center"/>
                          </w:trPr>
                          <w:tc>
                            <w:tcPr>
                              <w:tcW w:w="0" w:type="auto"/>
                              <w:vAlign w:val="bottom"/>
                              <w:hideMark/>
                            </w:tcPr>
                            <w:p w:rsidR="00C026D9" w:rsidRPr="00F62974" w:rsidRDefault="00C026D9" w:rsidP="00C026D9">
                              <w:pPr>
                                <w:jc w:val="center"/>
                                <w:rPr>
                                  <w:rFonts w:asciiTheme="majorHAnsi" w:eastAsia="Times New Roman" w:hAnsiTheme="majorHAnsi" w:cs="Arial"/>
                                </w:rPr>
                              </w:pPr>
                              <w:r w:rsidRPr="00F62974">
                                <w:rPr>
                                  <w:rFonts w:asciiTheme="majorHAnsi" w:eastAsia="Times New Roman" w:hAnsiTheme="majorHAnsi" w:cs="Arial"/>
                                </w:rPr>
                                <w:t>23%</w:t>
                              </w:r>
                            </w:p>
                          </w:tc>
                        </w:tr>
                        <w:tr w:rsidR="00C026D9" w:rsidRPr="00F62974">
                          <w:trPr>
                            <w:trHeight w:val="345"/>
                            <w:tblCellSpacing w:w="0" w:type="dxa"/>
                            <w:jc w:val="center"/>
                          </w:trPr>
                          <w:tc>
                            <w:tcPr>
                              <w:tcW w:w="0" w:type="auto"/>
                              <w:shd w:val="clear" w:color="auto" w:fill="C0D0C0"/>
                              <w:vAlign w:val="bottom"/>
                              <w:hideMark/>
                            </w:tcPr>
                            <w:p w:rsidR="00C026D9" w:rsidRPr="00F62974" w:rsidRDefault="00C026D9" w:rsidP="00C026D9">
                              <w:pPr>
                                <w:jc w:val="center"/>
                                <w:rPr>
                                  <w:rFonts w:asciiTheme="majorHAnsi" w:eastAsia="Times New Roman" w:hAnsiTheme="majorHAnsi" w:cs="Arial"/>
                                </w:rPr>
                              </w:pPr>
                            </w:p>
                          </w:tc>
                        </w:tr>
                      </w:tbl>
                      <w:p w:rsidR="00C026D9" w:rsidRPr="00F62974" w:rsidRDefault="00C026D9" w:rsidP="00C026D9">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C026D9" w:rsidRPr="00F62974">
                          <w:trPr>
                            <w:tblCellSpacing w:w="0" w:type="dxa"/>
                            <w:jc w:val="center"/>
                          </w:trPr>
                          <w:tc>
                            <w:tcPr>
                              <w:tcW w:w="0" w:type="auto"/>
                              <w:vAlign w:val="bottom"/>
                              <w:hideMark/>
                            </w:tcPr>
                            <w:p w:rsidR="00C026D9" w:rsidRPr="00F62974" w:rsidRDefault="00C026D9" w:rsidP="00C026D9">
                              <w:pPr>
                                <w:jc w:val="center"/>
                                <w:rPr>
                                  <w:rFonts w:asciiTheme="majorHAnsi" w:eastAsia="Times New Roman" w:hAnsiTheme="majorHAnsi" w:cs="Arial"/>
                                </w:rPr>
                              </w:pPr>
                              <w:r w:rsidRPr="00F62974">
                                <w:rPr>
                                  <w:rFonts w:asciiTheme="majorHAnsi" w:eastAsia="Times New Roman" w:hAnsiTheme="majorHAnsi" w:cs="Arial"/>
                                </w:rPr>
                                <w:t>60%</w:t>
                              </w:r>
                            </w:p>
                          </w:tc>
                        </w:tr>
                        <w:tr w:rsidR="00C026D9" w:rsidRPr="00F62974">
                          <w:trPr>
                            <w:trHeight w:val="900"/>
                            <w:tblCellSpacing w:w="0" w:type="dxa"/>
                            <w:jc w:val="center"/>
                          </w:trPr>
                          <w:tc>
                            <w:tcPr>
                              <w:tcW w:w="0" w:type="auto"/>
                              <w:shd w:val="clear" w:color="auto" w:fill="C0D0C0"/>
                              <w:vAlign w:val="bottom"/>
                              <w:hideMark/>
                            </w:tcPr>
                            <w:p w:rsidR="00C026D9" w:rsidRPr="00F62974" w:rsidRDefault="00C026D9" w:rsidP="00C026D9">
                              <w:pPr>
                                <w:jc w:val="center"/>
                                <w:rPr>
                                  <w:rFonts w:asciiTheme="majorHAnsi" w:eastAsia="Times New Roman" w:hAnsiTheme="majorHAnsi" w:cs="Arial"/>
                                </w:rPr>
                              </w:pPr>
                            </w:p>
                          </w:tc>
                        </w:tr>
                      </w:tbl>
                      <w:p w:rsidR="00C026D9" w:rsidRPr="00F62974" w:rsidRDefault="00C026D9" w:rsidP="00C026D9">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C026D9" w:rsidRPr="00F62974">
                          <w:trPr>
                            <w:tblCellSpacing w:w="0" w:type="dxa"/>
                            <w:jc w:val="center"/>
                          </w:trPr>
                          <w:tc>
                            <w:tcPr>
                              <w:tcW w:w="0" w:type="auto"/>
                              <w:vAlign w:val="bottom"/>
                              <w:hideMark/>
                            </w:tcPr>
                            <w:p w:rsidR="00C026D9" w:rsidRPr="00F62974" w:rsidRDefault="00C026D9" w:rsidP="00C026D9">
                              <w:pPr>
                                <w:jc w:val="center"/>
                                <w:rPr>
                                  <w:rFonts w:asciiTheme="majorHAnsi" w:eastAsia="Times New Roman" w:hAnsiTheme="majorHAnsi" w:cs="Arial"/>
                                </w:rPr>
                              </w:pPr>
                              <w:r w:rsidRPr="00F62974">
                                <w:rPr>
                                  <w:rFonts w:asciiTheme="majorHAnsi" w:eastAsia="Times New Roman" w:hAnsiTheme="majorHAnsi" w:cs="Arial"/>
                                </w:rPr>
                                <w:t>17%</w:t>
                              </w:r>
                            </w:p>
                          </w:tc>
                        </w:tr>
                        <w:tr w:rsidR="00C026D9" w:rsidRPr="00F62974">
                          <w:trPr>
                            <w:trHeight w:val="255"/>
                            <w:tblCellSpacing w:w="0" w:type="dxa"/>
                            <w:jc w:val="center"/>
                          </w:trPr>
                          <w:tc>
                            <w:tcPr>
                              <w:tcW w:w="0" w:type="auto"/>
                              <w:shd w:val="clear" w:color="auto" w:fill="C0D0C0"/>
                              <w:vAlign w:val="bottom"/>
                              <w:hideMark/>
                            </w:tcPr>
                            <w:p w:rsidR="00C026D9" w:rsidRPr="00F62974" w:rsidRDefault="00C026D9" w:rsidP="00C026D9">
                              <w:pPr>
                                <w:jc w:val="center"/>
                                <w:rPr>
                                  <w:rFonts w:asciiTheme="majorHAnsi" w:eastAsia="Times New Roman" w:hAnsiTheme="majorHAnsi" w:cs="Arial"/>
                                </w:rPr>
                              </w:pPr>
                            </w:p>
                          </w:tc>
                        </w:tr>
                      </w:tbl>
                      <w:p w:rsidR="00C026D9" w:rsidRPr="00F62974" w:rsidRDefault="00C026D9" w:rsidP="00C026D9">
                        <w:pPr>
                          <w:jc w:val="center"/>
                          <w:rPr>
                            <w:rFonts w:asciiTheme="majorHAnsi" w:eastAsia="Times New Roman" w:hAnsiTheme="majorHAnsi" w:cs="Arial"/>
                          </w:rPr>
                        </w:pPr>
                      </w:p>
                    </w:tc>
                  </w:tr>
                  <w:tr w:rsidR="00C026D9" w:rsidRPr="00F62974">
                    <w:trPr>
                      <w:tblCellSpacing w:w="15" w:type="dxa"/>
                      <w:jc w:val="right"/>
                    </w:trPr>
                    <w:tc>
                      <w:tcPr>
                        <w:tcW w:w="0" w:type="auto"/>
                        <w:shd w:val="clear" w:color="auto" w:fill="E0E0E0"/>
                        <w:vAlign w:val="center"/>
                        <w:hideMark/>
                      </w:tcPr>
                      <w:p w:rsidR="00C026D9" w:rsidRPr="00F62974" w:rsidRDefault="00C026D9" w:rsidP="00C026D9">
                        <w:pPr>
                          <w:jc w:val="center"/>
                          <w:rPr>
                            <w:rFonts w:asciiTheme="majorHAnsi" w:eastAsia="Times New Roman" w:hAnsiTheme="majorHAnsi" w:cs="Arial"/>
                          </w:rPr>
                        </w:pPr>
                        <w:r w:rsidRPr="00F62974">
                          <w:rPr>
                            <w:rFonts w:asciiTheme="majorHAnsi" w:eastAsia="Times New Roman" w:hAnsiTheme="majorHAnsi" w:cs="Arial"/>
                          </w:rPr>
                          <w:t>14</w:t>
                        </w:r>
                      </w:p>
                    </w:tc>
                    <w:tc>
                      <w:tcPr>
                        <w:tcW w:w="0" w:type="auto"/>
                        <w:shd w:val="clear" w:color="auto" w:fill="E0E0E0"/>
                        <w:vAlign w:val="center"/>
                        <w:hideMark/>
                      </w:tcPr>
                      <w:p w:rsidR="00C026D9" w:rsidRPr="00F62974" w:rsidRDefault="00C026D9" w:rsidP="00C026D9">
                        <w:pPr>
                          <w:jc w:val="center"/>
                          <w:rPr>
                            <w:rFonts w:asciiTheme="majorHAnsi" w:eastAsia="Times New Roman" w:hAnsiTheme="majorHAnsi" w:cs="Arial"/>
                          </w:rPr>
                        </w:pPr>
                        <w:r w:rsidRPr="00F62974">
                          <w:rPr>
                            <w:rFonts w:asciiTheme="majorHAnsi" w:eastAsia="Times New Roman" w:hAnsiTheme="majorHAnsi" w:cs="Arial"/>
                          </w:rPr>
                          <w:t>36</w:t>
                        </w:r>
                      </w:p>
                    </w:tc>
                    <w:tc>
                      <w:tcPr>
                        <w:tcW w:w="0" w:type="auto"/>
                        <w:shd w:val="clear" w:color="auto" w:fill="E0E0E0"/>
                        <w:vAlign w:val="center"/>
                        <w:hideMark/>
                      </w:tcPr>
                      <w:p w:rsidR="00C026D9" w:rsidRPr="00F62974" w:rsidRDefault="00C026D9" w:rsidP="00C026D9">
                        <w:pPr>
                          <w:jc w:val="center"/>
                          <w:rPr>
                            <w:rFonts w:asciiTheme="majorHAnsi" w:eastAsia="Times New Roman" w:hAnsiTheme="majorHAnsi" w:cs="Arial"/>
                          </w:rPr>
                        </w:pPr>
                        <w:r w:rsidRPr="00F62974">
                          <w:rPr>
                            <w:rFonts w:asciiTheme="majorHAnsi" w:eastAsia="Times New Roman" w:hAnsiTheme="majorHAnsi" w:cs="Arial"/>
                          </w:rPr>
                          <w:t>10</w:t>
                        </w:r>
                      </w:p>
                    </w:tc>
                  </w:tr>
                  <w:tr w:rsidR="00C026D9" w:rsidRPr="00F62974">
                    <w:trPr>
                      <w:tblCellSpacing w:w="15" w:type="dxa"/>
                      <w:jc w:val="right"/>
                    </w:trPr>
                    <w:tc>
                      <w:tcPr>
                        <w:tcW w:w="0" w:type="auto"/>
                        <w:shd w:val="clear" w:color="auto" w:fill="E0E0E0"/>
                        <w:vAlign w:val="center"/>
                        <w:hideMark/>
                      </w:tcPr>
                      <w:p w:rsidR="00C026D9" w:rsidRPr="00F62974" w:rsidRDefault="00C026D9" w:rsidP="00C026D9">
                        <w:pPr>
                          <w:jc w:val="center"/>
                          <w:rPr>
                            <w:rFonts w:asciiTheme="majorHAnsi" w:eastAsia="Times New Roman" w:hAnsiTheme="majorHAnsi" w:cs="Arial"/>
                          </w:rPr>
                        </w:pPr>
                        <w:r w:rsidRPr="00F62974">
                          <w:rPr>
                            <w:rFonts w:asciiTheme="majorHAnsi" w:eastAsia="Times New Roman" w:hAnsiTheme="majorHAnsi" w:cs="Arial"/>
                          </w:rPr>
                          <w:t>1</w:t>
                        </w:r>
                      </w:p>
                    </w:tc>
                    <w:tc>
                      <w:tcPr>
                        <w:tcW w:w="0" w:type="auto"/>
                        <w:shd w:val="clear" w:color="auto" w:fill="E0E0E0"/>
                        <w:vAlign w:val="center"/>
                        <w:hideMark/>
                      </w:tcPr>
                      <w:p w:rsidR="00C026D9" w:rsidRPr="00F62974" w:rsidRDefault="00C026D9" w:rsidP="00C026D9">
                        <w:pPr>
                          <w:jc w:val="center"/>
                          <w:rPr>
                            <w:rFonts w:asciiTheme="majorHAnsi" w:eastAsia="Times New Roman" w:hAnsiTheme="majorHAnsi" w:cs="Arial"/>
                          </w:rPr>
                        </w:pPr>
                        <w:r w:rsidRPr="00F62974">
                          <w:rPr>
                            <w:rFonts w:asciiTheme="majorHAnsi" w:eastAsia="Times New Roman" w:hAnsiTheme="majorHAnsi" w:cs="Arial"/>
                          </w:rPr>
                          <w:t>2</w:t>
                        </w:r>
                      </w:p>
                    </w:tc>
                    <w:tc>
                      <w:tcPr>
                        <w:tcW w:w="0" w:type="auto"/>
                        <w:shd w:val="clear" w:color="auto" w:fill="E0E0E0"/>
                        <w:vAlign w:val="center"/>
                        <w:hideMark/>
                      </w:tcPr>
                      <w:p w:rsidR="00C026D9" w:rsidRPr="00F62974" w:rsidRDefault="00C026D9" w:rsidP="00C026D9">
                        <w:pPr>
                          <w:jc w:val="center"/>
                          <w:rPr>
                            <w:rFonts w:asciiTheme="majorHAnsi" w:eastAsia="Times New Roman" w:hAnsiTheme="majorHAnsi" w:cs="Arial"/>
                          </w:rPr>
                        </w:pPr>
                        <w:r w:rsidRPr="00F62974">
                          <w:rPr>
                            <w:rFonts w:asciiTheme="majorHAnsi" w:eastAsia="Times New Roman" w:hAnsiTheme="majorHAnsi" w:cs="Arial"/>
                          </w:rPr>
                          <w:t>3</w:t>
                        </w:r>
                      </w:p>
                    </w:tc>
                  </w:tr>
                </w:tbl>
                <w:p w:rsidR="00C026D9" w:rsidRPr="00F62974" w:rsidRDefault="00C026D9" w:rsidP="00C026D9">
                  <w:pPr>
                    <w:rPr>
                      <w:rFonts w:asciiTheme="majorHAnsi" w:eastAsia="Times New Roman" w:hAnsiTheme="majorHAnsi" w:cs="Times New Roman"/>
                    </w:rPr>
                  </w:pPr>
                </w:p>
              </w:tc>
              <w:tc>
                <w:tcPr>
                  <w:tcW w:w="150" w:type="dxa"/>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 </w:t>
                  </w:r>
                </w:p>
              </w:tc>
              <w:tc>
                <w:tcPr>
                  <w:tcW w:w="0" w:type="auto"/>
                  <w:hideMark/>
                </w:tcPr>
                <w:p w:rsidR="00C026D9" w:rsidRPr="00F62974" w:rsidRDefault="00C026D9" w:rsidP="00C026D9">
                  <w:pPr>
                    <w:spacing w:before="100" w:beforeAutospacing="1" w:after="100" w:afterAutospacing="1"/>
                    <w:rPr>
                      <w:rFonts w:asciiTheme="majorHAnsi" w:eastAsia="Times New Roman" w:hAnsiTheme="majorHAnsi" w:cs="Arial"/>
                    </w:rPr>
                  </w:pPr>
                  <w:r w:rsidRPr="00F62974">
                    <w:rPr>
                      <w:rFonts w:asciiTheme="majorHAnsi" w:eastAsia="Times New Roman" w:hAnsiTheme="majorHAnsi" w:cs="Arial"/>
                    </w:rPr>
                    <w:t xml:space="preserve">  </w:t>
                  </w:r>
                </w:p>
                <w:tbl>
                  <w:tblPr>
                    <w:tblW w:w="0" w:type="auto"/>
                    <w:tblCellSpacing w:w="0" w:type="dxa"/>
                    <w:tblCellMar>
                      <w:top w:w="15" w:type="dxa"/>
                      <w:left w:w="15" w:type="dxa"/>
                      <w:bottom w:w="15" w:type="dxa"/>
                      <w:right w:w="15" w:type="dxa"/>
                    </w:tblCellMar>
                    <w:tblLook w:val="04A0"/>
                  </w:tblPr>
                  <w:tblGrid>
                    <w:gridCol w:w="631"/>
                  </w:tblGrid>
                  <w:tr w:rsidR="00C026D9" w:rsidRPr="00F6297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01"/>
                        </w:tblGrid>
                        <w:tr w:rsidR="00C026D9" w:rsidRPr="00F6297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53"/>
                                <w:gridCol w:w="348"/>
                              </w:tblGrid>
                              <w:tr w:rsidR="00C026D9" w:rsidRPr="00F62974">
                                <w:trPr>
                                  <w:tblCellSpacing w:w="30" w:type="dxa"/>
                                </w:trPr>
                                <w:tc>
                                  <w:tcPr>
                                    <w:tcW w:w="0" w:type="auto"/>
                                    <w:shd w:val="clear" w:color="auto" w:fill="C0D0C0"/>
                                    <w:noWrap/>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   </w:t>
                                    </w:r>
                                  </w:p>
                                </w:tc>
                                <w:tc>
                                  <w:tcPr>
                                    <w:tcW w:w="0" w:type="auto"/>
                                    <w:noWrap/>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V3</w:t>
                                    </w:r>
                                  </w:p>
                                </w:tc>
                              </w:tr>
                            </w:tbl>
                            <w:p w:rsidR="00C026D9" w:rsidRPr="00F62974" w:rsidRDefault="00C026D9" w:rsidP="00C026D9">
                              <w:pPr>
                                <w:rPr>
                                  <w:rFonts w:asciiTheme="majorHAnsi" w:eastAsia="Times New Roman" w:hAnsiTheme="majorHAnsi" w:cs="Arial"/>
                                </w:rPr>
                              </w:pPr>
                            </w:p>
                          </w:tc>
                        </w:tr>
                      </w:tbl>
                      <w:p w:rsidR="00C026D9" w:rsidRPr="00F62974" w:rsidRDefault="00C026D9" w:rsidP="00C026D9">
                        <w:pPr>
                          <w:rPr>
                            <w:rFonts w:asciiTheme="majorHAnsi" w:eastAsia="Times New Roman" w:hAnsiTheme="majorHAnsi" w:cs="Arial"/>
                          </w:rPr>
                        </w:pPr>
                      </w:p>
                    </w:tc>
                  </w:tr>
                </w:tbl>
                <w:p w:rsidR="00C026D9" w:rsidRPr="00F62974" w:rsidRDefault="00C026D9" w:rsidP="00C026D9">
                  <w:pPr>
                    <w:rPr>
                      <w:rFonts w:asciiTheme="majorHAnsi" w:eastAsia="Times New Roman" w:hAnsiTheme="majorHAnsi" w:cs="Times New Roman"/>
                    </w:rPr>
                  </w:pPr>
                </w:p>
              </w:tc>
            </w:tr>
          </w:tbl>
          <w:p w:rsidR="00C026D9" w:rsidRPr="00F62974" w:rsidRDefault="00C026D9" w:rsidP="00C026D9">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lastRenderedPageBreak/>
              <w:t> </w:t>
            </w:r>
          </w:p>
          <w:p w:rsidR="00C026D9" w:rsidRPr="00F62974" w:rsidRDefault="00C026D9" w:rsidP="00C026D9">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b/>
                <w:bCs/>
                <w:color w:val="000000"/>
              </w:rPr>
              <w:t>V3</w:t>
            </w:r>
          </w:p>
          <w:p w:rsidR="00C026D9" w:rsidRPr="00F62974" w:rsidRDefault="00C026D9" w:rsidP="00C026D9">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89"/>
              <w:gridCol w:w="124"/>
              <w:gridCol w:w="124"/>
              <w:gridCol w:w="124"/>
              <w:gridCol w:w="124"/>
              <w:gridCol w:w="124"/>
              <w:gridCol w:w="124"/>
              <w:gridCol w:w="156"/>
              <w:gridCol w:w="156"/>
              <w:gridCol w:w="156"/>
              <w:gridCol w:w="156"/>
              <w:gridCol w:w="156"/>
              <w:gridCol w:w="156"/>
              <w:gridCol w:w="156"/>
              <w:gridCol w:w="156"/>
              <w:gridCol w:w="156"/>
              <w:gridCol w:w="156"/>
              <w:gridCol w:w="155"/>
              <w:gridCol w:w="155"/>
              <w:gridCol w:w="155"/>
              <w:gridCol w:w="155"/>
              <w:gridCol w:w="155"/>
              <w:gridCol w:w="155"/>
              <w:gridCol w:w="155"/>
              <w:gridCol w:w="155"/>
              <w:gridCol w:w="155"/>
              <w:gridCol w:w="155"/>
              <w:gridCol w:w="155"/>
              <w:gridCol w:w="155"/>
              <w:gridCol w:w="155"/>
              <w:gridCol w:w="155"/>
              <w:gridCol w:w="155"/>
              <w:gridCol w:w="155"/>
              <w:gridCol w:w="155"/>
              <w:gridCol w:w="155"/>
              <w:gridCol w:w="155"/>
              <w:gridCol w:w="155"/>
              <w:gridCol w:w="155"/>
              <w:gridCol w:w="155"/>
              <w:gridCol w:w="155"/>
              <w:gridCol w:w="155"/>
              <w:gridCol w:w="155"/>
              <w:gridCol w:w="155"/>
              <w:gridCol w:w="155"/>
              <w:gridCol w:w="155"/>
              <w:gridCol w:w="155"/>
              <w:gridCol w:w="155"/>
              <w:gridCol w:w="155"/>
              <w:gridCol w:w="155"/>
              <w:gridCol w:w="155"/>
              <w:gridCol w:w="155"/>
              <w:gridCol w:w="155"/>
              <w:gridCol w:w="155"/>
              <w:gridCol w:w="155"/>
              <w:gridCol w:w="155"/>
              <w:gridCol w:w="155"/>
              <w:gridCol w:w="155"/>
              <w:gridCol w:w="155"/>
              <w:gridCol w:w="155"/>
              <w:gridCol w:w="155"/>
              <w:gridCol w:w="155"/>
              <w:gridCol w:w="203"/>
            </w:tblGrid>
            <w:tr w:rsidR="00C026D9" w:rsidRPr="00F62974" w:rsidTr="00C026D9">
              <w:trPr>
                <w:trHeight w:val="69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100</w:t>
                  </w:r>
                </w:p>
              </w:tc>
            </w:tr>
            <w:tr w:rsidR="00C026D9" w:rsidRPr="00F62974" w:rsidTr="00C026D9">
              <w:trPr>
                <w:trHeight w:val="50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026D9" w:rsidRPr="00F62974" w:rsidRDefault="00C026D9" w:rsidP="00C026D9">
                  <w:pPr>
                    <w:rPr>
                      <w:rFonts w:asciiTheme="majorHAnsi" w:eastAsia="Times New Roman" w:hAnsiTheme="majorHAnsi" w:cs="Arial"/>
                    </w:rPr>
                  </w:pPr>
                  <w:r w:rsidRPr="00F62974">
                    <w:rPr>
                      <w:rFonts w:asciiTheme="majorHAnsi" w:eastAsia="Times New Roman" w:hAnsiTheme="majorHAnsi" w:cs="Arial"/>
                    </w:rPr>
                    <w:t> </w:t>
                  </w:r>
                </w:p>
              </w:tc>
            </w:tr>
          </w:tbl>
          <w:p w:rsidR="00C026D9" w:rsidRPr="00F62974" w:rsidRDefault="00C026D9" w:rsidP="00C026D9">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La mediana (punto che lascia alla sua sinistra e alla sua destra lo stesso numero di casi) vale 2. Il primo quartile Q1 (punto che lascia alla sua sinistra il 25 percento dei casi) vale 2. Il terzo quartile Q3 (punto che lascia alla sua sinistra il 75 percento dei casi) vale 2. La differenza interquartilica Q3-Q1 vale 0.</w:t>
            </w:r>
          </w:p>
          <w:p w:rsidR="00C026D9" w:rsidRPr="00F62974" w:rsidRDefault="00C026D9" w:rsidP="00C026D9">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Lo squilibrio è dato dalla somma delle proporzioni al quadrato per ciascuna delle k modalità della variabile, ossia:</w:t>
            </w:r>
            <w:r w:rsidRPr="00F62974">
              <w:rPr>
                <w:rFonts w:asciiTheme="majorHAnsi" w:eastAsia="Times New Roman" w:hAnsiTheme="majorHAnsi" w:cs="Arial"/>
                <w:color w:val="000000"/>
              </w:rPr>
              <w:br/>
            </w:r>
            <w:r w:rsidRPr="00F62974">
              <w:rPr>
                <w:rFonts w:asciiTheme="majorHAnsi" w:eastAsia="Times New Roman" w:hAnsiTheme="majorHAnsi" w:cs="Arial"/>
                <w:noProof/>
                <w:color w:val="000000"/>
              </w:rPr>
              <w:lastRenderedPageBreak/>
              <w:drawing>
                <wp:inline distT="0" distB="0" distL="0" distR="0">
                  <wp:extent cx="426720" cy="411480"/>
                  <wp:effectExtent l="19050" t="0" r="0" b="0"/>
                  <wp:docPr id="3" name="Immagine 3"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edurete.org/jsstat/squilibrio.gif"/>
                          <pic:cNvPicPr>
                            <a:picLocks noChangeAspect="1" noChangeArrowheads="1"/>
                          </pic:cNvPicPr>
                        </pic:nvPicPr>
                        <pic:blipFill>
                          <a:blip r:embed="rId12"/>
                          <a:srcRect/>
                          <a:stretch>
                            <a:fillRect/>
                          </a:stretch>
                        </pic:blipFill>
                        <pic:spPr bwMode="auto">
                          <a:xfrm>
                            <a:off x="0" y="0"/>
                            <a:ext cx="426720" cy="411480"/>
                          </a:xfrm>
                          <a:prstGeom prst="rect">
                            <a:avLst/>
                          </a:prstGeom>
                          <a:noFill/>
                          <a:ln w="9525">
                            <a:noFill/>
                            <a:miter lim="800000"/>
                            <a:headEnd/>
                            <a:tailEnd/>
                          </a:ln>
                        </pic:spPr>
                      </pic:pic>
                    </a:graphicData>
                  </a:graphic>
                </wp:inline>
              </w:drawing>
            </w:r>
            <w:r w:rsidRPr="00F62974">
              <w:rPr>
                <w:rFonts w:asciiTheme="majorHAnsi" w:eastAsia="Times New Roman" w:hAnsiTheme="majorHAnsi" w:cs="Arial"/>
                <w:color w:val="000000"/>
              </w:rPr>
              <w:t xml:space="preserve">= 0.23^2+0.6^2+0.17^2 = 0.44. </w:t>
            </w:r>
            <w:r w:rsidRPr="00F62974">
              <w:rPr>
                <w:rFonts w:asciiTheme="majorHAnsi" w:eastAsia="Times New Roman" w:hAnsiTheme="majorHAnsi" w:cs="Arial"/>
                <w:color w:val="000000"/>
              </w:rPr>
              <w:br/>
              <w:t>E' un indice di dispersione dei casi nelle modalità assunte dalla variabile. Se è vicino a 0.33 (ossia 1/k, dove k è il numero delle modalità) i casi sono equidistribuiti nelle categorie corrispondenti alle modalità della variabile. Se è vicino a 1 i casi sono concentrati in un'unica categoria.</w:t>
            </w:r>
          </w:p>
          <w:p w:rsidR="00C026D9" w:rsidRPr="00F62974" w:rsidRDefault="00C026D9" w:rsidP="00C026D9">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Il campo di variazione indica la differenza tra il valore minimo (1) e il valore massimo (3) della distribuzione.</w:t>
            </w:r>
          </w:p>
          <w:p w:rsidR="00C026D9" w:rsidRPr="00F62974" w:rsidRDefault="00C026D9" w:rsidP="00C026D9">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La media (aritmetica) è data dalla somma dei valori corrispondenti a ciascun caso divisa per il numero dei casi, ossia:</w:t>
            </w:r>
            <w:r w:rsidRPr="00F62974">
              <w:rPr>
                <w:rFonts w:asciiTheme="majorHAnsi" w:eastAsia="Times New Roman" w:hAnsiTheme="majorHAnsi" w:cs="Arial"/>
                <w:color w:val="000000"/>
              </w:rPr>
              <w:br/>
            </w:r>
            <w:r w:rsidRPr="00F62974">
              <w:rPr>
                <w:rFonts w:asciiTheme="majorHAnsi" w:eastAsia="Times New Roman" w:hAnsiTheme="majorHAnsi" w:cs="Arial"/>
                <w:noProof/>
                <w:color w:val="000000"/>
              </w:rPr>
              <w:drawing>
                <wp:inline distT="0" distB="0" distL="0" distR="0">
                  <wp:extent cx="533400" cy="449580"/>
                  <wp:effectExtent l="19050" t="0" r="0" b="0"/>
                  <wp:docPr id="4" name="Immagine 4" descr="http://www.edurete.org/jsstat/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edurete.org/jsstat/media.gif"/>
                          <pic:cNvPicPr>
                            <a:picLocks noChangeAspect="1" noChangeArrowheads="1"/>
                          </pic:cNvPicPr>
                        </pic:nvPicPr>
                        <pic:blipFill>
                          <a:blip r:embed="rId13"/>
                          <a:srcRect/>
                          <a:stretch>
                            <a:fillRect/>
                          </a:stretch>
                        </pic:blipFill>
                        <pic:spPr bwMode="auto">
                          <a:xfrm>
                            <a:off x="0" y="0"/>
                            <a:ext cx="533400" cy="449580"/>
                          </a:xfrm>
                          <a:prstGeom prst="rect">
                            <a:avLst/>
                          </a:prstGeom>
                          <a:noFill/>
                          <a:ln w="9525">
                            <a:noFill/>
                            <a:miter lim="800000"/>
                            <a:headEnd/>
                            <a:tailEnd/>
                          </a:ln>
                        </pic:spPr>
                      </pic:pic>
                    </a:graphicData>
                  </a:graphic>
                </wp:inline>
              </w:drawing>
            </w:r>
            <w:r w:rsidRPr="00F62974">
              <w:rPr>
                <w:rFonts w:asciiTheme="majorHAnsi" w:eastAsia="Times New Roman" w:hAnsiTheme="majorHAnsi" w:cs="Arial"/>
                <w:color w:val="000000"/>
              </w:rPr>
              <w:t>= (1+1+1+1+1+1+1+1+1+1+1+1+1+1+2+2+2+2+2+2+2+2+2+2+2+2+2+2+2+2+2+2+2+2+2+2+2+2+2+2+2+2+2+2+2+2+2+2+2+2+3+3+3+3+3+3+3+3+3+3)/60 = 1.93</w:t>
            </w:r>
          </w:p>
          <w:p w:rsidR="00C026D9" w:rsidRPr="00F62974" w:rsidRDefault="00C026D9" w:rsidP="00C026D9">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Lo scarto tipo è dato dalla radice della somma delle differenze di ciascun valore rispetto alla media elevate al quadrato e rapportate al numero dei casi, ossia:</w:t>
            </w:r>
            <w:r w:rsidRPr="00F62974">
              <w:rPr>
                <w:rFonts w:asciiTheme="majorHAnsi" w:eastAsia="Times New Roman" w:hAnsiTheme="majorHAnsi" w:cs="Arial"/>
                <w:color w:val="000000"/>
              </w:rPr>
              <w:br/>
            </w:r>
            <w:r w:rsidRPr="00F62974">
              <w:rPr>
                <w:rFonts w:asciiTheme="majorHAnsi" w:eastAsia="Times New Roman" w:hAnsiTheme="majorHAnsi" w:cs="Arial"/>
                <w:noProof/>
                <w:color w:val="000000"/>
              </w:rPr>
              <w:drawing>
                <wp:inline distT="0" distB="0" distL="0" distR="0">
                  <wp:extent cx="929640" cy="464820"/>
                  <wp:effectExtent l="19050" t="0" r="3810" b="0"/>
                  <wp:docPr id="2" name="Immagine 5" descr="http://www.edurete.org/jsstat/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edurete.org/jsstat/scartotipo.gif"/>
                          <pic:cNvPicPr>
                            <a:picLocks noChangeAspect="1" noChangeArrowheads="1"/>
                          </pic:cNvPicPr>
                        </pic:nvPicPr>
                        <pic:blipFill>
                          <a:blip r:embed="rId14"/>
                          <a:srcRect/>
                          <a:stretch>
                            <a:fillRect/>
                          </a:stretch>
                        </pic:blipFill>
                        <pic:spPr bwMode="auto">
                          <a:xfrm>
                            <a:off x="0" y="0"/>
                            <a:ext cx="929640" cy="464820"/>
                          </a:xfrm>
                          <a:prstGeom prst="rect">
                            <a:avLst/>
                          </a:prstGeom>
                          <a:noFill/>
                          <a:ln w="9525">
                            <a:noFill/>
                            <a:miter lim="800000"/>
                            <a:headEnd/>
                            <a:tailEnd/>
                          </a:ln>
                        </pic:spPr>
                      </pic:pic>
                    </a:graphicData>
                  </a:graphic>
                </wp:inline>
              </w:drawing>
            </w:r>
            <w:r w:rsidRPr="00F62974">
              <w:rPr>
                <w:rFonts w:asciiTheme="majorHAnsi" w:eastAsia="Times New Roman" w:hAnsiTheme="majorHAnsi" w:cs="Arial"/>
                <w:color w:val="000000"/>
              </w:rPr>
              <w:t>=radq(((1-1.93)^2+(1-1.93)^2+(1-1.93)^2+(1-1.93)^2+(1-1.93)^2+(1-1.93)^2+(1-1.93)^2+(1-1.93)^2+(1-1.93)^2+(1-1.93)^2+(1-1.93)^2+(1-1.93)^2+(1-1.93)^2+(1-1.93)^2+(2-1.93)^2+(2-1.93)^2+(2-1.93)^2+(2-1.93)^2+(2-1.93)^2+(2-1.93)^2+(2-1.93)^2+(2-1.93)^2+(2-1.93)^2+(2-1.93)^2+(2-1.93)^2+(2-1.93)^2+(2-1.93)^2+(2-1.93)^2+(2-1.93)^2+(2-1.93)^2+(2-1.93)^2+(2-1.93)^2+(2-1.93)^2+(2-1.93)^2+(2-1.93)^2+(2-1.93)^2+(2-1.93)^2+(2-1.93)^2+(2-1.93)^2+(2-1.93)^2+(2-1.93)^2+(2-1.93)^2+(2-1.93)^2+(2-1.93)^2+(2-1.93)^2+(2-1.93)^2+(2-1.93)^2+(2-1.93)^2+(2-1.93)^2+(2-1.93)^2+(3-1.93)^2+(3-1.93)^2+(3-1.93)^2+(3-1.93)^2+(3-1.93)^2+(3-1.93)^2+(3-1.93)^2+(3-1.93)^2+(3-1.93)^2+(3-1.93)^2)/60) = 0.63</w:t>
            </w:r>
          </w:p>
          <w:p w:rsidR="00C026D9" w:rsidRPr="00F62974" w:rsidRDefault="00C026D9" w:rsidP="00C026D9">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 xml:space="preserve">I parametri illustrati (percentuali semplici delle categorie, media e scarto tipo) sono quelli calcolati sul campione considerato (la matrice di dati di partenza). Di questi viene fornita anche la proiezione sulla popolazione, con intervallo di fiducia 95 percento (Int. Fid. 95%), valida se: </w:t>
            </w:r>
            <w:r w:rsidRPr="00F62974">
              <w:rPr>
                <w:rFonts w:asciiTheme="majorHAnsi" w:eastAsia="Times New Roman" w:hAnsiTheme="majorHAnsi" w:cs="Arial"/>
                <w:color w:val="000000"/>
              </w:rPr>
              <w:br/>
              <w:t xml:space="preserve">a) il campione è stato ottenuto mediante estrazione casuale; </w:t>
            </w:r>
            <w:r w:rsidRPr="00F62974">
              <w:rPr>
                <w:rFonts w:asciiTheme="majorHAnsi" w:eastAsia="Times New Roman" w:hAnsiTheme="majorHAnsi" w:cs="Arial"/>
                <w:color w:val="000000"/>
              </w:rPr>
              <w:br/>
              <w:t xml:space="preserve">b) la popolazione è normale se il numero dei casi del campione è minore di 30; se è maggiore la forma può essere qualsiasi. </w:t>
            </w:r>
            <w:r w:rsidRPr="00F62974">
              <w:rPr>
                <w:rFonts w:asciiTheme="majorHAnsi" w:eastAsia="Times New Roman" w:hAnsiTheme="majorHAnsi" w:cs="Arial"/>
                <w:color w:val="000000"/>
              </w:rPr>
              <w:br/>
              <w:t>Media e varianza della popolazione vengono supposte ignote. Le proiezioni (stime per intervallo) ci dicono che il 95 percento dei campioni estratti da quella popolazione avranno parametri che si situano all'interno di quell'intervallo.</w:t>
            </w:r>
            <w:r w:rsidRPr="00F62974">
              <w:rPr>
                <w:rFonts w:asciiTheme="majorHAnsi" w:eastAsia="Times New Roman" w:hAnsiTheme="majorHAnsi" w:cs="Arial"/>
                <w:color w:val="000000"/>
              </w:rPr>
              <w:br/>
              <w:t>Per la stima della proporzione viene usata la distribuzione Binomiale quando la numerosità del campione è inferiore o uguale a 30 casi; se superiore viene usata la distribuzione di Poisson se la proporzione della categoria è 5% o inferiore, la distribuzione Normale altrimenti.</w:t>
            </w:r>
          </w:p>
          <w:p w:rsidR="00C026D9" w:rsidRPr="00F62974" w:rsidRDefault="00C026D9" w:rsidP="00561324">
            <w:pPr>
              <w:spacing w:before="100" w:beforeAutospacing="1" w:after="100" w:afterAutospacing="1"/>
              <w:rPr>
                <w:rFonts w:asciiTheme="majorHAnsi" w:eastAsia="Times New Roman" w:hAnsiTheme="majorHAnsi" w:cs="Arial"/>
                <w:b/>
                <w:bCs/>
              </w:rPr>
            </w:pPr>
          </w:p>
          <w:p w:rsidR="00C026D9" w:rsidRPr="00F62974" w:rsidRDefault="00C026D9" w:rsidP="00561324">
            <w:pPr>
              <w:spacing w:before="100" w:beforeAutospacing="1" w:after="100" w:afterAutospacing="1"/>
              <w:rPr>
                <w:rFonts w:asciiTheme="majorHAnsi" w:eastAsia="Times New Roman" w:hAnsiTheme="majorHAnsi" w:cs="Arial"/>
                <w:b/>
                <w:bCs/>
              </w:rPr>
            </w:pPr>
          </w:p>
          <w:tbl>
            <w:tblPr>
              <w:tblW w:w="0" w:type="auto"/>
              <w:tblCellSpacing w:w="15" w:type="dxa"/>
              <w:tblCellMar>
                <w:top w:w="15" w:type="dxa"/>
                <w:left w:w="15" w:type="dxa"/>
                <w:bottom w:w="15" w:type="dxa"/>
                <w:right w:w="15" w:type="dxa"/>
              </w:tblCellMar>
              <w:tblLook w:val="04A0"/>
            </w:tblPr>
            <w:tblGrid>
              <w:gridCol w:w="6613"/>
              <w:gridCol w:w="2173"/>
              <w:gridCol w:w="140"/>
              <w:gridCol w:w="706"/>
            </w:tblGrid>
            <w:tr w:rsidR="0021325D" w:rsidRPr="00F62974" w:rsidTr="0021325D">
              <w:trPr>
                <w:tblCellSpacing w:w="15" w:type="dxa"/>
              </w:trPr>
              <w:tc>
                <w:tcPr>
                  <w:tcW w:w="0" w:type="auto"/>
                  <w:hideMark/>
                </w:tcPr>
                <w:p w:rsidR="001C02E3" w:rsidRDefault="001C02E3" w:rsidP="0021325D">
                  <w:pPr>
                    <w:rPr>
                      <w:rFonts w:asciiTheme="majorHAnsi" w:eastAsia="Times New Roman" w:hAnsiTheme="majorHAnsi" w:cs="Arial"/>
                      <w:b/>
                      <w:bCs/>
                    </w:rPr>
                  </w:pPr>
                </w:p>
                <w:p w:rsidR="001C02E3" w:rsidRDefault="001C02E3" w:rsidP="0021325D">
                  <w:pPr>
                    <w:rPr>
                      <w:rFonts w:asciiTheme="majorHAnsi" w:eastAsia="Times New Roman" w:hAnsiTheme="majorHAnsi" w:cs="Arial"/>
                      <w:b/>
                      <w:bCs/>
                    </w:rPr>
                  </w:pPr>
                </w:p>
                <w:p w:rsidR="0021325D" w:rsidRPr="00F62974" w:rsidRDefault="0021325D" w:rsidP="0021325D">
                  <w:pPr>
                    <w:rPr>
                      <w:rFonts w:asciiTheme="majorHAnsi" w:eastAsia="Times New Roman" w:hAnsiTheme="majorHAnsi" w:cs="Arial"/>
                    </w:rPr>
                  </w:pPr>
                  <w:r w:rsidRPr="00F62974">
                    <w:rPr>
                      <w:rFonts w:asciiTheme="majorHAnsi" w:eastAsia="Times New Roman" w:hAnsiTheme="majorHAnsi" w:cs="Arial"/>
                      <w:b/>
                      <w:bCs/>
                    </w:rPr>
                    <w:t>Distribuzione di frequenza:</w:t>
                  </w:r>
                  <w:r w:rsidRPr="00F62974">
                    <w:rPr>
                      <w:rFonts w:asciiTheme="majorHAnsi" w:eastAsia="Times New Roman" w:hAnsiTheme="majorHAnsi" w:cs="Arial"/>
                    </w:rPr>
                    <w:br/>
                  </w:r>
                  <w:r w:rsidRPr="00F62974">
                    <w:rPr>
                      <w:rFonts w:asciiTheme="majorHAnsi" w:eastAsia="Times New Roman" w:hAnsiTheme="majorHAnsi" w:cs="Arial"/>
                      <w:b/>
                      <w:bCs/>
                    </w:rPr>
                    <w:t>V4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84"/>
                    <w:gridCol w:w="1111"/>
                    <w:gridCol w:w="953"/>
                    <w:gridCol w:w="1111"/>
                    <w:gridCol w:w="1001"/>
                    <w:gridCol w:w="1362"/>
                  </w:tblGrid>
                  <w:tr w:rsidR="0021325D" w:rsidRPr="00F629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1325D" w:rsidRPr="00F62974" w:rsidRDefault="0021325D" w:rsidP="0021325D">
                        <w:pPr>
                          <w:rPr>
                            <w:rFonts w:asciiTheme="majorHAnsi" w:eastAsia="Times New Roman" w:hAnsiTheme="majorHAnsi" w:cs="Arial"/>
                          </w:rPr>
                        </w:pPr>
                        <w:r w:rsidRPr="00F62974">
                          <w:rPr>
                            <w:rFonts w:asciiTheme="majorHAnsi" w:eastAsia="Times New Roman" w:hAnsiTheme="majorHAnsi" w:cs="Arial"/>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21325D" w:rsidRPr="00F62974" w:rsidRDefault="0021325D" w:rsidP="0021325D">
                        <w:pPr>
                          <w:rPr>
                            <w:rFonts w:asciiTheme="majorHAnsi" w:eastAsia="Times New Roman" w:hAnsiTheme="majorHAnsi" w:cs="Arial"/>
                          </w:rPr>
                        </w:pPr>
                        <w:r w:rsidRPr="00F62974">
                          <w:rPr>
                            <w:rFonts w:asciiTheme="majorHAnsi" w:eastAsia="Times New Roman" w:hAnsiTheme="majorHAnsi" w:cs="Arial"/>
                          </w:rPr>
                          <w:t>Frequenza</w:t>
                        </w:r>
                        <w:r w:rsidRPr="00F62974">
                          <w:rPr>
                            <w:rFonts w:asciiTheme="majorHAnsi" w:eastAsia="Times New Roman" w:hAnsiTheme="majorHAnsi"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1325D" w:rsidRPr="00F62974" w:rsidRDefault="0021325D" w:rsidP="0021325D">
                        <w:pPr>
                          <w:rPr>
                            <w:rFonts w:asciiTheme="majorHAnsi" w:eastAsia="Times New Roman" w:hAnsiTheme="majorHAnsi" w:cs="Arial"/>
                          </w:rPr>
                        </w:pPr>
                        <w:r w:rsidRPr="00F62974">
                          <w:rPr>
                            <w:rFonts w:asciiTheme="majorHAnsi" w:eastAsia="Times New Roman" w:hAnsiTheme="majorHAnsi" w:cs="Arial"/>
                          </w:rPr>
                          <w:t>Percent.</w:t>
                        </w:r>
                        <w:r w:rsidRPr="00F62974">
                          <w:rPr>
                            <w:rFonts w:asciiTheme="majorHAnsi" w:eastAsia="Times New Roman" w:hAnsiTheme="majorHAnsi"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21325D" w:rsidRPr="00F62974" w:rsidRDefault="0021325D" w:rsidP="0021325D">
                        <w:pPr>
                          <w:rPr>
                            <w:rFonts w:asciiTheme="majorHAnsi" w:eastAsia="Times New Roman" w:hAnsiTheme="majorHAnsi" w:cs="Arial"/>
                          </w:rPr>
                        </w:pPr>
                        <w:r w:rsidRPr="00F62974">
                          <w:rPr>
                            <w:rFonts w:asciiTheme="majorHAnsi" w:eastAsia="Times New Roman" w:hAnsiTheme="majorHAnsi" w:cs="Arial"/>
                          </w:rPr>
                          <w:t>Frequenza</w:t>
                        </w:r>
                        <w:r w:rsidRPr="00F62974">
                          <w:rPr>
                            <w:rFonts w:asciiTheme="majorHAnsi" w:eastAsia="Times New Roman" w:hAnsiTheme="majorHAnsi"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1325D" w:rsidRPr="00F62974" w:rsidRDefault="0021325D" w:rsidP="0021325D">
                        <w:pPr>
                          <w:rPr>
                            <w:rFonts w:asciiTheme="majorHAnsi" w:eastAsia="Times New Roman" w:hAnsiTheme="majorHAnsi" w:cs="Arial"/>
                          </w:rPr>
                        </w:pPr>
                        <w:r w:rsidRPr="00F62974">
                          <w:rPr>
                            <w:rFonts w:asciiTheme="majorHAnsi" w:eastAsia="Times New Roman" w:hAnsiTheme="majorHAnsi" w:cs="Arial"/>
                          </w:rPr>
                          <w:t>Percent.</w:t>
                        </w:r>
                        <w:r w:rsidRPr="00F62974">
                          <w:rPr>
                            <w:rFonts w:asciiTheme="majorHAnsi" w:eastAsia="Times New Roman" w:hAnsiTheme="majorHAnsi"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21325D" w:rsidRPr="00F62974" w:rsidRDefault="0021325D" w:rsidP="0021325D">
                        <w:pPr>
                          <w:rPr>
                            <w:rFonts w:asciiTheme="majorHAnsi" w:eastAsia="Times New Roman" w:hAnsiTheme="majorHAnsi" w:cs="Arial"/>
                          </w:rPr>
                        </w:pPr>
                        <w:r w:rsidRPr="00F62974">
                          <w:rPr>
                            <w:rFonts w:asciiTheme="majorHAnsi" w:eastAsia="Times New Roman" w:hAnsiTheme="majorHAnsi" w:cs="Arial"/>
                          </w:rPr>
                          <w:t>Int. Fid. 95%</w:t>
                        </w:r>
                      </w:p>
                    </w:tc>
                  </w:tr>
                  <w:tr w:rsidR="0021325D" w:rsidRPr="00F629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1325D" w:rsidRPr="00F62974" w:rsidRDefault="0021325D" w:rsidP="0021325D">
                        <w:pPr>
                          <w:rPr>
                            <w:rFonts w:asciiTheme="majorHAnsi" w:eastAsia="Times New Roman" w:hAnsiTheme="majorHAnsi" w:cs="Arial"/>
                          </w:rPr>
                        </w:pPr>
                        <w:r w:rsidRPr="00F62974">
                          <w:rPr>
                            <w:rFonts w:asciiTheme="majorHAnsi" w:eastAsia="Times New Roman" w:hAnsiTheme="majorHAnsi"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1325D" w:rsidRPr="00F62974" w:rsidRDefault="0021325D" w:rsidP="0021325D">
                        <w:pPr>
                          <w:rPr>
                            <w:rFonts w:asciiTheme="majorHAnsi" w:eastAsia="Times New Roman" w:hAnsiTheme="majorHAnsi" w:cs="Arial"/>
                          </w:rPr>
                        </w:pPr>
                        <w:r w:rsidRPr="00F62974">
                          <w:rPr>
                            <w:rFonts w:asciiTheme="majorHAnsi" w:eastAsia="Times New Roman" w:hAnsiTheme="majorHAnsi" w:cs="Arial"/>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21325D" w:rsidRPr="00F62974" w:rsidRDefault="0021325D" w:rsidP="0021325D">
                        <w:pPr>
                          <w:rPr>
                            <w:rFonts w:asciiTheme="majorHAnsi" w:eastAsia="Times New Roman" w:hAnsiTheme="majorHAnsi" w:cs="Arial"/>
                          </w:rPr>
                        </w:pPr>
                        <w:r w:rsidRPr="00F62974">
                          <w:rPr>
                            <w:rFonts w:asciiTheme="majorHAnsi" w:eastAsia="Times New Roman" w:hAnsiTheme="majorHAnsi" w:cs="Arial"/>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1325D" w:rsidRPr="00F62974" w:rsidRDefault="0021325D" w:rsidP="0021325D">
                        <w:pPr>
                          <w:rPr>
                            <w:rFonts w:asciiTheme="majorHAnsi" w:eastAsia="Times New Roman" w:hAnsiTheme="majorHAnsi" w:cs="Arial"/>
                          </w:rPr>
                        </w:pPr>
                        <w:r w:rsidRPr="00F62974">
                          <w:rPr>
                            <w:rFonts w:asciiTheme="majorHAnsi" w:eastAsia="Times New Roman" w:hAnsiTheme="majorHAnsi" w:cs="Arial"/>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21325D" w:rsidRPr="00F62974" w:rsidRDefault="0021325D" w:rsidP="0021325D">
                        <w:pPr>
                          <w:rPr>
                            <w:rFonts w:asciiTheme="majorHAnsi" w:eastAsia="Times New Roman" w:hAnsiTheme="majorHAnsi" w:cs="Arial"/>
                          </w:rPr>
                        </w:pPr>
                        <w:r w:rsidRPr="00F62974">
                          <w:rPr>
                            <w:rFonts w:asciiTheme="majorHAnsi" w:eastAsia="Times New Roman" w:hAnsiTheme="majorHAnsi" w:cs="Arial"/>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21325D" w:rsidRPr="00F62974" w:rsidRDefault="0021325D" w:rsidP="0021325D">
                        <w:pPr>
                          <w:rPr>
                            <w:rFonts w:asciiTheme="majorHAnsi" w:eastAsia="Times New Roman" w:hAnsiTheme="majorHAnsi" w:cs="Arial"/>
                          </w:rPr>
                        </w:pPr>
                        <w:r w:rsidRPr="00F62974">
                          <w:rPr>
                            <w:rFonts w:asciiTheme="majorHAnsi" w:eastAsia="Times New Roman" w:hAnsiTheme="majorHAnsi" w:cs="Arial"/>
                          </w:rPr>
                          <w:t>NaN%:NaN%</w:t>
                        </w:r>
                      </w:p>
                    </w:tc>
                  </w:tr>
                </w:tbl>
                <w:p w:rsidR="0021325D" w:rsidRPr="00F62974" w:rsidRDefault="0021325D" w:rsidP="0021325D">
                  <w:pPr>
                    <w:rPr>
                      <w:rFonts w:asciiTheme="majorHAnsi" w:eastAsia="Times New Roman" w:hAnsiTheme="majorHAnsi" w:cs="Arial"/>
                    </w:rPr>
                  </w:pPr>
                  <w:r w:rsidRPr="00F62974">
                    <w:rPr>
                      <w:rFonts w:asciiTheme="majorHAnsi" w:eastAsia="Times New Roman" w:hAnsiTheme="majorHAnsi" w:cs="Arial"/>
                    </w:rPr>
                    <w:br/>
                  </w:r>
                  <w:r w:rsidRPr="00F62974">
                    <w:rPr>
                      <w:rFonts w:asciiTheme="majorHAnsi" w:eastAsia="Times New Roman" w:hAnsiTheme="majorHAnsi" w:cs="Arial"/>
                      <w:b/>
                      <w:bCs/>
                    </w:rPr>
                    <w:t>Campione</w:t>
                  </w:r>
                  <w:r w:rsidRPr="00F62974">
                    <w:rPr>
                      <w:rFonts w:asciiTheme="majorHAnsi" w:eastAsia="Times New Roman" w:hAnsiTheme="majorHAnsi" w:cs="Arial"/>
                    </w:rPr>
                    <w:t>:</w:t>
                  </w:r>
                  <w:r w:rsidRPr="00F62974">
                    <w:rPr>
                      <w:rFonts w:asciiTheme="majorHAnsi" w:eastAsia="Times New Roman" w:hAnsiTheme="majorHAnsi" w:cs="Arial"/>
                    </w:rPr>
                    <w:br/>
                    <w:t>Numero di casi= 14</w:t>
                  </w:r>
                  <w:r w:rsidRPr="00F62974">
                    <w:rPr>
                      <w:rFonts w:asciiTheme="majorHAnsi" w:eastAsia="Times New Roman" w:hAnsiTheme="majorHAnsi" w:cs="Arial"/>
                    </w:rPr>
                    <w:br/>
                    <w:t>Indici di tendenza centrale:</w:t>
                  </w:r>
                  <w:r w:rsidRPr="00F62974">
                    <w:rPr>
                      <w:rFonts w:asciiTheme="majorHAnsi" w:eastAsia="Times New Roman" w:hAnsiTheme="majorHAnsi" w:cs="Arial"/>
                    </w:rPr>
                    <w:br/>
                    <w:t>  Moda = 1</w:t>
                  </w:r>
                  <w:r w:rsidRPr="00F62974">
                    <w:rPr>
                      <w:rFonts w:asciiTheme="majorHAnsi" w:eastAsia="Times New Roman" w:hAnsiTheme="majorHAnsi" w:cs="Arial"/>
                    </w:rPr>
                    <w:br/>
                    <w:t>  Mediana = 1</w:t>
                  </w:r>
                  <w:r w:rsidRPr="00F62974">
                    <w:rPr>
                      <w:rFonts w:asciiTheme="majorHAnsi" w:eastAsia="Times New Roman" w:hAnsiTheme="majorHAnsi" w:cs="Arial"/>
                    </w:rPr>
                    <w:br/>
                    <w:t>  Media = 1</w:t>
                  </w:r>
                  <w:r w:rsidRPr="00F62974">
                    <w:rPr>
                      <w:rFonts w:asciiTheme="majorHAnsi" w:eastAsia="Times New Roman" w:hAnsiTheme="majorHAnsi" w:cs="Arial"/>
                    </w:rPr>
                    <w:br/>
                    <w:t>Indici di dispersione:</w:t>
                  </w:r>
                  <w:r w:rsidRPr="00F62974">
                    <w:rPr>
                      <w:rFonts w:asciiTheme="majorHAnsi" w:eastAsia="Times New Roman" w:hAnsiTheme="majorHAnsi" w:cs="Arial"/>
                    </w:rPr>
                    <w:br/>
                    <w:t>  Squilibrio = 1</w:t>
                  </w:r>
                  <w:r w:rsidRPr="00F62974">
                    <w:rPr>
                      <w:rFonts w:asciiTheme="majorHAnsi" w:eastAsia="Times New Roman" w:hAnsiTheme="majorHAnsi" w:cs="Arial"/>
                    </w:rPr>
                    <w:br/>
                    <w:t>  Campo di variazione = 0</w:t>
                  </w:r>
                  <w:r w:rsidRPr="00F62974">
                    <w:rPr>
                      <w:rFonts w:asciiTheme="majorHAnsi" w:eastAsia="Times New Roman" w:hAnsiTheme="majorHAnsi" w:cs="Arial"/>
                    </w:rPr>
                    <w:br/>
                    <w:t>  Differenza interquartilica = 0</w:t>
                  </w:r>
                  <w:r w:rsidRPr="00F62974">
                    <w:rPr>
                      <w:rFonts w:asciiTheme="majorHAnsi" w:eastAsia="Times New Roman" w:hAnsiTheme="majorHAnsi" w:cs="Arial"/>
                    </w:rPr>
                    <w:br/>
                    <w:t>  Scarto tipo = 0</w:t>
                  </w:r>
                  <w:r w:rsidRPr="00F62974">
                    <w:rPr>
                      <w:rFonts w:asciiTheme="majorHAnsi" w:eastAsia="Times New Roman" w:hAnsiTheme="majorHAnsi" w:cs="Arial"/>
                    </w:rPr>
                    <w:br/>
                    <w:t>Indici di forma:</w:t>
                  </w:r>
                  <w:r w:rsidRPr="00F62974">
                    <w:rPr>
                      <w:rFonts w:asciiTheme="majorHAnsi" w:eastAsia="Times New Roman" w:hAnsiTheme="majorHAnsi" w:cs="Arial"/>
                    </w:rPr>
                    <w:br/>
                    <w:t>  Asimmetria = NaN</w:t>
                  </w:r>
                  <w:r w:rsidRPr="00F62974">
                    <w:rPr>
                      <w:rFonts w:asciiTheme="majorHAnsi" w:eastAsia="Times New Roman" w:hAnsiTheme="majorHAnsi" w:cs="Arial"/>
                    </w:rPr>
                    <w:br/>
                    <w:t xml:space="preserve">  Curtosi = NaN </w:t>
                  </w:r>
                </w:p>
                <w:p w:rsidR="0021325D" w:rsidRPr="00F62974" w:rsidRDefault="0021325D" w:rsidP="0021325D">
                  <w:pPr>
                    <w:spacing w:before="100" w:beforeAutospacing="1" w:after="100" w:afterAutospacing="1"/>
                    <w:rPr>
                      <w:rFonts w:asciiTheme="majorHAnsi" w:eastAsia="Times New Roman" w:hAnsiTheme="majorHAnsi" w:cs="Arial"/>
                    </w:rPr>
                  </w:pPr>
                  <w:r w:rsidRPr="00F62974">
                    <w:rPr>
                      <w:rFonts w:asciiTheme="majorHAnsi" w:eastAsia="Times New Roman" w:hAnsiTheme="majorHAnsi" w:cs="Arial"/>
                      <w:b/>
                      <w:bCs/>
                    </w:rPr>
                    <w:t>Popolazione</w:t>
                  </w:r>
                  <w:r w:rsidRPr="00F62974">
                    <w:rPr>
                      <w:rFonts w:asciiTheme="majorHAnsi" w:eastAsia="Times New Roman" w:hAnsiTheme="majorHAnsi" w:cs="Arial"/>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65"/>
                    <w:gridCol w:w="1308"/>
                  </w:tblGrid>
                  <w:tr w:rsidR="0021325D" w:rsidRPr="00F629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1325D" w:rsidRPr="00F62974" w:rsidRDefault="0021325D" w:rsidP="0021325D">
                        <w:pPr>
                          <w:rPr>
                            <w:rFonts w:asciiTheme="majorHAnsi" w:eastAsia="Times New Roman" w:hAnsiTheme="majorHAnsi" w:cs="Arial"/>
                          </w:rPr>
                        </w:pPr>
                        <w:r w:rsidRPr="00F62974">
                          <w:rPr>
                            <w:rFonts w:asciiTheme="majorHAnsi" w:eastAsia="Times New Roman" w:hAnsiTheme="majorHAnsi" w:cs="Arial"/>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21325D" w:rsidRPr="00F62974" w:rsidRDefault="0021325D" w:rsidP="0021325D">
                        <w:pPr>
                          <w:rPr>
                            <w:rFonts w:asciiTheme="majorHAnsi" w:eastAsia="Times New Roman" w:hAnsiTheme="majorHAnsi" w:cs="Arial"/>
                          </w:rPr>
                        </w:pPr>
                        <w:r w:rsidRPr="00F62974">
                          <w:rPr>
                            <w:rFonts w:asciiTheme="majorHAnsi" w:eastAsia="Times New Roman" w:hAnsiTheme="majorHAnsi" w:cs="Arial"/>
                          </w:rPr>
                          <w:t>Int. Fid. 95%</w:t>
                        </w:r>
                      </w:p>
                    </w:tc>
                  </w:tr>
                  <w:tr w:rsidR="0021325D" w:rsidRPr="00F629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1325D" w:rsidRPr="00F62974" w:rsidRDefault="0021325D" w:rsidP="0021325D">
                        <w:pPr>
                          <w:rPr>
                            <w:rFonts w:asciiTheme="majorHAnsi" w:eastAsia="Times New Roman" w:hAnsiTheme="majorHAnsi" w:cs="Arial"/>
                          </w:rPr>
                        </w:pPr>
                        <w:r w:rsidRPr="00F62974">
                          <w:rPr>
                            <w:rFonts w:asciiTheme="majorHAnsi" w:eastAsia="Times New Roman" w:hAnsiTheme="majorHAnsi" w:cs="Arial"/>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21325D" w:rsidRPr="00F62974" w:rsidRDefault="0021325D" w:rsidP="0021325D">
                        <w:pPr>
                          <w:rPr>
                            <w:rFonts w:asciiTheme="majorHAnsi" w:eastAsia="Times New Roman" w:hAnsiTheme="majorHAnsi" w:cs="Arial"/>
                          </w:rPr>
                        </w:pPr>
                        <w:r w:rsidRPr="00F62974">
                          <w:rPr>
                            <w:rFonts w:asciiTheme="majorHAnsi" w:eastAsia="Times New Roman" w:hAnsiTheme="majorHAnsi" w:cs="Arial"/>
                          </w:rPr>
                          <w:t>da 1 a 1</w:t>
                        </w:r>
                      </w:p>
                    </w:tc>
                  </w:tr>
                  <w:tr w:rsidR="0021325D" w:rsidRPr="00F629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1325D" w:rsidRPr="00F62974" w:rsidRDefault="0021325D" w:rsidP="0021325D">
                        <w:pPr>
                          <w:rPr>
                            <w:rFonts w:asciiTheme="majorHAnsi" w:eastAsia="Times New Roman" w:hAnsiTheme="majorHAnsi" w:cs="Arial"/>
                          </w:rPr>
                        </w:pPr>
                        <w:r w:rsidRPr="00F62974">
                          <w:rPr>
                            <w:rFonts w:asciiTheme="majorHAnsi" w:eastAsia="Times New Roman" w:hAnsiTheme="majorHAnsi" w:cs="Arial"/>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21325D" w:rsidRPr="00F62974" w:rsidRDefault="0021325D" w:rsidP="0021325D">
                        <w:pPr>
                          <w:rPr>
                            <w:rFonts w:asciiTheme="majorHAnsi" w:eastAsia="Times New Roman" w:hAnsiTheme="majorHAnsi" w:cs="Arial"/>
                          </w:rPr>
                        </w:pPr>
                        <w:r w:rsidRPr="00F62974">
                          <w:rPr>
                            <w:rFonts w:asciiTheme="majorHAnsi" w:eastAsia="Times New Roman" w:hAnsiTheme="majorHAnsi" w:cs="Arial"/>
                          </w:rPr>
                          <w:t>da 0 a 0</w:t>
                        </w:r>
                      </w:p>
                    </w:tc>
                  </w:tr>
                </w:tbl>
                <w:p w:rsidR="0021325D" w:rsidRPr="00F62974" w:rsidRDefault="0021325D" w:rsidP="0021325D">
                  <w:pPr>
                    <w:spacing w:before="100" w:beforeAutospacing="1" w:after="100" w:afterAutospacing="1"/>
                    <w:rPr>
                      <w:rFonts w:asciiTheme="majorHAnsi" w:eastAsia="Times New Roman" w:hAnsiTheme="majorHAnsi" w:cs="Arial"/>
                    </w:rPr>
                  </w:pPr>
                  <w:r w:rsidRPr="00F62974">
                    <w:rPr>
                      <w:rFonts w:asciiTheme="majorHAnsi" w:eastAsia="Times New Roman" w:hAnsiTheme="majorHAnsi" w:cs="Arial"/>
                    </w:rPr>
                    <w:br/>
                    <w:t xml:space="preserve">Probabilità di normalità della distribuzione (test di Jarque-Bera): NaN </w:t>
                  </w:r>
                </w:p>
                <w:p w:rsidR="0021325D" w:rsidRPr="00F62974" w:rsidRDefault="0021325D" w:rsidP="0021325D">
                  <w:pPr>
                    <w:spacing w:before="100" w:beforeAutospacing="1" w:after="100" w:afterAutospacing="1"/>
                    <w:rPr>
                      <w:rFonts w:asciiTheme="majorHAnsi" w:eastAsia="Times New Roman" w:hAnsiTheme="majorHAnsi" w:cs="Arial"/>
                    </w:rPr>
                  </w:pPr>
                </w:p>
              </w:tc>
              <w:tc>
                <w:tcPr>
                  <w:tcW w:w="4500" w:type="dxa"/>
                  <w:hideMark/>
                </w:tcPr>
                <w:p w:rsidR="0021325D" w:rsidRPr="00F62974" w:rsidRDefault="0021325D" w:rsidP="0021325D">
                  <w:pPr>
                    <w:spacing w:before="100" w:beforeAutospacing="1" w:after="100" w:afterAutospacing="1"/>
                    <w:jc w:val="right"/>
                    <w:rPr>
                      <w:rFonts w:asciiTheme="majorHAnsi" w:eastAsia="Times New Roman" w:hAnsiTheme="majorHAnsi" w:cs="Arial"/>
                    </w:rPr>
                  </w:pPr>
                </w:p>
                <w:p w:rsidR="0021325D" w:rsidRPr="00F62974" w:rsidRDefault="0021325D" w:rsidP="0021325D">
                  <w:pPr>
                    <w:spacing w:before="100" w:beforeAutospacing="1" w:after="100" w:afterAutospacing="1"/>
                    <w:jc w:val="center"/>
                    <w:rPr>
                      <w:rFonts w:asciiTheme="majorHAnsi" w:eastAsia="Times New Roman" w:hAnsiTheme="majorHAnsi" w:cs="Arial"/>
                    </w:rPr>
                  </w:pPr>
                </w:p>
                <w:p w:rsidR="0021325D" w:rsidRPr="00F62974" w:rsidRDefault="0021325D" w:rsidP="0021325D">
                  <w:pPr>
                    <w:spacing w:before="100" w:beforeAutospacing="1" w:after="100" w:afterAutospacing="1"/>
                    <w:jc w:val="right"/>
                    <w:rPr>
                      <w:rFonts w:asciiTheme="majorHAnsi" w:eastAsia="Times New Roman" w:hAnsiTheme="majorHAnsi" w:cs="Arial"/>
                    </w:rPr>
                  </w:pPr>
                </w:p>
                <w:p w:rsidR="0021325D" w:rsidRPr="00F62974" w:rsidRDefault="0021325D" w:rsidP="0021325D">
                  <w:pPr>
                    <w:spacing w:before="100" w:beforeAutospacing="1" w:after="100" w:afterAutospacing="1"/>
                    <w:jc w:val="right"/>
                    <w:rPr>
                      <w:rFonts w:asciiTheme="majorHAnsi" w:eastAsia="Times New Roman" w:hAnsiTheme="majorHAnsi" w:cs="Arial"/>
                    </w:rPr>
                  </w:pPr>
                </w:p>
                <w:p w:rsidR="0021325D" w:rsidRPr="00F62974" w:rsidRDefault="0021325D" w:rsidP="0021325D">
                  <w:pPr>
                    <w:spacing w:before="100" w:beforeAutospacing="1" w:after="100" w:afterAutospacing="1"/>
                    <w:jc w:val="right"/>
                    <w:rPr>
                      <w:rFonts w:asciiTheme="majorHAnsi" w:eastAsia="Times New Roman" w:hAnsiTheme="majorHAnsi" w:cs="Arial"/>
                    </w:rPr>
                  </w:pPr>
                </w:p>
                <w:p w:rsidR="0021325D" w:rsidRPr="00F62974" w:rsidRDefault="0021325D" w:rsidP="0021325D">
                  <w:pPr>
                    <w:spacing w:before="100" w:beforeAutospacing="1" w:after="100" w:afterAutospacing="1"/>
                    <w:jc w:val="right"/>
                    <w:rPr>
                      <w:rFonts w:asciiTheme="majorHAnsi" w:eastAsia="Times New Roman" w:hAnsiTheme="majorHAnsi" w:cs="Arial"/>
                    </w:rPr>
                  </w:pPr>
                  <w:r w:rsidRPr="00F62974">
                    <w:rPr>
                      <w:rFonts w:asciiTheme="majorHAnsi" w:eastAsia="Times New Roman" w:hAnsiTheme="majorHAnsi" w:cs="Arial"/>
                    </w:rPr>
                    <w:t xml:space="preserve">  </w:t>
                  </w:r>
                </w:p>
                <w:tbl>
                  <w:tblPr>
                    <w:tblW w:w="0" w:type="auto"/>
                    <w:jc w:val="right"/>
                    <w:tblCellSpacing w:w="15" w:type="dxa"/>
                    <w:tblCellMar>
                      <w:left w:w="0" w:type="dxa"/>
                      <w:right w:w="0" w:type="dxa"/>
                    </w:tblCellMar>
                    <w:tblLook w:val="04A0"/>
                  </w:tblPr>
                  <w:tblGrid>
                    <w:gridCol w:w="597"/>
                  </w:tblGrid>
                  <w:tr w:rsidR="0021325D" w:rsidRPr="00F6297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537"/>
                        </w:tblGrid>
                        <w:tr w:rsidR="0021325D" w:rsidRPr="00F62974">
                          <w:trPr>
                            <w:tblCellSpacing w:w="0" w:type="dxa"/>
                            <w:jc w:val="center"/>
                          </w:trPr>
                          <w:tc>
                            <w:tcPr>
                              <w:tcW w:w="0" w:type="auto"/>
                              <w:vAlign w:val="bottom"/>
                              <w:hideMark/>
                            </w:tcPr>
                            <w:p w:rsidR="0021325D" w:rsidRPr="00F62974" w:rsidRDefault="0021325D" w:rsidP="0021325D">
                              <w:pPr>
                                <w:jc w:val="center"/>
                                <w:rPr>
                                  <w:rFonts w:asciiTheme="majorHAnsi" w:eastAsia="Times New Roman" w:hAnsiTheme="majorHAnsi" w:cs="Arial"/>
                                </w:rPr>
                              </w:pPr>
                              <w:r w:rsidRPr="00F62974">
                                <w:rPr>
                                  <w:rFonts w:asciiTheme="majorHAnsi" w:eastAsia="Times New Roman" w:hAnsiTheme="majorHAnsi" w:cs="Arial"/>
                                </w:rPr>
                                <w:t>100%</w:t>
                              </w:r>
                            </w:p>
                            <w:p w:rsidR="0021325D" w:rsidRPr="00F62974" w:rsidRDefault="0021325D" w:rsidP="0021325D">
                              <w:pPr>
                                <w:jc w:val="center"/>
                                <w:rPr>
                                  <w:rFonts w:asciiTheme="majorHAnsi" w:eastAsia="Times New Roman" w:hAnsiTheme="majorHAnsi" w:cs="Arial"/>
                                </w:rPr>
                              </w:pPr>
                            </w:p>
                            <w:p w:rsidR="0021325D" w:rsidRPr="00F62974" w:rsidRDefault="0021325D" w:rsidP="0021325D">
                              <w:pPr>
                                <w:jc w:val="center"/>
                                <w:rPr>
                                  <w:rFonts w:asciiTheme="majorHAnsi" w:eastAsia="Times New Roman" w:hAnsiTheme="majorHAnsi" w:cs="Arial"/>
                                </w:rPr>
                              </w:pPr>
                            </w:p>
                            <w:p w:rsidR="0021325D" w:rsidRPr="00F62974" w:rsidRDefault="0021325D" w:rsidP="0021325D">
                              <w:pPr>
                                <w:jc w:val="center"/>
                                <w:rPr>
                                  <w:rFonts w:asciiTheme="majorHAnsi" w:eastAsia="Times New Roman" w:hAnsiTheme="majorHAnsi" w:cs="Arial"/>
                                </w:rPr>
                              </w:pPr>
                            </w:p>
                          </w:tc>
                        </w:tr>
                        <w:tr w:rsidR="0021325D" w:rsidRPr="00F62974">
                          <w:trPr>
                            <w:trHeight w:val="1500"/>
                            <w:tblCellSpacing w:w="0" w:type="dxa"/>
                            <w:jc w:val="center"/>
                          </w:trPr>
                          <w:tc>
                            <w:tcPr>
                              <w:tcW w:w="0" w:type="auto"/>
                              <w:shd w:val="clear" w:color="auto" w:fill="C0D0C0"/>
                              <w:vAlign w:val="bottom"/>
                              <w:hideMark/>
                            </w:tcPr>
                            <w:p w:rsidR="0021325D" w:rsidRPr="00F62974" w:rsidRDefault="0021325D" w:rsidP="0021325D">
                              <w:pPr>
                                <w:jc w:val="center"/>
                                <w:rPr>
                                  <w:rFonts w:asciiTheme="majorHAnsi" w:eastAsia="Times New Roman" w:hAnsiTheme="majorHAnsi" w:cs="Arial"/>
                                </w:rPr>
                              </w:pPr>
                            </w:p>
                          </w:tc>
                        </w:tr>
                      </w:tbl>
                      <w:p w:rsidR="0021325D" w:rsidRPr="00F62974" w:rsidRDefault="0021325D" w:rsidP="0021325D">
                        <w:pPr>
                          <w:jc w:val="center"/>
                          <w:rPr>
                            <w:rFonts w:asciiTheme="majorHAnsi" w:eastAsia="Times New Roman" w:hAnsiTheme="majorHAnsi" w:cs="Arial"/>
                          </w:rPr>
                        </w:pPr>
                      </w:p>
                    </w:tc>
                  </w:tr>
                  <w:tr w:rsidR="0021325D" w:rsidRPr="00F62974">
                    <w:trPr>
                      <w:tblCellSpacing w:w="15" w:type="dxa"/>
                      <w:jc w:val="right"/>
                    </w:trPr>
                    <w:tc>
                      <w:tcPr>
                        <w:tcW w:w="0" w:type="auto"/>
                        <w:shd w:val="clear" w:color="auto" w:fill="E0E0E0"/>
                        <w:vAlign w:val="center"/>
                        <w:hideMark/>
                      </w:tcPr>
                      <w:p w:rsidR="0021325D" w:rsidRPr="00F62974" w:rsidRDefault="0021325D" w:rsidP="0021325D">
                        <w:pPr>
                          <w:jc w:val="center"/>
                          <w:rPr>
                            <w:rFonts w:asciiTheme="majorHAnsi" w:eastAsia="Times New Roman" w:hAnsiTheme="majorHAnsi" w:cs="Arial"/>
                          </w:rPr>
                        </w:pPr>
                        <w:r w:rsidRPr="00F62974">
                          <w:rPr>
                            <w:rFonts w:asciiTheme="majorHAnsi" w:eastAsia="Times New Roman" w:hAnsiTheme="majorHAnsi" w:cs="Arial"/>
                          </w:rPr>
                          <w:t>14</w:t>
                        </w:r>
                      </w:p>
                    </w:tc>
                  </w:tr>
                  <w:tr w:rsidR="0021325D" w:rsidRPr="00F62974">
                    <w:trPr>
                      <w:tblCellSpacing w:w="15" w:type="dxa"/>
                      <w:jc w:val="right"/>
                    </w:trPr>
                    <w:tc>
                      <w:tcPr>
                        <w:tcW w:w="0" w:type="auto"/>
                        <w:shd w:val="clear" w:color="auto" w:fill="E0E0E0"/>
                        <w:vAlign w:val="center"/>
                        <w:hideMark/>
                      </w:tcPr>
                      <w:p w:rsidR="0021325D" w:rsidRPr="00F62974" w:rsidRDefault="0021325D" w:rsidP="0021325D">
                        <w:pPr>
                          <w:jc w:val="center"/>
                          <w:rPr>
                            <w:rFonts w:asciiTheme="majorHAnsi" w:eastAsia="Times New Roman" w:hAnsiTheme="majorHAnsi" w:cs="Arial"/>
                          </w:rPr>
                        </w:pPr>
                        <w:r w:rsidRPr="00F62974">
                          <w:rPr>
                            <w:rFonts w:asciiTheme="majorHAnsi" w:eastAsia="Times New Roman" w:hAnsiTheme="majorHAnsi" w:cs="Arial"/>
                          </w:rPr>
                          <w:t>1</w:t>
                        </w:r>
                      </w:p>
                    </w:tc>
                  </w:tr>
                </w:tbl>
                <w:p w:rsidR="0021325D" w:rsidRPr="00F62974" w:rsidRDefault="0021325D" w:rsidP="0021325D">
                  <w:pPr>
                    <w:rPr>
                      <w:rFonts w:asciiTheme="majorHAnsi" w:eastAsia="Times New Roman" w:hAnsiTheme="majorHAnsi" w:cs="Times New Roman"/>
                    </w:rPr>
                  </w:pPr>
                </w:p>
              </w:tc>
              <w:tc>
                <w:tcPr>
                  <w:tcW w:w="150" w:type="dxa"/>
                  <w:vAlign w:val="center"/>
                  <w:hideMark/>
                </w:tcPr>
                <w:p w:rsidR="0021325D" w:rsidRPr="00F62974" w:rsidRDefault="0021325D" w:rsidP="0021325D">
                  <w:pPr>
                    <w:rPr>
                      <w:rFonts w:asciiTheme="majorHAnsi" w:eastAsia="Times New Roman" w:hAnsiTheme="majorHAnsi" w:cs="Arial"/>
                    </w:rPr>
                  </w:pPr>
                  <w:r w:rsidRPr="00F62974">
                    <w:rPr>
                      <w:rFonts w:asciiTheme="majorHAnsi" w:eastAsia="Times New Roman" w:hAnsiTheme="majorHAnsi" w:cs="Arial"/>
                    </w:rPr>
                    <w:t> </w:t>
                  </w:r>
                </w:p>
              </w:tc>
              <w:tc>
                <w:tcPr>
                  <w:tcW w:w="0" w:type="auto"/>
                  <w:hideMark/>
                </w:tcPr>
                <w:p w:rsidR="0021325D" w:rsidRPr="00F62974" w:rsidRDefault="0021325D" w:rsidP="0021325D">
                  <w:pPr>
                    <w:spacing w:before="100" w:beforeAutospacing="1" w:after="100" w:afterAutospacing="1"/>
                    <w:rPr>
                      <w:rFonts w:asciiTheme="majorHAnsi" w:eastAsia="Times New Roman" w:hAnsiTheme="majorHAnsi" w:cs="Arial"/>
                    </w:rPr>
                  </w:pPr>
                </w:p>
                <w:p w:rsidR="0021325D" w:rsidRPr="00F62974" w:rsidRDefault="0021325D" w:rsidP="0021325D">
                  <w:pPr>
                    <w:spacing w:before="100" w:beforeAutospacing="1" w:after="100" w:afterAutospacing="1"/>
                    <w:rPr>
                      <w:rFonts w:asciiTheme="majorHAnsi" w:eastAsia="Times New Roman" w:hAnsiTheme="majorHAnsi" w:cs="Arial"/>
                    </w:rPr>
                  </w:pPr>
                </w:p>
                <w:p w:rsidR="0021325D" w:rsidRPr="00F62974" w:rsidRDefault="0021325D" w:rsidP="0021325D">
                  <w:pPr>
                    <w:spacing w:before="100" w:beforeAutospacing="1" w:after="100" w:afterAutospacing="1"/>
                    <w:rPr>
                      <w:rFonts w:asciiTheme="majorHAnsi" w:eastAsia="Times New Roman" w:hAnsiTheme="majorHAnsi" w:cs="Arial"/>
                    </w:rPr>
                  </w:pPr>
                </w:p>
                <w:p w:rsidR="0021325D" w:rsidRPr="00F62974" w:rsidRDefault="0021325D" w:rsidP="0021325D">
                  <w:pPr>
                    <w:spacing w:before="100" w:beforeAutospacing="1" w:after="100" w:afterAutospacing="1"/>
                    <w:rPr>
                      <w:rFonts w:asciiTheme="majorHAnsi" w:eastAsia="Times New Roman" w:hAnsiTheme="majorHAnsi" w:cs="Arial"/>
                    </w:rPr>
                  </w:pPr>
                </w:p>
                <w:p w:rsidR="0021325D" w:rsidRPr="00F62974" w:rsidRDefault="0021325D" w:rsidP="0021325D">
                  <w:pPr>
                    <w:spacing w:before="100" w:beforeAutospacing="1" w:after="100" w:afterAutospacing="1"/>
                    <w:rPr>
                      <w:rFonts w:asciiTheme="majorHAnsi" w:eastAsia="Times New Roman" w:hAnsiTheme="majorHAnsi" w:cs="Arial"/>
                    </w:rPr>
                  </w:pPr>
                </w:p>
                <w:p w:rsidR="0021325D" w:rsidRPr="00F62974" w:rsidRDefault="0021325D" w:rsidP="0021325D">
                  <w:pPr>
                    <w:spacing w:before="100" w:beforeAutospacing="1" w:after="100" w:afterAutospacing="1"/>
                    <w:rPr>
                      <w:rFonts w:asciiTheme="majorHAnsi" w:eastAsia="Times New Roman" w:hAnsiTheme="majorHAnsi" w:cs="Arial"/>
                    </w:rPr>
                  </w:pPr>
                </w:p>
                <w:tbl>
                  <w:tblPr>
                    <w:tblW w:w="0" w:type="auto"/>
                    <w:tblCellSpacing w:w="0" w:type="dxa"/>
                    <w:tblCellMar>
                      <w:top w:w="15" w:type="dxa"/>
                      <w:left w:w="15" w:type="dxa"/>
                      <w:bottom w:w="15" w:type="dxa"/>
                      <w:right w:w="15" w:type="dxa"/>
                    </w:tblCellMar>
                    <w:tblLook w:val="04A0"/>
                  </w:tblPr>
                  <w:tblGrid>
                    <w:gridCol w:w="631"/>
                  </w:tblGrid>
                  <w:tr w:rsidR="0021325D" w:rsidRPr="00F6297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01"/>
                        </w:tblGrid>
                        <w:tr w:rsidR="0021325D" w:rsidRPr="00F6297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53"/>
                                <w:gridCol w:w="348"/>
                              </w:tblGrid>
                              <w:tr w:rsidR="0021325D" w:rsidRPr="00F62974">
                                <w:trPr>
                                  <w:tblCellSpacing w:w="30" w:type="dxa"/>
                                </w:trPr>
                                <w:tc>
                                  <w:tcPr>
                                    <w:tcW w:w="0" w:type="auto"/>
                                    <w:shd w:val="clear" w:color="auto" w:fill="C0D0C0"/>
                                    <w:noWrap/>
                                    <w:vAlign w:val="center"/>
                                    <w:hideMark/>
                                  </w:tcPr>
                                  <w:p w:rsidR="0021325D" w:rsidRPr="00F62974" w:rsidRDefault="0021325D" w:rsidP="0021325D">
                                    <w:pPr>
                                      <w:rPr>
                                        <w:rFonts w:asciiTheme="majorHAnsi" w:eastAsia="Times New Roman" w:hAnsiTheme="majorHAnsi" w:cs="Arial"/>
                                      </w:rPr>
                                    </w:pPr>
                                    <w:r w:rsidRPr="00F62974">
                                      <w:rPr>
                                        <w:rFonts w:asciiTheme="majorHAnsi" w:eastAsia="Times New Roman" w:hAnsiTheme="majorHAnsi" w:cs="Arial"/>
                                      </w:rPr>
                                      <w:t>   </w:t>
                                    </w:r>
                                  </w:p>
                                </w:tc>
                                <w:tc>
                                  <w:tcPr>
                                    <w:tcW w:w="0" w:type="auto"/>
                                    <w:noWrap/>
                                    <w:vAlign w:val="center"/>
                                    <w:hideMark/>
                                  </w:tcPr>
                                  <w:p w:rsidR="0021325D" w:rsidRPr="00F62974" w:rsidRDefault="0021325D" w:rsidP="0021325D">
                                    <w:pPr>
                                      <w:rPr>
                                        <w:rFonts w:asciiTheme="majorHAnsi" w:eastAsia="Times New Roman" w:hAnsiTheme="majorHAnsi" w:cs="Arial"/>
                                      </w:rPr>
                                    </w:pPr>
                                    <w:r w:rsidRPr="00F62974">
                                      <w:rPr>
                                        <w:rFonts w:asciiTheme="majorHAnsi" w:eastAsia="Times New Roman" w:hAnsiTheme="majorHAnsi" w:cs="Arial"/>
                                      </w:rPr>
                                      <w:t>V4</w:t>
                                    </w:r>
                                  </w:p>
                                </w:tc>
                              </w:tr>
                            </w:tbl>
                            <w:p w:rsidR="0021325D" w:rsidRPr="00F62974" w:rsidRDefault="0021325D" w:rsidP="0021325D">
                              <w:pPr>
                                <w:rPr>
                                  <w:rFonts w:asciiTheme="majorHAnsi" w:eastAsia="Times New Roman" w:hAnsiTheme="majorHAnsi" w:cs="Arial"/>
                                </w:rPr>
                              </w:pPr>
                            </w:p>
                          </w:tc>
                        </w:tr>
                      </w:tbl>
                      <w:p w:rsidR="0021325D" w:rsidRPr="00F62974" w:rsidRDefault="0021325D" w:rsidP="0021325D">
                        <w:pPr>
                          <w:rPr>
                            <w:rFonts w:asciiTheme="majorHAnsi" w:eastAsia="Times New Roman" w:hAnsiTheme="majorHAnsi" w:cs="Arial"/>
                          </w:rPr>
                        </w:pPr>
                      </w:p>
                    </w:tc>
                  </w:tr>
                </w:tbl>
                <w:p w:rsidR="0021325D" w:rsidRPr="00F62974" w:rsidRDefault="0021325D" w:rsidP="0021325D">
                  <w:pPr>
                    <w:rPr>
                      <w:rFonts w:asciiTheme="majorHAnsi" w:eastAsia="Times New Roman" w:hAnsiTheme="majorHAnsi" w:cs="Times New Roman"/>
                    </w:rPr>
                  </w:pPr>
                </w:p>
              </w:tc>
            </w:tr>
          </w:tbl>
          <w:p w:rsidR="00C026D9" w:rsidRPr="00F62974" w:rsidRDefault="00C026D9" w:rsidP="00561324">
            <w:pPr>
              <w:spacing w:before="100" w:beforeAutospacing="1" w:after="100" w:afterAutospacing="1"/>
              <w:rPr>
                <w:rFonts w:asciiTheme="majorHAnsi" w:eastAsia="Times New Roman" w:hAnsiTheme="majorHAnsi" w:cs="Arial"/>
              </w:rPr>
            </w:pPr>
          </w:p>
        </w:tc>
      </w:tr>
    </w:tbl>
    <w:p w:rsidR="00561324" w:rsidRPr="00F62974" w:rsidRDefault="00561324" w:rsidP="00561324">
      <w:pPr>
        <w:spacing w:before="100" w:beforeAutospacing="1" w:after="100" w:afterAutospacing="1"/>
        <w:jc w:val="both"/>
        <w:rPr>
          <w:rFonts w:asciiTheme="majorHAnsi" w:eastAsia="Times New Roman" w:hAnsiTheme="majorHAnsi" w:cs="Arial"/>
          <w:color w:val="000000"/>
        </w:rPr>
      </w:pPr>
    </w:p>
    <w:p w:rsidR="00561324" w:rsidRPr="00F62974" w:rsidRDefault="00561324" w:rsidP="00561324">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b/>
          <w:bCs/>
          <w:color w:val="000000"/>
        </w:rPr>
        <w:t>V4</w:t>
      </w:r>
    </w:p>
    <w:p w:rsidR="00561324" w:rsidRPr="00F62974" w:rsidRDefault="00561324" w:rsidP="00561324">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89"/>
        <w:gridCol w:w="212"/>
        <w:gridCol w:w="212"/>
        <w:gridCol w:w="334"/>
        <w:gridCol w:w="334"/>
        <w:gridCol w:w="334"/>
        <w:gridCol w:w="334"/>
        <w:gridCol w:w="334"/>
        <w:gridCol w:w="334"/>
        <w:gridCol w:w="334"/>
        <w:gridCol w:w="334"/>
        <w:gridCol w:w="334"/>
        <w:gridCol w:w="334"/>
        <w:gridCol w:w="334"/>
        <w:gridCol w:w="334"/>
        <w:gridCol w:w="470"/>
      </w:tblGrid>
      <w:tr w:rsidR="00561324" w:rsidRPr="00F62974" w:rsidTr="005613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1324" w:rsidRPr="00F62974" w:rsidRDefault="00561324" w:rsidP="00561324">
            <w:pPr>
              <w:rPr>
                <w:rFonts w:asciiTheme="majorHAnsi" w:eastAsia="Times New Roman" w:hAnsiTheme="majorHAnsi" w:cs="Arial"/>
              </w:rPr>
            </w:pPr>
            <w:r w:rsidRPr="00F62974">
              <w:rPr>
                <w:rFonts w:asciiTheme="majorHAnsi" w:eastAsia="Times New Roman" w:hAnsiTheme="majorHAnsi" w:cs="Arial"/>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561324" w:rsidRPr="00F62974" w:rsidRDefault="00561324" w:rsidP="00561324">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61324" w:rsidRPr="00F62974" w:rsidRDefault="00561324" w:rsidP="00561324">
            <w:pPr>
              <w:rPr>
                <w:rFonts w:asciiTheme="majorHAnsi" w:eastAsia="Times New Roman" w:hAnsiTheme="majorHAnsi" w:cs="Arial"/>
              </w:rPr>
            </w:pPr>
            <w:r w:rsidRPr="00F62974">
              <w:rPr>
                <w:rFonts w:asciiTheme="majorHAnsi" w:eastAsia="Times New Roman" w:hAnsiTheme="majorHAnsi" w:cs="Arial"/>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61324" w:rsidRPr="00F62974" w:rsidRDefault="00561324" w:rsidP="00561324">
            <w:pPr>
              <w:rPr>
                <w:rFonts w:asciiTheme="majorHAnsi" w:eastAsia="Times New Roman" w:hAnsiTheme="majorHAnsi" w:cs="Arial"/>
              </w:rPr>
            </w:pPr>
            <w:r w:rsidRPr="00F62974">
              <w:rPr>
                <w:rFonts w:asciiTheme="majorHAnsi" w:eastAsia="Times New Roman" w:hAnsiTheme="majorHAnsi" w:cs="Arial"/>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561324" w:rsidRPr="00F62974" w:rsidRDefault="00561324" w:rsidP="00561324">
            <w:pPr>
              <w:rPr>
                <w:rFonts w:asciiTheme="majorHAnsi" w:eastAsia="Times New Roman" w:hAnsiTheme="majorHAnsi" w:cs="Arial"/>
              </w:rPr>
            </w:pPr>
            <w:r w:rsidRPr="00F62974">
              <w:rPr>
                <w:rFonts w:asciiTheme="majorHAnsi" w:eastAsia="Times New Roman" w:hAnsiTheme="majorHAnsi" w:cs="Arial"/>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561324" w:rsidRPr="00F62974" w:rsidRDefault="00561324" w:rsidP="00561324">
            <w:pPr>
              <w:rPr>
                <w:rFonts w:asciiTheme="majorHAnsi" w:eastAsia="Times New Roman" w:hAnsiTheme="majorHAnsi" w:cs="Arial"/>
              </w:rPr>
            </w:pPr>
            <w:r w:rsidRPr="00F62974">
              <w:rPr>
                <w:rFonts w:asciiTheme="majorHAnsi" w:eastAsia="Times New Roman" w:hAnsiTheme="majorHAnsi" w:cs="Arial"/>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561324" w:rsidRPr="00F62974" w:rsidRDefault="00561324" w:rsidP="00561324">
            <w:pPr>
              <w:rPr>
                <w:rFonts w:asciiTheme="majorHAnsi" w:eastAsia="Times New Roman" w:hAnsiTheme="majorHAnsi" w:cs="Arial"/>
              </w:rPr>
            </w:pPr>
            <w:r w:rsidRPr="00F62974">
              <w:rPr>
                <w:rFonts w:asciiTheme="majorHAnsi" w:eastAsia="Times New Roman" w:hAnsiTheme="majorHAnsi" w:cs="Arial"/>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561324" w:rsidRPr="00F62974" w:rsidRDefault="00561324" w:rsidP="00561324">
            <w:pPr>
              <w:rPr>
                <w:rFonts w:asciiTheme="majorHAnsi" w:eastAsia="Times New Roman" w:hAnsiTheme="majorHAnsi" w:cs="Arial"/>
              </w:rPr>
            </w:pPr>
            <w:r w:rsidRPr="00F62974">
              <w:rPr>
                <w:rFonts w:asciiTheme="majorHAnsi" w:eastAsia="Times New Roman" w:hAnsiTheme="majorHAnsi" w:cs="Arial"/>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561324" w:rsidRPr="00F62974" w:rsidRDefault="00561324" w:rsidP="00561324">
            <w:pPr>
              <w:rPr>
                <w:rFonts w:asciiTheme="majorHAnsi" w:eastAsia="Times New Roman" w:hAnsiTheme="majorHAnsi" w:cs="Arial"/>
              </w:rPr>
            </w:pPr>
            <w:r w:rsidRPr="00F62974">
              <w:rPr>
                <w:rFonts w:asciiTheme="majorHAnsi" w:eastAsia="Times New Roman" w:hAnsiTheme="majorHAnsi" w:cs="Arial"/>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561324" w:rsidRPr="00F62974" w:rsidRDefault="00561324" w:rsidP="00561324">
            <w:pPr>
              <w:rPr>
                <w:rFonts w:asciiTheme="majorHAnsi" w:eastAsia="Times New Roman" w:hAnsiTheme="majorHAnsi" w:cs="Arial"/>
              </w:rPr>
            </w:pPr>
            <w:r w:rsidRPr="00F62974">
              <w:rPr>
                <w:rFonts w:asciiTheme="majorHAnsi" w:eastAsia="Times New Roman" w:hAnsiTheme="majorHAnsi" w:cs="Arial"/>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561324" w:rsidRPr="00F62974" w:rsidRDefault="00561324" w:rsidP="00561324">
            <w:pPr>
              <w:rPr>
                <w:rFonts w:asciiTheme="majorHAnsi" w:eastAsia="Times New Roman" w:hAnsiTheme="majorHAnsi" w:cs="Arial"/>
              </w:rPr>
            </w:pPr>
            <w:r w:rsidRPr="00F62974">
              <w:rPr>
                <w:rFonts w:asciiTheme="majorHAnsi" w:eastAsia="Times New Roman" w:hAnsiTheme="majorHAnsi" w:cs="Arial"/>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561324" w:rsidRPr="00F62974" w:rsidRDefault="00561324" w:rsidP="00561324">
            <w:pPr>
              <w:rPr>
                <w:rFonts w:asciiTheme="majorHAnsi" w:eastAsia="Times New Roman" w:hAnsiTheme="majorHAnsi" w:cs="Arial"/>
              </w:rPr>
            </w:pPr>
            <w:r w:rsidRPr="00F62974">
              <w:rPr>
                <w:rFonts w:asciiTheme="majorHAnsi" w:eastAsia="Times New Roman" w:hAnsiTheme="majorHAnsi" w:cs="Arial"/>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561324" w:rsidRPr="00F62974" w:rsidRDefault="00561324" w:rsidP="00561324">
            <w:pPr>
              <w:rPr>
                <w:rFonts w:asciiTheme="majorHAnsi" w:eastAsia="Times New Roman" w:hAnsiTheme="majorHAnsi" w:cs="Arial"/>
              </w:rPr>
            </w:pPr>
            <w:r w:rsidRPr="00F62974">
              <w:rPr>
                <w:rFonts w:asciiTheme="majorHAnsi" w:eastAsia="Times New Roman" w:hAnsiTheme="majorHAnsi" w:cs="Arial"/>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561324" w:rsidRPr="00F62974" w:rsidRDefault="00561324" w:rsidP="00561324">
            <w:pPr>
              <w:rPr>
                <w:rFonts w:asciiTheme="majorHAnsi" w:eastAsia="Times New Roman" w:hAnsiTheme="majorHAnsi" w:cs="Arial"/>
              </w:rPr>
            </w:pPr>
            <w:r w:rsidRPr="00F62974">
              <w:rPr>
                <w:rFonts w:asciiTheme="majorHAnsi" w:eastAsia="Times New Roman" w:hAnsiTheme="majorHAnsi" w:cs="Arial"/>
              </w:rPr>
              <w:t>86</w:t>
            </w:r>
          </w:p>
        </w:tc>
        <w:tc>
          <w:tcPr>
            <w:tcW w:w="0" w:type="auto"/>
            <w:tcBorders>
              <w:top w:val="outset" w:sz="6" w:space="0" w:color="auto"/>
              <w:left w:val="outset" w:sz="6" w:space="0" w:color="auto"/>
              <w:bottom w:val="outset" w:sz="6" w:space="0" w:color="auto"/>
              <w:right w:val="outset" w:sz="6" w:space="0" w:color="auto"/>
            </w:tcBorders>
            <w:vAlign w:val="center"/>
            <w:hideMark/>
          </w:tcPr>
          <w:p w:rsidR="00561324" w:rsidRPr="00F62974" w:rsidRDefault="00561324" w:rsidP="00561324">
            <w:pPr>
              <w:rPr>
                <w:rFonts w:asciiTheme="majorHAnsi" w:eastAsia="Times New Roman" w:hAnsiTheme="majorHAnsi" w:cs="Arial"/>
              </w:rPr>
            </w:pPr>
            <w:r w:rsidRPr="00F62974">
              <w:rPr>
                <w:rFonts w:asciiTheme="majorHAnsi" w:eastAsia="Times New Roman" w:hAnsiTheme="majorHAnsi" w:cs="Arial"/>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561324" w:rsidRPr="00F62974" w:rsidRDefault="00561324" w:rsidP="00561324">
            <w:pPr>
              <w:rPr>
                <w:rFonts w:asciiTheme="majorHAnsi" w:eastAsia="Times New Roman" w:hAnsiTheme="majorHAnsi" w:cs="Arial"/>
              </w:rPr>
            </w:pPr>
            <w:r w:rsidRPr="00F62974">
              <w:rPr>
                <w:rFonts w:asciiTheme="majorHAnsi" w:eastAsia="Times New Roman" w:hAnsiTheme="majorHAnsi" w:cs="Arial"/>
              </w:rPr>
              <w:t>100</w:t>
            </w:r>
          </w:p>
        </w:tc>
      </w:tr>
      <w:tr w:rsidR="00561324" w:rsidRPr="00F62974" w:rsidTr="005613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61324" w:rsidRPr="00F62974" w:rsidRDefault="00561324" w:rsidP="00561324">
            <w:pPr>
              <w:rPr>
                <w:rFonts w:asciiTheme="majorHAnsi" w:eastAsia="Times New Roman" w:hAnsiTheme="majorHAnsi" w:cs="Arial"/>
              </w:rPr>
            </w:pPr>
            <w:r w:rsidRPr="00F62974">
              <w:rPr>
                <w:rFonts w:asciiTheme="majorHAnsi" w:eastAsia="Times New Roman" w:hAnsiTheme="majorHAnsi" w:cs="Arial"/>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561324" w:rsidRPr="00F62974" w:rsidRDefault="00561324" w:rsidP="00561324">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61324" w:rsidRPr="00F62974" w:rsidRDefault="00561324" w:rsidP="00561324">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61324" w:rsidRPr="00F62974" w:rsidRDefault="00561324" w:rsidP="00561324">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61324" w:rsidRPr="00F62974" w:rsidRDefault="00561324" w:rsidP="00561324">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61324" w:rsidRPr="00F62974" w:rsidRDefault="00561324" w:rsidP="00561324">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61324" w:rsidRPr="00F62974" w:rsidRDefault="00561324" w:rsidP="00561324">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61324" w:rsidRPr="00F62974" w:rsidRDefault="00561324" w:rsidP="00561324">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61324" w:rsidRPr="00F62974" w:rsidRDefault="00561324" w:rsidP="00561324">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61324" w:rsidRPr="00F62974" w:rsidRDefault="00561324" w:rsidP="00561324">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61324" w:rsidRPr="00F62974" w:rsidRDefault="00561324" w:rsidP="00561324">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61324" w:rsidRPr="00F62974" w:rsidRDefault="00561324" w:rsidP="00561324">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61324" w:rsidRPr="00F62974" w:rsidRDefault="00561324" w:rsidP="00561324">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61324" w:rsidRPr="00F62974" w:rsidRDefault="00561324" w:rsidP="00561324">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61324" w:rsidRPr="00F62974" w:rsidRDefault="00561324" w:rsidP="00561324">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61324" w:rsidRPr="00F62974" w:rsidRDefault="00561324" w:rsidP="00561324">
            <w:pPr>
              <w:rPr>
                <w:rFonts w:asciiTheme="majorHAnsi" w:eastAsia="Times New Roman" w:hAnsiTheme="majorHAnsi" w:cs="Arial"/>
              </w:rPr>
            </w:pPr>
            <w:r w:rsidRPr="00F62974">
              <w:rPr>
                <w:rFonts w:asciiTheme="majorHAnsi" w:eastAsia="Times New Roman" w:hAnsiTheme="majorHAnsi" w:cs="Arial"/>
              </w:rPr>
              <w:t> </w:t>
            </w:r>
          </w:p>
        </w:tc>
      </w:tr>
    </w:tbl>
    <w:p w:rsidR="00561324" w:rsidRPr="00F62974" w:rsidRDefault="00561324" w:rsidP="00561324">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lastRenderedPageBreak/>
        <w:t xml:space="preserve">La mediana (punto che lascia alla sua sinistra e alla sua destra lo stesso numero di casi) vale 1. Il primo quartile (punto che lascia alla sua sinistra il 25 percento dei casi) vale 1. Il terzo quartile (punto che lascia alla sua sinistra il 75 percento dei casi) vale 1. La differenza interquartilica vale Q3-Q1 vale 0. </w:t>
      </w:r>
    </w:p>
    <w:p w:rsidR="00561324" w:rsidRPr="00F62974" w:rsidRDefault="00561324" w:rsidP="00561324">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Lo squilibrio è dato dalla somma delle proporzioni al quadrato per ciascuna modalità della variabile, ossia: 1^2 = 1. E' un indice di dispersione dei casi nelle modalità assunte dalla variabile. Se è vicino a 1 (ossia 1/k, dove k è il numero delle modalità) i casi sono equidistribuiti nelle categorie corrispondenti alle modalità della variabile. Se è vicino a 1 i casi sono concentrati in un'unica categoria.</w:t>
      </w:r>
    </w:p>
    <w:p w:rsidR="00561324" w:rsidRPr="00F62974" w:rsidRDefault="00561324" w:rsidP="00561324">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Il campo di variazione indica la differenza tra il valore minimo (1) e il valore massimo (1) della distribuzione.</w:t>
      </w:r>
    </w:p>
    <w:p w:rsidR="00561324" w:rsidRPr="00F62974" w:rsidRDefault="00561324" w:rsidP="00561324">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 xml:space="preserve">La media (aritmetica) è data dalla somma dei valori corrispondenti a ciascun caso divisa per il numero dei casi, ossia: </w:t>
      </w:r>
      <w:r w:rsidRPr="00F62974">
        <w:rPr>
          <w:rFonts w:asciiTheme="majorHAnsi" w:eastAsia="Times New Roman" w:hAnsiTheme="majorHAnsi" w:cs="Arial"/>
          <w:noProof/>
          <w:color w:val="000000"/>
        </w:rPr>
        <w:drawing>
          <wp:inline distT="0" distB="0" distL="0" distR="0">
            <wp:extent cx="533400" cy="449580"/>
            <wp:effectExtent l="19050" t="0" r="0" b="0"/>
            <wp:docPr id="17" name="Immagine 17" descr="http://www.edurete.org/jsstat/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edurete.org/jsstat/media.gif"/>
                    <pic:cNvPicPr>
                      <a:picLocks noChangeAspect="1" noChangeArrowheads="1"/>
                    </pic:cNvPicPr>
                  </pic:nvPicPr>
                  <pic:blipFill>
                    <a:blip r:embed="rId13"/>
                    <a:srcRect/>
                    <a:stretch>
                      <a:fillRect/>
                    </a:stretch>
                  </pic:blipFill>
                  <pic:spPr bwMode="auto">
                    <a:xfrm>
                      <a:off x="0" y="0"/>
                      <a:ext cx="533400" cy="449580"/>
                    </a:xfrm>
                    <a:prstGeom prst="rect">
                      <a:avLst/>
                    </a:prstGeom>
                    <a:noFill/>
                    <a:ln w="9525">
                      <a:noFill/>
                      <a:miter lim="800000"/>
                      <a:headEnd/>
                      <a:tailEnd/>
                    </a:ln>
                  </pic:spPr>
                </pic:pic>
              </a:graphicData>
            </a:graphic>
          </wp:inline>
        </w:drawing>
      </w:r>
      <w:r w:rsidRPr="00F62974">
        <w:rPr>
          <w:rFonts w:asciiTheme="majorHAnsi" w:eastAsia="Times New Roman" w:hAnsiTheme="majorHAnsi" w:cs="Arial"/>
          <w:color w:val="000000"/>
        </w:rPr>
        <w:t>= (1+1+1+1+1+1+1+1+1+1+1+1+1+1)/14 = 1</w:t>
      </w:r>
    </w:p>
    <w:p w:rsidR="00561324" w:rsidRPr="00F62974" w:rsidRDefault="00561324" w:rsidP="00561324">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 xml:space="preserve">Lo scarto tipo è dato dalla radice della somma delle differenze di ciascun valore rispetto alla media elevate al quadrato e rapportate al numero dei casi, ossia: </w:t>
      </w:r>
      <w:r w:rsidRPr="00F62974">
        <w:rPr>
          <w:rFonts w:asciiTheme="majorHAnsi" w:eastAsia="Times New Roman" w:hAnsiTheme="majorHAnsi" w:cs="Arial"/>
          <w:noProof/>
          <w:color w:val="000000"/>
        </w:rPr>
        <w:drawing>
          <wp:inline distT="0" distB="0" distL="0" distR="0">
            <wp:extent cx="929640" cy="464820"/>
            <wp:effectExtent l="19050" t="0" r="3810" b="0"/>
            <wp:docPr id="18" name="Immagine 18" descr="http://www.edurete.org/jsstat/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edurete.org/jsstat/scartotipo.gif"/>
                    <pic:cNvPicPr>
                      <a:picLocks noChangeAspect="1" noChangeArrowheads="1"/>
                    </pic:cNvPicPr>
                  </pic:nvPicPr>
                  <pic:blipFill>
                    <a:blip r:embed="rId14"/>
                    <a:srcRect/>
                    <a:stretch>
                      <a:fillRect/>
                    </a:stretch>
                  </pic:blipFill>
                  <pic:spPr bwMode="auto">
                    <a:xfrm>
                      <a:off x="0" y="0"/>
                      <a:ext cx="929640" cy="464820"/>
                    </a:xfrm>
                    <a:prstGeom prst="rect">
                      <a:avLst/>
                    </a:prstGeom>
                    <a:noFill/>
                    <a:ln w="9525">
                      <a:noFill/>
                      <a:miter lim="800000"/>
                      <a:headEnd/>
                      <a:tailEnd/>
                    </a:ln>
                  </pic:spPr>
                </pic:pic>
              </a:graphicData>
            </a:graphic>
          </wp:inline>
        </w:drawing>
      </w:r>
      <w:r w:rsidRPr="00F62974">
        <w:rPr>
          <w:rFonts w:asciiTheme="majorHAnsi" w:eastAsia="Times New Roman" w:hAnsiTheme="majorHAnsi" w:cs="Arial"/>
          <w:color w:val="000000"/>
        </w:rPr>
        <w:t>=radq(((1-1)^2+(1-1)^2+(1-1)^2+(1-1)^2+(1-1)^2+(1-1)^2+(1-1)^2+(1-1)^2+(1-1)^2+(1-1)^2+(1-1)^2+(1-1)^2+(1-1)^2+(1-1)^2)/14) = 0</w:t>
      </w:r>
    </w:p>
    <w:p w:rsidR="00561324" w:rsidRPr="00F62974" w:rsidRDefault="00561324" w:rsidP="0072608E">
      <w:pPr>
        <w:pStyle w:val="Stilepredefinito"/>
        <w:jc w:val="both"/>
        <w:rPr>
          <w:rFonts w:asciiTheme="majorHAnsi" w:hAnsiTheme="majorHAnsi" w:cs="Times New Roman"/>
          <w:b/>
          <w:color w:val="000000" w:themeColor="text1"/>
        </w:rPr>
      </w:pPr>
    </w:p>
    <w:tbl>
      <w:tblPr>
        <w:tblW w:w="9802" w:type="dxa"/>
        <w:tblCellSpacing w:w="15" w:type="dxa"/>
        <w:tblLayout w:type="fixed"/>
        <w:tblCellMar>
          <w:top w:w="15" w:type="dxa"/>
          <w:left w:w="15" w:type="dxa"/>
          <w:bottom w:w="15" w:type="dxa"/>
          <w:right w:w="15" w:type="dxa"/>
        </w:tblCellMar>
        <w:tblLook w:val="04A0"/>
      </w:tblPr>
      <w:tblGrid>
        <w:gridCol w:w="9145"/>
        <w:gridCol w:w="80"/>
        <w:gridCol w:w="88"/>
        <w:gridCol w:w="489"/>
      </w:tblGrid>
      <w:tr w:rsidR="008B3977" w:rsidRPr="00F62974" w:rsidTr="008B3977">
        <w:trPr>
          <w:tblCellSpacing w:w="15" w:type="dxa"/>
        </w:trPr>
        <w:tc>
          <w:tcPr>
            <w:tcW w:w="9100" w:type="dxa"/>
            <w:hideMark/>
          </w:tcPr>
          <w:p w:rsidR="00A37A3E" w:rsidRPr="00F62974" w:rsidRDefault="00A37A3E" w:rsidP="008B3977">
            <w:pPr>
              <w:rPr>
                <w:rFonts w:asciiTheme="majorHAnsi" w:eastAsia="Times New Roman" w:hAnsiTheme="majorHAnsi" w:cs="Arial"/>
                <w:b/>
                <w:bCs/>
              </w:rPr>
            </w:pPr>
          </w:p>
          <w:p w:rsidR="00A37A3E" w:rsidRPr="00F62974" w:rsidRDefault="00A37A3E" w:rsidP="008B3977">
            <w:pPr>
              <w:rPr>
                <w:rFonts w:asciiTheme="majorHAnsi" w:eastAsia="Times New Roman" w:hAnsiTheme="majorHAnsi" w:cs="Arial"/>
                <w:b/>
                <w:bCs/>
              </w:rPr>
            </w:pPr>
          </w:p>
          <w:p w:rsidR="008B3977" w:rsidRPr="00F62974" w:rsidRDefault="008B3977" w:rsidP="008B3977">
            <w:pPr>
              <w:rPr>
                <w:rFonts w:asciiTheme="majorHAnsi" w:eastAsia="Times New Roman" w:hAnsiTheme="majorHAnsi" w:cs="Arial"/>
              </w:rPr>
            </w:pPr>
            <w:r w:rsidRPr="00F62974">
              <w:rPr>
                <w:rFonts w:asciiTheme="majorHAnsi" w:eastAsia="Times New Roman" w:hAnsiTheme="majorHAnsi" w:cs="Arial"/>
                <w:b/>
                <w:bCs/>
              </w:rPr>
              <w:t>Distribuzione di frequenza:</w:t>
            </w:r>
            <w:r w:rsidRPr="00F62974">
              <w:rPr>
                <w:rFonts w:asciiTheme="majorHAnsi" w:eastAsia="Times New Roman" w:hAnsiTheme="majorHAnsi" w:cs="Arial"/>
              </w:rPr>
              <w:br/>
            </w:r>
            <w:r w:rsidRPr="00F62974">
              <w:rPr>
                <w:rFonts w:asciiTheme="majorHAnsi" w:eastAsia="Times New Roman" w:hAnsiTheme="majorHAnsi" w:cs="Arial"/>
                <w:b/>
                <w:bCs/>
              </w:rPr>
              <w:t>V5</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1173"/>
              <w:gridCol w:w="808"/>
              <w:gridCol w:w="682"/>
              <w:gridCol w:w="808"/>
              <w:gridCol w:w="699"/>
              <w:gridCol w:w="948"/>
            </w:tblGrid>
            <w:tr w:rsidR="008B3977" w:rsidRPr="00F62974" w:rsidTr="008B3977">
              <w:trPr>
                <w:tblCellSpacing w:w="15" w:type="dxa"/>
              </w:trPr>
              <w:tc>
                <w:tcPr>
                  <w:tcW w:w="1128" w:type="dxa"/>
                  <w:tcBorders>
                    <w:top w:val="outset" w:sz="6" w:space="0" w:color="auto"/>
                    <w:left w:val="outset" w:sz="6" w:space="0" w:color="auto"/>
                    <w:bottom w:val="outset" w:sz="6" w:space="0" w:color="auto"/>
                    <w:right w:val="outset" w:sz="6" w:space="0" w:color="auto"/>
                  </w:tcBorders>
                  <w:vAlign w:val="center"/>
                  <w:hideMark/>
                </w:tcPr>
                <w:p w:rsidR="008B3977" w:rsidRPr="00F62974" w:rsidRDefault="008B3977" w:rsidP="008B3977">
                  <w:pPr>
                    <w:rPr>
                      <w:rFonts w:asciiTheme="majorHAnsi" w:eastAsia="Times New Roman" w:hAnsiTheme="majorHAnsi" w:cs="Arial"/>
                    </w:rPr>
                  </w:pPr>
                  <w:r w:rsidRPr="00F62974">
                    <w:rPr>
                      <w:rFonts w:asciiTheme="majorHAnsi" w:eastAsia="Times New Roman" w:hAnsiTheme="majorHAnsi" w:cs="Arial"/>
                    </w:rPr>
                    <w:t>Modalità</w:t>
                  </w:r>
                </w:p>
              </w:tc>
              <w:tc>
                <w:tcPr>
                  <w:tcW w:w="778" w:type="dxa"/>
                  <w:tcBorders>
                    <w:top w:val="outset" w:sz="6" w:space="0" w:color="auto"/>
                    <w:left w:val="outset" w:sz="6" w:space="0" w:color="auto"/>
                    <w:bottom w:val="outset" w:sz="6" w:space="0" w:color="auto"/>
                    <w:right w:val="outset" w:sz="6" w:space="0" w:color="auto"/>
                  </w:tcBorders>
                  <w:vAlign w:val="center"/>
                  <w:hideMark/>
                </w:tcPr>
                <w:p w:rsidR="008B3977" w:rsidRPr="00F62974" w:rsidRDefault="008B3977" w:rsidP="008B3977">
                  <w:pPr>
                    <w:rPr>
                      <w:rFonts w:asciiTheme="majorHAnsi" w:eastAsia="Times New Roman" w:hAnsiTheme="majorHAnsi" w:cs="Arial"/>
                    </w:rPr>
                  </w:pPr>
                  <w:r w:rsidRPr="00F62974">
                    <w:rPr>
                      <w:rFonts w:asciiTheme="majorHAnsi" w:eastAsia="Times New Roman" w:hAnsiTheme="majorHAnsi" w:cs="Arial"/>
                    </w:rPr>
                    <w:t>Frequenza</w:t>
                  </w:r>
                  <w:r w:rsidRPr="00F62974">
                    <w:rPr>
                      <w:rFonts w:asciiTheme="majorHAnsi" w:eastAsia="Times New Roman" w:hAnsiTheme="majorHAnsi" w:cs="Arial"/>
                    </w:rPr>
                    <w:br/>
                    <w:t>semplice</w:t>
                  </w:r>
                </w:p>
              </w:tc>
              <w:tc>
                <w:tcPr>
                  <w:tcW w:w="652" w:type="dxa"/>
                  <w:tcBorders>
                    <w:top w:val="outset" w:sz="6" w:space="0" w:color="auto"/>
                    <w:left w:val="outset" w:sz="6" w:space="0" w:color="auto"/>
                    <w:bottom w:val="outset" w:sz="6" w:space="0" w:color="auto"/>
                    <w:right w:val="outset" w:sz="6" w:space="0" w:color="auto"/>
                  </w:tcBorders>
                  <w:vAlign w:val="center"/>
                  <w:hideMark/>
                </w:tcPr>
                <w:p w:rsidR="008B3977" w:rsidRPr="00F62974" w:rsidRDefault="008B3977" w:rsidP="008B3977">
                  <w:pPr>
                    <w:rPr>
                      <w:rFonts w:asciiTheme="majorHAnsi" w:eastAsia="Times New Roman" w:hAnsiTheme="majorHAnsi" w:cs="Arial"/>
                    </w:rPr>
                  </w:pPr>
                  <w:r w:rsidRPr="00F62974">
                    <w:rPr>
                      <w:rFonts w:asciiTheme="majorHAnsi" w:eastAsia="Times New Roman" w:hAnsiTheme="majorHAnsi" w:cs="Arial"/>
                    </w:rPr>
                    <w:t>Percent.</w:t>
                  </w:r>
                  <w:r w:rsidRPr="00F62974">
                    <w:rPr>
                      <w:rFonts w:asciiTheme="majorHAnsi" w:eastAsia="Times New Roman" w:hAnsiTheme="majorHAnsi" w:cs="Arial"/>
                    </w:rPr>
                    <w:br/>
                    <w:t>semplice</w:t>
                  </w:r>
                </w:p>
              </w:tc>
              <w:tc>
                <w:tcPr>
                  <w:tcW w:w="778" w:type="dxa"/>
                  <w:tcBorders>
                    <w:top w:val="outset" w:sz="6" w:space="0" w:color="auto"/>
                    <w:left w:val="outset" w:sz="6" w:space="0" w:color="auto"/>
                    <w:bottom w:val="outset" w:sz="6" w:space="0" w:color="auto"/>
                    <w:right w:val="outset" w:sz="6" w:space="0" w:color="auto"/>
                  </w:tcBorders>
                  <w:vAlign w:val="center"/>
                  <w:hideMark/>
                </w:tcPr>
                <w:p w:rsidR="008B3977" w:rsidRPr="00F62974" w:rsidRDefault="008B3977" w:rsidP="008B3977">
                  <w:pPr>
                    <w:rPr>
                      <w:rFonts w:asciiTheme="majorHAnsi" w:eastAsia="Times New Roman" w:hAnsiTheme="majorHAnsi" w:cs="Arial"/>
                    </w:rPr>
                  </w:pPr>
                  <w:r w:rsidRPr="00F62974">
                    <w:rPr>
                      <w:rFonts w:asciiTheme="majorHAnsi" w:eastAsia="Times New Roman" w:hAnsiTheme="majorHAnsi" w:cs="Arial"/>
                    </w:rPr>
                    <w:t>Frequenza</w:t>
                  </w:r>
                  <w:r w:rsidRPr="00F62974">
                    <w:rPr>
                      <w:rFonts w:asciiTheme="majorHAnsi" w:eastAsia="Times New Roman" w:hAnsiTheme="majorHAnsi" w:cs="Arial"/>
                    </w:rPr>
                    <w:br/>
                    <w:t>cumulata</w:t>
                  </w:r>
                </w:p>
              </w:tc>
              <w:tc>
                <w:tcPr>
                  <w:tcW w:w="669" w:type="dxa"/>
                  <w:tcBorders>
                    <w:top w:val="outset" w:sz="6" w:space="0" w:color="auto"/>
                    <w:left w:val="outset" w:sz="6" w:space="0" w:color="auto"/>
                    <w:bottom w:val="outset" w:sz="6" w:space="0" w:color="auto"/>
                    <w:right w:val="outset" w:sz="6" w:space="0" w:color="auto"/>
                  </w:tcBorders>
                  <w:vAlign w:val="center"/>
                  <w:hideMark/>
                </w:tcPr>
                <w:p w:rsidR="008B3977" w:rsidRPr="00F62974" w:rsidRDefault="008B3977" w:rsidP="008B3977">
                  <w:pPr>
                    <w:rPr>
                      <w:rFonts w:asciiTheme="majorHAnsi" w:eastAsia="Times New Roman" w:hAnsiTheme="majorHAnsi" w:cs="Arial"/>
                    </w:rPr>
                  </w:pPr>
                  <w:r w:rsidRPr="00F62974">
                    <w:rPr>
                      <w:rFonts w:asciiTheme="majorHAnsi" w:eastAsia="Times New Roman" w:hAnsiTheme="majorHAnsi" w:cs="Arial"/>
                    </w:rPr>
                    <w:t>Percent.</w:t>
                  </w:r>
                  <w:r w:rsidRPr="00F62974">
                    <w:rPr>
                      <w:rFonts w:asciiTheme="majorHAnsi" w:eastAsia="Times New Roman" w:hAnsiTheme="majorHAnsi" w:cs="Arial"/>
                    </w:rPr>
                    <w:br/>
                    <w:t>cumulata</w:t>
                  </w:r>
                </w:p>
              </w:tc>
              <w:tc>
                <w:tcPr>
                  <w:tcW w:w="903" w:type="dxa"/>
                  <w:tcBorders>
                    <w:top w:val="outset" w:sz="6" w:space="0" w:color="auto"/>
                    <w:left w:val="outset" w:sz="6" w:space="0" w:color="auto"/>
                    <w:bottom w:val="outset" w:sz="6" w:space="0" w:color="auto"/>
                    <w:right w:val="outset" w:sz="6" w:space="0" w:color="auto"/>
                  </w:tcBorders>
                  <w:vAlign w:val="center"/>
                  <w:hideMark/>
                </w:tcPr>
                <w:p w:rsidR="008B3977" w:rsidRPr="00F62974" w:rsidRDefault="008B3977" w:rsidP="008B3977">
                  <w:pPr>
                    <w:rPr>
                      <w:rFonts w:asciiTheme="majorHAnsi" w:eastAsia="Times New Roman" w:hAnsiTheme="majorHAnsi" w:cs="Arial"/>
                    </w:rPr>
                  </w:pPr>
                  <w:r w:rsidRPr="00F62974">
                    <w:rPr>
                      <w:rFonts w:asciiTheme="majorHAnsi" w:eastAsia="Times New Roman" w:hAnsiTheme="majorHAnsi" w:cs="Arial"/>
                    </w:rPr>
                    <w:t>Int. Fid. 95%</w:t>
                  </w:r>
                </w:p>
              </w:tc>
            </w:tr>
            <w:tr w:rsidR="008B3977" w:rsidRPr="00F62974" w:rsidTr="008B3977">
              <w:trPr>
                <w:tblCellSpacing w:w="15" w:type="dxa"/>
              </w:trPr>
              <w:tc>
                <w:tcPr>
                  <w:tcW w:w="1128" w:type="dxa"/>
                  <w:tcBorders>
                    <w:top w:val="outset" w:sz="6" w:space="0" w:color="auto"/>
                    <w:left w:val="outset" w:sz="6" w:space="0" w:color="auto"/>
                    <w:bottom w:val="outset" w:sz="6" w:space="0" w:color="auto"/>
                    <w:right w:val="outset" w:sz="6" w:space="0" w:color="auto"/>
                  </w:tcBorders>
                  <w:vAlign w:val="center"/>
                  <w:hideMark/>
                </w:tcPr>
                <w:p w:rsidR="008B3977" w:rsidRPr="00F62974" w:rsidRDefault="008B3977" w:rsidP="008B3977">
                  <w:pPr>
                    <w:rPr>
                      <w:rFonts w:asciiTheme="majorHAnsi" w:eastAsia="Times New Roman" w:hAnsiTheme="majorHAnsi" w:cs="Arial"/>
                    </w:rPr>
                  </w:pPr>
                  <w:r w:rsidRPr="00F62974">
                    <w:rPr>
                      <w:rFonts w:asciiTheme="majorHAnsi" w:eastAsia="Times New Roman" w:hAnsiTheme="majorHAnsi" w:cs="Arial"/>
                      <w:b/>
                      <w:bCs/>
                    </w:rPr>
                    <w:t>Chitarra</w:t>
                  </w:r>
                </w:p>
              </w:tc>
              <w:tc>
                <w:tcPr>
                  <w:tcW w:w="778" w:type="dxa"/>
                  <w:tcBorders>
                    <w:top w:val="outset" w:sz="6" w:space="0" w:color="auto"/>
                    <w:left w:val="outset" w:sz="6" w:space="0" w:color="auto"/>
                    <w:bottom w:val="outset" w:sz="6" w:space="0" w:color="auto"/>
                    <w:right w:val="outset" w:sz="6" w:space="0" w:color="auto"/>
                  </w:tcBorders>
                  <w:vAlign w:val="center"/>
                  <w:hideMark/>
                </w:tcPr>
                <w:p w:rsidR="008B3977" w:rsidRPr="00F62974" w:rsidRDefault="008B3977" w:rsidP="008B3977">
                  <w:pPr>
                    <w:rPr>
                      <w:rFonts w:asciiTheme="majorHAnsi" w:eastAsia="Times New Roman" w:hAnsiTheme="majorHAnsi" w:cs="Arial"/>
                    </w:rPr>
                  </w:pPr>
                  <w:r w:rsidRPr="00F62974">
                    <w:rPr>
                      <w:rFonts w:asciiTheme="majorHAnsi" w:eastAsia="Times New Roman" w:hAnsiTheme="majorHAnsi" w:cs="Arial"/>
                    </w:rPr>
                    <w:t>9</w:t>
                  </w:r>
                </w:p>
              </w:tc>
              <w:tc>
                <w:tcPr>
                  <w:tcW w:w="652" w:type="dxa"/>
                  <w:tcBorders>
                    <w:top w:val="outset" w:sz="6" w:space="0" w:color="auto"/>
                    <w:left w:val="outset" w:sz="6" w:space="0" w:color="auto"/>
                    <w:bottom w:val="outset" w:sz="6" w:space="0" w:color="auto"/>
                    <w:right w:val="outset" w:sz="6" w:space="0" w:color="auto"/>
                  </w:tcBorders>
                  <w:vAlign w:val="center"/>
                  <w:hideMark/>
                </w:tcPr>
                <w:p w:rsidR="008B3977" w:rsidRPr="00F62974" w:rsidRDefault="008B3977" w:rsidP="008B3977">
                  <w:pPr>
                    <w:rPr>
                      <w:rFonts w:asciiTheme="majorHAnsi" w:eastAsia="Times New Roman" w:hAnsiTheme="majorHAnsi" w:cs="Arial"/>
                    </w:rPr>
                  </w:pPr>
                  <w:r w:rsidRPr="00F62974">
                    <w:rPr>
                      <w:rFonts w:asciiTheme="majorHAnsi" w:eastAsia="Times New Roman" w:hAnsiTheme="majorHAnsi" w:cs="Arial"/>
                    </w:rPr>
                    <w:t>64%</w:t>
                  </w:r>
                </w:p>
              </w:tc>
              <w:tc>
                <w:tcPr>
                  <w:tcW w:w="778" w:type="dxa"/>
                  <w:tcBorders>
                    <w:top w:val="outset" w:sz="6" w:space="0" w:color="auto"/>
                    <w:left w:val="outset" w:sz="6" w:space="0" w:color="auto"/>
                    <w:bottom w:val="outset" w:sz="6" w:space="0" w:color="auto"/>
                    <w:right w:val="outset" w:sz="6" w:space="0" w:color="auto"/>
                  </w:tcBorders>
                  <w:vAlign w:val="center"/>
                  <w:hideMark/>
                </w:tcPr>
                <w:p w:rsidR="008B3977" w:rsidRPr="00F62974" w:rsidRDefault="008B3977" w:rsidP="008B3977">
                  <w:pPr>
                    <w:rPr>
                      <w:rFonts w:asciiTheme="majorHAnsi" w:eastAsia="Times New Roman" w:hAnsiTheme="majorHAnsi" w:cs="Arial"/>
                    </w:rPr>
                  </w:pPr>
                  <w:r w:rsidRPr="00F62974">
                    <w:rPr>
                      <w:rFonts w:asciiTheme="majorHAnsi" w:eastAsia="Times New Roman" w:hAnsiTheme="majorHAnsi" w:cs="Arial"/>
                    </w:rPr>
                    <w:t>9</w:t>
                  </w:r>
                </w:p>
              </w:tc>
              <w:tc>
                <w:tcPr>
                  <w:tcW w:w="669" w:type="dxa"/>
                  <w:tcBorders>
                    <w:top w:val="outset" w:sz="6" w:space="0" w:color="auto"/>
                    <w:left w:val="outset" w:sz="6" w:space="0" w:color="auto"/>
                    <w:bottom w:val="outset" w:sz="6" w:space="0" w:color="auto"/>
                    <w:right w:val="outset" w:sz="6" w:space="0" w:color="auto"/>
                  </w:tcBorders>
                  <w:vAlign w:val="center"/>
                  <w:hideMark/>
                </w:tcPr>
                <w:p w:rsidR="008B3977" w:rsidRPr="00F62974" w:rsidRDefault="008B3977" w:rsidP="008B3977">
                  <w:pPr>
                    <w:rPr>
                      <w:rFonts w:asciiTheme="majorHAnsi" w:eastAsia="Times New Roman" w:hAnsiTheme="majorHAnsi" w:cs="Arial"/>
                    </w:rPr>
                  </w:pPr>
                  <w:r w:rsidRPr="00F62974">
                    <w:rPr>
                      <w:rFonts w:asciiTheme="majorHAnsi" w:eastAsia="Times New Roman" w:hAnsiTheme="majorHAnsi" w:cs="Arial"/>
                    </w:rPr>
                    <w:t>64%</w:t>
                  </w:r>
                </w:p>
              </w:tc>
              <w:tc>
                <w:tcPr>
                  <w:tcW w:w="903" w:type="dxa"/>
                  <w:tcBorders>
                    <w:top w:val="outset" w:sz="6" w:space="0" w:color="auto"/>
                    <w:left w:val="outset" w:sz="6" w:space="0" w:color="auto"/>
                    <w:bottom w:val="outset" w:sz="6" w:space="0" w:color="auto"/>
                    <w:right w:val="outset" w:sz="6" w:space="0" w:color="auto"/>
                  </w:tcBorders>
                  <w:vAlign w:val="center"/>
                  <w:hideMark/>
                </w:tcPr>
                <w:p w:rsidR="008B3977" w:rsidRPr="00F62974" w:rsidRDefault="008B3977" w:rsidP="008B3977">
                  <w:pPr>
                    <w:rPr>
                      <w:rFonts w:asciiTheme="majorHAnsi" w:eastAsia="Times New Roman" w:hAnsiTheme="majorHAnsi" w:cs="Arial"/>
                    </w:rPr>
                  </w:pPr>
                  <w:r w:rsidRPr="00F62974">
                    <w:rPr>
                      <w:rFonts w:asciiTheme="majorHAnsi" w:eastAsia="Times New Roman" w:hAnsiTheme="majorHAnsi" w:cs="Arial"/>
                    </w:rPr>
                    <w:t>36%:93%</w:t>
                  </w:r>
                </w:p>
              </w:tc>
            </w:tr>
            <w:tr w:rsidR="008B3977" w:rsidRPr="00F62974" w:rsidTr="008B3977">
              <w:trPr>
                <w:tblCellSpacing w:w="15" w:type="dxa"/>
              </w:trPr>
              <w:tc>
                <w:tcPr>
                  <w:tcW w:w="1128" w:type="dxa"/>
                  <w:tcBorders>
                    <w:top w:val="outset" w:sz="6" w:space="0" w:color="auto"/>
                    <w:left w:val="outset" w:sz="6" w:space="0" w:color="auto"/>
                    <w:bottom w:val="outset" w:sz="6" w:space="0" w:color="auto"/>
                    <w:right w:val="outset" w:sz="6" w:space="0" w:color="auto"/>
                  </w:tcBorders>
                  <w:vAlign w:val="center"/>
                  <w:hideMark/>
                </w:tcPr>
                <w:p w:rsidR="008B3977" w:rsidRPr="00F62974" w:rsidRDefault="008B3977" w:rsidP="008B3977">
                  <w:pPr>
                    <w:rPr>
                      <w:rFonts w:asciiTheme="majorHAnsi" w:eastAsia="Times New Roman" w:hAnsiTheme="majorHAnsi" w:cs="Arial"/>
                    </w:rPr>
                  </w:pPr>
                  <w:r w:rsidRPr="00F62974">
                    <w:rPr>
                      <w:rFonts w:asciiTheme="majorHAnsi" w:eastAsia="Times New Roman" w:hAnsiTheme="majorHAnsi" w:cs="Arial"/>
                      <w:b/>
                      <w:bCs/>
                    </w:rPr>
                    <w:t>Clarinetto</w:t>
                  </w:r>
                </w:p>
              </w:tc>
              <w:tc>
                <w:tcPr>
                  <w:tcW w:w="778" w:type="dxa"/>
                  <w:tcBorders>
                    <w:top w:val="outset" w:sz="6" w:space="0" w:color="auto"/>
                    <w:left w:val="outset" w:sz="6" w:space="0" w:color="auto"/>
                    <w:bottom w:val="outset" w:sz="6" w:space="0" w:color="auto"/>
                    <w:right w:val="outset" w:sz="6" w:space="0" w:color="auto"/>
                  </w:tcBorders>
                  <w:vAlign w:val="center"/>
                  <w:hideMark/>
                </w:tcPr>
                <w:p w:rsidR="008B3977" w:rsidRPr="00F62974" w:rsidRDefault="008B3977" w:rsidP="008B3977">
                  <w:pPr>
                    <w:rPr>
                      <w:rFonts w:asciiTheme="majorHAnsi" w:eastAsia="Times New Roman" w:hAnsiTheme="majorHAnsi" w:cs="Arial"/>
                    </w:rPr>
                  </w:pPr>
                  <w:r w:rsidRPr="00F62974">
                    <w:rPr>
                      <w:rFonts w:asciiTheme="majorHAnsi" w:eastAsia="Times New Roman" w:hAnsiTheme="majorHAnsi" w:cs="Arial"/>
                    </w:rPr>
                    <w:t>3</w:t>
                  </w:r>
                </w:p>
              </w:tc>
              <w:tc>
                <w:tcPr>
                  <w:tcW w:w="652" w:type="dxa"/>
                  <w:tcBorders>
                    <w:top w:val="outset" w:sz="6" w:space="0" w:color="auto"/>
                    <w:left w:val="outset" w:sz="6" w:space="0" w:color="auto"/>
                    <w:bottom w:val="outset" w:sz="6" w:space="0" w:color="auto"/>
                    <w:right w:val="outset" w:sz="6" w:space="0" w:color="auto"/>
                  </w:tcBorders>
                  <w:vAlign w:val="center"/>
                  <w:hideMark/>
                </w:tcPr>
                <w:p w:rsidR="008B3977" w:rsidRPr="00F62974" w:rsidRDefault="008B3977" w:rsidP="008B3977">
                  <w:pPr>
                    <w:rPr>
                      <w:rFonts w:asciiTheme="majorHAnsi" w:eastAsia="Times New Roman" w:hAnsiTheme="majorHAnsi" w:cs="Arial"/>
                    </w:rPr>
                  </w:pPr>
                  <w:r w:rsidRPr="00F62974">
                    <w:rPr>
                      <w:rFonts w:asciiTheme="majorHAnsi" w:eastAsia="Times New Roman" w:hAnsiTheme="majorHAnsi" w:cs="Arial"/>
                    </w:rPr>
                    <w:t>21%</w:t>
                  </w:r>
                </w:p>
              </w:tc>
              <w:tc>
                <w:tcPr>
                  <w:tcW w:w="778" w:type="dxa"/>
                  <w:tcBorders>
                    <w:top w:val="outset" w:sz="6" w:space="0" w:color="auto"/>
                    <w:left w:val="outset" w:sz="6" w:space="0" w:color="auto"/>
                    <w:bottom w:val="outset" w:sz="6" w:space="0" w:color="auto"/>
                    <w:right w:val="outset" w:sz="6" w:space="0" w:color="auto"/>
                  </w:tcBorders>
                  <w:vAlign w:val="center"/>
                  <w:hideMark/>
                </w:tcPr>
                <w:p w:rsidR="008B3977" w:rsidRPr="00F62974" w:rsidRDefault="008B3977" w:rsidP="008B3977">
                  <w:pPr>
                    <w:rPr>
                      <w:rFonts w:asciiTheme="majorHAnsi" w:eastAsia="Times New Roman" w:hAnsiTheme="majorHAnsi" w:cs="Arial"/>
                    </w:rPr>
                  </w:pPr>
                  <w:r w:rsidRPr="00F62974">
                    <w:rPr>
                      <w:rFonts w:asciiTheme="majorHAnsi" w:eastAsia="Times New Roman" w:hAnsiTheme="majorHAnsi" w:cs="Arial"/>
                    </w:rPr>
                    <w:t>12</w:t>
                  </w:r>
                </w:p>
              </w:tc>
              <w:tc>
                <w:tcPr>
                  <w:tcW w:w="669" w:type="dxa"/>
                  <w:tcBorders>
                    <w:top w:val="outset" w:sz="6" w:space="0" w:color="auto"/>
                    <w:left w:val="outset" w:sz="6" w:space="0" w:color="auto"/>
                    <w:bottom w:val="outset" w:sz="6" w:space="0" w:color="auto"/>
                    <w:right w:val="outset" w:sz="6" w:space="0" w:color="auto"/>
                  </w:tcBorders>
                  <w:vAlign w:val="center"/>
                  <w:hideMark/>
                </w:tcPr>
                <w:p w:rsidR="008B3977" w:rsidRPr="00F62974" w:rsidRDefault="008B3977" w:rsidP="008B3977">
                  <w:pPr>
                    <w:rPr>
                      <w:rFonts w:asciiTheme="majorHAnsi" w:eastAsia="Times New Roman" w:hAnsiTheme="majorHAnsi" w:cs="Arial"/>
                    </w:rPr>
                  </w:pPr>
                  <w:r w:rsidRPr="00F62974">
                    <w:rPr>
                      <w:rFonts w:asciiTheme="majorHAnsi" w:eastAsia="Times New Roman" w:hAnsiTheme="majorHAnsi" w:cs="Arial"/>
                    </w:rPr>
                    <w:t>86%</w:t>
                  </w:r>
                </w:p>
              </w:tc>
              <w:tc>
                <w:tcPr>
                  <w:tcW w:w="903" w:type="dxa"/>
                  <w:tcBorders>
                    <w:top w:val="outset" w:sz="6" w:space="0" w:color="auto"/>
                    <w:left w:val="outset" w:sz="6" w:space="0" w:color="auto"/>
                    <w:bottom w:val="outset" w:sz="6" w:space="0" w:color="auto"/>
                    <w:right w:val="outset" w:sz="6" w:space="0" w:color="auto"/>
                  </w:tcBorders>
                  <w:vAlign w:val="center"/>
                  <w:hideMark/>
                </w:tcPr>
                <w:p w:rsidR="008B3977" w:rsidRPr="00F62974" w:rsidRDefault="008B3977" w:rsidP="008B3977">
                  <w:pPr>
                    <w:rPr>
                      <w:rFonts w:asciiTheme="majorHAnsi" w:eastAsia="Times New Roman" w:hAnsiTheme="majorHAnsi" w:cs="Arial"/>
                    </w:rPr>
                  </w:pPr>
                  <w:r w:rsidRPr="00F62974">
                    <w:rPr>
                      <w:rFonts w:asciiTheme="majorHAnsi" w:eastAsia="Times New Roman" w:hAnsiTheme="majorHAnsi" w:cs="Arial"/>
                    </w:rPr>
                    <w:t>0%:50%</w:t>
                  </w:r>
                </w:p>
              </w:tc>
            </w:tr>
            <w:tr w:rsidR="008B3977" w:rsidRPr="00F62974" w:rsidTr="008B3977">
              <w:trPr>
                <w:tblCellSpacing w:w="15" w:type="dxa"/>
              </w:trPr>
              <w:tc>
                <w:tcPr>
                  <w:tcW w:w="1128" w:type="dxa"/>
                  <w:tcBorders>
                    <w:top w:val="outset" w:sz="6" w:space="0" w:color="auto"/>
                    <w:left w:val="outset" w:sz="6" w:space="0" w:color="auto"/>
                    <w:bottom w:val="outset" w:sz="6" w:space="0" w:color="auto"/>
                    <w:right w:val="outset" w:sz="6" w:space="0" w:color="auto"/>
                  </w:tcBorders>
                  <w:vAlign w:val="center"/>
                  <w:hideMark/>
                </w:tcPr>
                <w:p w:rsidR="008B3977" w:rsidRPr="00F62974" w:rsidRDefault="008B3977" w:rsidP="008B3977">
                  <w:pPr>
                    <w:rPr>
                      <w:rFonts w:asciiTheme="majorHAnsi" w:eastAsia="Times New Roman" w:hAnsiTheme="majorHAnsi" w:cs="Arial"/>
                    </w:rPr>
                  </w:pPr>
                  <w:r w:rsidRPr="00F62974">
                    <w:rPr>
                      <w:rFonts w:asciiTheme="majorHAnsi" w:eastAsia="Times New Roman" w:hAnsiTheme="majorHAnsi" w:cs="Arial"/>
                      <w:b/>
                      <w:bCs/>
                    </w:rPr>
                    <w:t>Flauto_Dolce</w:t>
                  </w:r>
                </w:p>
              </w:tc>
              <w:tc>
                <w:tcPr>
                  <w:tcW w:w="778" w:type="dxa"/>
                  <w:tcBorders>
                    <w:top w:val="outset" w:sz="6" w:space="0" w:color="auto"/>
                    <w:left w:val="outset" w:sz="6" w:space="0" w:color="auto"/>
                    <w:bottom w:val="outset" w:sz="6" w:space="0" w:color="auto"/>
                    <w:right w:val="outset" w:sz="6" w:space="0" w:color="auto"/>
                  </w:tcBorders>
                  <w:vAlign w:val="center"/>
                  <w:hideMark/>
                </w:tcPr>
                <w:p w:rsidR="008B3977" w:rsidRPr="00F62974" w:rsidRDefault="008B3977" w:rsidP="008B3977">
                  <w:pPr>
                    <w:rPr>
                      <w:rFonts w:asciiTheme="majorHAnsi" w:eastAsia="Times New Roman" w:hAnsiTheme="majorHAnsi" w:cs="Arial"/>
                    </w:rPr>
                  </w:pPr>
                  <w:r w:rsidRPr="00F62974">
                    <w:rPr>
                      <w:rFonts w:asciiTheme="majorHAnsi" w:eastAsia="Times New Roman" w:hAnsiTheme="majorHAnsi" w:cs="Arial"/>
                    </w:rPr>
                    <w:t>2</w:t>
                  </w:r>
                </w:p>
              </w:tc>
              <w:tc>
                <w:tcPr>
                  <w:tcW w:w="652" w:type="dxa"/>
                  <w:tcBorders>
                    <w:top w:val="outset" w:sz="6" w:space="0" w:color="auto"/>
                    <w:left w:val="outset" w:sz="6" w:space="0" w:color="auto"/>
                    <w:bottom w:val="outset" w:sz="6" w:space="0" w:color="auto"/>
                    <w:right w:val="outset" w:sz="6" w:space="0" w:color="auto"/>
                  </w:tcBorders>
                  <w:vAlign w:val="center"/>
                  <w:hideMark/>
                </w:tcPr>
                <w:p w:rsidR="008B3977" w:rsidRPr="00F62974" w:rsidRDefault="008B3977" w:rsidP="008B3977">
                  <w:pPr>
                    <w:rPr>
                      <w:rFonts w:asciiTheme="majorHAnsi" w:eastAsia="Times New Roman" w:hAnsiTheme="majorHAnsi" w:cs="Arial"/>
                    </w:rPr>
                  </w:pPr>
                  <w:r w:rsidRPr="00F62974">
                    <w:rPr>
                      <w:rFonts w:asciiTheme="majorHAnsi" w:eastAsia="Times New Roman" w:hAnsiTheme="majorHAnsi" w:cs="Arial"/>
                    </w:rPr>
                    <w:t>14%</w:t>
                  </w:r>
                </w:p>
              </w:tc>
              <w:tc>
                <w:tcPr>
                  <w:tcW w:w="778" w:type="dxa"/>
                  <w:tcBorders>
                    <w:top w:val="outset" w:sz="6" w:space="0" w:color="auto"/>
                    <w:left w:val="outset" w:sz="6" w:space="0" w:color="auto"/>
                    <w:bottom w:val="outset" w:sz="6" w:space="0" w:color="auto"/>
                    <w:right w:val="outset" w:sz="6" w:space="0" w:color="auto"/>
                  </w:tcBorders>
                  <w:vAlign w:val="center"/>
                  <w:hideMark/>
                </w:tcPr>
                <w:p w:rsidR="008B3977" w:rsidRPr="00F62974" w:rsidRDefault="008B3977" w:rsidP="008B3977">
                  <w:pPr>
                    <w:rPr>
                      <w:rFonts w:asciiTheme="majorHAnsi" w:eastAsia="Times New Roman" w:hAnsiTheme="majorHAnsi" w:cs="Arial"/>
                    </w:rPr>
                  </w:pPr>
                  <w:r w:rsidRPr="00F62974">
                    <w:rPr>
                      <w:rFonts w:asciiTheme="majorHAnsi" w:eastAsia="Times New Roman" w:hAnsiTheme="majorHAnsi" w:cs="Arial"/>
                    </w:rPr>
                    <w:t>14</w:t>
                  </w:r>
                </w:p>
              </w:tc>
              <w:tc>
                <w:tcPr>
                  <w:tcW w:w="669" w:type="dxa"/>
                  <w:tcBorders>
                    <w:top w:val="outset" w:sz="6" w:space="0" w:color="auto"/>
                    <w:left w:val="outset" w:sz="6" w:space="0" w:color="auto"/>
                    <w:bottom w:val="outset" w:sz="6" w:space="0" w:color="auto"/>
                    <w:right w:val="outset" w:sz="6" w:space="0" w:color="auto"/>
                  </w:tcBorders>
                  <w:vAlign w:val="center"/>
                  <w:hideMark/>
                </w:tcPr>
                <w:p w:rsidR="008B3977" w:rsidRPr="00F62974" w:rsidRDefault="008B3977" w:rsidP="008B3977">
                  <w:pPr>
                    <w:rPr>
                      <w:rFonts w:asciiTheme="majorHAnsi" w:eastAsia="Times New Roman" w:hAnsiTheme="majorHAnsi" w:cs="Arial"/>
                    </w:rPr>
                  </w:pPr>
                  <w:r w:rsidRPr="00F62974">
                    <w:rPr>
                      <w:rFonts w:asciiTheme="majorHAnsi" w:eastAsia="Times New Roman" w:hAnsiTheme="majorHAnsi" w:cs="Arial"/>
                    </w:rPr>
                    <w:t>100%</w:t>
                  </w:r>
                </w:p>
              </w:tc>
              <w:tc>
                <w:tcPr>
                  <w:tcW w:w="903" w:type="dxa"/>
                  <w:tcBorders>
                    <w:top w:val="outset" w:sz="6" w:space="0" w:color="auto"/>
                    <w:left w:val="outset" w:sz="6" w:space="0" w:color="auto"/>
                    <w:bottom w:val="outset" w:sz="6" w:space="0" w:color="auto"/>
                    <w:right w:val="outset" w:sz="6" w:space="0" w:color="auto"/>
                  </w:tcBorders>
                  <w:vAlign w:val="center"/>
                  <w:hideMark/>
                </w:tcPr>
                <w:p w:rsidR="008B3977" w:rsidRPr="00F62974" w:rsidRDefault="008B3977" w:rsidP="008B3977">
                  <w:pPr>
                    <w:rPr>
                      <w:rFonts w:asciiTheme="majorHAnsi" w:eastAsia="Times New Roman" w:hAnsiTheme="majorHAnsi" w:cs="Arial"/>
                    </w:rPr>
                  </w:pPr>
                  <w:r w:rsidRPr="00F62974">
                    <w:rPr>
                      <w:rFonts w:asciiTheme="majorHAnsi" w:eastAsia="Times New Roman" w:hAnsiTheme="majorHAnsi" w:cs="Arial"/>
                    </w:rPr>
                    <w:t>0%:43%</w:t>
                  </w:r>
                </w:p>
              </w:tc>
            </w:tr>
          </w:tbl>
          <w:p w:rsidR="008B3977" w:rsidRPr="00F62974" w:rsidRDefault="008B3977" w:rsidP="008B3977">
            <w:pPr>
              <w:rPr>
                <w:rFonts w:asciiTheme="majorHAnsi" w:eastAsia="Times New Roman" w:hAnsiTheme="majorHAnsi" w:cs="Arial"/>
              </w:rPr>
            </w:pPr>
            <w:r w:rsidRPr="00F62974">
              <w:rPr>
                <w:rFonts w:asciiTheme="majorHAnsi" w:eastAsia="Times New Roman" w:hAnsiTheme="majorHAnsi" w:cs="Arial"/>
              </w:rPr>
              <w:br/>
            </w:r>
            <w:r w:rsidRPr="00F62974">
              <w:rPr>
                <w:rFonts w:asciiTheme="majorHAnsi" w:eastAsia="Times New Roman" w:hAnsiTheme="majorHAnsi" w:cs="Arial"/>
                <w:b/>
                <w:bCs/>
              </w:rPr>
              <w:t>Campione</w:t>
            </w:r>
            <w:r w:rsidRPr="00F62974">
              <w:rPr>
                <w:rFonts w:asciiTheme="majorHAnsi" w:eastAsia="Times New Roman" w:hAnsiTheme="majorHAnsi" w:cs="Arial"/>
              </w:rPr>
              <w:t>:</w:t>
            </w:r>
            <w:r w:rsidRPr="00F62974">
              <w:rPr>
                <w:rFonts w:asciiTheme="majorHAnsi" w:eastAsia="Times New Roman" w:hAnsiTheme="majorHAnsi" w:cs="Arial"/>
              </w:rPr>
              <w:br/>
              <w:t>Numero di casi= 14</w:t>
            </w:r>
            <w:r w:rsidRPr="00F62974">
              <w:rPr>
                <w:rFonts w:asciiTheme="majorHAnsi" w:eastAsia="Times New Roman" w:hAnsiTheme="majorHAnsi" w:cs="Arial"/>
              </w:rPr>
              <w:br/>
              <w:t>Indici di tendenza centrale:</w:t>
            </w:r>
            <w:r w:rsidRPr="00F62974">
              <w:rPr>
                <w:rFonts w:asciiTheme="majorHAnsi" w:eastAsia="Times New Roman" w:hAnsiTheme="majorHAnsi" w:cs="Arial"/>
              </w:rPr>
              <w:br/>
              <w:t>  Moda = Chitarra</w:t>
            </w:r>
            <w:r w:rsidRPr="00F62974">
              <w:rPr>
                <w:rFonts w:asciiTheme="majorHAnsi" w:eastAsia="Times New Roman" w:hAnsiTheme="majorHAnsi" w:cs="Arial"/>
              </w:rPr>
              <w:br/>
              <w:t>  Mediana = Chitarra</w:t>
            </w:r>
            <w:r w:rsidRPr="00F62974">
              <w:rPr>
                <w:rFonts w:asciiTheme="majorHAnsi" w:eastAsia="Times New Roman" w:hAnsiTheme="majorHAnsi" w:cs="Arial"/>
              </w:rPr>
              <w:br/>
              <w:t>Indici di dispersione:</w:t>
            </w:r>
            <w:r w:rsidRPr="00F62974">
              <w:rPr>
                <w:rFonts w:asciiTheme="majorHAnsi" w:eastAsia="Times New Roman" w:hAnsiTheme="majorHAnsi" w:cs="Arial"/>
              </w:rPr>
              <w:br/>
            </w:r>
            <w:r w:rsidRPr="00F62974">
              <w:rPr>
                <w:rFonts w:asciiTheme="majorHAnsi" w:eastAsia="Times New Roman" w:hAnsiTheme="majorHAnsi" w:cs="Arial"/>
              </w:rPr>
              <w:lastRenderedPageBreak/>
              <w:t xml:space="preserve">  Squilibrio = 0.48 </w:t>
            </w:r>
          </w:p>
          <w:tbl>
            <w:tblPr>
              <w:tblW w:w="0" w:type="auto"/>
              <w:tblCellSpacing w:w="15" w:type="dxa"/>
              <w:tblLayout w:type="fixed"/>
              <w:tblCellMar>
                <w:top w:w="15" w:type="dxa"/>
                <w:left w:w="15" w:type="dxa"/>
                <w:bottom w:w="15" w:type="dxa"/>
                <w:right w:w="15" w:type="dxa"/>
              </w:tblCellMar>
              <w:tblLook w:val="04A0"/>
            </w:tblPr>
            <w:tblGrid>
              <w:gridCol w:w="4545"/>
              <w:gridCol w:w="180"/>
              <w:gridCol w:w="635"/>
            </w:tblGrid>
            <w:tr w:rsidR="00A37A3E" w:rsidRPr="00F62974" w:rsidTr="00A37A3E">
              <w:trPr>
                <w:tblCellSpacing w:w="15" w:type="dxa"/>
              </w:trPr>
              <w:tc>
                <w:tcPr>
                  <w:tcW w:w="4500" w:type="dxa"/>
                  <w:hideMark/>
                </w:tcPr>
                <w:tbl>
                  <w:tblPr>
                    <w:tblW w:w="0" w:type="auto"/>
                    <w:jc w:val="right"/>
                    <w:tblCellSpacing w:w="15" w:type="dxa"/>
                    <w:tblLayout w:type="fixed"/>
                    <w:tblCellMar>
                      <w:left w:w="0" w:type="dxa"/>
                      <w:right w:w="0" w:type="dxa"/>
                    </w:tblCellMar>
                    <w:tblLook w:val="04A0"/>
                  </w:tblPr>
                  <w:tblGrid>
                    <w:gridCol w:w="650"/>
                    <w:gridCol w:w="758"/>
                    <w:gridCol w:w="1047"/>
                  </w:tblGrid>
                  <w:tr w:rsidR="00A37A3E" w:rsidRPr="00F62974">
                    <w:trPr>
                      <w:tblCellSpacing w:w="15" w:type="dxa"/>
                      <w:jc w:val="right"/>
                    </w:trPr>
                    <w:tc>
                      <w:tcPr>
                        <w:tcW w:w="605" w:type="dxa"/>
                        <w:vAlign w:val="bottom"/>
                        <w:hideMark/>
                      </w:tcPr>
                      <w:tbl>
                        <w:tblPr>
                          <w:tblW w:w="375" w:type="dxa"/>
                          <w:jc w:val="center"/>
                          <w:tblCellSpacing w:w="0" w:type="dxa"/>
                          <w:tblLayout w:type="fixed"/>
                          <w:tblCellMar>
                            <w:left w:w="0" w:type="dxa"/>
                            <w:right w:w="0" w:type="dxa"/>
                          </w:tblCellMar>
                          <w:tblLook w:val="04A0"/>
                        </w:tblPr>
                        <w:tblGrid>
                          <w:gridCol w:w="375"/>
                        </w:tblGrid>
                        <w:tr w:rsidR="00A37A3E" w:rsidRPr="00F62974">
                          <w:trPr>
                            <w:tblCellSpacing w:w="0" w:type="dxa"/>
                            <w:jc w:val="center"/>
                          </w:trPr>
                          <w:tc>
                            <w:tcPr>
                              <w:tcW w:w="375" w:type="dxa"/>
                              <w:vAlign w:val="bottom"/>
                              <w:hideMark/>
                            </w:tcPr>
                            <w:p w:rsidR="00A37A3E" w:rsidRPr="00F62974" w:rsidRDefault="00A37A3E" w:rsidP="00A37A3E">
                              <w:pPr>
                                <w:jc w:val="center"/>
                                <w:rPr>
                                  <w:rFonts w:asciiTheme="majorHAnsi" w:eastAsia="Times New Roman" w:hAnsiTheme="majorHAnsi" w:cs="Arial"/>
                                </w:rPr>
                              </w:pPr>
                              <w:r w:rsidRPr="00F62974">
                                <w:rPr>
                                  <w:rFonts w:asciiTheme="majorHAnsi" w:eastAsia="Times New Roman" w:hAnsiTheme="majorHAnsi" w:cs="Arial"/>
                                </w:rPr>
                                <w:t>64%</w:t>
                              </w:r>
                            </w:p>
                          </w:tc>
                        </w:tr>
                        <w:tr w:rsidR="00A37A3E" w:rsidRPr="00F62974">
                          <w:trPr>
                            <w:trHeight w:val="960"/>
                            <w:tblCellSpacing w:w="0" w:type="dxa"/>
                            <w:jc w:val="center"/>
                          </w:trPr>
                          <w:tc>
                            <w:tcPr>
                              <w:tcW w:w="375" w:type="dxa"/>
                              <w:shd w:val="clear" w:color="auto" w:fill="C0D0C0"/>
                              <w:vAlign w:val="bottom"/>
                              <w:hideMark/>
                            </w:tcPr>
                            <w:p w:rsidR="00A37A3E" w:rsidRPr="00F62974" w:rsidRDefault="00A37A3E" w:rsidP="00A37A3E">
                              <w:pPr>
                                <w:jc w:val="center"/>
                                <w:rPr>
                                  <w:rFonts w:asciiTheme="majorHAnsi" w:eastAsia="Times New Roman" w:hAnsiTheme="majorHAnsi" w:cs="Arial"/>
                                </w:rPr>
                              </w:pPr>
                            </w:p>
                          </w:tc>
                        </w:tr>
                      </w:tbl>
                      <w:p w:rsidR="00A37A3E" w:rsidRPr="00F62974" w:rsidRDefault="00A37A3E" w:rsidP="00A37A3E">
                        <w:pPr>
                          <w:jc w:val="center"/>
                          <w:rPr>
                            <w:rFonts w:asciiTheme="majorHAnsi" w:eastAsia="Times New Roman" w:hAnsiTheme="majorHAnsi" w:cs="Arial"/>
                          </w:rPr>
                        </w:pPr>
                      </w:p>
                    </w:tc>
                    <w:tc>
                      <w:tcPr>
                        <w:tcW w:w="728" w:type="dxa"/>
                        <w:vAlign w:val="bottom"/>
                        <w:hideMark/>
                      </w:tcPr>
                      <w:tbl>
                        <w:tblPr>
                          <w:tblW w:w="375" w:type="dxa"/>
                          <w:jc w:val="center"/>
                          <w:tblCellSpacing w:w="0" w:type="dxa"/>
                          <w:tblLayout w:type="fixed"/>
                          <w:tblCellMar>
                            <w:left w:w="0" w:type="dxa"/>
                            <w:right w:w="0" w:type="dxa"/>
                          </w:tblCellMar>
                          <w:tblLook w:val="04A0"/>
                        </w:tblPr>
                        <w:tblGrid>
                          <w:gridCol w:w="375"/>
                        </w:tblGrid>
                        <w:tr w:rsidR="00A37A3E" w:rsidRPr="00F62974">
                          <w:trPr>
                            <w:tblCellSpacing w:w="0" w:type="dxa"/>
                            <w:jc w:val="center"/>
                          </w:trPr>
                          <w:tc>
                            <w:tcPr>
                              <w:tcW w:w="375" w:type="dxa"/>
                              <w:vAlign w:val="bottom"/>
                              <w:hideMark/>
                            </w:tcPr>
                            <w:p w:rsidR="00A37A3E" w:rsidRPr="00F62974" w:rsidRDefault="00A37A3E" w:rsidP="00A37A3E">
                              <w:pPr>
                                <w:jc w:val="center"/>
                                <w:rPr>
                                  <w:rFonts w:asciiTheme="majorHAnsi" w:eastAsia="Times New Roman" w:hAnsiTheme="majorHAnsi" w:cs="Arial"/>
                                </w:rPr>
                              </w:pPr>
                              <w:r w:rsidRPr="00F62974">
                                <w:rPr>
                                  <w:rFonts w:asciiTheme="majorHAnsi" w:eastAsia="Times New Roman" w:hAnsiTheme="majorHAnsi" w:cs="Arial"/>
                                </w:rPr>
                                <w:t>21%</w:t>
                              </w:r>
                            </w:p>
                          </w:tc>
                        </w:tr>
                        <w:tr w:rsidR="00A37A3E" w:rsidRPr="00F62974">
                          <w:trPr>
                            <w:trHeight w:val="315"/>
                            <w:tblCellSpacing w:w="0" w:type="dxa"/>
                            <w:jc w:val="center"/>
                          </w:trPr>
                          <w:tc>
                            <w:tcPr>
                              <w:tcW w:w="375" w:type="dxa"/>
                              <w:shd w:val="clear" w:color="auto" w:fill="C0D0C0"/>
                              <w:vAlign w:val="bottom"/>
                              <w:hideMark/>
                            </w:tcPr>
                            <w:p w:rsidR="00A37A3E" w:rsidRPr="00F62974" w:rsidRDefault="00A37A3E" w:rsidP="00A37A3E">
                              <w:pPr>
                                <w:jc w:val="center"/>
                                <w:rPr>
                                  <w:rFonts w:asciiTheme="majorHAnsi" w:eastAsia="Times New Roman" w:hAnsiTheme="majorHAnsi" w:cs="Arial"/>
                                </w:rPr>
                              </w:pPr>
                            </w:p>
                          </w:tc>
                        </w:tr>
                      </w:tbl>
                      <w:p w:rsidR="00A37A3E" w:rsidRPr="00F62974" w:rsidRDefault="00A37A3E" w:rsidP="00A37A3E">
                        <w:pPr>
                          <w:jc w:val="center"/>
                          <w:rPr>
                            <w:rFonts w:asciiTheme="majorHAnsi" w:eastAsia="Times New Roman" w:hAnsiTheme="majorHAnsi" w:cs="Arial"/>
                          </w:rPr>
                        </w:pPr>
                      </w:p>
                    </w:tc>
                    <w:tc>
                      <w:tcPr>
                        <w:tcW w:w="1002" w:type="dxa"/>
                        <w:vAlign w:val="bottom"/>
                        <w:hideMark/>
                      </w:tcPr>
                      <w:tbl>
                        <w:tblPr>
                          <w:tblW w:w="375" w:type="dxa"/>
                          <w:jc w:val="center"/>
                          <w:tblCellSpacing w:w="0" w:type="dxa"/>
                          <w:tblLayout w:type="fixed"/>
                          <w:tblCellMar>
                            <w:left w:w="0" w:type="dxa"/>
                            <w:right w:w="0" w:type="dxa"/>
                          </w:tblCellMar>
                          <w:tblLook w:val="04A0"/>
                        </w:tblPr>
                        <w:tblGrid>
                          <w:gridCol w:w="375"/>
                        </w:tblGrid>
                        <w:tr w:rsidR="00A37A3E" w:rsidRPr="00F62974">
                          <w:trPr>
                            <w:tblCellSpacing w:w="0" w:type="dxa"/>
                            <w:jc w:val="center"/>
                          </w:trPr>
                          <w:tc>
                            <w:tcPr>
                              <w:tcW w:w="375" w:type="dxa"/>
                              <w:vAlign w:val="bottom"/>
                              <w:hideMark/>
                            </w:tcPr>
                            <w:p w:rsidR="00A37A3E" w:rsidRPr="00F62974" w:rsidRDefault="00A37A3E" w:rsidP="00A37A3E">
                              <w:pPr>
                                <w:jc w:val="center"/>
                                <w:rPr>
                                  <w:rFonts w:asciiTheme="majorHAnsi" w:eastAsia="Times New Roman" w:hAnsiTheme="majorHAnsi" w:cs="Arial"/>
                                </w:rPr>
                              </w:pPr>
                              <w:r w:rsidRPr="00F62974">
                                <w:rPr>
                                  <w:rFonts w:asciiTheme="majorHAnsi" w:eastAsia="Times New Roman" w:hAnsiTheme="majorHAnsi" w:cs="Arial"/>
                                </w:rPr>
                                <w:t>14%</w:t>
                              </w:r>
                            </w:p>
                          </w:tc>
                        </w:tr>
                        <w:tr w:rsidR="00A37A3E" w:rsidRPr="00F62974">
                          <w:trPr>
                            <w:trHeight w:val="210"/>
                            <w:tblCellSpacing w:w="0" w:type="dxa"/>
                            <w:jc w:val="center"/>
                          </w:trPr>
                          <w:tc>
                            <w:tcPr>
                              <w:tcW w:w="375" w:type="dxa"/>
                              <w:shd w:val="clear" w:color="auto" w:fill="C0D0C0"/>
                              <w:vAlign w:val="bottom"/>
                              <w:hideMark/>
                            </w:tcPr>
                            <w:p w:rsidR="00A37A3E" w:rsidRPr="00F62974" w:rsidRDefault="00A37A3E" w:rsidP="00A37A3E">
                              <w:pPr>
                                <w:jc w:val="center"/>
                                <w:rPr>
                                  <w:rFonts w:asciiTheme="majorHAnsi" w:eastAsia="Times New Roman" w:hAnsiTheme="majorHAnsi" w:cs="Arial"/>
                                </w:rPr>
                              </w:pPr>
                            </w:p>
                          </w:tc>
                        </w:tr>
                      </w:tbl>
                      <w:p w:rsidR="00A37A3E" w:rsidRPr="00F62974" w:rsidRDefault="00A37A3E" w:rsidP="00A37A3E">
                        <w:pPr>
                          <w:jc w:val="center"/>
                          <w:rPr>
                            <w:rFonts w:asciiTheme="majorHAnsi" w:eastAsia="Times New Roman" w:hAnsiTheme="majorHAnsi" w:cs="Arial"/>
                          </w:rPr>
                        </w:pPr>
                      </w:p>
                    </w:tc>
                  </w:tr>
                  <w:tr w:rsidR="00A37A3E" w:rsidRPr="00F62974">
                    <w:trPr>
                      <w:tblCellSpacing w:w="15" w:type="dxa"/>
                      <w:jc w:val="right"/>
                    </w:trPr>
                    <w:tc>
                      <w:tcPr>
                        <w:tcW w:w="605" w:type="dxa"/>
                        <w:shd w:val="clear" w:color="auto" w:fill="E0E0E0"/>
                        <w:vAlign w:val="center"/>
                        <w:hideMark/>
                      </w:tcPr>
                      <w:p w:rsidR="00A37A3E" w:rsidRPr="00F62974" w:rsidRDefault="00A37A3E" w:rsidP="00A37A3E">
                        <w:pPr>
                          <w:jc w:val="center"/>
                          <w:rPr>
                            <w:rFonts w:asciiTheme="majorHAnsi" w:eastAsia="Times New Roman" w:hAnsiTheme="majorHAnsi" w:cs="Arial"/>
                          </w:rPr>
                        </w:pPr>
                        <w:r w:rsidRPr="00F62974">
                          <w:rPr>
                            <w:rFonts w:asciiTheme="majorHAnsi" w:eastAsia="Times New Roman" w:hAnsiTheme="majorHAnsi" w:cs="Arial"/>
                          </w:rPr>
                          <w:t>9</w:t>
                        </w:r>
                      </w:p>
                    </w:tc>
                    <w:tc>
                      <w:tcPr>
                        <w:tcW w:w="728" w:type="dxa"/>
                        <w:shd w:val="clear" w:color="auto" w:fill="E0E0E0"/>
                        <w:vAlign w:val="center"/>
                        <w:hideMark/>
                      </w:tcPr>
                      <w:p w:rsidR="00A37A3E" w:rsidRPr="00F62974" w:rsidRDefault="00A37A3E" w:rsidP="00A37A3E">
                        <w:pPr>
                          <w:jc w:val="center"/>
                          <w:rPr>
                            <w:rFonts w:asciiTheme="majorHAnsi" w:eastAsia="Times New Roman" w:hAnsiTheme="majorHAnsi" w:cs="Arial"/>
                          </w:rPr>
                        </w:pPr>
                        <w:r w:rsidRPr="00F62974">
                          <w:rPr>
                            <w:rFonts w:asciiTheme="majorHAnsi" w:eastAsia="Times New Roman" w:hAnsiTheme="majorHAnsi" w:cs="Arial"/>
                          </w:rPr>
                          <w:t>3</w:t>
                        </w:r>
                      </w:p>
                    </w:tc>
                    <w:tc>
                      <w:tcPr>
                        <w:tcW w:w="1002" w:type="dxa"/>
                        <w:shd w:val="clear" w:color="auto" w:fill="E0E0E0"/>
                        <w:vAlign w:val="center"/>
                        <w:hideMark/>
                      </w:tcPr>
                      <w:p w:rsidR="00A37A3E" w:rsidRPr="00F62974" w:rsidRDefault="00A37A3E" w:rsidP="00A37A3E">
                        <w:pPr>
                          <w:jc w:val="center"/>
                          <w:rPr>
                            <w:rFonts w:asciiTheme="majorHAnsi" w:eastAsia="Times New Roman" w:hAnsiTheme="majorHAnsi" w:cs="Arial"/>
                          </w:rPr>
                        </w:pPr>
                        <w:r w:rsidRPr="00F62974">
                          <w:rPr>
                            <w:rFonts w:asciiTheme="majorHAnsi" w:eastAsia="Times New Roman" w:hAnsiTheme="majorHAnsi" w:cs="Arial"/>
                          </w:rPr>
                          <w:t>2</w:t>
                        </w:r>
                      </w:p>
                    </w:tc>
                  </w:tr>
                  <w:tr w:rsidR="00A37A3E" w:rsidRPr="00F62974">
                    <w:trPr>
                      <w:tblCellSpacing w:w="15" w:type="dxa"/>
                      <w:jc w:val="right"/>
                    </w:trPr>
                    <w:tc>
                      <w:tcPr>
                        <w:tcW w:w="605" w:type="dxa"/>
                        <w:shd w:val="clear" w:color="auto" w:fill="E0E0E0"/>
                        <w:vAlign w:val="center"/>
                        <w:hideMark/>
                      </w:tcPr>
                      <w:p w:rsidR="00A37A3E" w:rsidRPr="00F62974" w:rsidRDefault="00A37A3E" w:rsidP="00A37A3E">
                        <w:pPr>
                          <w:jc w:val="center"/>
                          <w:rPr>
                            <w:rFonts w:asciiTheme="majorHAnsi" w:eastAsia="Times New Roman" w:hAnsiTheme="majorHAnsi" w:cs="Arial"/>
                          </w:rPr>
                        </w:pPr>
                        <w:r w:rsidRPr="00F62974">
                          <w:rPr>
                            <w:rFonts w:asciiTheme="majorHAnsi" w:eastAsia="Times New Roman" w:hAnsiTheme="majorHAnsi" w:cs="Arial"/>
                          </w:rPr>
                          <w:t>Chitarra</w:t>
                        </w:r>
                      </w:p>
                    </w:tc>
                    <w:tc>
                      <w:tcPr>
                        <w:tcW w:w="728" w:type="dxa"/>
                        <w:shd w:val="clear" w:color="auto" w:fill="E0E0E0"/>
                        <w:vAlign w:val="center"/>
                        <w:hideMark/>
                      </w:tcPr>
                      <w:p w:rsidR="00A37A3E" w:rsidRPr="00F62974" w:rsidRDefault="00A37A3E" w:rsidP="00A37A3E">
                        <w:pPr>
                          <w:jc w:val="center"/>
                          <w:rPr>
                            <w:rFonts w:asciiTheme="majorHAnsi" w:eastAsia="Times New Roman" w:hAnsiTheme="majorHAnsi" w:cs="Arial"/>
                          </w:rPr>
                        </w:pPr>
                        <w:r w:rsidRPr="00F62974">
                          <w:rPr>
                            <w:rFonts w:asciiTheme="majorHAnsi" w:eastAsia="Times New Roman" w:hAnsiTheme="majorHAnsi" w:cs="Arial"/>
                          </w:rPr>
                          <w:t>Clarinetto</w:t>
                        </w:r>
                      </w:p>
                    </w:tc>
                    <w:tc>
                      <w:tcPr>
                        <w:tcW w:w="1002" w:type="dxa"/>
                        <w:shd w:val="clear" w:color="auto" w:fill="E0E0E0"/>
                        <w:vAlign w:val="center"/>
                        <w:hideMark/>
                      </w:tcPr>
                      <w:p w:rsidR="00A37A3E" w:rsidRPr="00F62974" w:rsidRDefault="00A37A3E" w:rsidP="00A37A3E">
                        <w:pPr>
                          <w:jc w:val="center"/>
                          <w:rPr>
                            <w:rFonts w:asciiTheme="majorHAnsi" w:eastAsia="Times New Roman" w:hAnsiTheme="majorHAnsi" w:cs="Arial"/>
                          </w:rPr>
                        </w:pPr>
                        <w:r w:rsidRPr="00F62974">
                          <w:rPr>
                            <w:rFonts w:asciiTheme="majorHAnsi" w:eastAsia="Times New Roman" w:hAnsiTheme="majorHAnsi" w:cs="Arial"/>
                          </w:rPr>
                          <w:t>Flauto_Dolce</w:t>
                        </w:r>
                      </w:p>
                    </w:tc>
                  </w:tr>
                </w:tbl>
                <w:p w:rsidR="00A37A3E" w:rsidRPr="00F62974" w:rsidRDefault="00A37A3E" w:rsidP="00A37A3E">
                  <w:pPr>
                    <w:rPr>
                      <w:rFonts w:asciiTheme="majorHAnsi" w:eastAsia="Times New Roman" w:hAnsiTheme="majorHAnsi" w:cs="Arial"/>
                    </w:rPr>
                  </w:pPr>
                </w:p>
              </w:tc>
              <w:tc>
                <w:tcPr>
                  <w:tcW w:w="150" w:type="dxa"/>
                  <w:vAlign w:val="center"/>
                  <w:hideMark/>
                </w:tcPr>
                <w:p w:rsidR="00A37A3E" w:rsidRPr="00F62974" w:rsidRDefault="00A37A3E" w:rsidP="00A37A3E">
                  <w:pPr>
                    <w:rPr>
                      <w:rFonts w:asciiTheme="majorHAnsi" w:eastAsia="Times New Roman" w:hAnsiTheme="majorHAnsi" w:cs="Arial"/>
                    </w:rPr>
                  </w:pPr>
                  <w:r w:rsidRPr="00F62974">
                    <w:rPr>
                      <w:rFonts w:asciiTheme="majorHAnsi" w:eastAsia="Times New Roman" w:hAnsiTheme="majorHAnsi" w:cs="Arial"/>
                    </w:rPr>
                    <w:t> </w:t>
                  </w:r>
                </w:p>
              </w:tc>
              <w:tc>
                <w:tcPr>
                  <w:tcW w:w="590" w:type="dxa"/>
                  <w:hideMark/>
                </w:tcPr>
                <w:p w:rsidR="00A37A3E" w:rsidRPr="00F62974" w:rsidRDefault="00A37A3E" w:rsidP="00A37A3E">
                  <w:pPr>
                    <w:spacing w:before="100" w:beforeAutospacing="1" w:after="100" w:afterAutospacing="1"/>
                    <w:rPr>
                      <w:rFonts w:asciiTheme="majorHAnsi" w:eastAsia="Times New Roman" w:hAnsiTheme="majorHAnsi" w:cs="Arial"/>
                    </w:rPr>
                  </w:pPr>
                  <w:r w:rsidRPr="00F62974">
                    <w:rPr>
                      <w:rFonts w:asciiTheme="majorHAnsi" w:eastAsia="Times New Roman" w:hAnsiTheme="majorHAnsi" w:cs="Arial"/>
                    </w:rPr>
                    <w:t xml:space="preserve">  </w:t>
                  </w:r>
                </w:p>
                <w:tbl>
                  <w:tblPr>
                    <w:tblW w:w="0" w:type="auto"/>
                    <w:tblCellSpacing w:w="0" w:type="dxa"/>
                    <w:tblLayout w:type="fixed"/>
                    <w:tblCellMar>
                      <w:top w:w="15" w:type="dxa"/>
                      <w:left w:w="15" w:type="dxa"/>
                      <w:bottom w:w="15" w:type="dxa"/>
                      <w:right w:w="15" w:type="dxa"/>
                    </w:tblCellMar>
                    <w:tblLook w:val="04A0"/>
                  </w:tblPr>
                  <w:tblGrid>
                    <w:gridCol w:w="560"/>
                  </w:tblGrid>
                  <w:tr w:rsidR="00A37A3E" w:rsidRPr="00F62974">
                    <w:trPr>
                      <w:tblCellSpacing w:w="0" w:type="dxa"/>
                    </w:trPr>
                    <w:tc>
                      <w:tcPr>
                        <w:tcW w:w="560" w:type="dxa"/>
                        <w:shd w:val="clear" w:color="auto" w:fill="808080"/>
                        <w:vAlign w:val="center"/>
                        <w:hideMark/>
                      </w:tcPr>
                      <w:tbl>
                        <w:tblPr>
                          <w:tblW w:w="0" w:type="auto"/>
                          <w:tblCellSpacing w:w="0" w:type="dxa"/>
                          <w:tblLayout w:type="fixed"/>
                          <w:tblCellMar>
                            <w:left w:w="0" w:type="dxa"/>
                            <w:right w:w="0" w:type="dxa"/>
                          </w:tblCellMar>
                          <w:tblLook w:val="04A0"/>
                        </w:tblPr>
                        <w:tblGrid>
                          <w:gridCol w:w="530"/>
                        </w:tblGrid>
                        <w:tr w:rsidR="00A37A3E" w:rsidRPr="00F62974">
                          <w:trPr>
                            <w:tblCellSpacing w:w="0" w:type="dxa"/>
                          </w:trPr>
                          <w:tc>
                            <w:tcPr>
                              <w:tcW w:w="530" w:type="dxa"/>
                              <w:shd w:val="clear" w:color="auto" w:fill="F8F0F8"/>
                              <w:vAlign w:val="center"/>
                              <w:hideMark/>
                            </w:tcPr>
                            <w:tbl>
                              <w:tblPr>
                                <w:tblW w:w="0" w:type="auto"/>
                                <w:tblCellSpacing w:w="30" w:type="dxa"/>
                                <w:tblLayout w:type="fixed"/>
                                <w:tblCellMar>
                                  <w:left w:w="0" w:type="dxa"/>
                                  <w:right w:w="0" w:type="dxa"/>
                                </w:tblCellMar>
                                <w:tblLook w:val="04A0"/>
                              </w:tblPr>
                              <w:tblGrid>
                                <w:gridCol w:w="232"/>
                                <w:gridCol w:w="298"/>
                              </w:tblGrid>
                              <w:tr w:rsidR="00A37A3E" w:rsidRPr="00F62974">
                                <w:trPr>
                                  <w:tblCellSpacing w:w="30" w:type="dxa"/>
                                </w:trPr>
                                <w:tc>
                                  <w:tcPr>
                                    <w:tcW w:w="142" w:type="dxa"/>
                                    <w:shd w:val="clear" w:color="auto" w:fill="C0D0C0"/>
                                    <w:noWrap/>
                                    <w:vAlign w:val="center"/>
                                    <w:hideMark/>
                                  </w:tcPr>
                                  <w:p w:rsidR="00A37A3E" w:rsidRPr="00F62974" w:rsidRDefault="00A37A3E" w:rsidP="00A37A3E">
                                    <w:pPr>
                                      <w:rPr>
                                        <w:rFonts w:asciiTheme="majorHAnsi" w:eastAsia="Times New Roman" w:hAnsiTheme="majorHAnsi" w:cs="Arial"/>
                                      </w:rPr>
                                    </w:pPr>
                                    <w:r w:rsidRPr="00F62974">
                                      <w:rPr>
                                        <w:rFonts w:asciiTheme="majorHAnsi" w:eastAsia="Times New Roman" w:hAnsiTheme="majorHAnsi" w:cs="Arial"/>
                                      </w:rPr>
                                      <w:t>   </w:t>
                                    </w:r>
                                  </w:p>
                                </w:tc>
                                <w:tc>
                                  <w:tcPr>
                                    <w:tcW w:w="208" w:type="dxa"/>
                                    <w:noWrap/>
                                    <w:vAlign w:val="center"/>
                                    <w:hideMark/>
                                  </w:tcPr>
                                  <w:p w:rsidR="00A37A3E" w:rsidRPr="00F62974" w:rsidRDefault="00A37A3E" w:rsidP="00A37A3E">
                                    <w:pPr>
                                      <w:rPr>
                                        <w:rFonts w:asciiTheme="majorHAnsi" w:eastAsia="Times New Roman" w:hAnsiTheme="majorHAnsi" w:cs="Arial"/>
                                      </w:rPr>
                                    </w:pPr>
                                    <w:r w:rsidRPr="00F62974">
                                      <w:rPr>
                                        <w:rFonts w:asciiTheme="majorHAnsi" w:eastAsia="Times New Roman" w:hAnsiTheme="majorHAnsi" w:cs="Arial"/>
                                      </w:rPr>
                                      <w:t>V5</w:t>
                                    </w:r>
                                  </w:p>
                                </w:tc>
                              </w:tr>
                            </w:tbl>
                            <w:p w:rsidR="00A37A3E" w:rsidRPr="00F62974" w:rsidRDefault="00A37A3E" w:rsidP="00A37A3E">
                              <w:pPr>
                                <w:rPr>
                                  <w:rFonts w:asciiTheme="majorHAnsi" w:eastAsia="Times New Roman" w:hAnsiTheme="majorHAnsi" w:cs="Arial"/>
                                </w:rPr>
                              </w:pPr>
                            </w:p>
                          </w:tc>
                        </w:tr>
                      </w:tbl>
                      <w:p w:rsidR="00A37A3E" w:rsidRPr="00F62974" w:rsidRDefault="00A37A3E" w:rsidP="00A37A3E">
                        <w:pPr>
                          <w:rPr>
                            <w:rFonts w:asciiTheme="majorHAnsi" w:eastAsia="Times New Roman" w:hAnsiTheme="majorHAnsi" w:cs="Arial"/>
                          </w:rPr>
                        </w:pPr>
                      </w:p>
                    </w:tc>
                  </w:tr>
                </w:tbl>
                <w:p w:rsidR="00A37A3E" w:rsidRPr="00F62974" w:rsidRDefault="00A37A3E" w:rsidP="00A37A3E">
                  <w:pPr>
                    <w:rPr>
                      <w:rFonts w:asciiTheme="majorHAnsi" w:eastAsia="Times New Roman" w:hAnsiTheme="majorHAnsi" w:cs="Times New Roman"/>
                    </w:rPr>
                  </w:pPr>
                </w:p>
              </w:tc>
            </w:tr>
          </w:tbl>
          <w:p w:rsidR="008B3977" w:rsidRPr="00F62974" w:rsidRDefault="008B3977" w:rsidP="008B3977">
            <w:pPr>
              <w:spacing w:before="100" w:beforeAutospacing="1" w:after="100" w:afterAutospacing="1"/>
              <w:rPr>
                <w:rFonts w:asciiTheme="majorHAnsi" w:eastAsia="Times New Roman" w:hAnsiTheme="majorHAnsi" w:cs="Arial"/>
              </w:rPr>
            </w:pPr>
            <w:r w:rsidRPr="00F62974">
              <w:rPr>
                <w:rFonts w:asciiTheme="majorHAnsi" w:eastAsia="Times New Roman" w:hAnsiTheme="majorHAnsi" w:cs="Arial"/>
                <w:b/>
                <w:bCs/>
              </w:rPr>
              <w:t>V6</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672"/>
              <w:gridCol w:w="808"/>
              <w:gridCol w:w="682"/>
              <w:gridCol w:w="808"/>
              <w:gridCol w:w="699"/>
              <w:gridCol w:w="948"/>
            </w:tblGrid>
            <w:tr w:rsidR="008B3977" w:rsidRPr="00F62974" w:rsidTr="008B3977">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8B3977" w:rsidRPr="00F62974" w:rsidRDefault="008B3977" w:rsidP="008B3977">
                  <w:pPr>
                    <w:rPr>
                      <w:rFonts w:asciiTheme="majorHAnsi" w:eastAsia="Times New Roman" w:hAnsiTheme="majorHAnsi" w:cs="Arial"/>
                    </w:rPr>
                  </w:pPr>
                  <w:r w:rsidRPr="00F62974">
                    <w:rPr>
                      <w:rFonts w:asciiTheme="majorHAnsi" w:eastAsia="Times New Roman" w:hAnsiTheme="majorHAnsi" w:cs="Arial"/>
                    </w:rPr>
                    <w:t>Modalità</w:t>
                  </w:r>
                </w:p>
              </w:tc>
              <w:tc>
                <w:tcPr>
                  <w:tcW w:w="778" w:type="dxa"/>
                  <w:tcBorders>
                    <w:top w:val="outset" w:sz="6" w:space="0" w:color="auto"/>
                    <w:left w:val="outset" w:sz="6" w:space="0" w:color="auto"/>
                    <w:bottom w:val="outset" w:sz="6" w:space="0" w:color="auto"/>
                    <w:right w:val="outset" w:sz="6" w:space="0" w:color="auto"/>
                  </w:tcBorders>
                  <w:vAlign w:val="center"/>
                  <w:hideMark/>
                </w:tcPr>
                <w:p w:rsidR="008B3977" w:rsidRPr="00F62974" w:rsidRDefault="008B3977" w:rsidP="008B3977">
                  <w:pPr>
                    <w:rPr>
                      <w:rFonts w:asciiTheme="majorHAnsi" w:eastAsia="Times New Roman" w:hAnsiTheme="majorHAnsi" w:cs="Arial"/>
                    </w:rPr>
                  </w:pPr>
                  <w:r w:rsidRPr="00F62974">
                    <w:rPr>
                      <w:rFonts w:asciiTheme="majorHAnsi" w:eastAsia="Times New Roman" w:hAnsiTheme="majorHAnsi" w:cs="Arial"/>
                    </w:rPr>
                    <w:t>Frequenza</w:t>
                  </w:r>
                  <w:r w:rsidRPr="00F62974">
                    <w:rPr>
                      <w:rFonts w:asciiTheme="majorHAnsi" w:eastAsia="Times New Roman" w:hAnsiTheme="majorHAnsi" w:cs="Arial"/>
                    </w:rPr>
                    <w:br/>
                    <w:t>semplice</w:t>
                  </w:r>
                </w:p>
              </w:tc>
              <w:tc>
                <w:tcPr>
                  <w:tcW w:w="652" w:type="dxa"/>
                  <w:tcBorders>
                    <w:top w:val="outset" w:sz="6" w:space="0" w:color="auto"/>
                    <w:left w:val="outset" w:sz="6" w:space="0" w:color="auto"/>
                    <w:bottom w:val="outset" w:sz="6" w:space="0" w:color="auto"/>
                    <w:right w:val="outset" w:sz="6" w:space="0" w:color="auto"/>
                  </w:tcBorders>
                  <w:vAlign w:val="center"/>
                  <w:hideMark/>
                </w:tcPr>
                <w:p w:rsidR="008B3977" w:rsidRPr="00F62974" w:rsidRDefault="008B3977" w:rsidP="008B3977">
                  <w:pPr>
                    <w:rPr>
                      <w:rFonts w:asciiTheme="majorHAnsi" w:eastAsia="Times New Roman" w:hAnsiTheme="majorHAnsi" w:cs="Arial"/>
                    </w:rPr>
                  </w:pPr>
                  <w:r w:rsidRPr="00F62974">
                    <w:rPr>
                      <w:rFonts w:asciiTheme="majorHAnsi" w:eastAsia="Times New Roman" w:hAnsiTheme="majorHAnsi" w:cs="Arial"/>
                    </w:rPr>
                    <w:t>Percent.</w:t>
                  </w:r>
                  <w:r w:rsidRPr="00F62974">
                    <w:rPr>
                      <w:rFonts w:asciiTheme="majorHAnsi" w:eastAsia="Times New Roman" w:hAnsiTheme="majorHAnsi" w:cs="Arial"/>
                    </w:rPr>
                    <w:br/>
                    <w:t>semplice</w:t>
                  </w:r>
                </w:p>
              </w:tc>
              <w:tc>
                <w:tcPr>
                  <w:tcW w:w="778" w:type="dxa"/>
                  <w:tcBorders>
                    <w:top w:val="outset" w:sz="6" w:space="0" w:color="auto"/>
                    <w:left w:val="outset" w:sz="6" w:space="0" w:color="auto"/>
                    <w:bottom w:val="outset" w:sz="6" w:space="0" w:color="auto"/>
                    <w:right w:val="outset" w:sz="6" w:space="0" w:color="auto"/>
                  </w:tcBorders>
                  <w:vAlign w:val="center"/>
                  <w:hideMark/>
                </w:tcPr>
                <w:p w:rsidR="008B3977" w:rsidRPr="00F62974" w:rsidRDefault="008B3977" w:rsidP="008B3977">
                  <w:pPr>
                    <w:rPr>
                      <w:rFonts w:asciiTheme="majorHAnsi" w:eastAsia="Times New Roman" w:hAnsiTheme="majorHAnsi" w:cs="Arial"/>
                    </w:rPr>
                  </w:pPr>
                  <w:r w:rsidRPr="00F62974">
                    <w:rPr>
                      <w:rFonts w:asciiTheme="majorHAnsi" w:eastAsia="Times New Roman" w:hAnsiTheme="majorHAnsi" w:cs="Arial"/>
                    </w:rPr>
                    <w:t>Frequenza</w:t>
                  </w:r>
                  <w:r w:rsidRPr="00F62974">
                    <w:rPr>
                      <w:rFonts w:asciiTheme="majorHAnsi" w:eastAsia="Times New Roman" w:hAnsiTheme="majorHAnsi" w:cs="Arial"/>
                    </w:rPr>
                    <w:br/>
                    <w:t>cumulata</w:t>
                  </w:r>
                </w:p>
              </w:tc>
              <w:tc>
                <w:tcPr>
                  <w:tcW w:w="669" w:type="dxa"/>
                  <w:tcBorders>
                    <w:top w:val="outset" w:sz="6" w:space="0" w:color="auto"/>
                    <w:left w:val="outset" w:sz="6" w:space="0" w:color="auto"/>
                    <w:bottom w:val="outset" w:sz="6" w:space="0" w:color="auto"/>
                    <w:right w:val="outset" w:sz="6" w:space="0" w:color="auto"/>
                  </w:tcBorders>
                  <w:vAlign w:val="center"/>
                  <w:hideMark/>
                </w:tcPr>
                <w:p w:rsidR="008B3977" w:rsidRPr="00F62974" w:rsidRDefault="008B3977" w:rsidP="008B3977">
                  <w:pPr>
                    <w:rPr>
                      <w:rFonts w:asciiTheme="majorHAnsi" w:eastAsia="Times New Roman" w:hAnsiTheme="majorHAnsi" w:cs="Arial"/>
                    </w:rPr>
                  </w:pPr>
                  <w:r w:rsidRPr="00F62974">
                    <w:rPr>
                      <w:rFonts w:asciiTheme="majorHAnsi" w:eastAsia="Times New Roman" w:hAnsiTheme="majorHAnsi" w:cs="Arial"/>
                    </w:rPr>
                    <w:t>Percent.</w:t>
                  </w:r>
                  <w:r w:rsidRPr="00F62974">
                    <w:rPr>
                      <w:rFonts w:asciiTheme="majorHAnsi" w:eastAsia="Times New Roman" w:hAnsiTheme="majorHAnsi" w:cs="Arial"/>
                    </w:rPr>
                    <w:br/>
                    <w:t>cumulata</w:t>
                  </w:r>
                </w:p>
              </w:tc>
              <w:tc>
                <w:tcPr>
                  <w:tcW w:w="903" w:type="dxa"/>
                  <w:tcBorders>
                    <w:top w:val="outset" w:sz="6" w:space="0" w:color="auto"/>
                    <w:left w:val="outset" w:sz="6" w:space="0" w:color="auto"/>
                    <w:bottom w:val="outset" w:sz="6" w:space="0" w:color="auto"/>
                    <w:right w:val="outset" w:sz="6" w:space="0" w:color="auto"/>
                  </w:tcBorders>
                  <w:vAlign w:val="center"/>
                  <w:hideMark/>
                </w:tcPr>
                <w:p w:rsidR="008B3977" w:rsidRPr="00F62974" w:rsidRDefault="008B3977" w:rsidP="008B3977">
                  <w:pPr>
                    <w:rPr>
                      <w:rFonts w:asciiTheme="majorHAnsi" w:eastAsia="Times New Roman" w:hAnsiTheme="majorHAnsi" w:cs="Arial"/>
                    </w:rPr>
                  </w:pPr>
                  <w:r w:rsidRPr="00F62974">
                    <w:rPr>
                      <w:rFonts w:asciiTheme="majorHAnsi" w:eastAsia="Times New Roman" w:hAnsiTheme="majorHAnsi" w:cs="Arial"/>
                    </w:rPr>
                    <w:t>Int. Fid. 95%</w:t>
                  </w:r>
                </w:p>
              </w:tc>
            </w:tr>
            <w:tr w:rsidR="008B3977" w:rsidRPr="00F62974" w:rsidTr="008B3977">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8B3977" w:rsidRPr="00F62974" w:rsidRDefault="008B3977" w:rsidP="008B3977">
                  <w:pPr>
                    <w:rPr>
                      <w:rFonts w:asciiTheme="majorHAnsi" w:eastAsia="Times New Roman" w:hAnsiTheme="majorHAnsi" w:cs="Arial"/>
                    </w:rPr>
                  </w:pPr>
                  <w:r w:rsidRPr="00F62974">
                    <w:rPr>
                      <w:rFonts w:asciiTheme="majorHAnsi" w:eastAsia="Times New Roman" w:hAnsiTheme="majorHAnsi" w:cs="Arial"/>
                      <w:b/>
                      <w:bCs/>
                    </w:rPr>
                    <w:t>1</w:t>
                  </w:r>
                </w:p>
              </w:tc>
              <w:tc>
                <w:tcPr>
                  <w:tcW w:w="778" w:type="dxa"/>
                  <w:tcBorders>
                    <w:top w:val="outset" w:sz="6" w:space="0" w:color="auto"/>
                    <w:left w:val="outset" w:sz="6" w:space="0" w:color="auto"/>
                    <w:bottom w:val="outset" w:sz="6" w:space="0" w:color="auto"/>
                    <w:right w:val="outset" w:sz="6" w:space="0" w:color="auto"/>
                  </w:tcBorders>
                  <w:vAlign w:val="center"/>
                  <w:hideMark/>
                </w:tcPr>
                <w:p w:rsidR="008B3977" w:rsidRPr="00F62974" w:rsidRDefault="008B3977" w:rsidP="008B3977">
                  <w:pPr>
                    <w:rPr>
                      <w:rFonts w:asciiTheme="majorHAnsi" w:eastAsia="Times New Roman" w:hAnsiTheme="majorHAnsi" w:cs="Arial"/>
                    </w:rPr>
                  </w:pPr>
                  <w:r w:rsidRPr="00F62974">
                    <w:rPr>
                      <w:rFonts w:asciiTheme="majorHAnsi" w:eastAsia="Times New Roman" w:hAnsiTheme="majorHAnsi" w:cs="Arial"/>
                    </w:rPr>
                    <w:t>7</w:t>
                  </w:r>
                </w:p>
              </w:tc>
              <w:tc>
                <w:tcPr>
                  <w:tcW w:w="652" w:type="dxa"/>
                  <w:tcBorders>
                    <w:top w:val="outset" w:sz="6" w:space="0" w:color="auto"/>
                    <w:left w:val="outset" w:sz="6" w:space="0" w:color="auto"/>
                    <w:bottom w:val="outset" w:sz="6" w:space="0" w:color="auto"/>
                    <w:right w:val="outset" w:sz="6" w:space="0" w:color="auto"/>
                  </w:tcBorders>
                  <w:vAlign w:val="center"/>
                  <w:hideMark/>
                </w:tcPr>
                <w:p w:rsidR="008B3977" w:rsidRPr="00F62974" w:rsidRDefault="008B3977" w:rsidP="008B3977">
                  <w:pPr>
                    <w:rPr>
                      <w:rFonts w:asciiTheme="majorHAnsi" w:eastAsia="Times New Roman" w:hAnsiTheme="majorHAnsi" w:cs="Arial"/>
                    </w:rPr>
                  </w:pPr>
                  <w:r w:rsidRPr="00F62974">
                    <w:rPr>
                      <w:rFonts w:asciiTheme="majorHAnsi" w:eastAsia="Times New Roman" w:hAnsiTheme="majorHAnsi" w:cs="Arial"/>
                    </w:rPr>
                    <w:t>50%</w:t>
                  </w:r>
                </w:p>
              </w:tc>
              <w:tc>
                <w:tcPr>
                  <w:tcW w:w="778" w:type="dxa"/>
                  <w:tcBorders>
                    <w:top w:val="outset" w:sz="6" w:space="0" w:color="auto"/>
                    <w:left w:val="outset" w:sz="6" w:space="0" w:color="auto"/>
                    <w:bottom w:val="outset" w:sz="6" w:space="0" w:color="auto"/>
                    <w:right w:val="outset" w:sz="6" w:space="0" w:color="auto"/>
                  </w:tcBorders>
                  <w:vAlign w:val="center"/>
                  <w:hideMark/>
                </w:tcPr>
                <w:p w:rsidR="008B3977" w:rsidRPr="00F62974" w:rsidRDefault="008B3977" w:rsidP="008B3977">
                  <w:pPr>
                    <w:rPr>
                      <w:rFonts w:asciiTheme="majorHAnsi" w:eastAsia="Times New Roman" w:hAnsiTheme="majorHAnsi" w:cs="Arial"/>
                    </w:rPr>
                  </w:pPr>
                  <w:r w:rsidRPr="00F62974">
                    <w:rPr>
                      <w:rFonts w:asciiTheme="majorHAnsi" w:eastAsia="Times New Roman" w:hAnsiTheme="majorHAnsi" w:cs="Arial"/>
                    </w:rPr>
                    <w:t>7</w:t>
                  </w:r>
                </w:p>
              </w:tc>
              <w:tc>
                <w:tcPr>
                  <w:tcW w:w="669" w:type="dxa"/>
                  <w:tcBorders>
                    <w:top w:val="outset" w:sz="6" w:space="0" w:color="auto"/>
                    <w:left w:val="outset" w:sz="6" w:space="0" w:color="auto"/>
                    <w:bottom w:val="outset" w:sz="6" w:space="0" w:color="auto"/>
                    <w:right w:val="outset" w:sz="6" w:space="0" w:color="auto"/>
                  </w:tcBorders>
                  <w:vAlign w:val="center"/>
                  <w:hideMark/>
                </w:tcPr>
                <w:p w:rsidR="008B3977" w:rsidRPr="00F62974" w:rsidRDefault="008B3977" w:rsidP="008B3977">
                  <w:pPr>
                    <w:rPr>
                      <w:rFonts w:asciiTheme="majorHAnsi" w:eastAsia="Times New Roman" w:hAnsiTheme="majorHAnsi" w:cs="Arial"/>
                    </w:rPr>
                  </w:pPr>
                  <w:r w:rsidRPr="00F62974">
                    <w:rPr>
                      <w:rFonts w:asciiTheme="majorHAnsi" w:eastAsia="Times New Roman" w:hAnsiTheme="majorHAnsi" w:cs="Arial"/>
                    </w:rPr>
                    <w:t>50%</w:t>
                  </w:r>
                </w:p>
              </w:tc>
              <w:tc>
                <w:tcPr>
                  <w:tcW w:w="903" w:type="dxa"/>
                  <w:tcBorders>
                    <w:top w:val="outset" w:sz="6" w:space="0" w:color="auto"/>
                    <w:left w:val="outset" w:sz="6" w:space="0" w:color="auto"/>
                    <w:bottom w:val="outset" w:sz="6" w:space="0" w:color="auto"/>
                    <w:right w:val="outset" w:sz="6" w:space="0" w:color="auto"/>
                  </w:tcBorders>
                  <w:vAlign w:val="center"/>
                  <w:hideMark/>
                </w:tcPr>
                <w:p w:rsidR="008B3977" w:rsidRPr="00F62974" w:rsidRDefault="008B3977" w:rsidP="008B3977">
                  <w:pPr>
                    <w:rPr>
                      <w:rFonts w:asciiTheme="majorHAnsi" w:eastAsia="Times New Roman" w:hAnsiTheme="majorHAnsi" w:cs="Arial"/>
                    </w:rPr>
                  </w:pPr>
                  <w:r w:rsidRPr="00F62974">
                    <w:rPr>
                      <w:rFonts w:asciiTheme="majorHAnsi" w:eastAsia="Times New Roman" w:hAnsiTheme="majorHAnsi" w:cs="Arial"/>
                    </w:rPr>
                    <w:t>21%:79%</w:t>
                  </w:r>
                </w:p>
              </w:tc>
            </w:tr>
            <w:tr w:rsidR="008B3977" w:rsidRPr="00F62974" w:rsidTr="008B3977">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8B3977" w:rsidRPr="00F62974" w:rsidRDefault="008B3977" w:rsidP="008B3977">
                  <w:pPr>
                    <w:rPr>
                      <w:rFonts w:asciiTheme="majorHAnsi" w:eastAsia="Times New Roman" w:hAnsiTheme="majorHAnsi" w:cs="Arial"/>
                    </w:rPr>
                  </w:pPr>
                  <w:r w:rsidRPr="00F62974">
                    <w:rPr>
                      <w:rFonts w:asciiTheme="majorHAnsi" w:eastAsia="Times New Roman" w:hAnsiTheme="majorHAnsi" w:cs="Arial"/>
                      <w:b/>
                      <w:bCs/>
                    </w:rPr>
                    <w:t>2</w:t>
                  </w:r>
                </w:p>
              </w:tc>
              <w:tc>
                <w:tcPr>
                  <w:tcW w:w="778" w:type="dxa"/>
                  <w:tcBorders>
                    <w:top w:val="outset" w:sz="6" w:space="0" w:color="auto"/>
                    <w:left w:val="outset" w:sz="6" w:space="0" w:color="auto"/>
                    <w:bottom w:val="outset" w:sz="6" w:space="0" w:color="auto"/>
                    <w:right w:val="outset" w:sz="6" w:space="0" w:color="auto"/>
                  </w:tcBorders>
                  <w:vAlign w:val="center"/>
                  <w:hideMark/>
                </w:tcPr>
                <w:p w:rsidR="008B3977" w:rsidRPr="00F62974" w:rsidRDefault="008B3977" w:rsidP="008B3977">
                  <w:pPr>
                    <w:rPr>
                      <w:rFonts w:asciiTheme="majorHAnsi" w:eastAsia="Times New Roman" w:hAnsiTheme="majorHAnsi" w:cs="Arial"/>
                    </w:rPr>
                  </w:pPr>
                  <w:r w:rsidRPr="00F62974">
                    <w:rPr>
                      <w:rFonts w:asciiTheme="majorHAnsi" w:eastAsia="Times New Roman" w:hAnsiTheme="majorHAnsi" w:cs="Arial"/>
                    </w:rPr>
                    <w:t>5</w:t>
                  </w:r>
                </w:p>
              </w:tc>
              <w:tc>
                <w:tcPr>
                  <w:tcW w:w="652" w:type="dxa"/>
                  <w:tcBorders>
                    <w:top w:val="outset" w:sz="6" w:space="0" w:color="auto"/>
                    <w:left w:val="outset" w:sz="6" w:space="0" w:color="auto"/>
                    <w:bottom w:val="outset" w:sz="6" w:space="0" w:color="auto"/>
                    <w:right w:val="outset" w:sz="6" w:space="0" w:color="auto"/>
                  </w:tcBorders>
                  <w:vAlign w:val="center"/>
                  <w:hideMark/>
                </w:tcPr>
                <w:p w:rsidR="008B3977" w:rsidRPr="00F62974" w:rsidRDefault="008B3977" w:rsidP="008B3977">
                  <w:pPr>
                    <w:rPr>
                      <w:rFonts w:asciiTheme="majorHAnsi" w:eastAsia="Times New Roman" w:hAnsiTheme="majorHAnsi" w:cs="Arial"/>
                    </w:rPr>
                  </w:pPr>
                  <w:r w:rsidRPr="00F62974">
                    <w:rPr>
                      <w:rFonts w:asciiTheme="majorHAnsi" w:eastAsia="Times New Roman" w:hAnsiTheme="majorHAnsi" w:cs="Arial"/>
                    </w:rPr>
                    <w:t>36%</w:t>
                  </w:r>
                </w:p>
              </w:tc>
              <w:tc>
                <w:tcPr>
                  <w:tcW w:w="778" w:type="dxa"/>
                  <w:tcBorders>
                    <w:top w:val="outset" w:sz="6" w:space="0" w:color="auto"/>
                    <w:left w:val="outset" w:sz="6" w:space="0" w:color="auto"/>
                    <w:bottom w:val="outset" w:sz="6" w:space="0" w:color="auto"/>
                    <w:right w:val="outset" w:sz="6" w:space="0" w:color="auto"/>
                  </w:tcBorders>
                  <w:vAlign w:val="center"/>
                  <w:hideMark/>
                </w:tcPr>
                <w:p w:rsidR="008B3977" w:rsidRPr="00F62974" w:rsidRDefault="008B3977" w:rsidP="008B3977">
                  <w:pPr>
                    <w:rPr>
                      <w:rFonts w:asciiTheme="majorHAnsi" w:eastAsia="Times New Roman" w:hAnsiTheme="majorHAnsi" w:cs="Arial"/>
                    </w:rPr>
                  </w:pPr>
                  <w:r w:rsidRPr="00F62974">
                    <w:rPr>
                      <w:rFonts w:asciiTheme="majorHAnsi" w:eastAsia="Times New Roman" w:hAnsiTheme="majorHAnsi" w:cs="Arial"/>
                    </w:rPr>
                    <w:t>12</w:t>
                  </w:r>
                </w:p>
              </w:tc>
              <w:tc>
                <w:tcPr>
                  <w:tcW w:w="669" w:type="dxa"/>
                  <w:tcBorders>
                    <w:top w:val="outset" w:sz="6" w:space="0" w:color="auto"/>
                    <w:left w:val="outset" w:sz="6" w:space="0" w:color="auto"/>
                    <w:bottom w:val="outset" w:sz="6" w:space="0" w:color="auto"/>
                    <w:right w:val="outset" w:sz="6" w:space="0" w:color="auto"/>
                  </w:tcBorders>
                  <w:vAlign w:val="center"/>
                  <w:hideMark/>
                </w:tcPr>
                <w:p w:rsidR="008B3977" w:rsidRPr="00F62974" w:rsidRDefault="008B3977" w:rsidP="008B3977">
                  <w:pPr>
                    <w:rPr>
                      <w:rFonts w:asciiTheme="majorHAnsi" w:eastAsia="Times New Roman" w:hAnsiTheme="majorHAnsi" w:cs="Arial"/>
                    </w:rPr>
                  </w:pPr>
                  <w:r w:rsidRPr="00F62974">
                    <w:rPr>
                      <w:rFonts w:asciiTheme="majorHAnsi" w:eastAsia="Times New Roman" w:hAnsiTheme="majorHAnsi" w:cs="Arial"/>
                    </w:rPr>
                    <w:t>86%</w:t>
                  </w:r>
                </w:p>
              </w:tc>
              <w:tc>
                <w:tcPr>
                  <w:tcW w:w="903" w:type="dxa"/>
                  <w:tcBorders>
                    <w:top w:val="outset" w:sz="6" w:space="0" w:color="auto"/>
                    <w:left w:val="outset" w:sz="6" w:space="0" w:color="auto"/>
                    <w:bottom w:val="outset" w:sz="6" w:space="0" w:color="auto"/>
                    <w:right w:val="outset" w:sz="6" w:space="0" w:color="auto"/>
                  </w:tcBorders>
                  <w:vAlign w:val="center"/>
                  <w:hideMark/>
                </w:tcPr>
                <w:p w:rsidR="008B3977" w:rsidRPr="00F62974" w:rsidRDefault="008B3977" w:rsidP="008B3977">
                  <w:pPr>
                    <w:rPr>
                      <w:rFonts w:asciiTheme="majorHAnsi" w:eastAsia="Times New Roman" w:hAnsiTheme="majorHAnsi" w:cs="Arial"/>
                    </w:rPr>
                  </w:pPr>
                  <w:r w:rsidRPr="00F62974">
                    <w:rPr>
                      <w:rFonts w:asciiTheme="majorHAnsi" w:eastAsia="Times New Roman" w:hAnsiTheme="majorHAnsi" w:cs="Arial"/>
                    </w:rPr>
                    <w:t>7%:64%</w:t>
                  </w:r>
                </w:p>
              </w:tc>
            </w:tr>
            <w:tr w:rsidR="008B3977" w:rsidRPr="00F62974" w:rsidTr="008B3977">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8B3977" w:rsidRPr="00F62974" w:rsidRDefault="008B3977" w:rsidP="008B3977">
                  <w:pPr>
                    <w:rPr>
                      <w:rFonts w:asciiTheme="majorHAnsi" w:eastAsia="Times New Roman" w:hAnsiTheme="majorHAnsi" w:cs="Arial"/>
                    </w:rPr>
                  </w:pPr>
                  <w:r w:rsidRPr="00F62974">
                    <w:rPr>
                      <w:rFonts w:asciiTheme="majorHAnsi" w:eastAsia="Times New Roman" w:hAnsiTheme="majorHAnsi" w:cs="Arial"/>
                      <w:b/>
                      <w:bCs/>
                    </w:rPr>
                    <w:t>3</w:t>
                  </w:r>
                </w:p>
              </w:tc>
              <w:tc>
                <w:tcPr>
                  <w:tcW w:w="778" w:type="dxa"/>
                  <w:tcBorders>
                    <w:top w:val="outset" w:sz="6" w:space="0" w:color="auto"/>
                    <w:left w:val="outset" w:sz="6" w:space="0" w:color="auto"/>
                    <w:bottom w:val="outset" w:sz="6" w:space="0" w:color="auto"/>
                    <w:right w:val="outset" w:sz="6" w:space="0" w:color="auto"/>
                  </w:tcBorders>
                  <w:vAlign w:val="center"/>
                  <w:hideMark/>
                </w:tcPr>
                <w:p w:rsidR="008B3977" w:rsidRPr="00F62974" w:rsidRDefault="008B3977" w:rsidP="008B3977">
                  <w:pPr>
                    <w:rPr>
                      <w:rFonts w:asciiTheme="majorHAnsi" w:eastAsia="Times New Roman" w:hAnsiTheme="majorHAnsi" w:cs="Arial"/>
                    </w:rPr>
                  </w:pPr>
                  <w:r w:rsidRPr="00F62974">
                    <w:rPr>
                      <w:rFonts w:asciiTheme="majorHAnsi" w:eastAsia="Times New Roman" w:hAnsiTheme="majorHAnsi" w:cs="Arial"/>
                    </w:rPr>
                    <w:t>2</w:t>
                  </w:r>
                </w:p>
              </w:tc>
              <w:tc>
                <w:tcPr>
                  <w:tcW w:w="652" w:type="dxa"/>
                  <w:tcBorders>
                    <w:top w:val="outset" w:sz="6" w:space="0" w:color="auto"/>
                    <w:left w:val="outset" w:sz="6" w:space="0" w:color="auto"/>
                    <w:bottom w:val="outset" w:sz="6" w:space="0" w:color="auto"/>
                    <w:right w:val="outset" w:sz="6" w:space="0" w:color="auto"/>
                  </w:tcBorders>
                  <w:vAlign w:val="center"/>
                  <w:hideMark/>
                </w:tcPr>
                <w:p w:rsidR="008B3977" w:rsidRPr="00F62974" w:rsidRDefault="008B3977" w:rsidP="008B3977">
                  <w:pPr>
                    <w:rPr>
                      <w:rFonts w:asciiTheme="majorHAnsi" w:eastAsia="Times New Roman" w:hAnsiTheme="majorHAnsi" w:cs="Arial"/>
                    </w:rPr>
                  </w:pPr>
                  <w:r w:rsidRPr="00F62974">
                    <w:rPr>
                      <w:rFonts w:asciiTheme="majorHAnsi" w:eastAsia="Times New Roman" w:hAnsiTheme="majorHAnsi" w:cs="Arial"/>
                    </w:rPr>
                    <w:t>14%</w:t>
                  </w:r>
                </w:p>
              </w:tc>
              <w:tc>
                <w:tcPr>
                  <w:tcW w:w="778" w:type="dxa"/>
                  <w:tcBorders>
                    <w:top w:val="outset" w:sz="6" w:space="0" w:color="auto"/>
                    <w:left w:val="outset" w:sz="6" w:space="0" w:color="auto"/>
                    <w:bottom w:val="outset" w:sz="6" w:space="0" w:color="auto"/>
                    <w:right w:val="outset" w:sz="6" w:space="0" w:color="auto"/>
                  </w:tcBorders>
                  <w:vAlign w:val="center"/>
                  <w:hideMark/>
                </w:tcPr>
                <w:p w:rsidR="008B3977" w:rsidRPr="00F62974" w:rsidRDefault="008B3977" w:rsidP="008B3977">
                  <w:pPr>
                    <w:rPr>
                      <w:rFonts w:asciiTheme="majorHAnsi" w:eastAsia="Times New Roman" w:hAnsiTheme="majorHAnsi" w:cs="Arial"/>
                    </w:rPr>
                  </w:pPr>
                  <w:r w:rsidRPr="00F62974">
                    <w:rPr>
                      <w:rFonts w:asciiTheme="majorHAnsi" w:eastAsia="Times New Roman" w:hAnsiTheme="majorHAnsi" w:cs="Arial"/>
                    </w:rPr>
                    <w:t>14</w:t>
                  </w:r>
                </w:p>
              </w:tc>
              <w:tc>
                <w:tcPr>
                  <w:tcW w:w="669" w:type="dxa"/>
                  <w:tcBorders>
                    <w:top w:val="outset" w:sz="6" w:space="0" w:color="auto"/>
                    <w:left w:val="outset" w:sz="6" w:space="0" w:color="auto"/>
                    <w:bottom w:val="outset" w:sz="6" w:space="0" w:color="auto"/>
                    <w:right w:val="outset" w:sz="6" w:space="0" w:color="auto"/>
                  </w:tcBorders>
                  <w:vAlign w:val="center"/>
                  <w:hideMark/>
                </w:tcPr>
                <w:p w:rsidR="008B3977" w:rsidRPr="00F62974" w:rsidRDefault="008B3977" w:rsidP="008B3977">
                  <w:pPr>
                    <w:rPr>
                      <w:rFonts w:asciiTheme="majorHAnsi" w:eastAsia="Times New Roman" w:hAnsiTheme="majorHAnsi" w:cs="Arial"/>
                    </w:rPr>
                  </w:pPr>
                  <w:r w:rsidRPr="00F62974">
                    <w:rPr>
                      <w:rFonts w:asciiTheme="majorHAnsi" w:eastAsia="Times New Roman" w:hAnsiTheme="majorHAnsi" w:cs="Arial"/>
                    </w:rPr>
                    <w:t>100%</w:t>
                  </w:r>
                </w:p>
              </w:tc>
              <w:tc>
                <w:tcPr>
                  <w:tcW w:w="903" w:type="dxa"/>
                  <w:tcBorders>
                    <w:top w:val="outset" w:sz="6" w:space="0" w:color="auto"/>
                    <w:left w:val="outset" w:sz="6" w:space="0" w:color="auto"/>
                    <w:bottom w:val="outset" w:sz="6" w:space="0" w:color="auto"/>
                    <w:right w:val="outset" w:sz="6" w:space="0" w:color="auto"/>
                  </w:tcBorders>
                  <w:vAlign w:val="center"/>
                  <w:hideMark/>
                </w:tcPr>
                <w:p w:rsidR="008B3977" w:rsidRPr="00F62974" w:rsidRDefault="008B3977" w:rsidP="008B3977">
                  <w:pPr>
                    <w:rPr>
                      <w:rFonts w:asciiTheme="majorHAnsi" w:eastAsia="Times New Roman" w:hAnsiTheme="majorHAnsi" w:cs="Arial"/>
                    </w:rPr>
                  </w:pPr>
                  <w:r w:rsidRPr="00F62974">
                    <w:rPr>
                      <w:rFonts w:asciiTheme="majorHAnsi" w:eastAsia="Times New Roman" w:hAnsiTheme="majorHAnsi" w:cs="Arial"/>
                    </w:rPr>
                    <w:t>0%:43%</w:t>
                  </w:r>
                </w:p>
              </w:tc>
            </w:tr>
          </w:tbl>
          <w:p w:rsidR="008B3977" w:rsidRPr="00F62974" w:rsidRDefault="008B3977" w:rsidP="008B3977">
            <w:pPr>
              <w:spacing w:before="100" w:beforeAutospacing="1" w:after="100" w:afterAutospacing="1"/>
              <w:rPr>
                <w:rFonts w:asciiTheme="majorHAnsi" w:eastAsia="Times New Roman" w:hAnsiTheme="majorHAnsi" w:cs="Arial"/>
              </w:rPr>
            </w:pPr>
            <w:r w:rsidRPr="00F62974">
              <w:rPr>
                <w:rFonts w:asciiTheme="majorHAnsi" w:eastAsia="Times New Roman" w:hAnsiTheme="majorHAnsi" w:cs="Arial"/>
              </w:rPr>
              <w:br/>
            </w:r>
            <w:r w:rsidRPr="00F62974">
              <w:rPr>
                <w:rFonts w:asciiTheme="majorHAnsi" w:eastAsia="Times New Roman" w:hAnsiTheme="majorHAnsi" w:cs="Arial"/>
                <w:b/>
                <w:bCs/>
              </w:rPr>
              <w:t>Campione</w:t>
            </w:r>
            <w:r w:rsidRPr="00F62974">
              <w:rPr>
                <w:rFonts w:asciiTheme="majorHAnsi" w:eastAsia="Times New Roman" w:hAnsiTheme="majorHAnsi" w:cs="Arial"/>
              </w:rPr>
              <w:t>:</w:t>
            </w:r>
            <w:r w:rsidRPr="00F62974">
              <w:rPr>
                <w:rFonts w:asciiTheme="majorHAnsi" w:eastAsia="Times New Roman" w:hAnsiTheme="majorHAnsi" w:cs="Arial"/>
              </w:rPr>
              <w:br/>
              <w:t>Numero di casi= 14</w:t>
            </w:r>
            <w:r w:rsidRPr="00F62974">
              <w:rPr>
                <w:rFonts w:asciiTheme="majorHAnsi" w:eastAsia="Times New Roman" w:hAnsiTheme="majorHAnsi" w:cs="Arial"/>
              </w:rPr>
              <w:br/>
              <w:t>Indici di tendenza centrale:</w:t>
            </w:r>
            <w:r w:rsidRPr="00F62974">
              <w:rPr>
                <w:rFonts w:asciiTheme="majorHAnsi" w:eastAsia="Times New Roman" w:hAnsiTheme="majorHAnsi" w:cs="Arial"/>
              </w:rPr>
              <w:br/>
              <w:t>  Moda = 1</w:t>
            </w:r>
            <w:r w:rsidRPr="00F62974">
              <w:rPr>
                <w:rFonts w:asciiTheme="majorHAnsi" w:eastAsia="Times New Roman" w:hAnsiTheme="majorHAnsi" w:cs="Arial"/>
              </w:rPr>
              <w:br/>
              <w:t>  Mediana = tra 1 e 2</w:t>
            </w:r>
            <w:r w:rsidRPr="00F62974">
              <w:rPr>
                <w:rFonts w:asciiTheme="majorHAnsi" w:eastAsia="Times New Roman" w:hAnsiTheme="majorHAnsi" w:cs="Arial"/>
              </w:rPr>
              <w:br/>
              <w:t>  Media = 1.64</w:t>
            </w:r>
            <w:r w:rsidRPr="00F62974">
              <w:rPr>
                <w:rFonts w:asciiTheme="majorHAnsi" w:eastAsia="Times New Roman" w:hAnsiTheme="majorHAnsi" w:cs="Arial"/>
              </w:rPr>
              <w:br/>
              <w:t>Indici di dispersione:</w:t>
            </w:r>
            <w:r w:rsidRPr="00F62974">
              <w:rPr>
                <w:rFonts w:asciiTheme="majorHAnsi" w:eastAsia="Times New Roman" w:hAnsiTheme="majorHAnsi" w:cs="Arial"/>
              </w:rPr>
              <w:br/>
              <w:t>  Squilibrio = 0.4</w:t>
            </w:r>
            <w:r w:rsidRPr="00F62974">
              <w:rPr>
                <w:rFonts w:asciiTheme="majorHAnsi" w:eastAsia="Times New Roman" w:hAnsiTheme="majorHAnsi" w:cs="Arial"/>
              </w:rPr>
              <w:br/>
              <w:t>  Campo di variazione = 2</w:t>
            </w:r>
            <w:r w:rsidRPr="00F62974">
              <w:rPr>
                <w:rFonts w:asciiTheme="majorHAnsi" w:eastAsia="Times New Roman" w:hAnsiTheme="majorHAnsi" w:cs="Arial"/>
              </w:rPr>
              <w:br/>
              <w:t>  Differenza interquartilica = 1</w:t>
            </w:r>
            <w:r w:rsidRPr="00F62974">
              <w:rPr>
                <w:rFonts w:asciiTheme="majorHAnsi" w:eastAsia="Times New Roman" w:hAnsiTheme="majorHAnsi" w:cs="Arial"/>
              </w:rPr>
              <w:br/>
              <w:t>  Scarto tipo = 0.72</w:t>
            </w:r>
            <w:r w:rsidRPr="00F62974">
              <w:rPr>
                <w:rFonts w:asciiTheme="majorHAnsi" w:eastAsia="Times New Roman" w:hAnsiTheme="majorHAnsi" w:cs="Arial"/>
              </w:rPr>
              <w:br/>
              <w:t>Indici di forma:</w:t>
            </w:r>
            <w:r w:rsidRPr="00F62974">
              <w:rPr>
                <w:rFonts w:asciiTheme="majorHAnsi" w:eastAsia="Times New Roman" w:hAnsiTheme="majorHAnsi" w:cs="Arial"/>
              </w:rPr>
              <w:br/>
              <w:t>  Asimmetria = 0.65</w:t>
            </w:r>
            <w:r w:rsidRPr="00F62974">
              <w:rPr>
                <w:rFonts w:asciiTheme="majorHAnsi" w:eastAsia="Times New Roman" w:hAnsiTheme="majorHAnsi" w:cs="Arial"/>
              </w:rPr>
              <w:br/>
              <w:t xml:space="preserve">  Curtosi = -0.83 </w:t>
            </w:r>
            <w:r w:rsidRPr="00F62974">
              <w:rPr>
                <w:rFonts w:asciiTheme="majorHAnsi" w:eastAsia="Times New Roman" w:hAnsiTheme="majorHAnsi" w:cs="Arial"/>
                <w:b/>
                <w:bCs/>
              </w:rPr>
              <w:t>Popolazione</w:t>
            </w:r>
            <w:r w:rsidRPr="00F62974">
              <w:rPr>
                <w:rFonts w:asciiTheme="majorHAnsi" w:eastAsia="Times New Roman" w:hAnsiTheme="majorHAnsi" w:cs="Arial"/>
              </w:rPr>
              <w:t>:</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18"/>
              <w:gridCol w:w="1193"/>
            </w:tblGrid>
            <w:tr w:rsidR="008B3977" w:rsidRPr="00F62974" w:rsidTr="008B3977">
              <w:trPr>
                <w:tblCellSpacing w:w="15" w:type="dxa"/>
              </w:trPr>
              <w:tc>
                <w:tcPr>
                  <w:tcW w:w="873" w:type="dxa"/>
                  <w:tcBorders>
                    <w:top w:val="outset" w:sz="6" w:space="0" w:color="auto"/>
                    <w:left w:val="outset" w:sz="6" w:space="0" w:color="auto"/>
                    <w:bottom w:val="outset" w:sz="6" w:space="0" w:color="auto"/>
                    <w:right w:val="outset" w:sz="6" w:space="0" w:color="auto"/>
                  </w:tcBorders>
                  <w:vAlign w:val="center"/>
                  <w:hideMark/>
                </w:tcPr>
                <w:p w:rsidR="008B3977" w:rsidRPr="00F62974" w:rsidRDefault="008B3977" w:rsidP="008B3977">
                  <w:pPr>
                    <w:rPr>
                      <w:rFonts w:asciiTheme="majorHAnsi" w:eastAsia="Times New Roman" w:hAnsiTheme="majorHAnsi" w:cs="Arial"/>
                    </w:rPr>
                  </w:pPr>
                  <w:r w:rsidRPr="00F62974">
                    <w:rPr>
                      <w:rFonts w:asciiTheme="majorHAnsi" w:eastAsia="Times New Roman" w:hAnsiTheme="majorHAnsi" w:cs="Arial"/>
                    </w:rPr>
                    <w:t>Parametro</w:t>
                  </w:r>
                </w:p>
              </w:tc>
              <w:tc>
                <w:tcPr>
                  <w:tcW w:w="1148" w:type="dxa"/>
                  <w:tcBorders>
                    <w:top w:val="outset" w:sz="6" w:space="0" w:color="auto"/>
                    <w:left w:val="outset" w:sz="6" w:space="0" w:color="auto"/>
                    <w:bottom w:val="outset" w:sz="6" w:space="0" w:color="auto"/>
                    <w:right w:val="outset" w:sz="6" w:space="0" w:color="auto"/>
                  </w:tcBorders>
                  <w:vAlign w:val="center"/>
                  <w:hideMark/>
                </w:tcPr>
                <w:p w:rsidR="008B3977" w:rsidRPr="00F62974" w:rsidRDefault="008B3977" w:rsidP="008B3977">
                  <w:pPr>
                    <w:rPr>
                      <w:rFonts w:asciiTheme="majorHAnsi" w:eastAsia="Times New Roman" w:hAnsiTheme="majorHAnsi" w:cs="Arial"/>
                    </w:rPr>
                  </w:pPr>
                  <w:r w:rsidRPr="00F62974">
                    <w:rPr>
                      <w:rFonts w:asciiTheme="majorHAnsi" w:eastAsia="Times New Roman" w:hAnsiTheme="majorHAnsi" w:cs="Arial"/>
                    </w:rPr>
                    <w:t>Int. Fid. 95%</w:t>
                  </w:r>
                </w:p>
              </w:tc>
            </w:tr>
            <w:tr w:rsidR="008B3977" w:rsidRPr="00F62974" w:rsidTr="008B3977">
              <w:trPr>
                <w:tblCellSpacing w:w="15" w:type="dxa"/>
              </w:trPr>
              <w:tc>
                <w:tcPr>
                  <w:tcW w:w="873" w:type="dxa"/>
                  <w:tcBorders>
                    <w:top w:val="outset" w:sz="6" w:space="0" w:color="auto"/>
                    <w:left w:val="outset" w:sz="6" w:space="0" w:color="auto"/>
                    <w:bottom w:val="outset" w:sz="6" w:space="0" w:color="auto"/>
                    <w:right w:val="outset" w:sz="6" w:space="0" w:color="auto"/>
                  </w:tcBorders>
                  <w:vAlign w:val="center"/>
                  <w:hideMark/>
                </w:tcPr>
                <w:p w:rsidR="008B3977" w:rsidRPr="00F62974" w:rsidRDefault="008B3977" w:rsidP="008B3977">
                  <w:pPr>
                    <w:rPr>
                      <w:rFonts w:asciiTheme="majorHAnsi" w:eastAsia="Times New Roman" w:hAnsiTheme="majorHAnsi" w:cs="Arial"/>
                    </w:rPr>
                  </w:pPr>
                  <w:r w:rsidRPr="00F62974">
                    <w:rPr>
                      <w:rFonts w:asciiTheme="majorHAnsi" w:eastAsia="Times New Roman" w:hAnsiTheme="majorHAnsi" w:cs="Arial"/>
                    </w:rPr>
                    <w:t>Media</w:t>
                  </w:r>
                </w:p>
              </w:tc>
              <w:tc>
                <w:tcPr>
                  <w:tcW w:w="1148" w:type="dxa"/>
                  <w:tcBorders>
                    <w:top w:val="outset" w:sz="6" w:space="0" w:color="auto"/>
                    <w:left w:val="outset" w:sz="6" w:space="0" w:color="auto"/>
                    <w:bottom w:val="outset" w:sz="6" w:space="0" w:color="auto"/>
                    <w:right w:val="outset" w:sz="6" w:space="0" w:color="auto"/>
                  </w:tcBorders>
                  <w:vAlign w:val="center"/>
                  <w:hideMark/>
                </w:tcPr>
                <w:p w:rsidR="008B3977" w:rsidRPr="00F62974" w:rsidRDefault="008B3977" w:rsidP="008B3977">
                  <w:pPr>
                    <w:rPr>
                      <w:rFonts w:asciiTheme="majorHAnsi" w:eastAsia="Times New Roman" w:hAnsiTheme="majorHAnsi" w:cs="Arial"/>
                    </w:rPr>
                  </w:pPr>
                  <w:r w:rsidRPr="00F62974">
                    <w:rPr>
                      <w:rFonts w:asciiTheme="majorHAnsi" w:eastAsia="Times New Roman" w:hAnsiTheme="majorHAnsi" w:cs="Arial"/>
                    </w:rPr>
                    <w:t>da 1.23 a 2.06</w:t>
                  </w:r>
                </w:p>
              </w:tc>
            </w:tr>
            <w:tr w:rsidR="008B3977" w:rsidRPr="00F62974" w:rsidTr="008B3977">
              <w:trPr>
                <w:tblCellSpacing w:w="15" w:type="dxa"/>
              </w:trPr>
              <w:tc>
                <w:tcPr>
                  <w:tcW w:w="873" w:type="dxa"/>
                  <w:tcBorders>
                    <w:top w:val="outset" w:sz="6" w:space="0" w:color="auto"/>
                    <w:left w:val="outset" w:sz="6" w:space="0" w:color="auto"/>
                    <w:bottom w:val="outset" w:sz="6" w:space="0" w:color="auto"/>
                    <w:right w:val="outset" w:sz="6" w:space="0" w:color="auto"/>
                  </w:tcBorders>
                  <w:vAlign w:val="center"/>
                  <w:hideMark/>
                </w:tcPr>
                <w:p w:rsidR="008B3977" w:rsidRPr="00F62974" w:rsidRDefault="008B3977" w:rsidP="008B3977">
                  <w:pPr>
                    <w:rPr>
                      <w:rFonts w:asciiTheme="majorHAnsi" w:eastAsia="Times New Roman" w:hAnsiTheme="majorHAnsi" w:cs="Arial"/>
                    </w:rPr>
                  </w:pPr>
                  <w:r w:rsidRPr="00F62974">
                    <w:rPr>
                      <w:rFonts w:asciiTheme="majorHAnsi" w:eastAsia="Times New Roman" w:hAnsiTheme="majorHAnsi" w:cs="Arial"/>
                    </w:rPr>
                    <w:t>Scarto tipo</w:t>
                  </w:r>
                </w:p>
              </w:tc>
              <w:tc>
                <w:tcPr>
                  <w:tcW w:w="1148" w:type="dxa"/>
                  <w:tcBorders>
                    <w:top w:val="outset" w:sz="6" w:space="0" w:color="auto"/>
                    <w:left w:val="outset" w:sz="6" w:space="0" w:color="auto"/>
                    <w:bottom w:val="outset" w:sz="6" w:space="0" w:color="auto"/>
                    <w:right w:val="outset" w:sz="6" w:space="0" w:color="auto"/>
                  </w:tcBorders>
                  <w:vAlign w:val="center"/>
                  <w:hideMark/>
                </w:tcPr>
                <w:p w:rsidR="008B3977" w:rsidRPr="00F62974" w:rsidRDefault="008B3977" w:rsidP="008B3977">
                  <w:pPr>
                    <w:rPr>
                      <w:rFonts w:asciiTheme="majorHAnsi" w:eastAsia="Times New Roman" w:hAnsiTheme="majorHAnsi" w:cs="Arial"/>
                    </w:rPr>
                  </w:pPr>
                  <w:r w:rsidRPr="00F62974">
                    <w:rPr>
                      <w:rFonts w:asciiTheme="majorHAnsi" w:eastAsia="Times New Roman" w:hAnsiTheme="majorHAnsi" w:cs="Arial"/>
                    </w:rPr>
                    <w:t>da 0.52 a 1.16</w:t>
                  </w:r>
                </w:p>
              </w:tc>
            </w:tr>
          </w:tbl>
          <w:p w:rsidR="008B3977" w:rsidRPr="00F62974" w:rsidRDefault="008B3977" w:rsidP="008B3977">
            <w:pPr>
              <w:spacing w:before="100" w:beforeAutospacing="1" w:after="100" w:afterAutospacing="1"/>
              <w:rPr>
                <w:rFonts w:asciiTheme="majorHAnsi" w:eastAsia="Times New Roman" w:hAnsiTheme="majorHAnsi" w:cs="Arial"/>
              </w:rPr>
            </w:pPr>
            <w:r w:rsidRPr="00F62974">
              <w:rPr>
                <w:rFonts w:asciiTheme="majorHAnsi" w:eastAsia="Times New Roman" w:hAnsiTheme="majorHAnsi" w:cs="Arial"/>
              </w:rPr>
              <w:lastRenderedPageBreak/>
              <w:t>Probabilità di normalità della distribuzione (test di Jarque-Bera): 0.499</w:t>
            </w:r>
          </w:p>
          <w:tbl>
            <w:tblPr>
              <w:tblW w:w="0" w:type="auto"/>
              <w:tblCellSpacing w:w="15" w:type="dxa"/>
              <w:tblLayout w:type="fixed"/>
              <w:tblCellMar>
                <w:top w:w="15" w:type="dxa"/>
                <w:left w:w="15" w:type="dxa"/>
                <w:bottom w:w="15" w:type="dxa"/>
                <w:right w:w="15" w:type="dxa"/>
              </w:tblCellMar>
              <w:tblLook w:val="04A0"/>
            </w:tblPr>
            <w:tblGrid>
              <w:gridCol w:w="4545"/>
              <w:gridCol w:w="180"/>
              <w:gridCol w:w="635"/>
            </w:tblGrid>
            <w:tr w:rsidR="00404E83" w:rsidRPr="00F62974" w:rsidTr="00404E83">
              <w:trPr>
                <w:tblCellSpacing w:w="15" w:type="dxa"/>
              </w:trPr>
              <w:tc>
                <w:tcPr>
                  <w:tcW w:w="4500" w:type="dxa"/>
                  <w:hideMark/>
                </w:tcPr>
                <w:tbl>
                  <w:tblPr>
                    <w:tblW w:w="0" w:type="auto"/>
                    <w:jc w:val="right"/>
                    <w:tblCellSpacing w:w="15" w:type="dxa"/>
                    <w:tblLayout w:type="fixed"/>
                    <w:tblCellMar>
                      <w:left w:w="0" w:type="dxa"/>
                      <w:right w:w="0" w:type="dxa"/>
                    </w:tblCellMar>
                    <w:tblLook w:val="04A0"/>
                  </w:tblPr>
                  <w:tblGrid>
                    <w:gridCol w:w="420"/>
                    <w:gridCol w:w="405"/>
                    <w:gridCol w:w="420"/>
                  </w:tblGrid>
                  <w:tr w:rsidR="00404E83" w:rsidRPr="00F62974">
                    <w:trPr>
                      <w:tblCellSpacing w:w="15" w:type="dxa"/>
                      <w:jc w:val="right"/>
                    </w:trPr>
                    <w:tc>
                      <w:tcPr>
                        <w:tcW w:w="375" w:type="dxa"/>
                        <w:vAlign w:val="bottom"/>
                        <w:hideMark/>
                      </w:tcPr>
                      <w:tbl>
                        <w:tblPr>
                          <w:tblW w:w="375" w:type="dxa"/>
                          <w:jc w:val="center"/>
                          <w:tblCellSpacing w:w="0" w:type="dxa"/>
                          <w:tblLayout w:type="fixed"/>
                          <w:tblCellMar>
                            <w:left w:w="0" w:type="dxa"/>
                            <w:right w:w="0" w:type="dxa"/>
                          </w:tblCellMar>
                          <w:tblLook w:val="04A0"/>
                        </w:tblPr>
                        <w:tblGrid>
                          <w:gridCol w:w="375"/>
                        </w:tblGrid>
                        <w:tr w:rsidR="00404E83" w:rsidRPr="00F62974">
                          <w:trPr>
                            <w:tblCellSpacing w:w="0" w:type="dxa"/>
                            <w:jc w:val="center"/>
                          </w:trPr>
                          <w:tc>
                            <w:tcPr>
                              <w:tcW w:w="375" w:type="dxa"/>
                              <w:vAlign w:val="bottom"/>
                              <w:hideMark/>
                            </w:tcPr>
                            <w:p w:rsidR="00404E83" w:rsidRPr="00F62974" w:rsidRDefault="00404E83" w:rsidP="00404E83">
                              <w:pPr>
                                <w:jc w:val="center"/>
                                <w:rPr>
                                  <w:rFonts w:asciiTheme="majorHAnsi" w:eastAsia="Times New Roman" w:hAnsiTheme="majorHAnsi" w:cs="Arial"/>
                                </w:rPr>
                              </w:pPr>
                              <w:r w:rsidRPr="00F62974">
                                <w:rPr>
                                  <w:rFonts w:asciiTheme="majorHAnsi" w:eastAsia="Times New Roman" w:hAnsiTheme="majorHAnsi" w:cs="Arial"/>
                                </w:rPr>
                                <w:t>50%</w:t>
                              </w:r>
                            </w:p>
                          </w:tc>
                        </w:tr>
                        <w:tr w:rsidR="00404E83" w:rsidRPr="00F62974">
                          <w:trPr>
                            <w:trHeight w:val="750"/>
                            <w:tblCellSpacing w:w="0" w:type="dxa"/>
                            <w:jc w:val="center"/>
                          </w:trPr>
                          <w:tc>
                            <w:tcPr>
                              <w:tcW w:w="375" w:type="dxa"/>
                              <w:shd w:val="clear" w:color="auto" w:fill="C0D0C0"/>
                              <w:vAlign w:val="bottom"/>
                              <w:hideMark/>
                            </w:tcPr>
                            <w:p w:rsidR="00404E83" w:rsidRPr="00F62974" w:rsidRDefault="00404E83" w:rsidP="00404E83">
                              <w:pPr>
                                <w:jc w:val="center"/>
                                <w:rPr>
                                  <w:rFonts w:asciiTheme="majorHAnsi" w:eastAsia="Times New Roman" w:hAnsiTheme="majorHAnsi" w:cs="Arial"/>
                                </w:rPr>
                              </w:pPr>
                            </w:p>
                          </w:tc>
                        </w:tr>
                      </w:tbl>
                      <w:p w:rsidR="00404E83" w:rsidRPr="00F62974" w:rsidRDefault="00404E83" w:rsidP="00404E83">
                        <w:pPr>
                          <w:jc w:val="center"/>
                          <w:rPr>
                            <w:rFonts w:asciiTheme="majorHAnsi" w:eastAsia="Times New Roman" w:hAnsiTheme="majorHAnsi" w:cs="Arial"/>
                          </w:rPr>
                        </w:pPr>
                      </w:p>
                    </w:tc>
                    <w:tc>
                      <w:tcPr>
                        <w:tcW w:w="375" w:type="dxa"/>
                        <w:vAlign w:val="bottom"/>
                        <w:hideMark/>
                      </w:tcPr>
                      <w:tbl>
                        <w:tblPr>
                          <w:tblW w:w="375" w:type="dxa"/>
                          <w:jc w:val="center"/>
                          <w:tblCellSpacing w:w="0" w:type="dxa"/>
                          <w:tblLayout w:type="fixed"/>
                          <w:tblCellMar>
                            <w:left w:w="0" w:type="dxa"/>
                            <w:right w:w="0" w:type="dxa"/>
                          </w:tblCellMar>
                          <w:tblLook w:val="04A0"/>
                        </w:tblPr>
                        <w:tblGrid>
                          <w:gridCol w:w="375"/>
                        </w:tblGrid>
                        <w:tr w:rsidR="00404E83" w:rsidRPr="00F62974">
                          <w:trPr>
                            <w:tblCellSpacing w:w="0" w:type="dxa"/>
                            <w:jc w:val="center"/>
                          </w:trPr>
                          <w:tc>
                            <w:tcPr>
                              <w:tcW w:w="375" w:type="dxa"/>
                              <w:vAlign w:val="bottom"/>
                              <w:hideMark/>
                            </w:tcPr>
                            <w:p w:rsidR="00404E83" w:rsidRPr="00F62974" w:rsidRDefault="00404E83" w:rsidP="00404E83">
                              <w:pPr>
                                <w:jc w:val="center"/>
                                <w:rPr>
                                  <w:rFonts w:asciiTheme="majorHAnsi" w:eastAsia="Times New Roman" w:hAnsiTheme="majorHAnsi" w:cs="Arial"/>
                                </w:rPr>
                              </w:pPr>
                              <w:r w:rsidRPr="00F62974">
                                <w:rPr>
                                  <w:rFonts w:asciiTheme="majorHAnsi" w:eastAsia="Times New Roman" w:hAnsiTheme="majorHAnsi" w:cs="Arial"/>
                                </w:rPr>
                                <w:t>36%</w:t>
                              </w:r>
                            </w:p>
                          </w:tc>
                        </w:tr>
                        <w:tr w:rsidR="00404E83" w:rsidRPr="00F62974">
                          <w:trPr>
                            <w:trHeight w:val="540"/>
                            <w:tblCellSpacing w:w="0" w:type="dxa"/>
                            <w:jc w:val="center"/>
                          </w:trPr>
                          <w:tc>
                            <w:tcPr>
                              <w:tcW w:w="375" w:type="dxa"/>
                              <w:shd w:val="clear" w:color="auto" w:fill="C0D0C0"/>
                              <w:vAlign w:val="bottom"/>
                              <w:hideMark/>
                            </w:tcPr>
                            <w:p w:rsidR="00404E83" w:rsidRPr="00F62974" w:rsidRDefault="00404E83" w:rsidP="00404E83">
                              <w:pPr>
                                <w:jc w:val="center"/>
                                <w:rPr>
                                  <w:rFonts w:asciiTheme="majorHAnsi" w:eastAsia="Times New Roman" w:hAnsiTheme="majorHAnsi" w:cs="Arial"/>
                                </w:rPr>
                              </w:pPr>
                            </w:p>
                          </w:tc>
                        </w:tr>
                      </w:tbl>
                      <w:p w:rsidR="00404E83" w:rsidRPr="00F62974" w:rsidRDefault="00404E83" w:rsidP="00404E83">
                        <w:pPr>
                          <w:jc w:val="center"/>
                          <w:rPr>
                            <w:rFonts w:asciiTheme="majorHAnsi" w:eastAsia="Times New Roman" w:hAnsiTheme="majorHAnsi" w:cs="Arial"/>
                          </w:rPr>
                        </w:pPr>
                      </w:p>
                    </w:tc>
                    <w:tc>
                      <w:tcPr>
                        <w:tcW w:w="375" w:type="dxa"/>
                        <w:vAlign w:val="bottom"/>
                        <w:hideMark/>
                      </w:tcPr>
                      <w:tbl>
                        <w:tblPr>
                          <w:tblW w:w="375" w:type="dxa"/>
                          <w:jc w:val="center"/>
                          <w:tblCellSpacing w:w="0" w:type="dxa"/>
                          <w:tblLayout w:type="fixed"/>
                          <w:tblCellMar>
                            <w:left w:w="0" w:type="dxa"/>
                            <w:right w:w="0" w:type="dxa"/>
                          </w:tblCellMar>
                          <w:tblLook w:val="04A0"/>
                        </w:tblPr>
                        <w:tblGrid>
                          <w:gridCol w:w="375"/>
                        </w:tblGrid>
                        <w:tr w:rsidR="00404E83" w:rsidRPr="00F62974">
                          <w:trPr>
                            <w:tblCellSpacing w:w="0" w:type="dxa"/>
                            <w:jc w:val="center"/>
                          </w:trPr>
                          <w:tc>
                            <w:tcPr>
                              <w:tcW w:w="375" w:type="dxa"/>
                              <w:vAlign w:val="bottom"/>
                              <w:hideMark/>
                            </w:tcPr>
                            <w:p w:rsidR="00404E83" w:rsidRPr="00F62974" w:rsidRDefault="00404E83" w:rsidP="00404E83">
                              <w:pPr>
                                <w:jc w:val="center"/>
                                <w:rPr>
                                  <w:rFonts w:asciiTheme="majorHAnsi" w:eastAsia="Times New Roman" w:hAnsiTheme="majorHAnsi" w:cs="Arial"/>
                                </w:rPr>
                              </w:pPr>
                              <w:r w:rsidRPr="00F62974">
                                <w:rPr>
                                  <w:rFonts w:asciiTheme="majorHAnsi" w:eastAsia="Times New Roman" w:hAnsiTheme="majorHAnsi" w:cs="Arial"/>
                                </w:rPr>
                                <w:t>14%</w:t>
                              </w:r>
                            </w:p>
                          </w:tc>
                        </w:tr>
                        <w:tr w:rsidR="00404E83" w:rsidRPr="00F62974">
                          <w:trPr>
                            <w:trHeight w:val="210"/>
                            <w:tblCellSpacing w:w="0" w:type="dxa"/>
                            <w:jc w:val="center"/>
                          </w:trPr>
                          <w:tc>
                            <w:tcPr>
                              <w:tcW w:w="375" w:type="dxa"/>
                              <w:shd w:val="clear" w:color="auto" w:fill="C0D0C0"/>
                              <w:vAlign w:val="bottom"/>
                              <w:hideMark/>
                            </w:tcPr>
                            <w:p w:rsidR="00404E83" w:rsidRPr="00F62974" w:rsidRDefault="00404E83" w:rsidP="00404E83">
                              <w:pPr>
                                <w:jc w:val="center"/>
                                <w:rPr>
                                  <w:rFonts w:asciiTheme="majorHAnsi" w:eastAsia="Times New Roman" w:hAnsiTheme="majorHAnsi" w:cs="Arial"/>
                                </w:rPr>
                              </w:pPr>
                            </w:p>
                          </w:tc>
                        </w:tr>
                      </w:tbl>
                      <w:p w:rsidR="00404E83" w:rsidRPr="00F62974" w:rsidRDefault="00404E83" w:rsidP="00404E83">
                        <w:pPr>
                          <w:jc w:val="center"/>
                          <w:rPr>
                            <w:rFonts w:asciiTheme="majorHAnsi" w:eastAsia="Times New Roman" w:hAnsiTheme="majorHAnsi" w:cs="Arial"/>
                          </w:rPr>
                        </w:pPr>
                      </w:p>
                    </w:tc>
                  </w:tr>
                  <w:tr w:rsidR="00404E83" w:rsidRPr="00F62974">
                    <w:trPr>
                      <w:tblCellSpacing w:w="15" w:type="dxa"/>
                      <w:jc w:val="right"/>
                    </w:trPr>
                    <w:tc>
                      <w:tcPr>
                        <w:tcW w:w="375" w:type="dxa"/>
                        <w:shd w:val="clear" w:color="auto" w:fill="E0E0E0"/>
                        <w:vAlign w:val="center"/>
                        <w:hideMark/>
                      </w:tcPr>
                      <w:p w:rsidR="00404E83" w:rsidRPr="00F62974" w:rsidRDefault="00404E83" w:rsidP="00404E83">
                        <w:pPr>
                          <w:jc w:val="center"/>
                          <w:rPr>
                            <w:rFonts w:asciiTheme="majorHAnsi" w:eastAsia="Times New Roman" w:hAnsiTheme="majorHAnsi" w:cs="Arial"/>
                          </w:rPr>
                        </w:pPr>
                        <w:r w:rsidRPr="00F62974">
                          <w:rPr>
                            <w:rFonts w:asciiTheme="majorHAnsi" w:eastAsia="Times New Roman" w:hAnsiTheme="majorHAnsi" w:cs="Arial"/>
                          </w:rPr>
                          <w:t>7</w:t>
                        </w:r>
                      </w:p>
                    </w:tc>
                    <w:tc>
                      <w:tcPr>
                        <w:tcW w:w="375" w:type="dxa"/>
                        <w:shd w:val="clear" w:color="auto" w:fill="E0E0E0"/>
                        <w:vAlign w:val="center"/>
                        <w:hideMark/>
                      </w:tcPr>
                      <w:p w:rsidR="00404E83" w:rsidRPr="00F62974" w:rsidRDefault="00404E83" w:rsidP="00404E83">
                        <w:pPr>
                          <w:jc w:val="center"/>
                          <w:rPr>
                            <w:rFonts w:asciiTheme="majorHAnsi" w:eastAsia="Times New Roman" w:hAnsiTheme="majorHAnsi" w:cs="Arial"/>
                          </w:rPr>
                        </w:pPr>
                        <w:r w:rsidRPr="00F62974">
                          <w:rPr>
                            <w:rFonts w:asciiTheme="majorHAnsi" w:eastAsia="Times New Roman" w:hAnsiTheme="majorHAnsi" w:cs="Arial"/>
                          </w:rPr>
                          <w:t>5</w:t>
                        </w:r>
                      </w:p>
                    </w:tc>
                    <w:tc>
                      <w:tcPr>
                        <w:tcW w:w="375" w:type="dxa"/>
                        <w:shd w:val="clear" w:color="auto" w:fill="E0E0E0"/>
                        <w:vAlign w:val="center"/>
                        <w:hideMark/>
                      </w:tcPr>
                      <w:p w:rsidR="00404E83" w:rsidRPr="00F62974" w:rsidRDefault="00404E83" w:rsidP="00404E83">
                        <w:pPr>
                          <w:jc w:val="center"/>
                          <w:rPr>
                            <w:rFonts w:asciiTheme="majorHAnsi" w:eastAsia="Times New Roman" w:hAnsiTheme="majorHAnsi" w:cs="Arial"/>
                          </w:rPr>
                        </w:pPr>
                        <w:r w:rsidRPr="00F62974">
                          <w:rPr>
                            <w:rFonts w:asciiTheme="majorHAnsi" w:eastAsia="Times New Roman" w:hAnsiTheme="majorHAnsi" w:cs="Arial"/>
                          </w:rPr>
                          <w:t>2</w:t>
                        </w:r>
                      </w:p>
                    </w:tc>
                  </w:tr>
                  <w:tr w:rsidR="00404E83" w:rsidRPr="00F62974">
                    <w:trPr>
                      <w:tblCellSpacing w:w="15" w:type="dxa"/>
                      <w:jc w:val="right"/>
                    </w:trPr>
                    <w:tc>
                      <w:tcPr>
                        <w:tcW w:w="375" w:type="dxa"/>
                        <w:shd w:val="clear" w:color="auto" w:fill="E0E0E0"/>
                        <w:vAlign w:val="center"/>
                        <w:hideMark/>
                      </w:tcPr>
                      <w:p w:rsidR="00404E83" w:rsidRPr="00F62974" w:rsidRDefault="00404E83" w:rsidP="00404E83">
                        <w:pPr>
                          <w:jc w:val="center"/>
                          <w:rPr>
                            <w:rFonts w:asciiTheme="majorHAnsi" w:eastAsia="Times New Roman" w:hAnsiTheme="majorHAnsi" w:cs="Arial"/>
                          </w:rPr>
                        </w:pPr>
                        <w:r w:rsidRPr="00F62974">
                          <w:rPr>
                            <w:rFonts w:asciiTheme="majorHAnsi" w:eastAsia="Times New Roman" w:hAnsiTheme="majorHAnsi" w:cs="Arial"/>
                          </w:rPr>
                          <w:t>1</w:t>
                        </w:r>
                      </w:p>
                    </w:tc>
                    <w:tc>
                      <w:tcPr>
                        <w:tcW w:w="375" w:type="dxa"/>
                        <w:shd w:val="clear" w:color="auto" w:fill="E0E0E0"/>
                        <w:vAlign w:val="center"/>
                        <w:hideMark/>
                      </w:tcPr>
                      <w:p w:rsidR="00404E83" w:rsidRPr="00F62974" w:rsidRDefault="00404E83" w:rsidP="00404E83">
                        <w:pPr>
                          <w:jc w:val="center"/>
                          <w:rPr>
                            <w:rFonts w:asciiTheme="majorHAnsi" w:eastAsia="Times New Roman" w:hAnsiTheme="majorHAnsi" w:cs="Arial"/>
                          </w:rPr>
                        </w:pPr>
                        <w:r w:rsidRPr="00F62974">
                          <w:rPr>
                            <w:rFonts w:asciiTheme="majorHAnsi" w:eastAsia="Times New Roman" w:hAnsiTheme="majorHAnsi" w:cs="Arial"/>
                          </w:rPr>
                          <w:t>2</w:t>
                        </w:r>
                      </w:p>
                    </w:tc>
                    <w:tc>
                      <w:tcPr>
                        <w:tcW w:w="375" w:type="dxa"/>
                        <w:shd w:val="clear" w:color="auto" w:fill="E0E0E0"/>
                        <w:vAlign w:val="center"/>
                        <w:hideMark/>
                      </w:tcPr>
                      <w:p w:rsidR="00404E83" w:rsidRPr="00F62974" w:rsidRDefault="00404E83" w:rsidP="00404E83">
                        <w:pPr>
                          <w:jc w:val="center"/>
                          <w:rPr>
                            <w:rFonts w:asciiTheme="majorHAnsi" w:eastAsia="Times New Roman" w:hAnsiTheme="majorHAnsi" w:cs="Arial"/>
                          </w:rPr>
                        </w:pPr>
                        <w:r w:rsidRPr="00F62974">
                          <w:rPr>
                            <w:rFonts w:asciiTheme="majorHAnsi" w:eastAsia="Times New Roman" w:hAnsiTheme="majorHAnsi" w:cs="Arial"/>
                          </w:rPr>
                          <w:t>3</w:t>
                        </w:r>
                      </w:p>
                    </w:tc>
                  </w:tr>
                </w:tbl>
                <w:p w:rsidR="00404E83" w:rsidRPr="00F62974" w:rsidRDefault="00404E83" w:rsidP="00404E83">
                  <w:pPr>
                    <w:rPr>
                      <w:rFonts w:asciiTheme="majorHAnsi" w:eastAsia="Times New Roman" w:hAnsiTheme="majorHAnsi" w:cs="Arial"/>
                    </w:rPr>
                  </w:pPr>
                </w:p>
              </w:tc>
              <w:tc>
                <w:tcPr>
                  <w:tcW w:w="150" w:type="dxa"/>
                  <w:vAlign w:val="center"/>
                  <w:hideMark/>
                </w:tcPr>
                <w:p w:rsidR="00404E83" w:rsidRPr="00F62974" w:rsidRDefault="00404E83" w:rsidP="00404E83">
                  <w:pPr>
                    <w:rPr>
                      <w:rFonts w:asciiTheme="majorHAnsi" w:eastAsia="Times New Roman" w:hAnsiTheme="majorHAnsi" w:cs="Arial"/>
                    </w:rPr>
                  </w:pPr>
                  <w:r w:rsidRPr="00F62974">
                    <w:rPr>
                      <w:rFonts w:asciiTheme="majorHAnsi" w:eastAsia="Times New Roman" w:hAnsiTheme="majorHAnsi" w:cs="Arial"/>
                    </w:rPr>
                    <w:t> </w:t>
                  </w:r>
                </w:p>
              </w:tc>
              <w:tc>
                <w:tcPr>
                  <w:tcW w:w="590" w:type="dxa"/>
                  <w:hideMark/>
                </w:tcPr>
                <w:p w:rsidR="00404E83" w:rsidRPr="00F62974" w:rsidRDefault="00404E83" w:rsidP="00404E83">
                  <w:pPr>
                    <w:spacing w:before="100" w:beforeAutospacing="1" w:after="100" w:afterAutospacing="1"/>
                    <w:rPr>
                      <w:rFonts w:asciiTheme="majorHAnsi" w:eastAsia="Times New Roman" w:hAnsiTheme="majorHAnsi" w:cs="Arial"/>
                    </w:rPr>
                  </w:pPr>
                  <w:r w:rsidRPr="00F62974">
                    <w:rPr>
                      <w:rFonts w:asciiTheme="majorHAnsi" w:eastAsia="Times New Roman" w:hAnsiTheme="majorHAnsi" w:cs="Arial"/>
                    </w:rPr>
                    <w:t xml:space="preserve">  </w:t>
                  </w:r>
                </w:p>
                <w:tbl>
                  <w:tblPr>
                    <w:tblW w:w="0" w:type="auto"/>
                    <w:tblCellSpacing w:w="0" w:type="dxa"/>
                    <w:tblLayout w:type="fixed"/>
                    <w:tblCellMar>
                      <w:top w:w="15" w:type="dxa"/>
                      <w:left w:w="15" w:type="dxa"/>
                      <w:bottom w:w="15" w:type="dxa"/>
                      <w:right w:w="15" w:type="dxa"/>
                    </w:tblCellMar>
                    <w:tblLook w:val="04A0"/>
                  </w:tblPr>
                  <w:tblGrid>
                    <w:gridCol w:w="560"/>
                  </w:tblGrid>
                  <w:tr w:rsidR="00404E83" w:rsidRPr="00F62974">
                    <w:trPr>
                      <w:tblCellSpacing w:w="0" w:type="dxa"/>
                    </w:trPr>
                    <w:tc>
                      <w:tcPr>
                        <w:tcW w:w="560" w:type="dxa"/>
                        <w:shd w:val="clear" w:color="auto" w:fill="808080"/>
                        <w:vAlign w:val="center"/>
                        <w:hideMark/>
                      </w:tcPr>
                      <w:tbl>
                        <w:tblPr>
                          <w:tblW w:w="0" w:type="auto"/>
                          <w:tblCellSpacing w:w="0" w:type="dxa"/>
                          <w:tblLayout w:type="fixed"/>
                          <w:tblCellMar>
                            <w:left w:w="0" w:type="dxa"/>
                            <w:right w:w="0" w:type="dxa"/>
                          </w:tblCellMar>
                          <w:tblLook w:val="04A0"/>
                        </w:tblPr>
                        <w:tblGrid>
                          <w:gridCol w:w="530"/>
                        </w:tblGrid>
                        <w:tr w:rsidR="00404E83" w:rsidRPr="00F62974">
                          <w:trPr>
                            <w:tblCellSpacing w:w="0" w:type="dxa"/>
                          </w:trPr>
                          <w:tc>
                            <w:tcPr>
                              <w:tcW w:w="530" w:type="dxa"/>
                              <w:shd w:val="clear" w:color="auto" w:fill="F8F0F8"/>
                              <w:vAlign w:val="center"/>
                              <w:hideMark/>
                            </w:tcPr>
                            <w:tbl>
                              <w:tblPr>
                                <w:tblW w:w="0" w:type="auto"/>
                                <w:tblCellSpacing w:w="30" w:type="dxa"/>
                                <w:tblLayout w:type="fixed"/>
                                <w:tblCellMar>
                                  <w:left w:w="0" w:type="dxa"/>
                                  <w:right w:w="0" w:type="dxa"/>
                                </w:tblCellMar>
                                <w:tblLook w:val="04A0"/>
                              </w:tblPr>
                              <w:tblGrid>
                                <w:gridCol w:w="232"/>
                                <w:gridCol w:w="298"/>
                              </w:tblGrid>
                              <w:tr w:rsidR="00404E83" w:rsidRPr="00F62974">
                                <w:trPr>
                                  <w:tblCellSpacing w:w="30" w:type="dxa"/>
                                </w:trPr>
                                <w:tc>
                                  <w:tcPr>
                                    <w:tcW w:w="142" w:type="dxa"/>
                                    <w:shd w:val="clear" w:color="auto" w:fill="C0D0C0"/>
                                    <w:noWrap/>
                                    <w:vAlign w:val="center"/>
                                    <w:hideMark/>
                                  </w:tcPr>
                                  <w:p w:rsidR="00404E83" w:rsidRPr="00F62974" w:rsidRDefault="00404E83" w:rsidP="00404E83">
                                    <w:pPr>
                                      <w:rPr>
                                        <w:rFonts w:asciiTheme="majorHAnsi" w:eastAsia="Times New Roman" w:hAnsiTheme="majorHAnsi" w:cs="Arial"/>
                                      </w:rPr>
                                    </w:pPr>
                                    <w:r w:rsidRPr="00F62974">
                                      <w:rPr>
                                        <w:rFonts w:asciiTheme="majorHAnsi" w:eastAsia="Times New Roman" w:hAnsiTheme="majorHAnsi" w:cs="Arial"/>
                                      </w:rPr>
                                      <w:t>   </w:t>
                                    </w:r>
                                  </w:p>
                                </w:tc>
                                <w:tc>
                                  <w:tcPr>
                                    <w:tcW w:w="208" w:type="dxa"/>
                                    <w:noWrap/>
                                    <w:vAlign w:val="center"/>
                                    <w:hideMark/>
                                  </w:tcPr>
                                  <w:p w:rsidR="00404E83" w:rsidRPr="00F62974" w:rsidRDefault="00404E83" w:rsidP="00404E83">
                                    <w:pPr>
                                      <w:rPr>
                                        <w:rFonts w:asciiTheme="majorHAnsi" w:eastAsia="Times New Roman" w:hAnsiTheme="majorHAnsi" w:cs="Arial"/>
                                      </w:rPr>
                                    </w:pPr>
                                    <w:r w:rsidRPr="00F62974">
                                      <w:rPr>
                                        <w:rFonts w:asciiTheme="majorHAnsi" w:eastAsia="Times New Roman" w:hAnsiTheme="majorHAnsi" w:cs="Arial"/>
                                      </w:rPr>
                                      <w:t>V6</w:t>
                                    </w:r>
                                  </w:p>
                                </w:tc>
                              </w:tr>
                            </w:tbl>
                            <w:p w:rsidR="00404E83" w:rsidRPr="00F62974" w:rsidRDefault="00404E83" w:rsidP="00404E83">
                              <w:pPr>
                                <w:rPr>
                                  <w:rFonts w:asciiTheme="majorHAnsi" w:eastAsia="Times New Roman" w:hAnsiTheme="majorHAnsi" w:cs="Arial"/>
                                </w:rPr>
                              </w:pPr>
                            </w:p>
                          </w:tc>
                        </w:tr>
                      </w:tbl>
                      <w:p w:rsidR="00404E83" w:rsidRPr="00F62974" w:rsidRDefault="00404E83" w:rsidP="00404E83">
                        <w:pPr>
                          <w:rPr>
                            <w:rFonts w:asciiTheme="majorHAnsi" w:eastAsia="Times New Roman" w:hAnsiTheme="majorHAnsi" w:cs="Arial"/>
                          </w:rPr>
                        </w:pPr>
                      </w:p>
                    </w:tc>
                  </w:tr>
                </w:tbl>
                <w:p w:rsidR="00404E83" w:rsidRPr="00F62974" w:rsidRDefault="00404E83" w:rsidP="00404E83">
                  <w:pPr>
                    <w:rPr>
                      <w:rFonts w:asciiTheme="majorHAnsi" w:eastAsia="Times New Roman" w:hAnsiTheme="majorHAnsi" w:cs="Times New Roman"/>
                    </w:rPr>
                  </w:pPr>
                </w:p>
              </w:tc>
            </w:tr>
          </w:tbl>
          <w:p w:rsidR="00404E83" w:rsidRPr="00F62974" w:rsidRDefault="00404E83" w:rsidP="008B3977">
            <w:pPr>
              <w:spacing w:before="100" w:beforeAutospacing="1" w:after="100" w:afterAutospacing="1"/>
              <w:rPr>
                <w:rFonts w:asciiTheme="majorHAnsi" w:eastAsia="Times New Roman" w:hAnsiTheme="majorHAnsi" w:cs="Arial"/>
              </w:rPr>
            </w:pPr>
          </w:p>
        </w:tc>
        <w:tc>
          <w:tcPr>
            <w:tcW w:w="50" w:type="dxa"/>
            <w:hideMark/>
          </w:tcPr>
          <w:p w:rsidR="008B3977" w:rsidRPr="00F62974" w:rsidRDefault="008B3977" w:rsidP="008B3977">
            <w:pPr>
              <w:spacing w:before="100" w:beforeAutospacing="1" w:after="100" w:afterAutospacing="1"/>
              <w:jc w:val="right"/>
              <w:rPr>
                <w:rFonts w:asciiTheme="majorHAnsi" w:eastAsia="Times New Roman" w:hAnsiTheme="majorHAnsi" w:cs="Arial"/>
              </w:rPr>
            </w:pPr>
            <w:r w:rsidRPr="00F62974">
              <w:rPr>
                <w:rFonts w:asciiTheme="majorHAnsi" w:eastAsia="Times New Roman" w:hAnsiTheme="majorHAnsi" w:cs="Arial"/>
              </w:rPr>
              <w:lastRenderedPageBreak/>
              <w:t xml:space="preserve">  </w:t>
            </w:r>
          </w:p>
          <w:tbl>
            <w:tblPr>
              <w:tblW w:w="0" w:type="auto"/>
              <w:jc w:val="right"/>
              <w:tblCellSpacing w:w="15" w:type="dxa"/>
              <w:tblLayout w:type="fixed"/>
              <w:tblCellMar>
                <w:left w:w="0" w:type="dxa"/>
                <w:right w:w="0" w:type="dxa"/>
              </w:tblCellMar>
              <w:tblLook w:val="04A0"/>
            </w:tblPr>
            <w:tblGrid>
              <w:gridCol w:w="398"/>
              <w:gridCol w:w="455"/>
              <w:gridCol w:w="630"/>
            </w:tblGrid>
            <w:tr w:rsidR="008B3977" w:rsidRPr="00F62974" w:rsidTr="008B3977">
              <w:trPr>
                <w:tblCellSpacing w:w="15" w:type="dxa"/>
                <w:jc w:val="right"/>
              </w:trPr>
              <w:tc>
                <w:tcPr>
                  <w:tcW w:w="353" w:type="dxa"/>
                  <w:vAlign w:val="bottom"/>
                  <w:hideMark/>
                </w:tcPr>
                <w:tbl>
                  <w:tblPr>
                    <w:tblW w:w="375" w:type="dxa"/>
                    <w:jc w:val="center"/>
                    <w:tblCellSpacing w:w="0" w:type="dxa"/>
                    <w:tblLayout w:type="fixed"/>
                    <w:tblCellMar>
                      <w:left w:w="0" w:type="dxa"/>
                      <w:right w:w="0" w:type="dxa"/>
                    </w:tblCellMar>
                    <w:tblLook w:val="04A0"/>
                  </w:tblPr>
                  <w:tblGrid>
                    <w:gridCol w:w="375"/>
                  </w:tblGrid>
                  <w:tr w:rsidR="008B3977" w:rsidRPr="00F62974" w:rsidTr="008B3977">
                    <w:trPr>
                      <w:tblCellSpacing w:w="0" w:type="dxa"/>
                      <w:jc w:val="center"/>
                    </w:trPr>
                    <w:tc>
                      <w:tcPr>
                        <w:tcW w:w="375" w:type="dxa"/>
                        <w:vAlign w:val="bottom"/>
                        <w:hideMark/>
                      </w:tcPr>
                      <w:p w:rsidR="008B3977" w:rsidRPr="00F62974" w:rsidRDefault="008B3977" w:rsidP="008B3977">
                        <w:pPr>
                          <w:jc w:val="center"/>
                          <w:rPr>
                            <w:rFonts w:asciiTheme="majorHAnsi" w:eastAsia="Times New Roman" w:hAnsiTheme="majorHAnsi" w:cs="Arial"/>
                          </w:rPr>
                        </w:pPr>
                        <w:r w:rsidRPr="00F62974">
                          <w:rPr>
                            <w:rFonts w:asciiTheme="majorHAnsi" w:eastAsia="Times New Roman" w:hAnsiTheme="majorHAnsi" w:cs="Arial"/>
                          </w:rPr>
                          <w:t>64%</w:t>
                        </w:r>
                      </w:p>
                    </w:tc>
                  </w:tr>
                  <w:tr w:rsidR="008B3977" w:rsidRPr="00F62974" w:rsidTr="008B3977">
                    <w:trPr>
                      <w:trHeight w:val="960"/>
                      <w:tblCellSpacing w:w="0" w:type="dxa"/>
                      <w:jc w:val="center"/>
                    </w:trPr>
                    <w:tc>
                      <w:tcPr>
                        <w:tcW w:w="375" w:type="dxa"/>
                        <w:shd w:val="clear" w:color="auto" w:fill="C0D0C0"/>
                        <w:vAlign w:val="bottom"/>
                        <w:hideMark/>
                      </w:tcPr>
                      <w:p w:rsidR="008B3977" w:rsidRPr="00F62974" w:rsidRDefault="008B3977" w:rsidP="008B3977">
                        <w:pPr>
                          <w:jc w:val="center"/>
                          <w:rPr>
                            <w:rFonts w:asciiTheme="majorHAnsi" w:eastAsia="Times New Roman" w:hAnsiTheme="majorHAnsi" w:cs="Arial"/>
                          </w:rPr>
                        </w:pPr>
                      </w:p>
                    </w:tc>
                  </w:tr>
                </w:tbl>
                <w:p w:rsidR="008B3977" w:rsidRPr="00F62974" w:rsidRDefault="008B3977" w:rsidP="008B3977">
                  <w:pPr>
                    <w:jc w:val="center"/>
                    <w:rPr>
                      <w:rFonts w:asciiTheme="majorHAnsi" w:eastAsia="Times New Roman" w:hAnsiTheme="majorHAnsi" w:cs="Arial"/>
                    </w:rPr>
                  </w:pPr>
                </w:p>
              </w:tc>
              <w:tc>
                <w:tcPr>
                  <w:tcW w:w="425" w:type="dxa"/>
                  <w:vAlign w:val="bottom"/>
                  <w:hideMark/>
                </w:tcPr>
                <w:tbl>
                  <w:tblPr>
                    <w:tblW w:w="375" w:type="dxa"/>
                    <w:jc w:val="center"/>
                    <w:tblCellSpacing w:w="0" w:type="dxa"/>
                    <w:tblLayout w:type="fixed"/>
                    <w:tblCellMar>
                      <w:left w:w="0" w:type="dxa"/>
                      <w:right w:w="0" w:type="dxa"/>
                    </w:tblCellMar>
                    <w:tblLook w:val="04A0"/>
                  </w:tblPr>
                  <w:tblGrid>
                    <w:gridCol w:w="375"/>
                  </w:tblGrid>
                  <w:tr w:rsidR="008B3977" w:rsidRPr="00F62974" w:rsidTr="008B3977">
                    <w:trPr>
                      <w:tblCellSpacing w:w="0" w:type="dxa"/>
                      <w:jc w:val="center"/>
                    </w:trPr>
                    <w:tc>
                      <w:tcPr>
                        <w:tcW w:w="375" w:type="dxa"/>
                        <w:vAlign w:val="bottom"/>
                        <w:hideMark/>
                      </w:tcPr>
                      <w:p w:rsidR="008B3977" w:rsidRPr="00F62974" w:rsidRDefault="008B3977" w:rsidP="008B3977">
                        <w:pPr>
                          <w:jc w:val="center"/>
                          <w:rPr>
                            <w:rFonts w:asciiTheme="majorHAnsi" w:eastAsia="Times New Roman" w:hAnsiTheme="majorHAnsi" w:cs="Arial"/>
                          </w:rPr>
                        </w:pPr>
                        <w:r w:rsidRPr="00F62974">
                          <w:rPr>
                            <w:rFonts w:asciiTheme="majorHAnsi" w:eastAsia="Times New Roman" w:hAnsiTheme="majorHAnsi" w:cs="Arial"/>
                          </w:rPr>
                          <w:t>21%</w:t>
                        </w:r>
                      </w:p>
                    </w:tc>
                  </w:tr>
                  <w:tr w:rsidR="008B3977" w:rsidRPr="00F62974" w:rsidTr="008B3977">
                    <w:trPr>
                      <w:trHeight w:val="315"/>
                      <w:tblCellSpacing w:w="0" w:type="dxa"/>
                      <w:jc w:val="center"/>
                    </w:trPr>
                    <w:tc>
                      <w:tcPr>
                        <w:tcW w:w="375" w:type="dxa"/>
                        <w:shd w:val="clear" w:color="auto" w:fill="C0D0C0"/>
                        <w:vAlign w:val="bottom"/>
                        <w:hideMark/>
                      </w:tcPr>
                      <w:p w:rsidR="008B3977" w:rsidRPr="00F62974" w:rsidRDefault="008B3977" w:rsidP="008B3977">
                        <w:pPr>
                          <w:jc w:val="center"/>
                          <w:rPr>
                            <w:rFonts w:asciiTheme="majorHAnsi" w:eastAsia="Times New Roman" w:hAnsiTheme="majorHAnsi" w:cs="Arial"/>
                          </w:rPr>
                        </w:pPr>
                      </w:p>
                    </w:tc>
                  </w:tr>
                </w:tbl>
                <w:p w:rsidR="008B3977" w:rsidRPr="00F62974" w:rsidRDefault="008B3977" w:rsidP="008B3977">
                  <w:pPr>
                    <w:jc w:val="center"/>
                    <w:rPr>
                      <w:rFonts w:asciiTheme="majorHAnsi" w:eastAsia="Times New Roman" w:hAnsiTheme="majorHAnsi" w:cs="Arial"/>
                    </w:rPr>
                  </w:pPr>
                </w:p>
              </w:tc>
              <w:tc>
                <w:tcPr>
                  <w:tcW w:w="585" w:type="dxa"/>
                  <w:vAlign w:val="bottom"/>
                  <w:hideMark/>
                </w:tcPr>
                <w:tbl>
                  <w:tblPr>
                    <w:tblW w:w="375" w:type="dxa"/>
                    <w:jc w:val="center"/>
                    <w:tblCellSpacing w:w="0" w:type="dxa"/>
                    <w:tblLayout w:type="fixed"/>
                    <w:tblCellMar>
                      <w:left w:w="0" w:type="dxa"/>
                      <w:right w:w="0" w:type="dxa"/>
                    </w:tblCellMar>
                    <w:tblLook w:val="04A0"/>
                  </w:tblPr>
                  <w:tblGrid>
                    <w:gridCol w:w="375"/>
                  </w:tblGrid>
                  <w:tr w:rsidR="008B3977" w:rsidRPr="00F62974" w:rsidTr="008B3977">
                    <w:trPr>
                      <w:tblCellSpacing w:w="0" w:type="dxa"/>
                      <w:jc w:val="center"/>
                    </w:trPr>
                    <w:tc>
                      <w:tcPr>
                        <w:tcW w:w="375" w:type="dxa"/>
                        <w:vAlign w:val="bottom"/>
                        <w:hideMark/>
                      </w:tcPr>
                      <w:p w:rsidR="008B3977" w:rsidRPr="00F62974" w:rsidRDefault="008B3977" w:rsidP="008B3977">
                        <w:pPr>
                          <w:jc w:val="center"/>
                          <w:rPr>
                            <w:rFonts w:asciiTheme="majorHAnsi" w:eastAsia="Times New Roman" w:hAnsiTheme="majorHAnsi" w:cs="Arial"/>
                          </w:rPr>
                        </w:pPr>
                        <w:r w:rsidRPr="00F62974">
                          <w:rPr>
                            <w:rFonts w:asciiTheme="majorHAnsi" w:eastAsia="Times New Roman" w:hAnsiTheme="majorHAnsi" w:cs="Arial"/>
                          </w:rPr>
                          <w:t>14%</w:t>
                        </w:r>
                      </w:p>
                    </w:tc>
                  </w:tr>
                  <w:tr w:rsidR="008B3977" w:rsidRPr="00F62974" w:rsidTr="008B3977">
                    <w:trPr>
                      <w:trHeight w:val="210"/>
                      <w:tblCellSpacing w:w="0" w:type="dxa"/>
                      <w:jc w:val="center"/>
                    </w:trPr>
                    <w:tc>
                      <w:tcPr>
                        <w:tcW w:w="375" w:type="dxa"/>
                        <w:shd w:val="clear" w:color="auto" w:fill="C0D0C0"/>
                        <w:vAlign w:val="bottom"/>
                        <w:hideMark/>
                      </w:tcPr>
                      <w:p w:rsidR="008B3977" w:rsidRPr="00F62974" w:rsidRDefault="008B3977" w:rsidP="008B3977">
                        <w:pPr>
                          <w:jc w:val="center"/>
                          <w:rPr>
                            <w:rFonts w:asciiTheme="majorHAnsi" w:eastAsia="Times New Roman" w:hAnsiTheme="majorHAnsi" w:cs="Arial"/>
                          </w:rPr>
                        </w:pPr>
                      </w:p>
                    </w:tc>
                  </w:tr>
                </w:tbl>
                <w:p w:rsidR="008B3977" w:rsidRPr="00F62974" w:rsidRDefault="008B3977" w:rsidP="008B3977">
                  <w:pPr>
                    <w:jc w:val="center"/>
                    <w:rPr>
                      <w:rFonts w:asciiTheme="majorHAnsi" w:eastAsia="Times New Roman" w:hAnsiTheme="majorHAnsi" w:cs="Arial"/>
                    </w:rPr>
                  </w:pPr>
                </w:p>
              </w:tc>
            </w:tr>
            <w:tr w:rsidR="008B3977" w:rsidRPr="00F62974" w:rsidTr="008B3977">
              <w:trPr>
                <w:tblCellSpacing w:w="15" w:type="dxa"/>
                <w:jc w:val="right"/>
              </w:trPr>
              <w:tc>
                <w:tcPr>
                  <w:tcW w:w="353" w:type="dxa"/>
                  <w:shd w:val="clear" w:color="auto" w:fill="E0E0E0"/>
                  <w:vAlign w:val="center"/>
                  <w:hideMark/>
                </w:tcPr>
                <w:p w:rsidR="008B3977" w:rsidRPr="00F62974" w:rsidRDefault="008B3977" w:rsidP="008B3977">
                  <w:pPr>
                    <w:jc w:val="center"/>
                    <w:rPr>
                      <w:rFonts w:asciiTheme="majorHAnsi" w:eastAsia="Times New Roman" w:hAnsiTheme="majorHAnsi" w:cs="Arial"/>
                    </w:rPr>
                  </w:pPr>
                  <w:r w:rsidRPr="00F62974">
                    <w:rPr>
                      <w:rFonts w:asciiTheme="majorHAnsi" w:eastAsia="Times New Roman" w:hAnsiTheme="majorHAnsi" w:cs="Arial"/>
                    </w:rPr>
                    <w:t>9</w:t>
                  </w:r>
                </w:p>
              </w:tc>
              <w:tc>
                <w:tcPr>
                  <w:tcW w:w="425" w:type="dxa"/>
                  <w:shd w:val="clear" w:color="auto" w:fill="E0E0E0"/>
                  <w:vAlign w:val="center"/>
                  <w:hideMark/>
                </w:tcPr>
                <w:p w:rsidR="008B3977" w:rsidRPr="00F62974" w:rsidRDefault="008B3977" w:rsidP="008B3977">
                  <w:pPr>
                    <w:jc w:val="center"/>
                    <w:rPr>
                      <w:rFonts w:asciiTheme="majorHAnsi" w:eastAsia="Times New Roman" w:hAnsiTheme="majorHAnsi" w:cs="Arial"/>
                    </w:rPr>
                  </w:pPr>
                  <w:r w:rsidRPr="00F62974">
                    <w:rPr>
                      <w:rFonts w:asciiTheme="majorHAnsi" w:eastAsia="Times New Roman" w:hAnsiTheme="majorHAnsi" w:cs="Arial"/>
                    </w:rPr>
                    <w:t>3</w:t>
                  </w:r>
                </w:p>
              </w:tc>
              <w:tc>
                <w:tcPr>
                  <w:tcW w:w="585" w:type="dxa"/>
                  <w:shd w:val="clear" w:color="auto" w:fill="E0E0E0"/>
                  <w:vAlign w:val="center"/>
                  <w:hideMark/>
                </w:tcPr>
                <w:p w:rsidR="008B3977" w:rsidRPr="00F62974" w:rsidRDefault="008B3977" w:rsidP="008B3977">
                  <w:pPr>
                    <w:jc w:val="center"/>
                    <w:rPr>
                      <w:rFonts w:asciiTheme="majorHAnsi" w:eastAsia="Times New Roman" w:hAnsiTheme="majorHAnsi" w:cs="Arial"/>
                    </w:rPr>
                  </w:pPr>
                  <w:r w:rsidRPr="00F62974">
                    <w:rPr>
                      <w:rFonts w:asciiTheme="majorHAnsi" w:eastAsia="Times New Roman" w:hAnsiTheme="majorHAnsi" w:cs="Arial"/>
                    </w:rPr>
                    <w:t>2</w:t>
                  </w:r>
                </w:p>
              </w:tc>
            </w:tr>
            <w:tr w:rsidR="008B3977" w:rsidRPr="00F62974" w:rsidTr="008B3977">
              <w:trPr>
                <w:tblCellSpacing w:w="15" w:type="dxa"/>
                <w:jc w:val="right"/>
              </w:trPr>
              <w:tc>
                <w:tcPr>
                  <w:tcW w:w="353" w:type="dxa"/>
                  <w:shd w:val="clear" w:color="auto" w:fill="E0E0E0"/>
                  <w:vAlign w:val="center"/>
                  <w:hideMark/>
                </w:tcPr>
                <w:p w:rsidR="008B3977" w:rsidRPr="00F62974" w:rsidRDefault="008B3977" w:rsidP="008B3977">
                  <w:pPr>
                    <w:jc w:val="center"/>
                    <w:rPr>
                      <w:rFonts w:asciiTheme="majorHAnsi" w:eastAsia="Times New Roman" w:hAnsiTheme="majorHAnsi" w:cs="Arial"/>
                    </w:rPr>
                  </w:pPr>
                  <w:r w:rsidRPr="00F62974">
                    <w:rPr>
                      <w:rFonts w:asciiTheme="majorHAnsi" w:eastAsia="Times New Roman" w:hAnsiTheme="majorHAnsi" w:cs="Arial"/>
                    </w:rPr>
                    <w:t>Chitarra</w:t>
                  </w:r>
                </w:p>
              </w:tc>
              <w:tc>
                <w:tcPr>
                  <w:tcW w:w="425" w:type="dxa"/>
                  <w:shd w:val="clear" w:color="auto" w:fill="E0E0E0"/>
                  <w:vAlign w:val="center"/>
                  <w:hideMark/>
                </w:tcPr>
                <w:p w:rsidR="008B3977" w:rsidRPr="00F62974" w:rsidRDefault="008B3977" w:rsidP="008B3977">
                  <w:pPr>
                    <w:jc w:val="center"/>
                    <w:rPr>
                      <w:rFonts w:asciiTheme="majorHAnsi" w:eastAsia="Times New Roman" w:hAnsiTheme="majorHAnsi" w:cs="Arial"/>
                    </w:rPr>
                  </w:pPr>
                  <w:r w:rsidRPr="00F62974">
                    <w:rPr>
                      <w:rFonts w:asciiTheme="majorHAnsi" w:eastAsia="Times New Roman" w:hAnsiTheme="majorHAnsi" w:cs="Arial"/>
                    </w:rPr>
                    <w:t>Clarinetto</w:t>
                  </w:r>
                </w:p>
              </w:tc>
              <w:tc>
                <w:tcPr>
                  <w:tcW w:w="585" w:type="dxa"/>
                  <w:shd w:val="clear" w:color="auto" w:fill="E0E0E0"/>
                  <w:vAlign w:val="center"/>
                  <w:hideMark/>
                </w:tcPr>
                <w:p w:rsidR="008B3977" w:rsidRPr="00F62974" w:rsidRDefault="008B3977" w:rsidP="008B3977">
                  <w:pPr>
                    <w:jc w:val="center"/>
                    <w:rPr>
                      <w:rFonts w:asciiTheme="majorHAnsi" w:eastAsia="Times New Roman" w:hAnsiTheme="majorHAnsi" w:cs="Arial"/>
                    </w:rPr>
                  </w:pPr>
                  <w:r w:rsidRPr="00F62974">
                    <w:rPr>
                      <w:rFonts w:asciiTheme="majorHAnsi" w:eastAsia="Times New Roman" w:hAnsiTheme="majorHAnsi" w:cs="Arial"/>
                    </w:rPr>
                    <w:t>Flauto_Dolce</w:t>
                  </w:r>
                </w:p>
              </w:tc>
            </w:tr>
          </w:tbl>
          <w:p w:rsidR="008B3977" w:rsidRPr="00F62974" w:rsidRDefault="008B3977" w:rsidP="008B3977">
            <w:pPr>
              <w:rPr>
                <w:rFonts w:asciiTheme="majorHAnsi" w:eastAsia="Times New Roman" w:hAnsiTheme="majorHAnsi" w:cs="Times New Roman"/>
              </w:rPr>
            </w:pPr>
          </w:p>
        </w:tc>
        <w:tc>
          <w:tcPr>
            <w:tcW w:w="58" w:type="dxa"/>
            <w:vAlign w:val="center"/>
            <w:hideMark/>
          </w:tcPr>
          <w:p w:rsidR="008B3977" w:rsidRPr="00F62974" w:rsidRDefault="008B3977" w:rsidP="008B3977">
            <w:pPr>
              <w:rPr>
                <w:rFonts w:asciiTheme="majorHAnsi" w:eastAsia="Times New Roman" w:hAnsiTheme="majorHAnsi" w:cs="Arial"/>
              </w:rPr>
            </w:pPr>
            <w:r w:rsidRPr="00F62974">
              <w:rPr>
                <w:rFonts w:asciiTheme="majorHAnsi" w:eastAsia="Times New Roman" w:hAnsiTheme="majorHAnsi" w:cs="Arial"/>
              </w:rPr>
              <w:t> </w:t>
            </w:r>
          </w:p>
        </w:tc>
        <w:tc>
          <w:tcPr>
            <w:tcW w:w="444" w:type="dxa"/>
            <w:hideMark/>
          </w:tcPr>
          <w:p w:rsidR="008B3977" w:rsidRPr="00F62974" w:rsidRDefault="008B3977" w:rsidP="008B3977">
            <w:pPr>
              <w:spacing w:before="100" w:beforeAutospacing="1" w:after="100" w:afterAutospacing="1"/>
              <w:rPr>
                <w:rFonts w:asciiTheme="majorHAnsi" w:eastAsia="Times New Roman" w:hAnsiTheme="majorHAnsi" w:cs="Arial"/>
              </w:rPr>
            </w:pPr>
            <w:r w:rsidRPr="00F62974">
              <w:rPr>
                <w:rFonts w:asciiTheme="majorHAnsi" w:eastAsia="Times New Roman" w:hAnsiTheme="majorHAnsi" w:cs="Arial"/>
              </w:rPr>
              <w:t xml:space="preserve">  </w:t>
            </w:r>
          </w:p>
          <w:p w:rsidR="008B3977" w:rsidRPr="00F62974" w:rsidRDefault="008B3977" w:rsidP="008B3977">
            <w:pPr>
              <w:rPr>
                <w:rFonts w:asciiTheme="majorHAnsi" w:eastAsia="Times New Roman" w:hAnsiTheme="majorHAnsi" w:cs="Times New Roman"/>
              </w:rPr>
            </w:pPr>
          </w:p>
        </w:tc>
      </w:tr>
    </w:tbl>
    <w:p w:rsidR="00827036" w:rsidRPr="00F62974" w:rsidRDefault="00827036" w:rsidP="00827036">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b/>
          <w:bCs/>
          <w:color w:val="000000"/>
        </w:rPr>
        <w:lastRenderedPageBreak/>
        <w:t>V6</w:t>
      </w:r>
    </w:p>
    <w:p w:rsidR="00827036" w:rsidRPr="00F62974" w:rsidRDefault="00827036" w:rsidP="00827036">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89"/>
        <w:gridCol w:w="212"/>
        <w:gridCol w:w="212"/>
        <w:gridCol w:w="334"/>
        <w:gridCol w:w="334"/>
        <w:gridCol w:w="334"/>
        <w:gridCol w:w="334"/>
        <w:gridCol w:w="334"/>
        <w:gridCol w:w="334"/>
        <w:gridCol w:w="334"/>
        <w:gridCol w:w="334"/>
        <w:gridCol w:w="334"/>
        <w:gridCol w:w="334"/>
        <w:gridCol w:w="334"/>
        <w:gridCol w:w="334"/>
        <w:gridCol w:w="470"/>
      </w:tblGrid>
      <w:tr w:rsidR="00827036" w:rsidRPr="00F62974" w:rsidTr="0082703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036" w:rsidRPr="00F62974" w:rsidRDefault="00827036" w:rsidP="00827036">
            <w:pPr>
              <w:rPr>
                <w:rFonts w:asciiTheme="majorHAnsi" w:eastAsia="Times New Roman" w:hAnsiTheme="majorHAnsi" w:cs="Arial"/>
              </w:rPr>
            </w:pPr>
            <w:r w:rsidRPr="00F62974">
              <w:rPr>
                <w:rFonts w:asciiTheme="majorHAnsi" w:eastAsia="Times New Roman" w:hAnsiTheme="majorHAnsi" w:cs="Arial"/>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827036" w:rsidRPr="00F62974" w:rsidRDefault="00827036" w:rsidP="00827036">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827036" w:rsidRPr="00F62974" w:rsidRDefault="00827036" w:rsidP="00827036">
            <w:pPr>
              <w:rPr>
                <w:rFonts w:asciiTheme="majorHAnsi" w:eastAsia="Times New Roman" w:hAnsiTheme="majorHAnsi" w:cs="Arial"/>
              </w:rPr>
            </w:pPr>
            <w:r w:rsidRPr="00F62974">
              <w:rPr>
                <w:rFonts w:asciiTheme="majorHAnsi" w:eastAsia="Times New Roman" w:hAnsiTheme="majorHAnsi" w:cs="Arial"/>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827036" w:rsidRPr="00F62974" w:rsidRDefault="00827036" w:rsidP="00827036">
            <w:pPr>
              <w:rPr>
                <w:rFonts w:asciiTheme="majorHAnsi" w:eastAsia="Times New Roman" w:hAnsiTheme="majorHAnsi" w:cs="Arial"/>
              </w:rPr>
            </w:pPr>
            <w:r w:rsidRPr="00F62974">
              <w:rPr>
                <w:rFonts w:asciiTheme="majorHAnsi" w:eastAsia="Times New Roman" w:hAnsiTheme="majorHAnsi" w:cs="Arial"/>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827036" w:rsidRPr="00F62974" w:rsidRDefault="00827036" w:rsidP="00827036">
            <w:pPr>
              <w:rPr>
                <w:rFonts w:asciiTheme="majorHAnsi" w:eastAsia="Times New Roman" w:hAnsiTheme="majorHAnsi" w:cs="Arial"/>
              </w:rPr>
            </w:pPr>
            <w:r w:rsidRPr="00F62974">
              <w:rPr>
                <w:rFonts w:asciiTheme="majorHAnsi" w:eastAsia="Times New Roman" w:hAnsiTheme="majorHAnsi" w:cs="Arial"/>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827036" w:rsidRPr="00F62974" w:rsidRDefault="00827036" w:rsidP="00827036">
            <w:pPr>
              <w:rPr>
                <w:rFonts w:asciiTheme="majorHAnsi" w:eastAsia="Times New Roman" w:hAnsiTheme="majorHAnsi" w:cs="Arial"/>
              </w:rPr>
            </w:pPr>
            <w:r w:rsidRPr="00F62974">
              <w:rPr>
                <w:rFonts w:asciiTheme="majorHAnsi" w:eastAsia="Times New Roman" w:hAnsiTheme="majorHAnsi" w:cs="Arial"/>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827036" w:rsidRPr="00F62974" w:rsidRDefault="00827036" w:rsidP="00827036">
            <w:pPr>
              <w:rPr>
                <w:rFonts w:asciiTheme="majorHAnsi" w:eastAsia="Times New Roman" w:hAnsiTheme="majorHAnsi" w:cs="Arial"/>
              </w:rPr>
            </w:pPr>
            <w:r w:rsidRPr="00F62974">
              <w:rPr>
                <w:rFonts w:asciiTheme="majorHAnsi" w:eastAsia="Times New Roman" w:hAnsiTheme="majorHAnsi" w:cs="Arial"/>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827036" w:rsidRPr="00F62974" w:rsidRDefault="00827036" w:rsidP="00827036">
            <w:pPr>
              <w:rPr>
                <w:rFonts w:asciiTheme="majorHAnsi" w:eastAsia="Times New Roman" w:hAnsiTheme="majorHAnsi" w:cs="Arial"/>
              </w:rPr>
            </w:pPr>
            <w:r w:rsidRPr="00F62974">
              <w:rPr>
                <w:rFonts w:asciiTheme="majorHAnsi" w:eastAsia="Times New Roman" w:hAnsiTheme="majorHAnsi" w:cs="Arial"/>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827036" w:rsidRPr="00F62974" w:rsidRDefault="00827036" w:rsidP="00827036">
            <w:pPr>
              <w:rPr>
                <w:rFonts w:asciiTheme="majorHAnsi" w:eastAsia="Times New Roman" w:hAnsiTheme="majorHAnsi" w:cs="Arial"/>
              </w:rPr>
            </w:pPr>
            <w:r w:rsidRPr="00F62974">
              <w:rPr>
                <w:rFonts w:asciiTheme="majorHAnsi" w:eastAsia="Times New Roman" w:hAnsiTheme="majorHAnsi" w:cs="Arial"/>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827036" w:rsidRPr="00F62974" w:rsidRDefault="00827036" w:rsidP="00827036">
            <w:pPr>
              <w:rPr>
                <w:rFonts w:asciiTheme="majorHAnsi" w:eastAsia="Times New Roman" w:hAnsiTheme="majorHAnsi" w:cs="Arial"/>
              </w:rPr>
            </w:pPr>
            <w:r w:rsidRPr="00F62974">
              <w:rPr>
                <w:rFonts w:asciiTheme="majorHAnsi" w:eastAsia="Times New Roman" w:hAnsiTheme="majorHAnsi" w:cs="Arial"/>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827036" w:rsidRPr="00F62974" w:rsidRDefault="00827036" w:rsidP="00827036">
            <w:pPr>
              <w:rPr>
                <w:rFonts w:asciiTheme="majorHAnsi" w:eastAsia="Times New Roman" w:hAnsiTheme="majorHAnsi" w:cs="Arial"/>
              </w:rPr>
            </w:pPr>
            <w:r w:rsidRPr="00F62974">
              <w:rPr>
                <w:rFonts w:asciiTheme="majorHAnsi" w:eastAsia="Times New Roman" w:hAnsiTheme="majorHAnsi" w:cs="Arial"/>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827036" w:rsidRPr="00F62974" w:rsidRDefault="00827036" w:rsidP="00827036">
            <w:pPr>
              <w:rPr>
                <w:rFonts w:asciiTheme="majorHAnsi" w:eastAsia="Times New Roman" w:hAnsiTheme="majorHAnsi" w:cs="Arial"/>
              </w:rPr>
            </w:pPr>
            <w:r w:rsidRPr="00F62974">
              <w:rPr>
                <w:rFonts w:asciiTheme="majorHAnsi" w:eastAsia="Times New Roman" w:hAnsiTheme="majorHAnsi" w:cs="Arial"/>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827036" w:rsidRPr="00F62974" w:rsidRDefault="00827036" w:rsidP="00827036">
            <w:pPr>
              <w:rPr>
                <w:rFonts w:asciiTheme="majorHAnsi" w:eastAsia="Times New Roman" w:hAnsiTheme="majorHAnsi" w:cs="Arial"/>
              </w:rPr>
            </w:pPr>
            <w:r w:rsidRPr="00F62974">
              <w:rPr>
                <w:rFonts w:asciiTheme="majorHAnsi" w:eastAsia="Times New Roman" w:hAnsiTheme="majorHAnsi" w:cs="Arial"/>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827036" w:rsidRPr="00F62974" w:rsidRDefault="00827036" w:rsidP="00827036">
            <w:pPr>
              <w:rPr>
                <w:rFonts w:asciiTheme="majorHAnsi" w:eastAsia="Times New Roman" w:hAnsiTheme="majorHAnsi" w:cs="Arial"/>
              </w:rPr>
            </w:pPr>
            <w:r w:rsidRPr="00F62974">
              <w:rPr>
                <w:rFonts w:asciiTheme="majorHAnsi" w:eastAsia="Times New Roman" w:hAnsiTheme="majorHAnsi" w:cs="Arial"/>
              </w:rPr>
              <w:t>86</w:t>
            </w:r>
          </w:p>
        </w:tc>
        <w:tc>
          <w:tcPr>
            <w:tcW w:w="0" w:type="auto"/>
            <w:tcBorders>
              <w:top w:val="outset" w:sz="6" w:space="0" w:color="auto"/>
              <w:left w:val="outset" w:sz="6" w:space="0" w:color="auto"/>
              <w:bottom w:val="outset" w:sz="6" w:space="0" w:color="auto"/>
              <w:right w:val="outset" w:sz="6" w:space="0" w:color="auto"/>
            </w:tcBorders>
            <w:vAlign w:val="center"/>
            <w:hideMark/>
          </w:tcPr>
          <w:p w:rsidR="00827036" w:rsidRPr="00F62974" w:rsidRDefault="00827036" w:rsidP="00827036">
            <w:pPr>
              <w:rPr>
                <w:rFonts w:asciiTheme="majorHAnsi" w:eastAsia="Times New Roman" w:hAnsiTheme="majorHAnsi" w:cs="Arial"/>
              </w:rPr>
            </w:pPr>
            <w:r w:rsidRPr="00F62974">
              <w:rPr>
                <w:rFonts w:asciiTheme="majorHAnsi" w:eastAsia="Times New Roman" w:hAnsiTheme="majorHAnsi" w:cs="Arial"/>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827036" w:rsidRPr="00F62974" w:rsidRDefault="00827036" w:rsidP="00827036">
            <w:pPr>
              <w:rPr>
                <w:rFonts w:asciiTheme="majorHAnsi" w:eastAsia="Times New Roman" w:hAnsiTheme="majorHAnsi" w:cs="Arial"/>
              </w:rPr>
            </w:pPr>
            <w:r w:rsidRPr="00F62974">
              <w:rPr>
                <w:rFonts w:asciiTheme="majorHAnsi" w:eastAsia="Times New Roman" w:hAnsiTheme="majorHAnsi" w:cs="Arial"/>
              </w:rPr>
              <w:t>100</w:t>
            </w:r>
          </w:p>
        </w:tc>
      </w:tr>
      <w:tr w:rsidR="00827036" w:rsidRPr="00F62974" w:rsidTr="0082703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036" w:rsidRPr="00F62974" w:rsidRDefault="00827036" w:rsidP="00827036">
            <w:pPr>
              <w:rPr>
                <w:rFonts w:asciiTheme="majorHAnsi" w:eastAsia="Times New Roman" w:hAnsiTheme="majorHAnsi" w:cs="Arial"/>
              </w:rPr>
            </w:pPr>
            <w:r w:rsidRPr="00F62974">
              <w:rPr>
                <w:rFonts w:asciiTheme="majorHAnsi" w:eastAsia="Times New Roman" w:hAnsiTheme="majorHAnsi" w:cs="Arial"/>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827036" w:rsidRPr="00F62974" w:rsidRDefault="00827036" w:rsidP="00827036">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27036" w:rsidRPr="00F62974" w:rsidRDefault="00827036" w:rsidP="00827036">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27036" w:rsidRPr="00F62974" w:rsidRDefault="00827036" w:rsidP="00827036">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27036" w:rsidRPr="00F62974" w:rsidRDefault="00827036" w:rsidP="00827036">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27036" w:rsidRPr="00F62974" w:rsidRDefault="00827036" w:rsidP="00827036">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27036" w:rsidRPr="00F62974" w:rsidRDefault="00827036" w:rsidP="00827036">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27036" w:rsidRPr="00F62974" w:rsidRDefault="00827036" w:rsidP="00827036">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27036" w:rsidRPr="00F62974" w:rsidRDefault="00827036" w:rsidP="00827036">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27036" w:rsidRPr="00F62974" w:rsidRDefault="00827036" w:rsidP="00827036">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27036" w:rsidRPr="00F62974" w:rsidRDefault="00827036" w:rsidP="00827036">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27036" w:rsidRPr="00F62974" w:rsidRDefault="00827036" w:rsidP="00827036">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27036" w:rsidRPr="00F62974" w:rsidRDefault="00827036" w:rsidP="00827036">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27036" w:rsidRPr="00F62974" w:rsidRDefault="00827036" w:rsidP="00827036">
            <w:pPr>
              <w:rPr>
                <w:rFonts w:asciiTheme="majorHAnsi" w:eastAsia="Times New Roman" w:hAnsiTheme="majorHAnsi" w:cs="Arial"/>
              </w:rPr>
            </w:pPr>
            <w:r w:rsidRPr="00F62974">
              <w:rPr>
                <w:rFonts w:asciiTheme="majorHAnsi" w:eastAsia="Times New Roman" w:hAnsiTheme="majorHAnsi" w:cs="Arial"/>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27036" w:rsidRPr="00F62974" w:rsidRDefault="00827036" w:rsidP="00827036">
            <w:pPr>
              <w:rPr>
                <w:rFonts w:asciiTheme="majorHAnsi" w:eastAsia="Times New Roman" w:hAnsiTheme="majorHAnsi" w:cs="Arial"/>
              </w:rPr>
            </w:pPr>
            <w:r w:rsidRPr="00F62974">
              <w:rPr>
                <w:rFonts w:asciiTheme="majorHAnsi" w:eastAsia="Times New Roman" w:hAnsiTheme="majorHAnsi" w:cs="Arial"/>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27036" w:rsidRPr="00F62974" w:rsidRDefault="00827036" w:rsidP="00827036">
            <w:pPr>
              <w:rPr>
                <w:rFonts w:asciiTheme="majorHAnsi" w:eastAsia="Times New Roman" w:hAnsiTheme="majorHAnsi" w:cs="Arial"/>
              </w:rPr>
            </w:pPr>
            <w:r w:rsidRPr="00F62974">
              <w:rPr>
                <w:rFonts w:asciiTheme="majorHAnsi" w:eastAsia="Times New Roman" w:hAnsiTheme="majorHAnsi" w:cs="Arial"/>
              </w:rPr>
              <w:t> </w:t>
            </w:r>
          </w:p>
        </w:tc>
      </w:tr>
    </w:tbl>
    <w:p w:rsidR="00827036" w:rsidRPr="00F62974" w:rsidRDefault="00827036" w:rsidP="00827036">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 xml:space="preserve">La mediana (punto che lascia alla sua sinistra e alla sua destra lo stesso numero di casi) vale tra 1 e 2. Il primo quartile (punto che lascia alla sua sinistra il 25 percento dei casi) vale 1. Il terzo quartile (punto che lascia alla sua sinistra il 75 percento dei casi) vale 2. La differenza interquartilica vale Q3-Q1 vale 1. </w:t>
      </w:r>
    </w:p>
    <w:p w:rsidR="00827036" w:rsidRPr="00F62974" w:rsidRDefault="00827036" w:rsidP="00827036">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Lo squilibrio è dato dalla somma delle proporzioni al quadrato per ciascuna modalità della variabile, ossia: 0.5^2+0.36^2+0.14^2 = 0.4. E' un indice di dispersione dei casi nelle modalità assunte dalla variabile. Se è vicino a 0.33 (ossia 1/k, dove k è il numero delle modalità) i casi sono equidistribuiti nelle categorie corrispondenti alle modalità della variabile. Se è vicino a 1 i casi sono concentrati in un'unica categoria.</w:t>
      </w:r>
    </w:p>
    <w:p w:rsidR="00827036" w:rsidRPr="00F62974" w:rsidRDefault="00827036" w:rsidP="00827036">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Il campo di variazione indica la differenza tra il valore minimo (1) e il valore massimo (3) della distribuzione.</w:t>
      </w:r>
    </w:p>
    <w:p w:rsidR="00827036" w:rsidRPr="00F62974" w:rsidRDefault="00827036" w:rsidP="00827036">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 xml:space="preserve">La media (aritmetica) è data dalla somma dei valori corrispondenti a ciascun caso divisa per il numero dei casi, ossia: </w:t>
      </w:r>
      <w:r w:rsidRPr="00F62974">
        <w:rPr>
          <w:rFonts w:asciiTheme="majorHAnsi" w:eastAsia="Times New Roman" w:hAnsiTheme="majorHAnsi" w:cs="Arial"/>
          <w:noProof/>
          <w:color w:val="000000"/>
        </w:rPr>
        <w:drawing>
          <wp:inline distT="0" distB="0" distL="0" distR="0">
            <wp:extent cx="533400" cy="449580"/>
            <wp:effectExtent l="19050" t="0" r="0" b="0"/>
            <wp:docPr id="19" name="Immagine 7" descr="http://www.edurete.org/jsstat/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edurete.org/jsstat/media.gif"/>
                    <pic:cNvPicPr>
                      <a:picLocks noChangeAspect="1" noChangeArrowheads="1"/>
                    </pic:cNvPicPr>
                  </pic:nvPicPr>
                  <pic:blipFill>
                    <a:blip r:embed="rId13"/>
                    <a:srcRect/>
                    <a:stretch>
                      <a:fillRect/>
                    </a:stretch>
                  </pic:blipFill>
                  <pic:spPr bwMode="auto">
                    <a:xfrm>
                      <a:off x="0" y="0"/>
                      <a:ext cx="533400" cy="449580"/>
                    </a:xfrm>
                    <a:prstGeom prst="rect">
                      <a:avLst/>
                    </a:prstGeom>
                    <a:noFill/>
                    <a:ln w="9525">
                      <a:noFill/>
                      <a:miter lim="800000"/>
                      <a:headEnd/>
                      <a:tailEnd/>
                    </a:ln>
                  </pic:spPr>
                </pic:pic>
              </a:graphicData>
            </a:graphic>
          </wp:inline>
        </w:drawing>
      </w:r>
      <w:r w:rsidRPr="00F62974">
        <w:rPr>
          <w:rFonts w:asciiTheme="majorHAnsi" w:eastAsia="Times New Roman" w:hAnsiTheme="majorHAnsi" w:cs="Arial"/>
          <w:color w:val="000000"/>
        </w:rPr>
        <w:t>= (1+1+1+1+1+1+1+2+2+2+2+2+3+3)/14 = 1.64</w:t>
      </w:r>
    </w:p>
    <w:p w:rsidR="00827036" w:rsidRPr="00F62974" w:rsidRDefault="00827036" w:rsidP="00827036">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 xml:space="preserve">Lo scarto tipo è dato dalla radice della somma delle differenze di ciascun valore rispetto alla media elevate al quadrato e rapportate al numero dei casi, ossia: </w:t>
      </w:r>
      <w:r w:rsidRPr="00F62974">
        <w:rPr>
          <w:rFonts w:asciiTheme="majorHAnsi" w:eastAsia="Times New Roman" w:hAnsiTheme="majorHAnsi" w:cs="Arial"/>
          <w:noProof/>
          <w:color w:val="000000"/>
        </w:rPr>
        <w:drawing>
          <wp:inline distT="0" distB="0" distL="0" distR="0">
            <wp:extent cx="929640" cy="464820"/>
            <wp:effectExtent l="19050" t="0" r="3810" b="0"/>
            <wp:docPr id="13" name="Immagine 8" descr="http://www.edurete.org/jsstat/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edurete.org/jsstat/scartotipo.gif"/>
                    <pic:cNvPicPr>
                      <a:picLocks noChangeAspect="1" noChangeArrowheads="1"/>
                    </pic:cNvPicPr>
                  </pic:nvPicPr>
                  <pic:blipFill>
                    <a:blip r:embed="rId14"/>
                    <a:srcRect/>
                    <a:stretch>
                      <a:fillRect/>
                    </a:stretch>
                  </pic:blipFill>
                  <pic:spPr bwMode="auto">
                    <a:xfrm>
                      <a:off x="0" y="0"/>
                      <a:ext cx="929640" cy="464820"/>
                    </a:xfrm>
                    <a:prstGeom prst="rect">
                      <a:avLst/>
                    </a:prstGeom>
                    <a:noFill/>
                    <a:ln w="9525">
                      <a:noFill/>
                      <a:miter lim="800000"/>
                      <a:headEnd/>
                      <a:tailEnd/>
                    </a:ln>
                  </pic:spPr>
                </pic:pic>
              </a:graphicData>
            </a:graphic>
          </wp:inline>
        </w:drawing>
      </w:r>
      <w:r w:rsidRPr="00F62974">
        <w:rPr>
          <w:rFonts w:asciiTheme="majorHAnsi" w:eastAsia="Times New Roman" w:hAnsiTheme="majorHAnsi" w:cs="Arial"/>
          <w:color w:val="000000"/>
        </w:rPr>
        <w:t>=radq(((1-1.64)^2+(1-1.64)^2+(1-1.64)^2+(1-1.64)^2+(1-1.64)^2+(1-1.64)^2+(1-1.64)^2+(2-1.64)^2+(2-1.64)^2+(2-1.64)^2+(2-1.64)^2+(2-1.64)^2+(3-1.64)^2+(3-1.64)^2)/14) = 0.72</w:t>
      </w:r>
    </w:p>
    <w:p w:rsidR="00827036" w:rsidRPr="00F62974" w:rsidRDefault="00827036" w:rsidP="00827036">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b/>
          <w:bCs/>
          <w:color w:val="000000"/>
        </w:rPr>
        <w:t>Note</w:t>
      </w:r>
      <w:r w:rsidRPr="00F62974">
        <w:rPr>
          <w:rFonts w:asciiTheme="majorHAnsi" w:eastAsia="Times New Roman" w:hAnsiTheme="majorHAnsi" w:cs="Arial"/>
          <w:color w:val="000000"/>
        </w:rPr>
        <w:t>: (1) Quando un indice non può essere calcolato perché, ad esempio, i dati inseriti non sono numerici, il programma restituisce il valore standard NaN (Not a Number). (2) E' possibile esportare i dati in Word o Excel (ad esempio per ricavare dei grafici) selezionando i dati interessati, copiandoli e incollandoli sul programma di destinazione.</w:t>
      </w:r>
    </w:p>
    <w:p w:rsidR="00120664" w:rsidRPr="00F62974" w:rsidRDefault="00120664" w:rsidP="0072608E">
      <w:pPr>
        <w:pStyle w:val="Stilepredefinito"/>
        <w:jc w:val="both"/>
        <w:rPr>
          <w:rFonts w:asciiTheme="majorHAnsi" w:hAnsiTheme="majorHAnsi" w:cs="Times New Roman"/>
          <w:b/>
          <w:color w:val="000000" w:themeColor="text1"/>
        </w:rPr>
      </w:pPr>
    </w:p>
    <w:tbl>
      <w:tblPr>
        <w:tblW w:w="0" w:type="auto"/>
        <w:tblCellSpacing w:w="15" w:type="dxa"/>
        <w:tblCellMar>
          <w:top w:w="15" w:type="dxa"/>
          <w:left w:w="15" w:type="dxa"/>
          <w:bottom w:w="15" w:type="dxa"/>
          <w:right w:w="15" w:type="dxa"/>
        </w:tblCellMar>
        <w:tblLook w:val="04A0"/>
      </w:tblPr>
      <w:tblGrid>
        <w:gridCol w:w="6250"/>
        <w:gridCol w:w="2621"/>
        <w:gridCol w:w="145"/>
        <w:gridCol w:w="706"/>
      </w:tblGrid>
      <w:tr w:rsidR="00827036" w:rsidRPr="00F62974" w:rsidTr="00827036">
        <w:trPr>
          <w:tblCellSpacing w:w="15" w:type="dxa"/>
        </w:trPr>
        <w:tc>
          <w:tcPr>
            <w:tcW w:w="0" w:type="auto"/>
            <w:hideMark/>
          </w:tcPr>
          <w:p w:rsidR="00827036" w:rsidRPr="00F62974" w:rsidRDefault="00827036" w:rsidP="00827036">
            <w:pPr>
              <w:spacing w:before="100" w:beforeAutospacing="1" w:after="100" w:afterAutospacing="1"/>
              <w:rPr>
                <w:rFonts w:asciiTheme="majorHAnsi" w:eastAsia="Times New Roman" w:hAnsiTheme="majorHAnsi" w:cs="Arial"/>
              </w:rPr>
            </w:pPr>
            <w:r w:rsidRPr="00F62974">
              <w:rPr>
                <w:rFonts w:asciiTheme="majorHAnsi" w:eastAsia="Times New Roman" w:hAnsiTheme="majorHAnsi" w:cs="Arial"/>
                <w:b/>
                <w:bCs/>
              </w:rPr>
              <w:t>V7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84"/>
              <w:gridCol w:w="1111"/>
              <w:gridCol w:w="953"/>
              <w:gridCol w:w="1111"/>
              <w:gridCol w:w="1001"/>
              <w:gridCol w:w="999"/>
            </w:tblGrid>
            <w:tr w:rsidR="00827036" w:rsidRPr="00F629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036" w:rsidRPr="00F62974" w:rsidRDefault="00827036" w:rsidP="00827036">
                  <w:pPr>
                    <w:rPr>
                      <w:rFonts w:asciiTheme="majorHAnsi" w:eastAsia="Times New Roman" w:hAnsiTheme="majorHAnsi" w:cs="Arial"/>
                    </w:rPr>
                  </w:pPr>
                  <w:r w:rsidRPr="00F62974">
                    <w:rPr>
                      <w:rFonts w:asciiTheme="majorHAnsi" w:eastAsia="Times New Roman" w:hAnsiTheme="majorHAnsi" w:cs="Arial"/>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27036" w:rsidRPr="00F62974" w:rsidRDefault="00827036" w:rsidP="00827036">
                  <w:pPr>
                    <w:rPr>
                      <w:rFonts w:asciiTheme="majorHAnsi" w:eastAsia="Times New Roman" w:hAnsiTheme="majorHAnsi" w:cs="Arial"/>
                    </w:rPr>
                  </w:pPr>
                  <w:r w:rsidRPr="00F62974">
                    <w:rPr>
                      <w:rFonts w:asciiTheme="majorHAnsi" w:eastAsia="Times New Roman" w:hAnsiTheme="majorHAnsi" w:cs="Arial"/>
                    </w:rPr>
                    <w:t>Frequenza</w:t>
                  </w:r>
                  <w:r w:rsidRPr="00F62974">
                    <w:rPr>
                      <w:rFonts w:asciiTheme="majorHAnsi" w:eastAsia="Times New Roman" w:hAnsiTheme="majorHAnsi"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27036" w:rsidRPr="00F62974" w:rsidRDefault="00827036" w:rsidP="00827036">
                  <w:pPr>
                    <w:rPr>
                      <w:rFonts w:asciiTheme="majorHAnsi" w:eastAsia="Times New Roman" w:hAnsiTheme="majorHAnsi" w:cs="Arial"/>
                    </w:rPr>
                  </w:pPr>
                  <w:r w:rsidRPr="00F62974">
                    <w:rPr>
                      <w:rFonts w:asciiTheme="majorHAnsi" w:eastAsia="Times New Roman" w:hAnsiTheme="majorHAnsi" w:cs="Arial"/>
                    </w:rPr>
                    <w:t>Percent.</w:t>
                  </w:r>
                  <w:r w:rsidRPr="00F62974">
                    <w:rPr>
                      <w:rFonts w:asciiTheme="majorHAnsi" w:eastAsia="Times New Roman" w:hAnsiTheme="majorHAnsi"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27036" w:rsidRPr="00F62974" w:rsidRDefault="00827036" w:rsidP="00827036">
                  <w:pPr>
                    <w:rPr>
                      <w:rFonts w:asciiTheme="majorHAnsi" w:eastAsia="Times New Roman" w:hAnsiTheme="majorHAnsi" w:cs="Arial"/>
                    </w:rPr>
                  </w:pPr>
                  <w:r w:rsidRPr="00F62974">
                    <w:rPr>
                      <w:rFonts w:asciiTheme="majorHAnsi" w:eastAsia="Times New Roman" w:hAnsiTheme="majorHAnsi" w:cs="Arial"/>
                    </w:rPr>
                    <w:t>Frequenza</w:t>
                  </w:r>
                  <w:r w:rsidRPr="00F62974">
                    <w:rPr>
                      <w:rFonts w:asciiTheme="majorHAnsi" w:eastAsia="Times New Roman" w:hAnsiTheme="majorHAnsi"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27036" w:rsidRPr="00F62974" w:rsidRDefault="00827036" w:rsidP="00827036">
                  <w:pPr>
                    <w:rPr>
                      <w:rFonts w:asciiTheme="majorHAnsi" w:eastAsia="Times New Roman" w:hAnsiTheme="majorHAnsi" w:cs="Arial"/>
                    </w:rPr>
                  </w:pPr>
                  <w:r w:rsidRPr="00F62974">
                    <w:rPr>
                      <w:rFonts w:asciiTheme="majorHAnsi" w:eastAsia="Times New Roman" w:hAnsiTheme="majorHAnsi" w:cs="Arial"/>
                    </w:rPr>
                    <w:t>Percent.</w:t>
                  </w:r>
                  <w:r w:rsidRPr="00F62974">
                    <w:rPr>
                      <w:rFonts w:asciiTheme="majorHAnsi" w:eastAsia="Times New Roman" w:hAnsiTheme="majorHAnsi"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27036" w:rsidRPr="00F62974" w:rsidRDefault="00827036" w:rsidP="00827036">
                  <w:pPr>
                    <w:rPr>
                      <w:rFonts w:asciiTheme="majorHAnsi" w:eastAsia="Times New Roman" w:hAnsiTheme="majorHAnsi" w:cs="Arial"/>
                    </w:rPr>
                  </w:pPr>
                  <w:r w:rsidRPr="00F62974">
                    <w:rPr>
                      <w:rFonts w:asciiTheme="majorHAnsi" w:eastAsia="Times New Roman" w:hAnsiTheme="majorHAnsi" w:cs="Arial"/>
                    </w:rPr>
                    <w:t>Int. Fid. 95%</w:t>
                  </w:r>
                </w:p>
              </w:tc>
            </w:tr>
            <w:tr w:rsidR="00827036" w:rsidRPr="00F629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036" w:rsidRPr="00F62974" w:rsidRDefault="00827036" w:rsidP="00827036">
                  <w:pPr>
                    <w:rPr>
                      <w:rFonts w:asciiTheme="majorHAnsi" w:eastAsia="Times New Roman" w:hAnsiTheme="majorHAnsi" w:cs="Arial"/>
                    </w:rPr>
                  </w:pPr>
                  <w:r w:rsidRPr="00F62974">
                    <w:rPr>
                      <w:rFonts w:asciiTheme="majorHAnsi" w:eastAsia="Times New Roman" w:hAnsiTheme="majorHAnsi" w:cs="Arial"/>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27036" w:rsidRPr="00F62974" w:rsidRDefault="00827036" w:rsidP="00827036">
                  <w:pPr>
                    <w:rPr>
                      <w:rFonts w:asciiTheme="majorHAnsi" w:eastAsia="Times New Roman" w:hAnsiTheme="majorHAnsi" w:cs="Arial"/>
                    </w:rPr>
                  </w:pPr>
                  <w:r w:rsidRPr="00F62974">
                    <w:rPr>
                      <w:rFonts w:asciiTheme="majorHAnsi" w:eastAsia="Times New Roman" w:hAnsiTheme="majorHAnsi" w:cs="Arial"/>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827036" w:rsidRPr="00F62974" w:rsidRDefault="00827036" w:rsidP="00827036">
                  <w:pPr>
                    <w:rPr>
                      <w:rFonts w:asciiTheme="majorHAnsi" w:eastAsia="Times New Roman" w:hAnsiTheme="majorHAnsi" w:cs="Arial"/>
                    </w:rPr>
                  </w:pPr>
                  <w:r w:rsidRPr="00F62974">
                    <w:rPr>
                      <w:rFonts w:asciiTheme="majorHAnsi" w:eastAsia="Times New Roman" w:hAnsiTheme="majorHAnsi" w:cs="Arial"/>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827036" w:rsidRPr="00F62974" w:rsidRDefault="00827036" w:rsidP="00827036">
                  <w:pPr>
                    <w:rPr>
                      <w:rFonts w:asciiTheme="majorHAnsi" w:eastAsia="Times New Roman" w:hAnsiTheme="majorHAnsi" w:cs="Arial"/>
                    </w:rPr>
                  </w:pPr>
                  <w:r w:rsidRPr="00F62974">
                    <w:rPr>
                      <w:rFonts w:asciiTheme="majorHAnsi" w:eastAsia="Times New Roman" w:hAnsiTheme="majorHAnsi" w:cs="Arial"/>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827036" w:rsidRPr="00F62974" w:rsidRDefault="00827036" w:rsidP="00827036">
                  <w:pPr>
                    <w:rPr>
                      <w:rFonts w:asciiTheme="majorHAnsi" w:eastAsia="Times New Roman" w:hAnsiTheme="majorHAnsi" w:cs="Arial"/>
                    </w:rPr>
                  </w:pPr>
                  <w:r w:rsidRPr="00F62974">
                    <w:rPr>
                      <w:rFonts w:asciiTheme="majorHAnsi" w:eastAsia="Times New Roman" w:hAnsiTheme="majorHAnsi" w:cs="Arial"/>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827036" w:rsidRPr="00F62974" w:rsidRDefault="00827036" w:rsidP="00827036">
                  <w:pPr>
                    <w:rPr>
                      <w:rFonts w:asciiTheme="majorHAnsi" w:eastAsia="Times New Roman" w:hAnsiTheme="majorHAnsi" w:cs="Arial"/>
                    </w:rPr>
                  </w:pPr>
                  <w:r w:rsidRPr="00F62974">
                    <w:rPr>
                      <w:rFonts w:asciiTheme="majorHAnsi" w:eastAsia="Times New Roman" w:hAnsiTheme="majorHAnsi" w:cs="Arial"/>
                    </w:rPr>
                    <w:t>36%:93%</w:t>
                  </w:r>
                </w:p>
              </w:tc>
            </w:tr>
            <w:tr w:rsidR="00827036" w:rsidRPr="00F629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036" w:rsidRPr="00F62974" w:rsidRDefault="00827036" w:rsidP="00827036">
                  <w:pPr>
                    <w:rPr>
                      <w:rFonts w:asciiTheme="majorHAnsi" w:eastAsia="Times New Roman" w:hAnsiTheme="majorHAnsi" w:cs="Arial"/>
                    </w:rPr>
                  </w:pPr>
                  <w:r w:rsidRPr="00F62974">
                    <w:rPr>
                      <w:rFonts w:asciiTheme="majorHAnsi" w:eastAsia="Times New Roman" w:hAnsiTheme="majorHAnsi" w:cs="Arial"/>
                      <w:b/>
                      <w:bCs/>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27036" w:rsidRPr="00F62974" w:rsidRDefault="00827036" w:rsidP="00827036">
                  <w:pPr>
                    <w:rPr>
                      <w:rFonts w:asciiTheme="majorHAnsi" w:eastAsia="Times New Roman" w:hAnsiTheme="majorHAnsi" w:cs="Arial"/>
                    </w:rPr>
                  </w:pPr>
                  <w:r w:rsidRPr="00F62974">
                    <w:rPr>
                      <w:rFonts w:asciiTheme="majorHAnsi" w:eastAsia="Times New Roman" w:hAnsiTheme="majorHAnsi"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827036" w:rsidRPr="00F62974" w:rsidRDefault="00827036" w:rsidP="00827036">
                  <w:pPr>
                    <w:rPr>
                      <w:rFonts w:asciiTheme="majorHAnsi" w:eastAsia="Times New Roman" w:hAnsiTheme="majorHAnsi" w:cs="Arial"/>
                    </w:rPr>
                  </w:pPr>
                  <w:r w:rsidRPr="00F62974">
                    <w:rPr>
                      <w:rFonts w:asciiTheme="majorHAnsi" w:eastAsia="Times New Roman" w:hAnsiTheme="majorHAnsi" w:cs="Arial"/>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827036" w:rsidRPr="00F62974" w:rsidRDefault="00827036" w:rsidP="00827036">
                  <w:pPr>
                    <w:rPr>
                      <w:rFonts w:asciiTheme="majorHAnsi" w:eastAsia="Times New Roman" w:hAnsiTheme="majorHAnsi" w:cs="Arial"/>
                    </w:rPr>
                  </w:pPr>
                  <w:r w:rsidRPr="00F62974">
                    <w:rPr>
                      <w:rFonts w:asciiTheme="majorHAnsi" w:eastAsia="Times New Roman" w:hAnsiTheme="majorHAnsi" w:cs="Arial"/>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827036" w:rsidRPr="00F62974" w:rsidRDefault="00827036" w:rsidP="00827036">
                  <w:pPr>
                    <w:rPr>
                      <w:rFonts w:asciiTheme="majorHAnsi" w:eastAsia="Times New Roman" w:hAnsiTheme="majorHAnsi" w:cs="Arial"/>
                    </w:rPr>
                  </w:pPr>
                  <w:r w:rsidRPr="00F62974">
                    <w:rPr>
                      <w:rFonts w:asciiTheme="majorHAnsi" w:eastAsia="Times New Roman" w:hAnsiTheme="majorHAnsi" w:cs="Arial"/>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27036" w:rsidRPr="00F62974" w:rsidRDefault="00827036" w:rsidP="00827036">
                  <w:pPr>
                    <w:rPr>
                      <w:rFonts w:asciiTheme="majorHAnsi" w:eastAsia="Times New Roman" w:hAnsiTheme="majorHAnsi" w:cs="Arial"/>
                    </w:rPr>
                  </w:pPr>
                  <w:r w:rsidRPr="00F62974">
                    <w:rPr>
                      <w:rFonts w:asciiTheme="majorHAnsi" w:eastAsia="Times New Roman" w:hAnsiTheme="majorHAnsi" w:cs="Arial"/>
                    </w:rPr>
                    <w:t>7%:64%</w:t>
                  </w:r>
                </w:p>
              </w:tc>
            </w:tr>
          </w:tbl>
          <w:p w:rsidR="00827036" w:rsidRPr="00F62974" w:rsidRDefault="00827036" w:rsidP="00827036">
            <w:pPr>
              <w:spacing w:before="100" w:beforeAutospacing="1" w:after="100" w:afterAutospacing="1"/>
              <w:rPr>
                <w:rFonts w:asciiTheme="majorHAnsi" w:eastAsia="Times New Roman" w:hAnsiTheme="majorHAnsi" w:cs="Arial"/>
              </w:rPr>
            </w:pPr>
            <w:r w:rsidRPr="00F62974">
              <w:rPr>
                <w:rFonts w:asciiTheme="majorHAnsi" w:eastAsia="Times New Roman" w:hAnsiTheme="majorHAnsi" w:cs="Arial"/>
                <w:b/>
                <w:bCs/>
              </w:rPr>
              <w:t>Campione</w:t>
            </w:r>
            <w:r w:rsidRPr="00F62974">
              <w:rPr>
                <w:rFonts w:asciiTheme="majorHAnsi" w:eastAsia="Times New Roman" w:hAnsiTheme="majorHAnsi" w:cs="Arial"/>
              </w:rPr>
              <w:t>:</w:t>
            </w:r>
            <w:r w:rsidRPr="00F62974">
              <w:rPr>
                <w:rFonts w:asciiTheme="majorHAnsi" w:eastAsia="Times New Roman" w:hAnsiTheme="majorHAnsi" w:cs="Arial"/>
              </w:rPr>
              <w:br/>
              <w:t>Numero di casi= 14</w:t>
            </w:r>
            <w:r w:rsidRPr="00F62974">
              <w:rPr>
                <w:rFonts w:asciiTheme="majorHAnsi" w:eastAsia="Times New Roman" w:hAnsiTheme="majorHAnsi" w:cs="Arial"/>
              </w:rPr>
              <w:br/>
              <w:t>Indici di tendenza centrale:</w:t>
            </w:r>
            <w:r w:rsidRPr="00F62974">
              <w:rPr>
                <w:rFonts w:asciiTheme="majorHAnsi" w:eastAsia="Times New Roman" w:hAnsiTheme="majorHAnsi" w:cs="Arial"/>
              </w:rPr>
              <w:br/>
              <w:t>  Moda = 2</w:t>
            </w:r>
            <w:r w:rsidRPr="00F62974">
              <w:rPr>
                <w:rFonts w:asciiTheme="majorHAnsi" w:eastAsia="Times New Roman" w:hAnsiTheme="majorHAnsi" w:cs="Arial"/>
              </w:rPr>
              <w:br/>
              <w:t>  Mediana = 2</w:t>
            </w:r>
            <w:r w:rsidRPr="00F62974">
              <w:rPr>
                <w:rFonts w:asciiTheme="majorHAnsi" w:eastAsia="Times New Roman" w:hAnsiTheme="majorHAnsi" w:cs="Arial"/>
              </w:rPr>
              <w:br/>
              <w:t>  Media = 2.36</w:t>
            </w:r>
            <w:r w:rsidRPr="00F62974">
              <w:rPr>
                <w:rFonts w:asciiTheme="majorHAnsi" w:eastAsia="Times New Roman" w:hAnsiTheme="majorHAnsi" w:cs="Arial"/>
              </w:rPr>
              <w:br/>
              <w:t>Indici di dispersione:</w:t>
            </w:r>
            <w:r w:rsidRPr="00F62974">
              <w:rPr>
                <w:rFonts w:asciiTheme="majorHAnsi" w:eastAsia="Times New Roman" w:hAnsiTheme="majorHAnsi" w:cs="Arial"/>
              </w:rPr>
              <w:br/>
              <w:t>  Squilibrio = 0.54</w:t>
            </w:r>
            <w:r w:rsidRPr="00F62974">
              <w:rPr>
                <w:rFonts w:asciiTheme="majorHAnsi" w:eastAsia="Times New Roman" w:hAnsiTheme="majorHAnsi" w:cs="Arial"/>
              </w:rPr>
              <w:br/>
              <w:t>  Campo di variazione = 1</w:t>
            </w:r>
            <w:r w:rsidRPr="00F62974">
              <w:rPr>
                <w:rFonts w:asciiTheme="majorHAnsi" w:eastAsia="Times New Roman" w:hAnsiTheme="majorHAnsi" w:cs="Arial"/>
              </w:rPr>
              <w:br/>
              <w:t>  Differenza interquartilica = 1</w:t>
            </w:r>
            <w:r w:rsidRPr="00F62974">
              <w:rPr>
                <w:rFonts w:asciiTheme="majorHAnsi" w:eastAsia="Times New Roman" w:hAnsiTheme="majorHAnsi" w:cs="Arial"/>
              </w:rPr>
              <w:br/>
              <w:t>  Scarto tipo = 0.48</w:t>
            </w:r>
            <w:r w:rsidRPr="00F62974">
              <w:rPr>
                <w:rFonts w:asciiTheme="majorHAnsi" w:eastAsia="Times New Roman" w:hAnsiTheme="majorHAnsi" w:cs="Arial"/>
              </w:rPr>
              <w:br/>
              <w:t>Indici di forma:</w:t>
            </w:r>
            <w:r w:rsidRPr="00F62974">
              <w:rPr>
                <w:rFonts w:asciiTheme="majorHAnsi" w:eastAsia="Times New Roman" w:hAnsiTheme="majorHAnsi" w:cs="Arial"/>
              </w:rPr>
              <w:br/>
              <w:t>  Asimmetria = 0.6</w:t>
            </w:r>
            <w:r w:rsidRPr="00F62974">
              <w:rPr>
                <w:rFonts w:asciiTheme="majorHAnsi" w:eastAsia="Times New Roman" w:hAnsiTheme="majorHAnsi" w:cs="Arial"/>
              </w:rPr>
              <w:br/>
              <w:t xml:space="preserve">  Curtosi = -1.64 </w:t>
            </w:r>
          </w:p>
          <w:p w:rsidR="00827036" w:rsidRPr="00F62974" w:rsidRDefault="00827036" w:rsidP="00827036">
            <w:pPr>
              <w:spacing w:before="100" w:beforeAutospacing="1" w:after="100" w:afterAutospacing="1"/>
              <w:rPr>
                <w:rFonts w:asciiTheme="majorHAnsi" w:eastAsia="Times New Roman" w:hAnsiTheme="majorHAnsi" w:cs="Arial"/>
              </w:rPr>
            </w:pPr>
            <w:r w:rsidRPr="00F62974">
              <w:rPr>
                <w:rFonts w:asciiTheme="majorHAnsi" w:eastAsia="Times New Roman" w:hAnsiTheme="majorHAnsi" w:cs="Arial"/>
                <w:b/>
                <w:bCs/>
              </w:rPr>
              <w:t>Popolazione</w:t>
            </w:r>
            <w:r w:rsidRPr="00F62974">
              <w:rPr>
                <w:rFonts w:asciiTheme="majorHAnsi" w:eastAsia="Times New Roman" w:hAnsiTheme="majorHAnsi" w:cs="Arial"/>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65"/>
              <w:gridCol w:w="1475"/>
            </w:tblGrid>
            <w:tr w:rsidR="00827036" w:rsidRPr="00F629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036" w:rsidRPr="00F62974" w:rsidRDefault="00827036" w:rsidP="00827036">
                  <w:pPr>
                    <w:rPr>
                      <w:rFonts w:asciiTheme="majorHAnsi" w:eastAsia="Times New Roman" w:hAnsiTheme="majorHAnsi" w:cs="Arial"/>
                    </w:rPr>
                  </w:pPr>
                  <w:r w:rsidRPr="00F62974">
                    <w:rPr>
                      <w:rFonts w:asciiTheme="majorHAnsi" w:eastAsia="Times New Roman" w:hAnsiTheme="majorHAnsi" w:cs="Arial"/>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827036" w:rsidRPr="00F62974" w:rsidRDefault="00827036" w:rsidP="00827036">
                  <w:pPr>
                    <w:rPr>
                      <w:rFonts w:asciiTheme="majorHAnsi" w:eastAsia="Times New Roman" w:hAnsiTheme="majorHAnsi" w:cs="Arial"/>
                    </w:rPr>
                  </w:pPr>
                  <w:r w:rsidRPr="00F62974">
                    <w:rPr>
                      <w:rFonts w:asciiTheme="majorHAnsi" w:eastAsia="Times New Roman" w:hAnsiTheme="majorHAnsi" w:cs="Arial"/>
                    </w:rPr>
                    <w:t>Int. Fid. 95%</w:t>
                  </w:r>
                </w:p>
              </w:tc>
            </w:tr>
            <w:tr w:rsidR="00827036" w:rsidRPr="00F629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036" w:rsidRPr="00F62974" w:rsidRDefault="00827036" w:rsidP="00827036">
                  <w:pPr>
                    <w:rPr>
                      <w:rFonts w:asciiTheme="majorHAnsi" w:eastAsia="Times New Roman" w:hAnsiTheme="majorHAnsi" w:cs="Arial"/>
                    </w:rPr>
                  </w:pPr>
                  <w:r w:rsidRPr="00F62974">
                    <w:rPr>
                      <w:rFonts w:asciiTheme="majorHAnsi" w:eastAsia="Times New Roman" w:hAnsiTheme="majorHAnsi" w:cs="Arial"/>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827036" w:rsidRPr="00F62974" w:rsidRDefault="00827036" w:rsidP="00827036">
                  <w:pPr>
                    <w:rPr>
                      <w:rFonts w:asciiTheme="majorHAnsi" w:eastAsia="Times New Roman" w:hAnsiTheme="majorHAnsi" w:cs="Arial"/>
                    </w:rPr>
                  </w:pPr>
                  <w:r w:rsidRPr="00F62974">
                    <w:rPr>
                      <w:rFonts w:asciiTheme="majorHAnsi" w:eastAsia="Times New Roman" w:hAnsiTheme="majorHAnsi" w:cs="Arial"/>
                    </w:rPr>
                    <w:t>da 2.08 a 2.63</w:t>
                  </w:r>
                </w:p>
              </w:tc>
            </w:tr>
            <w:tr w:rsidR="00827036" w:rsidRPr="00F629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036" w:rsidRPr="00F62974" w:rsidRDefault="00827036" w:rsidP="00827036">
                  <w:pPr>
                    <w:rPr>
                      <w:rFonts w:asciiTheme="majorHAnsi" w:eastAsia="Times New Roman" w:hAnsiTheme="majorHAnsi" w:cs="Arial"/>
                    </w:rPr>
                  </w:pPr>
                  <w:r w:rsidRPr="00F62974">
                    <w:rPr>
                      <w:rFonts w:asciiTheme="majorHAnsi" w:eastAsia="Times New Roman" w:hAnsiTheme="majorHAnsi" w:cs="Arial"/>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827036" w:rsidRPr="00F62974" w:rsidRDefault="00827036" w:rsidP="00827036">
                  <w:pPr>
                    <w:rPr>
                      <w:rFonts w:asciiTheme="majorHAnsi" w:eastAsia="Times New Roman" w:hAnsiTheme="majorHAnsi" w:cs="Arial"/>
                    </w:rPr>
                  </w:pPr>
                  <w:r w:rsidRPr="00F62974">
                    <w:rPr>
                      <w:rFonts w:asciiTheme="majorHAnsi" w:eastAsia="Times New Roman" w:hAnsiTheme="majorHAnsi" w:cs="Arial"/>
                    </w:rPr>
                    <w:t>da 0.35 a 0.77</w:t>
                  </w:r>
                </w:p>
              </w:tc>
            </w:tr>
          </w:tbl>
          <w:p w:rsidR="00827036" w:rsidRPr="00F62974" w:rsidRDefault="00827036" w:rsidP="00827036">
            <w:pPr>
              <w:spacing w:before="100" w:beforeAutospacing="1" w:after="100" w:afterAutospacing="1"/>
              <w:rPr>
                <w:rFonts w:asciiTheme="majorHAnsi" w:eastAsia="Times New Roman" w:hAnsiTheme="majorHAnsi" w:cs="Arial"/>
              </w:rPr>
            </w:pPr>
            <w:r w:rsidRPr="00F62974">
              <w:rPr>
                <w:rFonts w:asciiTheme="majorHAnsi" w:eastAsia="Times New Roman" w:hAnsiTheme="majorHAnsi" w:cs="Arial"/>
              </w:rPr>
              <w:br/>
              <w:t>Probabilità di normalità della distribuzione (test di Jarque-Bera): 0.3</w:t>
            </w:r>
          </w:p>
        </w:tc>
        <w:tc>
          <w:tcPr>
            <w:tcW w:w="4500" w:type="dxa"/>
            <w:hideMark/>
          </w:tcPr>
          <w:p w:rsidR="00827036" w:rsidRPr="00F62974" w:rsidRDefault="00827036" w:rsidP="00827036">
            <w:pPr>
              <w:spacing w:before="100" w:beforeAutospacing="1" w:after="100" w:afterAutospacing="1"/>
              <w:jc w:val="right"/>
              <w:rPr>
                <w:rFonts w:asciiTheme="majorHAnsi" w:eastAsia="Times New Roman" w:hAnsiTheme="majorHAnsi" w:cs="Arial"/>
              </w:rPr>
            </w:pPr>
            <w:r w:rsidRPr="00F62974">
              <w:rPr>
                <w:rFonts w:asciiTheme="majorHAnsi" w:eastAsia="Times New Roman" w:hAnsiTheme="majorHAnsi" w:cs="Arial"/>
              </w:rPr>
              <w:t xml:space="preserve">  </w:t>
            </w:r>
          </w:p>
          <w:tbl>
            <w:tblPr>
              <w:tblW w:w="0" w:type="auto"/>
              <w:jc w:val="right"/>
              <w:tblCellSpacing w:w="15" w:type="dxa"/>
              <w:tblCellMar>
                <w:left w:w="0" w:type="dxa"/>
                <w:right w:w="0" w:type="dxa"/>
              </w:tblCellMar>
              <w:tblLook w:val="04A0"/>
            </w:tblPr>
            <w:tblGrid>
              <w:gridCol w:w="460"/>
              <w:gridCol w:w="460"/>
            </w:tblGrid>
            <w:tr w:rsidR="00827036" w:rsidRPr="00F6297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15"/>
                  </w:tblGrid>
                  <w:tr w:rsidR="00827036" w:rsidRPr="00F62974">
                    <w:trPr>
                      <w:tblCellSpacing w:w="0" w:type="dxa"/>
                      <w:jc w:val="center"/>
                    </w:trPr>
                    <w:tc>
                      <w:tcPr>
                        <w:tcW w:w="0" w:type="auto"/>
                        <w:vAlign w:val="bottom"/>
                        <w:hideMark/>
                      </w:tcPr>
                      <w:p w:rsidR="00827036" w:rsidRPr="00F62974" w:rsidRDefault="00827036" w:rsidP="00827036">
                        <w:pPr>
                          <w:jc w:val="center"/>
                          <w:rPr>
                            <w:rFonts w:asciiTheme="majorHAnsi" w:eastAsia="Times New Roman" w:hAnsiTheme="majorHAnsi" w:cs="Arial"/>
                          </w:rPr>
                        </w:pPr>
                        <w:r w:rsidRPr="00F62974">
                          <w:rPr>
                            <w:rFonts w:asciiTheme="majorHAnsi" w:eastAsia="Times New Roman" w:hAnsiTheme="majorHAnsi" w:cs="Arial"/>
                          </w:rPr>
                          <w:t>64%</w:t>
                        </w:r>
                      </w:p>
                    </w:tc>
                  </w:tr>
                  <w:tr w:rsidR="00827036" w:rsidRPr="00F62974">
                    <w:trPr>
                      <w:trHeight w:val="960"/>
                      <w:tblCellSpacing w:w="0" w:type="dxa"/>
                      <w:jc w:val="center"/>
                    </w:trPr>
                    <w:tc>
                      <w:tcPr>
                        <w:tcW w:w="0" w:type="auto"/>
                        <w:shd w:val="clear" w:color="auto" w:fill="C0D0C0"/>
                        <w:vAlign w:val="bottom"/>
                        <w:hideMark/>
                      </w:tcPr>
                      <w:p w:rsidR="00827036" w:rsidRPr="00F62974" w:rsidRDefault="00827036" w:rsidP="00827036">
                        <w:pPr>
                          <w:jc w:val="center"/>
                          <w:rPr>
                            <w:rFonts w:asciiTheme="majorHAnsi" w:eastAsia="Times New Roman" w:hAnsiTheme="majorHAnsi" w:cs="Arial"/>
                          </w:rPr>
                        </w:pPr>
                      </w:p>
                    </w:tc>
                  </w:tr>
                </w:tbl>
                <w:p w:rsidR="00827036" w:rsidRPr="00F62974" w:rsidRDefault="00827036" w:rsidP="00827036">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827036" w:rsidRPr="00F62974">
                    <w:trPr>
                      <w:tblCellSpacing w:w="0" w:type="dxa"/>
                      <w:jc w:val="center"/>
                    </w:trPr>
                    <w:tc>
                      <w:tcPr>
                        <w:tcW w:w="0" w:type="auto"/>
                        <w:vAlign w:val="bottom"/>
                        <w:hideMark/>
                      </w:tcPr>
                      <w:p w:rsidR="00827036" w:rsidRPr="00F62974" w:rsidRDefault="00827036" w:rsidP="00827036">
                        <w:pPr>
                          <w:jc w:val="center"/>
                          <w:rPr>
                            <w:rFonts w:asciiTheme="majorHAnsi" w:eastAsia="Times New Roman" w:hAnsiTheme="majorHAnsi" w:cs="Arial"/>
                          </w:rPr>
                        </w:pPr>
                        <w:r w:rsidRPr="00F62974">
                          <w:rPr>
                            <w:rFonts w:asciiTheme="majorHAnsi" w:eastAsia="Times New Roman" w:hAnsiTheme="majorHAnsi" w:cs="Arial"/>
                          </w:rPr>
                          <w:t>36%</w:t>
                        </w:r>
                      </w:p>
                    </w:tc>
                  </w:tr>
                  <w:tr w:rsidR="00827036" w:rsidRPr="00F62974">
                    <w:trPr>
                      <w:trHeight w:val="540"/>
                      <w:tblCellSpacing w:w="0" w:type="dxa"/>
                      <w:jc w:val="center"/>
                    </w:trPr>
                    <w:tc>
                      <w:tcPr>
                        <w:tcW w:w="0" w:type="auto"/>
                        <w:shd w:val="clear" w:color="auto" w:fill="C0D0C0"/>
                        <w:vAlign w:val="bottom"/>
                        <w:hideMark/>
                      </w:tcPr>
                      <w:p w:rsidR="00827036" w:rsidRPr="00F62974" w:rsidRDefault="00827036" w:rsidP="00827036">
                        <w:pPr>
                          <w:jc w:val="center"/>
                          <w:rPr>
                            <w:rFonts w:asciiTheme="majorHAnsi" w:eastAsia="Times New Roman" w:hAnsiTheme="majorHAnsi" w:cs="Arial"/>
                          </w:rPr>
                        </w:pPr>
                      </w:p>
                    </w:tc>
                  </w:tr>
                </w:tbl>
                <w:p w:rsidR="00827036" w:rsidRPr="00F62974" w:rsidRDefault="00827036" w:rsidP="00827036">
                  <w:pPr>
                    <w:jc w:val="center"/>
                    <w:rPr>
                      <w:rFonts w:asciiTheme="majorHAnsi" w:eastAsia="Times New Roman" w:hAnsiTheme="majorHAnsi" w:cs="Arial"/>
                    </w:rPr>
                  </w:pPr>
                </w:p>
              </w:tc>
            </w:tr>
            <w:tr w:rsidR="00827036" w:rsidRPr="00F62974">
              <w:trPr>
                <w:tblCellSpacing w:w="15" w:type="dxa"/>
                <w:jc w:val="right"/>
              </w:trPr>
              <w:tc>
                <w:tcPr>
                  <w:tcW w:w="0" w:type="auto"/>
                  <w:shd w:val="clear" w:color="auto" w:fill="E0E0E0"/>
                  <w:vAlign w:val="center"/>
                  <w:hideMark/>
                </w:tcPr>
                <w:p w:rsidR="00827036" w:rsidRPr="00F62974" w:rsidRDefault="00827036" w:rsidP="00827036">
                  <w:pPr>
                    <w:jc w:val="center"/>
                    <w:rPr>
                      <w:rFonts w:asciiTheme="majorHAnsi" w:eastAsia="Times New Roman" w:hAnsiTheme="majorHAnsi" w:cs="Arial"/>
                    </w:rPr>
                  </w:pPr>
                  <w:r w:rsidRPr="00F62974">
                    <w:rPr>
                      <w:rFonts w:asciiTheme="majorHAnsi" w:eastAsia="Times New Roman" w:hAnsiTheme="majorHAnsi" w:cs="Arial"/>
                    </w:rPr>
                    <w:t>9</w:t>
                  </w:r>
                </w:p>
              </w:tc>
              <w:tc>
                <w:tcPr>
                  <w:tcW w:w="0" w:type="auto"/>
                  <w:shd w:val="clear" w:color="auto" w:fill="E0E0E0"/>
                  <w:vAlign w:val="center"/>
                  <w:hideMark/>
                </w:tcPr>
                <w:p w:rsidR="00827036" w:rsidRPr="00F62974" w:rsidRDefault="00827036" w:rsidP="00827036">
                  <w:pPr>
                    <w:jc w:val="center"/>
                    <w:rPr>
                      <w:rFonts w:asciiTheme="majorHAnsi" w:eastAsia="Times New Roman" w:hAnsiTheme="majorHAnsi" w:cs="Arial"/>
                    </w:rPr>
                  </w:pPr>
                  <w:r w:rsidRPr="00F62974">
                    <w:rPr>
                      <w:rFonts w:asciiTheme="majorHAnsi" w:eastAsia="Times New Roman" w:hAnsiTheme="majorHAnsi" w:cs="Arial"/>
                    </w:rPr>
                    <w:t>5</w:t>
                  </w:r>
                </w:p>
              </w:tc>
            </w:tr>
            <w:tr w:rsidR="00827036" w:rsidRPr="00F62974">
              <w:trPr>
                <w:tblCellSpacing w:w="15" w:type="dxa"/>
                <w:jc w:val="right"/>
              </w:trPr>
              <w:tc>
                <w:tcPr>
                  <w:tcW w:w="0" w:type="auto"/>
                  <w:shd w:val="clear" w:color="auto" w:fill="E0E0E0"/>
                  <w:vAlign w:val="center"/>
                  <w:hideMark/>
                </w:tcPr>
                <w:p w:rsidR="00827036" w:rsidRPr="00F62974" w:rsidRDefault="00827036" w:rsidP="00827036">
                  <w:pPr>
                    <w:jc w:val="center"/>
                    <w:rPr>
                      <w:rFonts w:asciiTheme="majorHAnsi" w:eastAsia="Times New Roman" w:hAnsiTheme="majorHAnsi" w:cs="Arial"/>
                    </w:rPr>
                  </w:pPr>
                  <w:r w:rsidRPr="00F62974">
                    <w:rPr>
                      <w:rFonts w:asciiTheme="majorHAnsi" w:eastAsia="Times New Roman" w:hAnsiTheme="majorHAnsi" w:cs="Arial"/>
                    </w:rPr>
                    <w:t>2</w:t>
                  </w:r>
                </w:p>
              </w:tc>
              <w:tc>
                <w:tcPr>
                  <w:tcW w:w="0" w:type="auto"/>
                  <w:shd w:val="clear" w:color="auto" w:fill="E0E0E0"/>
                  <w:vAlign w:val="center"/>
                  <w:hideMark/>
                </w:tcPr>
                <w:p w:rsidR="00827036" w:rsidRPr="00F62974" w:rsidRDefault="00827036" w:rsidP="00827036">
                  <w:pPr>
                    <w:jc w:val="center"/>
                    <w:rPr>
                      <w:rFonts w:asciiTheme="majorHAnsi" w:eastAsia="Times New Roman" w:hAnsiTheme="majorHAnsi" w:cs="Arial"/>
                    </w:rPr>
                  </w:pPr>
                  <w:r w:rsidRPr="00F62974">
                    <w:rPr>
                      <w:rFonts w:asciiTheme="majorHAnsi" w:eastAsia="Times New Roman" w:hAnsiTheme="majorHAnsi" w:cs="Arial"/>
                    </w:rPr>
                    <w:t>3</w:t>
                  </w:r>
                </w:p>
              </w:tc>
            </w:tr>
          </w:tbl>
          <w:p w:rsidR="00827036" w:rsidRPr="00F62974" w:rsidRDefault="00827036" w:rsidP="00827036">
            <w:pPr>
              <w:rPr>
                <w:rFonts w:asciiTheme="majorHAnsi" w:eastAsia="Times New Roman" w:hAnsiTheme="majorHAnsi" w:cs="Times New Roman"/>
              </w:rPr>
            </w:pPr>
          </w:p>
        </w:tc>
        <w:tc>
          <w:tcPr>
            <w:tcW w:w="150" w:type="dxa"/>
            <w:vAlign w:val="center"/>
            <w:hideMark/>
          </w:tcPr>
          <w:p w:rsidR="00827036" w:rsidRPr="00F62974" w:rsidRDefault="00827036" w:rsidP="00827036">
            <w:pPr>
              <w:rPr>
                <w:rFonts w:asciiTheme="majorHAnsi" w:eastAsia="Times New Roman" w:hAnsiTheme="majorHAnsi" w:cs="Arial"/>
              </w:rPr>
            </w:pPr>
            <w:r w:rsidRPr="00F62974">
              <w:rPr>
                <w:rFonts w:asciiTheme="majorHAnsi" w:eastAsia="Times New Roman" w:hAnsiTheme="majorHAnsi" w:cs="Arial"/>
              </w:rPr>
              <w:t> </w:t>
            </w:r>
          </w:p>
        </w:tc>
        <w:tc>
          <w:tcPr>
            <w:tcW w:w="0" w:type="auto"/>
            <w:hideMark/>
          </w:tcPr>
          <w:p w:rsidR="00827036" w:rsidRPr="00F62974" w:rsidRDefault="00827036" w:rsidP="00827036">
            <w:pPr>
              <w:spacing w:before="100" w:beforeAutospacing="1" w:after="100" w:afterAutospacing="1"/>
              <w:rPr>
                <w:rFonts w:asciiTheme="majorHAnsi" w:eastAsia="Times New Roman" w:hAnsiTheme="majorHAnsi" w:cs="Arial"/>
              </w:rPr>
            </w:pPr>
            <w:r w:rsidRPr="00F62974">
              <w:rPr>
                <w:rFonts w:asciiTheme="majorHAnsi" w:eastAsia="Times New Roman" w:hAnsiTheme="majorHAnsi" w:cs="Arial"/>
              </w:rPr>
              <w:t xml:space="preserve">  </w:t>
            </w:r>
          </w:p>
          <w:tbl>
            <w:tblPr>
              <w:tblW w:w="0" w:type="auto"/>
              <w:tblCellSpacing w:w="0" w:type="dxa"/>
              <w:tblCellMar>
                <w:top w:w="15" w:type="dxa"/>
                <w:left w:w="15" w:type="dxa"/>
                <w:bottom w:w="15" w:type="dxa"/>
                <w:right w:w="15" w:type="dxa"/>
              </w:tblCellMar>
              <w:tblLook w:val="04A0"/>
            </w:tblPr>
            <w:tblGrid>
              <w:gridCol w:w="631"/>
            </w:tblGrid>
            <w:tr w:rsidR="00827036" w:rsidRPr="00F6297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01"/>
                  </w:tblGrid>
                  <w:tr w:rsidR="00827036" w:rsidRPr="00F6297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53"/>
                          <w:gridCol w:w="348"/>
                        </w:tblGrid>
                        <w:tr w:rsidR="00827036" w:rsidRPr="00F62974">
                          <w:trPr>
                            <w:tblCellSpacing w:w="30" w:type="dxa"/>
                          </w:trPr>
                          <w:tc>
                            <w:tcPr>
                              <w:tcW w:w="0" w:type="auto"/>
                              <w:shd w:val="clear" w:color="auto" w:fill="C0D0C0"/>
                              <w:noWrap/>
                              <w:vAlign w:val="center"/>
                              <w:hideMark/>
                            </w:tcPr>
                            <w:p w:rsidR="00827036" w:rsidRPr="00F62974" w:rsidRDefault="00827036" w:rsidP="00827036">
                              <w:pPr>
                                <w:rPr>
                                  <w:rFonts w:asciiTheme="majorHAnsi" w:eastAsia="Times New Roman" w:hAnsiTheme="majorHAnsi" w:cs="Arial"/>
                                </w:rPr>
                              </w:pPr>
                              <w:r w:rsidRPr="00F62974">
                                <w:rPr>
                                  <w:rFonts w:asciiTheme="majorHAnsi" w:eastAsia="Times New Roman" w:hAnsiTheme="majorHAnsi" w:cs="Arial"/>
                                </w:rPr>
                                <w:t>   </w:t>
                              </w:r>
                            </w:p>
                          </w:tc>
                          <w:tc>
                            <w:tcPr>
                              <w:tcW w:w="0" w:type="auto"/>
                              <w:noWrap/>
                              <w:vAlign w:val="center"/>
                              <w:hideMark/>
                            </w:tcPr>
                            <w:p w:rsidR="00827036" w:rsidRPr="00F62974" w:rsidRDefault="00827036" w:rsidP="00827036">
                              <w:pPr>
                                <w:rPr>
                                  <w:rFonts w:asciiTheme="majorHAnsi" w:eastAsia="Times New Roman" w:hAnsiTheme="majorHAnsi" w:cs="Arial"/>
                                </w:rPr>
                              </w:pPr>
                              <w:r w:rsidRPr="00F62974">
                                <w:rPr>
                                  <w:rFonts w:asciiTheme="majorHAnsi" w:eastAsia="Times New Roman" w:hAnsiTheme="majorHAnsi" w:cs="Arial"/>
                                </w:rPr>
                                <w:t>V7</w:t>
                              </w:r>
                            </w:p>
                          </w:tc>
                        </w:tr>
                      </w:tbl>
                      <w:p w:rsidR="00827036" w:rsidRPr="00F62974" w:rsidRDefault="00827036" w:rsidP="00827036">
                        <w:pPr>
                          <w:rPr>
                            <w:rFonts w:asciiTheme="majorHAnsi" w:eastAsia="Times New Roman" w:hAnsiTheme="majorHAnsi" w:cs="Arial"/>
                          </w:rPr>
                        </w:pPr>
                      </w:p>
                    </w:tc>
                  </w:tr>
                </w:tbl>
                <w:p w:rsidR="00827036" w:rsidRPr="00F62974" w:rsidRDefault="00827036" w:rsidP="00827036">
                  <w:pPr>
                    <w:rPr>
                      <w:rFonts w:asciiTheme="majorHAnsi" w:eastAsia="Times New Roman" w:hAnsiTheme="majorHAnsi" w:cs="Arial"/>
                    </w:rPr>
                  </w:pPr>
                </w:p>
              </w:tc>
            </w:tr>
          </w:tbl>
          <w:p w:rsidR="00827036" w:rsidRPr="00F62974" w:rsidRDefault="00827036" w:rsidP="00827036">
            <w:pPr>
              <w:rPr>
                <w:rFonts w:asciiTheme="majorHAnsi" w:eastAsia="Times New Roman" w:hAnsiTheme="majorHAnsi" w:cs="Times New Roman"/>
              </w:rPr>
            </w:pPr>
          </w:p>
        </w:tc>
      </w:tr>
    </w:tbl>
    <w:p w:rsidR="00827036" w:rsidRPr="00F62974" w:rsidRDefault="00827036" w:rsidP="00827036">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 </w:t>
      </w:r>
    </w:p>
    <w:p w:rsidR="00827036" w:rsidRPr="00F62974" w:rsidRDefault="00827036" w:rsidP="00827036">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b/>
          <w:bCs/>
          <w:color w:val="000000"/>
        </w:rPr>
        <w:t>V7</w:t>
      </w:r>
    </w:p>
    <w:p w:rsidR="00827036" w:rsidRPr="00F62974" w:rsidRDefault="00827036" w:rsidP="00827036">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89"/>
        <w:gridCol w:w="212"/>
        <w:gridCol w:w="212"/>
        <w:gridCol w:w="334"/>
        <w:gridCol w:w="334"/>
        <w:gridCol w:w="334"/>
        <w:gridCol w:w="334"/>
        <w:gridCol w:w="334"/>
        <w:gridCol w:w="334"/>
        <w:gridCol w:w="334"/>
        <w:gridCol w:w="334"/>
        <w:gridCol w:w="334"/>
        <w:gridCol w:w="334"/>
        <w:gridCol w:w="334"/>
        <w:gridCol w:w="334"/>
        <w:gridCol w:w="470"/>
      </w:tblGrid>
      <w:tr w:rsidR="00827036" w:rsidRPr="00F62974" w:rsidTr="0082703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036" w:rsidRPr="00F62974" w:rsidRDefault="00827036" w:rsidP="00827036">
            <w:pPr>
              <w:rPr>
                <w:rFonts w:asciiTheme="majorHAnsi" w:eastAsia="Times New Roman" w:hAnsiTheme="majorHAnsi" w:cs="Arial"/>
              </w:rPr>
            </w:pPr>
            <w:r w:rsidRPr="00F62974">
              <w:rPr>
                <w:rFonts w:asciiTheme="majorHAnsi" w:eastAsia="Times New Roman" w:hAnsiTheme="majorHAnsi" w:cs="Arial"/>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827036" w:rsidRPr="00F62974" w:rsidRDefault="00827036" w:rsidP="00827036">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827036" w:rsidRPr="00F62974" w:rsidRDefault="00827036" w:rsidP="00827036">
            <w:pPr>
              <w:rPr>
                <w:rFonts w:asciiTheme="majorHAnsi" w:eastAsia="Times New Roman" w:hAnsiTheme="majorHAnsi" w:cs="Arial"/>
              </w:rPr>
            </w:pPr>
            <w:r w:rsidRPr="00F62974">
              <w:rPr>
                <w:rFonts w:asciiTheme="majorHAnsi" w:eastAsia="Times New Roman" w:hAnsiTheme="majorHAnsi" w:cs="Arial"/>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827036" w:rsidRPr="00F62974" w:rsidRDefault="00827036" w:rsidP="00827036">
            <w:pPr>
              <w:rPr>
                <w:rFonts w:asciiTheme="majorHAnsi" w:eastAsia="Times New Roman" w:hAnsiTheme="majorHAnsi" w:cs="Arial"/>
              </w:rPr>
            </w:pPr>
            <w:r w:rsidRPr="00F62974">
              <w:rPr>
                <w:rFonts w:asciiTheme="majorHAnsi" w:eastAsia="Times New Roman" w:hAnsiTheme="majorHAnsi" w:cs="Arial"/>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827036" w:rsidRPr="00F62974" w:rsidRDefault="00827036" w:rsidP="00827036">
            <w:pPr>
              <w:rPr>
                <w:rFonts w:asciiTheme="majorHAnsi" w:eastAsia="Times New Roman" w:hAnsiTheme="majorHAnsi" w:cs="Arial"/>
              </w:rPr>
            </w:pPr>
            <w:r w:rsidRPr="00F62974">
              <w:rPr>
                <w:rFonts w:asciiTheme="majorHAnsi" w:eastAsia="Times New Roman" w:hAnsiTheme="majorHAnsi" w:cs="Arial"/>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827036" w:rsidRPr="00F62974" w:rsidRDefault="00827036" w:rsidP="00827036">
            <w:pPr>
              <w:rPr>
                <w:rFonts w:asciiTheme="majorHAnsi" w:eastAsia="Times New Roman" w:hAnsiTheme="majorHAnsi" w:cs="Arial"/>
              </w:rPr>
            </w:pPr>
            <w:r w:rsidRPr="00F62974">
              <w:rPr>
                <w:rFonts w:asciiTheme="majorHAnsi" w:eastAsia="Times New Roman" w:hAnsiTheme="majorHAnsi" w:cs="Arial"/>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827036" w:rsidRPr="00F62974" w:rsidRDefault="00827036" w:rsidP="00827036">
            <w:pPr>
              <w:rPr>
                <w:rFonts w:asciiTheme="majorHAnsi" w:eastAsia="Times New Roman" w:hAnsiTheme="majorHAnsi" w:cs="Arial"/>
              </w:rPr>
            </w:pPr>
            <w:r w:rsidRPr="00F62974">
              <w:rPr>
                <w:rFonts w:asciiTheme="majorHAnsi" w:eastAsia="Times New Roman" w:hAnsiTheme="majorHAnsi" w:cs="Arial"/>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827036" w:rsidRPr="00F62974" w:rsidRDefault="00827036" w:rsidP="00827036">
            <w:pPr>
              <w:rPr>
                <w:rFonts w:asciiTheme="majorHAnsi" w:eastAsia="Times New Roman" w:hAnsiTheme="majorHAnsi" w:cs="Arial"/>
              </w:rPr>
            </w:pPr>
            <w:r w:rsidRPr="00F62974">
              <w:rPr>
                <w:rFonts w:asciiTheme="majorHAnsi" w:eastAsia="Times New Roman" w:hAnsiTheme="majorHAnsi" w:cs="Arial"/>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827036" w:rsidRPr="00F62974" w:rsidRDefault="00827036" w:rsidP="00827036">
            <w:pPr>
              <w:rPr>
                <w:rFonts w:asciiTheme="majorHAnsi" w:eastAsia="Times New Roman" w:hAnsiTheme="majorHAnsi" w:cs="Arial"/>
              </w:rPr>
            </w:pPr>
            <w:r w:rsidRPr="00F62974">
              <w:rPr>
                <w:rFonts w:asciiTheme="majorHAnsi" w:eastAsia="Times New Roman" w:hAnsiTheme="majorHAnsi" w:cs="Arial"/>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827036" w:rsidRPr="00F62974" w:rsidRDefault="00827036" w:rsidP="00827036">
            <w:pPr>
              <w:rPr>
                <w:rFonts w:asciiTheme="majorHAnsi" w:eastAsia="Times New Roman" w:hAnsiTheme="majorHAnsi" w:cs="Arial"/>
              </w:rPr>
            </w:pPr>
            <w:r w:rsidRPr="00F62974">
              <w:rPr>
                <w:rFonts w:asciiTheme="majorHAnsi" w:eastAsia="Times New Roman" w:hAnsiTheme="majorHAnsi" w:cs="Arial"/>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827036" w:rsidRPr="00F62974" w:rsidRDefault="00827036" w:rsidP="00827036">
            <w:pPr>
              <w:rPr>
                <w:rFonts w:asciiTheme="majorHAnsi" w:eastAsia="Times New Roman" w:hAnsiTheme="majorHAnsi" w:cs="Arial"/>
              </w:rPr>
            </w:pPr>
            <w:r w:rsidRPr="00F62974">
              <w:rPr>
                <w:rFonts w:asciiTheme="majorHAnsi" w:eastAsia="Times New Roman" w:hAnsiTheme="majorHAnsi" w:cs="Arial"/>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827036" w:rsidRPr="00F62974" w:rsidRDefault="00827036" w:rsidP="00827036">
            <w:pPr>
              <w:rPr>
                <w:rFonts w:asciiTheme="majorHAnsi" w:eastAsia="Times New Roman" w:hAnsiTheme="majorHAnsi" w:cs="Arial"/>
              </w:rPr>
            </w:pPr>
            <w:r w:rsidRPr="00F62974">
              <w:rPr>
                <w:rFonts w:asciiTheme="majorHAnsi" w:eastAsia="Times New Roman" w:hAnsiTheme="majorHAnsi" w:cs="Arial"/>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827036" w:rsidRPr="00F62974" w:rsidRDefault="00827036" w:rsidP="00827036">
            <w:pPr>
              <w:rPr>
                <w:rFonts w:asciiTheme="majorHAnsi" w:eastAsia="Times New Roman" w:hAnsiTheme="majorHAnsi" w:cs="Arial"/>
              </w:rPr>
            </w:pPr>
            <w:r w:rsidRPr="00F62974">
              <w:rPr>
                <w:rFonts w:asciiTheme="majorHAnsi" w:eastAsia="Times New Roman" w:hAnsiTheme="majorHAnsi" w:cs="Arial"/>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827036" w:rsidRPr="00F62974" w:rsidRDefault="00827036" w:rsidP="00827036">
            <w:pPr>
              <w:rPr>
                <w:rFonts w:asciiTheme="majorHAnsi" w:eastAsia="Times New Roman" w:hAnsiTheme="majorHAnsi" w:cs="Arial"/>
              </w:rPr>
            </w:pPr>
            <w:r w:rsidRPr="00F62974">
              <w:rPr>
                <w:rFonts w:asciiTheme="majorHAnsi" w:eastAsia="Times New Roman" w:hAnsiTheme="majorHAnsi" w:cs="Arial"/>
              </w:rPr>
              <w:t>86</w:t>
            </w:r>
          </w:p>
        </w:tc>
        <w:tc>
          <w:tcPr>
            <w:tcW w:w="0" w:type="auto"/>
            <w:tcBorders>
              <w:top w:val="outset" w:sz="6" w:space="0" w:color="auto"/>
              <w:left w:val="outset" w:sz="6" w:space="0" w:color="auto"/>
              <w:bottom w:val="outset" w:sz="6" w:space="0" w:color="auto"/>
              <w:right w:val="outset" w:sz="6" w:space="0" w:color="auto"/>
            </w:tcBorders>
            <w:vAlign w:val="center"/>
            <w:hideMark/>
          </w:tcPr>
          <w:p w:rsidR="00827036" w:rsidRPr="00F62974" w:rsidRDefault="00827036" w:rsidP="00827036">
            <w:pPr>
              <w:rPr>
                <w:rFonts w:asciiTheme="majorHAnsi" w:eastAsia="Times New Roman" w:hAnsiTheme="majorHAnsi" w:cs="Arial"/>
              </w:rPr>
            </w:pPr>
            <w:r w:rsidRPr="00F62974">
              <w:rPr>
                <w:rFonts w:asciiTheme="majorHAnsi" w:eastAsia="Times New Roman" w:hAnsiTheme="majorHAnsi" w:cs="Arial"/>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827036" w:rsidRPr="00F62974" w:rsidRDefault="00827036" w:rsidP="00827036">
            <w:pPr>
              <w:rPr>
                <w:rFonts w:asciiTheme="majorHAnsi" w:eastAsia="Times New Roman" w:hAnsiTheme="majorHAnsi" w:cs="Arial"/>
              </w:rPr>
            </w:pPr>
            <w:r w:rsidRPr="00F62974">
              <w:rPr>
                <w:rFonts w:asciiTheme="majorHAnsi" w:eastAsia="Times New Roman" w:hAnsiTheme="majorHAnsi" w:cs="Arial"/>
              </w:rPr>
              <w:t>100</w:t>
            </w:r>
          </w:p>
        </w:tc>
      </w:tr>
      <w:tr w:rsidR="00827036" w:rsidRPr="00F62974" w:rsidTr="0082703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036" w:rsidRPr="00F62974" w:rsidRDefault="00827036" w:rsidP="00827036">
            <w:pPr>
              <w:rPr>
                <w:rFonts w:asciiTheme="majorHAnsi" w:eastAsia="Times New Roman" w:hAnsiTheme="majorHAnsi" w:cs="Arial"/>
              </w:rPr>
            </w:pPr>
            <w:r w:rsidRPr="00F62974">
              <w:rPr>
                <w:rFonts w:asciiTheme="majorHAnsi" w:eastAsia="Times New Roman" w:hAnsiTheme="majorHAnsi" w:cs="Arial"/>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827036" w:rsidRPr="00F62974" w:rsidRDefault="00827036" w:rsidP="00827036">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27036" w:rsidRPr="00F62974" w:rsidRDefault="00827036" w:rsidP="00827036">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27036" w:rsidRPr="00F62974" w:rsidRDefault="00827036" w:rsidP="00827036">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27036" w:rsidRPr="00F62974" w:rsidRDefault="00827036" w:rsidP="00827036">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27036" w:rsidRPr="00F62974" w:rsidRDefault="00827036" w:rsidP="00827036">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27036" w:rsidRPr="00F62974" w:rsidRDefault="00827036" w:rsidP="00827036">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27036" w:rsidRPr="00F62974" w:rsidRDefault="00827036" w:rsidP="00827036">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27036" w:rsidRPr="00F62974" w:rsidRDefault="00827036" w:rsidP="00827036">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27036" w:rsidRPr="00F62974" w:rsidRDefault="00827036" w:rsidP="00827036">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27036" w:rsidRPr="00F62974" w:rsidRDefault="00827036" w:rsidP="00827036">
            <w:pPr>
              <w:rPr>
                <w:rFonts w:asciiTheme="majorHAnsi" w:eastAsia="Times New Roman" w:hAnsiTheme="majorHAnsi" w:cs="Arial"/>
              </w:rPr>
            </w:pPr>
            <w:r w:rsidRPr="00F62974">
              <w:rPr>
                <w:rFonts w:asciiTheme="majorHAnsi" w:eastAsia="Times New Roman" w:hAnsiTheme="majorHAnsi" w:cs="Arial"/>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27036" w:rsidRPr="00F62974" w:rsidRDefault="00827036" w:rsidP="00827036">
            <w:pPr>
              <w:rPr>
                <w:rFonts w:asciiTheme="majorHAnsi" w:eastAsia="Times New Roman" w:hAnsiTheme="majorHAnsi" w:cs="Arial"/>
              </w:rPr>
            </w:pPr>
            <w:r w:rsidRPr="00F62974">
              <w:rPr>
                <w:rFonts w:asciiTheme="majorHAnsi" w:eastAsia="Times New Roman" w:hAnsiTheme="majorHAnsi" w:cs="Arial"/>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27036" w:rsidRPr="00F62974" w:rsidRDefault="00827036" w:rsidP="00827036">
            <w:pPr>
              <w:rPr>
                <w:rFonts w:asciiTheme="majorHAnsi" w:eastAsia="Times New Roman" w:hAnsiTheme="majorHAnsi" w:cs="Arial"/>
              </w:rPr>
            </w:pPr>
            <w:r w:rsidRPr="00F62974">
              <w:rPr>
                <w:rFonts w:asciiTheme="majorHAnsi" w:eastAsia="Times New Roman" w:hAnsiTheme="majorHAnsi" w:cs="Arial"/>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27036" w:rsidRPr="00F62974" w:rsidRDefault="00827036" w:rsidP="00827036">
            <w:pPr>
              <w:rPr>
                <w:rFonts w:asciiTheme="majorHAnsi" w:eastAsia="Times New Roman" w:hAnsiTheme="majorHAnsi" w:cs="Arial"/>
              </w:rPr>
            </w:pPr>
            <w:r w:rsidRPr="00F62974">
              <w:rPr>
                <w:rFonts w:asciiTheme="majorHAnsi" w:eastAsia="Times New Roman" w:hAnsiTheme="majorHAnsi" w:cs="Arial"/>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27036" w:rsidRPr="00F62974" w:rsidRDefault="00827036" w:rsidP="00827036">
            <w:pPr>
              <w:rPr>
                <w:rFonts w:asciiTheme="majorHAnsi" w:eastAsia="Times New Roman" w:hAnsiTheme="majorHAnsi" w:cs="Arial"/>
              </w:rPr>
            </w:pPr>
            <w:r w:rsidRPr="00F62974">
              <w:rPr>
                <w:rFonts w:asciiTheme="majorHAnsi" w:eastAsia="Times New Roman" w:hAnsiTheme="majorHAnsi" w:cs="Arial"/>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27036" w:rsidRPr="00F62974" w:rsidRDefault="00827036" w:rsidP="00827036">
            <w:pPr>
              <w:rPr>
                <w:rFonts w:asciiTheme="majorHAnsi" w:eastAsia="Times New Roman" w:hAnsiTheme="majorHAnsi" w:cs="Arial"/>
              </w:rPr>
            </w:pPr>
            <w:r w:rsidRPr="00F62974">
              <w:rPr>
                <w:rFonts w:asciiTheme="majorHAnsi" w:eastAsia="Times New Roman" w:hAnsiTheme="majorHAnsi" w:cs="Arial"/>
              </w:rPr>
              <w:t> </w:t>
            </w:r>
          </w:p>
        </w:tc>
      </w:tr>
    </w:tbl>
    <w:p w:rsidR="00827036" w:rsidRPr="00F62974" w:rsidRDefault="00827036" w:rsidP="00827036">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 xml:space="preserve">La mediana (punto che lascia alla sua sinistra e alla sua destra lo stesso numero di casi) vale 2. Il primo quartile Q1 (punto che lascia alla sua sinistra il 25 percento dei casi) vale 2. Il terzo quartile </w:t>
      </w:r>
      <w:r w:rsidRPr="00F62974">
        <w:rPr>
          <w:rFonts w:asciiTheme="majorHAnsi" w:eastAsia="Times New Roman" w:hAnsiTheme="majorHAnsi" w:cs="Arial"/>
          <w:color w:val="000000"/>
        </w:rPr>
        <w:lastRenderedPageBreak/>
        <w:t>Q3 (punto che lascia alla sua sinistra il 75 percento dei casi) vale 3. La differenza interquartilica Q3-Q1 vale 1.</w:t>
      </w:r>
    </w:p>
    <w:p w:rsidR="00827036" w:rsidRPr="00F62974" w:rsidRDefault="00827036" w:rsidP="00827036">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Lo squilibrio è dato dalla somma delle proporzioni al quadrato per ciascuna delle k modalità della variabile, ossia:</w:t>
      </w:r>
      <w:r w:rsidRPr="00F62974">
        <w:rPr>
          <w:rFonts w:asciiTheme="majorHAnsi" w:eastAsia="Times New Roman" w:hAnsiTheme="majorHAnsi" w:cs="Arial"/>
          <w:color w:val="000000"/>
        </w:rPr>
        <w:br/>
      </w:r>
      <w:r w:rsidRPr="00F62974">
        <w:rPr>
          <w:rFonts w:asciiTheme="majorHAnsi" w:eastAsia="Times New Roman" w:hAnsiTheme="majorHAnsi" w:cs="Arial"/>
          <w:noProof/>
          <w:color w:val="000000"/>
        </w:rPr>
        <w:drawing>
          <wp:inline distT="0" distB="0" distL="0" distR="0">
            <wp:extent cx="426720" cy="411480"/>
            <wp:effectExtent l="19050" t="0" r="0" b="0"/>
            <wp:docPr id="22" name="Immagine 12"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edurete.org/jsstat/squilibrio.gif"/>
                    <pic:cNvPicPr>
                      <a:picLocks noChangeAspect="1" noChangeArrowheads="1"/>
                    </pic:cNvPicPr>
                  </pic:nvPicPr>
                  <pic:blipFill>
                    <a:blip r:embed="rId12"/>
                    <a:srcRect/>
                    <a:stretch>
                      <a:fillRect/>
                    </a:stretch>
                  </pic:blipFill>
                  <pic:spPr bwMode="auto">
                    <a:xfrm>
                      <a:off x="0" y="0"/>
                      <a:ext cx="426720" cy="411480"/>
                    </a:xfrm>
                    <a:prstGeom prst="rect">
                      <a:avLst/>
                    </a:prstGeom>
                    <a:noFill/>
                    <a:ln w="9525">
                      <a:noFill/>
                      <a:miter lim="800000"/>
                      <a:headEnd/>
                      <a:tailEnd/>
                    </a:ln>
                  </pic:spPr>
                </pic:pic>
              </a:graphicData>
            </a:graphic>
          </wp:inline>
        </w:drawing>
      </w:r>
      <w:r w:rsidRPr="00F62974">
        <w:rPr>
          <w:rFonts w:asciiTheme="majorHAnsi" w:eastAsia="Times New Roman" w:hAnsiTheme="majorHAnsi" w:cs="Arial"/>
          <w:color w:val="000000"/>
        </w:rPr>
        <w:t xml:space="preserve">= 0.64^2+0.36^2 = 0.54. </w:t>
      </w:r>
      <w:r w:rsidRPr="00F62974">
        <w:rPr>
          <w:rFonts w:asciiTheme="majorHAnsi" w:eastAsia="Times New Roman" w:hAnsiTheme="majorHAnsi" w:cs="Arial"/>
          <w:color w:val="000000"/>
        </w:rPr>
        <w:br/>
        <w:t>E' un indice di dispersione dei casi nelle modalità assunte dalla variabile. Se è vicino a 0.5 (ossia 1/k, dove k è il numero delle modalità) i casi sono equidistribuiti nelle categorie corrispondenti alle modalità della variabile. Se è vicino a 1 i casi sono concentrati in un'unica categoria.</w:t>
      </w:r>
    </w:p>
    <w:p w:rsidR="00827036" w:rsidRPr="00F62974" w:rsidRDefault="00827036" w:rsidP="00827036">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Il campo di variazione indica la differenza tra il valore minimo (2) e il valore massimo (3) della distribuzione.</w:t>
      </w:r>
    </w:p>
    <w:p w:rsidR="00827036" w:rsidRPr="00F62974" w:rsidRDefault="00827036" w:rsidP="00827036">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La media (aritmetica) è data dalla somma dei valori corrispondenti a ciascun caso divisa per il numero dei casi, ossia:</w:t>
      </w:r>
      <w:r w:rsidRPr="00F62974">
        <w:rPr>
          <w:rFonts w:asciiTheme="majorHAnsi" w:eastAsia="Times New Roman" w:hAnsiTheme="majorHAnsi" w:cs="Arial"/>
          <w:color w:val="000000"/>
        </w:rPr>
        <w:br/>
      </w:r>
      <w:r w:rsidRPr="00F62974">
        <w:rPr>
          <w:rFonts w:asciiTheme="majorHAnsi" w:eastAsia="Times New Roman" w:hAnsiTheme="majorHAnsi" w:cs="Arial"/>
          <w:noProof/>
          <w:color w:val="000000"/>
        </w:rPr>
        <w:drawing>
          <wp:inline distT="0" distB="0" distL="0" distR="0">
            <wp:extent cx="533400" cy="449580"/>
            <wp:effectExtent l="19050" t="0" r="0" b="0"/>
            <wp:docPr id="21" name="Immagine 13" descr="http://www.edurete.org/jsstat/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edurete.org/jsstat/media.gif"/>
                    <pic:cNvPicPr>
                      <a:picLocks noChangeAspect="1" noChangeArrowheads="1"/>
                    </pic:cNvPicPr>
                  </pic:nvPicPr>
                  <pic:blipFill>
                    <a:blip r:embed="rId13"/>
                    <a:srcRect/>
                    <a:stretch>
                      <a:fillRect/>
                    </a:stretch>
                  </pic:blipFill>
                  <pic:spPr bwMode="auto">
                    <a:xfrm>
                      <a:off x="0" y="0"/>
                      <a:ext cx="533400" cy="449580"/>
                    </a:xfrm>
                    <a:prstGeom prst="rect">
                      <a:avLst/>
                    </a:prstGeom>
                    <a:noFill/>
                    <a:ln w="9525">
                      <a:noFill/>
                      <a:miter lim="800000"/>
                      <a:headEnd/>
                      <a:tailEnd/>
                    </a:ln>
                  </pic:spPr>
                </pic:pic>
              </a:graphicData>
            </a:graphic>
          </wp:inline>
        </w:drawing>
      </w:r>
      <w:r w:rsidRPr="00F62974">
        <w:rPr>
          <w:rFonts w:asciiTheme="majorHAnsi" w:eastAsia="Times New Roman" w:hAnsiTheme="majorHAnsi" w:cs="Arial"/>
          <w:color w:val="000000"/>
        </w:rPr>
        <w:t>= (2+2+2+2+2+2+2+2+2+3+3+3+3+3)/14 = 2.36</w:t>
      </w:r>
    </w:p>
    <w:p w:rsidR="00827036" w:rsidRPr="00F62974" w:rsidRDefault="00827036" w:rsidP="00827036">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Lo scarto tipo è dato dalla radice della somma delle differenze di ciascun valore rispetto alla media elevate al quadrato e rapportate al numero dei casi, ossia:</w:t>
      </w:r>
      <w:r w:rsidRPr="00F62974">
        <w:rPr>
          <w:rFonts w:asciiTheme="majorHAnsi" w:eastAsia="Times New Roman" w:hAnsiTheme="majorHAnsi" w:cs="Arial"/>
          <w:color w:val="000000"/>
        </w:rPr>
        <w:br/>
      </w:r>
      <w:r w:rsidRPr="00F62974">
        <w:rPr>
          <w:rFonts w:asciiTheme="majorHAnsi" w:eastAsia="Times New Roman" w:hAnsiTheme="majorHAnsi" w:cs="Arial"/>
          <w:noProof/>
          <w:color w:val="000000"/>
        </w:rPr>
        <w:drawing>
          <wp:inline distT="0" distB="0" distL="0" distR="0">
            <wp:extent cx="929640" cy="464820"/>
            <wp:effectExtent l="19050" t="0" r="3810" b="0"/>
            <wp:docPr id="20" name="Immagine 14" descr="http://www.edurete.org/jsstat/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edurete.org/jsstat/scartotipo.gif"/>
                    <pic:cNvPicPr>
                      <a:picLocks noChangeAspect="1" noChangeArrowheads="1"/>
                    </pic:cNvPicPr>
                  </pic:nvPicPr>
                  <pic:blipFill>
                    <a:blip r:embed="rId14"/>
                    <a:srcRect/>
                    <a:stretch>
                      <a:fillRect/>
                    </a:stretch>
                  </pic:blipFill>
                  <pic:spPr bwMode="auto">
                    <a:xfrm>
                      <a:off x="0" y="0"/>
                      <a:ext cx="929640" cy="464820"/>
                    </a:xfrm>
                    <a:prstGeom prst="rect">
                      <a:avLst/>
                    </a:prstGeom>
                    <a:noFill/>
                    <a:ln w="9525">
                      <a:noFill/>
                      <a:miter lim="800000"/>
                      <a:headEnd/>
                      <a:tailEnd/>
                    </a:ln>
                  </pic:spPr>
                </pic:pic>
              </a:graphicData>
            </a:graphic>
          </wp:inline>
        </w:drawing>
      </w:r>
      <w:r w:rsidRPr="00F62974">
        <w:rPr>
          <w:rFonts w:asciiTheme="majorHAnsi" w:eastAsia="Times New Roman" w:hAnsiTheme="majorHAnsi" w:cs="Arial"/>
          <w:color w:val="000000"/>
        </w:rPr>
        <w:t>=radq(((2-2.36)^2+(2-2.36)^2+(2-2.36)^2+(2-2.36)^2+(2-2.36)^2+(2-2.36)^2+(2-2.36)^2+(2-2.36)^2+(2-2.36)^2+(3-2.36)^2+(3-2.36)^2+(3-2.36)^2+(3-2.36)^2+(3-2.36)^2)/14) = 0.48</w:t>
      </w:r>
    </w:p>
    <w:p w:rsidR="00827036" w:rsidRPr="00F62974" w:rsidRDefault="00827036" w:rsidP="00827036">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 xml:space="preserve">I parametri illustrati (percentuali semplici delle categorie, media e scarto tipo) sono quelli calcolati sul campione considerato (la matrice di dati di partenza). Di questi viene fornita anche la proiezione sulla popolazione, con intervallo di fiducia 95 percento (Int. Fid. 95%), valida se: </w:t>
      </w:r>
      <w:r w:rsidRPr="00F62974">
        <w:rPr>
          <w:rFonts w:asciiTheme="majorHAnsi" w:eastAsia="Times New Roman" w:hAnsiTheme="majorHAnsi" w:cs="Arial"/>
          <w:color w:val="000000"/>
        </w:rPr>
        <w:br/>
        <w:t xml:space="preserve">a) il campione è stato ottenuto mediante estrazione casuale; </w:t>
      </w:r>
      <w:r w:rsidRPr="00F62974">
        <w:rPr>
          <w:rFonts w:asciiTheme="majorHAnsi" w:eastAsia="Times New Roman" w:hAnsiTheme="majorHAnsi" w:cs="Arial"/>
          <w:color w:val="000000"/>
        </w:rPr>
        <w:br/>
        <w:t xml:space="preserve">b) la popolazione è normale se il numero dei casi del campione è minore di 30; se è maggiore la forma può essere qualsiasi. </w:t>
      </w:r>
      <w:r w:rsidRPr="00F62974">
        <w:rPr>
          <w:rFonts w:asciiTheme="majorHAnsi" w:eastAsia="Times New Roman" w:hAnsiTheme="majorHAnsi" w:cs="Arial"/>
          <w:color w:val="000000"/>
        </w:rPr>
        <w:br/>
        <w:t>Media e varianza della popolazione vengono supposte ignote. Le proiezioni (stime per intervallo) ci dicono che il 95 percento dei campioni estratti da quella popolazione avranno parametri che si situano all'interno di quell'intervallo.</w:t>
      </w:r>
      <w:r w:rsidRPr="00F62974">
        <w:rPr>
          <w:rFonts w:asciiTheme="majorHAnsi" w:eastAsia="Times New Roman" w:hAnsiTheme="majorHAnsi" w:cs="Arial"/>
          <w:color w:val="000000"/>
        </w:rPr>
        <w:br/>
        <w:t>Per la stima della proporzione viene usata la distribuzione Binomiale quando la numerosità del campione è inferiore o uguale a 30 casi; se superiore viene usata la distribuzione di Poisson se la proporzione della categoria è 5% o inferiore, la distribuzione Normale altrimenti.</w:t>
      </w:r>
    </w:p>
    <w:tbl>
      <w:tblPr>
        <w:tblW w:w="0" w:type="auto"/>
        <w:tblCellSpacing w:w="15" w:type="dxa"/>
        <w:tblCellMar>
          <w:top w:w="15" w:type="dxa"/>
          <w:left w:w="15" w:type="dxa"/>
          <w:bottom w:w="15" w:type="dxa"/>
          <w:right w:w="15" w:type="dxa"/>
        </w:tblCellMar>
        <w:tblLook w:val="04A0"/>
      </w:tblPr>
      <w:tblGrid>
        <w:gridCol w:w="6250"/>
        <w:gridCol w:w="2632"/>
        <w:gridCol w:w="134"/>
        <w:gridCol w:w="706"/>
      </w:tblGrid>
      <w:tr w:rsidR="00D677B3" w:rsidRPr="00F62974" w:rsidTr="00D677B3">
        <w:trPr>
          <w:tblCellSpacing w:w="15" w:type="dxa"/>
        </w:trPr>
        <w:tc>
          <w:tcPr>
            <w:tcW w:w="0" w:type="auto"/>
            <w:hideMark/>
          </w:tcPr>
          <w:p w:rsidR="005E1F34" w:rsidRDefault="005E1F34" w:rsidP="00D677B3">
            <w:pPr>
              <w:rPr>
                <w:rFonts w:asciiTheme="majorHAnsi" w:eastAsia="Times New Roman" w:hAnsiTheme="majorHAnsi" w:cs="Arial"/>
                <w:b/>
                <w:bCs/>
              </w:rPr>
            </w:pPr>
          </w:p>
          <w:p w:rsidR="005E1F34" w:rsidRDefault="005E1F34" w:rsidP="00D677B3">
            <w:pPr>
              <w:rPr>
                <w:rFonts w:asciiTheme="majorHAnsi" w:eastAsia="Times New Roman" w:hAnsiTheme="majorHAnsi" w:cs="Arial"/>
                <w:b/>
                <w:bCs/>
              </w:rPr>
            </w:pPr>
          </w:p>
          <w:p w:rsidR="005E1F34" w:rsidRDefault="005E1F34" w:rsidP="00D677B3">
            <w:pPr>
              <w:rPr>
                <w:rFonts w:asciiTheme="majorHAnsi" w:eastAsia="Times New Roman" w:hAnsiTheme="majorHAnsi" w:cs="Arial"/>
                <w:b/>
                <w:bCs/>
              </w:rPr>
            </w:pPr>
          </w:p>
          <w:p w:rsidR="005E1F34" w:rsidRDefault="005E1F34" w:rsidP="00D677B3">
            <w:pPr>
              <w:rPr>
                <w:rFonts w:asciiTheme="majorHAnsi" w:eastAsia="Times New Roman" w:hAnsiTheme="majorHAnsi" w:cs="Arial"/>
                <w:b/>
                <w:bCs/>
              </w:rPr>
            </w:pPr>
          </w:p>
          <w:p w:rsidR="005E1F34" w:rsidRDefault="005E1F34" w:rsidP="00D677B3">
            <w:pPr>
              <w:rPr>
                <w:rFonts w:asciiTheme="majorHAnsi" w:eastAsia="Times New Roman" w:hAnsiTheme="majorHAnsi" w:cs="Arial"/>
                <w:b/>
                <w:bCs/>
              </w:rPr>
            </w:pPr>
          </w:p>
          <w:p w:rsidR="005E1F34" w:rsidRDefault="005E1F34" w:rsidP="00D677B3">
            <w:pPr>
              <w:rPr>
                <w:rFonts w:asciiTheme="majorHAnsi" w:eastAsia="Times New Roman" w:hAnsiTheme="majorHAnsi" w:cs="Arial"/>
                <w:b/>
                <w:bCs/>
              </w:rPr>
            </w:pPr>
          </w:p>
          <w:p w:rsidR="005E1F34" w:rsidRDefault="005E1F34" w:rsidP="00D677B3">
            <w:pPr>
              <w:rPr>
                <w:rFonts w:asciiTheme="majorHAnsi" w:eastAsia="Times New Roman" w:hAnsiTheme="majorHAnsi" w:cs="Arial"/>
                <w:b/>
                <w:bCs/>
              </w:rPr>
            </w:pPr>
          </w:p>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b/>
                <w:bCs/>
              </w:rPr>
              <w:lastRenderedPageBreak/>
              <w:t>Distribuzione di frequenza:</w:t>
            </w:r>
            <w:r w:rsidRPr="00F62974">
              <w:rPr>
                <w:rFonts w:asciiTheme="majorHAnsi" w:eastAsia="Times New Roman" w:hAnsiTheme="majorHAnsi" w:cs="Arial"/>
              </w:rPr>
              <w:br/>
            </w:r>
            <w:r w:rsidRPr="00F62974">
              <w:rPr>
                <w:rFonts w:asciiTheme="majorHAnsi" w:eastAsia="Times New Roman" w:hAnsiTheme="majorHAnsi" w:cs="Arial"/>
                <w:b/>
                <w:bCs/>
              </w:rPr>
              <w:t>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84"/>
              <w:gridCol w:w="1111"/>
              <w:gridCol w:w="953"/>
              <w:gridCol w:w="1111"/>
              <w:gridCol w:w="1001"/>
              <w:gridCol w:w="999"/>
            </w:tblGrid>
            <w:tr w:rsidR="00D677B3" w:rsidRPr="00F629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Frequenza</w:t>
                  </w:r>
                  <w:r w:rsidRPr="00F62974">
                    <w:rPr>
                      <w:rFonts w:asciiTheme="majorHAnsi" w:eastAsia="Times New Roman" w:hAnsiTheme="majorHAnsi"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Percent.</w:t>
                  </w:r>
                  <w:r w:rsidRPr="00F62974">
                    <w:rPr>
                      <w:rFonts w:asciiTheme="majorHAnsi" w:eastAsia="Times New Roman" w:hAnsiTheme="majorHAnsi"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Frequenza</w:t>
                  </w:r>
                  <w:r w:rsidRPr="00F62974">
                    <w:rPr>
                      <w:rFonts w:asciiTheme="majorHAnsi" w:eastAsia="Times New Roman" w:hAnsiTheme="majorHAnsi"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Percent.</w:t>
                  </w:r>
                  <w:r w:rsidRPr="00F62974">
                    <w:rPr>
                      <w:rFonts w:asciiTheme="majorHAnsi" w:eastAsia="Times New Roman" w:hAnsiTheme="majorHAnsi"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Int. Fid. 95%</w:t>
                  </w:r>
                </w:p>
              </w:tc>
            </w:tr>
            <w:tr w:rsidR="00D677B3" w:rsidRPr="00F629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11%:32%</w:t>
                  </w:r>
                </w:p>
              </w:tc>
            </w:tr>
            <w:tr w:rsidR="00D677B3" w:rsidRPr="00F629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42%:68%</w:t>
                  </w:r>
                </w:p>
              </w:tc>
            </w:tr>
            <w:tr w:rsidR="00D677B3" w:rsidRPr="00F629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0%:13%</w:t>
                  </w:r>
                </w:p>
              </w:tc>
            </w:tr>
            <w:tr w:rsidR="00D677B3" w:rsidRPr="00F629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b/>
                      <w:bCs/>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7%:26%</w:t>
                  </w:r>
                </w:p>
              </w:tc>
            </w:tr>
          </w:tbl>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br/>
            </w:r>
            <w:r w:rsidRPr="00F62974">
              <w:rPr>
                <w:rFonts w:asciiTheme="majorHAnsi" w:eastAsia="Times New Roman" w:hAnsiTheme="majorHAnsi" w:cs="Arial"/>
                <w:b/>
                <w:bCs/>
              </w:rPr>
              <w:t>Campione</w:t>
            </w:r>
            <w:r w:rsidRPr="00F62974">
              <w:rPr>
                <w:rFonts w:asciiTheme="majorHAnsi" w:eastAsia="Times New Roman" w:hAnsiTheme="majorHAnsi" w:cs="Arial"/>
              </w:rPr>
              <w:t>:</w:t>
            </w:r>
            <w:r w:rsidRPr="00F62974">
              <w:rPr>
                <w:rFonts w:asciiTheme="majorHAnsi" w:eastAsia="Times New Roman" w:hAnsiTheme="majorHAnsi" w:cs="Arial"/>
              </w:rPr>
              <w:br/>
              <w:t>Numero di casi= 60</w:t>
            </w:r>
            <w:r w:rsidRPr="00F62974">
              <w:rPr>
                <w:rFonts w:asciiTheme="majorHAnsi" w:eastAsia="Times New Roman" w:hAnsiTheme="majorHAnsi" w:cs="Arial"/>
              </w:rPr>
              <w:br/>
              <w:t>Indici di tendenza centrale:</w:t>
            </w:r>
            <w:r w:rsidRPr="00F62974">
              <w:rPr>
                <w:rFonts w:asciiTheme="majorHAnsi" w:eastAsia="Times New Roman" w:hAnsiTheme="majorHAnsi" w:cs="Arial"/>
              </w:rPr>
              <w:br/>
              <w:t>  Moda = 1</w:t>
            </w:r>
            <w:r w:rsidRPr="00F62974">
              <w:rPr>
                <w:rFonts w:asciiTheme="majorHAnsi" w:eastAsia="Times New Roman" w:hAnsiTheme="majorHAnsi" w:cs="Arial"/>
              </w:rPr>
              <w:br/>
              <w:t>  Mediana = 1</w:t>
            </w:r>
            <w:r w:rsidRPr="00F62974">
              <w:rPr>
                <w:rFonts w:asciiTheme="majorHAnsi" w:eastAsia="Times New Roman" w:hAnsiTheme="majorHAnsi" w:cs="Arial"/>
              </w:rPr>
              <w:br/>
              <w:t>  Media = 1.18</w:t>
            </w:r>
            <w:r w:rsidRPr="00F62974">
              <w:rPr>
                <w:rFonts w:asciiTheme="majorHAnsi" w:eastAsia="Times New Roman" w:hAnsiTheme="majorHAnsi" w:cs="Arial"/>
              </w:rPr>
              <w:br/>
              <w:t>Indici di dispersione:</w:t>
            </w:r>
            <w:r w:rsidRPr="00F62974">
              <w:rPr>
                <w:rFonts w:asciiTheme="majorHAnsi" w:eastAsia="Times New Roman" w:hAnsiTheme="majorHAnsi" w:cs="Arial"/>
              </w:rPr>
              <w:br/>
              <w:t>  Squilibrio = 0.38</w:t>
            </w:r>
            <w:r w:rsidRPr="00F62974">
              <w:rPr>
                <w:rFonts w:asciiTheme="majorHAnsi" w:eastAsia="Times New Roman" w:hAnsiTheme="majorHAnsi" w:cs="Arial"/>
              </w:rPr>
              <w:br/>
              <w:t>  Campo di variazione = 3</w:t>
            </w:r>
            <w:r w:rsidRPr="00F62974">
              <w:rPr>
                <w:rFonts w:asciiTheme="majorHAnsi" w:eastAsia="Times New Roman" w:hAnsiTheme="majorHAnsi" w:cs="Arial"/>
              </w:rPr>
              <w:br/>
              <w:t>  Differenza interquartilica = 0</w:t>
            </w:r>
            <w:r w:rsidRPr="00F62974">
              <w:rPr>
                <w:rFonts w:asciiTheme="majorHAnsi" w:eastAsia="Times New Roman" w:hAnsiTheme="majorHAnsi" w:cs="Arial"/>
              </w:rPr>
              <w:br/>
              <w:t>  Scarto tipo = 0.96</w:t>
            </w:r>
            <w:r w:rsidRPr="00F62974">
              <w:rPr>
                <w:rFonts w:asciiTheme="majorHAnsi" w:eastAsia="Times New Roman" w:hAnsiTheme="majorHAnsi" w:cs="Arial"/>
              </w:rPr>
              <w:br/>
              <w:t>Indici di forma:</w:t>
            </w:r>
            <w:r w:rsidRPr="00F62974">
              <w:rPr>
                <w:rFonts w:asciiTheme="majorHAnsi" w:eastAsia="Times New Roman" w:hAnsiTheme="majorHAnsi" w:cs="Arial"/>
              </w:rPr>
              <w:br/>
              <w:t>  Asimmetria = 0.77</w:t>
            </w:r>
            <w:r w:rsidRPr="00F62974">
              <w:rPr>
                <w:rFonts w:asciiTheme="majorHAnsi" w:eastAsia="Times New Roman" w:hAnsiTheme="majorHAnsi" w:cs="Arial"/>
              </w:rPr>
              <w:br/>
              <w:t xml:space="preserve">  Curtosi = -0.3 </w:t>
            </w:r>
          </w:p>
          <w:p w:rsidR="00D677B3" w:rsidRPr="00F62974" w:rsidRDefault="00D677B3" w:rsidP="00D677B3">
            <w:pPr>
              <w:spacing w:before="100" w:beforeAutospacing="1" w:after="100" w:afterAutospacing="1"/>
              <w:rPr>
                <w:rFonts w:asciiTheme="majorHAnsi" w:eastAsia="Times New Roman" w:hAnsiTheme="majorHAnsi" w:cs="Arial"/>
              </w:rPr>
            </w:pPr>
            <w:r w:rsidRPr="00F62974">
              <w:rPr>
                <w:rFonts w:asciiTheme="majorHAnsi" w:eastAsia="Times New Roman" w:hAnsiTheme="majorHAnsi" w:cs="Arial"/>
                <w:b/>
                <w:bCs/>
              </w:rPr>
              <w:t>Popolazione</w:t>
            </w:r>
            <w:r w:rsidRPr="00F62974">
              <w:rPr>
                <w:rFonts w:asciiTheme="majorHAnsi" w:eastAsia="Times New Roman" w:hAnsiTheme="majorHAnsi" w:cs="Arial"/>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65"/>
              <w:gridCol w:w="1475"/>
            </w:tblGrid>
            <w:tr w:rsidR="00D677B3" w:rsidRPr="00F629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Int. Fid. 95%</w:t>
                  </w:r>
                </w:p>
              </w:tc>
            </w:tr>
            <w:tr w:rsidR="00D677B3" w:rsidRPr="00F629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da 0.94 a 1.43</w:t>
                  </w:r>
                </w:p>
              </w:tc>
            </w:tr>
            <w:tr w:rsidR="00D677B3" w:rsidRPr="00F629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da 0.82 a 1.2</w:t>
                  </w:r>
                </w:p>
              </w:tc>
            </w:tr>
          </w:tbl>
          <w:p w:rsidR="00D677B3" w:rsidRPr="00F62974" w:rsidRDefault="00D677B3" w:rsidP="00D677B3">
            <w:pPr>
              <w:spacing w:before="100" w:beforeAutospacing="1" w:after="100" w:afterAutospacing="1"/>
              <w:rPr>
                <w:rFonts w:asciiTheme="majorHAnsi" w:eastAsia="Times New Roman" w:hAnsiTheme="majorHAnsi" w:cs="Arial"/>
              </w:rPr>
            </w:pPr>
            <w:r w:rsidRPr="00F62974">
              <w:rPr>
                <w:rFonts w:asciiTheme="majorHAnsi" w:eastAsia="Times New Roman" w:hAnsiTheme="majorHAnsi" w:cs="Arial"/>
              </w:rPr>
              <w:br/>
              <w:t xml:space="preserve">Probabilità di normalità della distribuzione (test di Jarque-Bera): 0.047 </w:t>
            </w:r>
          </w:p>
          <w:p w:rsidR="00D677B3" w:rsidRPr="00F62974" w:rsidRDefault="00D677B3" w:rsidP="00D677B3">
            <w:pPr>
              <w:spacing w:before="100" w:beforeAutospacing="1" w:after="100" w:afterAutospacing="1"/>
              <w:rPr>
                <w:rFonts w:asciiTheme="majorHAnsi" w:eastAsia="Times New Roman" w:hAnsiTheme="majorHAnsi" w:cs="Arial"/>
              </w:rPr>
            </w:pPr>
          </w:p>
        </w:tc>
        <w:tc>
          <w:tcPr>
            <w:tcW w:w="4500" w:type="dxa"/>
            <w:hideMark/>
          </w:tcPr>
          <w:p w:rsidR="005E1F34" w:rsidRDefault="005E1F34" w:rsidP="00D677B3">
            <w:pPr>
              <w:spacing w:before="100" w:beforeAutospacing="1" w:after="100" w:afterAutospacing="1"/>
              <w:jc w:val="right"/>
              <w:rPr>
                <w:rFonts w:asciiTheme="majorHAnsi" w:eastAsia="Times New Roman" w:hAnsiTheme="majorHAnsi" w:cs="Arial"/>
              </w:rPr>
            </w:pPr>
          </w:p>
          <w:p w:rsidR="005E1F34" w:rsidRDefault="005E1F34" w:rsidP="00D677B3">
            <w:pPr>
              <w:spacing w:before="100" w:beforeAutospacing="1" w:after="100" w:afterAutospacing="1"/>
              <w:jc w:val="right"/>
              <w:rPr>
                <w:rFonts w:asciiTheme="majorHAnsi" w:eastAsia="Times New Roman" w:hAnsiTheme="majorHAnsi" w:cs="Arial"/>
              </w:rPr>
            </w:pPr>
          </w:p>
          <w:p w:rsidR="005E1F34" w:rsidRDefault="005E1F34" w:rsidP="00D677B3">
            <w:pPr>
              <w:spacing w:before="100" w:beforeAutospacing="1" w:after="100" w:afterAutospacing="1"/>
              <w:jc w:val="right"/>
              <w:rPr>
                <w:rFonts w:asciiTheme="majorHAnsi" w:eastAsia="Times New Roman" w:hAnsiTheme="majorHAnsi" w:cs="Arial"/>
              </w:rPr>
            </w:pPr>
          </w:p>
          <w:p w:rsidR="005E1F34" w:rsidRDefault="005E1F34" w:rsidP="00D677B3">
            <w:pPr>
              <w:spacing w:before="100" w:beforeAutospacing="1" w:after="100" w:afterAutospacing="1"/>
              <w:jc w:val="right"/>
              <w:rPr>
                <w:rFonts w:asciiTheme="majorHAnsi" w:eastAsia="Times New Roman" w:hAnsiTheme="majorHAnsi" w:cs="Arial"/>
              </w:rPr>
            </w:pPr>
          </w:p>
          <w:p w:rsidR="00D677B3" w:rsidRPr="00F62974" w:rsidRDefault="00D677B3" w:rsidP="00D677B3">
            <w:pPr>
              <w:spacing w:before="100" w:beforeAutospacing="1" w:after="100" w:afterAutospacing="1"/>
              <w:jc w:val="right"/>
              <w:rPr>
                <w:rFonts w:asciiTheme="majorHAnsi" w:eastAsia="Times New Roman" w:hAnsiTheme="majorHAnsi" w:cs="Arial"/>
              </w:rPr>
            </w:pPr>
            <w:r w:rsidRPr="00F62974">
              <w:rPr>
                <w:rFonts w:asciiTheme="majorHAnsi" w:eastAsia="Times New Roman" w:hAnsiTheme="majorHAnsi" w:cs="Arial"/>
              </w:rPr>
              <w:lastRenderedPageBreak/>
              <w:t xml:space="preserve">  </w:t>
            </w:r>
          </w:p>
          <w:tbl>
            <w:tblPr>
              <w:tblW w:w="0" w:type="auto"/>
              <w:jc w:val="right"/>
              <w:tblCellSpacing w:w="15" w:type="dxa"/>
              <w:tblCellMar>
                <w:left w:w="0" w:type="dxa"/>
                <w:right w:w="0" w:type="dxa"/>
              </w:tblCellMar>
              <w:tblLook w:val="04A0"/>
            </w:tblPr>
            <w:tblGrid>
              <w:gridCol w:w="460"/>
              <w:gridCol w:w="445"/>
              <w:gridCol w:w="405"/>
              <w:gridCol w:w="460"/>
            </w:tblGrid>
            <w:tr w:rsidR="00D677B3" w:rsidRPr="00F6297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15"/>
                  </w:tblGrid>
                  <w:tr w:rsidR="00D677B3" w:rsidRPr="00F62974">
                    <w:trPr>
                      <w:tblCellSpacing w:w="0" w:type="dxa"/>
                      <w:jc w:val="center"/>
                    </w:trPr>
                    <w:tc>
                      <w:tcPr>
                        <w:tcW w:w="0" w:type="auto"/>
                        <w:vAlign w:val="bottom"/>
                        <w:hideMark/>
                      </w:tcPr>
                      <w:p w:rsidR="00D677B3" w:rsidRPr="00F62974" w:rsidRDefault="00D677B3" w:rsidP="00D677B3">
                        <w:pPr>
                          <w:jc w:val="center"/>
                          <w:rPr>
                            <w:rFonts w:asciiTheme="majorHAnsi" w:eastAsia="Times New Roman" w:hAnsiTheme="majorHAnsi" w:cs="Arial"/>
                          </w:rPr>
                        </w:pPr>
                        <w:r w:rsidRPr="00F62974">
                          <w:rPr>
                            <w:rFonts w:asciiTheme="majorHAnsi" w:eastAsia="Times New Roman" w:hAnsiTheme="majorHAnsi" w:cs="Arial"/>
                          </w:rPr>
                          <w:t>22%</w:t>
                        </w:r>
                      </w:p>
                    </w:tc>
                  </w:tr>
                  <w:tr w:rsidR="00D677B3" w:rsidRPr="00F62974">
                    <w:trPr>
                      <w:trHeight w:val="330"/>
                      <w:tblCellSpacing w:w="0" w:type="dxa"/>
                      <w:jc w:val="center"/>
                    </w:trPr>
                    <w:tc>
                      <w:tcPr>
                        <w:tcW w:w="0" w:type="auto"/>
                        <w:shd w:val="clear" w:color="auto" w:fill="C0D0C0"/>
                        <w:vAlign w:val="bottom"/>
                        <w:hideMark/>
                      </w:tcPr>
                      <w:p w:rsidR="00D677B3" w:rsidRPr="00F62974" w:rsidRDefault="00D677B3" w:rsidP="00D677B3">
                        <w:pPr>
                          <w:jc w:val="center"/>
                          <w:rPr>
                            <w:rFonts w:asciiTheme="majorHAnsi" w:eastAsia="Times New Roman" w:hAnsiTheme="majorHAnsi" w:cs="Arial"/>
                          </w:rPr>
                        </w:pPr>
                      </w:p>
                    </w:tc>
                  </w:tr>
                </w:tbl>
                <w:p w:rsidR="00D677B3" w:rsidRPr="00F62974" w:rsidRDefault="00D677B3" w:rsidP="00D677B3">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D677B3" w:rsidRPr="00F62974">
                    <w:trPr>
                      <w:tblCellSpacing w:w="0" w:type="dxa"/>
                      <w:jc w:val="center"/>
                    </w:trPr>
                    <w:tc>
                      <w:tcPr>
                        <w:tcW w:w="0" w:type="auto"/>
                        <w:vAlign w:val="bottom"/>
                        <w:hideMark/>
                      </w:tcPr>
                      <w:p w:rsidR="00D677B3" w:rsidRPr="00F62974" w:rsidRDefault="00D677B3" w:rsidP="00D677B3">
                        <w:pPr>
                          <w:jc w:val="center"/>
                          <w:rPr>
                            <w:rFonts w:asciiTheme="majorHAnsi" w:eastAsia="Times New Roman" w:hAnsiTheme="majorHAnsi" w:cs="Arial"/>
                          </w:rPr>
                        </w:pPr>
                        <w:r w:rsidRPr="00F62974">
                          <w:rPr>
                            <w:rFonts w:asciiTheme="majorHAnsi" w:eastAsia="Times New Roman" w:hAnsiTheme="majorHAnsi" w:cs="Arial"/>
                          </w:rPr>
                          <w:t>55%</w:t>
                        </w:r>
                      </w:p>
                    </w:tc>
                  </w:tr>
                  <w:tr w:rsidR="00D677B3" w:rsidRPr="00F62974">
                    <w:trPr>
                      <w:trHeight w:val="825"/>
                      <w:tblCellSpacing w:w="0" w:type="dxa"/>
                      <w:jc w:val="center"/>
                    </w:trPr>
                    <w:tc>
                      <w:tcPr>
                        <w:tcW w:w="0" w:type="auto"/>
                        <w:shd w:val="clear" w:color="auto" w:fill="C0D0C0"/>
                        <w:vAlign w:val="bottom"/>
                        <w:hideMark/>
                      </w:tcPr>
                      <w:p w:rsidR="00D677B3" w:rsidRPr="00F62974" w:rsidRDefault="00D677B3" w:rsidP="00D677B3">
                        <w:pPr>
                          <w:jc w:val="center"/>
                          <w:rPr>
                            <w:rFonts w:asciiTheme="majorHAnsi" w:eastAsia="Times New Roman" w:hAnsiTheme="majorHAnsi" w:cs="Arial"/>
                          </w:rPr>
                        </w:pPr>
                      </w:p>
                    </w:tc>
                  </w:tr>
                </w:tbl>
                <w:p w:rsidR="00D677B3" w:rsidRPr="00F62974" w:rsidRDefault="00D677B3" w:rsidP="00D677B3">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D677B3" w:rsidRPr="00F62974">
                    <w:trPr>
                      <w:tblCellSpacing w:w="0" w:type="dxa"/>
                      <w:jc w:val="center"/>
                    </w:trPr>
                    <w:tc>
                      <w:tcPr>
                        <w:tcW w:w="0" w:type="auto"/>
                        <w:vAlign w:val="bottom"/>
                        <w:hideMark/>
                      </w:tcPr>
                      <w:p w:rsidR="00D677B3" w:rsidRPr="00F62974" w:rsidRDefault="00D677B3" w:rsidP="00D677B3">
                        <w:pPr>
                          <w:jc w:val="center"/>
                          <w:rPr>
                            <w:rFonts w:asciiTheme="majorHAnsi" w:eastAsia="Times New Roman" w:hAnsiTheme="majorHAnsi" w:cs="Arial"/>
                          </w:rPr>
                        </w:pPr>
                        <w:r w:rsidRPr="00F62974">
                          <w:rPr>
                            <w:rFonts w:asciiTheme="majorHAnsi" w:eastAsia="Times New Roman" w:hAnsiTheme="majorHAnsi" w:cs="Arial"/>
                          </w:rPr>
                          <w:t>7%</w:t>
                        </w:r>
                      </w:p>
                    </w:tc>
                  </w:tr>
                  <w:tr w:rsidR="00D677B3" w:rsidRPr="00F62974">
                    <w:trPr>
                      <w:trHeight w:val="105"/>
                      <w:tblCellSpacing w:w="0" w:type="dxa"/>
                      <w:jc w:val="center"/>
                    </w:trPr>
                    <w:tc>
                      <w:tcPr>
                        <w:tcW w:w="0" w:type="auto"/>
                        <w:shd w:val="clear" w:color="auto" w:fill="C0D0C0"/>
                        <w:vAlign w:val="bottom"/>
                        <w:hideMark/>
                      </w:tcPr>
                      <w:p w:rsidR="00D677B3" w:rsidRPr="00F62974" w:rsidRDefault="00D677B3" w:rsidP="00D677B3">
                        <w:pPr>
                          <w:jc w:val="center"/>
                          <w:rPr>
                            <w:rFonts w:asciiTheme="majorHAnsi" w:eastAsia="Times New Roman" w:hAnsiTheme="majorHAnsi" w:cs="Arial"/>
                          </w:rPr>
                        </w:pPr>
                      </w:p>
                    </w:tc>
                  </w:tr>
                </w:tbl>
                <w:p w:rsidR="00D677B3" w:rsidRPr="00F62974" w:rsidRDefault="00D677B3" w:rsidP="00D677B3">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D677B3" w:rsidRPr="00F62974">
                    <w:trPr>
                      <w:tblCellSpacing w:w="0" w:type="dxa"/>
                      <w:jc w:val="center"/>
                    </w:trPr>
                    <w:tc>
                      <w:tcPr>
                        <w:tcW w:w="0" w:type="auto"/>
                        <w:vAlign w:val="bottom"/>
                        <w:hideMark/>
                      </w:tcPr>
                      <w:p w:rsidR="00D677B3" w:rsidRPr="00F62974" w:rsidRDefault="00D677B3" w:rsidP="00D677B3">
                        <w:pPr>
                          <w:jc w:val="center"/>
                          <w:rPr>
                            <w:rFonts w:asciiTheme="majorHAnsi" w:eastAsia="Times New Roman" w:hAnsiTheme="majorHAnsi" w:cs="Arial"/>
                          </w:rPr>
                        </w:pPr>
                        <w:r w:rsidRPr="00F62974">
                          <w:rPr>
                            <w:rFonts w:asciiTheme="majorHAnsi" w:eastAsia="Times New Roman" w:hAnsiTheme="majorHAnsi" w:cs="Arial"/>
                          </w:rPr>
                          <w:t>17%</w:t>
                        </w:r>
                      </w:p>
                    </w:tc>
                  </w:tr>
                  <w:tr w:rsidR="00D677B3" w:rsidRPr="00F62974">
                    <w:trPr>
                      <w:trHeight w:val="255"/>
                      <w:tblCellSpacing w:w="0" w:type="dxa"/>
                      <w:jc w:val="center"/>
                    </w:trPr>
                    <w:tc>
                      <w:tcPr>
                        <w:tcW w:w="0" w:type="auto"/>
                        <w:shd w:val="clear" w:color="auto" w:fill="C0D0C0"/>
                        <w:vAlign w:val="bottom"/>
                        <w:hideMark/>
                      </w:tcPr>
                      <w:p w:rsidR="00D677B3" w:rsidRPr="00F62974" w:rsidRDefault="00D677B3" w:rsidP="00D677B3">
                        <w:pPr>
                          <w:jc w:val="center"/>
                          <w:rPr>
                            <w:rFonts w:asciiTheme="majorHAnsi" w:eastAsia="Times New Roman" w:hAnsiTheme="majorHAnsi" w:cs="Arial"/>
                          </w:rPr>
                        </w:pPr>
                      </w:p>
                    </w:tc>
                  </w:tr>
                </w:tbl>
                <w:p w:rsidR="00D677B3" w:rsidRPr="00F62974" w:rsidRDefault="00D677B3" w:rsidP="00D677B3">
                  <w:pPr>
                    <w:jc w:val="center"/>
                    <w:rPr>
                      <w:rFonts w:asciiTheme="majorHAnsi" w:eastAsia="Times New Roman" w:hAnsiTheme="majorHAnsi" w:cs="Arial"/>
                    </w:rPr>
                  </w:pPr>
                </w:p>
              </w:tc>
            </w:tr>
            <w:tr w:rsidR="00D677B3" w:rsidRPr="00F62974">
              <w:trPr>
                <w:tblCellSpacing w:w="15" w:type="dxa"/>
                <w:jc w:val="right"/>
              </w:trPr>
              <w:tc>
                <w:tcPr>
                  <w:tcW w:w="0" w:type="auto"/>
                  <w:shd w:val="clear" w:color="auto" w:fill="E0E0E0"/>
                  <w:vAlign w:val="center"/>
                  <w:hideMark/>
                </w:tcPr>
                <w:p w:rsidR="00D677B3" w:rsidRPr="00F62974" w:rsidRDefault="00D677B3" w:rsidP="00D677B3">
                  <w:pPr>
                    <w:jc w:val="center"/>
                    <w:rPr>
                      <w:rFonts w:asciiTheme="majorHAnsi" w:eastAsia="Times New Roman" w:hAnsiTheme="majorHAnsi" w:cs="Arial"/>
                    </w:rPr>
                  </w:pPr>
                  <w:r w:rsidRPr="00F62974">
                    <w:rPr>
                      <w:rFonts w:asciiTheme="majorHAnsi" w:eastAsia="Times New Roman" w:hAnsiTheme="majorHAnsi" w:cs="Arial"/>
                    </w:rPr>
                    <w:t>13</w:t>
                  </w:r>
                </w:p>
              </w:tc>
              <w:tc>
                <w:tcPr>
                  <w:tcW w:w="0" w:type="auto"/>
                  <w:shd w:val="clear" w:color="auto" w:fill="E0E0E0"/>
                  <w:vAlign w:val="center"/>
                  <w:hideMark/>
                </w:tcPr>
                <w:p w:rsidR="00D677B3" w:rsidRPr="00F62974" w:rsidRDefault="00D677B3" w:rsidP="00D677B3">
                  <w:pPr>
                    <w:jc w:val="center"/>
                    <w:rPr>
                      <w:rFonts w:asciiTheme="majorHAnsi" w:eastAsia="Times New Roman" w:hAnsiTheme="majorHAnsi" w:cs="Arial"/>
                    </w:rPr>
                  </w:pPr>
                  <w:r w:rsidRPr="00F62974">
                    <w:rPr>
                      <w:rFonts w:asciiTheme="majorHAnsi" w:eastAsia="Times New Roman" w:hAnsiTheme="majorHAnsi" w:cs="Arial"/>
                    </w:rPr>
                    <w:t>33</w:t>
                  </w:r>
                </w:p>
              </w:tc>
              <w:tc>
                <w:tcPr>
                  <w:tcW w:w="0" w:type="auto"/>
                  <w:shd w:val="clear" w:color="auto" w:fill="E0E0E0"/>
                  <w:vAlign w:val="center"/>
                  <w:hideMark/>
                </w:tcPr>
                <w:p w:rsidR="00D677B3" w:rsidRPr="00F62974" w:rsidRDefault="00D677B3" w:rsidP="00D677B3">
                  <w:pPr>
                    <w:jc w:val="center"/>
                    <w:rPr>
                      <w:rFonts w:asciiTheme="majorHAnsi" w:eastAsia="Times New Roman" w:hAnsiTheme="majorHAnsi" w:cs="Arial"/>
                    </w:rPr>
                  </w:pPr>
                  <w:r w:rsidRPr="00F62974">
                    <w:rPr>
                      <w:rFonts w:asciiTheme="majorHAnsi" w:eastAsia="Times New Roman" w:hAnsiTheme="majorHAnsi" w:cs="Arial"/>
                    </w:rPr>
                    <w:t>4</w:t>
                  </w:r>
                </w:p>
              </w:tc>
              <w:tc>
                <w:tcPr>
                  <w:tcW w:w="0" w:type="auto"/>
                  <w:shd w:val="clear" w:color="auto" w:fill="E0E0E0"/>
                  <w:vAlign w:val="center"/>
                  <w:hideMark/>
                </w:tcPr>
                <w:p w:rsidR="00D677B3" w:rsidRPr="00F62974" w:rsidRDefault="00D677B3" w:rsidP="00D677B3">
                  <w:pPr>
                    <w:jc w:val="center"/>
                    <w:rPr>
                      <w:rFonts w:asciiTheme="majorHAnsi" w:eastAsia="Times New Roman" w:hAnsiTheme="majorHAnsi" w:cs="Arial"/>
                    </w:rPr>
                  </w:pPr>
                  <w:r w:rsidRPr="00F62974">
                    <w:rPr>
                      <w:rFonts w:asciiTheme="majorHAnsi" w:eastAsia="Times New Roman" w:hAnsiTheme="majorHAnsi" w:cs="Arial"/>
                    </w:rPr>
                    <w:t>10</w:t>
                  </w:r>
                </w:p>
              </w:tc>
            </w:tr>
            <w:tr w:rsidR="00D677B3" w:rsidRPr="00F62974">
              <w:trPr>
                <w:tblCellSpacing w:w="15" w:type="dxa"/>
                <w:jc w:val="right"/>
              </w:trPr>
              <w:tc>
                <w:tcPr>
                  <w:tcW w:w="0" w:type="auto"/>
                  <w:shd w:val="clear" w:color="auto" w:fill="E0E0E0"/>
                  <w:vAlign w:val="center"/>
                  <w:hideMark/>
                </w:tcPr>
                <w:p w:rsidR="00D677B3" w:rsidRPr="00F62974" w:rsidRDefault="00D677B3" w:rsidP="00D677B3">
                  <w:pPr>
                    <w:jc w:val="center"/>
                    <w:rPr>
                      <w:rFonts w:asciiTheme="majorHAnsi" w:eastAsia="Times New Roman" w:hAnsiTheme="majorHAnsi" w:cs="Arial"/>
                    </w:rPr>
                  </w:pPr>
                  <w:r w:rsidRPr="00F62974">
                    <w:rPr>
                      <w:rFonts w:asciiTheme="majorHAnsi" w:eastAsia="Times New Roman" w:hAnsiTheme="majorHAnsi" w:cs="Arial"/>
                    </w:rPr>
                    <w:t>0</w:t>
                  </w:r>
                </w:p>
              </w:tc>
              <w:tc>
                <w:tcPr>
                  <w:tcW w:w="0" w:type="auto"/>
                  <w:shd w:val="clear" w:color="auto" w:fill="E0E0E0"/>
                  <w:vAlign w:val="center"/>
                  <w:hideMark/>
                </w:tcPr>
                <w:p w:rsidR="00D677B3" w:rsidRPr="00F62974" w:rsidRDefault="00D677B3" w:rsidP="00D677B3">
                  <w:pPr>
                    <w:jc w:val="center"/>
                    <w:rPr>
                      <w:rFonts w:asciiTheme="majorHAnsi" w:eastAsia="Times New Roman" w:hAnsiTheme="majorHAnsi" w:cs="Arial"/>
                    </w:rPr>
                  </w:pPr>
                  <w:r w:rsidRPr="00F62974">
                    <w:rPr>
                      <w:rFonts w:asciiTheme="majorHAnsi" w:eastAsia="Times New Roman" w:hAnsiTheme="majorHAnsi" w:cs="Arial"/>
                    </w:rPr>
                    <w:t>1</w:t>
                  </w:r>
                </w:p>
              </w:tc>
              <w:tc>
                <w:tcPr>
                  <w:tcW w:w="0" w:type="auto"/>
                  <w:shd w:val="clear" w:color="auto" w:fill="E0E0E0"/>
                  <w:vAlign w:val="center"/>
                  <w:hideMark/>
                </w:tcPr>
                <w:p w:rsidR="00D677B3" w:rsidRPr="00F62974" w:rsidRDefault="00D677B3" w:rsidP="00D677B3">
                  <w:pPr>
                    <w:jc w:val="center"/>
                    <w:rPr>
                      <w:rFonts w:asciiTheme="majorHAnsi" w:eastAsia="Times New Roman" w:hAnsiTheme="majorHAnsi" w:cs="Arial"/>
                    </w:rPr>
                  </w:pPr>
                  <w:r w:rsidRPr="00F62974">
                    <w:rPr>
                      <w:rFonts w:asciiTheme="majorHAnsi" w:eastAsia="Times New Roman" w:hAnsiTheme="majorHAnsi" w:cs="Arial"/>
                    </w:rPr>
                    <w:t>2</w:t>
                  </w:r>
                </w:p>
              </w:tc>
              <w:tc>
                <w:tcPr>
                  <w:tcW w:w="0" w:type="auto"/>
                  <w:shd w:val="clear" w:color="auto" w:fill="E0E0E0"/>
                  <w:vAlign w:val="center"/>
                  <w:hideMark/>
                </w:tcPr>
                <w:p w:rsidR="00D677B3" w:rsidRPr="00F62974" w:rsidRDefault="00D677B3" w:rsidP="00D677B3">
                  <w:pPr>
                    <w:jc w:val="center"/>
                    <w:rPr>
                      <w:rFonts w:asciiTheme="majorHAnsi" w:eastAsia="Times New Roman" w:hAnsiTheme="majorHAnsi" w:cs="Arial"/>
                    </w:rPr>
                  </w:pPr>
                  <w:r w:rsidRPr="00F62974">
                    <w:rPr>
                      <w:rFonts w:asciiTheme="majorHAnsi" w:eastAsia="Times New Roman" w:hAnsiTheme="majorHAnsi" w:cs="Arial"/>
                    </w:rPr>
                    <w:t>3</w:t>
                  </w:r>
                </w:p>
              </w:tc>
            </w:tr>
          </w:tbl>
          <w:p w:rsidR="00D677B3" w:rsidRPr="00F62974" w:rsidRDefault="00D677B3" w:rsidP="00D677B3">
            <w:pPr>
              <w:rPr>
                <w:rFonts w:asciiTheme="majorHAnsi" w:eastAsia="Times New Roman" w:hAnsiTheme="majorHAnsi" w:cs="Times New Roman"/>
              </w:rPr>
            </w:pPr>
          </w:p>
        </w:tc>
        <w:tc>
          <w:tcPr>
            <w:tcW w:w="150" w:type="dxa"/>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lastRenderedPageBreak/>
              <w:t> </w:t>
            </w:r>
          </w:p>
        </w:tc>
        <w:tc>
          <w:tcPr>
            <w:tcW w:w="0" w:type="auto"/>
            <w:hideMark/>
          </w:tcPr>
          <w:p w:rsidR="00D677B3" w:rsidRDefault="00D677B3" w:rsidP="00D677B3">
            <w:pPr>
              <w:spacing w:before="100" w:beforeAutospacing="1" w:after="100" w:afterAutospacing="1"/>
              <w:rPr>
                <w:rFonts w:asciiTheme="majorHAnsi" w:eastAsia="Times New Roman" w:hAnsiTheme="majorHAnsi" w:cs="Arial"/>
              </w:rPr>
            </w:pPr>
            <w:r w:rsidRPr="00F62974">
              <w:rPr>
                <w:rFonts w:asciiTheme="majorHAnsi" w:eastAsia="Times New Roman" w:hAnsiTheme="majorHAnsi" w:cs="Arial"/>
              </w:rPr>
              <w:t xml:space="preserve">  </w:t>
            </w:r>
          </w:p>
          <w:p w:rsidR="005E1F34" w:rsidRDefault="005E1F34" w:rsidP="00D677B3">
            <w:pPr>
              <w:spacing w:before="100" w:beforeAutospacing="1" w:after="100" w:afterAutospacing="1"/>
              <w:rPr>
                <w:rFonts w:asciiTheme="majorHAnsi" w:eastAsia="Times New Roman" w:hAnsiTheme="majorHAnsi" w:cs="Arial"/>
              </w:rPr>
            </w:pPr>
          </w:p>
          <w:p w:rsidR="005E1F34" w:rsidRDefault="005E1F34" w:rsidP="00D677B3">
            <w:pPr>
              <w:spacing w:before="100" w:beforeAutospacing="1" w:after="100" w:afterAutospacing="1"/>
              <w:rPr>
                <w:rFonts w:asciiTheme="majorHAnsi" w:eastAsia="Times New Roman" w:hAnsiTheme="majorHAnsi" w:cs="Arial"/>
              </w:rPr>
            </w:pPr>
          </w:p>
          <w:p w:rsidR="005E1F34" w:rsidRPr="00F62974" w:rsidRDefault="005E1F34" w:rsidP="00D677B3">
            <w:pPr>
              <w:spacing w:before="100" w:beforeAutospacing="1" w:after="100" w:afterAutospacing="1"/>
              <w:rPr>
                <w:rFonts w:asciiTheme="majorHAnsi" w:eastAsia="Times New Roman" w:hAnsiTheme="majorHAnsi" w:cs="Arial"/>
              </w:rPr>
            </w:pPr>
          </w:p>
          <w:tbl>
            <w:tblPr>
              <w:tblW w:w="0" w:type="auto"/>
              <w:tblCellSpacing w:w="0" w:type="dxa"/>
              <w:tblCellMar>
                <w:top w:w="15" w:type="dxa"/>
                <w:left w:w="15" w:type="dxa"/>
                <w:bottom w:w="15" w:type="dxa"/>
                <w:right w:w="15" w:type="dxa"/>
              </w:tblCellMar>
              <w:tblLook w:val="04A0"/>
            </w:tblPr>
            <w:tblGrid>
              <w:gridCol w:w="631"/>
            </w:tblGrid>
            <w:tr w:rsidR="00D677B3" w:rsidRPr="00F6297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01"/>
                  </w:tblGrid>
                  <w:tr w:rsidR="00D677B3" w:rsidRPr="00F6297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53"/>
                          <w:gridCol w:w="348"/>
                        </w:tblGrid>
                        <w:tr w:rsidR="00D677B3" w:rsidRPr="00F62974">
                          <w:trPr>
                            <w:tblCellSpacing w:w="30" w:type="dxa"/>
                          </w:trPr>
                          <w:tc>
                            <w:tcPr>
                              <w:tcW w:w="0" w:type="auto"/>
                              <w:shd w:val="clear" w:color="auto" w:fill="C0D0C0"/>
                              <w:noWrap/>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lastRenderedPageBreak/>
                                <w:t>   </w:t>
                              </w:r>
                            </w:p>
                          </w:tc>
                          <w:tc>
                            <w:tcPr>
                              <w:tcW w:w="0" w:type="auto"/>
                              <w:noWrap/>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V8</w:t>
                              </w:r>
                            </w:p>
                          </w:tc>
                        </w:tr>
                      </w:tbl>
                      <w:p w:rsidR="00D677B3" w:rsidRPr="00F62974" w:rsidRDefault="00D677B3" w:rsidP="00D677B3">
                        <w:pPr>
                          <w:rPr>
                            <w:rFonts w:asciiTheme="majorHAnsi" w:eastAsia="Times New Roman" w:hAnsiTheme="majorHAnsi" w:cs="Arial"/>
                          </w:rPr>
                        </w:pPr>
                      </w:p>
                    </w:tc>
                  </w:tr>
                </w:tbl>
                <w:p w:rsidR="00D677B3" w:rsidRPr="00F62974" w:rsidRDefault="00D677B3" w:rsidP="00D677B3">
                  <w:pPr>
                    <w:rPr>
                      <w:rFonts w:asciiTheme="majorHAnsi" w:eastAsia="Times New Roman" w:hAnsiTheme="majorHAnsi" w:cs="Arial"/>
                    </w:rPr>
                  </w:pPr>
                </w:p>
              </w:tc>
            </w:tr>
          </w:tbl>
          <w:p w:rsidR="00D677B3" w:rsidRPr="00F62974" w:rsidRDefault="00D677B3" w:rsidP="00D677B3">
            <w:pPr>
              <w:rPr>
                <w:rFonts w:asciiTheme="majorHAnsi" w:eastAsia="Times New Roman" w:hAnsiTheme="majorHAnsi" w:cs="Times New Roman"/>
              </w:rPr>
            </w:pPr>
          </w:p>
        </w:tc>
      </w:tr>
    </w:tbl>
    <w:p w:rsidR="00D677B3" w:rsidRDefault="00D677B3" w:rsidP="00D677B3">
      <w:pPr>
        <w:spacing w:before="100" w:beforeAutospacing="1" w:after="100" w:afterAutospacing="1"/>
        <w:jc w:val="both"/>
        <w:rPr>
          <w:rFonts w:asciiTheme="majorHAnsi" w:eastAsia="Times New Roman" w:hAnsiTheme="majorHAnsi" w:cs="Arial"/>
          <w:color w:val="000000"/>
        </w:rPr>
      </w:pPr>
    </w:p>
    <w:p w:rsidR="005E1F34" w:rsidRDefault="005E1F34" w:rsidP="00D677B3">
      <w:pPr>
        <w:spacing w:before="100" w:beforeAutospacing="1" w:after="100" w:afterAutospacing="1"/>
        <w:jc w:val="both"/>
        <w:rPr>
          <w:rFonts w:asciiTheme="majorHAnsi" w:eastAsia="Times New Roman" w:hAnsiTheme="majorHAnsi" w:cs="Arial"/>
          <w:color w:val="000000"/>
        </w:rPr>
      </w:pPr>
    </w:p>
    <w:p w:rsidR="005E1F34" w:rsidRDefault="005E1F34" w:rsidP="00D677B3">
      <w:pPr>
        <w:spacing w:before="100" w:beforeAutospacing="1" w:after="100" w:afterAutospacing="1"/>
        <w:jc w:val="both"/>
        <w:rPr>
          <w:rFonts w:asciiTheme="majorHAnsi" w:eastAsia="Times New Roman" w:hAnsiTheme="majorHAnsi" w:cs="Arial"/>
          <w:color w:val="000000"/>
        </w:rPr>
      </w:pPr>
    </w:p>
    <w:p w:rsidR="005E1F34" w:rsidRDefault="005E1F34" w:rsidP="00D677B3">
      <w:pPr>
        <w:spacing w:before="100" w:beforeAutospacing="1" w:after="100" w:afterAutospacing="1"/>
        <w:jc w:val="both"/>
        <w:rPr>
          <w:rFonts w:asciiTheme="majorHAnsi" w:eastAsia="Times New Roman" w:hAnsiTheme="majorHAnsi" w:cs="Arial"/>
          <w:color w:val="000000"/>
        </w:rPr>
      </w:pPr>
    </w:p>
    <w:p w:rsidR="005E1F34" w:rsidRPr="00F62974" w:rsidRDefault="005E1F34" w:rsidP="00D677B3">
      <w:pPr>
        <w:spacing w:before="100" w:beforeAutospacing="1" w:after="100" w:afterAutospacing="1"/>
        <w:jc w:val="both"/>
        <w:rPr>
          <w:rFonts w:asciiTheme="majorHAnsi" w:eastAsia="Times New Roman" w:hAnsiTheme="majorHAnsi" w:cs="Arial"/>
          <w:color w:val="000000"/>
        </w:rPr>
      </w:pPr>
    </w:p>
    <w:p w:rsidR="00D677B3" w:rsidRPr="00F62974" w:rsidRDefault="00D677B3" w:rsidP="00D677B3">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b/>
          <w:bCs/>
          <w:color w:val="000000"/>
        </w:rPr>
        <w:lastRenderedPageBreak/>
        <w:t>V8</w:t>
      </w:r>
    </w:p>
    <w:p w:rsidR="00D677B3" w:rsidRPr="00F62974" w:rsidRDefault="00D677B3" w:rsidP="00D677B3">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93"/>
        <w:gridCol w:w="123"/>
        <w:gridCol w:w="123"/>
        <w:gridCol w:w="123"/>
        <w:gridCol w:w="123"/>
        <w:gridCol w:w="123"/>
        <w:gridCol w:w="123"/>
        <w:gridCol w:w="157"/>
        <w:gridCol w:w="157"/>
        <w:gridCol w:w="157"/>
        <w:gridCol w:w="157"/>
        <w:gridCol w:w="157"/>
        <w:gridCol w:w="157"/>
        <w:gridCol w:w="157"/>
        <w:gridCol w:w="157"/>
        <w:gridCol w:w="157"/>
        <w:gridCol w:w="157"/>
        <w:gridCol w:w="157"/>
        <w:gridCol w:w="157"/>
        <w:gridCol w:w="157"/>
        <w:gridCol w:w="157"/>
        <w:gridCol w:w="157"/>
        <w:gridCol w:w="157"/>
        <w:gridCol w:w="157"/>
        <w:gridCol w:w="158"/>
        <w:gridCol w:w="158"/>
        <w:gridCol w:w="158"/>
        <w:gridCol w:w="158"/>
        <w:gridCol w:w="158"/>
        <w:gridCol w:w="158"/>
        <w:gridCol w:w="158"/>
        <w:gridCol w:w="158"/>
        <w:gridCol w:w="158"/>
        <w:gridCol w:w="158"/>
        <w:gridCol w:w="158"/>
        <w:gridCol w:w="158"/>
        <w:gridCol w:w="158"/>
        <w:gridCol w:w="158"/>
        <w:gridCol w:w="158"/>
        <w:gridCol w:w="158"/>
        <w:gridCol w:w="158"/>
        <w:gridCol w:w="158"/>
        <w:gridCol w:w="158"/>
        <w:gridCol w:w="158"/>
        <w:gridCol w:w="158"/>
        <w:gridCol w:w="158"/>
        <w:gridCol w:w="158"/>
        <w:gridCol w:w="158"/>
        <w:gridCol w:w="158"/>
        <w:gridCol w:w="158"/>
        <w:gridCol w:w="158"/>
        <w:gridCol w:w="158"/>
        <w:gridCol w:w="158"/>
        <w:gridCol w:w="158"/>
        <w:gridCol w:w="158"/>
        <w:gridCol w:w="158"/>
        <w:gridCol w:w="158"/>
        <w:gridCol w:w="158"/>
        <w:gridCol w:w="158"/>
        <w:gridCol w:w="158"/>
        <w:gridCol w:w="158"/>
        <w:gridCol w:w="206"/>
      </w:tblGrid>
      <w:tr w:rsidR="00D677B3" w:rsidRPr="00F62974" w:rsidTr="00D677B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100</w:t>
            </w:r>
          </w:p>
        </w:tc>
      </w:tr>
      <w:tr w:rsidR="00D677B3" w:rsidRPr="00F62974" w:rsidTr="00D677B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677B3" w:rsidRPr="00F62974" w:rsidRDefault="00D677B3" w:rsidP="00D677B3">
            <w:pPr>
              <w:rPr>
                <w:rFonts w:asciiTheme="majorHAnsi" w:eastAsia="Times New Roman" w:hAnsiTheme="majorHAnsi" w:cs="Arial"/>
              </w:rPr>
            </w:pPr>
            <w:r w:rsidRPr="00F62974">
              <w:rPr>
                <w:rFonts w:asciiTheme="majorHAnsi" w:eastAsia="Times New Roman" w:hAnsiTheme="majorHAnsi" w:cs="Arial"/>
              </w:rPr>
              <w:t> </w:t>
            </w:r>
          </w:p>
        </w:tc>
      </w:tr>
    </w:tbl>
    <w:p w:rsidR="00D677B3" w:rsidRPr="00F62974" w:rsidRDefault="00D677B3" w:rsidP="00D677B3">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La mediana (punto che lascia alla sua sinistra e alla sua destra lo stesso numero di casi) vale 1. Il primo quartile Q1 (punto che lascia alla sua sinistra il 25 percento dei casi) vale 1. Il terzo quartile Q3 (punto che lascia alla sua sinistra il 75 percento dei casi) vale 1. La differenza interquartilica Q3-Q1 vale 0.</w:t>
      </w:r>
    </w:p>
    <w:p w:rsidR="00D677B3" w:rsidRPr="00F62974" w:rsidRDefault="00D677B3" w:rsidP="00D677B3">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Lo squilibrio è dato dalla somma delle proporzioni al quadrato per ciascuna delle k modalità della variabile, ossia:</w:t>
      </w:r>
      <w:r w:rsidRPr="00F62974">
        <w:rPr>
          <w:rFonts w:asciiTheme="majorHAnsi" w:eastAsia="Times New Roman" w:hAnsiTheme="majorHAnsi" w:cs="Arial"/>
          <w:color w:val="000000"/>
        </w:rPr>
        <w:br/>
      </w:r>
      <w:r w:rsidRPr="00F62974">
        <w:rPr>
          <w:rFonts w:asciiTheme="majorHAnsi" w:eastAsia="Times New Roman" w:hAnsiTheme="majorHAnsi" w:cs="Arial"/>
          <w:noProof/>
          <w:color w:val="000000"/>
        </w:rPr>
        <w:drawing>
          <wp:inline distT="0" distB="0" distL="0" distR="0">
            <wp:extent cx="426720" cy="411480"/>
            <wp:effectExtent l="19050" t="0" r="0" b="0"/>
            <wp:docPr id="16" name="Immagine 12"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edurete.org/jsstat/squilibrio.gif"/>
                    <pic:cNvPicPr>
                      <a:picLocks noChangeAspect="1" noChangeArrowheads="1"/>
                    </pic:cNvPicPr>
                  </pic:nvPicPr>
                  <pic:blipFill>
                    <a:blip r:embed="rId12"/>
                    <a:srcRect/>
                    <a:stretch>
                      <a:fillRect/>
                    </a:stretch>
                  </pic:blipFill>
                  <pic:spPr bwMode="auto">
                    <a:xfrm>
                      <a:off x="0" y="0"/>
                      <a:ext cx="426720" cy="411480"/>
                    </a:xfrm>
                    <a:prstGeom prst="rect">
                      <a:avLst/>
                    </a:prstGeom>
                    <a:noFill/>
                    <a:ln w="9525">
                      <a:noFill/>
                      <a:miter lim="800000"/>
                      <a:headEnd/>
                      <a:tailEnd/>
                    </a:ln>
                  </pic:spPr>
                </pic:pic>
              </a:graphicData>
            </a:graphic>
          </wp:inline>
        </w:drawing>
      </w:r>
      <w:r w:rsidRPr="00F62974">
        <w:rPr>
          <w:rFonts w:asciiTheme="majorHAnsi" w:eastAsia="Times New Roman" w:hAnsiTheme="majorHAnsi" w:cs="Arial"/>
          <w:color w:val="000000"/>
        </w:rPr>
        <w:t xml:space="preserve">= 0.22^2+0.55^2+0.07^2+0.17^2 = 0.38. </w:t>
      </w:r>
      <w:r w:rsidRPr="00F62974">
        <w:rPr>
          <w:rFonts w:asciiTheme="majorHAnsi" w:eastAsia="Times New Roman" w:hAnsiTheme="majorHAnsi" w:cs="Arial"/>
          <w:color w:val="000000"/>
        </w:rPr>
        <w:br/>
        <w:t>E' un indice di dispersione dei casi nelle modalità assunte dalla variabile. Se è vicino a 0.25 (ossia 1/k, dove k è il numero delle modalità) i casi sono equidistribuiti nelle categorie corrispondenti alle modalità della variabile. Se è vicino a 1 i casi sono concentrati in un'unica categoria.</w:t>
      </w:r>
    </w:p>
    <w:p w:rsidR="00D677B3" w:rsidRPr="00F62974" w:rsidRDefault="00D677B3" w:rsidP="00D677B3">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Il campo di variazione indica la differenza tra il valore minimo (0) e il valore massimo (3) della distribuzione.</w:t>
      </w:r>
    </w:p>
    <w:p w:rsidR="00D677B3" w:rsidRPr="00F62974" w:rsidRDefault="00D677B3" w:rsidP="00D677B3">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La media (aritmetica) è data dalla somma dei valori corrispondenti a ciascun caso divisa per il numero dei casi, ossia:</w:t>
      </w:r>
      <w:r w:rsidRPr="00F62974">
        <w:rPr>
          <w:rFonts w:asciiTheme="majorHAnsi" w:eastAsia="Times New Roman" w:hAnsiTheme="majorHAnsi" w:cs="Arial"/>
          <w:color w:val="000000"/>
        </w:rPr>
        <w:br/>
      </w:r>
      <w:r w:rsidRPr="00F62974">
        <w:rPr>
          <w:rFonts w:asciiTheme="majorHAnsi" w:eastAsia="Times New Roman" w:hAnsiTheme="majorHAnsi" w:cs="Arial"/>
          <w:noProof/>
          <w:color w:val="000000"/>
        </w:rPr>
        <w:drawing>
          <wp:inline distT="0" distB="0" distL="0" distR="0">
            <wp:extent cx="533400" cy="449580"/>
            <wp:effectExtent l="19050" t="0" r="0" b="0"/>
            <wp:docPr id="15" name="Immagine 13" descr="http://www.edurete.org/jsstat/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edurete.org/jsstat/media.gif"/>
                    <pic:cNvPicPr>
                      <a:picLocks noChangeAspect="1" noChangeArrowheads="1"/>
                    </pic:cNvPicPr>
                  </pic:nvPicPr>
                  <pic:blipFill>
                    <a:blip r:embed="rId13"/>
                    <a:srcRect/>
                    <a:stretch>
                      <a:fillRect/>
                    </a:stretch>
                  </pic:blipFill>
                  <pic:spPr bwMode="auto">
                    <a:xfrm>
                      <a:off x="0" y="0"/>
                      <a:ext cx="533400" cy="449580"/>
                    </a:xfrm>
                    <a:prstGeom prst="rect">
                      <a:avLst/>
                    </a:prstGeom>
                    <a:noFill/>
                    <a:ln w="9525">
                      <a:noFill/>
                      <a:miter lim="800000"/>
                      <a:headEnd/>
                      <a:tailEnd/>
                    </a:ln>
                  </pic:spPr>
                </pic:pic>
              </a:graphicData>
            </a:graphic>
          </wp:inline>
        </w:drawing>
      </w:r>
      <w:r w:rsidRPr="00F62974">
        <w:rPr>
          <w:rFonts w:asciiTheme="majorHAnsi" w:eastAsia="Times New Roman" w:hAnsiTheme="majorHAnsi" w:cs="Arial"/>
          <w:color w:val="000000"/>
        </w:rPr>
        <w:t>= (0+0+0+0+0+0+0+0+0+0+0+0+0+1+1+1+1+1+1+1+1+1+1+1+1+1+1+1+1+1+1+1+1+1+1+1+1+1+1+1+1+1+1+1+1+1+2+2+2+2+3+3+3+3+3+3+3+3+3+3)/60 = 1.18</w:t>
      </w:r>
    </w:p>
    <w:p w:rsidR="00D677B3" w:rsidRPr="00F62974" w:rsidRDefault="00D677B3" w:rsidP="00D677B3">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Lo scarto tipo è dato dalla radice della somma delle differenze di ciascun valore rispetto alla media elevate al quadrato e rapportate al numero dei casi, ossia:</w:t>
      </w:r>
      <w:r w:rsidRPr="00F62974">
        <w:rPr>
          <w:rFonts w:asciiTheme="majorHAnsi" w:eastAsia="Times New Roman" w:hAnsiTheme="majorHAnsi" w:cs="Arial"/>
          <w:color w:val="000000"/>
        </w:rPr>
        <w:br/>
      </w:r>
      <w:r w:rsidRPr="00F62974">
        <w:rPr>
          <w:rFonts w:asciiTheme="majorHAnsi" w:eastAsia="Times New Roman" w:hAnsiTheme="majorHAnsi" w:cs="Arial"/>
          <w:noProof/>
          <w:color w:val="000000"/>
        </w:rPr>
        <w:drawing>
          <wp:inline distT="0" distB="0" distL="0" distR="0">
            <wp:extent cx="929640" cy="464820"/>
            <wp:effectExtent l="19050" t="0" r="3810" b="0"/>
            <wp:docPr id="14" name="Immagine 14" descr="http://www.edurete.org/jsstat/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edurete.org/jsstat/scartotipo.gif"/>
                    <pic:cNvPicPr>
                      <a:picLocks noChangeAspect="1" noChangeArrowheads="1"/>
                    </pic:cNvPicPr>
                  </pic:nvPicPr>
                  <pic:blipFill>
                    <a:blip r:embed="rId14"/>
                    <a:srcRect/>
                    <a:stretch>
                      <a:fillRect/>
                    </a:stretch>
                  </pic:blipFill>
                  <pic:spPr bwMode="auto">
                    <a:xfrm>
                      <a:off x="0" y="0"/>
                      <a:ext cx="929640" cy="464820"/>
                    </a:xfrm>
                    <a:prstGeom prst="rect">
                      <a:avLst/>
                    </a:prstGeom>
                    <a:noFill/>
                    <a:ln w="9525">
                      <a:noFill/>
                      <a:miter lim="800000"/>
                      <a:headEnd/>
                      <a:tailEnd/>
                    </a:ln>
                  </pic:spPr>
                </pic:pic>
              </a:graphicData>
            </a:graphic>
          </wp:inline>
        </w:drawing>
      </w:r>
      <w:r w:rsidRPr="00F62974">
        <w:rPr>
          <w:rFonts w:asciiTheme="majorHAnsi" w:eastAsia="Times New Roman" w:hAnsiTheme="majorHAnsi" w:cs="Arial"/>
          <w:color w:val="000000"/>
        </w:rPr>
        <w:t>=radq(((0-1.18)^2+(0-1.18)^2+(0-1.18)^2+(0-1.18)^2+(0-1.18)^2+(0-1.18)^2+(0-1.18)^2+(0-1.18)^2+(0-1.18)^2+(0-1.18)^2+(0-1.18)^2+(0-1.18)^2+(0-1.18)^2+(1-1.18)^2+(1-1.18)^2+(1-1.18)^2+(1-1.18)^2+(1-1.18)^2+(1-1.18)^2+(1-1.18)^2+(1-1.18)^2+(1-1.18)^2+(1-1.18)^2+(1-1.18)^2+(1-1.18)^2+(1-1.18)^2+(1-1.18)^2+(1-1.18)^2+(1-1.18)^2+(1-1.18)^2+(1-1.18)^2+(1-1.18)^2+(1-1.18)^2+(1-1.18)^2+(1-1.18)^2+(1-1.18)^2+(1-1.18)^2+(1-1.18)^2+(1-1.18)^2+(1-1.18)^2+(1-1.18)^2+(1-1.18)^2+(1-1.18)^2+(1-1.18)^2+(1-1.18)^2+(1-1.18)^2+(2-</w:t>
      </w:r>
      <w:r w:rsidRPr="00F62974">
        <w:rPr>
          <w:rFonts w:asciiTheme="majorHAnsi" w:eastAsia="Times New Roman" w:hAnsiTheme="majorHAnsi" w:cs="Arial"/>
          <w:color w:val="000000"/>
        </w:rPr>
        <w:lastRenderedPageBreak/>
        <w:t>1.18)^2+(2-1.18)^2+(2-1.18)^2+(2-1.18)^2+(3-1.18)^2+(3-1.18)^2+(3-1.18)^2+(3-1.18)^2+(3-1.18)^2+(3-1.18)^2+(3-1.18)^2+(3-1.18)^2+(3-1.18)^2+(3-1.18)^2)/60) = 0.96</w:t>
      </w:r>
    </w:p>
    <w:p w:rsidR="00D677B3" w:rsidRPr="00F62974" w:rsidRDefault="00D677B3" w:rsidP="00D677B3">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 xml:space="preserve">I parametri illustrati (percentuali semplici delle categorie, media e scarto tipo) sono quelli calcolati sul campione considerato (la matrice di dati di partenza). Di questi viene fornita anche la proiezione sulla popolazione, con intervallo di fiducia 95 percento (Int. Fid. 95%), valida se: </w:t>
      </w:r>
      <w:r w:rsidRPr="00F62974">
        <w:rPr>
          <w:rFonts w:asciiTheme="majorHAnsi" w:eastAsia="Times New Roman" w:hAnsiTheme="majorHAnsi" w:cs="Arial"/>
          <w:color w:val="000000"/>
        </w:rPr>
        <w:br/>
        <w:t xml:space="preserve">a) il campione è stato ottenuto mediante estrazione casuale; </w:t>
      </w:r>
      <w:r w:rsidRPr="00F62974">
        <w:rPr>
          <w:rFonts w:asciiTheme="majorHAnsi" w:eastAsia="Times New Roman" w:hAnsiTheme="majorHAnsi" w:cs="Arial"/>
          <w:color w:val="000000"/>
        </w:rPr>
        <w:br/>
        <w:t xml:space="preserve">b) la popolazione è normale se il numero dei casi del campione è minore di 30; se è maggiore la forma può essere qualsiasi. </w:t>
      </w:r>
      <w:r w:rsidRPr="00F62974">
        <w:rPr>
          <w:rFonts w:asciiTheme="majorHAnsi" w:eastAsia="Times New Roman" w:hAnsiTheme="majorHAnsi" w:cs="Arial"/>
          <w:color w:val="000000"/>
        </w:rPr>
        <w:br/>
        <w:t>Media e varianza della popolazione vengono supposte ignote. Le proiezioni (stime per intervallo) ci dicono che il 95 percento dei campioni estratti da quella popolazione avranno parametri che si situano all'interno di quell'intervallo.</w:t>
      </w:r>
      <w:r w:rsidRPr="00F62974">
        <w:rPr>
          <w:rFonts w:asciiTheme="majorHAnsi" w:eastAsia="Times New Roman" w:hAnsiTheme="majorHAnsi" w:cs="Arial"/>
          <w:color w:val="000000"/>
        </w:rPr>
        <w:br/>
        <w:t>Per la stima della proporzione viene usata la distribuzione Binomiale quando la numerosità del campione è inferiore o uguale a 30 casi; se superiore viene usata la distribuzione di Poisson se la proporzione della categoria è 5% o inferiore, la distribuzione Normale altrimenti.</w:t>
      </w:r>
    </w:p>
    <w:p w:rsidR="00827036" w:rsidRPr="00F62974" w:rsidRDefault="00827036" w:rsidP="00827036">
      <w:pPr>
        <w:spacing w:before="100" w:beforeAutospacing="1" w:after="100" w:afterAutospacing="1"/>
        <w:jc w:val="both"/>
        <w:rPr>
          <w:rFonts w:asciiTheme="majorHAnsi" w:eastAsia="Times New Roman" w:hAnsiTheme="majorHAnsi" w:cs="Arial"/>
          <w:color w:val="000000"/>
        </w:rPr>
      </w:pPr>
    </w:p>
    <w:tbl>
      <w:tblPr>
        <w:tblW w:w="9802" w:type="dxa"/>
        <w:tblCellSpacing w:w="15" w:type="dxa"/>
        <w:tblLayout w:type="fixed"/>
        <w:tblCellMar>
          <w:top w:w="15" w:type="dxa"/>
          <w:left w:w="15" w:type="dxa"/>
          <w:bottom w:w="15" w:type="dxa"/>
          <w:right w:w="15" w:type="dxa"/>
        </w:tblCellMar>
        <w:tblLook w:val="04A0"/>
      </w:tblPr>
      <w:tblGrid>
        <w:gridCol w:w="9254"/>
        <w:gridCol w:w="80"/>
        <w:gridCol w:w="80"/>
        <w:gridCol w:w="388"/>
      </w:tblGrid>
      <w:tr w:rsidR="00580ECA" w:rsidRPr="00F62974" w:rsidTr="00580ECA">
        <w:trPr>
          <w:tblCellSpacing w:w="15" w:type="dxa"/>
        </w:trPr>
        <w:tc>
          <w:tcPr>
            <w:tcW w:w="9215" w:type="dxa"/>
            <w:hideMark/>
          </w:tcPr>
          <w:p w:rsidR="00F62974" w:rsidRDefault="00F62974" w:rsidP="00580ECA">
            <w:pPr>
              <w:spacing w:before="100" w:beforeAutospacing="1" w:after="100" w:afterAutospacing="1"/>
              <w:rPr>
                <w:rFonts w:asciiTheme="majorHAnsi" w:eastAsia="Times New Roman" w:hAnsiTheme="majorHAnsi" w:cs="Arial"/>
              </w:rPr>
            </w:pPr>
          </w:p>
          <w:p w:rsidR="00580ECA" w:rsidRPr="00F62974" w:rsidRDefault="00580ECA" w:rsidP="00580ECA">
            <w:pPr>
              <w:spacing w:before="100" w:beforeAutospacing="1" w:after="100" w:afterAutospacing="1"/>
              <w:rPr>
                <w:rFonts w:asciiTheme="majorHAnsi" w:eastAsia="Times New Roman" w:hAnsiTheme="majorHAnsi" w:cs="Arial"/>
              </w:rPr>
            </w:pPr>
            <w:r w:rsidRPr="00F62974">
              <w:rPr>
                <w:rFonts w:asciiTheme="majorHAnsi" w:eastAsia="Times New Roman" w:hAnsiTheme="majorHAnsi" w:cs="Arial"/>
                <w:b/>
                <w:bCs/>
              </w:rPr>
              <w:t>V8a</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672"/>
              <w:gridCol w:w="808"/>
              <w:gridCol w:w="682"/>
              <w:gridCol w:w="808"/>
              <w:gridCol w:w="699"/>
              <w:gridCol w:w="948"/>
            </w:tblGrid>
            <w:tr w:rsidR="00580ECA" w:rsidRPr="00F62974" w:rsidTr="00580ECA">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580ECA" w:rsidRPr="00F62974" w:rsidRDefault="00580ECA" w:rsidP="00580ECA">
                  <w:pPr>
                    <w:rPr>
                      <w:rFonts w:asciiTheme="majorHAnsi" w:eastAsia="Times New Roman" w:hAnsiTheme="majorHAnsi" w:cs="Arial"/>
                    </w:rPr>
                  </w:pPr>
                  <w:r w:rsidRPr="00F62974">
                    <w:rPr>
                      <w:rFonts w:asciiTheme="majorHAnsi" w:eastAsia="Times New Roman" w:hAnsiTheme="majorHAnsi" w:cs="Arial"/>
                    </w:rPr>
                    <w:t>Modalità</w:t>
                  </w:r>
                </w:p>
              </w:tc>
              <w:tc>
                <w:tcPr>
                  <w:tcW w:w="778" w:type="dxa"/>
                  <w:tcBorders>
                    <w:top w:val="outset" w:sz="6" w:space="0" w:color="auto"/>
                    <w:left w:val="outset" w:sz="6" w:space="0" w:color="auto"/>
                    <w:bottom w:val="outset" w:sz="6" w:space="0" w:color="auto"/>
                    <w:right w:val="outset" w:sz="6" w:space="0" w:color="auto"/>
                  </w:tcBorders>
                  <w:vAlign w:val="center"/>
                  <w:hideMark/>
                </w:tcPr>
                <w:p w:rsidR="00580ECA" w:rsidRPr="00F62974" w:rsidRDefault="00580ECA" w:rsidP="00580ECA">
                  <w:pPr>
                    <w:rPr>
                      <w:rFonts w:asciiTheme="majorHAnsi" w:eastAsia="Times New Roman" w:hAnsiTheme="majorHAnsi" w:cs="Arial"/>
                    </w:rPr>
                  </w:pPr>
                  <w:r w:rsidRPr="00F62974">
                    <w:rPr>
                      <w:rFonts w:asciiTheme="majorHAnsi" w:eastAsia="Times New Roman" w:hAnsiTheme="majorHAnsi" w:cs="Arial"/>
                    </w:rPr>
                    <w:t>Frequenza</w:t>
                  </w:r>
                  <w:r w:rsidRPr="00F62974">
                    <w:rPr>
                      <w:rFonts w:asciiTheme="majorHAnsi" w:eastAsia="Times New Roman" w:hAnsiTheme="majorHAnsi" w:cs="Arial"/>
                    </w:rPr>
                    <w:br/>
                    <w:t>semplice</w:t>
                  </w:r>
                </w:p>
              </w:tc>
              <w:tc>
                <w:tcPr>
                  <w:tcW w:w="652" w:type="dxa"/>
                  <w:tcBorders>
                    <w:top w:val="outset" w:sz="6" w:space="0" w:color="auto"/>
                    <w:left w:val="outset" w:sz="6" w:space="0" w:color="auto"/>
                    <w:bottom w:val="outset" w:sz="6" w:space="0" w:color="auto"/>
                    <w:right w:val="outset" w:sz="6" w:space="0" w:color="auto"/>
                  </w:tcBorders>
                  <w:vAlign w:val="center"/>
                  <w:hideMark/>
                </w:tcPr>
                <w:p w:rsidR="00580ECA" w:rsidRPr="00F62974" w:rsidRDefault="00580ECA" w:rsidP="00580ECA">
                  <w:pPr>
                    <w:rPr>
                      <w:rFonts w:asciiTheme="majorHAnsi" w:eastAsia="Times New Roman" w:hAnsiTheme="majorHAnsi" w:cs="Arial"/>
                    </w:rPr>
                  </w:pPr>
                  <w:r w:rsidRPr="00F62974">
                    <w:rPr>
                      <w:rFonts w:asciiTheme="majorHAnsi" w:eastAsia="Times New Roman" w:hAnsiTheme="majorHAnsi" w:cs="Arial"/>
                    </w:rPr>
                    <w:t>Percent.</w:t>
                  </w:r>
                  <w:r w:rsidRPr="00F62974">
                    <w:rPr>
                      <w:rFonts w:asciiTheme="majorHAnsi" w:eastAsia="Times New Roman" w:hAnsiTheme="majorHAnsi" w:cs="Arial"/>
                    </w:rPr>
                    <w:br/>
                    <w:t>semplice</w:t>
                  </w:r>
                </w:p>
              </w:tc>
              <w:tc>
                <w:tcPr>
                  <w:tcW w:w="778" w:type="dxa"/>
                  <w:tcBorders>
                    <w:top w:val="outset" w:sz="6" w:space="0" w:color="auto"/>
                    <w:left w:val="outset" w:sz="6" w:space="0" w:color="auto"/>
                    <w:bottom w:val="outset" w:sz="6" w:space="0" w:color="auto"/>
                    <w:right w:val="outset" w:sz="6" w:space="0" w:color="auto"/>
                  </w:tcBorders>
                  <w:vAlign w:val="center"/>
                  <w:hideMark/>
                </w:tcPr>
                <w:p w:rsidR="00580ECA" w:rsidRPr="00F62974" w:rsidRDefault="00580ECA" w:rsidP="00580ECA">
                  <w:pPr>
                    <w:rPr>
                      <w:rFonts w:asciiTheme="majorHAnsi" w:eastAsia="Times New Roman" w:hAnsiTheme="majorHAnsi" w:cs="Arial"/>
                    </w:rPr>
                  </w:pPr>
                  <w:r w:rsidRPr="00F62974">
                    <w:rPr>
                      <w:rFonts w:asciiTheme="majorHAnsi" w:eastAsia="Times New Roman" w:hAnsiTheme="majorHAnsi" w:cs="Arial"/>
                    </w:rPr>
                    <w:t>Frequenza</w:t>
                  </w:r>
                  <w:r w:rsidRPr="00F62974">
                    <w:rPr>
                      <w:rFonts w:asciiTheme="majorHAnsi" w:eastAsia="Times New Roman" w:hAnsiTheme="majorHAnsi" w:cs="Arial"/>
                    </w:rPr>
                    <w:br/>
                    <w:t>cumulata</w:t>
                  </w:r>
                </w:p>
              </w:tc>
              <w:tc>
                <w:tcPr>
                  <w:tcW w:w="669" w:type="dxa"/>
                  <w:tcBorders>
                    <w:top w:val="outset" w:sz="6" w:space="0" w:color="auto"/>
                    <w:left w:val="outset" w:sz="6" w:space="0" w:color="auto"/>
                    <w:bottom w:val="outset" w:sz="6" w:space="0" w:color="auto"/>
                    <w:right w:val="outset" w:sz="6" w:space="0" w:color="auto"/>
                  </w:tcBorders>
                  <w:vAlign w:val="center"/>
                  <w:hideMark/>
                </w:tcPr>
                <w:p w:rsidR="00580ECA" w:rsidRPr="00F62974" w:rsidRDefault="00580ECA" w:rsidP="00580ECA">
                  <w:pPr>
                    <w:rPr>
                      <w:rFonts w:asciiTheme="majorHAnsi" w:eastAsia="Times New Roman" w:hAnsiTheme="majorHAnsi" w:cs="Arial"/>
                    </w:rPr>
                  </w:pPr>
                  <w:r w:rsidRPr="00F62974">
                    <w:rPr>
                      <w:rFonts w:asciiTheme="majorHAnsi" w:eastAsia="Times New Roman" w:hAnsiTheme="majorHAnsi" w:cs="Arial"/>
                    </w:rPr>
                    <w:t>Percent.</w:t>
                  </w:r>
                  <w:r w:rsidRPr="00F62974">
                    <w:rPr>
                      <w:rFonts w:asciiTheme="majorHAnsi" w:eastAsia="Times New Roman" w:hAnsiTheme="majorHAnsi" w:cs="Arial"/>
                    </w:rPr>
                    <w:br/>
                    <w:t>cumulata</w:t>
                  </w:r>
                </w:p>
              </w:tc>
              <w:tc>
                <w:tcPr>
                  <w:tcW w:w="903" w:type="dxa"/>
                  <w:tcBorders>
                    <w:top w:val="outset" w:sz="6" w:space="0" w:color="auto"/>
                    <w:left w:val="outset" w:sz="6" w:space="0" w:color="auto"/>
                    <w:bottom w:val="outset" w:sz="6" w:space="0" w:color="auto"/>
                    <w:right w:val="outset" w:sz="6" w:space="0" w:color="auto"/>
                  </w:tcBorders>
                  <w:vAlign w:val="center"/>
                  <w:hideMark/>
                </w:tcPr>
                <w:p w:rsidR="00580ECA" w:rsidRPr="00F62974" w:rsidRDefault="00580ECA" w:rsidP="00580ECA">
                  <w:pPr>
                    <w:rPr>
                      <w:rFonts w:asciiTheme="majorHAnsi" w:eastAsia="Times New Roman" w:hAnsiTheme="majorHAnsi" w:cs="Arial"/>
                    </w:rPr>
                  </w:pPr>
                  <w:r w:rsidRPr="00F62974">
                    <w:rPr>
                      <w:rFonts w:asciiTheme="majorHAnsi" w:eastAsia="Times New Roman" w:hAnsiTheme="majorHAnsi" w:cs="Arial"/>
                    </w:rPr>
                    <w:t>Int. Fid. 95%</w:t>
                  </w:r>
                </w:p>
              </w:tc>
            </w:tr>
            <w:tr w:rsidR="00580ECA" w:rsidRPr="00F62974" w:rsidTr="00580ECA">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580ECA" w:rsidRPr="00F62974" w:rsidRDefault="00580ECA" w:rsidP="00580ECA">
                  <w:pPr>
                    <w:rPr>
                      <w:rFonts w:asciiTheme="majorHAnsi" w:eastAsia="Times New Roman" w:hAnsiTheme="majorHAnsi" w:cs="Arial"/>
                    </w:rPr>
                  </w:pPr>
                  <w:r w:rsidRPr="00F62974">
                    <w:rPr>
                      <w:rFonts w:asciiTheme="majorHAnsi" w:eastAsia="Times New Roman" w:hAnsiTheme="majorHAnsi" w:cs="Arial"/>
                      <w:b/>
                      <w:bCs/>
                    </w:rPr>
                    <w:t>0</w:t>
                  </w:r>
                </w:p>
              </w:tc>
              <w:tc>
                <w:tcPr>
                  <w:tcW w:w="778" w:type="dxa"/>
                  <w:tcBorders>
                    <w:top w:val="outset" w:sz="6" w:space="0" w:color="auto"/>
                    <w:left w:val="outset" w:sz="6" w:space="0" w:color="auto"/>
                    <w:bottom w:val="outset" w:sz="6" w:space="0" w:color="auto"/>
                    <w:right w:val="outset" w:sz="6" w:space="0" w:color="auto"/>
                  </w:tcBorders>
                  <w:vAlign w:val="center"/>
                  <w:hideMark/>
                </w:tcPr>
                <w:p w:rsidR="00580ECA" w:rsidRPr="00F62974" w:rsidRDefault="00580ECA" w:rsidP="00580ECA">
                  <w:pPr>
                    <w:rPr>
                      <w:rFonts w:asciiTheme="majorHAnsi" w:eastAsia="Times New Roman" w:hAnsiTheme="majorHAnsi" w:cs="Arial"/>
                    </w:rPr>
                  </w:pPr>
                  <w:r w:rsidRPr="00F62974">
                    <w:rPr>
                      <w:rFonts w:asciiTheme="majorHAnsi" w:eastAsia="Times New Roman" w:hAnsiTheme="majorHAnsi" w:cs="Arial"/>
                    </w:rPr>
                    <w:t>47</w:t>
                  </w:r>
                </w:p>
              </w:tc>
              <w:tc>
                <w:tcPr>
                  <w:tcW w:w="652" w:type="dxa"/>
                  <w:tcBorders>
                    <w:top w:val="outset" w:sz="6" w:space="0" w:color="auto"/>
                    <w:left w:val="outset" w:sz="6" w:space="0" w:color="auto"/>
                    <w:bottom w:val="outset" w:sz="6" w:space="0" w:color="auto"/>
                    <w:right w:val="outset" w:sz="6" w:space="0" w:color="auto"/>
                  </w:tcBorders>
                  <w:vAlign w:val="center"/>
                  <w:hideMark/>
                </w:tcPr>
                <w:p w:rsidR="00580ECA" w:rsidRPr="00F62974" w:rsidRDefault="00580ECA" w:rsidP="00580ECA">
                  <w:pPr>
                    <w:rPr>
                      <w:rFonts w:asciiTheme="majorHAnsi" w:eastAsia="Times New Roman" w:hAnsiTheme="majorHAnsi" w:cs="Arial"/>
                    </w:rPr>
                  </w:pPr>
                  <w:r w:rsidRPr="00F62974">
                    <w:rPr>
                      <w:rFonts w:asciiTheme="majorHAnsi" w:eastAsia="Times New Roman" w:hAnsiTheme="majorHAnsi" w:cs="Arial"/>
                    </w:rPr>
                    <w:t>80%</w:t>
                  </w:r>
                </w:p>
              </w:tc>
              <w:tc>
                <w:tcPr>
                  <w:tcW w:w="778" w:type="dxa"/>
                  <w:tcBorders>
                    <w:top w:val="outset" w:sz="6" w:space="0" w:color="auto"/>
                    <w:left w:val="outset" w:sz="6" w:space="0" w:color="auto"/>
                    <w:bottom w:val="outset" w:sz="6" w:space="0" w:color="auto"/>
                    <w:right w:val="outset" w:sz="6" w:space="0" w:color="auto"/>
                  </w:tcBorders>
                  <w:vAlign w:val="center"/>
                  <w:hideMark/>
                </w:tcPr>
                <w:p w:rsidR="00580ECA" w:rsidRPr="00F62974" w:rsidRDefault="00580ECA" w:rsidP="00580ECA">
                  <w:pPr>
                    <w:rPr>
                      <w:rFonts w:asciiTheme="majorHAnsi" w:eastAsia="Times New Roman" w:hAnsiTheme="majorHAnsi" w:cs="Arial"/>
                    </w:rPr>
                  </w:pPr>
                  <w:r w:rsidRPr="00F62974">
                    <w:rPr>
                      <w:rFonts w:asciiTheme="majorHAnsi" w:eastAsia="Times New Roman" w:hAnsiTheme="majorHAnsi" w:cs="Arial"/>
                    </w:rPr>
                    <w:t>47</w:t>
                  </w:r>
                </w:p>
              </w:tc>
              <w:tc>
                <w:tcPr>
                  <w:tcW w:w="669" w:type="dxa"/>
                  <w:tcBorders>
                    <w:top w:val="outset" w:sz="6" w:space="0" w:color="auto"/>
                    <w:left w:val="outset" w:sz="6" w:space="0" w:color="auto"/>
                    <w:bottom w:val="outset" w:sz="6" w:space="0" w:color="auto"/>
                    <w:right w:val="outset" w:sz="6" w:space="0" w:color="auto"/>
                  </w:tcBorders>
                  <w:vAlign w:val="center"/>
                  <w:hideMark/>
                </w:tcPr>
                <w:p w:rsidR="00580ECA" w:rsidRPr="00F62974" w:rsidRDefault="00580ECA" w:rsidP="00580ECA">
                  <w:pPr>
                    <w:rPr>
                      <w:rFonts w:asciiTheme="majorHAnsi" w:eastAsia="Times New Roman" w:hAnsiTheme="majorHAnsi" w:cs="Arial"/>
                    </w:rPr>
                  </w:pPr>
                  <w:r w:rsidRPr="00F62974">
                    <w:rPr>
                      <w:rFonts w:asciiTheme="majorHAnsi" w:eastAsia="Times New Roman" w:hAnsiTheme="majorHAnsi" w:cs="Arial"/>
                    </w:rPr>
                    <w:t>80%</w:t>
                  </w:r>
                </w:p>
              </w:tc>
              <w:tc>
                <w:tcPr>
                  <w:tcW w:w="903" w:type="dxa"/>
                  <w:tcBorders>
                    <w:top w:val="outset" w:sz="6" w:space="0" w:color="auto"/>
                    <w:left w:val="outset" w:sz="6" w:space="0" w:color="auto"/>
                    <w:bottom w:val="outset" w:sz="6" w:space="0" w:color="auto"/>
                    <w:right w:val="outset" w:sz="6" w:space="0" w:color="auto"/>
                  </w:tcBorders>
                  <w:vAlign w:val="center"/>
                  <w:hideMark/>
                </w:tcPr>
                <w:p w:rsidR="00580ECA" w:rsidRPr="00F62974" w:rsidRDefault="00580ECA" w:rsidP="00580ECA">
                  <w:pPr>
                    <w:rPr>
                      <w:rFonts w:asciiTheme="majorHAnsi" w:eastAsia="Times New Roman" w:hAnsiTheme="majorHAnsi" w:cs="Arial"/>
                    </w:rPr>
                  </w:pPr>
                  <w:r w:rsidRPr="00F62974">
                    <w:rPr>
                      <w:rFonts w:asciiTheme="majorHAnsi" w:eastAsia="Times New Roman" w:hAnsiTheme="majorHAnsi" w:cs="Arial"/>
                    </w:rPr>
                    <w:t>69%:90%</w:t>
                  </w:r>
                </w:p>
              </w:tc>
            </w:tr>
            <w:tr w:rsidR="00580ECA" w:rsidRPr="00F62974" w:rsidTr="00580ECA">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580ECA" w:rsidRPr="00F62974" w:rsidRDefault="00580ECA" w:rsidP="00580ECA">
                  <w:pPr>
                    <w:rPr>
                      <w:rFonts w:asciiTheme="majorHAnsi" w:eastAsia="Times New Roman" w:hAnsiTheme="majorHAnsi" w:cs="Arial"/>
                    </w:rPr>
                  </w:pPr>
                  <w:r w:rsidRPr="00F62974">
                    <w:rPr>
                      <w:rFonts w:asciiTheme="majorHAnsi" w:eastAsia="Times New Roman" w:hAnsiTheme="majorHAnsi" w:cs="Arial"/>
                      <w:b/>
                      <w:bCs/>
                    </w:rPr>
                    <w:t>Pc</w:t>
                  </w:r>
                </w:p>
              </w:tc>
              <w:tc>
                <w:tcPr>
                  <w:tcW w:w="778" w:type="dxa"/>
                  <w:tcBorders>
                    <w:top w:val="outset" w:sz="6" w:space="0" w:color="auto"/>
                    <w:left w:val="outset" w:sz="6" w:space="0" w:color="auto"/>
                    <w:bottom w:val="outset" w:sz="6" w:space="0" w:color="auto"/>
                    <w:right w:val="outset" w:sz="6" w:space="0" w:color="auto"/>
                  </w:tcBorders>
                  <w:vAlign w:val="center"/>
                  <w:hideMark/>
                </w:tcPr>
                <w:p w:rsidR="00580ECA" w:rsidRPr="00F62974" w:rsidRDefault="00580ECA" w:rsidP="00580ECA">
                  <w:pPr>
                    <w:rPr>
                      <w:rFonts w:asciiTheme="majorHAnsi" w:eastAsia="Times New Roman" w:hAnsiTheme="majorHAnsi" w:cs="Arial"/>
                    </w:rPr>
                  </w:pPr>
                  <w:r w:rsidRPr="00F62974">
                    <w:rPr>
                      <w:rFonts w:asciiTheme="majorHAnsi" w:eastAsia="Times New Roman" w:hAnsiTheme="majorHAnsi" w:cs="Arial"/>
                    </w:rPr>
                    <w:t>5</w:t>
                  </w:r>
                </w:p>
              </w:tc>
              <w:tc>
                <w:tcPr>
                  <w:tcW w:w="652" w:type="dxa"/>
                  <w:tcBorders>
                    <w:top w:val="outset" w:sz="6" w:space="0" w:color="auto"/>
                    <w:left w:val="outset" w:sz="6" w:space="0" w:color="auto"/>
                    <w:bottom w:val="outset" w:sz="6" w:space="0" w:color="auto"/>
                    <w:right w:val="outset" w:sz="6" w:space="0" w:color="auto"/>
                  </w:tcBorders>
                  <w:vAlign w:val="center"/>
                  <w:hideMark/>
                </w:tcPr>
                <w:p w:rsidR="00580ECA" w:rsidRPr="00F62974" w:rsidRDefault="00580ECA" w:rsidP="00580ECA">
                  <w:pPr>
                    <w:rPr>
                      <w:rFonts w:asciiTheme="majorHAnsi" w:eastAsia="Times New Roman" w:hAnsiTheme="majorHAnsi" w:cs="Arial"/>
                    </w:rPr>
                  </w:pPr>
                  <w:r w:rsidRPr="00F62974">
                    <w:rPr>
                      <w:rFonts w:asciiTheme="majorHAnsi" w:eastAsia="Times New Roman" w:hAnsiTheme="majorHAnsi" w:cs="Arial"/>
                    </w:rPr>
                    <w:t>8%</w:t>
                  </w:r>
                </w:p>
              </w:tc>
              <w:tc>
                <w:tcPr>
                  <w:tcW w:w="778" w:type="dxa"/>
                  <w:tcBorders>
                    <w:top w:val="outset" w:sz="6" w:space="0" w:color="auto"/>
                    <w:left w:val="outset" w:sz="6" w:space="0" w:color="auto"/>
                    <w:bottom w:val="outset" w:sz="6" w:space="0" w:color="auto"/>
                    <w:right w:val="outset" w:sz="6" w:space="0" w:color="auto"/>
                  </w:tcBorders>
                  <w:vAlign w:val="center"/>
                  <w:hideMark/>
                </w:tcPr>
                <w:p w:rsidR="00580ECA" w:rsidRPr="00F62974" w:rsidRDefault="00580ECA" w:rsidP="00580ECA">
                  <w:pPr>
                    <w:rPr>
                      <w:rFonts w:asciiTheme="majorHAnsi" w:eastAsia="Times New Roman" w:hAnsiTheme="majorHAnsi" w:cs="Arial"/>
                    </w:rPr>
                  </w:pPr>
                  <w:r w:rsidRPr="00F62974">
                    <w:rPr>
                      <w:rFonts w:asciiTheme="majorHAnsi" w:eastAsia="Times New Roman" w:hAnsiTheme="majorHAnsi" w:cs="Arial"/>
                    </w:rPr>
                    <w:t>52</w:t>
                  </w:r>
                </w:p>
              </w:tc>
              <w:tc>
                <w:tcPr>
                  <w:tcW w:w="669" w:type="dxa"/>
                  <w:tcBorders>
                    <w:top w:val="outset" w:sz="6" w:space="0" w:color="auto"/>
                    <w:left w:val="outset" w:sz="6" w:space="0" w:color="auto"/>
                    <w:bottom w:val="outset" w:sz="6" w:space="0" w:color="auto"/>
                    <w:right w:val="outset" w:sz="6" w:space="0" w:color="auto"/>
                  </w:tcBorders>
                  <w:vAlign w:val="center"/>
                  <w:hideMark/>
                </w:tcPr>
                <w:p w:rsidR="00580ECA" w:rsidRPr="00F62974" w:rsidRDefault="00580ECA" w:rsidP="00580ECA">
                  <w:pPr>
                    <w:rPr>
                      <w:rFonts w:asciiTheme="majorHAnsi" w:eastAsia="Times New Roman" w:hAnsiTheme="majorHAnsi" w:cs="Arial"/>
                    </w:rPr>
                  </w:pPr>
                  <w:r w:rsidRPr="00F62974">
                    <w:rPr>
                      <w:rFonts w:asciiTheme="majorHAnsi" w:eastAsia="Times New Roman" w:hAnsiTheme="majorHAnsi" w:cs="Arial"/>
                    </w:rPr>
                    <w:t>88%</w:t>
                  </w:r>
                </w:p>
              </w:tc>
              <w:tc>
                <w:tcPr>
                  <w:tcW w:w="903" w:type="dxa"/>
                  <w:tcBorders>
                    <w:top w:val="outset" w:sz="6" w:space="0" w:color="auto"/>
                    <w:left w:val="outset" w:sz="6" w:space="0" w:color="auto"/>
                    <w:bottom w:val="outset" w:sz="6" w:space="0" w:color="auto"/>
                    <w:right w:val="outset" w:sz="6" w:space="0" w:color="auto"/>
                  </w:tcBorders>
                  <w:vAlign w:val="center"/>
                  <w:hideMark/>
                </w:tcPr>
                <w:p w:rsidR="00580ECA" w:rsidRPr="00F62974" w:rsidRDefault="00580ECA" w:rsidP="00580ECA">
                  <w:pPr>
                    <w:rPr>
                      <w:rFonts w:asciiTheme="majorHAnsi" w:eastAsia="Times New Roman" w:hAnsiTheme="majorHAnsi" w:cs="Arial"/>
                    </w:rPr>
                  </w:pPr>
                  <w:r w:rsidRPr="00F62974">
                    <w:rPr>
                      <w:rFonts w:asciiTheme="majorHAnsi" w:eastAsia="Times New Roman" w:hAnsiTheme="majorHAnsi" w:cs="Arial"/>
                    </w:rPr>
                    <w:t>1%:16%</w:t>
                  </w:r>
                </w:p>
              </w:tc>
            </w:tr>
            <w:tr w:rsidR="00580ECA" w:rsidRPr="00F62974" w:rsidTr="00580ECA">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580ECA" w:rsidRPr="00F62974" w:rsidRDefault="00580ECA" w:rsidP="00580ECA">
                  <w:pPr>
                    <w:rPr>
                      <w:rFonts w:asciiTheme="majorHAnsi" w:eastAsia="Times New Roman" w:hAnsiTheme="majorHAnsi" w:cs="Arial"/>
                    </w:rPr>
                  </w:pPr>
                  <w:r w:rsidRPr="00F62974">
                    <w:rPr>
                      <w:rFonts w:asciiTheme="majorHAnsi" w:eastAsia="Times New Roman" w:hAnsiTheme="majorHAnsi" w:cs="Arial"/>
                      <w:b/>
                      <w:bCs/>
                    </w:rPr>
                    <w:t>Radio</w:t>
                  </w:r>
                </w:p>
              </w:tc>
              <w:tc>
                <w:tcPr>
                  <w:tcW w:w="778" w:type="dxa"/>
                  <w:tcBorders>
                    <w:top w:val="outset" w:sz="6" w:space="0" w:color="auto"/>
                    <w:left w:val="outset" w:sz="6" w:space="0" w:color="auto"/>
                    <w:bottom w:val="outset" w:sz="6" w:space="0" w:color="auto"/>
                    <w:right w:val="outset" w:sz="6" w:space="0" w:color="auto"/>
                  </w:tcBorders>
                  <w:vAlign w:val="center"/>
                  <w:hideMark/>
                </w:tcPr>
                <w:p w:rsidR="00580ECA" w:rsidRPr="00F62974" w:rsidRDefault="00580ECA" w:rsidP="00580ECA">
                  <w:pPr>
                    <w:rPr>
                      <w:rFonts w:asciiTheme="majorHAnsi" w:eastAsia="Times New Roman" w:hAnsiTheme="majorHAnsi" w:cs="Arial"/>
                    </w:rPr>
                  </w:pPr>
                  <w:r w:rsidRPr="00F62974">
                    <w:rPr>
                      <w:rFonts w:asciiTheme="majorHAnsi" w:eastAsia="Times New Roman" w:hAnsiTheme="majorHAnsi" w:cs="Arial"/>
                    </w:rPr>
                    <w:t>3</w:t>
                  </w:r>
                </w:p>
              </w:tc>
              <w:tc>
                <w:tcPr>
                  <w:tcW w:w="652" w:type="dxa"/>
                  <w:tcBorders>
                    <w:top w:val="outset" w:sz="6" w:space="0" w:color="auto"/>
                    <w:left w:val="outset" w:sz="6" w:space="0" w:color="auto"/>
                    <w:bottom w:val="outset" w:sz="6" w:space="0" w:color="auto"/>
                    <w:right w:val="outset" w:sz="6" w:space="0" w:color="auto"/>
                  </w:tcBorders>
                  <w:vAlign w:val="center"/>
                  <w:hideMark/>
                </w:tcPr>
                <w:p w:rsidR="00580ECA" w:rsidRPr="00F62974" w:rsidRDefault="00580ECA" w:rsidP="00580ECA">
                  <w:pPr>
                    <w:rPr>
                      <w:rFonts w:asciiTheme="majorHAnsi" w:eastAsia="Times New Roman" w:hAnsiTheme="majorHAnsi" w:cs="Arial"/>
                    </w:rPr>
                  </w:pPr>
                  <w:r w:rsidRPr="00F62974">
                    <w:rPr>
                      <w:rFonts w:asciiTheme="majorHAnsi" w:eastAsia="Times New Roman" w:hAnsiTheme="majorHAnsi" w:cs="Arial"/>
                    </w:rPr>
                    <w:t>5%</w:t>
                  </w:r>
                </w:p>
              </w:tc>
              <w:tc>
                <w:tcPr>
                  <w:tcW w:w="778" w:type="dxa"/>
                  <w:tcBorders>
                    <w:top w:val="outset" w:sz="6" w:space="0" w:color="auto"/>
                    <w:left w:val="outset" w:sz="6" w:space="0" w:color="auto"/>
                    <w:bottom w:val="outset" w:sz="6" w:space="0" w:color="auto"/>
                    <w:right w:val="outset" w:sz="6" w:space="0" w:color="auto"/>
                  </w:tcBorders>
                  <w:vAlign w:val="center"/>
                  <w:hideMark/>
                </w:tcPr>
                <w:p w:rsidR="00580ECA" w:rsidRPr="00F62974" w:rsidRDefault="00580ECA" w:rsidP="00580ECA">
                  <w:pPr>
                    <w:rPr>
                      <w:rFonts w:asciiTheme="majorHAnsi" w:eastAsia="Times New Roman" w:hAnsiTheme="majorHAnsi" w:cs="Arial"/>
                    </w:rPr>
                  </w:pPr>
                  <w:r w:rsidRPr="00F62974">
                    <w:rPr>
                      <w:rFonts w:asciiTheme="majorHAnsi" w:eastAsia="Times New Roman" w:hAnsiTheme="majorHAnsi" w:cs="Arial"/>
                    </w:rPr>
                    <w:t>55</w:t>
                  </w:r>
                </w:p>
              </w:tc>
              <w:tc>
                <w:tcPr>
                  <w:tcW w:w="669" w:type="dxa"/>
                  <w:tcBorders>
                    <w:top w:val="outset" w:sz="6" w:space="0" w:color="auto"/>
                    <w:left w:val="outset" w:sz="6" w:space="0" w:color="auto"/>
                    <w:bottom w:val="outset" w:sz="6" w:space="0" w:color="auto"/>
                    <w:right w:val="outset" w:sz="6" w:space="0" w:color="auto"/>
                  </w:tcBorders>
                  <w:vAlign w:val="center"/>
                  <w:hideMark/>
                </w:tcPr>
                <w:p w:rsidR="00580ECA" w:rsidRPr="00F62974" w:rsidRDefault="00580ECA" w:rsidP="00580ECA">
                  <w:pPr>
                    <w:rPr>
                      <w:rFonts w:asciiTheme="majorHAnsi" w:eastAsia="Times New Roman" w:hAnsiTheme="majorHAnsi" w:cs="Arial"/>
                    </w:rPr>
                  </w:pPr>
                  <w:r w:rsidRPr="00F62974">
                    <w:rPr>
                      <w:rFonts w:asciiTheme="majorHAnsi" w:eastAsia="Times New Roman" w:hAnsiTheme="majorHAnsi" w:cs="Arial"/>
                    </w:rPr>
                    <w:t>93%</w:t>
                  </w:r>
                </w:p>
              </w:tc>
              <w:tc>
                <w:tcPr>
                  <w:tcW w:w="903" w:type="dxa"/>
                  <w:tcBorders>
                    <w:top w:val="outset" w:sz="6" w:space="0" w:color="auto"/>
                    <w:left w:val="outset" w:sz="6" w:space="0" w:color="auto"/>
                    <w:bottom w:val="outset" w:sz="6" w:space="0" w:color="auto"/>
                    <w:right w:val="outset" w:sz="6" w:space="0" w:color="auto"/>
                  </w:tcBorders>
                  <w:vAlign w:val="center"/>
                  <w:hideMark/>
                </w:tcPr>
                <w:p w:rsidR="00580ECA" w:rsidRPr="00F62974" w:rsidRDefault="00580ECA" w:rsidP="00580ECA">
                  <w:pPr>
                    <w:rPr>
                      <w:rFonts w:asciiTheme="majorHAnsi" w:eastAsia="Times New Roman" w:hAnsiTheme="majorHAnsi" w:cs="Arial"/>
                    </w:rPr>
                  </w:pPr>
                  <w:r w:rsidRPr="00F62974">
                    <w:rPr>
                      <w:rFonts w:asciiTheme="majorHAnsi" w:eastAsia="Times New Roman" w:hAnsiTheme="majorHAnsi" w:cs="Arial"/>
                    </w:rPr>
                    <w:t>0%:11%</w:t>
                  </w:r>
                </w:p>
              </w:tc>
            </w:tr>
            <w:tr w:rsidR="00580ECA" w:rsidRPr="00F62974" w:rsidTr="00580ECA">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580ECA" w:rsidRPr="00F62974" w:rsidRDefault="00580ECA" w:rsidP="00580ECA">
                  <w:pPr>
                    <w:rPr>
                      <w:rFonts w:asciiTheme="majorHAnsi" w:eastAsia="Times New Roman" w:hAnsiTheme="majorHAnsi" w:cs="Arial"/>
                    </w:rPr>
                  </w:pPr>
                  <w:r w:rsidRPr="00F62974">
                    <w:rPr>
                      <w:rFonts w:asciiTheme="majorHAnsi" w:eastAsia="Times New Roman" w:hAnsiTheme="majorHAnsi" w:cs="Arial"/>
                      <w:b/>
                      <w:bCs/>
                    </w:rPr>
                    <w:t>iPhone</w:t>
                  </w:r>
                </w:p>
              </w:tc>
              <w:tc>
                <w:tcPr>
                  <w:tcW w:w="778" w:type="dxa"/>
                  <w:tcBorders>
                    <w:top w:val="outset" w:sz="6" w:space="0" w:color="auto"/>
                    <w:left w:val="outset" w:sz="6" w:space="0" w:color="auto"/>
                    <w:bottom w:val="outset" w:sz="6" w:space="0" w:color="auto"/>
                    <w:right w:val="outset" w:sz="6" w:space="0" w:color="auto"/>
                  </w:tcBorders>
                  <w:vAlign w:val="center"/>
                  <w:hideMark/>
                </w:tcPr>
                <w:p w:rsidR="00580ECA" w:rsidRPr="00F62974" w:rsidRDefault="00580ECA" w:rsidP="00580ECA">
                  <w:pPr>
                    <w:rPr>
                      <w:rFonts w:asciiTheme="majorHAnsi" w:eastAsia="Times New Roman" w:hAnsiTheme="majorHAnsi" w:cs="Arial"/>
                    </w:rPr>
                  </w:pPr>
                  <w:r w:rsidRPr="00F62974">
                    <w:rPr>
                      <w:rFonts w:asciiTheme="majorHAnsi" w:eastAsia="Times New Roman" w:hAnsiTheme="majorHAnsi" w:cs="Arial"/>
                    </w:rPr>
                    <w:t>4</w:t>
                  </w:r>
                </w:p>
              </w:tc>
              <w:tc>
                <w:tcPr>
                  <w:tcW w:w="652" w:type="dxa"/>
                  <w:tcBorders>
                    <w:top w:val="outset" w:sz="6" w:space="0" w:color="auto"/>
                    <w:left w:val="outset" w:sz="6" w:space="0" w:color="auto"/>
                    <w:bottom w:val="outset" w:sz="6" w:space="0" w:color="auto"/>
                    <w:right w:val="outset" w:sz="6" w:space="0" w:color="auto"/>
                  </w:tcBorders>
                  <w:vAlign w:val="center"/>
                  <w:hideMark/>
                </w:tcPr>
                <w:p w:rsidR="00580ECA" w:rsidRPr="00F62974" w:rsidRDefault="00580ECA" w:rsidP="00580ECA">
                  <w:pPr>
                    <w:rPr>
                      <w:rFonts w:asciiTheme="majorHAnsi" w:eastAsia="Times New Roman" w:hAnsiTheme="majorHAnsi" w:cs="Arial"/>
                    </w:rPr>
                  </w:pPr>
                  <w:r w:rsidRPr="00F62974">
                    <w:rPr>
                      <w:rFonts w:asciiTheme="majorHAnsi" w:eastAsia="Times New Roman" w:hAnsiTheme="majorHAnsi" w:cs="Arial"/>
                    </w:rPr>
                    <w:t>7%</w:t>
                  </w:r>
                </w:p>
              </w:tc>
              <w:tc>
                <w:tcPr>
                  <w:tcW w:w="778" w:type="dxa"/>
                  <w:tcBorders>
                    <w:top w:val="outset" w:sz="6" w:space="0" w:color="auto"/>
                    <w:left w:val="outset" w:sz="6" w:space="0" w:color="auto"/>
                    <w:bottom w:val="outset" w:sz="6" w:space="0" w:color="auto"/>
                    <w:right w:val="outset" w:sz="6" w:space="0" w:color="auto"/>
                  </w:tcBorders>
                  <w:vAlign w:val="center"/>
                  <w:hideMark/>
                </w:tcPr>
                <w:p w:rsidR="00580ECA" w:rsidRPr="00F62974" w:rsidRDefault="00580ECA" w:rsidP="00580ECA">
                  <w:pPr>
                    <w:rPr>
                      <w:rFonts w:asciiTheme="majorHAnsi" w:eastAsia="Times New Roman" w:hAnsiTheme="majorHAnsi" w:cs="Arial"/>
                    </w:rPr>
                  </w:pPr>
                  <w:r w:rsidRPr="00F62974">
                    <w:rPr>
                      <w:rFonts w:asciiTheme="majorHAnsi" w:eastAsia="Times New Roman" w:hAnsiTheme="majorHAnsi" w:cs="Arial"/>
                    </w:rPr>
                    <w:t>59</w:t>
                  </w:r>
                </w:p>
              </w:tc>
              <w:tc>
                <w:tcPr>
                  <w:tcW w:w="669" w:type="dxa"/>
                  <w:tcBorders>
                    <w:top w:val="outset" w:sz="6" w:space="0" w:color="auto"/>
                    <w:left w:val="outset" w:sz="6" w:space="0" w:color="auto"/>
                    <w:bottom w:val="outset" w:sz="6" w:space="0" w:color="auto"/>
                    <w:right w:val="outset" w:sz="6" w:space="0" w:color="auto"/>
                  </w:tcBorders>
                  <w:vAlign w:val="center"/>
                  <w:hideMark/>
                </w:tcPr>
                <w:p w:rsidR="00580ECA" w:rsidRPr="00F62974" w:rsidRDefault="00580ECA" w:rsidP="00580ECA">
                  <w:pPr>
                    <w:rPr>
                      <w:rFonts w:asciiTheme="majorHAnsi" w:eastAsia="Times New Roman" w:hAnsiTheme="majorHAnsi" w:cs="Arial"/>
                    </w:rPr>
                  </w:pPr>
                  <w:r w:rsidRPr="00F62974">
                    <w:rPr>
                      <w:rFonts w:asciiTheme="majorHAnsi" w:eastAsia="Times New Roman" w:hAnsiTheme="majorHAnsi" w:cs="Arial"/>
                    </w:rPr>
                    <w:t>100%</w:t>
                  </w:r>
                </w:p>
              </w:tc>
              <w:tc>
                <w:tcPr>
                  <w:tcW w:w="903" w:type="dxa"/>
                  <w:tcBorders>
                    <w:top w:val="outset" w:sz="6" w:space="0" w:color="auto"/>
                    <w:left w:val="outset" w:sz="6" w:space="0" w:color="auto"/>
                    <w:bottom w:val="outset" w:sz="6" w:space="0" w:color="auto"/>
                    <w:right w:val="outset" w:sz="6" w:space="0" w:color="auto"/>
                  </w:tcBorders>
                  <w:vAlign w:val="center"/>
                  <w:hideMark/>
                </w:tcPr>
                <w:p w:rsidR="00580ECA" w:rsidRPr="00F62974" w:rsidRDefault="00580ECA" w:rsidP="00580ECA">
                  <w:pPr>
                    <w:rPr>
                      <w:rFonts w:asciiTheme="majorHAnsi" w:eastAsia="Times New Roman" w:hAnsiTheme="majorHAnsi" w:cs="Arial"/>
                    </w:rPr>
                  </w:pPr>
                  <w:r w:rsidRPr="00F62974">
                    <w:rPr>
                      <w:rFonts w:asciiTheme="majorHAnsi" w:eastAsia="Times New Roman" w:hAnsiTheme="majorHAnsi" w:cs="Arial"/>
                    </w:rPr>
                    <w:t>0%:13%</w:t>
                  </w:r>
                </w:p>
              </w:tc>
            </w:tr>
          </w:tbl>
          <w:p w:rsidR="00580ECA" w:rsidRPr="00F62974" w:rsidRDefault="00580ECA" w:rsidP="00580ECA">
            <w:pPr>
              <w:spacing w:before="100" w:beforeAutospacing="1" w:after="100" w:afterAutospacing="1"/>
              <w:rPr>
                <w:rFonts w:asciiTheme="majorHAnsi" w:eastAsia="Times New Roman" w:hAnsiTheme="majorHAnsi" w:cs="Arial"/>
              </w:rPr>
            </w:pPr>
            <w:r w:rsidRPr="00F62974">
              <w:rPr>
                <w:rFonts w:asciiTheme="majorHAnsi" w:eastAsia="Times New Roman" w:hAnsiTheme="majorHAnsi" w:cs="Arial"/>
              </w:rPr>
              <w:br/>
            </w:r>
            <w:r w:rsidRPr="00F62974">
              <w:rPr>
                <w:rFonts w:asciiTheme="majorHAnsi" w:eastAsia="Times New Roman" w:hAnsiTheme="majorHAnsi" w:cs="Arial"/>
                <w:b/>
                <w:bCs/>
              </w:rPr>
              <w:t>Campione</w:t>
            </w:r>
            <w:r w:rsidRPr="00F62974">
              <w:rPr>
                <w:rFonts w:asciiTheme="majorHAnsi" w:eastAsia="Times New Roman" w:hAnsiTheme="majorHAnsi" w:cs="Arial"/>
              </w:rPr>
              <w:t>:</w:t>
            </w:r>
            <w:r w:rsidRPr="00F62974">
              <w:rPr>
                <w:rFonts w:asciiTheme="majorHAnsi" w:eastAsia="Times New Roman" w:hAnsiTheme="majorHAnsi" w:cs="Arial"/>
              </w:rPr>
              <w:br/>
              <w:t>Numero di casi= 59</w:t>
            </w:r>
            <w:r w:rsidRPr="00F62974">
              <w:rPr>
                <w:rFonts w:asciiTheme="majorHAnsi" w:eastAsia="Times New Roman" w:hAnsiTheme="majorHAnsi" w:cs="Arial"/>
              </w:rPr>
              <w:br/>
              <w:t>Indici di tendenza centrale:</w:t>
            </w:r>
            <w:r w:rsidRPr="00F62974">
              <w:rPr>
                <w:rFonts w:asciiTheme="majorHAnsi" w:eastAsia="Times New Roman" w:hAnsiTheme="majorHAnsi" w:cs="Arial"/>
              </w:rPr>
              <w:br/>
              <w:t>  Moda = 0</w:t>
            </w:r>
            <w:r w:rsidRPr="00F62974">
              <w:rPr>
                <w:rFonts w:asciiTheme="majorHAnsi" w:eastAsia="Times New Roman" w:hAnsiTheme="majorHAnsi" w:cs="Arial"/>
              </w:rPr>
              <w:br/>
              <w:t>  Mediana = 0</w:t>
            </w:r>
            <w:r w:rsidRPr="00F62974">
              <w:rPr>
                <w:rFonts w:asciiTheme="majorHAnsi" w:eastAsia="Times New Roman" w:hAnsiTheme="majorHAnsi" w:cs="Arial"/>
              </w:rPr>
              <w:br/>
              <w:t>Indici di dispersione:</w:t>
            </w:r>
            <w:r w:rsidRPr="00F62974">
              <w:rPr>
                <w:rFonts w:asciiTheme="majorHAnsi" w:eastAsia="Times New Roman" w:hAnsiTheme="majorHAnsi" w:cs="Arial"/>
              </w:rPr>
              <w:br/>
              <w:t>  Squilibrio = 0.65</w:t>
            </w:r>
          </w:p>
          <w:p w:rsidR="00947BC8" w:rsidRPr="00F62974" w:rsidRDefault="00947BC8" w:rsidP="00580ECA">
            <w:pPr>
              <w:spacing w:before="100" w:beforeAutospacing="1" w:after="100" w:afterAutospacing="1"/>
              <w:rPr>
                <w:rFonts w:asciiTheme="majorHAnsi" w:eastAsia="Times New Roman" w:hAnsiTheme="majorHAnsi" w:cs="Arial"/>
              </w:rPr>
            </w:pPr>
          </w:p>
        </w:tc>
        <w:tc>
          <w:tcPr>
            <w:tcW w:w="50" w:type="dxa"/>
            <w:hideMark/>
          </w:tcPr>
          <w:p w:rsidR="00580ECA" w:rsidRPr="00F62974" w:rsidRDefault="00580ECA" w:rsidP="00580ECA">
            <w:pPr>
              <w:spacing w:before="100" w:beforeAutospacing="1" w:after="100" w:afterAutospacing="1"/>
              <w:jc w:val="right"/>
              <w:rPr>
                <w:rFonts w:asciiTheme="majorHAnsi" w:eastAsia="Times New Roman" w:hAnsiTheme="majorHAnsi" w:cs="Arial"/>
              </w:rPr>
            </w:pPr>
            <w:r w:rsidRPr="00F62974">
              <w:rPr>
                <w:rFonts w:asciiTheme="majorHAnsi" w:eastAsia="Times New Roman" w:hAnsiTheme="majorHAnsi" w:cs="Arial"/>
              </w:rPr>
              <w:t xml:space="preserve">  </w:t>
            </w:r>
          </w:p>
          <w:tbl>
            <w:tblPr>
              <w:tblW w:w="0" w:type="auto"/>
              <w:jc w:val="right"/>
              <w:tblCellSpacing w:w="15" w:type="dxa"/>
              <w:tblLayout w:type="fixed"/>
              <w:tblCellMar>
                <w:left w:w="0" w:type="dxa"/>
                <w:right w:w="0" w:type="dxa"/>
              </w:tblCellMar>
              <w:tblLook w:val="04A0"/>
            </w:tblPr>
            <w:tblGrid>
              <w:gridCol w:w="155"/>
              <w:gridCol w:w="141"/>
              <w:gridCol w:w="141"/>
              <w:gridCol w:w="156"/>
            </w:tblGrid>
            <w:tr w:rsidR="00580ECA" w:rsidRPr="00F62974" w:rsidTr="00580ECA">
              <w:trPr>
                <w:tblCellSpacing w:w="15" w:type="dxa"/>
                <w:jc w:val="right"/>
              </w:trPr>
              <w:tc>
                <w:tcPr>
                  <w:tcW w:w="110" w:type="dxa"/>
                  <w:vAlign w:val="bottom"/>
                  <w:hideMark/>
                </w:tcPr>
                <w:tbl>
                  <w:tblPr>
                    <w:tblW w:w="375" w:type="dxa"/>
                    <w:jc w:val="center"/>
                    <w:tblCellSpacing w:w="0" w:type="dxa"/>
                    <w:tblLayout w:type="fixed"/>
                    <w:tblCellMar>
                      <w:left w:w="0" w:type="dxa"/>
                      <w:right w:w="0" w:type="dxa"/>
                    </w:tblCellMar>
                    <w:tblLook w:val="04A0"/>
                  </w:tblPr>
                  <w:tblGrid>
                    <w:gridCol w:w="375"/>
                  </w:tblGrid>
                  <w:tr w:rsidR="00580ECA" w:rsidRPr="00F62974" w:rsidTr="00580ECA">
                    <w:trPr>
                      <w:tblCellSpacing w:w="0" w:type="dxa"/>
                      <w:jc w:val="center"/>
                    </w:trPr>
                    <w:tc>
                      <w:tcPr>
                        <w:tcW w:w="375" w:type="dxa"/>
                        <w:vAlign w:val="bottom"/>
                        <w:hideMark/>
                      </w:tcPr>
                      <w:p w:rsidR="00580ECA" w:rsidRPr="00F62974" w:rsidRDefault="00580ECA" w:rsidP="00580ECA">
                        <w:pPr>
                          <w:jc w:val="center"/>
                          <w:rPr>
                            <w:rFonts w:asciiTheme="majorHAnsi" w:eastAsia="Times New Roman" w:hAnsiTheme="majorHAnsi" w:cs="Arial"/>
                          </w:rPr>
                        </w:pPr>
                        <w:r w:rsidRPr="00F62974">
                          <w:rPr>
                            <w:rFonts w:asciiTheme="majorHAnsi" w:eastAsia="Times New Roman" w:hAnsiTheme="majorHAnsi" w:cs="Arial"/>
                          </w:rPr>
                          <w:t>20%</w:t>
                        </w:r>
                      </w:p>
                    </w:tc>
                  </w:tr>
                  <w:tr w:rsidR="00580ECA" w:rsidRPr="00F62974" w:rsidTr="00580ECA">
                    <w:trPr>
                      <w:trHeight w:val="300"/>
                      <w:tblCellSpacing w:w="0" w:type="dxa"/>
                      <w:jc w:val="center"/>
                    </w:trPr>
                    <w:tc>
                      <w:tcPr>
                        <w:tcW w:w="375" w:type="dxa"/>
                        <w:shd w:val="clear" w:color="auto" w:fill="C0D0C0"/>
                        <w:vAlign w:val="bottom"/>
                        <w:hideMark/>
                      </w:tcPr>
                      <w:p w:rsidR="00580ECA" w:rsidRPr="00F62974" w:rsidRDefault="00580ECA" w:rsidP="00580ECA">
                        <w:pPr>
                          <w:jc w:val="center"/>
                          <w:rPr>
                            <w:rFonts w:asciiTheme="majorHAnsi" w:eastAsia="Times New Roman" w:hAnsiTheme="majorHAnsi" w:cs="Arial"/>
                          </w:rPr>
                        </w:pPr>
                      </w:p>
                    </w:tc>
                  </w:tr>
                </w:tbl>
                <w:p w:rsidR="00580ECA" w:rsidRPr="00F62974" w:rsidRDefault="00580ECA" w:rsidP="00580ECA">
                  <w:pPr>
                    <w:jc w:val="center"/>
                    <w:rPr>
                      <w:rFonts w:asciiTheme="majorHAnsi" w:eastAsia="Times New Roman" w:hAnsiTheme="majorHAnsi" w:cs="Arial"/>
                    </w:rPr>
                  </w:pPr>
                </w:p>
              </w:tc>
              <w:tc>
                <w:tcPr>
                  <w:tcW w:w="111" w:type="dxa"/>
                  <w:vAlign w:val="bottom"/>
                  <w:hideMark/>
                </w:tcPr>
                <w:tbl>
                  <w:tblPr>
                    <w:tblW w:w="375" w:type="dxa"/>
                    <w:jc w:val="center"/>
                    <w:tblCellSpacing w:w="0" w:type="dxa"/>
                    <w:tblLayout w:type="fixed"/>
                    <w:tblCellMar>
                      <w:left w:w="0" w:type="dxa"/>
                      <w:right w:w="0" w:type="dxa"/>
                    </w:tblCellMar>
                    <w:tblLook w:val="04A0"/>
                  </w:tblPr>
                  <w:tblGrid>
                    <w:gridCol w:w="375"/>
                  </w:tblGrid>
                  <w:tr w:rsidR="00580ECA" w:rsidRPr="00F62974" w:rsidTr="00580ECA">
                    <w:trPr>
                      <w:tblCellSpacing w:w="0" w:type="dxa"/>
                      <w:jc w:val="center"/>
                    </w:trPr>
                    <w:tc>
                      <w:tcPr>
                        <w:tcW w:w="375" w:type="dxa"/>
                        <w:vAlign w:val="bottom"/>
                        <w:hideMark/>
                      </w:tcPr>
                      <w:p w:rsidR="00580ECA" w:rsidRPr="00F62974" w:rsidRDefault="00580ECA" w:rsidP="00580ECA">
                        <w:pPr>
                          <w:jc w:val="center"/>
                          <w:rPr>
                            <w:rFonts w:asciiTheme="majorHAnsi" w:eastAsia="Times New Roman" w:hAnsiTheme="majorHAnsi" w:cs="Arial"/>
                          </w:rPr>
                        </w:pPr>
                        <w:r w:rsidRPr="00F62974">
                          <w:rPr>
                            <w:rFonts w:asciiTheme="majorHAnsi" w:eastAsia="Times New Roman" w:hAnsiTheme="majorHAnsi" w:cs="Arial"/>
                          </w:rPr>
                          <w:t>56%</w:t>
                        </w:r>
                      </w:p>
                    </w:tc>
                  </w:tr>
                  <w:tr w:rsidR="00580ECA" w:rsidRPr="00F62974" w:rsidTr="00580ECA">
                    <w:trPr>
                      <w:trHeight w:val="840"/>
                      <w:tblCellSpacing w:w="0" w:type="dxa"/>
                      <w:jc w:val="center"/>
                    </w:trPr>
                    <w:tc>
                      <w:tcPr>
                        <w:tcW w:w="375" w:type="dxa"/>
                        <w:shd w:val="clear" w:color="auto" w:fill="C0D0C0"/>
                        <w:vAlign w:val="bottom"/>
                        <w:hideMark/>
                      </w:tcPr>
                      <w:p w:rsidR="00580ECA" w:rsidRPr="00F62974" w:rsidRDefault="00580ECA" w:rsidP="00580ECA">
                        <w:pPr>
                          <w:jc w:val="center"/>
                          <w:rPr>
                            <w:rFonts w:asciiTheme="majorHAnsi" w:eastAsia="Times New Roman" w:hAnsiTheme="majorHAnsi" w:cs="Arial"/>
                          </w:rPr>
                        </w:pPr>
                      </w:p>
                    </w:tc>
                  </w:tr>
                </w:tbl>
                <w:p w:rsidR="00580ECA" w:rsidRPr="00F62974" w:rsidRDefault="00580ECA" w:rsidP="00580ECA">
                  <w:pPr>
                    <w:jc w:val="center"/>
                    <w:rPr>
                      <w:rFonts w:asciiTheme="majorHAnsi" w:eastAsia="Times New Roman" w:hAnsiTheme="majorHAnsi" w:cs="Arial"/>
                    </w:rPr>
                  </w:pPr>
                </w:p>
              </w:tc>
              <w:tc>
                <w:tcPr>
                  <w:tcW w:w="111" w:type="dxa"/>
                  <w:vAlign w:val="bottom"/>
                  <w:hideMark/>
                </w:tcPr>
                <w:tbl>
                  <w:tblPr>
                    <w:tblW w:w="375" w:type="dxa"/>
                    <w:jc w:val="center"/>
                    <w:tblCellSpacing w:w="0" w:type="dxa"/>
                    <w:tblLayout w:type="fixed"/>
                    <w:tblCellMar>
                      <w:left w:w="0" w:type="dxa"/>
                      <w:right w:w="0" w:type="dxa"/>
                    </w:tblCellMar>
                    <w:tblLook w:val="04A0"/>
                  </w:tblPr>
                  <w:tblGrid>
                    <w:gridCol w:w="375"/>
                  </w:tblGrid>
                  <w:tr w:rsidR="00580ECA" w:rsidRPr="00F62974" w:rsidTr="00580ECA">
                    <w:trPr>
                      <w:tblCellSpacing w:w="0" w:type="dxa"/>
                      <w:jc w:val="center"/>
                    </w:trPr>
                    <w:tc>
                      <w:tcPr>
                        <w:tcW w:w="375" w:type="dxa"/>
                        <w:vAlign w:val="bottom"/>
                        <w:hideMark/>
                      </w:tcPr>
                      <w:p w:rsidR="00580ECA" w:rsidRPr="00F62974" w:rsidRDefault="00580ECA" w:rsidP="00580ECA">
                        <w:pPr>
                          <w:jc w:val="center"/>
                          <w:rPr>
                            <w:rFonts w:asciiTheme="majorHAnsi" w:eastAsia="Times New Roman" w:hAnsiTheme="majorHAnsi" w:cs="Arial"/>
                          </w:rPr>
                        </w:pPr>
                        <w:r w:rsidRPr="00F62974">
                          <w:rPr>
                            <w:rFonts w:asciiTheme="majorHAnsi" w:eastAsia="Times New Roman" w:hAnsiTheme="majorHAnsi" w:cs="Arial"/>
                          </w:rPr>
                          <w:t>7%</w:t>
                        </w:r>
                      </w:p>
                    </w:tc>
                  </w:tr>
                  <w:tr w:rsidR="00580ECA" w:rsidRPr="00F62974" w:rsidTr="00580ECA">
                    <w:trPr>
                      <w:trHeight w:val="105"/>
                      <w:tblCellSpacing w:w="0" w:type="dxa"/>
                      <w:jc w:val="center"/>
                    </w:trPr>
                    <w:tc>
                      <w:tcPr>
                        <w:tcW w:w="375" w:type="dxa"/>
                        <w:shd w:val="clear" w:color="auto" w:fill="C0D0C0"/>
                        <w:vAlign w:val="bottom"/>
                        <w:hideMark/>
                      </w:tcPr>
                      <w:p w:rsidR="00580ECA" w:rsidRPr="00F62974" w:rsidRDefault="00580ECA" w:rsidP="00580ECA">
                        <w:pPr>
                          <w:jc w:val="center"/>
                          <w:rPr>
                            <w:rFonts w:asciiTheme="majorHAnsi" w:eastAsia="Times New Roman" w:hAnsiTheme="majorHAnsi" w:cs="Arial"/>
                          </w:rPr>
                        </w:pPr>
                      </w:p>
                    </w:tc>
                  </w:tr>
                </w:tbl>
                <w:p w:rsidR="00580ECA" w:rsidRPr="00F62974" w:rsidRDefault="00580ECA" w:rsidP="00580ECA">
                  <w:pPr>
                    <w:jc w:val="center"/>
                    <w:rPr>
                      <w:rFonts w:asciiTheme="majorHAnsi" w:eastAsia="Times New Roman" w:hAnsiTheme="majorHAnsi" w:cs="Arial"/>
                    </w:rPr>
                  </w:pPr>
                </w:p>
              </w:tc>
              <w:tc>
                <w:tcPr>
                  <w:tcW w:w="111" w:type="dxa"/>
                  <w:vAlign w:val="bottom"/>
                  <w:hideMark/>
                </w:tcPr>
                <w:tbl>
                  <w:tblPr>
                    <w:tblW w:w="375" w:type="dxa"/>
                    <w:jc w:val="center"/>
                    <w:tblCellSpacing w:w="0" w:type="dxa"/>
                    <w:tblLayout w:type="fixed"/>
                    <w:tblCellMar>
                      <w:left w:w="0" w:type="dxa"/>
                      <w:right w:w="0" w:type="dxa"/>
                    </w:tblCellMar>
                    <w:tblLook w:val="04A0"/>
                  </w:tblPr>
                  <w:tblGrid>
                    <w:gridCol w:w="375"/>
                  </w:tblGrid>
                  <w:tr w:rsidR="00580ECA" w:rsidRPr="00F62974" w:rsidTr="00580ECA">
                    <w:trPr>
                      <w:tblCellSpacing w:w="0" w:type="dxa"/>
                      <w:jc w:val="center"/>
                    </w:trPr>
                    <w:tc>
                      <w:tcPr>
                        <w:tcW w:w="375" w:type="dxa"/>
                        <w:vAlign w:val="bottom"/>
                        <w:hideMark/>
                      </w:tcPr>
                      <w:p w:rsidR="00580ECA" w:rsidRPr="00F62974" w:rsidRDefault="00580ECA" w:rsidP="00580ECA">
                        <w:pPr>
                          <w:jc w:val="center"/>
                          <w:rPr>
                            <w:rFonts w:asciiTheme="majorHAnsi" w:eastAsia="Times New Roman" w:hAnsiTheme="majorHAnsi" w:cs="Arial"/>
                          </w:rPr>
                        </w:pPr>
                        <w:r w:rsidRPr="00F62974">
                          <w:rPr>
                            <w:rFonts w:asciiTheme="majorHAnsi" w:eastAsia="Times New Roman" w:hAnsiTheme="majorHAnsi" w:cs="Arial"/>
                          </w:rPr>
                          <w:t>17%</w:t>
                        </w:r>
                      </w:p>
                    </w:tc>
                  </w:tr>
                  <w:tr w:rsidR="00580ECA" w:rsidRPr="00F62974" w:rsidTr="00580ECA">
                    <w:trPr>
                      <w:trHeight w:val="255"/>
                      <w:tblCellSpacing w:w="0" w:type="dxa"/>
                      <w:jc w:val="center"/>
                    </w:trPr>
                    <w:tc>
                      <w:tcPr>
                        <w:tcW w:w="375" w:type="dxa"/>
                        <w:shd w:val="clear" w:color="auto" w:fill="C0D0C0"/>
                        <w:vAlign w:val="bottom"/>
                        <w:hideMark/>
                      </w:tcPr>
                      <w:p w:rsidR="00580ECA" w:rsidRPr="00F62974" w:rsidRDefault="00580ECA" w:rsidP="00580ECA">
                        <w:pPr>
                          <w:jc w:val="center"/>
                          <w:rPr>
                            <w:rFonts w:asciiTheme="majorHAnsi" w:eastAsia="Times New Roman" w:hAnsiTheme="majorHAnsi" w:cs="Arial"/>
                          </w:rPr>
                        </w:pPr>
                      </w:p>
                    </w:tc>
                  </w:tr>
                </w:tbl>
                <w:p w:rsidR="00580ECA" w:rsidRPr="00F62974" w:rsidRDefault="00580ECA" w:rsidP="00580ECA">
                  <w:pPr>
                    <w:jc w:val="center"/>
                    <w:rPr>
                      <w:rFonts w:asciiTheme="majorHAnsi" w:eastAsia="Times New Roman" w:hAnsiTheme="majorHAnsi" w:cs="Arial"/>
                    </w:rPr>
                  </w:pPr>
                </w:p>
              </w:tc>
            </w:tr>
            <w:tr w:rsidR="00580ECA" w:rsidRPr="00F62974" w:rsidTr="00580ECA">
              <w:trPr>
                <w:tblCellSpacing w:w="15" w:type="dxa"/>
                <w:jc w:val="right"/>
              </w:trPr>
              <w:tc>
                <w:tcPr>
                  <w:tcW w:w="110" w:type="dxa"/>
                  <w:shd w:val="clear" w:color="auto" w:fill="E0E0E0"/>
                  <w:vAlign w:val="center"/>
                  <w:hideMark/>
                </w:tcPr>
                <w:p w:rsidR="00580ECA" w:rsidRPr="00F62974" w:rsidRDefault="00580ECA" w:rsidP="00580ECA">
                  <w:pPr>
                    <w:jc w:val="center"/>
                    <w:rPr>
                      <w:rFonts w:asciiTheme="majorHAnsi" w:eastAsia="Times New Roman" w:hAnsiTheme="majorHAnsi" w:cs="Arial"/>
                    </w:rPr>
                  </w:pPr>
                  <w:r w:rsidRPr="00F62974">
                    <w:rPr>
                      <w:rFonts w:asciiTheme="majorHAnsi" w:eastAsia="Times New Roman" w:hAnsiTheme="majorHAnsi" w:cs="Arial"/>
                    </w:rPr>
                    <w:t>12</w:t>
                  </w:r>
                </w:p>
              </w:tc>
              <w:tc>
                <w:tcPr>
                  <w:tcW w:w="111" w:type="dxa"/>
                  <w:shd w:val="clear" w:color="auto" w:fill="E0E0E0"/>
                  <w:vAlign w:val="center"/>
                  <w:hideMark/>
                </w:tcPr>
                <w:p w:rsidR="00580ECA" w:rsidRPr="00F62974" w:rsidRDefault="00580ECA" w:rsidP="00580ECA">
                  <w:pPr>
                    <w:jc w:val="center"/>
                    <w:rPr>
                      <w:rFonts w:asciiTheme="majorHAnsi" w:eastAsia="Times New Roman" w:hAnsiTheme="majorHAnsi" w:cs="Arial"/>
                    </w:rPr>
                  </w:pPr>
                  <w:r w:rsidRPr="00F62974">
                    <w:rPr>
                      <w:rFonts w:asciiTheme="majorHAnsi" w:eastAsia="Times New Roman" w:hAnsiTheme="majorHAnsi" w:cs="Arial"/>
                    </w:rPr>
                    <w:t>33</w:t>
                  </w:r>
                </w:p>
              </w:tc>
              <w:tc>
                <w:tcPr>
                  <w:tcW w:w="111" w:type="dxa"/>
                  <w:shd w:val="clear" w:color="auto" w:fill="E0E0E0"/>
                  <w:vAlign w:val="center"/>
                  <w:hideMark/>
                </w:tcPr>
                <w:p w:rsidR="00580ECA" w:rsidRPr="00F62974" w:rsidRDefault="00580ECA" w:rsidP="00580ECA">
                  <w:pPr>
                    <w:jc w:val="center"/>
                    <w:rPr>
                      <w:rFonts w:asciiTheme="majorHAnsi" w:eastAsia="Times New Roman" w:hAnsiTheme="majorHAnsi" w:cs="Arial"/>
                    </w:rPr>
                  </w:pPr>
                  <w:r w:rsidRPr="00F62974">
                    <w:rPr>
                      <w:rFonts w:asciiTheme="majorHAnsi" w:eastAsia="Times New Roman" w:hAnsiTheme="majorHAnsi" w:cs="Arial"/>
                    </w:rPr>
                    <w:t>4</w:t>
                  </w:r>
                </w:p>
              </w:tc>
              <w:tc>
                <w:tcPr>
                  <w:tcW w:w="111" w:type="dxa"/>
                  <w:shd w:val="clear" w:color="auto" w:fill="E0E0E0"/>
                  <w:vAlign w:val="center"/>
                  <w:hideMark/>
                </w:tcPr>
                <w:p w:rsidR="00580ECA" w:rsidRPr="00F62974" w:rsidRDefault="00580ECA" w:rsidP="00580ECA">
                  <w:pPr>
                    <w:jc w:val="center"/>
                    <w:rPr>
                      <w:rFonts w:asciiTheme="majorHAnsi" w:eastAsia="Times New Roman" w:hAnsiTheme="majorHAnsi" w:cs="Arial"/>
                    </w:rPr>
                  </w:pPr>
                  <w:r w:rsidRPr="00F62974">
                    <w:rPr>
                      <w:rFonts w:asciiTheme="majorHAnsi" w:eastAsia="Times New Roman" w:hAnsiTheme="majorHAnsi" w:cs="Arial"/>
                    </w:rPr>
                    <w:t>10</w:t>
                  </w:r>
                </w:p>
              </w:tc>
            </w:tr>
            <w:tr w:rsidR="00580ECA" w:rsidRPr="00F62974" w:rsidTr="00580ECA">
              <w:trPr>
                <w:tblCellSpacing w:w="15" w:type="dxa"/>
                <w:jc w:val="right"/>
              </w:trPr>
              <w:tc>
                <w:tcPr>
                  <w:tcW w:w="110" w:type="dxa"/>
                  <w:shd w:val="clear" w:color="auto" w:fill="E0E0E0"/>
                  <w:vAlign w:val="center"/>
                  <w:hideMark/>
                </w:tcPr>
                <w:p w:rsidR="00580ECA" w:rsidRPr="00F62974" w:rsidRDefault="00580ECA" w:rsidP="00580ECA">
                  <w:pPr>
                    <w:jc w:val="center"/>
                    <w:rPr>
                      <w:rFonts w:asciiTheme="majorHAnsi" w:eastAsia="Times New Roman" w:hAnsiTheme="majorHAnsi" w:cs="Arial"/>
                    </w:rPr>
                  </w:pPr>
                  <w:r w:rsidRPr="00F62974">
                    <w:rPr>
                      <w:rFonts w:asciiTheme="majorHAnsi" w:eastAsia="Times New Roman" w:hAnsiTheme="majorHAnsi" w:cs="Arial"/>
                    </w:rPr>
                    <w:t>0</w:t>
                  </w:r>
                </w:p>
              </w:tc>
              <w:tc>
                <w:tcPr>
                  <w:tcW w:w="111" w:type="dxa"/>
                  <w:shd w:val="clear" w:color="auto" w:fill="E0E0E0"/>
                  <w:vAlign w:val="center"/>
                  <w:hideMark/>
                </w:tcPr>
                <w:p w:rsidR="00580ECA" w:rsidRPr="00F62974" w:rsidRDefault="00580ECA" w:rsidP="00580ECA">
                  <w:pPr>
                    <w:jc w:val="center"/>
                    <w:rPr>
                      <w:rFonts w:asciiTheme="majorHAnsi" w:eastAsia="Times New Roman" w:hAnsiTheme="majorHAnsi" w:cs="Arial"/>
                    </w:rPr>
                  </w:pPr>
                  <w:r w:rsidRPr="00F62974">
                    <w:rPr>
                      <w:rFonts w:asciiTheme="majorHAnsi" w:eastAsia="Times New Roman" w:hAnsiTheme="majorHAnsi" w:cs="Arial"/>
                    </w:rPr>
                    <w:t>1</w:t>
                  </w:r>
                </w:p>
              </w:tc>
              <w:tc>
                <w:tcPr>
                  <w:tcW w:w="111" w:type="dxa"/>
                  <w:shd w:val="clear" w:color="auto" w:fill="E0E0E0"/>
                  <w:vAlign w:val="center"/>
                  <w:hideMark/>
                </w:tcPr>
                <w:p w:rsidR="00580ECA" w:rsidRPr="00F62974" w:rsidRDefault="00580ECA" w:rsidP="00580ECA">
                  <w:pPr>
                    <w:jc w:val="center"/>
                    <w:rPr>
                      <w:rFonts w:asciiTheme="majorHAnsi" w:eastAsia="Times New Roman" w:hAnsiTheme="majorHAnsi" w:cs="Arial"/>
                    </w:rPr>
                  </w:pPr>
                  <w:r w:rsidRPr="00F62974">
                    <w:rPr>
                      <w:rFonts w:asciiTheme="majorHAnsi" w:eastAsia="Times New Roman" w:hAnsiTheme="majorHAnsi" w:cs="Arial"/>
                    </w:rPr>
                    <w:t>2</w:t>
                  </w:r>
                </w:p>
              </w:tc>
              <w:tc>
                <w:tcPr>
                  <w:tcW w:w="111" w:type="dxa"/>
                  <w:shd w:val="clear" w:color="auto" w:fill="E0E0E0"/>
                  <w:vAlign w:val="center"/>
                  <w:hideMark/>
                </w:tcPr>
                <w:p w:rsidR="00580ECA" w:rsidRPr="00F62974" w:rsidRDefault="00580ECA" w:rsidP="00580ECA">
                  <w:pPr>
                    <w:jc w:val="center"/>
                    <w:rPr>
                      <w:rFonts w:asciiTheme="majorHAnsi" w:eastAsia="Times New Roman" w:hAnsiTheme="majorHAnsi" w:cs="Arial"/>
                    </w:rPr>
                  </w:pPr>
                  <w:r w:rsidRPr="00F62974">
                    <w:rPr>
                      <w:rFonts w:asciiTheme="majorHAnsi" w:eastAsia="Times New Roman" w:hAnsiTheme="majorHAnsi" w:cs="Arial"/>
                    </w:rPr>
                    <w:t>3</w:t>
                  </w:r>
                </w:p>
              </w:tc>
            </w:tr>
          </w:tbl>
          <w:p w:rsidR="00580ECA" w:rsidRPr="00F62974" w:rsidRDefault="00580ECA" w:rsidP="00580ECA">
            <w:pPr>
              <w:rPr>
                <w:rFonts w:asciiTheme="majorHAnsi" w:eastAsia="Times New Roman" w:hAnsiTheme="majorHAnsi" w:cs="Times New Roman"/>
              </w:rPr>
            </w:pPr>
          </w:p>
        </w:tc>
        <w:tc>
          <w:tcPr>
            <w:tcW w:w="44" w:type="dxa"/>
            <w:vAlign w:val="center"/>
            <w:hideMark/>
          </w:tcPr>
          <w:p w:rsidR="00580ECA" w:rsidRPr="00F62974" w:rsidRDefault="00580ECA" w:rsidP="00580ECA">
            <w:pPr>
              <w:rPr>
                <w:rFonts w:asciiTheme="majorHAnsi" w:eastAsia="Times New Roman" w:hAnsiTheme="majorHAnsi" w:cs="Arial"/>
              </w:rPr>
            </w:pPr>
            <w:r w:rsidRPr="00F62974">
              <w:rPr>
                <w:rFonts w:asciiTheme="majorHAnsi" w:eastAsia="Times New Roman" w:hAnsiTheme="majorHAnsi" w:cs="Arial"/>
              </w:rPr>
              <w:t> </w:t>
            </w:r>
          </w:p>
        </w:tc>
        <w:tc>
          <w:tcPr>
            <w:tcW w:w="343" w:type="dxa"/>
            <w:hideMark/>
          </w:tcPr>
          <w:p w:rsidR="00580ECA" w:rsidRPr="00F62974" w:rsidRDefault="00580ECA" w:rsidP="00580ECA">
            <w:pPr>
              <w:spacing w:before="100" w:beforeAutospacing="1" w:after="100" w:afterAutospacing="1"/>
              <w:rPr>
                <w:rFonts w:asciiTheme="majorHAnsi" w:eastAsia="Times New Roman" w:hAnsiTheme="majorHAnsi" w:cs="Arial"/>
              </w:rPr>
            </w:pPr>
            <w:r w:rsidRPr="00F62974">
              <w:rPr>
                <w:rFonts w:asciiTheme="majorHAnsi" w:eastAsia="Times New Roman" w:hAnsiTheme="majorHAnsi" w:cs="Arial"/>
              </w:rPr>
              <w:t xml:space="preserve">  </w:t>
            </w:r>
          </w:p>
          <w:p w:rsidR="00580ECA" w:rsidRPr="00F62974" w:rsidRDefault="00580ECA" w:rsidP="00580ECA">
            <w:pPr>
              <w:rPr>
                <w:rFonts w:asciiTheme="majorHAnsi" w:eastAsia="Times New Roman" w:hAnsiTheme="majorHAnsi" w:cs="Times New Roman"/>
              </w:rPr>
            </w:pPr>
          </w:p>
        </w:tc>
      </w:tr>
    </w:tbl>
    <w:p w:rsidR="00947BC8" w:rsidRPr="00F62974" w:rsidRDefault="00580ECA" w:rsidP="00580ECA">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 </w:t>
      </w:r>
    </w:p>
    <w:tbl>
      <w:tblPr>
        <w:tblW w:w="0" w:type="auto"/>
        <w:tblCellSpacing w:w="15" w:type="dxa"/>
        <w:tblCellMar>
          <w:top w:w="15" w:type="dxa"/>
          <w:left w:w="15" w:type="dxa"/>
          <w:bottom w:w="15" w:type="dxa"/>
          <w:right w:w="15" w:type="dxa"/>
        </w:tblCellMar>
        <w:tblLook w:val="04A0"/>
      </w:tblPr>
      <w:tblGrid>
        <w:gridCol w:w="4545"/>
        <w:gridCol w:w="180"/>
        <w:gridCol w:w="821"/>
      </w:tblGrid>
      <w:tr w:rsidR="00947BC8" w:rsidRPr="00F62974" w:rsidTr="00947BC8">
        <w:trPr>
          <w:tblCellSpacing w:w="15" w:type="dxa"/>
        </w:trPr>
        <w:tc>
          <w:tcPr>
            <w:tcW w:w="4500" w:type="dxa"/>
            <w:hideMark/>
          </w:tcPr>
          <w:tbl>
            <w:tblPr>
              <w:tblW w:w="0" w:type="auto"/>
              <w:jc w:val="right"/>
              <w:tblCellSpacing w:w="15" w:type="dxa"/>
              <w:tblCellMar>
                <w:left w:w="0" w:type="dxa"/>
                <w:right w:w="0" w:type="dxa"/>
              </w:tblCellMar>
              <w:tblLook w:val="04A0"/>
            </w:tblPr>
            <w:tblGrid>
              <w:gridCol w:w="460"/>
              <w:gridCol w:w="993"/>
              <w:gridCol w:w="405"/>
              <w:gridCol w:w="584"/>
              <w:gridCol w:w="723"/>
            </w:tblGrid>
            <w:tr w:rsidR="00947BC8" w:rsidRPr="00F6297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15"/>
                  </w:tblGrid>
                  <w:tr w:rsidR="00947BC8" w:rsidRPr="00F62974">
                    <w:trPr>
                      <w:tblCellSpacing w:w="0" w:type="dxa"/>
                      <w:jc w:val="center"/>
                    </w:trPr>
                    <w:tc>
                      <w:tcPr>
                        <w:tcW w:w="0" w:type="auto"/>
                        <w:vAlign w:val="bottom"/>
                        <w:hideMark/>
                      </w:tcPr>
                      <w:p w:rsidR="00947BC8" w:rsidRPr="00F62974" w:rsidRDefault="00947BC8" w:rsidP="00947BC8">
                        <w:pPr>
                          <w:jc w:val="center"/>
                          <w:rPr>
                            <w:rFonts w:asciiTheme="majorHAnsi" w:eastAsia="Times New Roman" w:hAnsiTheme="majorHAnsi" w:cs="Arial"/>
                          </w:rPr>
                        </w:pPr>
                        <w:r w:rsidRPr="00F62974">
                          <w:rPr>
                            <w:rFonts w:asciiTheme="majorHAnsi" w:eastAsia="Times New Roman" w:hAnsiTheme="majorHAnsi" w:cs="Arial"/>
                          </w:rPr>
                          <w:lastRenderedPageBreak/>
                          <w:t>78%</w:t>
                        </w:r>
                      </w:p>
                    </w:tc>
                  </w:tr>
                  <w:tr w:rsidR="00947BC8" w:rsidRPr="00F62974">
                    <w:trPr>
                      <w:trHeight w:val="1170"/>
                      <w:tblCellSpacing w:w="0" w:type="dxa"/>
                      <w:jc w:val="center"/>
                    </w:trPr>
                    <w:tc>
                      <w:tcPr>
                        <w:tcW w:w="0" w:type="auto"/>
                        <w:shd w:val="clear" w:color="auto" w:fill="C0D0C0"/>
                        <w:vAlign w:val="bottom"/>
                        <w:hideMark/>
                      </w:tcPr>
                      <w:p w:rsidR="00947BC8" w:rsidRPr="00F62974" w:rsidRDefault="00947BC8" w:rsidP="00947BC8">
                        <w:pPr>
                          <w:jc w:val="center"/>
                          <w:rPr>
                            <w:rFonts w:asciiTheme="majorHAnsi" w:eastAsia="Times New Roman" w:hAnsiTheme="majorHAnsi" w:cs="Arial"/>
                          </w:rPr>
                        </w:pPr>
                      </w:p>
                    </w:tc>
                  </w:tr>
                </w:tbl>
                <w:p w:rsidR="00947BC8" w:rsidRPr="00F62974" w:rsidRDefault="00947BC8" w:rsidP="00947BC8">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47BC8" w:rsidRPr="00F62974">
                    <w:trPr>
                      <w:tblCellSpacing w:w="0" w:type="dxa"/>
                      <w:jc w:val="center"/>
                    </w:trPr>
                    <w:tc>
                      <w:tcPr>
                        <w:tcW w:w="0" w:type="auto"/>
                        <w:vAlign w:val="bottom"/>
                        <w:hideMark/>
                      </w:tcPr>
                      <w:p w:rsidR="00947BC8" w:rsidRPr="00F62974" w:rsidRDefault="00947BC8" w:rsidP="00947BC8">
                        <w:pPr>
                          <w:jc w:val="center"/>
                          <w:rPr>
                            <w:rFonts w:asciiTheme="majorHAnsi" w:eastAsia="Times New Roman" w:hAnsiTheme="majorHAnsi" w:cs="Arial"/>
                          </w:rPr>
                        </w:pPr>
                        <w:r w:rsidRPr="00F62974">
                          <w:rPr>
                            <w:rFonts w:asciiTheme="majorHAnsi" w:eastAsia="Times New Roman" w:hAnsiTheme="majorHAnsi" w:cs="Arial"/>
                          </w:rPr>
                          <w:t>2%</w:t>
                        </w:r>
                      </w:p>
                    </w:tc>
                  </w:tr>
                  <w:tr w:rsidR="00947BC8" w:rsidRPr="00F62974">
                    <w:trPr>
                      <w:trHeight w:val="30"/>
                      <w:tblCellSpacing w:w="0" w:type="dxa"/>
                      <w:jc w:val="center"/>
                    </w:trPr>
                    <w:tc>
                      <w:tcPr>
                        <w:tcW w:w="0" w:type="auto"/>
                        <w:shd w:val="clear" w:color="auto" w:fill="C0D0C0"/>
                        <w:vAlign w:val="bottom"/>
                        <w:hideMark/>
                      </w:tcPr>
                      <w:p w:rsidR="00947BC8" w:rsidRPr="00F62974" w:rsidRDefault="00947BC8" w:rsidP="00947BC8">
                        <w:pPr>
                          <w:jc w:val="center"/>
                          <w:rPr>
                            <w:rFonts w:asciiTheme="majorHAnsi" w:eastAsia="Times New Roman" w:hAnsiTheme="majorHAnsi" w:cs="Arial"/>
                          </w:rPr>
                        </w:pPr>
                      </w:p>
                    </w:tc>
                  </w:tr>
                </w:tbl>
                <w:p w:rsidR="00947BC8" w:rsidRPr="00F62974" w:rsidRDefault="00947BC8" w:rsidP="00947BC8">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47BC8" w:rsidRPr="00F62974">
                    <w:trPr>
                      <w:tblCellSpacing w:w="0" w:type="dxa"/>
                      <w:jc w:val="center"/>
                    </w:trPr>
                    <w:tc>
                      <w:tcPr>
                        <w:tcW w:w="0" w:type="auto"/>
                        <w:vAlign w:val="bottom"/>
                        <w:hideMark/>
                      </w:tcPr>
                      <w:p w:rsidR="00947BC8" w:rsidRPr="00F62974" w:rsidRDefault="00947BC8" w:rsidP="00947BC8">
                        <w:pPr>
                          <w:jc w:val="center"/>
                          <w:rPr>
                            <w:rFonts w:asciiTheme="majorHAnsi" w:eastAsia="Times New Roman" w:hAnsiTheme="majorHAnsi" w:cs="Arial"/>
                          </w:rPr>
                        </w:pPr>
                        <w:r w:rsidRPr="00F62974">
                          <w:rPr>
                            <w:rFonts w:asciiTheme="majorHAnsi" w:eastAsia="Times New Roman" w:hAnsiTheme="majorHAnsi" w:cs="Arial"/>
                          </w:rPr>
                          <w:t>8%</w:t>
                        </w:r>
                      </w:p>
                    </w:tc>
                  </w:tr>
                  <w:tr w:rsidR="00947BC8" w:rsidRPr="00F62974">
                    <w:trPr>
                      <w:trHeight w:val="120"/>
                      <w:tblCellSpacing w:w="0" w:type="dxa"/>
                      <w:jc w:val="center"/>
                    </w:trPr>
                    <w:tc>
                      <w:tcPr>
                        <w:tcW w:w="0" w:type="auto"/>
                        <w:shd w:val="clear" w:color="auto" w:fill="C0D0C0"/>
                        <w:vAlign w:val="bottom"/>
                        <w:hideMark/>
                      </w:tcPr>
                      <w:p w:rsidR="00947BC8" w:rsidRPr="00F62974" w:rsidRDefault="00947BC8" w:rsidP="00947BC8">
                        <w:pPr>
                          <w:jc w:val="center"/>
                          <w:rPr>
                            <w:rFonts w:asciiTheme="majorHAnsi" w:eastAsia="Times New Roman" w:hAnsiTheme="majorHAnsi" w:cs="Arial"/>
                          </w:rPr>
                        </w:pPr>
                      </w:p>
                    </w:tc>
                  </w:tr>
                </w:tbl>
                <w:p w:rsidR="00947BC8" w:rsidRPr="00F62974" w:rsidRDefault="00947BC8" w:rsidP="00947BC8">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47BC8" w:rsidRPr="00F62974">
                    <w:trPr>
                      <w:tblCellSpacing w:w="0" w:type="dxa"/>
                      <w:jc w:val="center"/>
                    </w:trPr>
                    <w:tc>
                      <w:tcPr>
                        <w:tcW w:w="0" w:type="auto"/>
                        <w:vAlign w:val="bottom"/>
                        <w:hideMark/>
                      </w:tcPr>
                      <w:p w:rsidR="00947BC8" w:rsidRPr="00F62974" w:rsidRDefault="00947BC8" w:rsidP="00947BC8">
                        <w:pPr>
                          <w:jc w:val="center"/>
                          <w:rPr>
                            <w:rFonts w:asciiTheme="majorHAnsi" w:eastAsia="Times New Roman" w:hAnsiTheme="majorHAnsi" w:cs="Arial"/>
                          </w:rPr>
                        </w:pPr>
                        <w:r w:rsidRPr="00F62974">
                          <w:rPr>
                            <w:rFonts w:asciiTheme="majorHAnsi" w:eastAsia="Times New Roman" w:hAnsiTheme="majorHAnsi" w:cs="Arial"/>
                          </w:rPr>
                          <w:t>5%</w:t>
                        </w:r>
                      </w:p>
                    </w:tc>
                  </w:tr>
                  <w:tr w:rsidR="00947BC8" w:rsidRPr="00F62974">
                    <w:trPr>
                      <w:trHeight w:val="75"/>
                      <w:tblCellSpacing w:w="0" w:type="dxa"/>
                      <w:jc w:val="center"/>
                    </w:trPr>
                    <w:tc>
                      <w:tcPr>
                        <w:tcW w:w="0" w:type="auto"/>
                        <w:shd w:val="clear" w:color="auto" w:fill="C0D0C0"/>
                        <w:vAlign w:val="bottom"/>
                        <w:hideMark/>
                      </w:tcPr>
                      <w:p w:rsidR="00947BC8" w:rsidRPr="00F62974" w:rsidRDefault="00947BC8" w:rsidP="00947BC8">
                        <w:pPr>
                          <w:jc w:val="center"/>
                          <w:rPr>
                            <w:rFonts w:asciiTheme="majorHAnsi" w:eastAsia="Times New Roman" w:hAnsiTheme="majorHAnsi" w:cs="Arial"/>
                          </w:rPr>
                        </w:pPr>
                      </w:p>
                    </w:tc>
                  </w:tr>
                </w:tbl>
                <w:p w:rsidR="00947BC8" w:rsidRPr="00F62974" w:rsidRDefault="00947BC8" w:rsidP="00947BC8">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47BC8" w:rsidRPr="00F62974">
                    <w:trPr>
                      <w:tblCellSpacing w:w="0" w:type="dxa"/>
                      <w:jc w:val="center"/>
                    </w:trPr>
                    <w:tc>
                      <w:tcPr>
                        <w:tcW w:w="0" w:type="auto"/>
                        <w:vAlign w:val="bottom"/>
                        <w:hideMark/>
                      </w:tcPr>
                      <w:p w:rsidR="00947BC8" w:rsidRPr="00F62974" w:rsidRDefault="00947BC8" w:rsidP="00947BC8">
                        <w:pPr>
                          <w:jc w:val="center"/>
                          <w:rPr>
                            <w:rFonts w:asciiTheme="majorHAnsi" w:eastAsia="Times New Roman" w:hAnsiTheme="majorHAnsi" w:cs="Arial"/>
                          </w:rPr>
                        </w:pPr>
                        <w:r w:rsidRPr="00F62974">
                          <w:rPr>
                            <w:rFonts w:asciiTheme="majorHAnsi" w:eastAsia="Times New Roman" w:hAnsiTheme="majorHAnsi" w:cs="Arial"/>
                          </w:rPr>
                          <w:t>7%</w:t>
                        </w:r>
                      </w:p>
                    </w:tc>
                  </w:tr>
                  <w:tr w:rsidR="00947BC8" w:rsidRPr="00F62974">
                    <w:trPr>
                      <w:trHeight w:val="105"/>
                      <w:tblCellSpacing w:w="0" w:type="dxa"/>
                      <w:jc w:val="center"/>
                    </w:trPr>
                    <w:tc>
                      <w:tcPr>
                        <w:tcW w:w="0" w:type="auto"/>
                        <w:shd w:val="clear" w:color="auto" w:fill="C0D0C0"/>
                        <w:vAlign w:val="bottom"/>
                        <w:hideMark/>
                      </w:tcPr>
                      <w:p w:rsidR="00947BC8" w:rsidRPr="00F62974" w:rsidRDefault="00947BC8" w:rsidP="00947BC8">
                        <w:pPr>
                          <w:jc w:val="center"/>
                          <w:rPr>
                            <w:rFonts w:asciiTheme="majorHAnsi" w:eastAsia="Times New Roman" w:hAnsiTheme="majorHAnsi" w:cs="Arial"/>
                          </w:rPr>
                        </w:pPr>
                      </w:p>
                    </w:tc>
                  </w:tr>
                </w:tbl>
                <w:p w:rsidR="00947BC8" w:rsidRPr="00F62974" w:rsidRDefault="00947BC8" w:rsidP="00947BC8">
                  <w:pPr>
                    <w:jc w:val="center"/>
                    <w:rPr>
                      <w:rFonts w:asciiTheme="majorHAnsi" w:eastAsia="Times New Roman" w:hAnsiTheme="majorHAnsi" w:cs="Arial"/>
                    </w:rPr>
                  </w:pPr>
                </w:p>
              </w:tc>
            </w:tr>
            <w:tr w:rsidR="00947BC8" w:rsidRPr="00F62974">
              <w:trPr>
                <w:tblCellSpacing w:w="15" w:type="dxa"/>
                <w:jc w:val="right"/>
              </w:trPr>
              <w:tc>
                <w:tcPr>
                  <w:tcW w:w="0" w:type="auto"/>
                  <w:shd w:val="clear" w:color="auto" w:fill="E0E0E0"/>
                  <w:vAlign w:val="center"/>
                  <w:hideMark/>
                </w:tcPr>
                <w:p w:rsidR="00947BC8" w:rsidRPr="00F62974" w:rsidRDefault="00947BC8" w:rsidP="00947BC8">
                  <w:pPr>
                    <w:jc w:val="center"/>
                    <w:rPr>
                      <w:rFonts w:asciiTheme="majorHAnsi" w:eastAsia="Times New Roman" w:hAnsiTheme="majorHAnsi" w:cs="Arial"/>
                    </w:rPr>
                  </w:pPr>
                  <w:r w:rsidRPr="00F62974">
                    <w:rPr>
                      <w:rFonts w:asciiTheme="majorHAnsi" w:eastAsia="Times New Roman" w:hAnsiTheme="majorHAnsi" w:cs="Arial"/>
                    </w:rPr>
                    <w:t>47</w:t>
                  </w:r>
                </w:p>
              </w:tc>
              <w:tc>
                <w:tcPr>
                  <w:tcW w:w="0" w:type="auto"/>
                  <w:shd w:val="clear" w:color="auto" w:fill="E0E0E0"/>
                  <w:vAlign w:val="center"/>
                  <w:hideMark/>
                </w:tcPr>
                <w:p w:rsidR="00947BC8" w:rsidRPr="00F62974" w:rsidRDefault="00947BC8" w:rsidP="00947BC8">
                  <w:pPr>
                    <w:jc w:val="center"/>
                    <w:rPr>
                      <w:rFonts w:asciiTheme="majorHAnsi" w:eastAsia="Times New Roman" w:hAnsiTheme="majorHAnsi" w:cs="Arial"/>
                    </w:rPr>
                  </w:pPr>
                  <w:r w:rsidRPr="00F62974">
                    <w:rPr>
                      <w:rFonts w:asciiTheme="majorHAnsi" w:eastAsia="Times New Roman" w:hAnsiTheme="majorHAnsi" w:cs="Arial"/>
                    </w:rPr>
                    <w:t>1</w:t>
                  </w:r>
                </w:p>
              </w:tc>
              <w:tc>
                <w:tcPr>
                  <w:tcW w:w="0" w:type="auto"/>
                  <w:shd w:val="clear" w:color="auto" w:fill="E0E0E0"/>
                  <w:vAlign w:val="center"/>
                  <w:hideMark/>
                </w:tcPr>
                <w:p w:rsidR="00947BC8" w:rsidRPr="00F62974" w:rsidRDefault="00947BC8" w:rsidP="00947BC8">
                  <w:pPr>
                    <w:jc w:val="center"/>
                    <w:rPr>
                      <w:rFonts w:asciiTheme="majorHAnsi" w:eastAsia="Times New Roman" w:hAnsiTheme="majorHAnsi" w:cs="Arial"/>
                    </w:rPr>
                  </w:pPr>
                  <w:r w:rsidRPr="00F62974">
                    <w:rPr>
                      <w:rFonts w:asciiTheme="majorHAnsi" w:eastAsia="Times New Roman" w:hAnsiTheme="majorHAnsi" w:cs="Arial"/>
                    </w:rPr>
                    <w:t>5</w:t>
                  </w:r>
                </w:p>
              </w:tc>
              <w:tc>
                <w:tcPr>
                  <w:tcW w:w="0" w:type="auto"/>
                  <w:shd w:val="clear" w:color="auto" w:fill="E0E0E0"/>
                  <w:vAlign w:val="center"/>
                  <w:hideMark/>
                </w:tcPr>
                <w:p w:rsidR="00947BC8" w:rsidRPr="00F62974" w:rsidRDefault="00947BC8" w:rsidP="00947BC8">
                  <w:pPr>
                    <w:jc w:val="center"/>
                    <w:rPr>
                      <w:rFonts w:asciiTheme="majorHAnsi" w:eastAsia="Times New Roman" w:hAnsiTheme="majorHAnsi" w:cs="Arial"/>
                    </w:rPr>
                  </w:pPr>
                  <w:r w:rsidRPr="00F62974">
                    <w:rPr>
                      <w:rFonts w:asciiTheme="majorHAnsi" w:eastAsia="Times New Roman" w:hAnsiTheme="majorHAnsi" w:cs="Arial"/>
                    </w:rPr>
                    <w:t>3</w:t>
                  </w:r>
                </w:p>
              </w:tc>
              <w:tc>
                <w:tcPr>
                  <w:tcW w:w="0" w:type="auto"/>
                  <w:shd w:val="clear" w:color="auto" w:fill="E0E0E0"/>
                  <w:vAlign w:val="center"/>
                  <w:hideMark/>
                </w:tcPr>
                <w:p w:rsidR="00947BC8" w:rsidRPr="00F62974" w:rsidRDefault="00947BC8" w:rsidP="00947BC8">
                  <w:pPr>
                    <w:jc w:val="center"/>
                    <w:rPr>
                      <w:rFonts w:asciiTheme="majorHAnsi" w:eastAsia="Times New Roman" w:hAnsiTheme="majorHAnsi" w:cs="Arial"/>
                    </w:rPr>
                  </w:pPr>
                  <w:r w:rsidRPr="00F62974">
                    <w:rPr>
                      <w:rFonts w:asciiTheme="majorHAnsi" w:eastAsia="Times New Roman" w:hAnsiTheme="majorHAnsi" w:cs="Arial"/>
                    </w:rPr>
                    <w:t>4</w:t>
                  </w:r>
                </w:p>
              </w:tc>
            </w:tr>
            <w:tr w:rsidR="00947BC8" w:rsidRPr="00F62974">
              <w:trPr>
                <w:tblCellSpacing w:w="15" w:type="dxa"/>
                <w:jc w:val="right"/>
              </w:trPr>
              <w:tc>
                <w:tcPr>
                  <w:tcW w:w="0" w:type="auto"/>
                  <w:shd w:val="clear" w:color="auto" w:fill="E0E0E0"/>
                  <w:vAlign w:val="center"/>
                  <w:hideMark/>
                </w:tcPr>
                <w:p w:rsidR="00947BC8" w:rsidRPr="00F62974" w:rsidRDefault="00947BC8" w:rsidP="00947BC8">
                  <w:pPr>
                    <w:jc w:val="center"/>
                    <w:rPr>
                      <w:rFonts w:asciiTheme="majorHAnsi" w:eastAsia="Times New Roman" w:hAnsiTheme="majorHAnsi" w:cs="Arial"/>
                    </w:rPr>
                  </w:pPr>
                  <w:r w:rsidRPr="00F62974">
                    <w:rPr>
                      <w:rFonts w:asciiTheme="majorHAnsi" w:eastAsia="Times New Roman" w:hAnsiTheme="majorHAnsi" w:cs="Arial"/>
                    </w:rPr>
                    <w:t>0</w:t>
                  </w:r>
                </w:p>
              </w:tc>
              <w:tc>
                <w:tcPr>
                  <w:tcW w:w="0" w:type="auto"/>
                  <w:shd w:val="clear" w:color="auto" w:fill="E0E0E0"/>
                  <w:vAlign w:val="center"/>
                  <w:hideMark/>
                </w:tcPr>
                <w:p w:rsidR="00947BC8" w:rsidRPr="00F62974" w:rsidRDefault="00947BC8" w:rsidP="00947BC8">
                  <w:pPr>
                    <w:jc w:val="center"/>
                    <w:rPr>
                      <w:rFonts w:asciiTheme="majorHAnsi" w:eastAsia="Times New Roman" w:hAnsiTheme="majorHAnsi" w:cs="Arial"/>
                    </w:rPr>
                  </w:pPr>
                  <w:r w:rsidRPr="00F62974">
                    <w:rPr>
                      <w:rFonts w:asciiTheme="majorHAnsi" w:eastAsia="Times New Roman" w:hAnsiTheme="majorHAnsi" w:cs="Arial"/>
                    </w:rPr>
                    <w:t>Giradischi</w:t>
                  </w:r>
                </w:p>
              </w:tc>
              <w:tc>
                <w:tcPr>
                  <w:tcW w:w="0" w:type="auto"/>
                  <w:shd w:val="clear" w:color="auto" w:fill="E0E0E0"/>
                  <w:vAlign w:val="center"/>
                  <w:hideMark/>
                </w:tcPr>
                <w:p w:rsidR="00947BC8" w:rsidRPr="00F62974" w:rsidRDefault="00947BC8" w:rsidP="00947BC8">
                  <w:pPr>
                    <w:jc w:val="center"/>
                    <w:rPr>
                      <w:rFonts w:asciiTheme="majorHAnsi" w:eastAsia="Times New Roman" w:hAnsiTheme="majorHAnsi" w:cs="Arial"/>
                    </w:rPr>
                  </w:pPr>
                  <w:r w:rsidRPr="00F62974">
                    <w:rPr>
                      <w:rFonts w:asciiTheme="majorHAnsi" w:eastAsia="Times New Roman" w:hAnsiTheme="majorHAnsi" w:cs="Arial"/>
                    </w:rPr>
                    <w:t>Pc</w:t>
                  </w:r>
                </w:p>
              </w:tc>
              <w:tc>
                <w:tcPr>
                  <w:tcW w:w="0" w:type="auto"/>
                  <w:shd w:val="clear" w:color="auto" w:fill="E0E0E0"/>
                  <w:vAlign w:val="center"/>
                  <w:hideMark/>
                </w:tcPr>
                <w:p w:rsidR="00947BC8" w:rsidRPr="00F62974" w:rsidRDefault="00947BC8" w:rsidP="00947BC8">
                  <w:pPr>
                    <w:jc w:val="center"/>
                    <w:rPr>
                      <w:rFonts w:asciiTheme="majorHAnsi" w:eastAsia="Times New Roman" w:hAnsiTheme="majorHAnsi" w:cs="Arial"/>
                    </w:rPr>
                  </w:pPr>
                  <w:r w:rsidRPr="00F62974">
                    <w:rPr>
                      <w:rFonts w:asciiTheme="majorHAnsi" w:eastAsia="Times New Roman" w:hAnsiTheme="majorHAnsi" w:cs="Arial"/>
                    </w:rPr>
                    <w:t>Radio</w:t>
                  </w:r>
                </w:p>
              </w:tc>
              <w:tc>
                <w:tcPr>
                  <w:tcW w:w="0" w:type="auto"/>
                  <w:shd w:val="clear" w:color="auto" w:fill="E0E0E0"/>
                  <w:vAlign w:val="center"/>
                  <w:hideMark/>
                </w:tcPr>
                <w:p w:rsidR="00947BC8" w:rsidRPr="00F62974" w:rsidRDefault="00947BC8" w:rsidP="00947BC8">
                  <w:pPr>
                    <w:jc w:val="center"/>
                    <w:rPr>
                      <w:rFonts w:asciiTheme="majorHAnsi" w:eastAsia="Times New Roman" w:hAnsiTheme="majorHAnsi" w:cs="Arial"/>
                    </w:rPr>
                  </w:pPr>
                  <w:r w:rsidRPr="00F62974">
                    <w:rPr>
                      <w:rFonts w:asciiTheme="majorHAnsi" w:eastAsia="Times New Roman" w:hAnsiTheme="majorHAnsi" w:cs="Arial"/>
                    </w:rPr>
                    <w:t>iPhone</w:t>
                  </w:r>
                </w:p>
              </w:tc>
            </w:tr>
          </w:tbl>
          <w:p w:rsidR="00947BC8" w:rsidRPr="00F62974" w:rsidRDefault="00947BC8" w:rsidP="00947BC8">
            <w:pPr>
              <w:rPr>
                <w:rFonts w:asciiTheme="majorHAnsi" w:eastAsia="Times New Roman" w:hAnsiTheme="majorHAnsi" w:cs="Arial"/>
              </w:rPr>
            </w:pPr>
          </w:p>
        </w:tc>
        <w:tc>
          <w:tcPr>
            <w:tcW w:w="150" w:type="dxa"/>
            <w:vAlign w:val="center"/>
            <w:hideMark/>
          </w:tcPr>
          <w:p w:rsidR="00947BC8" w:rsidRPr="00F62974" w:rsidRDefault="00947BC8" w:rsidP="00947BC8">
            <w:pPr>
              <w:rPr>
                <w:rFonts w:asciiTheme="majorHAnsi" w:eastAsia="Times New Roman" w:hAnsiTheme="majorHAnsi" w:cs="Arial"/>
              </w:rPr>
            </w:pPr>
            <w:r w:rsidRPr="00F62974">
              <w:rPr>
                <w:rFonts w:asciiTheme="majorHAnsi" w:eastAsia="Times New Roman" w:hAnsiTheme="majorHAnsi" w:cs="Arial"/>
              </w:rPr>
              <w:t> </w:t>
            </w:r>
          </w:p>
        </w:tc>
        <w:tc>
          <w:tcPr>
            <w:tcW w:w="0" w:type="auto"/>
            <w:hideMark/>
          </w:tcPr>
          <w:p w:rsidR="00947BC8" w:rsidRPr="00F62974" w:rsidRDefault="00947BC8" w:rsidP="00947BC8">
            <w:pPr>
              <w:spacing w:before="100" w:beforeAutospacing="1" w:after="100" w:afterAutospacing="1"/>
              <w:rPr>
                <w:rFonts w:asciiTheme="majorHAnsi" w:eastAsia="Times New Roman" w:hAnsiTheme="majorHAnsi" w:cs="Arial"/>
              </w:rPr>
            </w:pPr>
            <w:r w:rsidRPr="00F62974">
              <w:rPr>
                <w:rFonts w:asciiTheme="majorHAnsi" w:eastAsia="Times New Roman" w:hAnsiTheme="majorHAnsi" w:cs="Arial"/>
              </w:rPr>
              <w:t xml:space="preserve">  </w:t>
            </w:r>
          </w:p>
          <w:tbl>
            <w:tblPr>
              <w:tblW w:w="0" w:type="auto"/>
              <w:tblCellSpacing w:w="0" w:type="dxa"/>
              <w:tblCellMar>
                <w:top w:w="15" w:type="dxa"/>
                <w:left w:w="15" w:type="dxa"/>
                <w:bottom w:w="15" w:type="dxa"/>
                <w:right w:w="15" w:type="dxa"/>
              </w:tblCellMar>
              <w:tblLook w:val="04A0"/>
            </w:tblPr>
            <w:tblGrid>
              <w:gridCol w:w="746"/>
            </w:tblGrid>
            <w:tr w:rsidR="00947BC8" w:rsidRPr="00F6297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16"/>
                  </w:tblGrid>
                  <w:tr w:rsidR="00947BC8" w:rsidRPr="00F6297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53"/>
                          <w:gridCol w:w="463"/>
                        </w:tblGrid>
                        <w:tr w:rsidR="00947BC8" w:rsidRPr="00F62974">
                          <w:trPr>
                            <w:tblCellSpacing w:w="30" w:type="dxa"/>
                          </w:trPr>
                          <w:tc>
                            <w:tcPr>
                              <w:tcW w:w="0" w:type="auto"/>
                              <w:shd w:val="clear" w:color="auto" w:fill="C0D0C0"/>
                              <w:noWrap/>
                              <w:vAlign w:val="center"/>
                              <w:hideMark/>
                            </w:tcPr>
                            <w:p w:rsidR="00947BC8" w:rsidRPr="00F62974" w:rsidRDefault="00947BC8" w:rsidP="00947BC8">
                              <w:pPr>
                                <w:rPr>
                                  <w:rFonts w:asciiTheme="majorHAnsi" w:eastAsia="Times New Roman" w:hAnsiTheme="majorHAnsi" w:cs="Arial"/>
                                </w:rPr>
                              </w:pPr>
                              <w:r w:rsidRPr="00F62974">
                                <w:rPr>
                                  <w:rFonts w:asciiTheme="majorHAnsi" w:eastAsia="Times New Roman" w:hAnsiTheme="majorHAnsi" w:cs="Arial"/>
                                </w:rPr>
                                <w:t>   </w:t>
                              </w:r>
                            </w:p>
                          </w:tc>
                          <w:tc>
                            <w:tcPr>
                              <w:tcW w:w="0" w:type="auto"/>
                              <w:noWrap/>
                              <w:vAlign w:val="center"/>
                              <w:hideMark/>
                            </w:tcPr>
                            <w:p w:rsidR="00947BC8" w:rsidRPr="00F62974" w:rsidRDefault="00947BC8" w:rsidP="00947BC8">
                              <w:pPr>
                                <w:rPr>
                                  <w:rFonts w:asciiTheme="majorHAnsi" w:eastAsia="Times New Roman" w:hAnsiTheme="majorHAnsi" w:cs="Arial"/>
                                </w:rPr>
                              </w:pPr>
                              <w:r w:rsidRPr="00F62974">
                                <w:rPr>
                                  <w:rFonts w:asciiTheme="majorHAnsi" w:eastAsia="Times New Roman" w:hAnsiTheme="majorHAnsi" w:cs="Arial"/>
                                </w:rPr>
                                <w:t>V8a</w:t>
                              </w:r>
                            </w:p>
                          </w:tc>
                        </w:tr>
                      </w:tbl>
                      <w:p w:rsidR="00947BC8" w:rsidRPr="00F62974" w:rsidRDefault="00947BC8" w:rsidP="00947BC8">
                        <w:pPr>
                          <w:rPr>
                            <w:rFonts w:asciiTheme="majorHAnsi" w:eastAsia="Times New Roman" w:hAnsiTheme="majorHAnsi" w:cs="Arial"/>
                          </w:rPr>
                        </w:pPr>
                      </w:p>
                    </w:tc>
                  </w:tr>
                </w:tbl>
                <w:p w:rsidR="00947BC8" w:rsidRPr="00F62974" w:rsidRDefault="00947BC8" w:rsidP="00947BC8">
                  <w:pPr>
                    <w:rPr>
                      <w:rFonts w:asciiTheme="majorHAnsi" w:eastAsia="Times New Roman" w:hAnsiTheme="majorHAnsi" w:cs="Arial"/>
                    </w:rPr>
                  </w:pPr>
                </w:p>
              </w:tc>
            </w:tr>
          </w:tbl>
          <w:p w:rsidR="00947BC8" w:rsidRPr="00F62974" w:rsidRDefault="00947BC8" w:rsidP="00947BC8">
            <w:pPr>
              <w:rPr>
                <w:rFonts w:asciiTheme="majorHAnsi" w:eastAsia="Times New Roman" w:hAnsiTheme="majorHAnsi" w:cs="Times New Roman"/>
              </w:rPr>
            </w:pPr>
          </w:p>
        </w:tc>
      </w:tr>
    </w:tbl>
    <w:p w:rsidR="004B2534" w:rsidRPr="00F62974" w:rsidRDefault="004B2534" w:rsidP="00580ECA">
      <w:pPr>
        <w:spacing w:before="100" w:beforeAutospacing="1" w:after="100" w:afterAutospacing="1"/>
        <w:jc w:val="both"/>
        <w:rPr>
          <w:rFonts w:asciiTheme="majorHAnsi" w:eastAsia="Times New Roman" w:hAnsiTheme="majorHAnsi" w:cs="Arial"/>
          <w:color w:val="000000"/>
        </w:rPr>
      </w:pPr>
    </w:p>
    <w:tbl>
      <w:tblPr>
        <w:tblW w:w="0" w:type="auto"/>
        <w:tblCellSpacing w:w="15" w:type="dxa"/>
        <w:tblCellMar>
          <w:top w:w="15" w:type="dxa"/>
          <w:left w:w="15" w:type="dxa"/>
          <w:bottom w:w="15" w:type="dxa"/>
          <w:right w:w="15" w:type="dxa"/>
        </w:tblCellMar>
        <w:tblLook w:val="04A0"/>
      </w:tblPr>
      <w:tblGrid>
        <w:gridCol w:w="9722"/>
      </w:tblGrid>
      <w:tr w:rsidR="00963388" w:rsidRPr="00F62974" w:rsidTr="00D83C8D">
        <w:trPr>
          <w:tblCellSpacing w:w="15" w:type="dxa"/>
        </w:trPr>
        <w:tc>
          <w:tcPr>
            <w:tcW w:w="0" w:type="auto"/>
            <w:hideMark/>
          </w:tcPr>
          <w:p w:rsidR="00963388" w:rsidRPr="00F62974" w:rsidRDefault="00963388" w:rsidP="00D83C8D">
            <w:pPr>
              <w:rPr>
                <w:rFonts w:asciiTheme="majorHAnsi" w:eastAsia="Times New Roman" w:hAnsiTheme="majorHAnsi" w:cs="Arial"/>
              </w:rPr>
            </w:pPr>
            <w:r w:rsidRPr="00F62974">
              <w:rPr>
                <w:rFonts w:asciiTheme="majorHAnsi" w:eastAsia="Times New Roman" w:hAnsiTheme="majorHAnsi" w:cs="Arial"/>
                <w:b/>
                <w:bCs/>
              </w:rPr>
              <w:t>Distribuzione di frequenza:</w:t>
            </w:r>
            <w:r w:rsidRPr="00F62974">
              <w:rPr>
                <w:rFonts w:asciiTheme="majorHAnsi" w:eastAsia="Times New Roman" w:hAnsiTheme="majorHAnsi" w:cs="Arial"/>
              </w:rPr>
              <w:br/>
            </w:r>
            <w:r w:rsidRPr="00F62974">
              <w:rPr>
                <w:rFonts w:asciiTheme="majorHAnsi" w:eastAsia="Times New Roman" w:hAnsiTheme="majorHAnsi" w:cs="Arial"/>
                <w:b/>
                <w:bCs/>
              </w:rPr>
              <w:t>V9_1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84"/>
              <w:gridCol w:w="1111"/>
              <w:gridCol w:w="953"/>
              <w:gridCol w:w="1111"/>
              <w:gridCol w:w="1001"/>
              <w:gridCol w:w="1308"/>
            </w:tblGrid>
            <w:tr w:rsidR="00963388" w:rsidRPr="00F629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D83C8D">
                  <w:pPr>
                    <w:rPr>
                      <w:rFonts w:asciiTheme="majorHAnsi" w:eastAsia="Times New Roman" w:hAnsiTheme="majorHAnsi" w:cs="Arial"/>
                    </w:rPr>
                  </w:pPr>
                  <w:r w:rsidRPr="00F62974">
                    <w:rPr>
                      <w:rFonts w:asciiTheme="majorHAnsi" w:eastAsia="Times New Roman" w:hAnsiTheme="majorHAnsi" w:cs="Arial"/>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D83C8D">
                  <w:pPr>
                    <w:rPr>
                      <w:rFonts w:asciiTheme="majorHAnsi" w:eastAsia="Times New Roman" w:hAnsiTheme="majorHAnsi" w:cs="Arial"/>
                    </w:rPr>
                  </w:pPr>
                  <w:r w:rsidRPr="00F62974">
                    <w:rPr>
                      <w:rFonts w:asciiTheme="majorHAnsi" w:eastAsia="Times New Roman" w:hAnsiTheme="majorHAnsi" w:cs="Arial"/>
                    </w:rPr>
                    <w:t>Frequenza</w:t>
                  </w:r>
                  <w:r w:rsidRPr="00F62974">
                    <w:rPr>
                      <w:rFonts w:asciiTheme="majorHAnsi" w:eastAsia="Times New Roman" w:hAnsiTheme="majorHAnsi"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D83C8D">
                  <w:pPr>
                    <w:rPr>
                      <w:rFonts w:asciiTheme="majorHAnsi" w:eastAsia="Times New Roman" w:hAnsiTheme="majorHAnsi" w:cs="Arial"/>
                    </w:rPr>
                  </w:pPr>
                  <w:r w:rsidRPr="00F62974">
                    <w:rPr>
                      <w:rFonts w:asciiTheme="majorHAnsi" w:eastAsia="Times New Roman" w:hAnsiTheme="majorHAnsi" w:cs="Arial"/>
                    </w:rPr>
                    <w:t>Percent.</w:t>
                  </w:r>
                  <w:r w:rsidRPr="00F62974">
                    <w:rPr>
                      <w:rFonts w:asciiTheme="majorHAnsi" w:eastAsia="Times New Roman" w:hAnsiTheme="majorHAnsi"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D83C8D">
                  <w:pPr>
                    <w:rPr>
                      <w:rFonts w:asciiTheme="majorHAnsi" w:eastAsia="Times New Roman" w:hAnsiTheme="majorHAnsi" w:cs="Arial"/>
                    </w:rPr>
                  </w:pPr>
                  <w:r w:rsidRPr="00F62974">
                    <w:rPr>
                      <w:rFonts w:asciiTheme="majorHAnsi" w:eastAsia="Times New Roman" w:hAnsiTheme="majorHAnsi" w:cs="Arial"/>
                    </w:rPr>
                    <w:t>Frequenza</w:t>
                  </w:r>
                  <w:r w:rsidRPr="00F62974">
                    <w:rPr>
                      <w:rFonts w:asciiTheme="majorHAnsi" w:eastAsia="Times New Roman" w:hAnsiTheme="majorHAnsi"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D83C8D">
                  <w:pPr>
                    <w:rPr>
                      <w:rFonts w:asciiTheme="majorHAnsi" w:eastAsia="Times New Roman" w:hAnsiTheme="majorHAnsi" w:cs="Arial"/>
                    </w:rPr>
                  </w:pPr>
                  <w:r w:rsidRPr="00F62974">
                    <w:rPr>
                      <w:rFonts w:asciiTheme="majorHAnsi" w:eastAsia="Times New Roman" w:hAnsiTheme="majorHAnsi" w:cs="Arial"/>
                    </w:rPr>
                    <w:t>Percent.</w:t>
                  </w:r>
                  <w:r w:rsidRPr="00F62974">
                    <w:rPr>
                      <w:rFonts w:asciiTheme="majorHAnsi" w:eastAsia="Times New Roman" w:hAnsiTheme="majorHAnsi"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D83C8D">
                  <w:pPr>
                    <w:rPr>
                      <w:rFonts w:asciiTheme="majorHAnsi" w:eastAsia="Times New Roman" w:hAnsiTheme="majorHAnsi" w:cs="Arial"/>
                    </w:rPr>
                  </w:pPr>
                  <w:r w:rsidRPr="00F62974">
                    <w:rPr>
                      <w:rFonts w:asciiTheme="majorHAnsi" w:eastAsia="Times New Roman" w:hAnsiTheme="majorHAnsi" w:cs="Arial"/>
                    </w:rPr>
                    <w:t>Int. Fid. 95%</w:t>
                  </w:r>
                </w:p>
              </w:tc>
            </w:tr>
            <w:tr w:rsidR="00963388" w:rsidRPr="00F629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D83C8D">
                  <w:pPr>
                    <w:rPr>
                      <w:rFonts w:asciiTheme="majorHAnsi" w:eastAsia="Times New Roman" w:hAnsiTheme="majorHAnsi" w:cs="Arial"/>
                    </w:rPr>
                  </w:pPr>
                  <w:r w:rsidRPr="00F62974">
                    <w:rPr>
                      <w:rFonts w:asciiTheme="majorHAnsi" w:eastAsia="Times New Roman" w:hAnsiTheme="majorHAnsi" w:cs="Arial"/>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D83C8D">
                  <w:pPr>
                    <w:rPr>
                      <w:rFonts w:asciiTheme="majorHAnsi" w:eastAsia="Times New Roman" w:hAnsiTheme="majorHAnsi" w:cs="Arial"/>
                    </w:rPr>
                  </w:pPr>
                  <w:r w:rsidRPr="00F62974">
                    <w:rPr>
                      <w:rFonts w:asciiTheme="majorHAnsi" w:eastAsia="Times New Roman" w:hAnsiTheme="majorHAnsi" w:cs="Arial"/>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D83C8D">
                  <w:pPr>
                    <w:rPr>
                      <w:rFonts w:asciiTheme="majorHAnsi" w:eastAsia="Times New Roman" w:hAnsiTheme="majorHAnsi" w:cs="Arial"/>
                    </w:rPr>
                  </w:pPr>
                  <w:r w:rsidRPr="00F62974">
                    <w:rPr>
                      <w:rFonts w:asciiTheme="majorHAnsi" w:eastAsia="Times New Roman" w:hAnsiTheme="majorHAnsi" w:cs="Arial"/>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D83C8D">
                  <w:pPr>
                    <w:rPr>
                      <w:rFonts w:asciiTheme="majorHAnsi" w:eastAsia="Times New Roman" w:hAnsiTheme="majorHAnsi" w:cs="Arial"/>
                    </w:rPr>
                  </w:pPr>
                  <w:r w:rsidRPr="00F62974">
                    <w:rPr>
                      <w:rFonts w:asciiTheme="majorHAnsi" w:eastAsia="Times New Roman" w:hAnsiTheme="majorHAnsi" w:cs="Arial"/>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D83C8D">
                  <w:pPr>
                    <w:rPr>
                      <w:rFonts w:asciiTheme="majorHAnsi" w:eastAsia="Times New Roman" w:hAnsiTheme="majorHAnsi" w:cs="Arial"/>
                    </w:rPr>
                  </w:pPr>
                  <w:r w:rsidRPr="00F62974">
                    <w:rPr>
                      <w:rFonts w:asciiTheme="majorHAnsi" w:eastAsia="Times New Roman" w:hAnsiTheme="majorHAnsi" w:cs="Arial"/>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D83C8D">
                  <w:pPr>
                    <w:rPr>
                      <w:rFonts w:asciiTheme="majorHAnsi" w:eastAsia="Times New Roman" w:hAnsiTheme="majorHAnsi" w:cs="Arial"/>
                    </w:rPr>
                  </w:pPr>
                  <w:r w:rsidRPr="00F62974">
                    <w:rPr>
                      <w:rFonts w:asciiTheme="majorHAnsi" w:eastAsia="Times New Roman" w:hAnsiTheme="majorHAnsi" w:cs="Arial"/>
                    </w:rPr>
                    <w:t>68%:89%</w:t>
                  </w:r>
                </w:p>
              </w:tc>
            </w:tr>
            <w:tr w:rsidR="00963388" w:rsidRPr="00F629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D83C8D">
                  <w:pPr>
                    <w:rPr>
                      <w:rFonts w:asciiTheme="majorHAnsi" w:eastAsia="Times New Roman" w:hAnsiTheme="majorHAnsi" w:cs="Arial"/>
                    </w:rPr>
                  </w:pPr>
                  <w:r w:rsidRPr="00F62974">
                    <w:rPr>
                      <w:rFonts w:asciiTheme="majorHAnsi" w:eastAsia="Times New Roman" w:hAnsiTheme="majorHAnsi"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D83C8D">
                  <w:pPr>
                    <w:rPr>
                      <w:rFonts w:asciiTheme="majorHAnsi" w:eastAsia="Times New Roman" w:hAnsiTheme="majorHAnsi" w:cs="Arial"/>
                    </w:rPr>
                  </w:pPr>
                  <w:r w:rsidRPr="00F62974">
                    <w:rPr>
                      <w:rFonts w:asciiTheme="majorHAnsi" w:eastAsia="Times New Roman" w:hAnsiTheme="majorHAnsi" w:cs="Arial"/>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D83C8D">
                  <w:pPr>
                    <w:rPr>
                      <w:rFonts w:asciiTheme="majorHAnsi" w:eastAsia="Times New Roman" w:hAnsiTheme="majorHAnsi" w:cs="Arial"/>
                    </w:rPr>
                  </w:pPr>
                  <w:r w:rsidRPr="00F62974">
                    <w:rPr>
                      <w:rFonts w:asciiTheme="majorHAnsi" w:eastAsia="Times New Roman" w:hAnsiTheme="majorHAnsi" w:cs="Arial"/>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D83C8D">
                  <w:pPr>
                    <w:rPr>
                      <w:rFonts w:asciiTheme="majorHAnsi" w:eastAsia="Times New Roman" w:hAnsiTheme="majorHAnsi" w:cs="Arial"/>
                    </w:rPr>
                  </w:pPr>
                  <w:r w:rsidRPr="00F62974">
                    <w:rPr>
                      <w:rFonts w:asciiTheme="majorHAnsi" w:eastAsia="Times New Roman" w:hAnsiTheme="majorHAnsi" w:cs="Arial"/>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D83C8D">
                  <w:pPr>
                    <w:rPr>
                      <w:rFonts w:asciiTheme="majorHAnsi" w:eastAsia="Times New Roman" w:hAnsiTheme="majorHAnsi" w:cs="Arial"/>
                    </w:rPr>
                  </w:pPr>
                  <w:r w:rsidRPr="00F62974">
                    <w:rPr>
                      <w:rFonts w:asciiTheme="majorHAnsi" w:eastAsia="Times New Roman" w:hAnsiTheme="majorHAnsi" w:cs="Arial"/>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D83C8D">
                  <w:pPr>
                    <w:rPr>
                      <w:rFonts w:asciiTheme="majorHAnsi" w:eastAsia="Times New Roman" w:hAnsiTheme="majorHAnsi" w:cs="Arial"/>
                    </w:rPr>
                  </w:pPr>
                  <w:r w:rsidRPr="00F62974">
                    <w:rPr>
                      <w:rFonts w:asciiTheme="majorHAnsi" w:eastAsia="Times New Roman" w:hAnsiTheme="majorHAnsi" w:cs="Arial"/>
                    </w:rPr>
                    <w:t>11%:32%</w:t>
                  </w:r>
                </w:p>
              </w:tc>
            </w:tr>
          </w:tbl>
          <w:p w:rsidR="00963388" w:rsidRPr="00F62974" w:rsidRDefault="00963388" w:rsidP="00D83C8D">
            <w:pPr>
              <w:rPr>
                <w:rFonts w:asciiTheme="majorHAnsi" w:eastAsia="Times New Roman" w:hAnsiTheme="majorHAnsi" w:cs="Arial"/>
              </w:rPr>
            </w:pPr>
            <w:r w:rsidRPr="00F62974">
              <w:rPr>
                <w:rFonts w:asciiTheme="majorHAnsi" w:eastAsia="Times New Roman" w:hAnsiTheme="majorHAnsi" w:cs="Arial"/>
              </w:rPr>
              <w:br/>
            </w:r>
            <w:r w:rsidRPr="00F62974">
              <w:rPr>
                <w:rFonts w:asciiTheme="majorHAnsi" w:eastAsia="Times New Roman" w:hAnsiTheme="majorHAnsi" w:cs="Arial"/>
                <w:b/>
                <w:bCs/>
              </w:rPr>
              <w:t>Campione</w:t>
            </w:r>
            <w:r w:rsidRPr="00F62974">
              <w:rPr>
                <w:rFonts w:asciiTheme="majorHAnsi" w:eastAsia="Times New Roman" w:hAnsiTheme="majorHAnsi" w:cs="Arial"/>
              </w:rPr>
              <w:t>:</w:t>
            </w:r>
            <w:r w:rsidRPr="00F62974">
              <w:rPr>
                <w:rFonts w:asciiTheme="majorHAnsi" w:eastAsia="Times New Roman" w:hAnsiTheme="majorHAnsi" w:cs="Arial"/>
              </w:rPr>
              <w:br/>
              <w:t>Numero di casi= 60</w:t>
            </w:r>
            <w:r w:rsidRPr="00F62974">
              <w:rPr>
                <w:rFonts w:asciiTheme="majorHAnsi" w:eastAsia="Times New Roman" w:hAnsiTheme="majorHAnsi" w:cs="Arial"/>
              </w:rPr>
              <w:br/>
              <w:t>Indici di tendenza centrale:</w:t>
            </w:r>
            <w:r w:rsidRPr="00F62974">
              <w:rPr>
                <w:rFonts w:asciiTheme="majorHAnsi" w:eastAsia="Times New Roman" w:hAnsiTheme="majorHAnsi" w:cs="Arial"/>
              </w:rPr>
              <w:br/>
              <w:t>  Moda = 0</w:t>
            </w:r>
            <w:r w:rsidRPr="00F62974">
              <w:rPr>
                <w:rFonts w:asciiTheme="majorHAnsi" w:eastAsia="Times New Roman" w:hAnsiTheme="majorHAnsi" w:cs="Arial"/>
              </w:rPr>
              <w:br/>
              <w:t>  Mediana = V9_1</w:t>
            </w:r>
            <w:r w:rsidRPr="00F62974">
              <w:rPr>
                <w:rFonts w:asciiTheme="majorHAnsi" w:eastAsia="Times New Roman" w:hAnsiTheme="majorHAnsi" w:cs="Arial"/>
              </w:rPr>
              <w:br/>
              <w:t>  Media = 0.22</w:t>
            </w:r>
            <w:r w:rsidRPr="00F62974">
              <w:rPr>
                <w:rFonts w:asciiTheme="majorHAnsi" w:eastAsia="Times New Roman" w:hAnsiTheme="majorHAnsi" w:cs="Arial"/>
              </w:rPr>
              <w:br/>
              <w:t>Indici di dispersione:</w:t>
            </w:r>
            <w:r w:rsidRPr="00F62974">
              <w:rPr>
                <w:rFonts w:asciiTheme="majorHAnsi" w:eastAsia="Times New Roman" w:hAnsiTheme="majorHAnsi" w:cs="Arial"/>
              </w:rPr>
              <w:br/>
              <w:t>  Squilibrio = 0.66</w:t>
            </w:r>
            <w:r w:rsidRPr="00F62974">
              <w:rPr>
                <w:rFonts w:asciiTheme="majorHAnsi" w:eastAsia="Times New Roman" w:hAnsiTheme="majorHAnsi" w:cs="Arial"/>
              </w:rPr>
              <w:br/>
              <w:t>  Campo di variazione = 1</w:t>
            </w:r>
            <w:r w:rsidRPr="00F62974">
              <w:rPr>
                <w:rFonts w:asciiTheme="majorHAnsi" w:eastAsia="Times New Roman" w:hAnsiTheme="majorHAnsi" w:cs="Arial"/>
              </w:rPr>
              <w:br/>
              <w:t>  Differenza interquartilica = 0</w:t>
            </w:r>
            <w:r w:rsidRPr="00F62974">
              <w:rPr>
                <w:rFonts w:asciiTheme="majorHAnsi" w:eastAsia="Times New Roman" w:hAnsiTheme="majorHAnsi" w:cs="Arial"/>
              </w:rPr>
              <w:br/>
              <w:t>  Scarto tipo = 0.41</w:t>
            </w:r>
            <w:r w:rsidRPr="00F62974">
              <w:rPr>
                <w:rFonts w:asciiTheme="majorHAnsi" w:eastAsia="Times New Roman" w:hAnsiTheme="majorHAnsi" w:cs="Arial"/>
              </w:rPr>
              <w:br/>
              <w:t>Indici di forma:</w:t>
            </w:r>
            <w:r w:rsidRPr="00F62974">
              <w:rPr>
                <w:rFonts w:asciiTheme="majorHAnsi" w:eastAsia="Times New Roman" w:hAnsiTheme="majorHAnsi" w:cs="Arial"/>
              </w:rPr>
              <w:br/>
              <w:t>  Asimmetria = 1.38</w:t>
            </w:r>
            <w:r w:rsidRPr="00F62974">
              <w:rPr>
                <w:rFonts w:asciiTheme="majorHAnsi" w:eastAsia="Times New Roman" w:hAnsiTheme="majorHAnsi" w:cs="Arial"/>
              </w:rPr>
              <w:br/>
              <w:t xml:space="preserve">  Curtosi = -0.11 </w:t>
            </w:r>
          </w:p>
          <w:p w:rsidR="00963388" w:rsidRPr="00F62974" w:rsidRDefault="00963388" w:rsidP="00D83C8D">
            <w:pPr>
              <w:spacing w:before="100" w:beforeAutospacing="1" w:after="100" w:afterAutospacing="1"/>
              <w:rPr>
                <w:rFonts w:asciiTheme="majorHAnsi" w:eastAsia="Times New Roman" w:hAnsiTheme="majorHAnsi" w:cs="Arial"/>
              </w:rPr>
            </w:pPr>
            <w:r w:rsidRPr="00F62974">
              <w:rPr>
                <w:rFonts w:asciiTheme="majorHAnsi" w:eastAsia="Times New Roman" w:hAnsiTheme="majorHAnsi" w:cs="Arial"/>
                <w:b/>
                <w:bCs/>
              </w:rPr>
              <w:t>Popolazione</w:t>
            </w:r>
            <w:r w:rsidRPr="00F62974">
              <w:rPr>
                <w:rFonts w:asciiTheme="majorHAnsi" w:eastAsia="Times New Roman" w:hAnsiTheme="majorHAnsi" w:cs="Arial"/>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65"/>
              <w:gridCol w:w="1475"/>
            </w:tblGrid>
            <w:tr w:rsidR="00963388" w:rsidRPr="00F629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D83C8D">
                  <w:pPr>
                    <w:rPr>
                      <w:rFonts w:asciiTheme="majorHAnsi" w:eastAsia="Times New Roman" w:hAnsiTheme="majorHAnsi" w:cs="Arial"/>
                    </w:rPr>
                  </w:pPr>
                  <w:r w:rsidRPr="00F62974">
                    <w:rPr>
                      <w:rFonts w:asciiTheme="majorHAnsi" w:eastAsia="Times New Roman" w:hAnsiTheme="majorHAnsi" w:cs="Arial"/>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D83C8D">
                  <w:pPr>
                    <w:rPr>
                      <w:rFonts w:asciiTheme="majorHAnsi" w:eastAsia="Times New Roman" w:hAnsiTheme="majorHAnsi" w:cs="Arial"/>
                    </w:rPr>
                  </w:pPr>
                  <w:r w:rsidRPr="00F62974">
                    <w:rPr>
                      <w:rFonts w:asciiTheme="majorHAnsi" w:eastAsia="Times New Roman" w:hAnsiTheme="majorHAnsi" w:cs="Arial"/>
                    </w:rPr>
                    <w:t>Int. Fid. 95%</w:t>
                  </w:r>
                </w:p>
              </w:tc>
            </w:tr>
            <w:tr w:rsidR="00963388" w:rsidRPr="00F629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D83C8D">
                  <w:pPr>
                    <w:rPr>
                      <w:rFonts w:asciiTheme="majorHAnsi" w:eastAsia="Times New Roman" w:hAnsiTheme="majorHAnsi" w:cs="Arial"/>
                    </w:rPr>
                  </w:pPr>
                  <w:r w:rsidRPr="00F62974">
                    <w:rPr>
                      <w:rFonts w:asciiTheme="majorHAnsi" w:eastAsia="Times New Roman" w:hAnsiTheme="majorHAnsi" w:cs="Arial"/>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D83C8D">
                  <w:pPr>
                    <w:rPr>
                      <w:rFonts w:asciiTheme="majorHAnsi" w:eastAsia="Times New Roman" w:hAnsiTheme="majorHAnsi" w:cs="Arial"/>
                    </w:rPr>
                  </w:pPr>
                  <w:r w:rsidRPr="00F62974">
                    <w:rPr>
                      <w:rFonts w:asciiTheme="majorHAnsi" w:eastAsia="Times New Roman" w:hAnsiTheme="majorHAnsi" w:cs="Arial"/>
                    </w:rPr>
                    <w:t>da 0.11 a 0.32</w:t>
                  </w:r>
                </w:p>
              </w:tc>
            </w:tr>
            <w:tr w:rsidR="00963388" w:rsidRPr="00F629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D83C8D">
                  <w:pPr>
                    <w:rPr>
                      <w:rFonts w:asciiTheme="majorHAnsi" w:eastAsia="Times New Roman" w:hAnsiTheme="majorHAnsi" w:cs="Arial"/>
                    </w:rPr>
                  </w:pPr>
                  <w:r w:rsidRPr="00F62974">
                    <w:rPr>
                      <w:rFonts w:asciiTheme="majorHAnsi" w:eastAsia="Times New Roman" w:hAnsiTheme="majorHAnsi" w:cs="Arial"/>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D83C8D">
                  <w:pPr>
                    <w:rPr>
                      <w:rFonts w:asciiTheme="majorHAnsi" w:eastAsia="Times New Roman" w:hAnsiTheme="majorHAnsi" w:cs="Arial"/>
                    </w:rPr>
                  </w:pPr>
                  <w:r w:rsidRPr="00F62974">
                    <w:rPr>
                      <w:rFonts w:asciiTheme="majorHAnsi" w:eastAsia="Times New Roman" w:hAnsiTheme="majorHAnsi" w:cs="Arial"/>
                    </w:rPr>
                    <w:t>da 0.35 a 0.52</w:t>
                  </w:r>
                </w:p>
              </w:tc>
            </w:tr>
          </w:tbl>
          <w:p w:rsidR="00963388" w:rsidRDefault="00963388" w:rsidP="00D83C8D">
            <w:pPr>
              <w:spacing w:before="100" w:beforeAutospacing="1" w:after="100" w:afterAutospacing="1"/>
              <w:rPr>
                <w:rFonts w:asciiTheme="majorHAnsi" w:eastAsia="Times New Roman" w:hAnsiTheme="majorHAnsi" w:cs="Arial"/>
              </w:rPr>
            </w:pPr>
            <w:r w:rsidRPr="00F62974">
              <w:rPr>
                <w:rFonts w:asciiTheme="majorHAnsi" w:eastAsia="Times New Roman" w:hAnsiTheme="majorHAnsi" w:cs="Arial"/>
              </w:rPr>
              <w:t xml:space="preserve">Probabilità di normalità della distribuzione (test di Jarque-Bera): 0 </w:t>
            </w:r>
          </w:p>
          <w:p w:rsidR="005E1F34" w:rsidRDefault="005E1F34" w:rsidP="00D83C8D">
            <w:pPr>
              <w:spacing w:before="100" w:beforeAutospacing="1" w:after="100" w:afterAutospacing="1"/>
              <w:rPr>
                <w:rFonts w:asciiTheme="majorHAnsi" w:eastAsia="Times New Roman" w:hAnsiTheme="majorHAnsi" w:cs="Arial"/>
              </w:rPr>
            </w:pPr>
          </w:p>
          <w:p w:rsidR="005E1F34" w:rsidRPr="00F62974" w:rsidRDefault="005E1F34" w:rsidP="00D83C8D">
            <w:pPr>
              <w:spacing w:before="100" w:beforeAutospacing="1" w:after="100" w:afterAutospacing="1"/>
              <w:rPr>
                <w:rFonts w:asciiTheme="majorHAnsi" w:eastAsia="Times New Roman" w:hAnsiTheme="majorHAnsi" w:cs="Arial"/>
              </w:rPr>
            </w:pPr>
          </w:p>
          <w:tbl>
            <w:tblPr>
              <w:tblW w:w="0" w:type="auto"/>
              <w:tblCellSpacing w:w="15" w:type="dxa"/>
              <w:tblCellMar>
                <w:top w:w="15" w:type="dxa"/>
                <w:left w:w="15" w:type="dxa"/>
                <w:bottom w:w="15" w:type="dxa"/>
                <w:right w:w="15" w:type="dxa"/>
              </w:tblCellMar>
              <w:tblLook w:val="04A0"/>
            </w:tblPr>
            <w:tblGrid>
              <w:gridCol w:w="4545"/>
              <w:gridCol w:w="180"/>
              <w:gridCol w:w="947"/>
            </w:tblGrid>
            <w:tr w:rsidR="00963388" w:rsidRPr="00F62974" w:rsidTr="00963388">
              <w:trPr>
                <w:tblCellSpacing w:w="15" w:type="dxa"/>
              </w:trPr>
              <w:tc>
                <w:tcPr>
                  <w:tcW w:w="4500" w:type="dxa"/>
                  <w:hideMark/>
                </w:tcPr>
                <w:tbl>
                  <w:tblPr>
                    <w:tblW w:w="0" w:type="auto"/>
                    <w:jc w:val="right"/>
                    <w:tblCellSpacing w:w="15" w:type="dxa"/>
                    <w:tblCellMar>
                      <w:left w:w="0" w:type="dxa"/>
                      <w:right w:w="0" w:type="dxa"/>
                    </w:tblCellMar>
                    <w:tblLook w:val="04A0"/>
                  </w:tblPr>
                  <w:tblGrid>
                    <w:gridCol w:w="460"/>
                    <w:gridCol w:w="460"/>
                  </w:tblGrid>
                  <w:tr w:rsidR="00963388" w:rsidRPr="00F6297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15"/>
                        </w:tblGrid>
                        <w:tr w:rsidR="00963388" w:rsidRPr="00F62974">
                          <w:trPr>
                            <w:tblCellSpacing w:w="0" w:type="dxa"/>
                            <w:jc w:val="center"/>
                          </w:trPr>
                          <w:tc>
                            <w:tcPr>
                              <w:tcW w:w="0" w:type="auto"/>
                              <w:vAlign w:val="bottom"/>
                              <w:hideMark/>
                            </w:tcPr>
                            <w:p w:rsidR="00963388" w:rsidRPr="00F62974" w:rsidRDefault="00963388" w:rsidP="00963388">
                              <w:pPr>
                                <w:jc w:val="center"/>
                                <w:rPr>
                                  <w:rFonts w:asciiTheme="majorHAnsi" w:eastAsia="Times New Roman" w:hAnsiTheme="majorHAnsi" w:cs="Arial"/>
                                </w:rPr>
                              </w:pPr>
                              <w:r w:rsidRPr="00F62974">
                                <w:rPr>
                                  <w:rFonts w:asciiTheme="majorHAnsi" w:eastAsia="Times New Roman" w:hAnsiTheme="majorHAnsi" w:cs="Arial"/>
                                </w:rPr>
                                <w:t>78%</w:t>
                              </w:r>
                            </w:p>
                          </w:tc>
                        </w:tr>
                        <w:tr w:rsidR="00963388" w:rsidRPr="00F62974">
                          <w:trPr>
                            <w:trHeight w:val="1170"/>
                            <w:tblCellSpacing w:w="0" w:type="dxa"/>
                            <w:jc w:val="center"/>
                          </w:trPr>
                          <w:tc>
                            <w:tcPr>
                              <w:tcW w:w="0" w:type="auto"/>
                              <w:shd w:val="clear" w:color="auto" w:fill="C0D0C0"/>
                              <w:vAlign w:val="bottom"/>
                              <w:hideMark/>
                            </w:tcPr>
                            <w:p w:rsidR="00963388" w:rsidRPr="00F62974" w:rsidRDefault="00963388" w:rsidP="00963388">
                              <w:pPr>
                                <w:jc w:val="center"/>
                                <w:rPr>
                                  <w:rFonts w:asciiTheme="majorHAnsi" w:eastAsia="Times New Roman" w:hAnsiTheme="majorHAnsi" w:cs="Arial"/>
                                </w:rPr>
                              </w:pPr>
                            </w:p>
                          </w:tc>
                        </w:tr>
                      </w:tbl>
                      <w:p w:rsidR="00963388" w:rsidRPr="00F62974" w:rsidRDefault="00963388" w:rsidP="00963388">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963388" w:rsidRPr="00F62974">
                          <w:trPr>
                            <w:tblCellSpacing w:w="0" w:type="dxa"/>
                            <w:jc w:val="center"/>
                          </w:trPr>
                          <w:tc>
                            <w:tcPr>
                              <w:tcW w:w="0" w:type="auto"/>
                              <w:vAlign w:val="bottom"/>
                              <w:hideMark/>
                            </w:tcPr>
                            <w:p w:rsidR="00963388" w:rsidRPr="00F62974" w:rsidRDefault="00963388" w:rsidP="00963388">
                              <w:pPr>
                                <w:jc w:val="center"/>
                                <w:rPr>
                                  <w:rFonts w:asciiTheme="majorHAnsi" w:eastAsia="Times New Roman" w:hAnsiTheme="majorHAnsi" w:cs="Arial"/>
                                </w:rPr>
                              </w:pPr>
                              <w:r w:rsidRPr="00F62974">
                                <w:rPr>
                                  <w:rFonts w:asciiTheme="majorHAnsi" w:eastAsia="Times New Roman" w:hAnsiTheme="majorHAnsi" w:cs="Arial"/>
                                </w:rPr>
                                <w:lastRenderedPageBreak/>
                                <w:t>22%</w:t>
                              </w:r>
                            </w:p>
                          </w:tc>
                        </w:tr>
                        <w:tr w:rsidR="00963388" w:rsidRPr="00F62974">
                          <w:trPr>
                            <w:trHeight w:val="330"/>
                            <w:tblCellSpacing w:w="0" w:type="dxa"/>
                            <w:jc w:val="center"/>
                          </w:trPr>
                          <w:tc>
                            <w:tcPr>
                              <w:tcW w:w="0" w:type="auto"/>
                              <w:shd w:val="clear" w:color="auto" w:fill="C0D0C0"/>
                              <w:vAlign w:val="bottom"/>
                              <w:hideMark/>
                            </w:tcPr>
                            <w:p w:rsidR="00963388" w:rsidRPr="00F62974" w:rsidRDefault="00963388" w:rsidP="00963388">
                              <w:pPr>
                                <w:jc w:val="center"/>
                                <w:rPr>
                                  <w:rFonts w:asciiTheme="majorHAnsi" w:eastAsia="Times New Roman" w:hAnsiTheme="majorHAnsi" w:cs="Arial"/>
                                </w:rPr>
                              </w:pPr>
                            </w:p>
                          </w:tc>
                        </w:tr>
                      </w:tbl>
                      <w:p w:rsidR="00963388" w:rsidRPr="00F62974" w:rsidRDefault="00963388" w:rsidP="00963388">
                        <w:pPr>
                          <w:jc w:val="center"/>
                          <w:rPr>
                            <w:rFonts w:asciiTheme="majorHAnsi" w:eastAsia="Times New Roman" w:hAnsiTheme="majorHAnsi" w:cs="Arial"/>
                          </w:rPr>
                        </w:pPr>
                      </w:p>
                    </w:tc>
                  </w:tr>
                  <w:tr w:rsidR="00963388" w:rsidRPr="00F62974">
                    <w:trPr>
                      <w:tblCellSpacing w:w="15" w:type="dxa"/>
                      <w:jc w:val="right"/>
                    </w:trPr>
                    <w:tc>
                      <w:tcPr>
                        <w:tcW w:w="0" w:type="auto"/>
                        <w:shd w:val="clear" w:color="auto" w:fill="E0E0E0"/>
                        <w:vAlign w:val="center"/>
                        <w:hideMark/>
                      </w:tcPr>
                      <w:p w:rsidR="00963388" w:rsidRPr="00F62974" w:rsidRDefault="00963388" w:rsidP="00963388">
                        <w:pPr>
                          <w:jc w:val="center"/>
                          <w:rPr>
                            <w:rFonts w:asciiTheme="majorHAnsi" w:eastAsia="Times New Roman" w:hAnsiTheme="majorHAnsi" w:cs="Arial"/>
                          </w:rPr>
                        </w:pPr>
                        <w:r w:rsidRPr="00F62974">
                          <w:rPr>
                            <w:rFonts w:asciiTheme="majorHAnsi" w:eastAsia="Times New Roman" w:hAnsiTheme="majorHAnsi" w:cs="Arial"/>
                          </w:rPr>
                          <w:lastRenderedPageBreak/>
                          <w:t>47</w:t>
                        </w:r>
                      </w:p>
                    </w:tc>
                    <w:tc>
                      <w:tcPr>
                        <w:tcW w:w="0" w:type="auto"/>
                        <w:shd w:val="clear" w:color="auto" w:fill="E0E0E0"/>
                        <w:vAlign w:val="center"/>
                        <w:hideMark/>
                      </w:tcPr>
                      <w:p w:rsidR="00963388" w:rsidRPr="00F62974" w:rsidRDefault="00963388" w:rsidP="00963388">
                        <w:pPr>
                          <w:jc w:val="center"/>
                          <w:rPr>
                            <w:rFonts w:asciiTheme="majorHAnsi" w:eastAsia="Times New Roman" w:hAnsiTheme="majorHAnsi" w:cs="Arial"/>
                          </w:rPr>
                        </w:pPr>
                        <w:r w:rsidRPr="00F62974">
                          <w:rPr>
                            <w:rFonts w:asciiTheme="majorHAnsi" w:eastAsia="Times New Roman" w:hAnsiTheme="majorHAnsi" w:cs="Arial"/>
                          </w:rPr>
                          <w:t>13</w:t>
                        </w:r>
                      </w:p>
                    </w:tc>
                  </w:tr>
                  <w:tr w:rsidR="00963388" w:rsidRPr="00F62974">
                    <w:trPr>
                      <w:tblCellSpacing w:w="15" w:type="dxa"/>
                      <w:jc w:val="right"/>
                    </w:trPr>
                    <w:tc>
                      <w:tcPr>
                        <w:tcW w:w="0" w:type="auto"/>
                        <w:shd w:val="clear" w:color="auto" w:fill="E0E0E0"/>
                        <w:vAlign w:val="center"/>
                        <w:hideMark/>
                      </w:tcPr>
                      <w:p w:rsidR="00963388" w:rsidRPr="00F62974" w:rsidRDefault="00963388" w:rsidP="00963388">
                        <w:pPr>
                          <w:jc w:val="center"/>
                          <w:rPr>
                            <w:rFonts w:asciiTheme="majorHAnsi" w:eastAsia="Times New Roman" w:hAnsiTheme="majorHAnsi" w:cs="Arial"/>
                          </w:rPr>
                        </w:pPr>
                        <w:r w:rsidRPr="00F62974">
                          <w:rPr>
                            <w:rFonts w:asciiTheme="majorHAnsi" w:eastAsia="Times New Roman" w:hAnsiTheme="majorHAnsi" w:cs="Arial"/>
                          </w:rPr>
                          <w:t>0</w:t>
                        </w:r>
                      </w:p>
                    </w:tc>
                    <w:tc>
                      <w:tcPr>
                        <w:tcW w:w="0" w:type="auto"/>
                        <w:shd w:val="clear" w:color="auto" w:fill="E0E0E0"/>
                        <w:vAlign w:val="center"/>
                        <w:hideMark/>
                      </w:tcPr>
                      <w:p w:rsidR="00963388" w:rsidRPr="00F62974" w:rsidRDefault="00963388" w:rsidP="00963388">
                        <w:pPr>
                          <w:jc w:val="center"/>
                          <w:rPr>
                            <w:rFonts w:asciiTheme="majorHAnsi" w:eastAsia="Times New Roman" w:hAnsiTheme="majorHAnsi" w:cs="Arial"/>
                          </w:rPr>
                        </w:pPr>
                        <w:r w:rsidRPr="00F62974">
                          <w:rPr>
                            <w:rFonts w:asciiTheme="majorHAnsi" w:eastAsia="Times New Roman" w:hAnsiTheme="majorHAnsi" w:cs="Arial"/>
                          </w:rPr>
                          <w:t>1</w:t>
                        </w:r>
                      </w:p>
                    </w:tc>
                  </w:tr>
                </w:tbl>
                <w:p w:rsidR="00963388" w:rsidRPr="00F62974" w:rsidRDefault="00963388" w:rsidP="00963388">
                  <w:pPr>
                    <w:rPr>
                      <w:rFonts w:asciiTheme="majorHAnsi" w:eastAsia="Times New Roman" w:hAnsiTheme="majorHAnsi" w:cs="Arial"/>
                    </w:rPr>
                  </w:pPr>
                </w:p>
              </w:tc>
              <w:tc>
                <w:tcPr>
                  <w:tcW w:w="150" w:type="dxa"/>
                  <w:vAlign w:val="center"/>
                  <w:hideMark/>
                </w:tcPr>
                <w:p w:rsidR="00963388" w:rsidRPr="00F62974" w:rsidRDefault="00963388" w:rsidP="00963388">
                  <w:pPr>
                    <w:rPr>
                      <w:rFonts w:asciiTheme="majorHAnsi" w:eastAsia="Times New Roman" w:hAnsiTheme="majorHAnsi" w:cs="Arial"/>
                    </w:rPr>
                  </w:pPr>
                  <w:r w:rsidRPr="00F62974">
                    <w:rPr>
                      <w:rFonts w:asciiTheme="majorHAnsi" w:eastAsia="Times New Roman" w:hAnsiTheme="majorHAnsi" w:cs="Arial"/>
                    </w:rPr>
                    <w:lastRenderedPageBreak/>
                    <w:t> </w:t>
                  </w:r>
                </w:p>
              </w:tc>
              <w:tc>
                <w:tcPr>
                  <w:tcW w:w="0" w:type="auto"/>
                  <w:hideMark/>
                </w:tcPr>
                <w:p w:rsidR="00963388" w:rsidRPr="00F62974" w:rsidRDefault="00963388" w:rsidP="00963388">
                  <w:pPr>
                    <w:spacing w:before="100" w:beforeAutospacing="1" w:after="100" w:afterAutospacing="1"/>
                    <w:rPr>
                      <w:rFonts w:asciiTheme="majorHAnsi" w:eastAsia="Times New Roman" w:hAnsiTheme="majorHAnsi" w:cs="Arial"/>
                    </w:rPr>
                  </w:pPr>
                  <w:r w:rsidRPr="00F62974">
                    <w:rPr>
                      <w:rFonts w:asciiTheme="majorHAnsi" w:eastAsia="Times New Roman" w:hAnsiTheme="majorHAnsi" w:cs="Arial"/>
                    </w:rPr>
                    <w:t xml:space="preserve">  </w:t>
                  </w:r>
                </w:p>
                <w:tbl>
                  <w:tblPr>
                    <w:tblW w:w="0" w:type="auto"/>
                    <w:tblCellSpacing w:w="0" w:type="dxa"/>
                    <w:tblCellMar>
                      <w:top w:w="15" w:type="dxa"/>
                      <w:left w:w="15" w:type="dxa"/>
                      <w:bottom w:w="15" w:type="dxa"/>
                      <w:right w:w="15" w:type="dxa"/>
                    </w:tblCellMar>
                    <w:tblLook w:val="04A0"/>
                  </w:tblPr>
                  <w:tblGrid>
                    <w:gridCol w:w="872"/>
                  </w:tblGrid>
                  <w:tr w:rsidR="00963388" w:rsidRPr="00F6297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842"/>
                        </w:tblGrid>
                        <w:tr w:rsidR="00963388" w:rsidRPr="00F6297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53"/>
                                <w:gridCol w:w="589"/>
                              </w:tblGrid>
                              <w:tr w:rsidR="00963388" w:rsidRPr="00F62974">
                                <w:trPr>
                                  <w:tblCellSpacing w:w="30" w:type="dxa"/>
                                </w:trPr>
                                <w:tc>
                                  <w:tcPr>
                                    <w:tcW w:w="0" w:type="auto"/>
                                    <w:shd w:val="clear" w:color="auto" w:fill="C0D0C0"/>
                                    <w:noWrap/>
                                    <w:vAlign w:val="center"/>
                                    <w:hideMark/>
                                  </w:tcPr>
                                  <w:p w:rsidR="00963388" w:rsidRPr="00F62974" w:rsidRDefault="00963388" w:rsidP="00963388">
                                    <w:pPr>
                                      <w:rPr>
                                        <w:rFonts w:asciiTheme="majorHAnsi" w:eastAsia="Times New Roman" w:hAnsiTheme="majorHAnsi" w:cs="Arial"/>
                                      </w:rPr>
                                    </w:pPr>
                                    <w:r w:rsidRPr="00F62974">
                                      <w:rPr>
                                        <w:rFonts w:asciiTheme="majorHAnsi" w:eastAsia="Times New Roman" w:hAnsiTheme="majorHAnsi" w:cs="Arial"/>
                                      </w:rPr>
                                      <w:lastRenderedPageBreak/>
                                      <w:t>   </w:t>
                                    </w:r>
                                  </w:p>
                                </w:tc>
                                <w:tc>
                                  <w:tcPr>
                                    <w:tcW w:w="0" w:type="auto"/>
                                    <w:noWrap/>
                                    <w:vAlign w:val="center"/>
                                    <w:hideMark/>
                                  </w:tcPr>
                                  <w:p w:rsidR="00963388" w:rsidRPr="00F62974" w:rsidRDefault="00963388" w:rsidP="00963388">
                                    <w:pPr>
                                      <w:rPr>
                                        <w:rFonts w:asciiTheme="majorHAnsi" w:eastAsia="Times New Roman" w:hAnsiTheme="majorHAnsi" w:cs="Arial"/>
                                      </w:rPr>
                                    </w:pPr>
                                    <w:r w:rsidRPr="00F62974">
                                      <w:rPr>
                                        <w:rFonts w:asciiTheme="majorHAnsi" w:eastAsia="Times New Roman" w:hAnsiTheme="majorHAnsi" w:cs="Arial"/>
                                      </w:rPr>
                                      <w:t>V9_1</w:t>
                                    </w:r>
                                  </w:p>
                                </w:tc>
                              </w:tr>
                            </w:tbl>
                            <w:p w:rsidR="00963388" w:rsidRPr="00F62974" w:rsidRDefault="00963388" w:rsidP="00963388">
                              <w:pPr>
                                <w:rPr>
                                  <w:rFonts w:asciiTheme="majorHAnsi" w:eastAsia="Times New Roman" w:hAnsiTheme="majorHAnsi" w:cs="Arial"/>
                                </w:rPr>
                              </w:pPr>
                            </w:p>
                          </w:tc>
                        </w:tr>
                      </w:tbl>
                      <w:p w:rsidR="00963388" w:rsidRPr="00F62974" w:rsidRDefault="00963388" w:rsidP="00963388">
                        <w:pPr>
                          <w:rPr>
                            <w:rFonts w:asciiTheme="majorHAnsi" w:eastAsia="Times New Roman" w:hAnsiTheme="majorHAnsi" w:cs="Arial"/>
                          </w:rPr>
                        </w:pPr>
                      </w:p>
                    </w:tc>
                  </w:tr>
                </w:tbl>
                <w:p w:rsidR="00963388" w:rsidRPr="00F62974" w:rsidRDefault="00963388" w:rsidP="00963388">
                  <w:pPr>
                    <w:rPr>
                      <w:rFonts w:asciiTheme="majorHAnsi" w:eastAsia="Times New Roman" w:hAnsiTheme="majorHAnsi" w:cs="Times New Roman"/>
                    </w:rPr>
                  </w:pPr>
                </w:p>
              </w:tc>
            </w:tr>
          </w:tbl>
          <w:p w:rsidR="00F62974" w:rsidRDefault="00F62974" w:rsidP="00D83C8D">
            <w:pPr>
              <w:spacing w:before="100" w:beforeAutospacing="1" w:after="100" w:afterAutospacing="1"/>
              <w:jc w:val="both"/>
              <w:rPr>
                <w:rFonts w:asciiTheme="majorHAnsi" w:eastAsia="Times New Roman" w:hAnsiTheme="majorHAnsi" w:cs="Arial"/>
                <w:b/>
                <w:bCs/>
                <w:color w:val="000000"/>
              </w:rPr>
            </w:pPr>
          </w:p>
          <w:p w:rsidR="004B2534" w:rsidRDefault="004B2534" w:rsidP="00D83C8D">
            <w:pPr>
              <w:spacing w:before="100" w:beforeAutospacing="1" w:after="100" w:afterAutospacing="1"/>
              <w:jc w:val="both"/>
              <w:rPr>
                <w:rFonts w:asciiTheme="majorHAnsi" w:eastAsia="Times New Roman" w:hAnsiTheme="majorHAnsi" w:cs="Arial"/>
                <w:b/>
                <w:bCs/>
                <w:color w:val="000000"/>
              </w:rPr>
            </w:pPr>
          </w:p>
          <w:p w:rsidR="00F62974" w:rsidRDefault="00F62974" w:rsidP="00D83C8D">
            <w:pPr>
              <w:spacing w:before="100" w:beforeAutospacing="1" w:after="100" w:afterAutospacing="1"/>
              <w:jc w:val="both"/>
              <w:rPr>
                <w:rFonts w:asciiTheme="majorHAnsi" w:eastAsia="Times New Roman" w:hAnsiTheme="majorHAnsi" w:cs="Arial"/>
                <w:b/>
                <w:bCs/>
                <w:color w:val="000000"/>
              </w:rPr>
            </w:pPr>
          </w:p>
          <w:p w:rsidR="00963388" w:rsidRPr="00F62974" w:rsidRDefault="00963388" w:rsidP="00D83C8D">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b/>
                <w:bCs/>
                <w:color w:val="000000"/>
              </w:rPr>
              <w:t>V9_1</w:t>
            </w:r>
          </w:p>
          <w:p w:rsidR="00963388" w:rsidRPr="00F62974" w:rsidRDefault="00963388" w:rsidP="00D83C8D">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89"/>
              <w:gridCol w:w="124"/>
              <w:gridCol w:w="124"/>
              <w:gridCol w:w="124"/>
              <w:gridCol w:w="124"/>
              <w:gridCol w:w="124"/>
              <w:gridCol w:w="124"/>
              <w:gridCol w:w="156"/>
              <w:gridCol w:w="156"/>
              <w:gridCol w:w="156"/>
              <w:gridCol w:w="156"/>
              <w:gridCol w:w="156"/>
              <w:gridCol w:w="156"/>
              <w:gridCol w:w="156"/>
              <w:gridCol w:w="156"/>
              <w:gridCol w:w="156"/>
              <w:gridCol w:w="156"/>
              <w:gridCol w:w="155"/>
              <w:gridCol w:w="155"/>
              <w:gridCol w:w="155"/>
              <w:gridCol w:w="155"/>
              <w:gridCol w:w="155"/>
              <w:gridCol w:w="155"/>
              <w:gridCol w:w="155"/>
              <w:gridCol w:w="155"/>
              <w:gridCol w:w="155"/>
              <w:gridCol w:w="155"/>
              <w:gridCol w:w="155"/>
              <w:gridCol w:w="155"/>
              <w:gridCol w:w="155"/>
              <w:gridCol w:w="155"/>
              <w:gridCol w:w="155"/>
              <w:gridCol w:w="155"/>
              <w:gridCol w:w="155"/>
              <w:gridCol w:w="155"/>
              <w:gridCol w:w="155"/>
              <w:gridCol w:w="155"/>
              <w:gridCol w:w="155"/>
              <w:gridCol w:w="155"/>
              <w:gridCol w:w="155"/>
              <w:gridCol w:w="155"/>
              <w:gridCol w:w="155"/>
              <w:gridCol w:w="155"/>
              <w:gridCol w:w="155"/>
              <w:gridCol w:w="155"/>
              <w:gridCol w:w="155"/>
              <w:gridCol w:w="155"/>
              <w:gridCol w:w="155"/>
              <w:gridCol w:w="155"/>
              <w:gridCol w:w="155"/>
              <w:gridCol w:w="155"/>
              <w:gridCol w:w="155"/>
              <w:gridCol w:w="155"/>
              <w:gridCol w:w="155"/>
              <w:gridCol w:w="155"/>
              <w:gridCol w:w="155"/>
              <w:gridCol w:w="155"/>
              <w:gridCol w:w="155"/>
              <w:gridCol w:w="155"/>
              <w:gridCol w:w="155"/>
              <w:gridCol w:w="155"/>
              <w:gridCol w:w="203"/>
            </w:tblGrid>
            <w:tr w:rsidR="00963388" w:rsidRPr="00F62974" w:rsidTr="00C026D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C026D9">
                  <w:pPr>
                    <w:rPr>
                      <w:rFonts w:asciiTheme="majorHAnsi" w:eastAsia="Times New Roman" w:hAnsiTheme="majorHAnsi" w:cs="Arial"/>
                    </w:rPr>
                  </w:pPr>
                  <w:r w:rsidRPr="00F62974">
                    <w:rPr>
                      <w:rFonts w:asciiTheme="majorHAnsi" w:eastAsia="Times New Roman" w:hAnsiTheme="majorHAnsi" w:cs="Arial"/>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C026D9">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C026D9">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C026D9">
                  <w:pPr>
                    <w:rPr>
                      <w:rFonts w:asciiTheme="majorHAnsi" w:eastAsia="Times New Roman" w:hAnsiTheme="majorHAnsi" w:cs="Arial"/>
                    </w:rPr>
                  </w:pPr>
                  <w:r w:rsidRPr="00F62974">
                    <w:rPr>
                      <w:rFonts w:asciiTheme="majorHAnsi" w:eastAsia="Times New Roman" w:hAnsiTheme="majorHAnsi" w:cs="Arial"/>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C026D9">
                  <w:pPr>
                    <w:rPr>
                      <w:rFonts w:asciiTheme="majorHAnsi" w:eastAsia="Times New Roman" w:hAnsiTheme="majorHAnsi" w:cs="Arial"/>
                    </w:rPr>
                  </w:pPr>
                  <w:r w:rsidRPr="00F62974">
                    <w:rPr>
                      <w:rFonts w:asciiTheme="majorHAnsi" w:eastAsia="Times New Roman" w:hAnsiTheme="majorHAnsi"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C026D9">
                  <w:pPr>
                    <w:rPr>
                      <w:rFonts w:asciiTheme="majorHAnsi" w:eastAsia="Times New Roman" w:hAnsiTheme="majorHAnsi" w:cs="Arial"/>
                    </w:rPr>
                  </w:pPr>
                  <w:r w:rsidRPr="00F62974">
                    <w:rPr>
                      <w:rFonts w:asciiTheme="majorHAnsi" w:eastAsia="Times New Roman" w:hAnsiTheme="majorHAnsi" w:cs="Arial"/>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C026D9">
                  <w:pPr>
                    <w:rPr>
                      <w:rFonts w:asciiTheme="majorHAnsi" w:eastAsia="Times New Roman" w:hAnsiTheme="majorHAnsi" w:cs="Arial"/>
                    </w:rPr>
                  </w:pPr>
                  <w:r w:rsidRPr="00F62974">
                    <w:rPr>
                      <w:rFonts w:asciiTheme="majorHAnsi" w:eastAsia="Times New Roman" w:hAnsiTheme="majorHAnsi" w:cs="Arial"/>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C026D9">
                  <w:pPr>
                    <w:rPr>
                      <w:rFonts w:asciiTheme="majorHAnsi" w:eastAsia="Times New Roman" w:hAnsiTheme="majorHAnsi" w:cs="Arial"/>
                    </w:rPr>
                  </w:pPr>
                  <w:r w:rsidRPr="00F62974">
                    <w:rPr>
                      <w:rFonts w:asciiTheme="majorHAnsi" w:eastAsia="Times New Roman" w:hAnsiTheme="majorHAnsi" w:cs="Arial"/>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C026D9">
                  <w:pPr>
                    <w:rPr>
                      <w:rFonts w:asciiTheme="majorHAnsi" w:eastAsia="Times New Roman" w:hAnsiTheme="majorHAnsi" w:cs="Arial"/>
                    </w:rPr>
                  </w:pPr>
                  <w:r w:rsidRPr="00F62974">
                    <w:rPr>
                      <w:rFonts w:asciiTheme="majorHAnsi" w:eastAsia="Times New Roman" w:hAnsiTheme="majorHAnsi" w:cs="Arial"/>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C026D9">
                  <w:pPr>
                    <w:rPr>
                      <w:rFonts w:asciiTheme="majorHAnsi" w:eastAsia="Times New Roman" w:hAnsiTheme="majorHAnsi" w:cs="Arial"/>
                    </w:rPr>
                  </w:pPr>
                  <w:r w:rsidRPr="00F62974">
                    <w:rPr>
                      <w:rFonts w:asciiTheme="majorHAnsi" w:eastAsia="Times New Roman" w:hAnsiTheme="majorHAnsi" w:cs="Arial"/>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C026D9">
                  <w:pPr>
                    <w:rPr>
                      <w:rFonts w:asciiTheme="majorHAnsi" w:eastAsia="Times New Roman" w:hAnsiTheme="majorHAnsi" w:cs="Arial"/>
                    </w:rPr>
                  </w:pPr>
                  <w:r w:rsidRPr="00F62974">
                    <w:rPr>
                      <w:rFonts w:asciiTheme="majorHAnsi" w:eastAsia="Times New Roman" w:hAnsiTheme="majorHAnsi" w:cs="Arial"/>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C026D9">
                  <w:pPr>
                    <w:rPr>
                      <w:rFonts w:asciiTheme="majorHAnsi" w:eastAsia="Times New Roman" w:hAnsiTheme="majorHAnsi" w:cs="Arial"/>
                    </w:rPr>
                  </w:pPr>
                  <w:r w:rsidRPr="00F62974">
                    <w:rPr>
                      <w:rFonts w:asciiTheme="majorHAnsi" w:eastAsia="Times New Roman" w:hAnsiTheme="majorHAnsi" w:cs="Arial"/>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C026D9">
                  <w:pPr>
                    <w:rPr>
                      <w:rFonts w:asciiTheme="majorHAnsi" w:eastAsia="Times New Roman" w:hAnsiTheme="majorHAnsi" w:cs="Arial"/>
                    </w:rPr>
                  </w:pPr>
                  <w:r w:rsidRPr="00F62974">
                    <w:rPr>
                      <w:rFonts w:asciiTheme="majorHAnsi" w:eastAsia="Times New Roman" w:hAnsiTheme="majorHAnsi" w:cs="Arial"/>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C026D9">
                  <w:pPr>
                    <w:rPr>
                      <w:rFonts w:asciiTheme="majorHAnsi" w:eastAsia="Times New Roman" w:hAnsiTheme="majorHAnsi" w:cs="Arial"/>
                    </w:rPr>
                  </w:pPr>
                  <w:r w:rsidRPr="00F62974">
                    <w:rPr>
                      <w:rFonts w:asciiTheme="majorHAnsi" w:eastAsia="Times New Roman" w:hAnsiTheme="majorHAnsi" w:cs="Arial"/>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C026D9">
                  <w:pPr>
                    <w:rPr>
                      <w:rFonts w:asciiTheme="majorHAnsi" w:eastAsia="Times New Roman" w:hAnsiTheme="majorHAnsi" w:cs="Arial"/>
                    </w:rPr>
                  </w:pPr>
                  <w:r w:rsidRPr="00F62974">
                    <w:rPr>
                      <w:rFonts w:asciiTheme="majorHAnsi" w:eastAsia="Times New Roman" w:hAnsiTheme="majorHAnsi" w:cs="Arial"/>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C026D9">
                  <w:pPr>
                    <w:rPr>
                      <w:rFonts w:asciiTheme="majorHAnsi" w:eastAsia="Times New Roman" w:hAnsiTheme="majorHAnsi" w:cs="Arial"/>
                    </w:rPr>
                  </w:pPr>
                  <w:r w:rsidRPr="00F62974">
                    <w:rPr>
                      <w:rFonts w:asciiTheme="majorHAnsi" w:eastAsia="Times New Roman" w:hAnsiTheme="majorHAnsi" w:cs="Arial"/>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C026D9">
                  <w:pPr>
                    <w:rPr>
                      <w:rFonts w:asciiTheme="majorHAnsi" w:eastAsia="Times New Roman" w:hAnsiTheme="majorHAnsi" w:cs="Arial"/>
                    </w:rPr>
                  </w:pPr>
                  <w:r w:rsidRPr="00F62974">
                    <w:rPr>
                      <w:rFonts w:asciiTheme="majorHAnsi" w:eastAsia="Times New Roman" w:hAnsiTheme="majorHAnsi" w:cs="Arial"/>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C026D9">
                  <w:pPr>
                    <w:rPr>
                      <w:rFonts w:asciiTheme="majorHAnsi" w:eastAsia="Times New Roman" w:hAnsiTheme="majorHAnsi" w:cs="Arial"/>
                    </w:rPr>
                  </w:pPr>
                  <w:r w:rsidRPr="00F62974">
                    <w:rPr>
                      <w:rFonts w:asciiTheme="majorHAnsi" w:eastAsia="Times New Roman" w:hAnsiTheme="majorHAnsi" w:cs="Arial"/>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C026D9">
                  <w:pPr>
                    <w:rPr>
                      <w:rFonts w:asciiTheme="majorHAnsi" w:eastAsia="Times New Roman" w:hAnsiTheme="majorHAnsi" w:cs="Arial"/>
                    </w:rPr>
                  </w:pPr>
                  <w:r w:rsidRPr="00F62974">
                    <w:rPr>
                      <w:rFonts w:asciiTheme="majorHAnsi" w:eastAsia="Times New Roman" w:hAnsiTheme="majorHAnsi" w:cs="Arial"/>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C026D9">
                  <w:pPr>
                    <w:rPr>
                      <w:rFonts w:asciiTheme="majorHAnsi" w:eastAsia="Times New Roman" w:hAnsiTheme="majorHAnsi" w:cs="Arial"/>
                    </w:rPr>
                  </w:pPr>
                  <w:r w:rsidRPr="00F62974">
                    <w:rPr>
                      <w:rFonts w:asciiTheme="majorHAnsi" w:eastAsia="Times New Roman" w:hAnsiTheme="majorHAnsi" w:cs="Arial"/>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C026D9">
                  <w:pPr>
                    <w:rPr>
                      <w:rFonts w:asciiTheme="majorHAnsi" w:eastAsia="Times New Roman" w:hAnsiTheme="majorHAnsi" w:cs="Arial"/>
                    </w:rPr>
                  </w:pPr>
                  <w:r w:rsidRPr="00F62974">
                    <w:rPr>
                      <w:rFonts w:asciiTheme="majorHAnsi" w:eastAsia="Times New Roman" w:hAnsiTheme="majorHAnsi" w:cs="Arial"/>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C026D9">
                  <w:pPr>
                    <w:rPr>
                      <w:rFonts w:asciiTheme="majorHAnsi" w:eastAsia="Times New Roman" w:hAnsiTheme="majorHAnsi" w:cs="Arial"/>
                    </w:rPr>
                  </w:pPr>
                  <w:r w:rsidRPr="00F62974">
                    <w:rPr>
                      <w:rFonts w:asciiTheme="majorHAnsi" w:eastAsia="Times New Roman" w:hAnsiTheme="majorHAnsi" w:cs="Arial"/>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C026D9">
                  <w:pPr>
                    <w:rPr>
                      <w:rFonts w:asciiTheme="majorHAnsi" w:eastAsia="Times New Roman" w:hAnsiTheme="majorHAnsi" w:cs="Arial"/>
                    </w:rPr>
                  </w:pPr>
                  <w:r w:rsidRPr="00F62974">
                    <w:rPr>
                      <w:rFonts w:asciiTheme="majorHAnsi" w:eastAsia="Times New Roman" w:hAnsiTheme="majorHAnsi" w:cs="Arial"/>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C026D9">
                  <w:pPr>
                    <w:rPr>
                      <w:rFonts w:asciiTheme="majorHAnsi" w:eastAsia="Times New Roman" w:hAnsiTheme="majorHAnsi" w:cs="Arial"/>
                    </w:rPr>
                  </w:pPr>
                  <w:r w:rsidRPr="00F62974">
                    <w:rPr>
                      <w:rFonts w:asciiTheme="majorHAnsi" w:eastAsia="Times New Roman" w:hAnsiTheme="majorHAnsi" w:cs="Arial"/>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C026D9">
                  <w:pPr>
                    <w:rPr>
                      <w:rFonts w:asciiTheme="majorHAnsi" w:eastAsia="Times New Roman" w:hAnsiTheme="majorHAnsi" w:cs="Arial"/>
                    </w:rPr>
                  </w:pPr>
                  <w:r w:rsidRPr="00F62974">
                    <w:rPr>
                      <w:rFonts w:asciiTheme="majorHAnsi" w:eastAsia="Times New Roman" w:hAnsiTheme="majorHAnsi" w:cs="Arial"/>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C026D9">
                  <w:pPr>
                    <w:rPr>
                      <w:rFonts w:asciiTheme="majorHAnsi" w:eastAsia="Times New Roman" w:hAnsiTheme="majorHAnsi" w:cs="Arial"/>
                    </w:rPr>
                  </w:pPr>
                  <w:r w:rsidRPr="00F62974">
                    <w:rPr>
                      <w:rFonts w:asciiTheme="majorHAnsi" w:eastAsia="Times New Roman" w:hAnsiTheme="majorHAnsi" w:cs="Arial"/>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C026D9">
                  <w:pPr>
                    <w:rPr>
                      <w:rFonts w:asciiTheme="majorHAnsi" w:eastAsia="Times New Roman" w:hAnsiTheme="majorHAnsi" w:cs="Arial"/>
                    </w:rPr>
                  </w:pPr>
                  <w:r w:rsidRPr="00F62974">
                    <w:rPr>
                      <w:rFonts w:asciiTheme="majorHAnsi" w:eastAsia="Times New Roman" w:hAnsiTheme="majorHAnsi" w:cs="Arial"/>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C026D9">
                  <w:pPr>
                    <w:rPr>
                      <w:rFonts w:asciiTheme="majorHAnsi" w:eastAsia="Times New Roman" w:hAnsiTheme="majorHAnsi" w:cs="Arial"/>
                    </w:rPr>
                  </w:pPr>
                  <w:r w:rsidRPr="00F62974">
                    <w:rPr>
                      <w:rFonts w:asciiTheme="majorHAnsi" w:eastAsia="Times New Roman" w:hAnsiTheme="majorHAnsi" w:cs="Arial"/>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C026D9">
                  <w:pPr>
                    <w:rPr>
                      <w:rFonts w:asciiTheme="majorHAnsi" w:eastAsia="Times New Roman" w:hAnsiTheme="majorHAnsi" w:cs="Arial"/>
                    </w:rPr>
                  </w:pPr>
                  <w:r w:rsidRPr="00F62974">
                    <w:rPr>
                      <w:rFonts w:asciiTheme="majorHAnsi" w:eastAsia="Times New Roman" w:hAnsiTheme="majorHAnsi" w:cs="Arial"/>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C026D9">
                  <w:pPr>
                    <w:rPr>
                      <w:rFonts w:asciiTheme="majorHAnsi" w:eastAsia="Times New Roman" w:hAnsiTheme="majorHAnsi" w:cs="Arial"/>
                    </w:rPr>
                  </w:pPr>
                  <w:r w:rsidRPr="00F62974">
                    <w:rPr>
                      <w:rFonts w:asciiTheme="majorHAnsi" w:eastAsia="Times New Roman" w:hAnsiTheme="majorHAnsi" w:cs="Arial"/>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C026D9">
                  <w:pPr>
                    <w:rPr>
                      <w:rFonts w:asciiTheme="majorHAnsi" w:eastAsia="Times New Roman" w:hAnsiTheme="majorHAnsi" w:cs="Arial"/>
                    </w:rPr>
                  </w:pPr>
                  <w:r w:rsidRPr="00F62974">
                    <w:rPr>
                      <w:rFonts w:asciiTheme="majorHAnsi" w:eastAsia="Times New Roman" w:hAnsiTheme="majorHAnsi" w:cs="Arial"/>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C026D9">
                  <w:pPr>
                    <w:rPr>
                      <w:rFonts w:asciiTheme="majorHAnsi" w:eastAsia="Times New Roman" w:hAnsiTheme="majorHAnsi" w:cs="Arial"/>
                    </w:rPr>
                  </w:pPr>
                  <w:r w:rsidRPr="00F62974">
                    <w:rPr>
                      <w:rFonts w:asciiTheme="majorHAnsi" w:eastAsia="Times New Roman" w:hAnsiTheme="majorHAnsi" w:cs="Arial"/>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C026D9">
                  <w:pPr>
                    <w:rPr>
                      <w:rFonts w:asciiTheme="majorHAnsi" w:eastAsia="Times New Roman" w:hAnsiTheme="majorHAnsi" w:cs="Arial"/>
                    </w:rPr>
                  </w:pPr>
                  <w:r w:rsidRPr="00F62974">
                    <w:rPr>
                      <w:rFonts w:asciiTheme="majorHAnsi" w:eastAsia="Times New Roman" w:hAnsiTheme="majorHAnsi" w:cs="Arial"/>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C026D9">
                  <w:pPr>
                    <w:rPr>
                      <w:rFonts w:asciiTheme="majorHAnsi" w:eastAsia="Times New Roman" w:hAnsiTheme="majorHAnsi" w:cs="Arial"/>
                    </w:rPr>
                  </w:pPr>
                  <w:r w:rsidRPr="00F62974">
                    <w:rPr>
                      <w:rFonts w:asciiTheme="majorHAnsi" w:eastAsia="Times New Roman" w:hAnsiTheme="majorHAnsi" w:cs="Arial"/>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C026D9">
                  <w:pPr>
                    <w:rPr>
                      <w:rFonts w:asciiTheme="majorHAnsi" w:eastAsia="Times New Roman" w:hAnsiTheme="majorHAnsi" w:cs="Arial"/>
                    </w:rPr>
                  </w:pPr>
                  <w:r w:rsidRPr="00F62974">
                    <w:rPr>
                      <w:rFonts w:asciiTheme="majorHAnsi" w:eastAsia="Times New Roman" w:hAnsiTheme="majorHAnsi" w:cs="Arial"/>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C026D9">
                  <w:pPr>
                    <w:rPr>
                      <w:rFonts w:asciiTheme="majorHAnsi" w:eastAsia="Times New Roman" w:hAnsiTheme="majorHAnsi" w:cs="Arial"/>
                    </w:rPr>
                  </w:pPr>
                  <w:r w:rsidRPr="00F62974">
                    <w:rPr>
                      <w:rFonts w:asciiTheme="majorHAnsi" w:eastAsia="Times New Roman" w:hAnsiTheme="majorHAnsi" w:cs="Arial"/>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C026D9">
                  <w:pPr>
                    <w:rPr>
                      <w:rFonts w:asciiTheme="majorHAnsi" w:eastAsia="Times New Roman" w:hAnsiTheme="majorHAnsi" w:cs="Arial"/>
                    </w:rPr>
                  </w:pPr>
                  <w:r w:rsidRPr="00F62974">
                    <w:rPr>
                      <w:rFonts w:asciiTheme="majorHAnsi" w:eastAsia="Times New Roman" w:hAnsiTheme="majorHAnsi" w:cs="Arial"/>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C026D9">
                  <w:pPr>
                    <w:rPr>
                      <w:rFonts w:asciiTheme="majorHAnsi" w:eastAsia="Times New Roman" w:hAnsiTheme="majorHAnsi" w:cs="Arial"/>
                    </w:rPr>
                  </w:pPr>
                  <w:r w:rsidRPr="00F62974">
                    <w:rPr>
                      <w:rFonts w:asciiTheme="majorHAnsi" w:eastAsia="Times New Roman" w:hAnsiTheme="majorHAnsi" w:cs="Arial"/>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C026D9">
                  <w:pPr>
                    <w:rPr>
                      <w:rFonts w:asciiTheme="majorHAnsi" w:eastAsia="Times New Roman" w:hAnsiTheme="majorHAnsi" w:cs="Arial"/>
                    </w:rPr>
                  </w:pPr>
                  <w:r w:rsidRPr="00F62974">
                    <w:rPr>
                      <w:rFonts w:asciiTheme="majorHAnsi" w:eastAsia="Times New Roman" w:hAnsiTheme="majorHAnsi" w:cs="Arial"/>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C026D9">
                  <w:pPr>
                    <w:rPr>
                      <w:rFonts w:asciiTheme="majorHAnsi" w:eastAsia="Times New Roman" w:hAnsiTheme="majorHAnsi" w:cs="Arial"/>
                    </w:rPr>
                  </w:pPr>
                  <w:r w:rsidRPr="00F62974">
                    <w:rPr>
                      <w:rFonts w:asciiTheme="majorHAnsi" w:eastAsia="Times New Roman" w:hAnsiTheme="majorHAnsi" w:cs="Arial"/>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C026D9">
                  <w:pPr>
                    <w:rPr>
                      <w:rFonts w:asciiTheme="majorHAnsi" w:eastAsia="Times New Roman" w:hAnsiTheme="majorHAnsi" w:cs="Arial"/>
                    </w:rPr>
                  </w:pPr>
                  <w:r w:rsidRPr="00F62974">
                    <w:rPr>
                      <w:rFonts w:asciiTheme="majorHAnsi" w:eastAsia="Times New Roman" w:hAnsiTheme="majorHAnsi" w:cs="Arial"/>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C026D9">
                  <w:pPr>
                    <w:rPr>
                      <w:rFonts w:asciiTheme="majorHAnsi" w:eastAsia="Times New Roman" w:hAnsiTheme="majorHAnsi" w:cs="Arial"/>
                    </w:rPr>
                  </w:pPr>
                  <w:r w:rsidRPr="00F62974">
                    <w:rPr>
                      <w:rFonts w:asciiTheme="majorHAnsi" w:eastAsia="Times New Roman" w:hAnsiTheme="majorHAnsi" w:cs="Arial"/>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C026D9">
                  <w:pPr>
                    <w:rPr>
                      <w:rFonts w:asciiTheme="majorHAnsi" w:eastAsia="Times New Roman" w:hAnsiTheme="majorHAnsi" w:cs="Arial"/>
                    </w:rPr>
                  </w:pPr>
                  <w:r w:rsidRPr="00F62974">
                    <w:rPr>
                      <w:rFonts w:asciiTheme="majorHAnsi" w:eastAsia="Times New Roman" w:hAnsiTheme="majorHAnsi" w:cs="Arial"/>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C026D9">
                  <w:pPr>
                    <w:rPr>
                      <w:rFonts w:asciiTheme="majorHAnsi" w:eastAsia="Times New Roman" w:hAnsiTheme="majorHAnsi" w:cs="Arial"/>
                    </w:rPr>
                  </w:pPr>
                  <w:r w:rsidRPr="00F62974">
                    <w:rPr>
                      <w:rFonts w:asciiTheme="majorHAnsi" w:eastAsia="Times New Roman" w:hAnsiTheme="majorHAnsi" w:cs="Arial"/>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C026D9">
                  <w:pPr>
                    <w:rPr>
                      <w:rFonts w:asciiTheme="majorHAnsi" w:eastAsia="Times New Roman" w:hAnsiTheme="majorHAnsi" w:cs="Arial"/>
                    </w:rPr>
                  </w:pPr>
                  <w:r w:rsidRPr="00F62974">
                    <w:rPr>
                      <w:rFonts w:asciiTheme="majorHAnsi" w:eastAsia="Times New Roman" w:hAnsiTheme="majorHAnsi" w:cs="Arial"/>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C026D9">
                  <w:pPr>
                    <w:rPr>
                      <w:rFonts w:asciiTheme="majorHAnsi" w:eastAsia="Times New Roman" w:hAnsiTheme="majorHAnsi" w:cs="Arial"/>
                    </w:rPr>
                  </w:pPr>
                  <w:r w:rsidRPr="00F62974">
                    <w:rPr>
                      <w:rFonts w:asciiTheme="majorHAnsi" w:eastAsia="Times New Roman" w:hAnsiTheme="majorHAnsi" w:cs="Arial"/>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C026D9">
                  <w:pPr>
                    <w:rPr>
                      <w:rFonts w:asciiTheme="majorHAnsi" w:eastAsia="Times New Roman" w:hAnsiTheme="majorHAnsi" w:cs="Arial"/>
                    </w:rPr>
                  </w:pPr>
                  <w:r w:rsidRPr="00F62974">
                    <w:rPr>
                      <w:rFonts w:asciiTheme="majorHAnsi" w:eastAsia="Times New Roman" w:hAnsiTheme="majorHAnsi" w:cs="Arial"/>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C026D9">
                  <w:pPr>
                    <w:rPr>
                      <w:rFonts w:asciiTheme="majorHAnsi" w:eastAsia="Times New Roman" w:hAnsiTheme="majorHAnsi" w:cs="Arial"/>
                    </w:rPr>
                  </w:pPr>
                  <w:r w:rsidRPr="00F62974">
                    <w:rPr>
                      <w:rFonts w:asciiTheme="majorHAnsi" w:eastAsia="Times New Roman" w:hAnsiTheme="majorHAnsi" w:cs="Arial"/>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C026D9">
                  <w:pPr>
                    <w:rPr>
                      <w:rFonts w:asciiTheme="majorHAnsi" w:eastAsia="Times New Roman" w:hAnsiTheme="majorHAnsi" w:cs="Arial"/>
                    </w:rPr>
                  </w:pPr>
                  <w:r w:rsidRPr="00F62974">
                    <w:rPr>
                      <w:rFonts w:asciiTheme="majorHAnsi" w:eastAsia="Times New Roman" w:hAnsiTheme="majorHAnsi" w:cs="Arial"/>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C026D9">
                  <w:pPr>
                    <w:rPr>
                      <w:rFonts w:asciiTheme="majorHAnsi" w:eastAsia="Times New Roman" w:hAnsiTheme="majorHAnsi" w:cs="Arial"/>
                    </w:rPr>
                  </w:pPr>
                  <w:r w:rsidRPr="00F62974">
                    <w:rPr>
                      <w:rFonts w:asciiTheme="majorHAnsi" w:eastAsia="Times New Roman" w:hAnsiTheme="majorHAnsi" w:cs="Arial"/>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C026D9">
                  <w:pPr>
                    <w:rPr>
                      <w:rFonts w:asciiTheme="majorHAnsi" w:eastAsia="Times New Roman" w:hAnsiTheme="majorHAnsi" w:cs="Arial"/>
                    </w:rPr>
                  </w:pPr>
                  <w:r w:rsidRPr="00F62974">
                    <w:rPr>
                      <w:rFonts w:asciiTheme="majorHAnsi" w:eastAsia="Times New Roman" w:hAnsiTheme="majorHAnsi" w:cs="Arial"/>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C026D9">
                  <w:pPr>
                    <w:rPr>
                      <w:rFonts w:asciiTheme="majorHAnsi" w:eastAsia="Times New Roman" w:hAnsiTheme="majorHAnsi" w:cs="Arial"/>
                    </w:rPr>
                  </w:pPr>
                  <w:r w:rsidRPr="00F62974">
                    <w:rPr>
                      <w:rFonts w:asciiTheme="majorHAnsi" w:eastAsia="Times New Roman" w:hAnsiTheme="majorHAnsi" w:cs="Arial"/>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C026D9">
                  <w:pPr>
                    <w:rPr>
                      <w:rFonts w:asciiTheme="majorHAnsi" w:eastAsia="Times New Roman" w:hAnsiTheme="majorHAnsi" w:cs="Arial"/>
                    </w:rPr>
                  </w:pPr>
                  <w:r w:rsidRPr="00F62974">
                    <w:rPr>
                      <w:rFonts w:asciiTheme="majorHAnsi" w:eastAsia="Times New Roman" w:hAnsiTheme="majorHAnsi" w:cs="Arial"/>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C026D9">
                  <w:pPr>
                    <w:rPr>
                      <w:rFonts w:asciiTheme="majorHAnsi" w:eastAsia="Times New Roman" w:hAnsiTheme="majorHAnsi" w:cs="Arial"/>
                    </w:rPr>
                  </w:pPr>
                  <w:r w:rsidRPr="00F62974">
                    <w:rPr>
                      <w:rFonts w:asciiTheme="majorHAnsi" w:eastAsia="Times New Roman" w:hAnsiTheme="majorHAnsi" w:cs="Arial"/>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C026D9">
                  <w:pPr>
                    <w:rPr>
                      <w:rFonts w:asciiTheme="majorHAnsi" w:eastAsia="Times New Roman" w:hAnsiTheme="majorHAnsi" w:cs="Arial"/>
                    </w:rPr>
                  </w:pPr>
                  <w:r w:rsidRPr="00F62974">
                    <w:rPr>
                      <w:rFonts w:asciiTheme="majorHAnsi" w:eastAsia="Times New Roman" w:hAnsiTheme="majorHAnsi" w:cs="Arial"/>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C026D9">
                  <w:pPr>
                    <w:rPr>
                      <w:rFonts w:asciiTheme="majorHAnsi" w:eastAsia="Times New Roman" w:hAnsiTheme="majorHAnsi" w:cs="Arial"/>
                    </w:rPr>
                  </w:pPr>
                  <w:r w:rsidRPr="00F62974">
                    <w:rPr>
                      <w:rFonts w:asciiTheme="majorHAnsi" w:eastAsia="Times New Roman" w:hAnsiTheme="majorHAnsi" w:cs="Arial"/>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C026D9">
                  <w:pPr>
                    <w:rPr>
                      <w:rFonts w:asciiTheme="majorHAnsi" w:eastAsia="Times New Roman" w:hAnsiTheme="majorHAnsi" w:cs="Arial"/>
                    </w:rPr>
                  </w:pPr>
                  <w:r w:rsidRPr="00F62974">
                    <w:rPr>
                      <w:rFonts w:asciiTheme="majorHAnsi" w:eastAsia="Times New Roman" w:hAnsiTheme="majorHAnsi" w:cs="Arial"/>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C026D9">
                  <w:pPr>
                    <w:rPr>
                      <w:rFonts w:asciiTheme="majorHAnsi" w:eastAsia="Times New Roman" w:hAnsiTheme="majorHAnsi" w:cs="Arial"/>
                    </w:rPr>
                  </w:pPr>
                  <w:r w:rsidRPr="00F62974">
                    <w:rPr>
                      <w:rFonts w:asciiTheme="majorHAnsi" w:eastAsia="Times New Roman" w:hAnsiTheme="majorHAnsi" w:cs="Arial"/>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C026D9">
                  <w:pPr>
                    <w:rPr>
                      <w:rFonts w:asciiTheme="majorHAnsi" w:eastAsia="Times New Roman" w:hAnsiTheme="majorHAnsi" w:cs="Arial"/>
                    </w:rPr>
                  </w:pPr>
                  <w:r w:rsidRPr="00F62974">
                    <w:rPr>
                      <w:rFonts w:asciiTheme="majorHAnsi" w:eastAsia="Times New Roman" w:hAnsiTheme="majorHAnsi" w:cs="Arial"/>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C026D9">
                  <w:pPr>
                    <w:rPr>
                      <w:rFonts w:asciiTheme="majorHAnsi" w:eastAsia="Times New Roman" w:hAnsiTheme="majorHAnsi" w:cs="Arial"/>
                    </w:rPr>
                  </w:pPr>
                  <w:r w:rsidRPr="00F62974">
                    <w:rPr>
                      <w:rFonts w:asciiTheme="majorHAnsi" w:eastAsia="Times New Roman" w:hAnsiTheme="majorHAnsi" w:cs="Arial"/>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C026D9">
                  <w:pPr>
                    <w:rPr>
                      <w:rFonts w:asciiTheme="majorHAnsi" w:eastAsia="Times New Roman" w:hAnsiTheme="majorHAnsi" w:cs="Arial"/>
                    </w:rPr>
                  </w:pPr>
                  <w:r w:rsidRPr="00F62974">
                    <w:rPr>
                      <w:rFonts w:asciiTheme="majorHAnsi" w:eastAsia="Times New Roman" w:hAnsiTheme="majorHAnsi" w:cs="Arial"/>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C026D9">
                  <w:pPr>
                    <w:rPr>
                      <w:rFonts w:asciiTheme="majorHAnsi" w:eastAsia="Times New Roman" w:hAnsiTheme="majorHAnsi" w:cs="Arial"/>
                    </w:rPr>
                  </w:pPr>
                  <w:r w:rsidRPr="00F62974">
                    <w:rPr>
                      <w:rFonts w:asciiTheme="majorHAnsi" w:eastAsia="Times New Roman" w:hAnsiTheme="majorHAnsi" w:cs="Arial"/>
                    </w:rPr>
                    <w:t>100</w:t>
                  </w:r>
                </w:p>
              </w:tc>
            </w:tr>
            <w:tr w:rsidR="00963388" w:rsidRPr="00F62974" w:rsidTr="00C026D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C026D9">
                  <w:pPr>
                    <w:rPr>
                      <w:rFonts w:asciiTheme="majorHAnsi" w:eastAsia="Times New Roman" w:hAnsiTheme="majorHAnsi" w:cs="Arial"/>
                    </w:rPr>
                  </w:pPr>
                  <w:r w:rsidRPr="00F62974">
                    <w:rPr>
                      <w:rFonts w:asciiTheme="majorHAnsi" w:eastAsia="Times New Roman" w:hAnsiTheme="majorHAnsi" w:cs="Arial"/>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C026D9">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C026D9">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C026D9">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C026D9">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C026D9">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C026D9">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C026D9">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C026D9">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C026D9">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C026D9">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C026D9">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C026D9">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C026D9">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C026D9">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C026D9">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C026D9">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C026D9">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C026D9">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C026D9">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C026D9">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C026D9">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C026D9">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C026D9">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C026D9">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C026D9">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C026D9">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C026D9">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C026D9">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C026D9">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C026D9">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C026D9">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C026D9">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C026D9">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C026D9">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C026D9">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C026D9">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C026D9">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C026D9">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C026D9">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C026D9">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C026D9">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C026D9">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C026D9">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C026D9">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C026D9">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C026D9">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C026D9">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C026D9">
                  <w:pPr>
                    <w:rPr>
                      <w:rFonts w:asciiTheme="majorHAnsi" w:eastAsia="Times New Roman" w:hAnsiTheme="majorHAnsi" w:cs="Arial"/>
                    </w:rPr>
                  </w:pPr>
                  <w:r w:rsidRPr="00F62974">
                    <w:rPr>
                      <w:rFonts w:asciiTheme="majorHAnsi" w:eastAsia="Times New Roman" w:hAnsiTheme="majorHAnsi" w:cs="Arial"/>
                    </w:rPr>
                    <w:t> </w:t>
                  </w:r>
                </w:p>
              </w:tc>
            </w:tr>
          </w:tbl>
          <w:p w:rsidR="00963388" w:rsidRPr="00F62974" w:rsidRDefault="00963388" w:rsidP="00D83C8D">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La mediana (punto che lascia alla sua sinistra e alla sua destra lo stesso numero di casi) vale V9_1. Il primo quartile Q1 (punto che lascia alla sua sinistra il 25 percento dei casi) vale 0. Il terzo quartile Q3 (punto che lascia alla sua sinistra il 75 percento dei casi) vale 0. La differenza interquartilica Q3-Q1 vale 0.</w:t>
            </w:r>
          </w:p>
          <w:p w:rsidR="00963388" w:rsidRPr="00F62974" w:rsidRDefault="00963388" w:rsidP="00D83C8D">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Lo squilibrio è dato dalla somma delle proporzioni al quadrato per ciascuna delle k modalità della variabile, ossia:</w:t>
            </w:r>
            <w:r w:rsidRPr="00F62974">
              <w:rPr>
                <w:rFonts w:asciiTheme="majorHAnsi" w:eastAsia="Times New Roman" w:hAnsiTheme="majorHAnsi" w:cs="Arial"/>
                <w:color w:val="000000"/>
              </w:rPr>
              <w:br/>
            </w:r>
            <w:r w:rsidRPr="00F62974">
              <w:rPr>
                <w:rFonts w:asciiTheme="majorHAnsi" w:eastAsia="Times New Roman" w:hAnsiTheme="majorHAnsi" w:cs="Arial"/>
                <w:noProof/>
                <w:color w:val="000000"/>
              </w:rPr>
              <w:drawing>
                <wp:inline distT="0" distB="0" distL="0" distR="0">
                  <wp:extent cx="426720" cy="411480"/>
                  <wp:effectExtent l="19050" t="0" r="0" b="0"/>
                  <wp:docPr id="23" name="Immagine 30"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www.edurete.org/jsstat/squilibrio.gif"/>
                          <pic:cNvPicPr>
                            <a:picLocks noChangeAspect="1" noChangeArrowheads="1"/>
                          </pic:cNvPicPr>
                        </pic:nvPicPr>
                        <pic:blipFill>
                          <a:blip r:embed="rId12"/>
                          <a:srcRect/>
                          <a:stretch>
                            <a:fillRect/>
                          </a:stretch>
                        </pic:blipFill>
                        <pic:spPr bwMode="auto">
                          <a:xfrm>
                            <a:off x="0" y="0"/>
                            <a:ext cx="426720" cy="411480"/>
                          </a:xfrm>
                          <a:prstGeom prst="rect">
                            <a:avLst/>
                          </a:prstGeom>
                          <a:noFill/>
                          <a:ln w="9525">
                            <a:noFill/>
                            <a:miter lim="800000"/>
                            <a:headEnd/>
                            <a:tailEnd/>
                          </a:ln>
                        </pic:spPr>
                      </pic:pic>
                    </a:graphicData>
                  </a:graphic>
                </wp:inline>
              </w:drawing>
            </w:r>
            <w:r w:rsidRPr="00F62974">
              <w:rPr>
                <w:rFonts w:asciiTheme="majorHAnsi" w:eastAsia="Times New Roman" w:hAnsiTheme="majorHAnsi" w:cs="Arial"/>
                <w:color w:val="000000"/>
              </w:rPr>
              <w:t xml:space="preserve">= 0.78^2+0.22^2 = 0.66. </w:t>
            </w:r>
            <w:r w:rsidRPr="00F62974">
              <w:rPr>
                <w:rFonts w:asciiTheme="majorHAnsi" w:eastAsia="Times New Roman" w:hAnsiTheme="majorHAnsi" w:cs="Arial"/>
                <w:color w:val="000000"/>
              </w:rPr>
              <w:br/>
              <w:t>E' un indice di dispersione dei casi nelle modalità assunte dalla variabile. Se è vicino a 0.5 (ossia 1/k, dove k è il numero delle modalità) i casi sono equidistribuiti nelle categorie corrispondenti alle modalità della variabile. Se è vicino a 1 i casi sono concentrati in un'unica categoria.</w:t>
            </w:r>
          </w:p>
          <w:p w:rsidR="00963388" w:rsidRPr="00F62974" w:rsidRDefault="00963388" w:rsidP="00D83C8D">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Il campo di variazione indica la differenza tra il valore minimo (0) e il valore massimo (1) della distribuzione.</w:t>
            </w:r>
          </w:p>
          <w:p w:rsidR="00963388" w:rsidRPr="00F62974" w:rsidRDefault="00963388" w:rsidP="00D83C8D">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La media (aritmetica) è data dalla somma dei valori corrispondenti a ciascun caso divisa per il numero dei casi, ossia:</w:t>
            </w:r>
            <w:r w:rsidRPr="00F62974">
              <w:rPr>
                <w:rFonts w:asciiTheme="majorHAnsi" w:eastAsia="Times New Roman" w:hAnsiTheme="majorHAnsi" w:cs="Arial"/>
                <w:color w:val="000000"/>
              </w:rPr>
              <w:br/>
            </w:r>
            <w:r w:rsidRPr="00F62974">
              <w:rPr>
                <w:rFonts w:asciiTheme="majorHAnsi" w:eastAsia="Times New Roman" w:hAnsiTheme="majorHAnsi" w:cs="Arial"/>
                <w:noProof/>
                <w:color w:val="000000"/>
              </w:rPr>
              <w:lastRenderedPageBreak/>
              <w:drawing>
                <wp:inline distT="0" distB="0" distL="0" distR="0">
                  <wp:extent cx="533400" cy="449580"/>
                  <wp:effectExtent l="19050" t="0" r="0" b="0"/>
                  <wp:docPr id="24" name="Immagine 31" descr="http://www.edurete.org/jsstat/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www.edurete.org/jsstat/media.gif"/>
                          <pic:cNvPicPr>
                            <a:picLocks noChangeAspect="1" noChangeArrowheads="1"/>
                          </pic:cNvPicPr>
                        </pic:nvPicPr>
                        <pic:blipFill>
                          <a:blip r:embed="rId13"/>
                          <a:srcRect/>
                          <a:stretch>
                            <a:fillRect/>
                          </a:stretch>
                        </pic:blipFill>
                        <pic:spPr bwMode="auto">
                          <a:xfrm>
                            <a:off x="0" y="0"/>
                            <a:ext cx="533400" cy="449580"/>
                          </a:xfrm>
                          <a:prstGeom prst="rect">
                            <a:avLst/>
                          </a:prstGeom>
                          <a:noFill/>
                          <a:ln w="9525">
                            <a:noFill/>
                            <a:miter lim="800000"/>
                            <a:headEnd/>
                            <a:tailEnd/>
                          </a:ln>
                        </pic:spPr>
                      </pic:pic>
                    </a:graphicData>
                  </a:graphic>
                </wp:inline>
              </w:drawing>
            </w:r>
            <w:r w:rsidRPr="00F62974">
              <w:rPr>
                <w:rFonts w:asciiTheme="majorHAnsi" w:eastAsia="Times New Roman" w:hAnsiTheme="majorHAnsi" w:cs="Arial"/>
                <w:color w:val="000000"/>
              </w:rPr>
              <w:t>= (0+0+0+0+0+0+0+0+0+0+0+0+0+0+0+0+0+0+0+0+0+0+0+0+0+0+0+0+0+0+0+0+0+0+0+0+0+0+0+0+0+0+0+0+0+0+0+1+1+1+1+1+1+1+1+1+1+1+1+1)/60 = 0.22</w:t>
            </w:r>
          </w:p>
          <w:p w:rsidR="00963388" w:rsidRPr="00F62974" w:rsidRDefault="00963388" w:rsidP="00D83C8D">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Lo scarto tipo è dato dalla radice della somma delle differenze di ciascun valore rispetto alla media elevate al quadrato e rapportate al numero dei casi, ossia:</w:t>
            </w:r>
            <w:r w:rsidRPr="00F62974">
              <w:rPr>
                <w:rFonts w:asciiTheme="majorHAnsi" w:eastAsia="Times New Roman" w:hAnsiTheme="majorHAnsi" w:cs="Arial"/>
                <w:color w:val="000000"/>
              </w:rPr>
              <w:br/>
            </w:r>
            <w:r w:rsidRPr="00F62974">
              <w:rPr>
                <w:rFonts w:asciiTheme="majorHAnsi" w:eastAsia="Times New Roman" w:hAnsiTheme="majorHAnsi" w:cs="Arial"/>
                <w:noProof/>
                <w:color w:val="000000"/>
              </w:rPr>
              <w:drawing>
                <wp:inline distT="0" distB="0" distL="0" distR="0">
                  <wp:extent cx="929640" cy="464820"/>
                  <wp:effectExtent l="19050" t="0" r="3810" b="0"/>
                  <wp:docPr id="25" name="Immagine 32" descr="http://www.edurete.org/jsstat/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www.edurete.org/jsstat/scartotipo.gif"/>
                          <pic:cNvPicPr>
                            <a:picLocks noChangeAspect="1" noChangeArrowheads="1"/>
                          </pic:cNvPicPr>
                        </pic:nvPicPr>
                        <pic:blipFill>
                          <a:blip r:embed="rId14"/>
                          <a:srcRect/>
                          <a:stretch>
                            <a:fillRect/>
                          </a:stretch>
                        </pic:blipFill>
                        <pic:spPr bwMode="auto">
                          <a:xfrm>
                            <a:off x="0" y="0"/>
                            <a:ext cx="929640" cy="464820"/>
                          </a:xfrm>
                          <a:prstGeom prst="rect">
                            <a:avLst/>
                          </a:prstGeom>
                          <a:noFill/>
                          <a:ln w="9525">
                            <a:noFill/>
                            <a:miter lim="800000"/>
                            <a:headEnd/>
                            <a:tailEnd/>
                          </a:ln>
                        </pic:spPr>
                      </pic:pic>
                    </a:graphicData>
                  </a:graphic>
                </wp:inline>
              </w:drawing>
            </w:r>
            <w:r w:rsidRPr="00F62974">
              <w:rPr>
                <w:rFonts w:asciiTheme="majorHAnsi" w:eastAsia="Times New Roman" w:hAnsiTheme="majorHAnsi" w:cs="Arial"/>
                <w:color w:val="000000"/>
              </w:rPr>
              <w:t>=radq(((0-0.22)^2+(0-0.22)^2+(0-0.22)^2+(0-0.22)^2+(0-0.22)^2+(0-0.22)^2+(0-0.22)^2+(0-0.22)^2+(0-0.22)^2+(0-0.22)^2+(0-0.22)^2+(0-0.22)^2+(0-0.22)^2+(0-0.22)^2+(0-0.22)^2+(0-0.22)^2+(0-0.22)^2+(0-0.22)^2+(0-0.22)^2+(0-0.22)^2+(0-0.22)^2+(0-0.22)^2+(0-0.22)^2+(0-0.22)^2+(0-0.22)^2+(0-0.22)^2+(0-0.22)^2+(0-0.22)^2+(0-0.22)^2+(0-0.22)^2+(0-0.22)^2+(0-0.22)^2+(0-0.22)^2+(0-0.22)^2+(0-0.22)^2+(0-0.22)^2+(0-0.22)^2+(0-0.22)^2+(0-0.22)^2+(0-0.22)^2+(0-0.22)^2+(0-0.22)^2+(0-0.22)^2+(0-0.22)^2+(0-0.22)^2+(0-0.22)^2+(0-0.22)^2+(1-0.22)^2+(1-0.22)^2+(1-0.22)^2+(1-0.22)^2+(1-0.22)^2+(1-0.22)^2+(1-0.22)^2+(1-0.22)^2+(1-0.22)^2+(1-0.22)^2+(1-0.22)^2+(1-0.22)^2+(1-0.22)^2)/60) = 0.41</w:t>
            </w:r>
          </w:p>
          <w:p w:rsidR="00963388" w:rsidRPr="00F62974" w:rsidRDefault="00963388" w:rsidP="00D83C8D">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 xml:space="preserve">I parametri illustrati (percentuali semplici delle categorie, media e scarto tipo) sono quelli calcolati sul campione considerato (la matrice di dati di partenza). Di questi viene fornita anche la proiezione sulla popolazione, con intervallo di fiducia 95 percento (Int. Fid. 95%), valida se: </w:t>
            </w:r>
            <w:r w:rsidRPr="00F62974">
              <w:rPr>
                <w:rFonts w:asciiTheme="majorHAnsi" w:eastAsia="Times New Roman" w:hAnsiTheme="majorHAnsi" w:cs="Arial"/>
                <w:color w:val="000000"/>
              </w:rPr>
              <w:br/>
              <w:t xml:space="preserve">a) il campione è stato ottenuto mediante estrazione casuale; </w:t>
            </w:r>
            <w:r w:rsidRPr="00F62974">
              <w:rPr>
                <w:rFonts w:asciiTheme="majorHAnsi" w:eastAsia="Times New Roman" w:hAnsiTheme="majorHAnsi" w:cs="Arial"/>
                <w:color w:val="000000"/>
              </w:rPr>
              <w:br/>
              <w:t xml:space="preserve">b) la popolazione è normale se il numero dei casi del campione è minore di 30; se è maggiore la forma può essere qualsiasi. </w:t>
            </w:r>
            <w:r w:rsidRPr="00F62974">
              <w:rPr>
                <w:rFonts w:asciiTheme="majorHAnsi" w:eastAsia="Times New Roman" w:hAnsiTheme="majorHAnsi" w:cs="Arial"/>
                <w:color w:val="000000"/>
              </w:rPr>
              <w:br/>
              <w:t>Media e varianza della popolazione vengono supposte ignote. Le proiezioni (stime per intervallo) ci dicono che il 95 percento dei campioni estratti da quella popolazione avranno parametri che si situano all'interno di quell'intervallo.</w:t>
            </w:r>
            <w:r w:rsidRPr="00F62974">
              <w:rPr>
                <w:rFonts w:asciiTheme="majorHAnsi" w:eastAsia="Times New Roman" w:hAnsiTheme="majorHAnsi" w:cs="Arial"/>
                <w:color w:val="000000"/>
              </w:rPr>
              <w:br/>
              <w:t xml:space="preserve">Per la stima della proporzione viene usata la distribuzione Binomiale quando la numerosità del campione è inferiore o uguale a 30 casi; se superiore viene usata la distribuzione di Poisson se la proporzione della categoria è 5% o inferiore, la distribuzione Normale altrimenti. </w:t>
            </w:r>
          </w:p>
          <w:p w:rsidR="00963388" w:rsidRPr="00F62974" w:rsidRDefault="00963388" w:rsidP="00D83C8D">
            <w:pPr>
              <w:spacing w:before="100" w:beforeAutospacing="1" w:after="100" w:afterAutospacing="1"/>
              <w:rPr>
                <w:rFonts w:asciiTheme="majorHAnsi" w:eastAsia="Times New Roman" w:hAnsiTheme="majorHAnsi" w:cs="Arial"/>
                <w:b/>
                <w:bCs/>
              </w:rPr>
            </w:pPr>
          </w:p>
          <w:p w:rsidR="00963388" w:rsidRPr="00F62974" w:rsidRDefault="00963388" w:rsidP="00D83C8D">
            <w:pPr>
              <w:spacing w:before="100" w:beforeAutospacing="1" w:after="100" w:afterAutospacing="1"/>
              <w:rPr>
                <w:rFonts w:asciiTheme="majorHAnsi" w:eastAsia="Times New Roman" w:hAnsiTheme="majorHAnsi" w:cs="Arial"/>
              </w:rPr>
            </w:pPr>
            <w:r w:rsidRPr="00F62974">
              <w:rPr>
                <w:rFonts w:asciiTheme="majorHAnsi" w:eastAsia="Times New Roman" w:hAnsiTheme="majorHAnsi" w:cs="Arial"/>
                <w:b/>
                <w:bCs/>
              </w:rPr>
              <w:t>V9_2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84"/>
              <w:gridCol w:w="1111"/>
              <w:gridCol w:w="953"/>
              <w:gridCol w:w="1111"/>
              <w:gridCol w:w="1001"/>
              <w:gridCol w:w="1308"/>
            </w:tblGrid>
            <w:tr w:rsidR="00963388" w:rsidRPr="00F629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D83C8D">
                  <w:pPr>
                    <w:rPr>
                      <w:rFonts w:asciiTheme="majorHAnsi" w:eastAsia="Times New Roman" w:hAnsiTheme="majorHAnsi" w:cs="Arial"/>
                    </w:rPr>
                  </w:pPr>
                  <w:r w:rsidRPr="00F62974">
                    <w:rPr>
                      <w:rFonts w:asciiTheme="majorHAnsi" w:eastAsia="Times New Roman" w:hAnsiTheme="majorHAnsi" w:cs="Arial"/>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D83C8D">
                  <w:pPr>
                    <w:rPr>
                      <w:rFonts w:asciiTheme="majorHAnsi" w:eastAsia="Times New Roman" w:hAnsiTheme="majorHAnsi" w:cs="Arial"/>
                    </w:rPr>
                  </w:pPr>
                  <w:r w:rsidRPr="00F62974">
                    <w:rPr>
                      <w:rFonts w:asciiTheme="majorHAnsi" w:eastAsia="Times New Roman" w:hAnsiTheme="majorHAnsi" w:cs="Arial"/>
                    </w:rPr>
                    <w:t>Frequenza</w:t>
                  </w:r>
                  <w:r w:rsidRPr="00F62974">
                    <w:rPr>
                      <w:rFonts w:asciiTheme="majorHAnsi" w:eastAsia="Times New Roman" w:hAnsiTheme="majorHAnsi"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D83C8D">
                  <w:pPr>
                    <w:rPr>
                      <w:rFonts w:asciiTheme="majorHAnsi" w:eastAsia="Times New Roman" w:hAnsiTheme="majorHAnsi" w:cs="Arial"/>
                    </w:rPr>
                  </w:pPr>
                  <w:r w:rsidRPr="00F62974">
                    <w:rPr>
                      <w:rFonts w:asciiTheme="majorHAnsi" w:eastAsia="Times New Roman" w:hAnsiTheme="majorHAnsi" w:cs="Arial"/>
                    </w:rPr>
                    <w:t>Percent.</w:t>
                  </w:r>
                  <w:r w:rsidRPr="00F62974">
                    <w:rPr>
                      <w:rFonts w:asciiTheme="majorHAnsi" w:eastAsia="Times New Roman" w:hAnsiTheme="majorHAnsi"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D83C8D">
                  <w:pPr>
                    <w:rPr>
                      <w:rFonts w:asciiTheme="majorHAnsi" w:eastAsia="Times New Roman" w:hAnsiTheme="majorHAnsi" w:cs="Arial"/>
                    </w:rPr>
                  </w:pPr>
                  <w:r w:rsidRPr="00F62974">
                    <w:rPr>
                      <w:rFonts w:asciiTheme="majorHAnsi" w:eastAsia="Times New Roman" w:hAnsiTheme="majorHAnsi" w:cs="Arial"/>
                    </w:rPr>
                    <w:t>Frequenza</w:t>
                  </w:r>
                  <w:r w:rsidRPr="00F62974">
                    <w:rPr>
                      <w:rFonts w:asciiTheme="majorHAnsi" w:eastAsia="Times New Roman" w:hAnsiTheme="majorHAnsi"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D83C8D">
                  <w:pPr>
                    <w:rPr>
                      <w:rFonts w:asciiTheme="majorHAnsi" w:eastAsia="Times New Roman" w:hAnsiTheme="majorHAnsi" w:cs="Arial"/>
                    </w:rPr>
                  </w:pPr>
                  <w:r w:rsidRPr="00F62974">
                    <w:rPr>
                      <w:rFonts w:asciiTheme="majorHAnsi" w:eastAsia="Times New Roman" w:hAnsiTheme="majorHAnsi" w:cs="Arial"/>
                    </w:rPr>
                    <w:t>Percent.</w:t>
                  </w:r>
                  <w:r w:rsidRPr="00F62974">
                    <w:rPr>
                      <w:rFonts w:asciiTheme="majorHAnsi" w:eastAsia="Times New Roman" w:hAnsiTheme="majorHAnsi"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D83C8D">
                  <w:pPr>
                    <w:rPr>
                      <w:rFonts w:asciiTheme="majorHAnsi" w:eastAsia="Times New Roman" w:hAnsiTheme="majorHAnsi" w:cs="Arial"/>
                    </w:rPr>
                  </w:pPr>
                  <w:r w:rsidRPr="00F62974">
                    <w:rPr>
                      <w:rFonts w:asciiTheme="majorHAnsi" w:eastAsia="Times New Roman" w:hAnsiTheme="majorHAnsi" w:cs="Arial"/>
                    </w:rPr>
                    <w:t>Int. Fid. 95%</w:t>
                  </w:r>
                </w:p>
              </w:tc>
            </w:tr>
            <w:tr w:rsidR="00963388" w:rsidRPr="00F629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D83C8D">
                  <w:pPr>
                    <w:rPr>
                      <w:rFonts w:asciiTheme="majorHAnsi" w:eastAsia="Times New Roman" w:hAnsiTheme="majorHAnsi" w:cs="Arial"/>
                    </w:rPr>
                  </w:pPr>
                  <w:r w:rsidRPr="00F62974">
                    <w:rPr>
                      <w:rFonts w:asciiTheme="majorHAnsi" w:eastAsia="Times New Roman" w:hAnsiTheme="majorHAnsi" w:cs="Arial"/>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D83C8D">
                  <w:pPr>
                    <w:rPr>
                      <w:rFonts w:asciiTheme="majorHAnsi" w:eastAsia="Times New Roman" w:hAnsiTheme="majorHAnsi" w:cs="Arial"/>
                    </w:rPr>
                  </w:pPr>
                  <w:r w:rsidRPr="00F62974">
                    <w:rPr>
                      <w:rFonts w:asciiTheme="majorHAnsi" w:eastAsia="Times New Roman" w:hAnsiTheme="majorHAnsi" w:cs="Arial"/>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D83C8D">
                  <w:pPr>
                    <w:rPr>
                      <w:rFonts w:asciiTheme="majorHAnsi" w:eastAsia="Times New Roman" w:hAnsiTheme="majorHAnsi" w:cs="Arial"/>
                    </w:rPr>
                  </w:pPr>
                  <w:r w:rsidRPr="00F62974">
                    <w:rPr>
                      <w:rFonts w:asciiTheme="majorHAnsi" w:eastAsia="Times New Roman" w:hAnsiTheme="majorHAnsi" w:cs="Arial"/>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D83C8D">
                  <w:pPr>
                    <w:rPr>
                      <w:rFonts w:asciiTheme="majorHAnsi" w:eastAsia="Times New Roman" w:hAnsiTheme="majorHAnsi" w:cs="Arial"/>
                    </w:rPr>
                  </w:pPr>
                  <w:r w:rsidRPr="00F62974">
                    <w:rPr>
                      <w:rFonts w:asciiTheme="majorHAnsi" w:eastAsia="Times New Roman" w:hAnsiTheme="majorHAnsi" w:cs="Arial"/>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D83C8D">
                  <w:pPr>
                    <w:rPr>
                      <w:rFonts w:asciiTheme="majorHAnsi" w:eastAsia="Times New Roman" w:hAnsiTheme="majorHAnsi" w:cs="Arial"/>
                    </w:rPr>
                  </w:pPr>
                  <w:r w:rsidRPr="00F62974">
                    <w:rPr>
                      <w:rFonts w:asciiTheme="majorHAnsi" w:eastAsia="Times New Roman" w:hAnsiTheme="majorHAnsi" w:cs="Arial"/>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D83C8D">
                  <w:pPr>
                    <w:rPr>
                      <w:rFonts w:asciiTheme="majorHAnsi" w:eastAsia="Times New Roman" w:hAnsiTheme="majorHAnsi" w:cs="Arial"/>
                    </w:rPr>
                  </w:pPr>
                  <w:r w:rsidRPr="00F62974">
                    <w:rPr>
                      <w:rFonts w:asciiTheme="majorHAnsi" w:eastAsia="Times New Roman" w:hAnsiTheme="majorHAnsi" w:cs="Arial"/>
                    </w:rPr>
                    <w:t>23%:47%</w:t>
                  </w:r>
                </w:p>
              </w:tc>
            </w:tr>
            <w:tr w:rsidR="00963388" w:rsidRPr="00F629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D83C8D">
                  <w:pPr>
                    <w:rPr>
                      <w:rFonts w:asciiTheme="majorHAnsi" w:eastAsia="Times New Roman" w:hAnsiTheme="majorHAnsi" w:cs="Arial"/>
                    </w:rPr>
                  </w:pPr>
                  <w:r w:rsidRPr="00F62974">
                    <w:rPr>
                      <w:rFonts w:asciiTheme="majorHAnsi" w:eastAsia="Times New Roman" w:hAnsiTheme="majorHAnsi"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D83C8D">
                  <w:pPr>
                    <w:rPr>
                      <w:rFonts w:asciiTheme="majorHAnsi" w:eastAsia="Times New Roman" w:hAnsiTheme="majorHAnsi" w:cs="Arial"/>
                    </w:rPr>
                  </w:pPr>
                  <w:r w:rsidRPr="00F62974">
                    <w:rPr>
                      <w:rFonts w:asciiTheme="majorHAnsi" w:eastAsia="Times New Roman" w:hAnsiTheme="majorHAnsi" w:cs="Arial"/>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D83C8D">
                  <w:pPr>
                    <w:rPr>
                      <w:rFonts w:asciiTheme="majorHAnsi" w:eastAsia="Times New Roman" w:hAnsiTheme="majorHAnsi" w:cs="Arial"/>
                    </w:rPr>
                  </w:pPr>
                  <w:r w:rsidRPr="00F62974">
                    <w:rPr>
                      <w:rFonts w:asciiTheme="majorHAnsi" w:eastAsia="Times New Roman" w:hAnsiTheme="majorHAnsi" w:cs="Arial"/>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D83C8D">
                  <w:pPr>
                    <w:rPr>
                      <w:rFonts w:asciiTheme="majorHAnsi" w:eastAsia="Times New Roman" w:hAnsiTheme="majorHAnsi" w:cs="Arial"/>
                    </w:rPr>
                  </w:pPr>
                  <w:r w:rsidRPr="00F62974">
                    <w:rPr>
                      <w:rFonts w:asciiTheme="majorHAnsi" w:eastAsia="Times New Roman" w:hAnsiTheme="majorHAnsi" w:cs="Arial"/>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D83C8D">
                  <w:pPr>
                    <w:rPr>
                      <w:rFonts w:asciiTheme="majorHAnsi" w:eastAsia="Times New Roman" w:hAnsiTheme="majorHAnsi" w:cs="Arial"/>
                    </w:rPr>
                  </w:pPr>
                  <w:r w:rsidRPr="00F62974">
                    <w:rPr>
                      <w:rFonts w:asciiTheme="majorHAnsi" w:eastAsia="Times New Roman" w:hAnsiTheme="majorHAnsi" w:cs="Arial"/>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D83C8D">
                  <w:pPr>
                    <w:rPr>
                      <w:rFonts w:asciiTheme="majorHAnsi" w:eastAsia="Times New Roman" w:hAnsiTheme="majorHAnsi" w:cs="Arial"/>
                    </w:rPr>
                  </w:pPr>
                  <w:r w:rsidRPr="00F62974">
                    <w:rPr>
                      <w:rFonts w:asciiTheme="majorHAnsi" w:eastAsia="Times New Roman" w:hAnsiTheme="majorHAnsi" w:cs="Arial"/>
                    </w:rPr>
                    <w:t>53%:77%</w:t>
                  </w:r>
                </w:p>
              </w:tc>
            </w:tr>
          </w:tbl>
          <w:p w:rsidR="00963388" w:rsidRPr="00F62974" w:rsidRDefault="00963388" w:rsidP="00D83C8D">
            <w:pPr>
              <w:spacing w:before="100" w:beforeAutospacing="1" w:after="100" w:afterAutospacing="1"/>
              <w:rPr>
                <w:rFonts w:asciiTheme="majorHAnsi" w:eastAsia="Times New Roman" w:hAnsiTheme="majorHAnsi" w:cs="Arial"/>
              </w:rPr>
            </w:pPr>
            <w:r w:rsidRPr="00F62974">
              <w:rPr>
                <w:rFonts w:asciiTheme="majorHAnsi" w:eastAsia="Times New Roman" w:hAnsiTheme="majorHAnsi" w:cs="Arial"/>
              </w:rPr>
              <w:br/>
            </w:r>
            <w:r w:rsidRPr="00F62974">
              <w:rPr>
                <w:rFonts w:asciiTheme="majorHAnsi" w:eastAsia="Times New Roman" w:hAnsiTheme="majorHAnsi" w:cs="Arial"/>
                <w:b/>
                <w:bCs/>
              </w:rPr>
              <w:t>Campione</w:t>
            </w:r>
            <w:r w:rsidRPr="00F62974">
              <w:rPr>
                <w:rFonts w:asciiTheme="majorHAnsi" w:eastAsia="Times New Roman" w:hAnsiTheme="majorHAnsi" w:cs="Arial"/>
              </w:rPr>
              <w:t>:</w:t>
            </w:r>
            <w:r w:rsidRPr="00F62974">
              <w:rPr>
                <w:rFonts w:asciiTheme="majorHAnsi" w:eastAsia="Times New Roman" w:hAnsiTheme="majorHAnsi" w:cs="Arial"/>
              </w:rPr>
              <w:br/>
              <w:t>Numero di casi= 60</w:t>
            </w:r>
            <w:r w:rsidRPr="00F62974">
              <w:rPr>
                <w:rFonts w:asciiTheme="majorHAnsi" w:eastAsia="Times New Roman" w:hAnsiTheme="majorHAnsi" w:cs="Arial"/>
              </w:rPr>
              <w:br/>
              <w:t>Indici di tendenza centrale:</w:t>
            </w:r>
            <w:r w:rsidRPr="00F62974">
              <w:rPr>
                <w:rFonts w:asciiTheme="majorHAnsi" w:eastAsia="Times New Roman" w:hAnsiTheme="majorHAnsi" w:cs="Arial"/>
              </w:rPr>
              <w:br/>
              <w:t>  Moda = 1</w:t>
            </w:r>
            <w:r w:rsidRPr="00F62974">
              <w:rPr>
                <w:rFonts w:asciiTheme="majorHAnsi" w:eastAsia="Times New Roman" w:hAnsiTheme="majorHAnsi" w:cs="Arial"/>
              </w:rPr>
              <w:br/>
              <w:t>  Mediana = 1</w:t>
            </w:r>
            <w:r w:rsidRPr="00F62974">
              <w:rPr>
                <w:rFonts w:asciiTheme="majorHAnsi" w:eastAsia="Times New Roman" w:hAnsiTheme="majorHAnsi" w:cs="Arial"/>
              </w:rPr>
              <w:br/>
              <w:t>  Media = 0.65</w:t>
            </w:r>
            <w:r w:rsidRPr="00F62974">
              <w:rPr>
                <w:rFonts w:asciiTheme="majorHAnsi" w:eastAsia="Times New Roman" w:hAnsiTheme="majorHAnsi" w:cs="Arial"/>
              </w:rPr>
              <w:br/>
            </w:r>
            <w:r w:rsidRPr="00F62974">
              <w:rPr>
                <w:rFonts w:asciiTheme="majorHAnsi" w:eastAsia="Times New Roman" w:hAnsiTheme="majorHAnsi" w:cs="Arial"/>
              </w:rPr>
              <w:lastRenderedPageBreak/>
              <w:t>Indici di dispersione:</w:t>
            </w:r>
            <w:r w:rsidRPr="00F62974">
              <w:rPr>
                <w:rFonts w:asciiTheme="majorHAnsi" w:eastAsia="Times New Roman" w:hAnsiTheme="majorHAnsi" w:cs="Arial"/>
              </w:rPr>
              <w:br/>
              <w:t>  Squilibrio = 0.55</w:t>
            </w:r>
            <w:r w:rsidRPr="00F62974">
              <w:rPr>
                <w:rFonts w:asciiTheme="majorHAnsi" w:eastAsia="Times New Roman" w:hAnsiTheme="majorHAnsi" w:cs="Arial"/>
              </w:rPr>
              <w:br/>
              <w:t>  Campo di variazione = 1</w:t>
            </w:r>
            <w:r w:rsidRPr="00F62974">
              <w:rPr>
                <w:rFonts w:asciiTheme="majorHAnsi" w:eastAsia="Times New Roman" w:hAnsiTheme="majorHAnsi" w:cs="Arial"/>
              </w:rPr>
              <w:br/>
              <w:t>  Differenza interquartilica = 1</w:t>
            </w:r>
            <w:r w:rsidRPr="00F62974">
              <w:rPr>
                <w:rFonts w:asciiTheme="majorHAnsi" w:eastAsia="Times New Roman" w:hAnsiTheme="majorHAnsi" w:cs="Arial"/>
              </w:rPr>
              <w:br/>
              <w:t>  Scarto tipo = 0.48</w:t>
            </w:r>
            <w:r w:rsidRPr="00F62974">
              <w:rPr>
                <w:rFonts w:asciiTheme="majorHAnsi" w:eastAsia="Times New Roman" w:hAnsiTheme="majorHAnsi" w:cs="Arial"/>
              </w:rPr>
              <w:br/>
              <w:t>Indici di forma:</w:t>
            </w:r>
            <w:r w:rsidRPr="00F62974">
              <w:rPr>
                <w:rFonts w:asciiTheme="majorHAnsi" w:eastAsia="Times New Roman" w:hAnsiTheme="majorHAnsi" w:cs="Arial"/>
              </w:rPr>
              <w:br/>
              <w:t>  Asimmetria = -0.63</w:t>
            </w:r>
            <w:r w:rsidRPr="00F62974">
              <w:rPr>
                <w:rFonts w:asciiTheme="majorHAnsi" w:eastAsia="Times New Roman" w:hAnsiTheme="majorHAnsi" w:cs="Arial"/>
              </w:rPr>
              <w:br/>
              <w:t xml:space="preserve">  Curtosi = -1.6 </w:t>
            </w:r>
          </w:p>
          <w:p w:rsidR="00963388" w:rsidRPr="00F62974" w:rsidRDefault="00963388" w:rsidP="00D83C8D">
            <w:pPr>
              <w:spacing w:before="100" w:beforeAutospacing="1" w:after="100" w:afterAutospacing="1"/>
              <w:rPr>
                <w:rFonts w:asciiTheme="majorHAnsi" w:eastAsia="Times New Roman" w:hAnsiTheme="majorHAnsi" w:cs="Arial"/>
              </w:rPr>
            </w:pPr>
            <w:r w:rsidRPr="00F62974">
              <w:rPr>
                <w:rFonts w:asciiTheme="majorHAnsi" w:eastAsia="Times New Roman" w:hAnsiTheme="majorHAnsi" w:cs="Arial"/>
                <w:b/>
                <w:bCs/>
              </w:rPr>
              <w:t>Popolazione</w:t>
            </w:r>
            <w:r w:rsidRPr="00F62974">
              <w:rPr>
                <w:rFonts w:asciiTheme="majorHAnsi" w:eastAsia="Times New Roman" w:hAnsiTheme="majorHAnsi" w:cs="Arial"/>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65"/>
              <w:gridCol w:w="1475"/>
            </w:tblGrid>
            <w:tr w:rsidR="00963388" w:rsidRPr="00F629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D83C8D">
                  <w:pPr>
                    <w:rPr>
                      <w:rFonts w:asciiTheme="majorHAnsi" w:eastAsia="Times New Roman" w:hAnsiTheme="majorHAnsi" w:cs="Arial"/>
                    </w:rPr>
                  </w:pPr>
                  <w:r w:rsidRPr="00F62974">
                    <w:rPr>
                      <w:rFonts w:asciiTheme="majorHAnsi" w:eastAsia="Times New Roman" w:hAnsiTheme="majorHAnsi" w:cs="Arial"/>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D83C8D">
                  <w:pPr>
                    <w:rPr>
                      <w:rFonts w:asciiTheme="majorHAnsi" w:eastAsia="Times New Roman" w:hAnsiTheme="majorHAnsi" w:cs="Arial"/>
                    </w:rPr>
                  </w:pPr>
                  <w:r w:rsidRPr="00F62974">
                    <w:rPr>
                      <w:rFonts w:asciiTheme="majorHAnsi" w:eastAsia="Times New Roman" w:hAnsiTheme="majorHAnsi" w:cs="Arial"/>
                    </w:rPr>
                    <w:t>Int. Fid. 95%</w:t>
                  </w:r>
                </w:p>
              </w:tc>
            </w:tr>
            <w:tr w:rsidR="00963388" w:rsidRPr="00F629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D83C8D">
                  <w:pPr>
                    <w:rPr>
                      <w:rFonts w:asciiTheme="majorHAnsi" w:eastAsia="Times New Roman" w:hAnsiTheme="majorHAnsi" w:cs="Arial"/>
                    </w:rPr>
                  </w:pPr>
                  <w:r w:rsidRPr="00F62974">
                    <w:rPr>
                      <w:rFonts w:asciiTheme="majorHAnsi" w:eastAsia="Times New Roman" w:hAnsiTheme="majorHAnsi" w:cs="Arial"/>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D83C8D">
                  <w:pPr>
                    <w:rPr>
                      <w:rFonts w:asciiTheme="majorHAnsi" w:eastAsia="Times New Roman" w:hAnsiTheme="majorHAnsi" w:cs="Arial"/>
                    </w:rPr>
                  </w:pPr>
                  <w:r w:rsidRPr="00F62974">
                    <w:rPr>
                      <w:rFonts w:asciiTheme="majorHAnsi" w:eastAsia="Times New Roman" w:hAnsiTheme="majorHAnsi" w:cs="Arial"/>
                    </w:rPr>
                    <w:t>da 0.53 a 0.77</w:t>
                  </w:r>
                </w:p>
              </w:tc>
            </w:tr>
            <w:tr w:rsidR="00963388" w:rsidRPr="00F629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D83C8D">
                  <w:pPr>
                    <w:rPr>
                      <w:rFonts w:asciiTheme="majorHAnsi" w:eastAsia="Times New Roman" w:hAnsiTheme="majorHAnsi" w:cs="Arial"/>
                    </w:rPr>
                  </w:pPr>
                  <w:r w:rsidRPr="00F62974">
                    <w:rPr>
                      <w:rFonts w:asciiTheme="majorHAnsi" w:eastAsia="Times New Roman" w:hAnsiTheme="majorHAnsi" w:cs="Arial"/>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963388" w:rsidRPr="00F62974" w:rsidRDefault="00963388" w:rsidP="00D83C8D">
                  <w:pPr>
                    <w:rPr>
                      <w:rFonts w:asciiTheme="majorHAnsi" w:eastAsia="Times New Roman" w:hAnsiTheme="majorHAnsi" w:cs="Arial"/>
                    </w:rPr>
                  </w:pPr>
                  <w:r w:rsidRPr="00F62974">
                    <w:rPr>
                      <w:rFonts w:asciiTheme="majorHAnsi" w:eastAsia="Times New Roman" w:hAnsiTheme="majorHAnsi" w:cs="Arial"/>
                    </w:rPr>
                    <w:t>da 0.4 a 0.48</w:t>
                  </w:r>
                </w:p>
              </w:tc>
            </w:tr>
          </w:tbl>
          <w:p w:rsidR="00963388" w:rsidRPr="00F62974" w:rsidRDefault="00963388" w:rsidP="00D83C8D">
            <w:pPr>
              <w:spacing w:before="100" w:beforeAutospacing="1" w:after="100" w:afterAutospacing="1"/>
              <w:rPr>
                <w:rFonts w:asciiTheme="majorHAnsi" w:eastAsia="Times New Roman" w:hAnsiTheme="majorHAnsi" w:cs="Arial"/>
              </w:rPr>
            </w:pPr>
            <w:r w:rsidRPr="00F62974">
              <w:rPr>
                <w:rFonts w:asciiTheme="majorHAnsi" w:eastAsia="Times New Roman" w:hAnsiTheme="majorHAnsi" w:cs="Arial"/>
              </w:rPr>
              <w:br/>
              <w:t>Probabilità di normalità della distribuzione (test di Jarque-Bera): 0.006</w:t>
            </w:r>
          </w:p>
          <w:tbl>
            <w:tblPr>
              <w:tblW w:w="0" w:type="auto"/>
              <w:tblCellSpacing w:w="15" w:type="dxa"/>
              <w:tblCellMar>
                <w:top w:w="15" w:type="dxa"/>
                <w:left w:w="15" w:type="dxa"/>
                <w:bottom w:w="15" w:type="dxa"/>
                <w:right w:w="15" w:type="dxa"/>
              </w:tblCellMar>
              <w:tblLook w:val="04A0"/>
            </w:tblPr>
            <w:tblGrid>
              <w:gridCol w:w="4545"/>
              <w:gridCol w:w="180"/>
              <w:gridCol w:w="947"/>
            </w:tblGrid>
            <w:tr w:rsidR="0092477E" w:rsidRPr="00F62974" w:rsidTr="0092477E">
              <w:trPr>
                <w:tblCellSpacing w:w="15" w:type="dxa"/>
              </w:trPr>
              <w:tc>
                <w:tcPr>
                  <w:tcW w:w="4500" w:type="dxa"/>
                  <w:hideMark/>
                </w:tcPr>
                <w:tbl>
                  <w:tblPr>
                    <w:tblW w:w="0" w:type="auto"/>
                    <w:jc w:val="right"/>
                    <w:tblCellSpacing w:w="15" w:type="dxa"/>
                    <w:tblCellMar>
                      <w:left w:w="0" w:type="dxa"/>
                      <w:right w:w="0" w:type="dxa"/>
                    </w:tblCellMar>
                    <w:tblLook w:val="04A0"/>
                  </w:tblPr>
                  <w:tblGrid>
                    <w:gridCol w:w="460"/>
                    <w:gridCol w:w="460"/>
                  </w:tblGrid>
                  <w:tr w:rsidR="0092477E" w:rsidRPr="00F6297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15"/>
                        </w:tblGrid>
                        <w:tr w:rsidR="0092477E" w:rsidRPr="00F62974">
                          <w:trPr>
                            <w:tblCellSpacing w:w="0" w:type="dxa"/>
                            <w:jc w:val="center"/>
                          </w:trPr>
                          <w:tc>
                            <w:tcPr>
                              <w:tcW w:w="0" w:type="auto"/>
                              <w:vAlign w:val="bottom"/>
                              <w:hideMark/>
                            </w:tcPr>
                            <w:p w:rsidR="0092477E" w:rsidRPr="00F62974" w:rsidRDefault="0092477E" w:rsidP="0092477E">
                              <w:pPr>
                                <w:jc w:val="center"/>
                                <w:rPr>
                                  <w:rFonts w:asciiTheme="majorHAnsi" w:eastAsia="Times New Roman" w:hAnsiTheme="majorHAnsi" w:cs="Arial"/>
                                </w:rPr>
                              </w:pPr>
                              <w:r w:rsidRPr="00F62974">
                                <w:rPr>
                                  <w:rFonts w:asciiTheme="majorHAnsi" w:eastAsia="Times New Roman" w:hAnsiTheme="majorHAnsi" w:cs="Arial"/>
                                </w:rPr>
                                <w:t>35%</w:t>
                              </w:r>
                            </w:p>
                          </w:tc>
                        </w:tr>
                        <w:tr w:rsidR="0092477E" w:rsidRPr="00F62974">
                          <w:trPr>
                            <w:trHeight w:val="525"/>
                            <w:tblCellSpacing w:w="0" w:type="dxa"/>
                            <w:jc w:val="center"/>
                          </w:trPr>
                          <w:tc>
                            <w:tcPr>
                              <w:tcW w:w="0" w:type="auto"/>
                              <w:shd w:val="clear" w:color="auto" w:fill="C0D0C0"/>
                              <w:vAlign w:val="bottom"/>
                              <w:hideMark/>
                            </w:tcPr>
                            <w:p w:rsidR="0092477E" w:rsidRPr="00F62974" w:rsidRDefault="0092477E" w:rsidP="0092477E">
                              <w:pPr>
                                <w:jc w:val="center"/>
                                <w:rPr>
                                  <w:rFonts w:asciiTheme="majorHAnsi" w:eastAsia="Times New Roman" w:hAnsiTheme="majorHAnsi" w:cs="Arial"/>
                                </w:rPr>
                              </w:pPr>
                            </w:p>
                          </w:tc>
                        </w:tr>
                      </w:tbl>
                      <w:p w:rsidR="0092477E" w:rsidRPr="00F62974" w:rsidRDefault="0092477E" w:rsidP="0092477E">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92477E" w:rsidRPr="00F62974">
                          <w:trPr>
                            <w:tblCellSpacing w:w="0" w:type="dxa"/>
                            <w:jc w:val="center"/>
                          </w:trPr>
                          <w:tc>
                            <w:tcPr>
                              <w:tcW w:w="0" w:type="auto"/>
                              <w:vAlign w:val="bottom"/>
                              <w:hideMark/>
                            </w:tcPr>
                            <w:p w:rsidR="0092477E" w:rsidRPr="00F62974" w:rsidRDefault="0092477E" w:rsidP="0092477E">
                              <w:pPr>
                                <w:jc w:val="center"/>
                                <w:rPr>
                                  <w:rFonts w:asciiTheme="majorHAnsi" w:eastAsia="Times New Roman" w:hAnsiTheme="majorHAnsi" w:cs="Arial"/>
                                </w:rPr>
                              </w:pPr>
                              <w:r w:rsidRPr="00F62974">
                                <w:rPr>
                                  <w:rFonts w:asciiTheme="majorHAnsi" w:eastAsia="Times New Roman" w:hAnsiTheme="majorHAnsi" w:cs="Arial"/>
                                </w:rPr>
                                <w:t>65%</w:t>
                              </w:r>
                            </w:p>
                          </w:tc>
                        </w:tr>
                        <w:tr w:rsidR="0092477E" w:rsidRPr="00F62974">
                          <w:trPr>
                            <w:trHeight w:val="975"/>
                            <w:tblCellSpacing w:w="0" w:type="dxa"/>
                            <w:jc w:val="center"/>
                          </w:trPr>
                          <w:tc>
                            <w:tcPr>
                              <w:tcW w:w="0" w:type="auto"/>
                              <w:shd w:val="clear" w:color="auto" w:fill="C0D0C0"/>
                              <w:vAlign w:val="bottom"/>
                              <w:hideMark/>
                            </w:tcPr>
                            <w:p w:rsidR="0092477E" w:rsidRPr="00F62974" w:rsidRDefault="0092477E" w:rsidP="0092477E">
                              <w:pPr>
                                <w:jc w:val="center"/>
                                <w:rPr>
                                  <w:rFonts w:asciiTheme="majorHAnsi" w:eastAsia="Times New Roman" w:hAnsiTheme="majorHAnsi" w:cs="Arial"/>
                                </w:rPr>
                              </w:pPr>
                            </w:p>
                          </w:tc>
                        </w:tr>
                      </w:tbl>
                      <w:p w:rsidR="0092477E" w:rsidRPr="00F62974" w:rsidRDefault="0092477E" w:rsidP="0092477E">
                        <w:pPr>
                          <w:jc w:val="center"/>
                          <w:rPr>
                            <w:rFonts w:asciiTheme="majorHAnsi" w:eastAsia="Times New Roman" w:hAnsiTheme="majorHAnsi" w:cs="Arial"/>
                          </w:rPr>
                        </w:pPr>
                      </w:p>
                    </w:tc>
                  </w:tr>
                  <w:tr w:rsidR="0092477E" w:rsidRPr="00F62974">
                    <w:trPr>
                      <w:tblCellSpacing w:w="15" w:type="dxa"/>
                      <w:jc w:val="right"/>
                    </w:trPr>
                    <w:tc>
                      <w:tcPr>
                        <w:tcW w:w="0" w:type="auto"/>
                        <w:shd w:val="clear" w:color="auto" w:fill="E0E0E0"/>
                        <w:vAlign w:val="center"/>
                        <w:hideMark/>
                      </w:tcPr>
                      <w:p w:rsidR="0092477E" w:rsidRPr="00F62974" w:rsidRDefault="0092477E" w:rsidP="0092477E">
                        <w:pPr>
                          <w:jc w:val="center"/>
                          <w:rPr>
                            <w:rFonts w:asciiTheme="majorHAnsi" w:eastAsia="Times New Roman" w:hAnsiTheme="majorHAnsi" w:cs="Arial"/>
                          </w:rPr>
                        </w:pPr>
                        <w:r w:rsidRPr="00F62974">
                          <w:rPr>
                            <w:rFonts w:asciiTheme="majorHAnsi" w:eastAsia="Times New Roman" w:hAnsiTheme="majorHAnsi" w:cs="Arial"/>
                          </w:rPr>
                          <w:t>21</w:t>
                        </w:r>
                      </w:p>
                    </w:tc>
                    <w:tc>
                      <w:tcPr>
                        <w:tcW w:w="0" w:type="auto"/>
                        <w:shd w:val="clear" w:color="auto" w:fill="E0E0E0"/>
                        <w:vAlign w:val="center"/>
                        <w:hideMark/>
                      </w:tcPr>
                      <w:p w:rsidR="0092477E" w:rsidRPr="00F62974" w:rsidRDefault="0092477E" w:rsidP="0092477E">
                        <w:pPr>
                          <w:jc w:val="center"/>
                          <w:rPr>
                            <w:rFonts w:asciiTheme="majorHAnsi" w:eastAsia="Times New Roman" w:hAnsiTheme="majorHAnsi" w:cs="Arial"/>
                          </w:rPr>
                        </w:pPr>
                        <w:r w:rsidRPr="00F62974">
                          <w:rPr>
                            <w:rFonts w:asciiTheme="majorHAnsi" w:eastAsia="Times New Roman" w:hAnsiTheme="majorHAnsi" w:cs="Arial"/>
                          </w:rPr>
                          <w:t>39</w:t>
                        </w:r>
                      </w:p>
                    </w:tc>
                  </w:tr>
                  <w:tr w:rsidR="0092477E" w:rsidRPr="00F62974">
                    <w:trPr>
                      <w:tblCellSpacing w:w="15" w:type="dxa"/>
                      <w:jc w:val="right"/>
                    </w:trPr>
                    <w:tc>
                      <w:tcPr>
                        <w:tcW w:w="0" w:type="auto"/>
                        <w:shd w:val="clear" w:color="auto" w:fill="E0E0E0"/>
                        <w:vAlign w:val="center"/>
                        <w:hideMark/>
                      </w:tcPr>
                      <w:p w:rsidR="0092477E" w:rsidRPr="00F62974" w:rsidRDefault="0092477E" w:rsidP="0092477E">
                        <w:pPr>
                          <w:jc w:val="center"/>
                          <w:rPr>
                            <w:rFonts w:asciiTheme="majorHAnsi" w:eastAsia="Times New Roman" w:hAnsiTheme="majorHAnsi" w:cs="Arial"/>
                          </w:rPr>
                        </w:pPr>
                        <w:r w:rsidRPr="00F62974">
                          <w:rPr>
                            <w:rFonts w:asciiTheme="majorHAnsi" w:eastAsia="Times New Roman" w:hAnsiTheme="majorHAnsi" w:cs="Arial"/>
                          </w:rPr>
                          <w:t>0</w:t>
                        </w:r>
                      </w:p>
                    </w:tc>
                    <w:tc>
                      <w:tcPr>
                        <w:tcW w:w="0" w:type="auto"/>
                        <w:shd w:val="clear" w:color="auto" w:fill="E0E0E0"/>
                        <w:vAlign w:val="center"/>
                        <w:hideMark/>
                      </w:tcPr>
                      <w:p w:rsidR="0092477E" w:rsidRPr="00F62974" w:rsidRDefault="0092477E" w:rsidP="0092477E">
                        <w:pPr>
                          <w:jc w:val="center"/>
                          <w:rPr>
                            <w:rFonts w:asciiTheme="majorHAnsi" w:eastAsia="Times New Roman" w:hAnsiTheme="majorHAnsi" w:cs="Arial"/>
                          </w:rPr>
                        </w:pPr>
                        <w:r w:rsidRPr="00F62974">
                          <w:rPr>
                            <w:rFonts w:asciiTheme="majorHAnsi" w:eastAsia="Times New Roman" w:hAnsiTheme="majorHAnsi" w:cs="Arial"/>
                          </w:rPr>
                          <w:t>1</w:t>
                        </w:r>
                      </w:p>
                    </w:tc>
                  </w:tr>
                </w:tbl>
                <w:p w:rsidR="0092477E" w:rsidRPr="00F62974" w:rsidRDefault="0092477E" w:rsidP="0092477E">
                  <w:pPr>
                    <w:rPr>
                      <w:rFonts w:asciiTheme="majorHAnsi" w:eastAsia="Times New Roman" w:hAnsiTheme="majorHAnsi" w:cs="Arial"/>
                    </w:rPr>
                  </w:pPr>
                </w:p>
              </w:tc>
              <w:tc>
                <w:tcPr>
                  <w:tcW w:w="150" w:type="dxa"/>
                  <w:vAlign w:val="center"/>
                  <w:hideMark/>
                </w:tcPr>
                <w:p w:rsidR="0092477E" w:rsidRPr="00F62974" w:rsidRDefault="0092477E" w:rsidP="0092477E">
                  <w:pPr>
                    <w:rPr>
                      <w:rFonts w:asciiTheme="majorHAnsi" w:eastAsia="Times New Roman" w:hAnsiTheme="majorHAnsi" w:cs="Arial"/>
                    </w:rPr>
                  </w:pPr>
                  <w:r w:rsidRPr="00F62974">
                    <w:rPr>
                      <w:rFonts w:asciiTheme="majorHAnsi" w:eastAsia="Times New Roman" w:hAnsiTheme="majorHAnsi" w:cs="Arial"/>
                    </w:rPr>
                    <w:t> </w:t>
                  </w:r>
                </w:p>
              </w:tc>
              <w:tc>
                <w:tcPr>
                  <w:tcW w:w="0" w:type="auto"/>
                  <w:hideMark/>
                </w:tcPr>
                <w:p w:rsidR="0092477E" w:rsidRPr="00F62974" w:rsidRDefault="0092477E" w:rsidP="0092477E">
                  <w:pPr>
                    <w:spacing w:before="100" w:beforeAutospacing="1" w:after="100" w:afterAutospacing="1"/>
                    <w:rPr>
                      <w:rFonts w:asciiTheme="majorHAnsi" w:eastAsia="Times New Roman" w:hAnsiTheme="majorHAnsi" w:cs="Arial"/>
                    </w:rPr>
                  </w:pPr>
                  <w:r w:rsidRPr="00F62974">
                    <w:rPr>
                      <w:rFonts w:asciiTheme="majorHAnsi" w:eastAsia="Times New Roman" w:hAnsiTheme="majorHAnsi" w:cs="Arial"/>
                    </w:rPr>
                    <w:t xml:space="preserve">  </w:t>
                  </w:r>
                </w:p>
                <w:tbl>
                  <w:tblPr>
                    <w:tblW w:w="0" w:type="auto"/>
                    <w:tblCellSpacing w:w="0" w:type="dxa"/>
                    <w:tblCellMar>
                      <w:top w:w="15" w:type="dxa"/>
                      <w:left w:w="15" w:type="dxa"/>
                      <w:bottom w:w="15" w:type="dxa"/>
                      <w:right w:w="15" w:type="dxa"/>
                    </w:tblCellMar>
                    <w:tblLook w:val="04A0"/>
                  </w:tblPr>
                  <w:tblGrid>
                    <w:gridCol w:w="872"/>
                  </w:tblGrid>
                  <w:tr w:rsidR="0092477E" w:rsidRPr="00F6297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842"/>
                        </w:tblGrid>
                        <w:tr w:rsidR="0092477E" w:rsidRPr="00F6297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53"/>
                                <w:gridCol w:w="589"/>
                              </w:tblGrid>
                              <w:tr w:rsidR="0092477E" w:rsidRPr="00F62974">
                                <w:trPr>
                                  <w:tblCellSpacing w:w="30" w:type="dxa"/>
                                </w:trPr>
                                <w:tc>
                                  <w:tcPr>
                                    <w:tcW w:w="0" w:type="auto"/>
                                    <w:shd w:val="clear" w:color="auto" w:fill="C0D0C0"/>
                                    <w:noWrap/>
                                    <w:vAlign w:val="center"/>
                                    <w:hideMark/>
                                  </w:tcPr>
                                  <w:p w:rsidR="0092477E" w:rsidRPr="00F62974" w:rsidRDefault="0092477E" w:rsidP="0092477E">
                                    <w:pPr>
                                      <w:rPr>
                                        <w:rFonts w:asciiTheme="majorHAnsi" w:eastAsia="Times New Roman" w:hAnsiTheme="majorHAnsi" w:cs="Arial"/>
                                      </w:rPr>
                                    </w:pPr>
                                    <w:r w:rsidRPr="00F62974">
                                      <w:rPr>
                                        <w:rFonts w:asciiTheme="majorHAnsi" w:eastAsia="Times New Roman" w:hAnsiTheme="majorHAnsi" w:cs="Arial"/>
                                      </w:rPr>
                                      <w:t>   </w:t>
                                    </w:r>
                                  </w:p>
                                </w:tc>
                                <w:tc>
                                  <w:tcPr>
                                    <w:tcW w:w="0" w:type="auto"/>
                                    <w:noWrap/>
                                    <w:vAlign w:val="center"/>
                                    <w:hideMark/>
                                  </w:tcPr>
                                  <w:p w:rsidR="0092477E" w:rsidRPr="00F62974" w:rsidRDefault="0092477E" w:rsidP="0092477E">
                                    <w:pPr>
                                      <w:rPr>
                                        <w:rFonts w:asciiTheme="majorHAnsi" w:eastAsia="Times New Roman" w:hAnsiTheme="majorHAnsi" w:cs="Arial"/>
                                      </w:rPr>
                                    </w:pPr>
                                    <w:r w:rsidRPr="00F62974">
                                      <w:rPr>
                                        <w:rFonts w:asciiTheme="majorHAnsi" w:eastAsia="Times New Roman" w:hAnsiTheme="majorHAnsi" w:cs="Arial"/>
                                      </w:rPr>
                                      <w:t>V9_2</w:t>
                                    </w:r>
                                  </w:p>
                                </w:tc>
                              </w:tr>
                            </w:tbl>
                            <w:p w:rsidR="0092477E" w:rsidRPr="00F62974" w:rsidRDefault="0092477E" w:rsidP="0092477E">
                              <w:pPr>
                                <w:rPr>
                                  <w:rFonts w:asciiTheme="majorHAnsi" w:eastAsia="Times New Roman" w:hAnsiTheme="majorHAnsi" w:cs="Arial"/>
                                </w:rPr>
                              </w:pPr>
                            </w:p>
                          </w:tc>
                        </w:tr>
                      </w:tbl>
                      <w:p w:rsidR="0092477E" w:rsidRPr="00F62974" w:rsidRDefault="0092477E" w:rsidP="0092477E">
                        <w:pPr>
                          <w:rPr>
                            <w:rFonts w:asciiTheme="majorHAnsi" w:eastAsia="Times New Roman" w:hAnsiTheme="majorHAnsi" w:cs="Arial"/>
                          </w:rPr>
                        </w:pPr>
                      </w:p>
                    </w:tc>
                  </w:tr>
                </w:tbl>
                <w:p w:rsidR="0092477E" w:rsidRPr="00F62974" w:rsidRDefault="0092477E" w:rsidP="0092477E">
                  <w:pPr>
                    <w:rPr>
                      <w:rFonts w:asciiTheme="majorHAnsi" w:eastAsia="Times New Roman" w:hAnsiTheme="majorHAnsi" w:cs="Times New Roman"/>
                    </w:rPr>
                  </w:pPr>
                </w:p>
              </w:tc>
            </w:tr>
          </w:tbl>
          <w:p w:rsidR="0092477E" w:rsidRPr="00F62974" w:rsidRDefault="0092477E" w:rsidP="00D83C8D">
            <w:pPr>
              <w:spacing w:before="100" w:beforeAutospacing="1" w:after="100" w:afterAutospacing="1"/>
              <w:rPr>
                <w:rFonts w:asciiTheme="majorHAnsi" w:eastAsia="Times New Roman" w:hAnsiTheme="majorHAnsi" w:cs="Arial"/>
              </w:rPr>
            </w:pPr>
          </w:p>
        </w:tc>
      </w:tr>
    </w:tbl>
    <w:p w:rsidR="00D83C8D" w:rsidRPr="00F62974" w:rsidRDefault="00D83C8D" w:rsidP="00D83C8D">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lastRenderedPageBreak/>
        <w:t> </w:t>
      </w:r>
    </w:p>
    <w:p w:rsidR="000C50AC" w:rsidRPr="00F62974" w:rsidRDefault="000C50AC" w:rsidP="00D83C8D">
      <w:pPr>
        <w:spacing w:before="100" w:beforeAutospacing="1" w:after="100" w:afterAutospacing="1"/>
        <w:jc w:val="both"/>
        <w:rPr>
          <w:rFonts w:asciiTheme="majorHAnsi" w:eastAsia="Times New Roman" w:hAnsiTheme="majorHAnsi" w:cs="Arial"/>
          <w:color w:val="000000"/>
        </w:rPr>
      </w:pPr>
    </w:p>
    <w:p w:rsidR="000C50AC" w:rsidRPr="00F62974" w:rsidRDefault="000C50AC" w:rsidP="00D83C8D">
      <w:pPr>
        <w:spacing w:before="100" w:beforeAutospacing="1" w:after="100" w:afterAutospacing="1"/>
        <w:jc w:val="both"/>
        <w:rPr>
          <w:rFonts w:asciiTheme="majorHAnsi" w:eastAsia="Times New Roman" w:hAnsiTheme="majorHAnsi" w:cs="Arial"/>
          <w:color w:val="000000"/>
        </w:rPr>
      </w:pPr>
    </w:p>
    <w:p w:rsidR="00D83C8D" w:rsidRPr="00F62974" w:rsidRDefault="00D83C8D" w:rsidP="00D83C8D">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b/>
          <w:bCs/>
          <w:color w:val="000000"/>
        </w:rPr>
        <w:t>V9_2</w:t>
      </w:r>
    </w:p>
    <w:p w:rsidR="00D83C8D" w:rsidRPr="00F62974" w:rsidRDefault="00D83C8D" w:rsidP="00D83C8D">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93"/>
        <w:gridCol w:w="123"/>
        <w:gridCol w:w="123"/>
        <w:gridCol w:w="123"/>
        <w:gridCol w:w="123"/>
        <w:gridCol w:w="123"/>
        <w:gridCol w:w="123"/>
        <w:gridCol w:w="157"/>
        <w:gridCol w:w="157"/>
        <w:gridCol w:w="157"/>
        <w:gridCol w:w="157"/>
        <w:gridCol w:w="157"/>
        <w:gridCol w:w="157"/>
        <w:gridCol w:w="157"/>
        <w:gridCol w:w="157"/>
        <w:gridCol w:w="157"/>
        <w:gridCol w:w="157"/>
        <w:gridCol w:w="157"/>
        <w:gridCol w:w="157"/>
        <w:gridCol w:w="157"/>
        <w:gridCol w:w="157"/>
        <w:gridCol w:w="157"/>
        <w:gridCol w:w="157"/>
        <w:gridCol w:w="157"/>
        <w:gridCol w:w="158"/>
        <w:gridCol w:w="158"/>
        <w:gridCol w:w="158"/>
        <w:gridCol w:w="158"/>
        <w:gridCol w:w="158"/>
        <w:gridCol w:w="158"/>
        <w:gridCol w:w="158"/>
        <w:gridCol w:w="158"/>
        <w:gridCol w:w="158"/>
        <w:gridCol w:w="158"/>
        <w:gridCol w:w="158"/>
        <w:gridCol w:w="158"/>
        <w:gridCol w:w="158"/>
        <w:gridCol w:w="158"/>
        <w:gridCol w:w="158"/>
        <w:gridCol w:w="158"/>
        <w:gridCol w:w="158"/>
        <w:gridCol w:w="158"/>
        <w:gridCol w:w="158"/>
        <w:gridCol w:w="158"/>
        <w:gridCol w:w="158"/>
        <w:gridCol w:w="158"/>
        <w:gridCol w:w="158"/>
        <w:gridCol w:w="158"/>
        <w:gridCol w:w="158"/>
        <w:gridCol w:w="158"/>
        <w:gridCol w:w="158"/>
        <w:gridCol w:w="158"/>
        <w:gridCol w:w="158"/>
        <w:gridCol w:w="158"/>
        <w:gridCol w:w="158"/>
        <w:gridCol w:w="158"/>
        <w:gridCol w:w="158"/>
        <w:gridCol w:w="158"/>
        <w:gridCol w:w="158"/>
        <w:gridCol w:w="158"/>
        <w:gridCol w:w="158"/>
        <w:gridCol w:w="206"/>
      </w:tblGrid>
      <w:tr w:rsidR="00D83C8D" w:rsidRPr="00F62974" w:rsidTr="00D83C8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100</w:t>
            </w:r>
          </w:p>
        </w:tc>
      </w:tr>
      <w:tr w:rsidR="00D83C8D" w:rsidRPr="00F62974" w:rsidTr="00D83C8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 </w:t>
            </w:r>
          </w:p>
        </w:tc>
      </w:tr>
    </w:tbl>
    <w:p w:rsidR="00D83C8D" w:rsidRPr="00F62974" w:rsidRDefault="00D83C8D" w:rsidP="00D83C8D">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lastRenderedPageBreak/>
        <w:t xml:space="preserve">La mediana (punto che lascia alla sua sinistra e alla sua destra lo stesso numero di casi) vale 1. Il primo quartile (punto che lascia alla sua sinistra il 25 percento dei casi) vale 0. Il terzo quartile (punto che lascia alla sua sinistra il 75 percento dei casi) vale 1. La differenza interquartilica vale Q3-Q1 vale 1. </w:t>
      </w:r>
    </w:p>
    <w:p w:rsidR="00D83C8D" w:rsidRPr="00F62974" w:rsidRDefault="00D83C8D" w:rsidP="00D83C8D">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Lo squilibrio è dato dalla somma delle proporzioni al quadrato per ciascuna modalità della variabile, ossia: 0.35^2+0.65^2 = 0.55. E' un indice di dispersione dei casi nelle modalità assunte dalla variabile. Se è vicino a 0.5 (ossia 1/k, dove k è il numero delle modalità) i casi sono equidistribuiti nelle categorie corrispondenti alle modalità della variabile. Se è vicino a 1 i casi sono concentrati in un'unica categoria.</w:t>
      </w:r>
    </w:p>
    <w:p w:rsidR="00D83C8D" w:rsidRPr="00F62974" w:rsidRDefault="00D83C8D" w:rsidP="00D83C8D">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Il campo di variazione indica la differenza tra il valore minimo (0) e il valore massimo (1) della distribuzione.</w:t>
      </w:r>
    </w:p>
    <w:p w:rsidR="00D83C8D" w:rsidRPr="00F62974" w:rsidRDefault="00D83C8D" w:rsidP="00D83C8D">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 xml:space="preserve">La media (aritmetica) è data dalla somma dei valori corrispondenti a ciascun caso divisa per il numero dei casi, ossia: </w:t>
      </w:r>
      <w:r w:rsidRPr="00F62974">
        <w:rPr>
          <w:rFonts w:asciiTheme="majorHAnsi" w:eastAsia="Times New Roman" w:hAnsiTheme="majorHAnsi" w:cs="Arial"/>
          <w:noProof/>
          <w:color w:val="000000"/>
        </w:rPr>
        <w:drawing>
          <wp:inline distT="0" distB="0" distL="0" distR="0">
            <wp:extent cx="533400" cy="449580"/>
            <wp:effectExtent l="19050" t="0" r="0" b="0"/>
            <wp:docPr id="33" name="Immagine 33" descr="http://www.edurete.org/jsstat/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www.edurete.org/jsstat/media.gif"/>
                    <pic:cNvPicPr>
                      <a:picLocks noChangeAspect="1" noChangeArrowheads="1"/>
                    </pic:cNvPicPr>
                  </pic:nvPicPr>
                  <pic:blipFill>
                    <a:blip r:embed="rId13"/>
                    <a:srcRect/>
                    <a:stretch>
                      <a:fillRect/>
                    </a:stretch>
                  </pic:blipFill>
                  <pic:spPr bwMode="auto">
                    <a:xfrm>
                      <a:off x="0" y="0"/>
                      <a:ext cx="533400" cy="449580"/>
                    </a:xfrm>
                    <a:prstGeom prst="rect">
                      <a:avLst/>
                    </a:prstGeom>
                    <a:noFill/>
                    <a:ln w="9525">
                      <a:noFill/>
                      <a:miter lim="800000"/>
                      <a:headEnd/>
                      <a:tailEnd/>
                    </a:ln>
                  </pic:spPr>
                </pic:pic>
              </a:graphicData>
            </a:graphic>
          </wp:inline>
        </w:drawing>
      </w:r>
      <w:r w:rsidRPr="00F62974">
        <w:rPr>
          <w:rFonts w:asciiTheme="majorHAnsi" w:eastAsia="Times New Roman" w:hAnsiTheme="majorHAnsi" w:cs="Arial"/>
          <w:color w:val="000000"/>
        </w:rPr>
        <w:t>= (0+0+0+0+0+0+0+0+0+0+0+0+0+0+0+0+0+0+0+0+0+1+1+1+1+1+1+1+1+1+1+1+1+1+1+1+1+1+1+1+1+1+1+1+1+1+1+1+1+1+1+1+1+1+1+1+1+1+1+1)/60 = 0.65</w:t>
      </w:r>
    </w:p>
    <w:p w:rsidR="00D83C8D" w:rsidRPr="00F62974" w:rsidRDefault="00D83C8D" w:rsidP="00D83C8D">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 xml:space="preserve">Lo scarto tipo è dato dalla radice della somma delle differenze di ciascun valore rispetto alla media elevate al quadrato e rapportate al numero dei casi, ossia: </w:t>
      </w:r>
      <w:r w:rsidRPr="00F62974">
        <w:rPr>
          <w:rFonts w:asciiTheme="majorHAnsi" w:eastAsia="Times New Roman" w:hAnsiTheme="majorHAnsi" w:cs="Arial"/>
          <w:noProof/>
          <w:color w:val="000000"/>
        </w:rPr>
        <w:drawing>
          <wp:inline distT="0" distB="0" distL="0" distR="0">
            <wp:extent cx="929640" cy="464820"/>
            <wp:effectExtent l="19050" t="0" r="3810" b="0"/>
            <wp:docPr id="34" name="Immagine 34" descr="http://www.edurete.org/jsstat/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www.edurete.org/jsstat/scartotipo.gif"/>
                    <pic:cNvPicPr>
                      <a:picLocks noChangeAspect="1" noChangeArrowheads="1"/>
                    </pic:cNvPicPr>
                  </pic:nvPicPr>
                  <pic:blipFill>
                    <a:blip r:embed="rId14"/>
                    <a:srcRect/>
                    <a:stretch>
                      <a:fillRect/>
                    </a:stretch>
                  </pic:blipFill>
                  <pic:spPr bwMode="auto">
                    <a:xfrm>
                      <a:off x="0" y="0"/>
                      <a:ext cx="929640" cy="464820"/>
                    </a:xfrm>
                    <a:prstGeom prst="rect">
                      <a:avLst/>
                    </a:prstGeom>
                    <a:noFill/>
                    <a:ln w="9525">
                      <a:noFill/>
                      <a:miter lim="800000"/>
                      <a:headEnd/>
                      <a:tailEnd/>
                    </a:ln>
                  </pic:spPr>
                </pic:pic>
              </a:graphicData>
            </a:graphic>
          </wp:inline>
        </w:drawing>
      </w:r>
      <w:r w:rsidRPr="00F62974">
        <w:rPr>
          <w:rFonts w:asciiTheme="majorHAnsi" w:eastAsia="Times New Roman" w:hAnsiTheme="majorHAnsi" w:cs="Arial"/>
          <w:color w:val="000000"/>
        </w:rPr>
        <w:t>=radq(((0-0.65)^2+(0-0.65)^2+(0-0.65)^2+(0-0.65)^2+(0-0.65)^2+(0-0.65)^2+(0-0.65)^2+(0-0.65)^2+(0-0.65)^2+(0-0.65)^2+(0-0.65)^2+(0-0.65)^2+(0-0.65)^2+(0-0.65)^2+(0-0.65)^2+(0-0.65)^2+(0-0.65)^2+(0-0.65)^2+(0-0.65)^2+(0-0.65)^2+(0-0.65)^2+(1-0.65)^2+(1-0.65)^2+(1-0.65)^2+(1-0.65)^2+(1-0.65)^2+(1-0.65)^2+(1-0.65)^2+(1-0.65)^2+(1-0.65)^2+(1-0.65)^2+(1-0.65)^2+(1-0.65)^2+(1-0.65)^2+(1-0.65)^2+(1-0.65)^2+(1-0.65)^2+(1-0.65)^2+(1-0.65)^2+(1-0.65)^2+(1-0.65)^2+(1-0.65)^2+(1-0.65)^2+(1-0.65)^2+(1-0.65)^2+(1-0.65)^2+(1-0.65)^2+(1-0.65)^2+(1-0.65)^2+(1-0.65)^2+(1-0.65)^2+(1-0.65)^2+(1-0.65)^2+(1-0.65)^2+(1-0.65)^2+(1-0.65)^2+(1-0.65)^2+(1-0.65)^2+(1-0.65)^2+(1-0.65)^2)/60) = 0.48</w:t>
      </w:r>
    </w:p>
    <w:p w:rsidR="00827036" w:rsidRPr="00F62974" w:rsidRDefault="00827036" w:rsidP="00827036">
      <w:pPr>
        <w:spacing w:before="100" w:beforeAutospacing="1" w:after="100" w:afterAutospacing="1"/>
        <w:jc w:val="both"/>
        <w:rPr>
          <w:rFonts w:asciiTheme="majorHAnsi" w:eastAsia="Times New Roman" w:hAnsiTheme="majorHAnsi" w:cs="Arial"/>
          <w:color w:val="000000"/>
        </w:rPr>
      </w:pPr>
    </w:p>
    <w:tbl>
      <w:tblPr>
        <w:tblW w:w="0" w:type="auto"/>
        <w:tblCellSpacing w:w="15" w:type="dxa"/>
        <w:tblCellMar>
          <w:top w:w="15" w:type="dxa"/>
          <w:left w:w="15" w:type="dxa"/>
          <w:bottom w:w="15" w:type="dxa"/>
          <w:right w:w="15" w:type="dxa"/>
        </w:tblCellMar>
        <w:tblLook w:val="04A0"/>
      </w:tblPr>
      <w:tblGrid>
        <w:gridCol w:w="9722"/>
      </w:tblGrid>
      <w:tr w:rsidR="00456828" w:rsidRPr="00F62974" w:rsidTr="00D83C8D">
        <w:trPr>
          <w:tblCellSpacing w:w="15" w:type="dxa"/>
        </w:trPr>
        <w:tc>
          <w:tcPr>
            <w:tcW w:w="0" w:type="auto"/>
            <w:hideMark/>
          </w:tcPr>
          <w:p w:rsidR="00456828" w:rsidRPr="00F62974" w:rsidRDefault="00456828" w:rsidP="00D83C8D">
            <w:pPr>
              <w:rPr>
                <w:rFonts w:asciiTheme="majorHAnsi" w:eastAsia="Times New Roman" w:hAnsiTheme="majorHAnsi" w:cs="Arial"/>
              </w:rPr>
            </w:pPr>
            <w:r w:rsidRPr="00F62974">
              <w:rPr>
                <w:rFonts w:asciiTheme="majorHAnsi" w:eastAsia="Times New Roman" w:hAnsiTheme="majorHAnsi" w:cs="Arial"/>
                <w:b/>
                <w:bCs/>
              </w:rPr>
              <w:t>Distribuzione di frequenza:</w:t>
            </w:r>
            <w:r w:rsidRPr="00F62974">
              <w:rPr>
                <w:rFonts w:asciiTheme="majorHAnsi" w:eastAsia="Times New Roman" w:hAnsiTheme="majorHAnsi" w:cs="Arial"/>
              </w:rPr>
              <w:br/>
            </w:r>
            <w:r w:rsidRPr="00F62974">
              <w:rPr>
                <w:rFonts w:asciiTheme="majorHAnsi" w:eastAsia="Times New Roman" w:hAnsiTheme="majorHAnsi" w:cs="Arial"/>
                <w:b/>
                <w:bCs/>
              </w:rPr>
              <w:t>V9_3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84"/>
              <w:gridCol w:w="1111"/>
              <w:gridCol w:w="953"/>
              <w:gridCol w:w="1111"/>
              <w:gridCol w:w="1001"/>
              <w:gridCol w:w="1308"/>
            </w:tblGrid>
            <w:tr w:rsidR="00456828" w:rsidRPr="00F629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D83C8D">
                  <w:pPr>
                    <w:rPr>
                      <w:rFonts w:asciiTheme="majorHAnsi" w:eastAsia="Times New Roman" w:hAnsiTheme="majorHAnsi" w:cs="Arial"/>
                    </w:rPr>
                  </w:pPr>
                  <w:r w:rsidRPr="00F62974">
                    <w:rPr>
                      <w:rFonts w:asciiTheme="majorHAnsi" w:eastAsia="Times New Roman" w:hAnsiTheme="majorHAnsi" w:cs="Arial"/>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D83C8D">
                  <w:pPr>
                    <w:rPr>
                      <w:rFonts w:asciiTheme="majorHAnsi" w:eastAsia="Times New Roman" w:hAnsiTheme="majorHAnsi" w:cs="Arial"/>
                    </w:rPr>
                  </w:pPr>
                  <w:r w:rsidRPr="00F62974">
                    <w:rPr>
                      <w:rFonts w:asciiTheme="majorHAnsi" w:eastAsia="Times New Roman" w:hAnsiTheme="majorHAnsi" w:cs="Arial"/>
                    </w:rPr>
                    <w:t>Frequenza</w:t>
                  </w:r>
                  <w:r w:rsidRPr="00F62974">
                    <w:rPr>
                      <w:rFonts w:asciiTheme="majorHAnsi" w:eastAsia="Times New Roman" w:hAnsiTheme="majorHAnsi"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D83C8D">
                  <w:pPr>
                    <w:rPr>
                      <w:rFonts w:asciiTheme="majorHAnsi" w:eastAsia="Times New Roman" w:hAnsiTheme="majorHAnsi" w:cs="Arial"/>
                    </w:rPr>
                  </w:pPr>
                  <w:r w:rsidRPr="00F62974">
                    <w:rPr>
                      <w:rFonts w:asciiTheme="majorHAnsi" w:eastAsia="Times New Roman" w:hAnsiTheme="majorHAnsi" w:cs="Arial"/>
                    </w:rPr>
                    <w:t>Percent.</w:t>
                  </w:r>
                  <w:r w:rsidRPr="00F62974">
                    <w:rPr>
                      <w:rFonts w:asciiTheme="majorHAnsi" w:eastAsia="Times New Roman" w:hAnsiTheme="majorHAnsi"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D83C8D">
                  <w:pPr>
                    <w:rPr>
                      <w:rFonts w:asciiTheme="majorHAnsi" w:eastAsia="Times New Roman" w:hAnsiTheme="majorHAnsi" w:cs="Arial"/>
                    </w:rPr>
                  </w:pPr>
                  <w:r w:rsidRPr="00F62974">
                    <w:rPr>
                      <w:rFonts w:asciiTheme="majorHAnsi" w:eastAsia="Times New Roman" w:hAnsiTheme="majorHAnsi" w:cs="Arial"/>
                    </w:rPr>
                    <w:t>Frequenza</w:t>
                  </w:r>
                  <w:r w:rsidRPr="00F62974">
                    <w:rPr>
                      <w:rFonts w:asciiTheme="majorHAnsi" w:eastAsia="Times New Roman" w:hAnsiTheme="majorHAnsi"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D83C8D">
                  <w:pPr>
                    <w:rPr>
                      <w:rFonts w:asciiTheme="majorHAnsi" w:eastAsia="Times New Roman" w:hAnsiTheme="majorHAnsi" w:cs="Arial"/>
                    </w:rPr>
                  </w:pPr>
                  <w:r w:rsidRPr="00F62974">
                    <w:rPr>
                      <w:rFonts w:asciiTheme="majorHAnsi" w:eastAsia="Times New Roman" w:hAnsiTheme="majorHAnsi" w:cs="Arial"/>
                    </w:rPr>
                    <w:t>Percent.</w:t>
                  </w:r>
                  <w:r w:rsidRPr="00F62974">
                    <w:rPr>
                      <w:rFonts w:asciiTheme="majorHAnsi" w:eastAsia="Times New Roman" w:hAnsiTheme="majorHAnsi"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D83C8D">
                  <w:pPr>
                    <w:rPr>
                      <w:rFonts w:asciiTheme="majorHAnsi" w:eastAsia="Times New Roman" w:hAnsiTheme="majorHAnsi" w:cs="Arial"/>
                    </w:rPr>
                  </w:pPr>
                  <w:r w:rsidRPr="00F62974">
                    <w:rPr>
                      <w:rFonts w:asciiTheme="majorHAnsi" w:eastAsia="Times New Roman" w:hAnsiTheme="majorHAnsi" w:cs="Arial"/>
                    </w:rPr>
                    <w:t>Int. Fid. 95%</w:t>
                  </w:r>
                </w:p>
              </w:tc>
            </w:tr>
            <w:tr w:rsidR="00456828" w:rsidRPr="00F629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D83C8D">
                  <w:pPr>
                    <w:rPr>
                      <w:rFonts w:asciiTheme="majorHAnsi" w:eastAsia="Times New Roman" w:hAnsiTheme="majorHAnsi" w:cs="Arial"/>
                    </w:rPr>
                  </w:pPr>
                  <w:r w:rsidRPr="00F62974">
                    <w:rPr>
                      <w:rFonts w:asciiTheme="majorHAnsi" w:eastAsia="Times New Roman" w:hAnsiTheme="majorHAnsi" w:cs="Arial"/>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D83C8D">
                  <w:pPr>
                    <w:rPr>
                      <w:rFonts w:asciiTheme="majorHAnsi" w:eastAsia="Times New Roman" w:hAnsiTheme="majorHAnsi" w:cs="Arial"/>
                    </w:rPr>
                  </w:pPr>
                  <w:r w:rsidRPr="00F62974">
                    <w:rPr>
                      <w:rFonts w:asciiTheme="majorHAnsi" w:eastAsia="Times New Roman" w:hAnsiTheme="majorHAnsi" w:cs="Arial"/>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D83C8D">
                  <w:pPr>
                    <w:rPr>
                      <w:rFonts w:asciiTheme="majorHAnsi" w:eastAsia="Times New Roman" w:hAnsiTheme="majorHAnsi" w:cs="Arial"/>
                    </w:rPr>
                  </w:pPr>
                  <w:r w:rsidRPr="00F62974">
                    <w:rPr>
                      <w:rFonts w:asciiTheme="majorHAnsi" w:eastAsia="Times New Roman" w:hAnsiTheme="majorHAnsi" w:cs="Arial"/>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D83C8D">
                  <w:pPr>
                    <w:rPr>
                      <w:rFonts w:asciiTheme="majorHAnsi" w:eastAsia="Times New Roman" w:hAnsiTheme="majorHAnsi" w:cs="Arial"/>
                    </w:rPr>
                  </w:pPr>
                  <w:r w:rsidRPr="00F62974">
                    <w:rPr>
                      <w:rFonts w:asciiTheme="majorHAnsi" w:eastAsia="Times New Roman" w:hAnsiTheme="majorHAnsi" w:cs="Arial"/>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D83C8D">
                  <w:pPr>
                    <w:rPr>
                      <w:rFonts w:asciiTheme="majorHAnsi" w:eastAsia="Times New Roman" w:hAnsiTheme="majorHAnsi" w:cs="Arial"/>
                    </w:rPr>
                  </w:pPr>
                  <w:r w:rsidRPr="00F62974">
                    <w:rPr>
                      <w:rFonts w:asciiTheme="majorHAnsi" w:eastAsia="Times New Roman" w:hAnsiTheme="majorHAnsi" w:cs="Arial"/>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D83C8D">
                  <w:pPr>
                    <w:rPr>
                      <w:rFonts w:asciiTheme="majorHAnsi" w:eastAsia="Times New Roman" w:hAnsiTheme="majorHAnsi" w:cs="Arial"/>
                    </w:rPr>
                  </w:pPr>
                  <w:r w:rsidRPr="00F62974">
                    <w:rPr>
                      <w:rFonts w:asciiTheme="majorHAnsi" w:eastAsia="Times New Roman" w:hAnsiTheme="majorHAnsi" w:cs="Arial"/>
                    </w:rPr>
                    <w:t>64%:86%</w:t>
                  </w:r>
                </w:p>
              </w:tc>
            </w:tr>
            <w:tr w:rsidR="00456828" w:rsidRPr="00F629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D83C8D">
                  <w:pPr>
                    <w:rPr>
                      <w:rFonts w:asciiTheme="majorHAnsi" w:eastAsia="Times New Roman" w:hAnsiTheme="majorHAnsi" w:cs="Arial"/>
                    </w:rPr>
                  </w:pPr>
                  <w:r w:rsidRPr="00F62974">
                    <w:rPr>
                      <w:rFonts w:asciiTheme="majorHAnsi" w:eastAsia="Times New Roman" w:hAnsiTheme="majorHAnsi"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D83C8D">
                  <w:pPr>
                    <w:rPr>
                      <w:rFonts w:asciiTheme="majorHAnsi" w:eastAsia="Times New Roman" w:hAnsiTheme="majorHAnsi" w:cs="Arial"/>
                    </w:rPr>
                  </w:pPr>
                  <w:r w:rsidRPr="00F62974">
                    <w:rPr>
                      <w:rFonts w:asciiTheme="majorHAnsi" w:eastAsia="Times New Roman" w:hAnsiTheme="majorHAnsi" w:cs="Arial"/>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D83C8D">
                  <w:pPr>
                    <w:rPr>
                      <w:rFonts w:asciiTheme="majorHAnsi" w:eastAsia="Times New Roman" w:hAnsiTheme="majorHAnsi" w:cs="Arial"/>
                    </w:rPr>
                  </w:pPr>
                  <w:r w:rsidRPr="00F62974">
                    <w:rPr>
                      <w:rFonts w:asciiTheme="majorHAnsi" w:eastAsia="Times New Roman" w:hAnsiTheme="majorHAnsi" w:cs="Arial"/>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D83C8D">
                  <w:pPr>
                    <w:rPr>
                      <w:rFonts w:asciiTheme="majorHAnsi" w:eastAsia="Times New Roman" w:hAnsiTheme="majorHAnsi" w:cs="Arial"/>
                    </w:rPr>
                  </w:pPr>
                  <w:r w:rsidRPr="00F62974">
                    <w:rPr>
                      <w:rFonts w:asciiTheme="majorHAnsi" w:eastAsia="Times New Roman" w:hAnsiTheme="majorHAnsi" w:cs="Arial"/>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D83C8D">
                  <w:pPr>
                    <w:rPr>
                      <w:rFonts w:asciiTheme="majorHAnsi" w:eastAsia="Times New Roman" w:hAnsiTheme="majorHAnsi" w:cs="Arial"/>
                    </w:rPr>
                  </w:pPr>
                  <w:r w:rsidRPr="00F62974">
                    <w:rPr>
                      <w:rFonts w:asciiTheme="majorHAnsi" w:eastAsia="Times New Roman" w:hAnsiTheme="majorHAnsi" w:cs="Arial"/>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D83C8D">
                  <w:pPr>
                    <w:rPr>
                      <w:rFonts w:asciiTheme="majorHAnsi" w:eastAsia="Times New Roman" w:hAnsiTheme="majorHAnsi" w:cs="Arial"/>
                    </w:rPr>
                  </w:pPr>
                  <w:r w:rsidRPr="00F62974">
                    <w:rPr>
                      <w:rFonts w:asciiTheme="majorHAnsi" w:eastAsia="Times New Roman" w:hAnsiTheme="majorHAnsi" w:cs="Arial"/>
                    </w:rPr>
                    <w:t>14%:36%</w:t>
                  </w:r>
                </w:p>
              </w:tc>
            </w:tr>
          </w:tbl>
          <w:p w:rsidR="00456828" w:rsidRPr="00F62974" w:rsidRDefault="00456828" w:rsidP="00D83C8D">
            <w:pPr>
              <w:rPr>
                <w:rFonts w:asciiTheme="majorHAnsi" w:eastAsia="Times New Roman" w:hAnsiTheme="majorHAnsi" w:cs="Arial"/>
              </w:rPr>
            </w:pPr>
            <w:r w:rsidRPr="00F62974">
              <w:rPr>
                <w:rFonts w:asciiTheme="majorHAnsi" w:eastAsia="Times New Roman" w:hAnsiTheme="majorHAnsi" w:cs="Arial"/>
              </w:rPr>
              <w:br/>
            </w:r>
            <w:r w:rsidRPr="00F62974">
              <w:rPr>
                <w:rFonts w:asciiTheme="majorHAnsi" w:eastAsia="Times New Roman" w:hAnsiTheme="majorHAnsi" w:cs="Arial"/>
                <w:b/>
                <w:bCs/>
              </w:rPr>
              <w:t>Campione</w:t>
            </w:r>
            <w:r w:rsidRPr="00F62974">
              <w:rPr>
                <w:rFonts w:asciiTheme="majorHAnsi" w:eastAsia="Times New Roman" w:hAnsiTheme="majorHAnsi" w:cs="Arial"/>
              </w:rPr>
              <w:t>:</w:t>
            </w:r>
            <w:r w:rsidRPr="00F62974">
              <w:rPr>
                <w:rFonts w:asciiTheme="majorHAnsi" w:eastAsia="Times New Roman" w:hAnsiTheme="majorHAnsi" w:cs="Arial"/>
              </w:rPr>
              <w:br/>
              <w:t>Numero di casi= 60</w:t>
            </w:r>
            <w:r w:rsidRPr="00F62974">
              <w:rPr>
                <w:rFonts w:asciiTheme="majorHAnsi" w:eastAsia="Times New Roman" w:hAnsiTheme="majorHAnsi" w:cs="Arial"/>
              </w:rPr>
              <w:br/>
              <w:t>Indici di tendenza centrale:</w:t>
            </w:r>
            <w:r w:rsidRPr="00F62974">
              <w:rPr>
                <w:rFonts w:asciiTheme="majorHAnsi" w:eastAsia="Times New Roman" w:hAnsiTheme="majorHAnsi" w:cs="Arial"/>
              </w:rPr>
              <w:br/>
              <w:t>  Moda = 0</w:t>
            </w:r>
            <w:r w:rsidRPr="00F62974">
              <w:rPr>
                <w:rFonts w:asciiTheme="majorHAnsi" w:eastAsia="Times New Roman" w:hAnsiTheme="majorHAnsi" w:cs="Arial"/>
              </w:rPr>
              <w:br/>
              <w:t>  Mediana = V9_3</w:t>
            </w:r>
            <w:r w:rsidRPr="00F62974">
              <w:rPr>
                <w:rFonts w:asciiTheme="majorHAnsi" w:eastAsia="Times New Roman" w:hAnsiTheme="majorHAnsi" w:cs="Arial"/>
              </w:rPr>
              <w:br/>
            </w:r>
            <w:r w:rsidRPr="00F62974">
              <w:rPr>
                <w:rFonts w:asciiTheme="majorHAnsi" w:eastAsia="Times New Roman" w:hAnsiTheme="majorHAnsi" w:cs="Arial"/>
              </w:rPr>
              <w:lastRenderedPageBreak/>
              <w:t>  Media = 0.25</w:t>
            </w:r>
            <w:r w:rsidRPr="00F62974">
              <w:rPr>
                <w:rFonts w:asciiTheme="majorHAnsi" w:eastAsia="Times New Roman" w:hAnsiTheme="majorHAnsi" w:cs="Arial"/>
              </w:rPr>
              <w:br/>
              <w:t>Indici di dispersione:</w:t>
            </w:r>
            <w:r w:rsidRPr="00F62974">
              <w:rPr>
                <w:rFonts w:asciiTheme="majorHAnsi" w:eastAsia="Times New Roman" w:hAnsiTheme="majorHAnsi" w:cs="Arial"/>
              </w:rPr>
              <w:br/>
              <w:t>  Squilibrio = 0.63</w:t>
            </w:r>
            <w:r w:rsidRPr="00F62974">
              <w:rPr>
                <w:rFonts w:asciiTheme="majorHAnsi" w:eastAsia="Times New Roman" w:hAnsiTheme="majorHAnsi" w:cs="Arial"/>
              </w:rPr>
              <w:br/>
              <w:t>  Campo di variazione = 1</w:t>
            </w:r>
            <w:r w:rsidRPr="00F62974">
              <w:rPr>
                <w:rFonts w:asciiTheme="majorHAnsi" w:eastAsia="Times New Roman" w:hAnsiTheme="majorHAnsi" w:cs="Arial"/>
              </w:rPr>
              <w:br/>
              <w:t>  Differenza interquartilica = 1</w:t>
            </w:r>
            <w:r w:rsidRPr="00F62974">
              <w:rPr>
                <w:rFonts w:asciiTheme="majorHAnsi" w:eastAsia="Times New Roman" w:hAnsiTheme="majorHAnsi" w:cs="Arial"/>
              </w:rPr>
              <w:br/>
              <w:t>  Scarto tipo = 0.43</w:t>
            </w:r>
            <w:r w:rsidRPr="00F62974">
              <w:rPr>
                <w:rFonts w:asciiTheme="majorHAnsi" w:eastAsia="Times New Roman" w:hAnsiTheme="majorHAnsi" w:cs="Arial"/>
              </w:rPr>
              <w:br/>
              <w:t>Indici di forma:</w:t>
            </w:r>
            <w:r w:rsidRPr="00F62974">
              <w:rPr>
                <w:rFonts w:asciiTheme="majorHAnsi" w:eastAsia="Times New Roman" w:hAnsiTheme="majorHAnsi" w:cs="Arial"/>
              </w:rPr>
              <w:br/>
              <w:t>  Asimmetria = 1.15</w:t>
            </w:r>
            <w:r w:rsidRPr="00F62974">
              <w:rPr>
                <w:rFonts w:asciiTheme="majorHAnsi" w:eastAsia="Times New Roman" w:hAnsiTheme="majorHAnsi" w:cs="Arial"/>
              </w:rPr>
              <w:br/>
              <w:t xml:space="preserve">  Curtosi = -0.67 </w:t>
            </w:r>
          </w:p>
          <w:p w:rsidR="004B2534" w:rsidRDefault="004B2534" w:rsidP="00D83C8D">
            <w:pPr>
              <w:spacing w:before="100" w:beforeAutospacing="1" w:after="100" w:afterAutospacing="1"/>
              <w:rPr>
                <w:rFonts w:asciiTheme="majorHAnsi" w:eastAsia="Times New Roman" w:hAnsiTheme="majorHAnsi" w:cs="Arial"/>
                <w:b/>
                <w:bCs/>
              </w:rPr>
            </w:pPr>
          </w:p>
          <w:p w:rsidR="004B2534" w:rsidRDefault="004B2534" w:rsidP="00D83C8D">
            <w:pPr>
              <w:spacing w:before="100" w:beforeAutospacing="1" w:after="100" w:afterAutospacing="1"/>
              <w:rPr>
                <w:rFonts w:asciiTheme="majorHAnsi" w:eastAsia="Times New Roman" w:hAnsiTheme="majorHAnsi" w:cs="Arial"/>
                <w:b/>
                <w:bCs/>
              </w:rPr>
            </w:pPr>
          </w:p>
          <w:p w:rsidR="00456828" w:rsidRPr="00F62974" w:rsidRDefault="00456828" w:rsidP="00D83C8D">
            <w:pPr>
              <w:spacing w:before="100" w:beforeAutospacing="1" w:after="100" w:afterAutospacing="1"/>
              <w:rPr>
                <w:rFonts w:asciiTheme="majorHAnsi" w:eastAsia="Times New Roman" w:hAnsiTheme="majorHAnsi" w:cs="Arial"/>
              </w:rPr>
            </w:pPr>
            <w:r w:rsidRPr="00F62974">
              <w:rPr>
                <w:rFonts w:asciiTheme="majorHAnsi" w:eastAsia="Times New Roman" w:hAnsiTheme="majorHAnsi" w:cs="Arial"/>
                <w:b/>
                <w:bCs/>
              </w:rPr>
              <w:t>Popolazione</w:t>
            </w:r>
            <w:r w:rsidRPr="00F62974">
              <w:rPr>
                <w:rFonts w:asciiTheme="majorHAnsi" w:eastAsia="Times New Roman" w:hAnsiTheme="majorHAnsi" w:cs="Arial"/>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65"/>
              <w:gridCol w:w="1475"/>
            </w:tblGrid>
            <w:tr w:rsidR="00456828" w:rsidRPr="00F629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D83C8D">
                  <w:pPr>
                    <w:rPr>
                      <w:rFonts w:asciiTheme="majorHAnsi" w:eastAsia="Times New Roman" w:hAnsiTheme="majorHAnsi" w:cs="Arial"/>
                    </w:rPr>
                  </w:pPr>
                  <w:r w:rsidRPr="00F62974">
                    <w:rPr>
                      <w:rFonts w:asciiTheme="majorHAnsi" w:eastAsia="Times New Roman" w:hAnsiTheme="majorHAnsi" w:cs="Arial"/>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D83C8D">
                  <w:pPr>
                    <w:rPr>
                      <w:rFonts w:asciiTheme="majorHAnsi" w:eastAsia="Times New Roman" w:hAnsiTheme="majorHAnsi" w:cs="Arial"/>
                    </w:rPr>
                  </w:pPr>
                  <w:r w:rsidRPr="00F62974">
                    <w:rPr>
                      <w:rFonts w:asciiTheme="majorHAnsi" w:eastAsia="Times New Roman" w:hAnsiTheme="majorHAnsi" w:cs="Arial"/>
                    </w:rPr>
                    <w:t>Int. Fid. 95%</w:t>
                  </w:r>
                </w:p>
              </w:tc>
            </w:tr>
            <w:tr w:rsidR="00456828" w:rsidRPr="00F629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D83C8D">
                  <w:pPr>
                    <w:rPr>
                      <w:rFonts w:asciiTheme="majorHAnsi" w:eastAsia="Times New Roman" w:hAnsiTheme="majorHAnsi" w:cs="Arial"/>
                    </w:rPr>
                  </w:pPr>
                  <w:r w:rsidRPr="00F62974">
                    <w:rPr>
                      <w:rFonts w:asciiTheme="majorHAnsi" w:eastAsia="Times New Roman" w:hAnsiTheme="majorHAnsi" w:cs="Arial"/>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D83C8D">
                  <w:pPr>
                    <w:rPr>
                      <w:rFonts w:asciiTheme="majorHAnsi" w:eastAsia="Times New Roman" w:hAnsiTheme="majorHAnsi" w:cs="Arial"/>
                    </w:rPr>
                  </w:pPr>
                  <w:r w:rsidRPr="00F62974">
                    <w:rPr>
                      <w:rFonts w:asciiTheme="majorHAnsi" w:eastAsia="Times New Roman" w:hAnsiTheme="majorHAnsi" w:cs="Arial"/>
                    </w:rPr>
                    <w:t>da 0.14 a 0.36</w:t>
                  </w:r>
                </w:p>
              </w:tc>
            </w:tr>
            <w:tr w:rsidR="00456828" w:rsidRPr="00F629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D83C8D">
                  <w:pPr>
                    <w:rPr>
                      <w:rFonts w:asciiTheme="majorHAnsi" w:eastAsia="Times New Roman" w:hAnsiTheme="majorHAnsi" w:cs="Arial"/>
                    </w:rPr>
                  </w:pPr>
                  <w:r w:rsidRPr="00F62974">
                    <w:rPr>
                      <w:rFonts w:asciiTheme="majorHAnsi" w:eastAsia="Times New Roman" w:hAnsiTheme="majorHAnsi" w:cs="Arial"/>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D83C8D">
                  <w:pPr>
                    <w:rPr>
                      <w:rFonts w:asciiTheme="majorHAnsi" w:eastAsia="Times New Roman" w:hAnsiTheme="majorHAnsi" w:cs="Arial"/>
                    </w:rPr>
                  </w:pPr>
                  <w:r w:rsidRPr="00F62974">
                    <w:rPr>
                      <w:rFonts w:asciiTheme="majorHAnsi" w:eastAsia="Times New Roman" w:hAnsiTheme="majorHAnsi" w:cs="Arial"/>
                    </w:rPr>
                    <w:t>da 0.37 a 0.54</w:t>
                  </w:r>
                </w:p>
              </w:tc>
            </w:tr>
          </w:tbl>
          <w:p w:rsidR="00456828" w:rsidRPr="00F62974" w:rsidRDefault="00456828" w:rsidP="00D83C8D">
            <w:pPr>
              <w:spacing w:before="100" w:beforeAutospacing="1" w:after="100" w:afterAutospacing="1"/>
              <w:rPr>
                <w:rFonts w:asciiTheme="majorHAnsi" w:eastAsia="Times New Roman" w:hAnsiTheme="majorHAnsi" w:cs="Arial"/>
              </w:rPr>
            </w:pPr>
            <w:r w:rsidRPr="00F62974">
              <w:rPr>
                <w:rFonts w:asciiTheme="majorHAnsi" w:eastAsia="Times New Roman" w:hAnsiTheme="majorHAnsi" w:cs="Arial"/>
              </w:rPr>
              <w:br/>
              <w:t>Probabilità di normalità della distribuzione (test di Jarque-Bera): 0.001</w:t>
            </w:r>
          </w:p>
          <w:tbl>
            <w:tblPr>
              <w:tblW w:w="0" w:type="auto"/>
              <w:tblCellSpacing w:w="15" w:type="dxa"/>
              <w:tblCellMar>
                <w:top w:w="15" w:type="dxa"/>
                <w:left w:w="15" w:type="dxa"/>
                <w:bottom w:w="15" w:type="dxa"/>
                <w:right w:w="15" w:type="dxa"/>
              </w:tblCellMar>
              <w:tblLook w:val="04A0"/>
            </w:tblPr>
            <w:tblGrid>
              <w:gridCol w:w="4545"/>
              <w:gridCol w:w="180"/>
              <w:gridCol w:w="947"/>
            </w:tblGrid>
            <w:tr w:rsidR="00456828" w:rsidRPr="00F62974" w:rsidTr="00456828">
              <w:trPr>
                <w:tblCellSpacing w:w="15" w:type="dxa"/>
              </w:trPr>
              <w:tc>
                <w:tcPr>
                  <w:tcW w:w="4500" w:type="dxa"/>
                  <w:hideMark/>
                </w:tcPr>
                <w:tbl>
                  <w:tblPr>
                    <w:tblW w:w="0" w:type="auto"/>
                    <w:jc w:val="right"/>
                    <w:tblCellSpacing w:w="15" w:type="dxa"/>
                    <w:tblCellMar>
                      <w:left w:w="0" w:type="dxa"/>
                      <w:right w:w="0" w:type="dxa"/>
                    </w:tblCellMar>
                    <w:tblLook w:val="04A0"/>
                  </w:tblPr>
                  <w:tblGrid>
                    <w:gridCol w:w="460"/>
                    <w:gridCol w:w="460"/>
                  </w:tblGrid>
                  <w:tr w:rsidR="00456828" w:rsidRPr="00F6297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15"/>
                        </w:tblGrid>
                        <w:tr w:rsidR="00456828" w:rsidRPr="00F62974">
                          <w:trPr>
                            <w:tblCellSpacing w:w="0" w:type="dxa"/>
                            <w:jc w:val="center"/>
                          </w:trPr>
                          <w:tc>
                            <w:tcPr>
                              <w:tcW w:w="0" w:type="auto"/>
                              <w:vAlign w:val="bottom"/>
                              <w:hideMark/>
                            </w:tcPr>
                            <w:p w:rsidR="00456828" w:rsidRPr="00F62974" w:rsidRDefault="00456828" w:rsidP="00456828">
                              <w:pPr>
                                <w:jc w:val="center"/>
                                <w:rPr>
                                  <w:rFonts w:asciiTheme="majorHAnsi" w:eastAsia="Times New Roman" w:hAnsiTheme="majorHAnsi" w:cs="Arial"/>
                                </w:rPr>
                              </w:pPr>
                              <w:r w:rsidRPr="00F62974">
                                <w:rPr>
                                  <w:rFonts w:asciiTheme="majorHAnsi" w:eastAsia="Times New Roman" w:hAnsiTheme="majorHAnsi" w:cs="Arial"/>
                                </w:rPr>
                                <w:t>75%</w:t>
                              </w:r>
                            </w:p>
                          </w:tc>
                        </w:tr>
                        <w:tr w:rsidR="00456828" w:rsidRPr="00F62974">
                          <w:trPr>
                            <w:trHeight w:val="1125"/>
                            <w:tblCellSpacing w:w="0" w:type="dxa"/>
                            <w:jc w:val="center"/>
                          </w:trPr>
                          <w:tc>
                            <w:tcPr>
                              <w:tcW w:w="0" w:type="auto"/>
                              <w:shd w:val="clear" w:color="auto" w:fill="C0D0C0"/>
                              <w:vAlign w:val="bottom"/>
                              <w:hideMark/>
                            </w:tcPr>
                            <w:p w:rsidR="00456828" w:rsidRPr="00F62974" w:rsidRDefault="00456828" w:rsidP="00456828">
                              <w:pPr>
                                <w:jc w:val="center"/>
                                <w:rPr>
                                  <w:rFonts w:asciiTheme="majorHAnsi" w:eastAsia="Times New Roman" w:hAnsiTheme="majorHAnsi" w:cs="Arial"/>
                                </w:rPr>
                              </w:pPr>
                            </w:p>
                          </w:tc>
                        </w:tr>
                      </w:tbl>
                      <w:p w:rsidR="00456828" w:rsidRPr="00F62974" w:rsidRDefault="00456828" w:rsidP="00456828">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456828" w:rsidRPr="00F62974">
                          <w:trPr>
                            <w:tblCellSpacing w:w="0" w:type="dxa"/>
                            <w:jc w:val="center"/>
                          </w:trPr>
                          <w:tc>
                            <w:tcPr>
                              <w:tcW w:w="0" w:type="auto"/>
                              <w:vAlign w:val="bottom"/>
                              <w:hideMark/>
                            </w:tcPr>
                            <w:p w:rsidR="00456828" w:rsidRPr="00F62974" w:rsidRDefault="00456828" w:rsidP="00456828">
                              <w:pPr>
                                <w:jc w:val="center"/>
                                <w:rPr>
                                  <w:rFonts w:asciiTheme="majorHAnsi" w:eastAsia="Times New Roman" w:hAnsiTheme="majorHAnsi" w:cs="Arial"/>
                                </w:rPr>
                              </w:pPr>
                              <w:r w:rsidRPr="00F62974">
                                <w:rPr>
                                  <w:rFonts w:asciiTheme="majorHAnsi" w:eastAsia="Times New Roman" w:hAnsiTheme="majorHAnsi" w:cs="Arial"/>
                                </w:rPr>
                                <w:t>25%</w:t>
                              </w:r>
                            </w:p>
                          </w:tc>
                        </w:tr>
                        <w:tr w:rsidR="00456828" w:rsidRPr="00F62974">
                          <w:trPr>
                            <w:trHeight w:val="375"/>
                            <w:tblCellSpacing w:w="0" w:type="dxa"/>
                            <w:jc w:val="center"/>
                          </w:trPr>
                          <w:tc>
                            <w:tcPr>
                              <w:tcW w:w="0" w:type="auto"/>
                              <w:shd w:val="clear" w:color="auto" w:fill="C0D0C0"/>
                              <w:vAlign w:val="bottom"/>
                              <w:hideMark/>
                            </w:tcPr>
                            <w:p w:rsidR="00456828" w:rsidRPr="00F62974" w:rsidRDefault="00456828" w:rsidP="00456828">
                              <w:pPr>
                                <w:jc w:val="center"/>
                                <w:rPr>
                                  <w:rFonts w:asciiTheme="majorHAnsi" w:eastAsia="Times New Roman" w:hAnsiTheme="majorHAnsi" w:cs="Arial"/>
                                </w:rPr>
                              </w:pPr>
                            </w:p>
                          </w:tc>
                        </w:tr>
                      </w:tbl>
                      <w:p w:rsidR="00456828" w:rsidRPr="00F62974" w:rsidRDefault="00456828" w:rsidP="00456828">
                        <w:pPr>
                          <w:jc w:val="center"/>
                          <w:rPr>
                            <w:rFonts w:asciiTheme="majorHAnsi" w:eastAsia="Times New Roman" w:hAnsiTheme="majorHAnsi" w:cs="Arial"/>
                          </w:rPr>
                        </w:pPr>
                      </w:p>
                    </w:tc>
                  </w:tr>
                  <w:tr w:rsidR="00456828" w:rsidRPr="00F62974">
                    <w:trPr>
                      <w:tblCellSpacing w:w="15" w:type="dxa"/>
                      <w:jc w:val="right"/>
                    </w:trPr>
                    <w:tc>
                      <w:tcPr>
                        <w:tcW w:w="0" w:type="auto"/>
                        <w:shd w:val="clear" w:color="auto" w:fill="E0E0E0"/>
                        <w:vAlign w:val="center"/>
                        <w:hideMark/>
                      </w:tcPr>
                      <w:p w:rsidR="00456828" w:rsidRPr="00F62974" w:rsidRDefault="00456828" w:rsidP="00456828">
                        <w:pPr>
                          <w:jc w:val="center"/>
                          <w:rPr>
                            <w:rFonts w:asciiTheme="majorHAnsi" w:eastAsia="Times New Roman" w:hAnsiTheme="majorHAnsi" w:cs="Arial"/>
                          </w:rPr>
                        </w:pPr>
                        <w:r w:rsidRPr="00F62974">
                          <w:rPr>
                            <w:rFonts w:asciiTheme="majorHAnsi" w:eastAsia="Times New Roman" w:hAnsiTheme="majorHAnsi" w:cs="Arial"/>
                          </w:rPr>
                          <w:t>45</w:t>
                        </w:r>
                      </w:p>
                    </w:tc>
                    <w:tc>
                      <w:tcPr>
                        <w:tcW w:w="0" w:type="auto"/>
                        <w:shd w:val="clear" w:color="auto" w:fill="E0E0E0"/>
                        <w:vAlign w:val="center"/>
                        <w:hideMark/>
                      </w:tcPr>
                      <w:p w:rsidR="00456828" w:rsidRPr="00F62974" w:rsidRDefault="00456828" w:rsidP="00456828">
                        <w:pPr>
                          <w:jc w:val="center"/>
                          <w:rPr>
                            <w:rFonts w:asciiTheme="majorHAnsi" w:eastAsia="Times New Roman" w:hAnsiTheme="majorHAnsi" w:cs="Arial"/>
                          </w:rPr>
                        </w:pPr>
                        <w:r w:rsidRPr="00F62974">
                          <w:rPr>
                            <w:rFonts w:asciiTheme="majorHAnsi" w:eastAsia="Times New Roman" w:hAnsiTheme="majorHAnsi" w:cs="Arial"/>
                          </w:rPr>
                          <w:t>15</w:t>
                        </w:r>
                      </w:p>
                    </w:tc>
                  </w:tr>
                  <w:tr w:rsidR="00456828" w:rsidRPr="00F62974">
                    <w:trPr>
                      <w:tblCellSpacing w:w="15" w:type="dxa"/>
                      <w:jc w:val="right"/>
                    </w:trPr>
                    <w:tc>
                      <w:tcPr>
                        <w:tcW w:w="0" w:type="auto"/>
                        <w:shd w:val="clear" w:color="auto" w:fill="E0E0E0"/>
                        <w:vAlign w:val="center"/>
                        <w:hideMark/>
                      </w:tcPr>
                      <w:p w:rsidR="00456828" w:rsidRPr="00F62974" w:rsidRDefault="00456828" w:rsidP="00456828">
                        <w:pPr>
                          <w:jc w:val="center"/>
                          <w:rPr>
                            <w:rFonts w:asciiTheme="majorHAnsi" w:eastAsia="Times New Roman" w:hAnsiTheme="majorHAnsi" w:cs="Arial"/>
                          </w:rPr>
                        </w:pPr>
                        <w:r w:rsidRPr="00F62974">
                          <w:rPr>
                            <w:rFonts w:asciiTheme="majorHAnsi" w:eastAsia="Times New Roman" w:hAnsiTheme="majorHAnsi" w:cs="Arial"/>
                          </w:rPr>
                          <w:t>0</w:t>
                        </w:r>
                      </w:p>
                    </w:tc>
                    <w:tc>
                      <w:tcPr>
                        <w:tcW w:w="0" w:type="auto"/>
                        <w:shd w:val="clear" w:color="auto" w:fill="E0E0E0"/>
                        <w:vAlign w:val="center"/>
                        <w:hideMark/>
                      </w:tcPr>
                      <w:p w:rsidR="00456828" w:rsidRPr="00F62974" w:rsidRDefault="00456828" w:rsidP="00456828">
                        <w:pPr>
                          <w:jc w:val="center"/>
                          <w:rPr>
                            <w:rFonts w:asciiTheme="majorHAnsi" w:eastAsia="Times New Roman" w:hAnsiTheme="majorHAnsi" w:cs="Arial"/>
                          </w:rPr>
                        </w:pPr>
                        <w:r w:rsidRPr="00F62974">
                          <w:rPr>
                            <w:rFonts w:asciiTheme="majorHAnsi" w:eastAsia="Times New Roman" w:hAnsiTheme="majorHAnsi" w:cs="Arial"/>
                          </w:rPr>
                          <w:t>1</w:t>
                        </w:r>
                      </w:p>
                    </w:tc>
                  </w:tr>
                </w:tbl>
                <w:p w:rsidR="00456828" w:rsidRPr="00F62974" w:rsidRDefault="00456828" w:rsidP="00456828">
                  <w:pPr>
                    <w:rPr>
                      <w:rFonts w:asciiTheme="majorHAnsi" w:eastAsia="Times New Roman" w:hAnsiTheme="majorHAnsi" w:cs="Arial"/>
                    </w:rPr>
                  </w:pPr>
                </w:p>
              </w:tc>
              <w:tc>
                <w:tcPr>
                  <w:tcW w:w="150" w:type="dxa"/>
                  <w:vAlign w:val="center"/>
                  <w:hideMark/>
                </w:tcPr>
                <w:p w:rsidR="00456828" w:rsidRPr="00F62974" w:rsidRDefault="00456828" w:rsidP="00456828">
                  <w:pPr>
                    <w:rPr>
                      <w:rFonts w:asciiTheme="majorHAnsi" w:eastAsia="Times New Roman" w:hAnsiTheme="majorHAnsi" w:cs="Arial"/>
                    </w:rPr>
                  </w:pPr>
                  <w:r w:rsidRPr="00F62974">
                    <w:rPr>
                      <w:rFonts w:asciiTheme="majorHAnsi" w:eastAsia="Times New Roman" w:hAnsiTheme="majorHAnsi" w:cs="Arial"/>
                    </w:rPr>
                    <w:t> </w:t>
                  </w:r>
                </w:p>
              </w:tc>
              <w:tc>
                <w:tcPr>
                  <w:tcW w:w="0" w:type="auto"/>
                  <w:hideMark/>
                </w:tcPr>
                <w:p w:rsidR="00456828" w:rsidRPr="00F62974" w:rsidRDefault="00456828" w:rsidP="00456828">
                  <w:pPr>
                    <w:spacing w:before="100" w:beforeAutospacing="1" w:after="100" w:afterAutospacing="1"/>
                    <w:rPr>
                      <w:rFonts w:asciiTheme="majorHAnsi" w:eastAsia="Times New Roman" w:hAnsiTheme="majorHAnsi" w:cs="Arial"/>
                    </w:rPr>
                  </w:pPr>
                  <w:r w:rsidRPr="00F62974">
                    <w:rPr>
                      <w:rFonts w:asciiTheme="majorHAnsi" w:eastAsia="Times New Roman" w:hAnsiTheme="majorHAnsi" w:cs="Arial"/>
                    </w:rPr>
                    <w:t xml:space="preserve">  </w:t>
                  </w:r>
                </w:p>
                <w:tbl>
                  <w:tblPr>
                    <w:tblW w:w="0" w:type="auto"/>
                    <w:tblCellSpacing w:w="0" w:type="dxa"/>
                    <w:tblCellMar>
                      <w:top w:w="15" w:type="dxa"/>
                      <w:left w:w="15" w:type="dxa"/>
                      <w:bottom w:w="15" w:type="dxa"/>
                      <w:right w:w="15" w:type="dxa"/>
                    </w:tblCellMar>
                    <w:tblLook w:val="04A0"/>
                  </w:tblPr>
                  <w:tblGrid>
                    <w:gridCol w:w="872"/>
                  </w:tblGrid>
                  <w:tr w:rsidR="00456828" w:rsidRPr="00F6297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842"/>
                        </w:tblGrid>
                        <w:tr w:rsidR="00456828" w:rsidRPr="00F6297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53"/>
                                <w:gridCol w:w="589"/>
                              </w:tblGrid>
                              <w:tr w:rsidR="00456828" w:rsidRPr="00F62974">
                                <w:trPr>
                                  <w:tblCellSpacing w:w="30" w:type="dxa"/>
                                </w:trPr>
                                <w:tc>
                                  <w:tcPr>
                                    <w:tcW w:w="0" w:type="auto"/>
                                    <w:shd w:val="clear" w:color="auto" w:fill="C0D0C0"/>
                                    <w:noWrap/>
                                    <w:vAlign w:val="center"/>
                                    <w:hideMark/>
                                  </w:tcPr>
                                  <w:p w:rsidR="00456828" w:rsidRPr="00F62974" w:rsidRDefault="00456828" w:rsidP="00456828">
                                    <w:pPr>
                                      <w:rPr>
                                        <w:rFonts w:asciiTheme="majorHAnsi" w:eastAsia="Times New Roman" w:hAnsiTheme="majorHAnsi" w:cs="Arial"/>
                                      </w:rPr>
                                    </w:pPr>
                                    <w:r w:rsidRPr="00F62974">
                                      <w:rPr>
                                        <w:rFonts w:asciiTheme="majorHAnsi" w:eastAsia="Times New Roman" w:hAnsiTheme="majorHAnsi" w:cs="Arial"/>
                                      </w:rPr>
                                      <w:t>   </w:t>
                                    </w:r>
                                  </w:p>
                                </w:tc>
                                <w:tc>
                                  <w:tcPr>
                                    <w:tcW w:w="0" w:type="auto"/>
                                    <w:noWrap/>
                                    <w:vAlign w:val="center"/>
                                    <w:hideMark/>
                                  </w:tcPr>
                                  <w:p w:rsidR="00456828" w:rsidRPr="00F62974" w:rsidRDefault="00456828" w:rsidP="00456828">
                                    <w:pPr>
                                      <w:rPr>
                                        <w:rFonts w:asciiTheme="majorHAnsi" w:eastAsia="Times New Roman" w:hAnsiTheme="majorHAnsi" w:cs="Arial"/>
                                      </w:rPr>
                                    </w:pPr>
                                    <w:r w:rsidRPr="00F62974">
                                      <w:rPr>
                                        <w:rFonts w:asciiTheme="majorHAnsi" w:eastAsia="Times New Roman" w:hAnsiTheme="majorHAnsi" w:cs="Arial"/>
                                      </w:rPr>
                                      <w:t>V9_3</w:t>
                                    </w:r>
                                  </w:p>
                                </w:tc>
                              </w:tr>
                            </w:tbl>
                            <w:p w:rsidR="00456828" w:rsidRPr="00F62974" w:rsidRDefault="00456828" w:rsidP="00456828">
                              <w:pPr>
                                <w:rPr>
                                  <w:rFonts w:asciiTheme="majorHAnsi" w:eastAsia="Times New Roman" w:hAnsiTheme="majorHAnsi" w:cs="Arial"/>
                                </w:rPr>
                              </w:pPr>
                            </w:p>
                          </w:tc>
                        </w:tr>
                      </w:tbl>
                      <w:p w:rsidR="00456828" w:rsidRPr="00F62974" w:rsidRDefault="00456828" w:rsidP="00456828">
                        <w:pPr>
                          <w:rPr>
                            <w:rFonts w:asciiTheme="majorHAnsi" w:eastAsia="Times New Roman" w:hAnsiTheme="majorHAnsi" w:cs="Arial"/>
                          </w:rPr>
                        </w:pPr>
                      </w:p>
                    </w:tc>
                  </w:tr>
                </w:tbl>
                <w:p w:rsidR="00456828" w:rsidRPr="00F62974" w:rsidRDefault="00456828" w:rsidP="00456828">
                  <w:pPr>
                    <w:rPr>
                      <w:rFonts w:asciiTheme="majorHAnsi" w:eastAsia="Times New Roman" w:hAnsiTheme="majorHAnsi" w:cs="Times New Roman"/>
                    </w:rPr>
                  </w:pPr>
                </w:p>
              </w:tc>
            </w:tr>
          </w:tbl>
          <w:p w:rsidR="00456828" w:rsidRPr="00F62974" w:rsidRDefault="00456828" w:rsidP="00D83C8D">
            <w:pPr>
              <w:spacing w:before="100" w:beforeAutospacing="1" w:after="100" w:afterAutospacing="1"/>
              <w:rPr>
                <w:rFonts w:asciiTheme="majorHAnsi" w:eastAsia="Times New Roman" w:hAnsiTheme="majorHAnsi" w:cs="Arial"/>
              </w:rPr>
            </w:pPr>
          </w:p>
          <w:p w:rsidR="00456828" w:rsidRPr="00F62974" w:rsidRDefault="00456828" w:rsidP="00D83C8D">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b/>
                <w:bCs/>
                <w:color w:val="000000"/>
              </w:rPr>
              <w:t>V9_3</w:t>
            </w:r>
          </w:p>
          <w:p w:rsidR="00456828" w:rsidRPr="00F62974" w:rsidRDefault="00456828" w:rsidP="00D83C8D">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89"/>
              <w:gridCol w:w="124"/>
              <w:gridCol w:w="124"/>
              <w:gridCol w:w="124"/>
              <w:gridCol w:w="124"/>
              <w:gridCol w:w="124"/>
              <w:gridCol w:w="124"/>
              <w:gridCol w:w="156"/>
              <w:gridCol w:w="156"/>
              <w:gridCol w:w="156"/>
              <w:gridCol w:w="156"/>
              <w:gridCol w:w="156"/>
              <w:gridCol w:w="156"/>
              <w:gridCol w:w="156"/>
              <w:gridCol w:w="156"/>
              <w:gridCol w:w="156"/>
              <w:gridCol w:w="156"/>
              <w:gridCol w:w="155"/>
              <w:gridCol w:w="155"/>
              <w:gridCol w:w="155"/>
              <w:gridCol w:w="155"/>
              <w:gridCol w:w="155"/>
              <w:gridCol w:w="155"/>
              <w:gridCol w:w="155"/>
              <w:gridCol w:w="155"/>
              <w:gridCol w:w="155"/>
              <w:gridCol w:w="155"/>
              <w:gridCol w:w="155"/>
              <w:gridCol w:w="155"/>
              <w:gridCol w:w="155"/>
              <w:gridCol w:w="155"/>
              <w:gridCol w:w="155"/>
              <w:gridCol w:w="155"/>
              <w:gridCol w:w="155"/>
              <w:gridCol w:w="155"/>
              <w:gridCol w:w="155"/>
              <w:gridCol w:w="155"/>
              <w:gridCol w:w="155"/>
              <w:gridCol w:w="155"/>
              <w:gridCol w:w="155"/>
              <w:gridCol w:w="155"/>
              <w:gridCol w:w="155"/>
              <w:gridCol w:w="155"/>
              <w:gridCol w:w="155"/>
              <w:gridCol w:w="155"/>
              <w:gridCol w:w="155"/>
              <w:gridCol w:w="155"/>
              <w:gridCol w:w="155"/>
              <w:gridCol w:w="155"/>
              <w:gridCol w:w="155"/>
              <w:gridCol w:w="155"/>
              <w:gridCol w:w="155"/>
              <w:gridCol w:w="155"/>
              <w:gridCol w:w="155"/>
              <w:gridCol w:w="155"/>
              <w:gridCol w:w="155"/>
              <w:gridCol w:w="155"/>
              <w:gridCol w:w="155"/>
              <w:gridCol w:w="155"/>
              <w:gridCol w:w="155"/>
              <w:gridCol w:w="155"/>
              <w:gridCol w:w="203"/>
            </w:tblGrid>
            <w:tr w:rsidR="00456828" w:rsidRPr="00F62974" w:rsidTr="00C026D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C026D9">
                  <w:pPr>
                    <w:rPr>
                      <w:rFonts w:asciiTheme="majorHAnsi" w:eastAsia="Times New Roman" w:hAnsiTheme="majorHAnsi" w:cs="Arial"/>
                    </w:rPr>
                  </w:pPr>
                  <w:r w:rsidRPr="00F62974">
                    <w:rPr>
                      <w:rFonts w:asciiTheme="majorHAnsi" w:eastAsia="Times New Roman" w:hAnsiTheme="majorHAnsi" w:cs="Arial"/>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C026D9">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C026D9">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C026D9">
                  <w:pPr>
                    <w:rPr>
                      <w:rFonts w:asciiTheme="majorHAnsi" w:eastAsia="Times New Roman" w:hAnsiTheme="majorHAnsi" w:cs="Arial"/>
                    </w:rPr>
                  </w:pPr>
                  <w:r w:rsidRPr="00F62974">
                    <w:rPr>
                      <w:rFonts w:asciiTheme="majorHAnsi" w:eastAsia="Times New Roman" w:hAnsiTheme="majorHAnsi" w:cs="Arial"/>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C026D9">
                  <w:pPr>
                    <w:rPr>
                      <w:rFonts w:asciiTheme="majorHAnsi" w:eastAsia="Times New Roman" w:hAnsiTheme="majorHAnsi" w:cs="Arial"/>
                    </w:rPr>
                  </w:pPr>
                  <w:r w:rsidRPr="00F62974">
                    <w:rPr>
                      <w:rFonts w:asciiTheme="majorHAnsi" w:eastAsia="Times New Roman" w:hAnsiTheme="majorHAnsi"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C026D9">
                  <w:pPr>
                    <w:rPr>
                      <w:rFonts w:asciiTheme="majorHAnsi" w:eastAsia="Times New Roman" w:hAnsiTheme="majorHAnsi" w:cs="Arial"/>
                    </w:rPr>
                  </w:pPr>
                  <w:r w:rsidRPr="00F62974">
                    <w:rPr>
                      <w:rFonts w:asciiTheme="majorHAnsi" w:eastAsia="Times New Roman" w:hAnsiTheme="majorHAnsi" w:cs="Arial"/>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C026D9">
                  <w:pPr>
                    <w:rPr>
                      <w:rFonts w:asciiTheme="majorHAnsi" w:eastAsia="Times New Roman" w:hAnsiTheme="majorHAnsi" w:cs="Arial"/>
                    </w:rPr>
                  </w:pPr>
                  <w:r w:rsidRPr="00F62974">
                    <w:rPr>
                      <w:rFonts w:asciiTheme="majorHAnsi" w:eastAsia="Times New Roman" w:hAnsiTheme="majorHAnsi" w:cs="Arial"/>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C026D9">
                  <w:pPr>
                    <w:rPr>
                      <w:rFonts w:asciiTheme="majorHAnsi" w:eastAsia="Times New Roman" w:hAnsiTheme="majorHAnsi" w:cs="Arial"/>
                    </w:rPr>
                  </w:pPr>
                  <w:r w:rsidRPr="00F62974">
                    <w:rPr>
                      <w:rFonts w:asciiTheme="majorHAnsi" w:eastAsia="Times New Roman" w:hAnsiTheme="majorHAnsi" w:cs="Arial"/>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C026D9">
                  <w:pPr>
                    <w:rPr>
                      <w:rFonts w:asciiTheme="majorHAnsi" w:eastAsia="Times New Roman" w:hAnsiTheme="majorHAnsi" w:cs="Arial"/>
                    </w:rPr>
                  </w:pPr>
                  <w:r w:rsidRPr="00F62974">
                    <w:rPr>
                      <w:rFonts w:asciiTheme="majorHAnsi" w:eastAsia="Times New Roman" w:hAnsiTheme="majorHAnsi" w:cs="Arial"/>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C026D9">
                  <w:pPr>
                    <w:rPr>
                      <w:rFonts w:asciiTheme="majorHAnsi" w:eastAsia="Times New Roman" w:hAnsiTheme="majorHAnsi" w:cs="Arial"/>
                    </w:rPr>
                  </w:pPr>
                  <w:r w:rsidRPr="00F62974">
                    <w:rPr>
                      <w:rFonts w:asciiTheme="majorHAnsi" w:eastAsia="Times New Roman" w:hAnsiTheme="majorHAnsi" w:cs="Arial"/>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C026D9">
                  <w:pPr>
                    <w:rPr>
                      <w:rFonts w:asciiTheme="majorHAnsi" w:eastAsia="Times New Roman" w:hAnsiTheme="majorHAnsi" w:cs="Arial"/>
                    </w:rPr>
                  </w:pPr>
                  <w:r w:rsidRPr="00F62974">
                    <w:rPr>
                      <w:rFonts w:asciiTheme="majorHAnsi" w:eastAsia="Times New Roman" w:hAnsiTheme="majorHAnsi" w:cs="Arial"/>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C026D9">
                  <w:pPr>
                    <w:rPr>
                      <w:rFonts w:asciiTheme="majorHAnsi" w:eastAsia="Times New Roman" w:hAnsiTheme="majorHAnsi" w:cs="Arial"/>
                    </w:rPr>
                  </w:pPr>
                  <w:r w:rsidRPr="00F62974">
                    <w:rPr>
                      <w:rFonts w:asciiTheme="majorHAnsi" w:eastAsia="Times New Roman" w:hAnsiTheme="majorHAnsi" w:cs="Arial"/>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C026D9">
                  <w:pPr>
                    <w:rPr>
                      <w:rFonts w:asciiTheme="majorHAnsi" w:eastAsia="Times New Roman" w:hAnsiTheme="majorHAnsi" w:cs="Arial"/>
                    </w:rPr>
                  </w:pPr>
                  <w:r w:rsidRPr="00F62974">
                    <w:rPr>
                      <w:rFonts w:asciiTheme="majorHAnsi" w:eastAsia="Times New Roman" w:hAnsiTheme="majorHAnsi" w:cs="Arial"/>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C026D9">
                  <w:pPr>
                    <w:rPr>
                      <w:rFonts w:asciiTheme="majorHAnsi" w:eastAsia="Times New Roman" w:hAnsiTheme="majorHAnsi" w:cs="Arial"/>
                    </w:rPr>
                  </w:pPr>
                  <w:r w:rsidRPr="00F62974">
                    <w:rPr>
                      <w:rFonts w:asciiTheme="majorHAnsi" w:eastAsia="Times New Roman" w:hAnsiTheme="majorHAnsi" w:cs="Arial"/>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C026D9">
                  <w:pPr>
                    <w:rPr>
                      <w:rFonts w:asciiTheme="majorHAnsi" w:eastAsia="Times New Roman" w:hAnsiTheme="majorHAnsi" w:cs="Arial"/>
                    </w:rPr>
                  </w:pPr>
                  <w:r w:rsidRPr="00F62974">
                    <w:rPr>
                      <w:rFonts w:asciiTheme="majorHAnsi" w:eastAsia="Times New Roman" w:hAnsiTheme="majorHAnsi" w:cs="Arial"/>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C026D9">
                  <w:pPr>
                    <w:rPr>
                      <w:rFonts w:asciiTheme="majorHAnsi" w:eastAsia="Times New Roman" w:hAnsiTheme="majorHAnsi" w:cs="Arial"/>
                    </w:rPr>
                  </w:pPr>
                  <w:r w:rsidRPr="00F62974">
                    <w:rPr>
                      <w:rFonts w:asciiTheme="majorHAnsi" w:eastAsia="Times New Roman" w:hAnsiTheme="majorHAnsi" w:cs="Arial"/>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C026D9">
                  <w:pPr>
                    <w:rPr>
                      <w:rFonts w:asciiTheme="majorHAnsi" w:eastAsia="Times New Roman" w:hAnsiTheme="majorHAnsi" w:cs="Arial"/>
                    </w:rPr>
                  </w:pPr>
                  <w:r w:rsidRPr="00F62974">
                    <w:rPr>
                      <w:rFonts w:asciiTheme="majorHAnsi" w:eastAsia="Times New Roman" w:hAnsiTheme="majorHAnsi" w:cs="Arial"/>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C026D9">
                  <w:pPr>
                    <w:rPr>
                      <w:rFonts w:asciiTheme="majorHAnsi" w:eastAsia="Times New Roman" w:hAnsiTheme="majorHAnsi" w:cs="Arial"/>
                    </w:rPr>
                  </w:pPr>
                  <w:r w:rsidRPr="00F62974">
                    <w:rPr>
                      <w:rFonts w:asciiTheme="majorHAnsi" w:eastAsia="Times New Roman" w:hAnsiTheme="majorHAnsi" w:cs="Arial"/>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C026D9">
                  <w:pPr>
                    <w:rPr>
                      <w:rFonts w:asciiTheme="majorHAnsi" w:eastAsia="Times New Roman" w:hAnsiTheme="majorHAnsi" w:cs="Arial"/>
                    </w:rPr>
                  </w:pPr>
                  <w:r w:rsidRPr="00F62974">
                    <w:rPr>
                      <w:rFonts w:asciiTheme="majorHAnsi" w:eastAsia="Times New Roman" w:hAnsiTheme="majorHAnsi" w:cs="Arial"/>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C026D9">
                  <w:pPr>
                    <w:rPr>
                      <w:rFonts w:asciiTheme="majorHAnsi" w:eastAsia="Times New Roman" w:hAnsiTheme="majorHAnsi" w:cs="Arial"/>
                    </w:rPr>
                  </w:pPr>
                  <w:r w:rsidRPr="00F62974">
                    <w:rPr>
                      <w:rFonts w:asciiTheme="majorHAnsi" w:eastAsia="Times New Roman" w:hAnsiTheme="majorHAnsi" w:cs="Arial"/>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C026D9">
                  <w:pPr>
                    <w:rPr>
                      <w:rFonts w:asciiTheme="majorHAnsi" w:eastAsia="Times New Roman" w:hAnsiTheme="majorHAnsi" w:cs="Arial"/>
                    </w:rPr>
                  </w:pPr>
                  <w:r w:rsidRPr="00F62974">
                    <w:rPr>
                      <w:rFonts w:asciiTheme="majorHAnsi" w:eastAsia="Times New Roman" w:hAnsiTheme="majorHAnsi" w:cs="Arial"/>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C026D9">
                  <w:pPr>
                    <w:rPr>
                      <w:rFonts w:asciiTheme="majorHAnsi" w:eastAsia="Times New Roman" w:hAnsiTheme="majorHAnsi" w:cs="Arial"/>
                    </w:rPr>
                  </w:pPr>
                  <w:r w:rsidRPr="00F62974">
                    <w:rPr>
                      <w:rFonts w:asciiTheme="majorHAnsi" w:eastAsia="Times New Roman" w:hAnsiTheme="majorHAnsi" w:cs="Arial"/>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C026D9">
                  <w:pPr>
                    <w:rPr>
                      <w:rFonts w:asciiTheme="majorHAnsi" w:eastAsia="Times New Roman" w:hAnsiTheme="majorHAnsi" w:cs="Arial"/>
                    </w:rPr>
                  </w:pPr>
                  <w:r w:rsidRPr="00F62974">
                    <w:rPr>
                      <w:rFonts w:asciiTheme="majorHAnsi" w:eastAsia="Times New Roman" w:hAnsiTheme="majorHAnsi" w:cs="Arial"/>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C026D9">
                  <w:pPr>
                    <w:rPr>
                      <w:rFonts w:asciiTheme="majorHAnsi" w:eastAsia="Times New Roman" w:hAnsiTheme="majorHAnsi" w:cs="Arial"/>
                    </w:rPr>
                  </w:pPr>
                  <w:r w:rsidRPr="00F62974">
                    <w:rPr>
                      <w:rFonts w:asciiTheme="majorHAnsi" w:eastAsia="Times New Roman" w:hAnsiTheme="majorHAnsi" w:cs="Arial"/>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C026D9">
                  <w:pPr>
                    <w:rPr>
                      <w:rFonts w:asciiTheme="majorHAnsi" w:eastAsia="Times New Roman" w:hAnsiTheme="majorHAnsi" w:cs="Arial"/>
                    </w:rPr>
                  </w:pPr>
                  <w:r w:rsidRPr="00F62974">
                    <w:rPr>
                      <w:rFonts w:asciiTheme="majorHAnsi" w:eastAsia="Times New Roman" w:hAnsiTheme="majorHAnsi" w:cs="Arial"/>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C026D9">
                  <w:pPr>
                    <w:rPr>
                      <w:rFonts w:asciiTheme="majorHAnsi" w:eastAsia="Times New Roman" w:hAnsiTheme="majorHAnsi" w:cs="Arial"/>
                    </w:rPr>
                  </w:pPr>
                  <w:r w:rsidRPr="00F62974">
                    <w:rPr>
                      <w:rFonts w:asciiTheme="majorHAnsi" w:eastAsia="Times New Roman" w:hAnsiTheme="majorHAnsi" w:cs="Arial"/>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C026D9">
                  <w:pPr>
                    <w:rPr>
                      <w:rFonts w:asciiTheme="majorHAnsi" w:eastAsia="Times New Roman" w:hAnsiTheme="majorHAnsi" w:cs="Arial"/>
                    </w:rPr>
                  </w:pPr>
                  <w:r w:rsidRPr="00F62974">
                    <w:rPr>
                      <w:rFonts w:asciiTheme="majorHAnsi" w:eastAsia="Times New Roman" w:hAnsiTheme="majorHAnsi" w:cs="Arial"/>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C026D9">
                  <w:pPr>
                    <w:rPr>
                      <w:rFonts w:asciiTheme="majorHAnsi" w:eastAsia="Times New Roman" w:hAnsiTheme="majorHAnsi" w:cs="Arial"/>
                    </w:rPr>
                  </w:pPr>
                  <w:r w:rsidRPr="00F62974">
                    <w:rPr>
                      <w:rFonts w:asciiTheme="majorHAnsi" w:eastAsia="Times New Roman" w:hAnsiTheme="majorHAnsi" w:cs="Arial"/>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C026D9">
                  <w:pPr>
                    <w:rPr>
                      <w:rFonts w:asciiTheme="majorHAnsi" w:eastAsia="Times New Roman" w:hAnsiTheme="majorHAnsi" w:cs="Arial"/>
                    </w:rPr>
                  </w:pPr>
                  <w:r w:rsidRPr="00F62974">
                    <w:rPr>
                      <w:rFonts w:asciiTheme="majorHAnsi" w:eastAsia="Times New Roman" w:hAnsiTheme="majorHAnsi" w:cs="Arial"/>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C026D9">
                  <w:pPr>
                    <w:rPr>
                      <w:rFonts w:asciiTheme="majorHAnsi" w:eastAsia="Times New Roman" w:hAnsiTheme="majorHAnsi" w:cs="Arial"/>
                    </w:rPr>
                  </w:pPr>
                  <w:r w:rsidRPr="00F62974">
                    <w:rPr>
                      <w:rFonts w:asciiTheme="majorHAnsi" w:eastAsia="Times New Roman" w:hAnsiTheme="majorHAnsi" w:cs="Arial"/>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C026D9">
                  <w:pPr>
                    <w:rPr>
                      <w:rFonts w:asciiTheme="majorHAnsi" w:eastAsia="Times New Roman" w:hAnsiTheme="majorHAnsi" w:cs="Arial"/>
                    </w:rPr>
                  </w:pPr>
                  <w:r w:rsidRPr="00F62974">
                    <w:rPr>
                      <w:rFonts w:asciiTheme="majorHAnsi" w:eastAsia="Times New Roman" w:hAnsiTheme="majorHAnsi" w:cs="Arial"/>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C026D9">
                  <w:pPr>
                    <w:rPr>
                      <w:rFonts w:asciiTheme="majorHAnsi" w:eastAsia="Times New Roman" w:hAnsiTheme="majorHAnsi" w:cs="Arial"/>
                    </w:rPr>
                  </w:pPr>
                  <w:r w:rsidRPr="00F62974">
                    <w:rPr>
                      <w:rFonts w:asciiTheme="majorHAnsi" w:eastAsia="Times New Roman" w:hAnsiTheme="majorHAnsi" w:cs="Arial"/>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C026D9">
                  <w:pPr>
                    <w:rPr>
                      <w:rFonts w:asciiTheme="majorHAnsi" w:eastAsia="Times New Roman" w:hAnsiTheme="majorHAnsi" w:cs="Arial"/>
                    </w:rPr>
                  </w:pPr>
                  <w:r w:rsidRPr="00F62974">
                    <w:rPr>
                      <w:rFonts w:asciiTheme="majorHAnsi" w:eastAsia="Times New Roman" w:hAnsiTheme="majorHAnsi" w:cs="Arial"/>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C026D9">
                  <w:pPr>
                    <w:rPr>
                      <w:rFonts w:asciiTheme="majorHAnsi" w:eastAsia="Times New Roman" w:hAnsiTheme="majorHAnsi" w:cs="Arial"/>
                    </w:rPr>
                  </w:pPr>
                  <w:r w:rsidRPr="00F62974">
                    <w:rPr>
                      <w:rFonts w:asciiTheme="majorHAnsi" w:eastAsia="Times New Roman" w:hAnsiTheme="majorHAnsi" w:cs="Arial"/>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C026D9">
                  <w:pPr>
                    <w:rPr>
                      <w:rFonts w:asciiTheme="majorHAnsi" w:eastAsia="Times New Roman" w:hAnsiTheme="majorHAnsi" w:cs="Arial"/>
                    </w:rPr>
                  </w:pPr>
                  <w:r w:rsidRPr="00F62974">
                    <w:rPr>
                      <w:rFonts w:asciiTheme="majorHAnsi" w:eastAsia="Times New Roman" w:hAnsiTheme="majorHAnsi" w:cs="Arial"/>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C026D9">
                  <w:pPr>
                    <w:rPr>
                      <w:rFonts w:asciiTheme="majorHAnsi" w:eastAsia="Times New Roman" w:hAnsiTheme="majorHAnsi" w:cs="Arial"/>
                    </w:rPr>
                  </w:pPr>
                  <w:r w:rsidRPr="00F62974">
                    <w:rPr>
                      <w:rFonts w:asciiTheme="majorHAnsi" w:eastAsia="Times New Roman" w:hAnsiTheme="majorHAnsi" w:cs="Arial"/>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C026D9">
                  <w:pPr>
                    <w:rPr>
                      <w:rFonts w:asciiTheme="majorHAnsi" w:eastAsia="Times New Roman" w:hAnsiTheme="majorHAnsi" w:cs="Arial"/>
                    </w:rPr>
                  </w:pPr>
                  <w:r w:rsidRPr="00F62974">
                    <w:rPr>
                      <w:rFonts w:asciiTheme="majorHAnsi" w:eastAsia="Times New Roman" w:hAnsiTheme="majorHAnsi" w:cs="Arial"/>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C026D9">
                  <w:pPr>
                    <w:rPr>
                      <w:rFonts w:asciiTheme="majorHAnsi" w:eastAsia="Times New Roman" w:hAnsiTheme="majorHAnsi" w:cs="Arial"/>
                    </w:rPr>
                  </w:pPr>
                  <w:r w:rsidRPr="00F62974">
                    <w:rPr>
                      <w:rFonts w:asciiTheme="majorHAnsi" w:eastAsia="Times New Roman" w:hAnsiTheme="majorHAnsi" w:cs="Arial"/>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C026D9">
                  <w:pPr>
                    <w:rPr>
                      <w:rFonts w:asciiTheme="majorHAnsi" w:eastAsia="Times New Roman" w:hAnsiTheme="majorHAnsi" w:cs="Arial"/>
                    </w:rPr>
                  </w:pPr>
                  <w:r w:rsidRPr="00F62974">
                    <w:rPr>
                      <w:rFonts w:asciiTheme="majorHAnsi" w:eastAsia="Times New Roman" w:hAnsiTheme="majorHAnsi" w:cs="Arial"/>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C026D9">
                  <w:pPr>
                    <w:rPr>
                      <w:rFonts w:asciiTheme="majorHAnsi" w:eastAsia="Times New Roman" w:hAnsiTheme="majorHAnsi" w:cs="Arial"/>
                    </w:rPr>
                  </w:pPr>
                  <w:r w:rsidRPr="00F62974">
                    <w:rPr>
                      <w:rFonts w:asciiTheme="majorHAnsi" w:eastAsia="Times New Roman" w:hAnsiTheme="majorHAnsi" w:cs="Arial"/>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C026D9">
                  <w:pPr>
                    <w:rPr>
                      <w:rFonts w:asciiTheme="majorHAnsi" w:eastAsia="Times New Roman" w:hAnsiTheme="majorHAnsi" w:cs="Arial"/>
                    </w:rPr>
                  </w:pPr>
                  <w:r w:rsidRPr="00F62974">
                    <w:rPr>
                      <w:rFonts w:asciiTheme="majorHAnsi" w:eastAsia="Times New Roman" w:hAnsiTheme="majorHAnsi" w:cs="Arial"/>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C026D9">
                  <w:pPr>
                    <w:rPr>
                      <w:rFonts w:asciiTheme="majorHAnsi" w:eastAsia="Times New Roman" w:hAnsiTheme="majorHAnsi" w:cs="Arial"/>
                    </w:rPr>
                  </w:pPr>
                  <w:r w:rsidRPr="00F62974">
                    <w:rPr>
                      <w:rFonts w:asciiTheme="majorHAnsi" w:eastAsia="Times New Roman" w:hAnsiTheme="majorHAnsi" w:cs="Arial"/>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C026D9">
                  <w:pPr>
                    <w:rPr>
                      <w:rFonts w:asciiTheme="majorHAnsi" w:eastAsia="Times New Roman" w:hAnsiTheme="majorHAnsi" w:cs="Arial"/>
                    </w:rPr>
                  </w:pPr>
                  <w:r w:rsidRPr="00F62974">
                    <w:rPr>
                      <w:rFonts w:asciiTheme="majorHAnsi" w:eastAsia="Times New Roman" w:hAnsiTheme="majorHAnsi" w:cs="Arial"/>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C026D9">
                  <w:pPr>
                    <w:rPr>
                      <w:rFonts w:asciiTheme="majorHAnsi" w:eastAsia="Times New Roman" w:hAnsiTheme="majorHAnsi" w:cs="Arial"/>
                    </w:rPr>
                  </w:pPr>
                  <w:r w:rsidRPr="00F62974">
                    <w:rPr>
                      <w:rFonts w:asciiTheme="majorHAnsi" w:eastAsia="Times New Roman" w:hAnsiTheme="majorHAnsi" w:cs="Arial"/>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C026D9">
                  <w:pPr>
                    <w:rPr>
                      <w:rFonts w:asciiTheme="majorHAnsi" w:eastAsia="Times New Roman" w:hAnsiTheme="majorHAnsi" w:cs="Arial"/>
                    </w:rPr>
                  </w:pPr>
                  <w:r w:rsidRPr="00F62974">
                    <w:rPr>
                      <w:rFonts w:asciiTheme="majorHAnsi" w:eastAsia="Times New Roman" w:hAnsiTheme="majorHAnsi" w:cs="Arial"/>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C026D9">
                  <w:pPr>
                    <w:rPr>
                      <w:rFonts w:asciiTheme="majorHAnsi" w:eastAsia="Times New Roman" w:hAnsiTheme="majorHAnsi" w:cs="Arial"/>
                    </w:rPr>
                  </w:pPr>
                  <w:r w:rsidRPr="00F62974">
                    <w:rPr>
                      <w:rFonts w:asciiTheme="majorHAnsi" w:eastAsia="Times New Roman" w:hAnsiTheme="majorHAnsi" w:cs="Arial"/>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C026D9">
                  <w:pPr>
                    <w:rPr>
                      <w:rFonts w:asciiTheme="majorHAnsi" w:eastAsia="Times New Roman" w:hAnsiTheme="majorHAnsi" w:cs="Arial"/>
                    </w:rPr>
                  </w:pPr>
                  <w:r w:rsidRPr="00F62974">
                    <w:rPr>
                      <w:rFonts w:asciiTheme="majorHAnsi" w:eastAsia="Times New Roman" w:hAnsiTheme="majorHAnsi" w:cs="Arial"/>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C026D9">
                  <w:pPr>
                    <w:rPr>
                      <w:rFonts w:asciiTheme="majorHAnsi" w:eastAsia="Times New Roman" w:hAnsiTheme="majorHAnsi" w:cs="Arial"/>
                    </w:rPr>
                  </w:pPr>
                  <w:r w:rsidRPr="00F62974">
                    <w:rPr>
                      <w:rFonts w:asciiTheme="majorHAnsi" w:eastAsia="Times New Roman" w:hAnsiTheme="majorHAnsi" w:cs="Arial"/>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C026D9">
                  <w:pPr>
                    <w:rPr>
                      <w:rFonts w:asciiTheme="majorHAnsi" w:eastAsia="Times New Roman" w:hAnsiTheme="majorHAnsi" w:cs="Arial"/>
                    </w:rPr>
                  </w:pPr>
                  <w:r w:rsidRPr="00F62974">
                    <w:rPr>
                      <w:rFonts w:asciiTheme="majorHAnsi" w:eastAsia="Times New Roman" w:hAnsiTheme="majorHAnsi" w:cs="Arial"/>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C026D9">
                  <w:pPr>
                    <w:rPr>
                      <w:rFonts w:asciiTheme="majorHAnsi" w:eastAsia="Times New Roman" w:hAnsiTheme="majorHAnsi" w:cs="Arial"/>
                    </w:rPr>
                  </w:pPr>
                  <w:r w:rsidRPr="00F62974">
                    <w:rPr>
                      <w:rFonts w:asciiTheme="majorHAnsi" w:eastAsia="Times New Roman" w:hAnsiTheme="majorHAnsi" w:cs="Arial"/>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C026D9">
                  <w:pPr>
                    <w:rPr>
                      <w:rFonts w:asciiTheme="majorHAnsi" w:eastAsia="Times New Roman" w:hAnsiTheme="majorHAnsi" w:cs="Arial"/>
                    </w:rPr>
                  </w:pPr>
                  <w:r w:rsidRPr="00F62974">
                    <w:rPr>
                      <w:rFonts w:asciiTheme="majorHAnsi" w:eastAsia="Times New Roman" w:hAnsiTheme="majorHAnsi" w:cs="Arial"/>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C026D9">
                  <w:pPr>
                    <w:rPr>
                      <w:rFonts w:asciiTheme="majorHAnsi" w:eastAsia="Times New Roman" w:hAnsiTheme="majorHAnsi" w:cs="Arial"/>
                    </w:rPr>
                  </w:pPr>
                  <w:r w:rsidRPr="00F62974">
                    <w:rPr>
                      <w:rFonts w:asciiTheme="majorHAnsi" w:eastAsia="Times New Roman" w:hAnsiTheme="majorHAnsi" w:cs="Arial"/>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C026D9">
                  <w:pPr>
                    <w:rPr>
                      <w:rFonts w:asciiTheme="majorHAnsi" w:eastAsia="Times New Roman" w:hAnsiTheme="majorHAnsi" w:cs="Arial"/>
                    </w:rPr>
                  </w:pPr>
                  <w:r w:rsidRPr="00F62974">
                    <w:rPr>
                      <w:rFonts w:asciiTheme="majorHAnsi" w:eastAsia="Times New Roman" w:hAnsiTheme="majorHAnsi" w:cs="Arial"/>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C026D9">
                  <w:pPr>
                    <w:rPr>
                      <w:rFonts w:asciiTheme="majorHAnsi" w:eastAsia="Times New Roman" w:hAnsiTheme="majorHAnsi" w:cs="Arial"/>
                    </w:rPr>
                  </w:pPr>
                  <w:r w:rsidRPr="00F62974">
                    <w:rPr>
                      <w:rFonts w:asciiTheme="majorHAnsi" w:eastAsia="Times New Roman" w:hAnsiTheme="majorHAnsi" w:cs="Arial"/>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C026D9">
                  <w:pPr>
                    <w:rPr>
                      <w:rFonts w:asciiTheme="majorHAnsi" w:eastAsia="Times New Roman" w:hAnsiTheme="majorHAnsi" w:cs="Arial"/>
                    </w:rPr>
                  </w:pPr>
                  <w:r w:rsidRPr="00F62974">
                    <w:rPr>
                      <w:rFonts w:asciiTheme="majorHAnsi" w:eastAsia="Times New Roman" w:hAnsiTheme="majorHAnsi" w:cs="Arial"/>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C026D9">
                  <w:pPr>
                    <w:rPr>
                      <w:rFonts w:asciiTheme="majorHAnsi" w:eastAsia="Times New Roman" w:hAnsiTheme="majorHAnsi" w:cs="Arial"/>
                    </w:rPr>
                  </w:pPr>
                  <w:r w:rsidRPr="00F62974">
                    <w:rPr>
                      <w:rFonts w:asciiTheme="majorHAnsi" w:eastAsia="Times New Roman" w:hAnsiTheme="majorHAnsi" w:cs="Arial"/>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C026D9">
                  <w:pPr>
                    <w:rPr>
                      <w:rFonts w:asciiTheme="majorHAnsi" w:eastAsia="Times New Roman" w:hAnsiTheme="majorHAnsi" w:cs="Arial"/>
                    </w:rPr>
                  </w:pPr>
                  <w:r w:rsidRPr="00F62974">
                    <w:rPr>
                      <w:rFonts w:asciiTheme="majorHAnsi" w:eastAsia="Times New Roman" w:hAnsiTheme="majorHAnsi" w:cs="Arial"/>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C026D9">
                  <w:pPr>
                    <w:rPr>
                      <w:rFonts w:asciiTheme="majorHAnsi" w:eastAsia="Times New Roman" w:hAnsiTheme="majorHAnsi" w:cs="Arial"/>
                    </w:rPr>
                  </w:pPr>
                  <w:r w:rsidRPr="00F62974">
                    <w:rPr>
                      <w:rFonts w:asciiTheme="majorHAnsi" w:eastAsia="Times New Roman" w:hAnsiTheme="majorHAnsi" w:cs="Arial"/>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C026D9">
                  <w:pPr>
                    <w:rPr>
                      <w:rFonts w:asciiTheme="majorHAnsi" w:eastAsia="Times New Roman" w:hAnsiTheme="majorHAnsi" w:cs="Arial"/>
                    </w:rPr>
                  </w:pPr>
                  <w:r w:rsidRPr="00F62974">
                    <w:rPr>
                      <w:rFonts w:asciiTheme="majorHAnsi" w:eastAsia="Times New Roman" w:hAnsiTheme="majorHAnsi" w:cs="Arial"/>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C026D9">
                  <w:pPr>
                    <w:rPr>
                      <w:rFonts w:asciiTheme="majorHAnsi" w:eastAsia="Times New Roman" w:hAnsiTheme="majorHAnsi" w:cs="Arial"/>
                    </w:rPr>
                  </w:pPr>
                  <w:r w:rsidRPr="00F62974">
                    <w:rPr>
                      <w:rFonts w:asciiTheme="majorHAnsi" w:eastAsia="Times New Roman" w:hAnsiTheme="majorHAnsi" w:cs="Arial"/>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C026D9">
                  <w:pPr>
                    <w:rPr>
                      <w:rFonts w:asciiTheme="majorHAnsi" w:eastAsia="Times New Roman" w:hAnsiTheme="majorHAnsi" w:cs="Arial"/>
                    </w:rPr>
                  </w:pPr>
                  <w:r w:rsidRPr="00F62974">
                    <w:rPr>
                      <w:rFonts w:asciiTheme="majorHAnsi" w:eastAsia="Times New Roman" w:hAnsiTheme="majorHAnsi" w:cs="Arial"/>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C026D9">
                  <w:pPr>
                    <w:rPr>
                      <w:rFonts w:asciiTheme="majorHAnsi" w:eastAsia="Times New Roman" w:hAnsiTheme="majorHAnsi" w:cs="Arial"/>
                    </w:rPr>
                  </w:pPr>
                  <w:r w:rsidRPr="00F62974">
                    <w:rPr>
                      <w:rFonts w:asciiTheme="majorHAnsi" w:eastAsia="Times New Roman" w:hAnsiTheme="majorHAnsi" w:cs="Arial"/>
                    </w:rPr>
                    <w:t>100</w:t>
                  </w:r>
                </w:p>
              </w:tc>
            </w:tr>
            <w:tr w:rsidR="00456828" w:rsidRPr="00F62974" w:rsidTr="00C026D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C026D9">
                  <w:pPr>
                    <w:rPr>
                      <w:rFonts w:asciiTheme="majorHAnsi" w:eastAsia="Times New Roman" w:hAnsiTheme="majorHAnsi" w:cs="Arial"/>
                    </w:rPr>
                  </w:pPr>
                  <w:r w:rsidRPr="00F62974">
                    <w:rPr>
                      <w:rFonts w:asciiTheme="majorHAnsi" w:eastAsia="Times New Roman" w:hAnsiTheme="majorHAnsi" w:cs="Arial"/>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C026D9">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C026D9">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C026D9">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C026D9">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C026D9">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C026D9">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C026D9">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C026D9">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C026D9">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C026D9">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C026D9">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C026D9">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C026D9">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C026D9">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C026D9">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C026D9">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C026D9">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C026D9">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C026D9">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C026D9">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C026D9">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C026D9">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C026D9">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C026D9">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C026D9">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C026D9">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C026D9">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C026D9">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C026D9">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C026D9">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C026D9">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C026D9">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C026D9">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C026D9">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C026D9">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C026D9">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C026D9">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C026D9">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C026D9">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C026D9">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C026D9">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C026D9">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C026D9">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C026D9">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C026D9">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C026D9">
                  <w:pPr>
                    <w:rPr>
                      <w:rFonts w:asciiTheme="majorHAnsi" w:eastAsia="Times New Roman" w:hAnsiTheme="majorHAnsi" w:cs="Arial"/>
                    </w:rPr>
                  </w:pPr>
                  <w:r w:rsidRPr="00F62974">
                    <w:rPr>
                      <w:rFonts w:asciiTheme="majorHAnsi" w:eastAsia="Times New Roman" w:hAnsiTheme="majorHAnsi" w:cs="Arial"/>
                    </w:rPr>
                    <w:t> </w:t>
                  </w:r>
                </w:p>
              </w:tc>
            </w:tr>
          </w:tbl>
          <w:p w:rsidR="00456828" w:rsidRPr="00F62974" w:rsidRDefault="00456828" w:rsidP="00D83C8D">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lastRenderedPageBreak/>
              <w:t>La mediana (punto che lascia alla sua sinistra e alla sua destra lo stesso numero di casi) vale V9_3. Il primo quartile Q1 (punto che lascia alla sua sinistra il 25 percento dei casi) vale 0. Il terzo quartile Q3 (punto che lascia alla sua sinistra il 75 percento dei casi) vale 1. La differenza interquartilica Q3-Q1 vale 1.</w:t>
            </w:r>
          </w:p>
          <w:p w:rsidR="00456828" w:rsidRPr="00F62974" w:rsidRDefault="00456828" w:rsidP="00D83C8D">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Lo squilibrio è dato dalla somma delle proporzioni al quadrato per ciascuna delle k modalità della variabile, ossia:</w:t>
            </w:r>
            <w:r w:rsidRPr="00F62974">
              <w:rPr>
                <w:rFonts w:asciiTheme="majorHAnsi" w:eastAsia="Times New Roman" w:hAnsiTheme="majorHAnsi" w:cs="Arial"/>
                <w:color w:val="000000"/>
              </w:rPr>
              <w:br/>
            </w:r>
            <w:r w:rsidRPr="00F62974">
              <w:rPr>
                <w:rFonts w:asciiTheme="majorHAnsi" w:eastAsia="Times New Roman" w:hAnsiTheme="majorHAnsi" w:cs="Arial"/>
                <w:noProof/>
                <w:color w:val="000000"/>
              </w:rPr>
              <w:drawing>
                <wp:inline distT="0" distB="0" distL="0" distR="0">
                  <wp:extent cx="426720" cy="411480"/>
                  <wp:effectExtent l="19050" t="0" r="0" b="0"/>
                  <wp:docPr id="30" name="Immagine 43"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www.edurete.org/jsstat/squilibrio.gif"/>
                          <pic:cNvPicPr>
                            <a:picLocks noChangeAspect="1" noChangeArrowheads="1"/>
                          </pic:cNvPicPr>
                        </pic:nvPicPr>
                        <pic:blipFill>
                          <a:blip r:embed="rId12"/>
                          <a:srcRect/>
                          <a:stretch>
                            <a:fillRect/>
                          </a:stretch>
                        </pic:blipFill>
                        <pic:spPr bwMode="auto">
                          <a:xfrm>
                            <a:off x="0" y="0"/>
                            <a:ext cx="426720" cy="411480"/>
                          </a:xfrm>
                          <a:prstGeom prst="rect">
                            <a:avLst/>
                          </a:prstGeom>
                          <a:noFill/>
                          <a:ln w="9525">
                            <a:noFill/>
                            <a:miter lim="800000"/>
                            <a:headEnd/>
                            <a:tailEnd/>
                          </a:ln>
                        </pic:spPr>
                      </pic:pic>
                    </a:graphicData>
                  </a:graphic>
                </wp:inline>
              </w:drawing>
            </w:r>
            <w:r w:rsidRPr="00F62974">
              <w:rPr>
                <w:rFonts w:asciiTheme="majorHAnsi" w:eastAsia="Times New Roman" w:hAnsiTheme="majorHAnsi" w:cs="Arial"/>
                <w:color w:val="000000"/>
              </w:rPr>
              <w:t xml:space="preserve">= 0.75^2+0.25^2 = 0.63. </w:t>
            </w:r>
            <w:r w:rsidRPr="00F62974">
              <w:rPr>
                <w:rFonts w:asciiTheme="majorHAnsi" w:eastAsia="Times New Roman" w:hAnsiTheme="majorHAnsi" w:cs="Arial"/>
                <w:color w:val="000000"/>
              </w:rPr>
              <w:br/>
              <w:t>E' un indice di dispersione dei casi nelle modalità assunte dalla variabile. Se è vicino a 0.5 (ossia 1/k, dove k è il numero delle modalità) i casi sono equidistribuiti nelle categorie corrispondenti alle modalità della variabile. Se è vicino a 1 i casi sono concentrati in un'unica categoria.</w:t>
            </w:r>
          </w:p>
          <w:p w:rsidR="00456828" w:rsidRPr="00F62974" w:rsidRDefault="00456828" w:rsidP="00D83C8D">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Il campo di variazione indica la differenza tra il valore minimo (0) e il valore massimo (1) della distribuzione.</w:t>
            </w:r>
          </w:p>
          <w:p w:rsidR="00456828" w:rsidRPr="00F62974" w:rsidRDefault="00456828" w:rsidP="00D83C8D">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La media (aritmetica) è data dalla somma dei valori corrispondenti a ciascun caso divisa per il numero dei casi, ossia:</w:t>
            </w:r>
            <w:r w:rsidRPr="00F62974">
              <w:rPr>
                <w:rFonts w:asciiTheme="majorHAnsi" w:eastAsia="Times New Roman" w:hAnsiTheme="majorHAnsi" w:cs="Arial"/>
                <w:color w:val="000000"/>
              </w:rPr>
              <w:br/>
            </w:r>
            <w:r w:rsidRPr="00F62974">
              <w:rPr>
                <w:rFonts w:asciiTheme="majorHAnsi" w:eastAsia="Times New Roman" w:hAnsiTheme="majorHAnsi" w:cs="Arial"/>
                <w:noProof/>
                <w:color w:val="000000"/>
              </w:rPr>
              <w:drawing>
                <wp:inline distT="0" distB="0" distL="0" distR="0">
                  <wp:extent cx="533400" cy="449580"/>
                  <wp:effectExtent l="19050" t="0" r="0" b="0"/>
                  <wp:docPr id="31" name="Immagine 44" descr="http://www.edurete.org/jsstat/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www.edurete.org/jsstat/media.gif"/>
                          <pic:cNvPicPr>
                            <a:picLocks noChangeAspect="1" noChangeArrowheads="1"/>
                          </pic:cNvPicPr>
                        </pic:nvPicPr>
                        <pic:blipFill>
                          <a:blip r:embed="rId13"/>
                          <a:srcRect/>
                          <a:stretch>
                            <a:fillRect/>
                          </a:stretch>
                        </pic:blipFill>
                        <pic:spPr bwMode="auto">
                          <a:xfrm>
                            <a:off x="0" y="0"/>
                            <a:ext cx="533400" cy="449580"/>
                          </a:xfrm>
                          <a:prstGeom prst="rect">
                            <a:avLst/>
                          </a:prstGeom>
                          <a:noFill/>
                          <a:ln w="9525">
                            <a:noFill/>
                            <a:miter lim="800000"/>
                            <a:headEnd/>
                            <a:tailEnd/>
                          </a:ln>
                        </pic:spPr>
                      </pic:pic>
                    </a:graphicData>
                  </a:graphic>
                </wp:inline>
              </w:drawing>
            </w:r>
            <w:r w:rsidRPr="00F62974">
              <w:rPr>
                <w:rFonts w:asciiTheme="majorHAnsi" w:eastAsia="Times New Roman" w:hAnsiTheme="majorHAnsi" w:cs="Arial"/>
                <w:color w:val="000000"/>
              </w:rPr>
              <w:t>= (0+0+0+0+0+0+0+0+0+0+0+0+0+0+0+0+0+0+0+0+0+0+0+0+0+0+0+0+0+0+0+0+0+0+0+0+0+0+0+0+0+0+0+0+0+1+1+1+1+1+1+1+1+1+1+1+1+1+1+1)/60 = 0.25</w:t>
            </w:r>
          </w:p>
          <w:p w:rsidR="00456828" w:rsidRPr="00F62974" w:rsidRDefault="00456828" w:rsidP="00D83C8D">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Lo scarto tipo è dato dalla radice della somma delle differenze di ciascun valore rispetto alla media elevate al quadrato e rapportate al numero dei casi, ossia:</w:t>
            </w:r>
            <w:r w:rsidRPr="00F62974">
              <w:rPr>
                <w:rFonts w:asciiTheme="majorHAnsi" w:eastAsia="Times New Roman" w:hAnsiTheme="majorHAnsi" w:cs="Arial"/>
                <w:color w:val="000000"/>
              </w:rPr>
              <w:br/>
            </w:r>
            <w:r w:rsidRPr="00F62974">
              <w:rPr>
                <w:rFonts w:asciiTheme="majorHAnsi" w:eastAsia="Times New Roman" w:hAnsiTheme="majorHAnsi" w:cs="Arial"/>
                <w:noProof/>
                <w:color w:val="000000"/>
              </w:rPr>
              <w:drawing>
                <wp:inline distT="0" distB="0" distL="0" distR="0">
                  <wp:extent cx="929640" cy="464820"/>
                  <wp:effectExtent l="19050" t="0" r="3810" b="0"/>
                  <wp:docPr id="32" name="Immagine 45" descr="http://www.edurete.org/jsstat/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www.edurete.org/jsstat/scartotipo.gif"/>
                          <pic:cNvPicPr>
                            <a:picLocks noChangeAspect="1" noChangeArrowheads="1"/>
                          </pic:cNvPicPr>
                        </pic:nvPicPr>
                        <pic:blipFill>
                          <a:blip r:embed="rId14"/>
                          <a:srcRect/>
                          <a:stretch>
                            <a:fillRect/>
                          </a:stretch>
                        </pic:blipFill>
                        <pic:spPr bwMode="auto">
                          <a:xfrm>
                            <a:off x="0" y="0"/>
                            <a:ext cx="929640" cy="464820"/>
                          </a:xfrm>
                          <a:prstGeom prst="rect">
                            <a:avLst/>
                          </a:prstGeom>
                          <a:noFill/>
                          <a:ln w="9525">
                            <a:noFill/>
                            <a:miter lim="800000"/>
                            <a:headEnd/>
                            <a:tailEnd/>
                          </a:ln>
                        </pic:spPr>
                      </pic:pic>
                    </a:graphicData>
                  </a:graphic>
                </wp:inline>
              </w:drawing>
            </w:r>
            <w:r w:rsidRPr="00F62974">
              <w:rPr>
                <w:rFonts w:asciiTheme="majorHAnsi" w:eastAsia="Times New Roman" w:hAnsiTheme="majorHAnsi" w:cs="Arial"/>
                <w:color w:val="000000"/>
              </w:rPr>
              <w:t>=radq(((0-0.25)^2+(0-0.25)^2+(0-0.25)^2+(0-0.25)^2+(0-0.25)^2+(0-0.25)^2+(0-0.25)^2+(0-0.25)^2+(0-0.25)^2+(0-0.25)^2+(0-0.25)^2+(0-0.25)^2+(0-0.25)^2+(0-0.25)^2+(0-0.25)^2+(0-0.25)^2+(0-0.25)^2+(0-0.25)^2+(0-0.25)^2+(0-0.25)^2+(0-0.25)^2+(0-0.25)^2+(0-0.25)^2+(0-0.25)^2+(0-0.25)^2+(0-0.25)^2+(0-0.25)^2+(0-0.25)^2+(0-0.25)^2+(0-0.25)^2+(0-0.25)^2+(0-0.25)^2+(0-0.25)^2+(0-0.25)^2+(0-0.25)^2+(0-0.25)^2+(0-0.25)^2+(0-0.25)^2+(0-0.25)^2+(0-0.25)^2+(0-0.25)^2+(0-0.25)^2+(0-0.25)^2+(0-0.25)^2+(0-0.25)^2+(1-0.25)^2+(1-0.25)^2+(1-0.25)^2+(1-0.25)^2+(1-0.25)^2+(1-0.25)^2+(1-0.25)^2+(1-0.25)^2+(1-0.25)^2+(1-0.25)^2+(1-0.25)^2+(1-0.25)^2+(1-0.25)^2+(1-0.25)^2+(1-0.25)^2)/60) = 0.43</w:t>
            </w:r>
          </w:p>
          <w:p w:rsidR="00456828" w:rsidRPr="00F62974" w:rsidRDefault="00456828" w:rsidP="00D83C8D">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 xml:space="preserve">I parametri illustrati (percentuali semplici delle categorie, media e scarto tipo) sono quelli calcolati sul campione considerato (la matrice di dati di partenza). Di questi viene fornita anche la proiezione sulla popolazione, con intervallo di fiducia 95 percento (Int. Fid. 95%), valida se: </w:t>
            </w:r>
            <w:r w:rsidRPr="00F62974">
              <w:rPr>
                <w:rFonts w:asciiTheme="majorHAnsi" w:eastAsia="Times New Roman" w:hAnsiTheme="majorHAnsi" w:cs="Arial"/>
                <w:color w:val="000000"/>
              </w:rPr>
              <w:br/>
              <w:t xml:space="preserve">a) il campione è stato ottenuto mediante estrazione casuale; </w:t>
            </w:r>
            <w:r w:rsidRPr="00F62974">
              <w:rPr>
                <w:rFonts w:asciiTheme="majorHAnsi" w:eastAsia="Times New Roman" w:hAnsiTheme="majorHAnsi" w:cs="Arial"/>
                <w:color w:val="000000"/>
              </w:rPr>
              <w:br/>
              <w:t xml:space="preserve">b) la popolazione è normale se il numero dei casi del campione è minore di 30; se è maggiore la forma può essere qualsiasi. </w:t>
            </w:r>
            <w:r w:rsidRPr="00F62974">
              <w:rPr>
                <w:rFonts w:asciiTheme="majorHAnsi" w:eastAsia="Times New Roman" w:hAnsiTheme="majorHAnsi" w:cs="Arial"/>
                <w:color w:val="000000"/>
              </w:rPr>
              <w:br/>
              <w:t>Media e varianza della popolazione vengono supposte ignote. Le proiezioni (stime per intervallo) ci dicono che il 95 percento dei campioni estratti da quella popolazione avranno parametri che si situano all'interno di quell'intervallo.</w:t>
            </w:r>
            <w:r w:rsidRPr="00F62974">
              <w:rPr>
                <w:rFonts w:asciiTheme="majorHAnsi" w:eastAsia="Times New Roman" w:hAnsiTheme="majorHAnsi" w:cs="Arial"/>
                <w:color w:val="000000"/>
              </w:rPr>
              <w:br/>
              <w:t xml:space="preserve">Per la stima della proporzione viene usata la distribuzione Binomiale quando la numerosità del </w:t>
            </w:r>
            <w:r w:rsidRPr="00F62974">
              <w:rPr>
                <w:rFonts w:asciiTheme="majorHAnsi" w:eastAsia="Times New Roman" w:hAnsiTheme="majorHAnsi" w:cs="Arial"/>
                <w:color w:val="000000"/>
              </w:rPr>
              <w:lastRenderedPageBreak/>
              <w:t xml:space="preserve">campione è inferiore o uguale a 30 casi; se superiore viene usata la distribuzione di Poisson se la proporzione della categoria è 5% o inferiore, la distribuzione Normale altrimenti. </w:t>
            </w:r>
          </w:p>
          <w:p w:rsidR="00456828" w:rsidRPr="00F62974" w:rsidRDefault="00456828" w:rsidP="00D83C8D">
            <w:pPr>
              <w:spacing w:before="100" w:beforeAutospacing="1" w:after="100" w:afterAutospacing="1"/>
              <w:rPr>
                <w:rFonts w:asciiTheme="majorHAnsi" w:eastAsia="Times New Roman" w:hAnsiTheme="majorHAnsi" w:cs="Arial"/>
              </w:rPr>
            </w:pPr>
            <w:r w:rsidRPr="00F62974">
              <w:rPr>
                <w:rFonts w:asciiTheme="majorHAnsi" w:eastAsia="Times New Roman" w:hAnsiTheme="majorHAnsi" w:cs="Arial"/>
                <w:b/>
                <w:bCs/>
              </w:rPr>
              <w:t>V9_4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84"/>
              <w:gridCol w:w="1111"/>
              <w:gridCol w:w="953"/>
              <w:gridCol w:w="1111"/>
              <w:gridCol w:w="1001"/>
              <w:gridCol w:w="1308"/>
            </w:tblGrid>
            <w:tr w:rsidR="00456828" w:rsidRPr="00F629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D83C8D">
                  <w:pPr>
                    <w:rPr>
                      <w:rFonts w:asciiTheme="majorHAnsi" w:eastAsia="Times New Roman" w:hAnsiTheme="majorHAnsi" w:cs="Arial"/>
                    </w:rPr>
                  </w:pPr>
                  <w:r w:rsidRPr="00F62974">
                    <w:rPr>
                      <w:rFonts w:asciiTheme="majorHAnsi" w:eastAsia="Times New Roman" w:hAnsiTheme="majorHAnsi" w:cs="Arial"/>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D83C8D">
                  <w:pPr>
                    <w:rPr>
                      <w:rFonts w:asciiTheme="majorHAnsi" w:eastAsia="Times New Roman" w:hAnsiTheme="majorHAnsi" w:cs="Arial"/>
                    </w:rPr>
                  </w:pPr>
                  <w:r w:rsidRPr="00F62974">
                    <w:rPr>
                      <w:rFonts w:asciiTheme="majorHAnsi" w:eastAsia="Times New Roman" w:hAnsiTheme="majorHAnsi" w:cs="Arial"/>
                    </w:rPr>
                    <w:t>Frequenza</w:t>
                  </w:r>
                  <w:r w:rsidRPr="00F62974">
                    <w:rPr>
                      <w:rFonts w:asciiTheme="majorHAnsi" w:eastAsia="Times New Roman" w:hAnsiTheme="majorHAnsi"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D83C8D">
                  <w:pPr>
                    <w:rPr>
                      <w:rFonts w:asciiTheme="majorHAnsi" w:eastAsia="Times New Roman" w:hAnsiTheme="majorHAnsi" w:cs="Arial"/>
                    </w:rPr>
                  </w:pPr>
                  <w:r w:rsidRPr="00F62974">
                    <w:rPr>
                      <w:rFonts w:asciiTheme="majorHAnsi" w:eastAsia="Times New Roman" w:hAnsiTheme="majorHAnsi" w:cs="Arial"/>
                    </w:rPr>
                    <w:t>Percent.</w:t>
                  </w:r>
                  <w:r w:rsidRPr="00F62974">
                    <w:rPr>
                      <w:rFonts w:asciiTheme="majorHAnsi" w:eastAsia="Times New Roman" w:hAnsiTheme="majorHAnsi"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D83C8D">
                  <w:pPr>
                    <w:rPr>
                      <w:rFonts w:asciiTheme="majorHAnsi" w:eastAsia="Times New Roman" w:hAnsiTheme="majorHAnsi" w:cs="Arial"/>
                    </w:rPr>
                  </w:pPr>
                  <w:r w:rsidRPr="00F62974">
                    <w:rPr>
                      <w:rFonts w:asciiTheme="majorHAnsi" w:eastAsia="Times New Roman" w:hAnsiTheme="majorHAnsi" w:cs="Arial"/>
                    </w:rPr>
                    <w:t>Frequenza</w:t>
                  </w:r>
                  <w:r w:rsidRPr="00F62974">
                    <w:rPr>
                      <w:rFonts w:asciiTheme="majorHAnsi" w:eastAsia="Times New Roman" w:hAnsiTheme="majorHAnsi"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D83C8D">
                  <w:pPr>
                    <w:rPr>
                      <w:rFonts w:asciiTheme="majorHAnsi" w:eastAsia="Times New Roman" w:hAnsiTheme="majorHAnsi" w:cs="Arial"/>
                    </w:rPr>
                  </w:pPr>
                  <w:r w:rsidRPr="00F62974">
                    <w:rPr>
                      <w:rFonts w:asciiTheme="majorHAnsi" w:eastAsia="Times New Roman" w:hAnsiTheme="majorHAnsi" w:cs="Arial"/>
                    </w:rPr>
                    <w:t>Percent.</w:t>
                  </w:r>
                  <w:r w:rsidRPr="00F62974">
                    <w:rPr>
                      <w:rFonts w:asciiTheme="majorHAnsi" w:eastAsia="Times New Roman" w:hAnsiTheme="majorHAnsi"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D83C8D">
                  <w:pPr>
                    <w:rPr>
                      <w:rFonts w:asciiTheme="majorHAnsi" w:eastAsia="Times New Roman" w:hAnsiTheme="majorHAnsi" w:cs="Arial"/>
                    </w:rPr>
                  </w:pPr>
                  <w:r w:rsidRPr="00F62974">
                    <w:rPr>
                      <w:rFonts w:asciiTheme="majorHAnsi" w:eastAsia="Times New Roman" w:hAnsiTheme="majorHAnsi" w:cs="Arial"/>
                    </w:rPr>
                    <w:t>Int. Fid. 95%</w:t>
                  </w:r>
                </w:p>
              </w:tc>
            </w:tr>
            <w:tr w:rsidR="00456828" w:rsidRPr="00F629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D83C8D">
                  <w:pPr>
                    <w:rPr>
                      <w:rFonts w:asciiTheme="majorHAnsi" w:eastAsia="Times New Roman" w:hAnsiTheme="majorHAnsi" w:cs="Arial"/>
                    </w:rPr>
                  </w:pPr>
                  <w:r w:rsidRPr="00F62974">
                    <w:rPr>
                      <w:rFonts w:asciiTheme="majorHAnsi" w:eastAsia="Times New Roman" w:hAnsiTheme="majorHAnsi" w:cs="Arial"/>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D83C8D">
                  <w:pPr>
                    <w:rPr>
                      <w:rFonts w:asciiTheme="majorHAnsi" w:eastAsia="Times New Roman" w:hAnsiTheme="majorHAnsi" w:cs="Arial"/>
                    </w:rPr>
                  </w:pPr>
                  <w:r w:rsidRPr="00F62974">
                    <w:rPr>
                      <w:rFonts w:asciiTheme="majorHAnsi" w:eastAsia="Times New Roman" w:hAnsiTheme="majorHAnsi" w:cs="Arial"/>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D83C8D">
                  <w:pPr>
                    <w:rPr>
                      <w:rFonts w:asciiTheme="majorHAnsi" w:eastAsia="Times New Roman" w:hAnsiTheme="majorHAnsi" w:cs="Arial"/>
                    </w:rPr>
                  </w:pPr>
                  <w:r w:rsidRPr="00F62974">
                    <w:rPr>
                      <w:rFonts w:asciiTheme="majorHAnsi" w:eastAsia="Times New Roman" w:hAnsiTheme="majorHAnsi" w:cs="Arial"/>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D83C8D">
                  <w:pPr>
                    <w:rPr>
                      <w:rFonts w:asciiTheme="majorHAnsi" w:eastAsia="Times New Roman" w:hAnsiTheme="majorHAnsi" w:cs="Arial"/>
                    </w:rPr>
                  </w:pPr>
                  <w:r w:rsidRPr="00F62974">
                    <w:rPr>
                      <w:rFonts w:asciiTheme="majorHAnsi" w:eastAsia="Times New Roman" w:hAnsiTheme="majorHAnsi" w:cs="Arial"/>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D83C8D">
                  <w:pPr>
                    <w:rPr>
                      <w:rFonts w:asciiTheme="majorHAnsi" w:eastAsia="Times New Roman" w:hAnsiTheme="majorHAnsi" w:cs="Arial"/>
                    </w:rPr>
                  </w:pPr>
                  <w:r w:rsidRPr="00F62974">
                    <w:rPr>
                      <w:rFonts w:asciiTheme="majorHAnsi" w:eastAsia="Times New Roman" w:hAnsiTheme="majorHAnsi" w:cs="Arial"/>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D83C8D">
                  <w:pPr>
                    <w:rPr>
                      <w:rFonts w:asciiTheme="majorHAnsi" w:eastAsia="Times New Roman" w:hAnsiTheme="majorHAnsi" w:cs="Arial"/>
                    </w:rPr>
                  </w:pPr>
                  <w:r w:rsidRPr="00F62974">
                    <w:rPr>
                      <w:rFonts w:asciiTheme="majorHAnsi" w:eastAsia="Times New Roman" w:hAnsiTheme="majorHAnsi" w:cs="Arial"/>
                    </w:rPr>
                    <w:t>85%:99%</w:t>
                  </w:r>
                </w:p>
              </w:tc>
            </w:tr>
            <w:tr w:rsidR="00456828" w:rsidRPr="00F629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D83C8D">
                  <w:pPr>
                    <w:rPr>
                      <w:rFonts w:asciiTheme="majorHAnsi" w:eastAsia="Times New Roman" w:hAnsiTheme="majorHAnsi" w:cs="Arial"/>
                    </w:rPr>
                  </w:pPr>
                  <w:r w:rsidRPr="00F62974">
                    <w:rPr>
                      <w:rFonts w:asciiTheme="majorHAnsi" w:eastAsia="Times New Roman" w:hAnsiTheme="majorHAnsi"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D83C8D">
                  <w:pPr>
                    <w:rPr>
                      <w:rFonts w:asciiTheme="majorHAnsi" w:eastAsia="Times New Roman" w:hAnsiTheme="majorHAnsi" w:cs="Arial"/>
                    </w:rPr>
                  </w:pPr>
                  <w:r w:rsidRPr="00F62974">
                    <w:rPr>
                      <w:rFonts w:asciiTheme="majorHAnsi" w:eastAsia="Times New Roman" w:hAnsiTheme="majorHAnsi"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D83C8D">
                  <w:pPr>
                    <w:rPr>
                      <w:rFonts w:asciiTheme="majorHAnsi" w:eastAsia="Times New Roman" w:hAnsiTheme="majorHAnsi" w:cs="Arial"/>
                    </w:rPr>
                  </w:pPr>
                  <w:r w:rsidRPr="00F62974">
                    <w:rPr>
                      <w:rFonts w:asciiTheme="majorHAnsi" w:eastAsia="Times New Roman" w:hAnsiTheme="majorHAnsi" w:cs="Arial"/>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D83C8D">
                  <w:pPr>
                    <w:rPr>
                      <w:rFonts w:asciiTheme="majorHAnsi" w:eastAsia="Times New Roman" w:hAnsiTheme="majorHAnsi" w:cs="Arial"/>
                    </w:rPr>
                  </w:pPr>
                  <w:r w:rsidRPr="00F62974">
                    <w:rPr>
                      <w:rFonts w:asciiTheme="majorHAnsi" w:eastAsia="Times New Roman" w:hAnsiTheme="majorHAnsi" w:cs="Arial"/>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D83C8D">
                  <w:pPr>
                    <w:rPr>
                      <w:rFonts w:asciiTheme="majorHAnsi" w:eastAsia="Times New Roman" w:hAnsiTheme="majorHAnsi" w:cs="Arial"/>
                    </w:rPr>
                  </w:pPr>
                  <w:r w:rsidRPr="00F62974">
                    <w:rPr>
                      <w:rFonts w:asciiTheme="majorHAnsi" w:eastAsia="Times New Roman" w:hAnsiTheme="majorHAnsi" w:cs="Arial"/>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D83C8D">
                  <w:pPr>
                    <w:rPr>
                      <w:rFonts w:asciiTheme="majorHAnsi" w:eastAsia="Times New Roman" w:hAnsiTheme="majorHAnsi" w:cs="Arial"/>
                    </w:rPr>
                  </w:pPr>
                  <w:r w:rsidRPr="00F62974">
                    <w:rPr>
                      <w:rFonts w:asciiTheme="majorHAnsi" w:eastAsia="Times New Roman" w:hAnsiTheme="majorHAnsi" w:cs="Arial"/>
                    </w:rPr>
                    <w:t>1%:15%</w:t>
                  </w:r>
                </w:p>
              </w:tc>
            </w:tr>
          </w:tbl>
          <w:p w:rsidR="00456828" w:rsidRPr="00F62974" w:rsidRDefault="00456828" w:rsidP="00D83C8D">
            <w:pPr>
              <w:spacing w:before="100" w:beforeAutospacing="1" w:after="100" w:afterAutospacing="1"/>
              <w:rPr>
                <w:rFonts w:asciiTheme="majorHAnsi" w:eastAsia="Times New Roman" w:hAnsiTheme="majorHAnsi" w:cs="Arial"/>
              </w:rPr>
            </w:pPr>
            <w:r w:rsidRPr="00F62974">
              <w:rPr>
                <w:rFonts w:asciiTheme="majorHAnsi" w:eastAsia="Times New Roman" w:hAnsiTheme="majorHAnsi" w:cs="Arial"/>
              </w:rPr>
              <w:br/>
            </w:r>
            <w:r w:rsidRPr="00F62974">
              <w:rPr>
                <w:rFonts w:asciiTheme="majorHAnsi" w:eastAsia="Times New Roman" w:hAnsiTheme="majorHAnsi" w:cs="Arial"/>
                <w:b/>
                <w:bCs/>
              </w:rPr>
              <w:t>Campione</w:t>
            </w:r>
            <w:r w:rsidRPr="00F62974">
              <w:rPr>
                <w:rFonts w:asciiTheme="majorHAnsi" w:eastAsia="Times New Roman" w:hAnsiTheme="majorHAnsi" w:cs="Arial"/>
              </w:rPr>
              <w:t>:</w:t>
            </w:r>
            <w:r w:rsidRPr="00F62974">
              <w:rPr>
                <w:rFonts w:asciiTheme="majorHAnsi" w:eastAsia="Times New Roman" w:hAnsiTheme="majorHAnsi" w:cs="Arial"/>
              </w:rPr>
              <w:br/>
              <w:t>Numero di casi= 60</w:t>
            </w:r>
            <w:r w:rsidRPr="00F62974">
              <w:rPr>
                <w:rFonts w:asciiTheme="majorHAnsi" w:eastAsia="Times New Roman" w:hAnsiTheme="majorHAnsi" w:cs="Arial"/>
              </w:rPr>
              <w:br/>
              <w:t>Indici di tendenza centrale:</w:t>
            </w:r>
            <w:r w:rsidRPr="00F62974">
              <w:rPr>
                <w:rFonts w:asciiTheme="majorHAnsi" w:eastAsia="Times New Roman" w:hAnsiTheme="majorHAnsi" w:cs="Arial"/>
              </w:rPr>
              <w:br/>
              <w:t>  Moda = 0</w:t>
            </w:r>
            <w:r w:rsidRPr="00F62974">
              <w:rPr>
                <w:rFonts w:asciiTheme="majorHAnsi" w:eastAsia="Times New Roman" w:hAnsiTheme="majorHAnsi" w:cs="Arial"/>
              </w:rPr>
              <w:br/>
              <w:t>  Mediana = V9_4</w:t>
            </w:r>
            <w:r w:rsidRPr="00F62974">
              <w:rPr>
                <w:rFonts w:asciiTheme="majorHAnsi" w:eastAsia="Times New Roman" w:hAnsiTheme="majorHAnsi" w:cs="Arial"/>
              </w:rPr>
              <w:br/>
              <w:t>  Media = 0.08</w:t>
            </w:r>
            <w:r w:rsidRPr="00F62974">
              <w:rPr>
                <w:rFonts w:asciiTheme="majorHAnsi" w:eastAsia="Times New Roman" w:hAnsiTheme="majorHAnsi" w:cs="Arial"/>
              </w:rPr>
              <w:br/>
              <w:t>Indici di dispersione:</w:t>
            </w:r>
            <w:r w:rsidRPr="00F62974">
              <w:rPr>
                <w:rFonts w:asciiTheme="majorHAnsi" w:eastAsia="Times New Roman" w:hAnsiTheme="majorHAnsi" w:cs="Arial"/>
              </w:rPr>
              <w:br/>
              <w:t>  Squilibrio = 0.85</w:t>
            </w:r>
            <w:r w:rsidRPr="00F62974">
              <w:rPr>
                <w:rFonts w:asciiTheme="majorHAnsi" w:eastAsia="Times New Roman" w:hAnsiTheme="majorHAnsi" w:cs="Arial"/>
              </w:rPr>
              <w:br/>
              <w:t>  Campo di variazione = 1</w:t>
            </w:r>
            <w:r w:rsidRPr="00F62974">
              <w:rPr>
                <w:rFonts w:asciiTheme="majorHAnsi" w:eastAsia="Times New Roman" w:hAnsiTheme="majorHAnsi" w:cs="Arial"/>
              </w:rPr>
              <w:br/>
              <w:t>  Differenza interquartilica = 0</w:t>
            </w:r>
            <w:r w:rsidRPr="00F62974">
              <w:rPr>
                <w:rFonts w:asciiTheme="majorHAnsi" w:eastAsia="Times New Roman" w:hAnsiTheme="majorHAnsi" w:cs="Arial"/>
              </w:rPr>
              <w:br/>
              <w:t>  Scarto tipo = 0.28</w:t>
            </w:r>
            <w:r w:rsidRPr="00F62974">
              <w:rPr>
                <w:rFonts w:asciiTheme="majorHAnsi" w:eastAsia="Times New Roman" w:hAnsiTheme="majorHAnsi" w:cs="Arial"/>
              </w:rPr>
              <w:br/>
              <w:t>Indici di forma:</w:t>
            </w:r>
            <w:r w:rsidRPr="00F62974">
              <w:rPr>
                <w:rFonts w:asciiTheme="majorHAnsi" w:eastAsia="Times New Roman" w:hAnsiTheme="majorHAnsi" w:cs="Arial"/>
              </w:rPr>
              <w:br/>
              <w:t>  Asimmetria = 3.02</w:t>
            </w:r>
            <w:r w:rsidRPr="00F62974">
              <w:rPr>
                <w:rFonts w:asciiTheme="majorHAnsi" w:eastAsia="Times New Roman" w:hAnsiTheme="majorHAnsi" w:cs="Arial"/>
              </w:rPr>
              <w:br/>
              <w:t xml:space="preserve">  Curtosi = 7.09 </w:t>
            </w:r>
          </w:p>
          <w:p w:rsidR="00456828" w:rsidRPr="00F62974" w:rsidRDefault="00456828" w:rsidP="00D83C8D">
            <w:pPr>
              <w:spacing w:before="100" w:beforeAutospacing="1" w:after="100" w:afterAutospacing="1"/>
              <w:rPr>
                <w:rFonts w:asciiTheme="majorHAnsi" w:eastAsia="Times New Roman" w:hAnsiTheme="majorHAnsi" w:cs="Arial"/>
              </w:rPr>
            </w:pPr>
            <w:r w:rsidRPr="00F62974">
              <w:rPr>
                <w:rFonts w:asciiTheme="majorHAnsi" w:eastAsia="Times New Roman" w:hAnsiTheme="majorHAnsi" w:cs="Arial"/>
                <w:b/>
                <w:bCs/>
              </w:rPr>
              <w:t>Popolazione</w:t>
            </w:r>
            <w:r w:rsidRPr="00F62974">
              <w:rPr>
                <w:rFonts w:asciiTheme="majorHAnsi" w:eastAsia="Times New Roman" w:hAnsiTheme="majorHAnsi" w:cs="Arial"/>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65"/>
              <w:gridCol w:w="1475"/>
            </w:tblGrid>
            <w:tr w:rsidR="00456828" w:rsidRPr="00F629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D83C8D">
                  <w:pPr>
                    <w:rPr>
                      <w:rFonts w:asciiTheme="majorHAnsi" w:eastAsia="Times New Roman" w:hAnsiTheme="majorHAnsi" w:cs="Arial"/>
                    </w:rPr>
                  </w:pPr>
                  <w:r w:rsidRPr="00F62974">
                    <w:rPr>
                      <w:rFonts w:asciiTheme="majorHAnsi" w:eastAsia="Times New Roman" w:hAnsiTheme="majorHAnsi" w:cs="Arial"/>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D83C8D">
                  <w:pPr>
                    <w:rPr>
                      <w:rFonts w:asciiTheme="majorHAnsi" w:eastAsia="Times New Roman" w:hAnsiTheme="majorHAnsi" w:cs="Arial"/>
                    </w:rPr>
                  </w:pPr>
                  <w:r w:rsidRPr="00F62974">
                    <w:rPr>
                      <w:rFonts w:asciiTheme="majorHAnsi" w:eastAsia="Times New Roman" w:hAnsiTheme="majorHAnsi" w:cs="Arial"/>
                    </w:rPr>
                    <w:t>Int. Fid. 95%</w:t>
                  </w:r>
                </w:p>
              </w:tc>
            </w:tr>
            <w:tr w:rsidR="00456828" w:rsidRPr="00F629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D83C8D">
                  <w:pPr>
                    <w:rPr>
                      <w:rFonts w:asciiTheme="majorHAnsi" w:eastAsia="Times New Roman" w:hAnsiTheme="majorHAnsi" w:cs="Arial"/>
                    </w:rPr>
                  </w:pPr>
                  <w:r w:rsidRPr="00F62974">
                    <w:rPr>
                      <w:rFonts w:asciiTheme="majorHAnsi" w:eastAsia="Times New Roman" w:hAnsiTheme="majorHAnsi" w:cs="Arial"/>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D83C8D">
                  <w:pPr>
                    <w:rPr>
                      <w:rFonts w:asciiTheme="majorHAnsi" w:eastAsia="Times New Roman" w:hAnsiTheme="majorHAnsi" w:cs="Arial"/>
                    </w:rPr>
                  </w:pPr>
                  <w:r w:rsidRPr="00F62974">
                    <w:rPr>
                      <w:rFonts w:asciiTheme="majorHAnsi" w:eastAsia="Times New Roman" w:hAnsiTheme="majorHAnsi" w:cs="Arial"/>
                    </w:rPr>
                    <w:t>da 0.01 a 0.15</w:t>
                  </w:r>
                </w:p>
              </w:tc>
            </w:tr>
            <w:tr w:rsidR="00456828" w:rsidRPr="00F629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D83C8D">
                  <w:pPr>
                    <w:rPr>
                      <w:rFonts w:asciiTheme="majorHAnsi" w:eastAsia="Times New Roman" w:hAnsiTheme="majorHAnsi" w:cs="Arial"/>
                    </w:rPr>
                  </w:pPr>
                  <w:r w:rsidRPr="00F62974">
                    <w:rPr>
                      <w:rFonts w:asciiTheme="majorHAnsi" w:eastAsia="Times New Roman" w:hAnsiTheme="majorHAnsi" w:cs="Arial"/>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456828" w:rsidRPr="00F62974" w:rsidRDefault="00456828" w:rsidP="00D83C8D">
                  <w:pPr>
                    <w:rPr>
                      <w:rFonts w:asciiTheme="majorHAnsi" w:eastAsia="Times New Roman" w:hAnsiTheme="majorHAnsi" w:cs="Arial"/>
                    </w:rPr>
                  </w:pPr>
                  <w:r w:rsidRPr="00F62974">
                    <w:rPr>
                      <w:rFonts w:asciiTheme="majorHAnsi" w:eastAsia="Times New Roman" w:hAnsiTheme="majorHAnsi" w:cs="Arial"/>
                    </w:rPr>
                    <w:t>da 0.23 a 0.28</w:t>
                  </w:r>
                </w:p>
              </w:tc>
            </w:tr>
          </w:tbl>
          <w:p w:rsidR="00456828" w:rsidRPr="00F62974" w:rsidRDefault="00456828" w:rsidP="00D83C8D">
            <w:pPr>
              <w:spacing w:before="100" w:beforeAutospacing="1" w:after="100" w:afterAutospacing="1"/>
              <w:rPr>
                <w:rFonts w:asciiTheme="majorHAnsi" w:eastAsia="Times New Roman" w:hAnsiTheme="majorHAnsi" w:cs="Arial"/>
              </w:rPr>
            </w:pPr>
            <w:r w:rsidRPr="00F62974">
              <w:rPr>
                <w:rFonts w:asciiTheme="majorHAnsi" w:eastAsia="Times New Roman" w:hAnsiTheme="majorHAnsi" w:cs="Arial"/>
              </w:rPr>
              <w:t>Probabilità di normalità della distribuzione (test di Jarque-Bera): 0</w:t>
            </w:r>
          </w:p>
        </w:tc>
      </w:tr>
    </w:tbl>
    <w:p w:rsidR="00456828" w:rsidRPr="00F62974" w:rsidRDefault="00D83C8D" w:rsidP="00D83C8D">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lastRenderedPageBreak/>
        <w:t> </w:t>
      </w:r>
    </w:p>
    <w:tbl>
      <w:tblPr>
        <w:tblW w:w="0" w:type="auto"/>
        <w:tblCellSpacing w:w="15" w:type="dxa"/>
        <w:tblCellMar>
          <w:top w:w="15" w:type="dxa"/>
          <w:left w:w="15" w:type="dxa"/>
          <w:bottom w:w="15" w:type="dxa"/>
          <w:right w:w="15" w:type="dxa"/>
        </w:tblCellMar>
        <w:tblLook w:val="04A0"/>
      </w:tblPr>
      <w:tblGrid>
        <w:gridCol w:w="4545"/>
        <w:gridCol w:w="180"/>
        <w:gridCol w:w="947"/>
      </w:tblGrid>
      <w:tr w:rsidR="00456828" w:rsidRPr="00F62974" w:rsidTr="00456828">
        <w:trPr>
          <w:tblCellSpacing w:w="15" w:type="dxa"/>
        </w:trPr>
        <w:tc>
          <w:tcPr>
            <w:tcW w:w="4500" w:type="dxa"/>
            <w:hideMark/>
          </w:tcPr>
          <w:tbl>
            <w:tblPr>
              <w:tblW w:w="0" w:type="auto"/>
              <w:jc w:val="right"/>
              <w:tblCellSpacing w:w="15" w:type="dxa"/>
              <w:tblCellMar>
                <w:left w:w="0" w:type="dxa"/>
                <w:right w:w="0" w:type="dxa"/>
              </w:tblCellMar>
              <w:tblLook w:val="04A0"/>
            </w:tblPr>
            <w:tblGrid>
              <w:gridCol w:w="460"/>
              <w:gridCol w:w="420"/>
            </w:tblGrid>
            <w:tr w:rsidR="00456828" w:rsidRPr="00F6297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15"/>
                  </w:tblGrid>
                  <w:tr w:rsidR="00456828" w:rsidRPr="00F62974">
                    <w:trPr>
                      <w:tblCellSpacing w:w="0" w:type="dxa"/>
                      <w:jc w:val="center"/>
                    </w:trPr>
                    <w:tc>
                      <w:tcPr>
                        <w:tcW w:w="0" w:type="auto"/>
                        <w:vAlign w:val="bottom"/>
                        <w:hideMark/>
                      </w:tcPr>
                      <w:p w:rsidR="00456828" w:rsidRPr="00F62974" w:rsidRDefault="00456828" w:rsidP="00456828">
                        <w:pPr>
                          <w:jc w:val="center"/>
                          <w:rPr>
                            <w:rFonts w:asciiTheme="majorHAnsi" w:eastAsia="Times New Roman" w:hAnsiTheme="majorHAnsi" w:cs="Arial"/>
                          </w:rPr>
                        </w:pPr>
                        <w:r w:rsidRPr="00F62974">
                          <w:rPr>
                            <w:rFonts w:asciiTheme="majorHAnsi" w:eastAsia="Times New Roman" w:hAnsiTheme="majorHAnsi" w:cs="Arial"/>
                          </w:rPr>
                          <w:t>92%</w:t>
                        </w:r>
                      </w:p>
                    </w:tc>
                  </w:tr>
                  <w:tr w:rsidR="00456828" w:rsidRPr="00F62974">
                    <w:trPr>
                      <w:trHeight w:val="1380"/>
                      <w:tblCellSpacing w:w="0" w:type="dxa"/>
                      <w:jc w:val="center"/>
                    </w:trPr>
                    <w:tc>
                      <w:tcPr>
                        <w:tcW w:w="0" w:type="auto"/>
                        <w:shd w:val="clear" w:color="auto" w:fill="C0D0C0"/>
                        <w:vAlign w:val="bottom"/>
                        <w:hideMark/>
                      </w:tcPr>
                      <w:p w:rsidR="00456828" w:rsidRPr="00F62974" w:rsidRDefault="00456828" w:rsidP="00456828">
                        <w:pPr>
                          <w:jc w:val="center"/>
                          <w:rPr>
                            <w:rFonts w:asciiTheme="majorHAnsi" w:eastAsia="Times New Roman" w:hAnsiTheme="majorHAnsi" w:cs="Arial"/>
                          </w:rPr>
                        </w:pPr>
                      </w:p>
                    </w:tc>
                  </w:tr>
                </w:tbl>
                <w:p w:rsidR="00456828" w:rsidRPr="00F62974" w:rsidRDefault="00456828" w:rsidP="00456828">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56828" w:rsidRPr="00F62974">
                    <w:trPr>
                      <w:tblCellSpacing w:w="0" w:type="dxa"/>
                      <w:jc w:val="center"/>
                    </w:trPr>
                    <w:tc>
                      <w:tcPr>
                        <w:tcW w:w="0" w:type="auto"/>
                        <w:vAlign w:val="bottom"/>
                        <w:hideMark/>
                      </w:tcPr>
                      <w:p w:rsidR="00456828" w:rsidRPr="00F62974" w:rsidRDefault="00456828" w:rsidP="00456828">
                        <w:pPr>
                          <w:jc w:val="center"/>
                          <w:rPr>
                            <w:rFonts w:asciiTheme="majorHAnsi" w:eastAsia="Times New Roman" w:hAnsiTheme="majorHAnsi" w:cs="Arial"/>
                          </w:rPr>
                        </w:pPr>
                        <w:r w:rsidRPr="00F62974">
                          <w:rPr>
                            <w:rFonts w:asciiTheme="majorHAnsi" w:eastAsia="Times New Roman" w:hAnsiTheme="majorHAnsi" w:cs="Arial"/>
                          </w:rPr>
                          <w:t>8%</w:t>
                        </w:r>
                      </w:p>
                    </w:tc>
                  </w:tr>
                  <w:tr w:rsidR="00456828" w:rsidRPr="00F62974">
                    <w:trPr>
                      <w:trHeight w:val="120"/>
                      <w:tblCellSpacing w:w="0" w:type="dxa"/>
                      <w:jc w:val="center"/>
                    </w:trPr>
                    <w:tc>
                      <w:tcPr>
                        <w:tcW w:w="0" w:type="auto"/>
                        <w:shd w:val="clear" w:color="auto" w:fill="C0D0C0"/>
                        <w:vAlign w:val="bottom"/>
                        <w:hideMark/>
                      </w:tcPr>
                      <w:p w:rsidR="00456828" w:rsidRPr="00F62974" w:rsidRDefault="00456828" w:rsidP="00456828">
                        <w:pPr>
                          <w:jc w:val="center"/>
                          <w:rPr>
                            <w:rFonts w:asciiTheme="majorHAnsi" w:eastAsia="Times New Roman" w:hAnsiTheme="majorHAnsi" w:cs="Arial"/>
                          </w:rPr>
                        </w:pPr>
                      </w:p>
                    </w:tc>
                  </w:tr>
                </w:tbl>
                <w:p w:rsidR="00456828" w:rsidRPr="00F62974" w:rsidRDefault="00456828" w:rsidP="00456828">
                  <w:pPr>
                    <w:jc w:val="center"/>
                    <w:rPr>
                      <w:rFonts w:asciiTheme="majorHAnsi" w:eastAsia="Times New Roman" w:hAnsiTheme="majorHAnsi" w:cs="Arial"/>
                    </w:rPr>
                  </w:pPr>
                </w:p>
              </w:tc>
            </w:tr>
            <w:tr w:rsidR="00456828" w:rsidRPr="00F62974">
              <w:trPr>
                <w:tblCellSpacing w:w="15" w:type="dxa"/>
                <w:jc w:val="right"/>
              </w:trPr>
              <w:tc>
                <w:tcPr>
                  <w:tcW w:w="0" w:type="auto"/>
                  <w:shd w:val="clear" w:color="auto" w:fill="E0E0E0"/>
                  <w:vAlign w:val="center"/>
                  <w:hideMark/>
                </w:tcPr>
                <w:p w:rsidR="00456828" w:rsidRPr="00F62974" w:rsidRDefault="00456828" w:rsidP="00456828">
                  <w:pPr>
                    <w:jc w:val="center"/>
                    <w:rPr>
                      <w:rFonts w:asciiTheme="majorHAnsi" w:eastAsia="Times New Roman" w:hAnsiTheme="majorHAnsi" w:cs="Arial"/>
                    </w:rPr>
                  </w:pPr>
                  <w:r w:rsidRPr="00F62974">
                    <w:rPr>
                      <w:rFonts w:asciiTheme="majorHAnsi" w:eastAsia="Times New Roman" w:hAnsiTheme="majorHAnsi" w:cs="Arial"/>
                    </w:rPr>
                    <w:t>55</w:t>
                  </w:r>
                </w:p>
              </w:tc>
              <w:tc>
                <w:tcPr>
                  <w:tcW w:w="0" w:type="auto"/>
                  <w:shd w:val="clear" w:color="auto" w:fill="E0E0E0"/>
                  <w:vAlign w:val="center"/>
                  <w:hideMark/>
                </w:tcPr>
                <w:p w:rsidR="00456828" w:rsidRPr="00F62974" w:rsidRDefault="00456828" w:rsidP="00456828">
                  <w:pPr>
                    <w:jc w:val="center"/>
                    <w:rPr>
                      <w:rFonts w:asciiTheme="majorHAnsi" w:eastAsia="Times New Roman" w:hAnsiTheme="majorHAnsi" w:cs="Arial"/>
                    </w:rPr>
                  </w:pPr>
                  <w:r w:rsidRPr="00F62974">
                    <w:rPr>
                      <w:rFonts w:asciiTheme="majorHAnsi" w:eastAsia="Times New Roman" w:hAnsiTheme="majorHAnsi" w:cs="Arial"/>
                    </w:rPr>
                    <w:t>5</w:t>
                  </w:r>
                </w:p>
              </w:tc>
            </w:tr>
            <w:tr w:rsidR="00456828" w:rsidRPr="00F62974">
              <w:trPr>
                <w:tblCellSpacing w:w="15" w:type="dxa"/>
                <w:jc w:val="right"/>
              </w:trPr>
              <w:tc>
                <w:tcPr>
                  <w:tcW w:w="0" w:type="auto"/>
                  <w:shd w:val="clear" w:color="auto" w:fill="E0E0E0"/>
                  <w:vAlign w:val="center"/>
                  <w:hideMark/>
                </w:tcPr>
                <w:p w:rsidR="00456828" w:rsidRPr="00F62974" w:rsidRDefault="00456828" w:rsidP="00456828">
                  <w:pPr>
                    <w:jc w:val="center"/>
                    <w:rPr>
                      <w:rFonts w:asciiTheme="majorHAnsi" w:eastAsia="Times New Roman" w:hAnsiTheme="majorHAnsi" w:cs="Arial"/>
                    </w:rPr>
                  </w:pPr>
                  <w:r w:rsidRPr="00F62974">
                    <w:rPr>
                      <w:rFonts w:asciiTheme="majorHAnsi" w:eastAsia="Times New Roman" w:hAnsiTheme="majorHAnsi" w:cs="Arial"/>
                    </w:rPr>
                    <w:t>0</w:t>
                  </w:r>
                </w:p>
              </w:tc>
              <w:tc>
                <w:tcPr>
                  <w:tcW w:w="0" w:type="auto"/>
                  <w:shd w:val="clear" w:color="auto" w:fill="E0E0E0"/>
                  <w:vAlign w:val="center"/>
                  <w:hideMark/>
                </w:tcPr>
                <w:p w:rsidR="00456828" w:rsidRPr="00F62974" w:rsidRDefault="00456828" w:rsidP="00456828">
                  <w:pPr>
                    <w:jc w:val="center"/>
                    <w:rPr>
                      <w:rFonts w:asciiTheme="majorHAnsi" w:eastAsia="Times New Roman" w:hAnsiTheme="majorHAnsi" w:cs="Arial"/>
                    </w:rPr>
                  </w:pPr>
                  <w:r w:rsidRPr="00F62974">
                    <w:rPr>
                      <w:rFonts w:asciiTheme="majorHAnsi" w:eastAsia="Times New Roman" w:hAnsiTheme="majorHAnsi" w:cs="Arial"/>
                    </w:rPr>
                    <w:t>1</w:t>
                  </w:r>
                </w:p>
              </w:tc>
            </w:tr>
          </w:tbl>
          <w:p w:rsidR="00456828" w:rsidRPr="00F62974" w:rsidRDefault="00456828" w:rsidP="00456828">
            <w:pPr>
              <w:rPr>
                <w:rFonts w:asciiTheme="majorHAnsi" w:eastAsia="Times New Roman" w:hAnsiTheme="majorHAnsi" w:cs="Arial"/>
              </w:rPr>
            </w:pPr>
          </w:p>
        </w:tc>
        <w:tc>
          <w:tcPr>
            <w:tcW w:w="150" w:type="dxa"/>
            <w:vAlign w:val="center"/>
            <w:hideMark/>
          </w:tcPr>
          <w:p w:rsidR="00456828" w:rsidRPr="00F62974" w:rsidRDefault="00456828" w:rsidP="00456828">
            <w:pPr>
              <w:rPr>
                <w:rFonts w:asciiTheme="majorHAnsi" w:eastAsia="Times New Roman" w:hAnsiTheme="majorHAnsi" w:cs="Arial"/>
              </w:rPr>
            </w:pPr>
            <w:r w:rsidRPr="00F62974">
              <w:rPr>
                <w:rFonts w:asciiTheme="majorHAnsi" w:eastAsia="Times New Roman" w:hAnsiTheme="majorHAnsi" w:cs="Arial"/>
              </w:rPr>
              <w:t> </w:t>
            </w:r>
          </w:p>
        </w:tc>
        <w:tc>
          <w:tcPr>
            <w:tcW w:w="0" w:type="auto"/>
            <w:hideMark/>
          </w:tcPr>
          <w:p w:rsidR="00456828" w:rsidRPr="00F62974" w:rsidRDefault="00456828" w:rsidP="00456828">
            <w:pPr>
              <w:spacing w:before="100" w:beforeAutospacing="1" w:after="100" w:afterAutospacing="1"/>
              <w:rPr>
                <w:rFonts w:asciiTheme="majorHAnsi" w:eastAsia="Times New Roman" w:hAnsiTheme="majorHAnsi" w:cs="Arial"/>
              </w:rPr>
            </w:pPr>
            <w:r w:rsidRPr="00F62974">
              <w:rPr>
                <w:rFonts w:asciiTheme="majorHAnsi" w:eastAsia="Times New Roman" w:hAnsiTheme="majorHAnsi" w:cs="Arial"/>
              </w:rPr>
              <w:t xml:space="preserve">  </w:t>
            </w:r>
          </w:p>
          <w:tbl>
            <w:tblPr>
              <w:tblW w:w="0" w:type="auto"/>
              <w:tblCellSpacing w:w="0" w:type="dxa"/>
              <w:tblCellMar>
                <w:top w:w="15" w:type="dxa"/>
                <w:left w:w="15" w:type="dxa"/>
                <w:bottom w:w="15" w:type="dxa"/>
                <w:right w:w="15" w:type="dxa"/>
              </w:tblCellMar>
              <w:tblLook w:val="04A0"/>
            </w:tblPr>
            <w:tblGrid>
              <w:gridCol w:w="872"/>
            </w:tblGrid>
            <w:tr w:rsidR="00456828" w:rsidRPr="00F6297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842"/>
                  </w:tblGrid>
                  <w:tr w:rsidR="00456828" w:rsidRPr="00F6297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53"/>
                          <w:gridCol w:w="589"/>
                        </w:tblGrid>
                        <w:tr w:rsidR="00456828" w:rsidRPr="00F62974">
                          <w:trPr>
                            <w:tblCellSpacing w:w="30" w:type="dxa"/>
                          </w:trPr>
                          <w:tc>
                            <w:tcPr>
                              <w:tcW w:w="0" w:type="auto"/>
                              <w:shd w:val="clear" w:color="auto" w:fill="C0D0C0"/>
                              <w:noWrap/>
                              <w:vAlign w:val="center"/>
                              <w:hideMark/>
                            </w:tcPr>
                            <w:p w:rsidR="00456828" w:rsidRPr="00F62974" w:rsidRDefault="00456828" w:rsidP="00456828">
                              <w:pPr>
                                <w:rPr>
                                  <w:rFonts w:asciiTheme="majorHAnsi" w:eastAsia="Times New Roman" w:hAnsiTheme="majorHAnsi" w:cs="Arial"/>
                                </w:rPr>
                              </w:pPr>
                              <w:r w:rsidRPr="00F62974">
                                <w:rPr>
                                  <w:rFonts w:asciiTheme="majorHAnsi" w:eastAsia="Times New Roman" w:hAnsiTheme="majorHAnsi" w:cs="Arial"/>
                                </w:rPr>
                                <w:t>   </w:t>
                              </w:r>
                            </w:p>
                          </w:tc>
                          <w:tc>
                            <w:tcPr>
                              <w:tcW w:w="0" w:type="auto"/>
                              <w:noWrap/>
                              <w:vAlign w:val="center"/>
                              <w:hideMark/>
                            </w:tcPr>
                            <w:p w:rsidR="00456828" w:rsidRPr="00F62974" w:rsidRDefault="00456828" w:rsidP="00456828">
                              <w:pPr>
                                <w:rPr>
                                  <w:rFonts w:asciiTheme="majorHAnsi" w:eastAsia="Times New Roman" w:hAnsiTheme="majorHAnsi" w:cs="Arial"/>
                                </w:rPr>
                              </w:pPr>
                              <w:r w:rsidRPr="00F62974">
                                <w:rPr>
                                  <w:rFonts w:asciiTheme="majorHAnsi" w:eastAsia="Times New Roman" w:hAnsiTheme="majorHAnsi" w:cs="Arial"/>
                                </w:rPr>
                                <w:t>V9_4</w:t>
                              </w:r>
                            </w:p>
                          </w:tc>
                        </w:tr>
                      </w:tbl>
                      <w:p w:rsidR="00456828" w:rsidRPr="00F62974" w:rsidRDefault="00456828" w:rsidP="00456828">
                        <w:pPr>
                          <w:rPr>
                            <w:rFonts w:asciiTheme="majorHAnsi" w:eastAsia="Times New Roman" w:hAnsiTheme="majorHAnsi" w:cs="Arial"/>
                          </w:rPr>
                        </w:pPr>
                      </w:p>
                    </w:tc>
                  </w:tr>
                </w:tbl>
                <w:p w:rsidR="00456828" w:rsidRPr="00F62974" w:rsidRDefault="00456828" w:rsidP="00456828">
                  <w:pPr>
                    <w:rPr>
                      <w:rFonts w:asciiTheme="majorHAnsi" w:eastAsia="Times New Roman" w:hAnsiTheme="majorHAnsi" w:cs="Arial"/>
                    </w:rPr>
                  </w:pPr>
                </w:p>
              </w:tc>
            </w:tr>
          </w:tbl>
          <w:p w:rsidR="00456828" w:rsidRPr="00F62974" w:rsidRDefault="00456828" w:rsidP="00456828">
            <w:pPr>
              <w:rPr>
                <w:rFonts w:asciiTheme="majorHAnsi" w:eastAsia="Times New Roman" w:hAnsiTheme="majorHAnsi" w:cs="Times New Roman"/>
              </w:rPr>
            </w:pPr>
          </w:p>
        </w:tc>
      </w:tr>
    </w:tbl>
    <w:p w:rsidR="005E1F34" w:rsidRDefault="005E1F34" w:rsidP="00D83C8D">
      <w:pPr>
        <w:spacing w:before="100" w:beforeAutospacing="1" w:after="100" w:afterAutospacing="1"/>
        <w:jc w:val="both"/>
        <w:rPr>
          <w:rFonts w:asciiTheme="majorHAnsi" w:eastAsia="Times New Roman" w:hAnsiTheme="majorHAnsi" w:cs="Arial"/>
          <w:b/>
          <w:bCs/>
          <w:color w:val="000000"/>
        </w:rPr>
      </w:pPr>
    </w:p>
    <w:p w:rsidR="00D83C8D" w:rsidRPr="00F62974" w:rsidRDefault="00D83C8D" w:rsidP="00D83C8D">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b/>
          <w:bCs/>
          <w:color w:val="000000"/>
        </w:rPr>
        <w:lastRenderedPageBreak/>
        <w:t>V9_4</w:t>
      </w:r>
    </w:p>
    <w:p w:rsidR="00D83C8D" w:rsidRPr="00F62974" w:rsidRDefault="00D83C8D" w:rsidP="00D83C8D">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93"/>
        <w:gridCol w:w="123"/>
        <w:gridCol w:w="123"/>
        <w:gridCol w:w="123"/>
        <w:gridCol w:w="123"/>
        <w:gridCol w:w="123"/>
        <w:gridCol w:w="123"/>
        <w:gridCol w:w="157"/>
        <w:gridCol w:w="157"/>
        <w:gridCol w:w="157"/>
        <w:gridCol w:w="157"/>
        <w:gridCol w:w="157"/>
        <w:gridCol w:w="157"/>
        <w:gridCol w:w="157"/>
        <w:gridCol w:w="157"/>
        <w:gridCol w:w="157"/>
        <w:gridCol w:w="157"/>
        <w:gridCol w:w="157"/>
        <w:gridCol w:w="157"/>
        <w:gridCol w:w="157"/>
        <w:gridCol w:w="157"/>
        <w:gridCol w:w="157"/>
        <w:gridCol w:w="157"/>
        <w:gridCol w:w="157"/>
        <w:gridCol w:w="158"/>
        <w:gridCol w:w="158"/>
        <w:gridCol w:w="158"/>
        <w:gridCol w:w="158"/>
        <w:gridCol w:w="158"/>
        <w:gridCol w:w="158"/>
        <w:gridCol w:w="158"/>
        <w:gridCol w:w="158"/>
        <w:gridCol w:w="158"/>
        <w:gridCol w:w="158"/>
        <w:gridCol w:w="158"/>
        <w:gridCol w:w="158"/>
        <w:gridCol w:w="158"/>
        <w:gridCol w:w="158"/>
        <w:gridCol w:w="158"/>
        <w:gridCol w:w="158"/>
        <w:gridCol w:w="158"/>
        <w:gridCol w:w="158"/>
        <w:gridCol w:w="158"/>
        <w:gridCol w:w="158"/>
        <w:gridCol w:w="158"/>
        <w:gridCol w:w="158"/>
        <w:gridCol w:w="158"/>
        <w:gridCol w:w="158"/>
        <w:gridCol w:w="158"/>
        <w:gridCol w:w="158"/>
        <w:gridCol w:w="158"/>
        <w:gridCol w:w="158"/>
        <w:gridCol w:w="158"/>
        <w:gridCol w:w="158"/>
        <w:gridCol w:w="158"/>
        <w:gridCol w:w="158"/>
        <w:gridCol w:w="158"/>
        <w:gridCol w:w="158"/>
        <w:gridCol w:w="158"/>
        <w:gridCol w:w="158"/>
        <w:gridCol w:w="158"/>
        <w:gridCol w:w="206"/>
      </w:tblGrid>
      <w:tr w:rsidR="00D83C8D" w:rsidRPr="00F62974" w:rsidTr="00D83C8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100</w:t>
            </w:r>
          </w:p>
        </w:tc>
      </w:tr>
      <w:tr w:rsidR="00D83C8D" w:rsidRPr="00F62974" w:rsidTr="00D83C8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 </w:t>
            </w:r>
          </w:p>
        </w:tc>
      </w:tr>
    </w:tbl>
    <w:p w:rsidR="00D83C8D" w:rsidRPr="00F62974" w:rsidRDefault="00D83C8D" w:rsidP="00D83C8D">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 xml:space="preserve">La mediana (punto che lascia alla sua sinistra e alla sua destra lo stesso numero di casi) vale V9_4. Il primo quartile (punto che lascia alla sua sinistra il 25 percento dei casi) vale 0. Il terzo quartile (punto che lascia alla sua sinistra il 75 percento dei casi) vale 0. La differenza interquartilica vale Q3-Q1 vale 0. Lo squilibrio è dato dalla somma delle proporzioni al quadrato per ciascuna modalità della variabile, ossia: 0.92^2+0.08^2 = 0.85. E' un indice di dispersione dei casi nelle modalità assunte dalla variabile. Se è vicino a 0.5 (ossia 1/k, dove k è il numero delle modalità) i casi sono equidistribuiti nelle categorie corrispondenti alle modalità della variabile. Se è vicino a 1 i casi sono concentrati in un'unica categoria.Il campo di variazione indica la differenza tra il valore minimo (0) e il valore massimo (1) della distribuzione.La media (aritmetica) è data dalla somma dei valori corrispondenti a ciascun caso divisa per il numero dei casi, ossia: </w:t>
      </w:r>
      <w:r w:rsidRPr="00F62974">
        <w:rPr>
          <w:rFonts w:asciiTheme="majorHAnsi" w:eastAsia="Times New Roman" w:hAnsiTheme="majorHAnsi" w:cs="Arial"/>
          <w:noProof/>
          <w:color w:val="000000"/>
        </w:rPr>
        <w:drawing>
          <wp:inline distT="0" distB="0" distL="0" distR="0">
            <wp:extent cx="533400" cy="449580"/>
            <wp:effectExtent l="19050" t="0" r="0" b="0"/>
            <wp:docPr id="46" name="Immagine 46" descr="http://www.edurete.org/jsstat/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ttp://www.edurete.org/jsstat/media.gif"/>
                    <pic:cNvPicPr>
                      <a:picLocks noChangeAspect="1" noChangeArrowheads="1"/>
                    </pic:cNvPicPr>
                  </pic:nvPicPr>
                  <pic:blipFill>
                    <a:blip r:embed="rId13"/>
                    <a:srcRect/>
                    <a:stretch>
                      <a:fillRect/>
                    </a:stretch>
                  </pic:blipFill>
                  <pic:spPr bwMode="auto">
                    <a:xfrm>
                      <a:off x="0" y="0"/>
                      <a:ext cx="533400" cy="449580"/>
                    </a:xfrm>
                    <a:prstGeom prst="rect">
                      <a:avLst/>
                    </a:prstGeom>
                    <a:noFill/>
                    <a:ln w="9525">
                      <a:noFill/>
                      <a:miter lim="800000"/>
                      <a:headEnd/>
                      <a:tailEnd/>
                    </a:ln>
                  </pic:spPr>
                </pic:pic>
              </a:graphicData>
            </a:graphic>
          </wp:inline>
        </w:drawing>
      </w:r>
      <w:r w:rsidRPr="00F62974">
        <w:rPr>
          <w:rFonts w:asciiTheme="majorHAnsi" w:eastAsia="Times New Roman" w:hAnsiTheme="majorHAnsi" w:cs="Arial"/>
          <w:color w:val="000000"/>
        </w:rPr>
        <w:t>= (0+0+0+0+0+0+0+0+0+0+0+0+0+0+0+0+0+0+0+0+0+0+0+0+0+0+0+0+0+0+0+0+0+0+0+0+0+0+0+0+0+0+0+0+0+0+0+0+0+0+0+0+0+0+0+1+1+1+1+1)/60 = 0.08</w:t>
      </w:r>
    </w:p>
    <w:p w:rsidR="00D83C8D" w:rsidRPr="00F62974" w:rsidRDefault="00D83C8D" w:rsidP="00D83C8D">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 xml:space="preserve">Lo scarto tipo è dato dalla radice della somma delle differenze di ciascun valore rispetto alla media elevate al quadrato e rapportate al numero dei casi, ossia: </w:t>
      </w:r>
      <w:r w:rsidRPr="00F62974">
        <w:rPr>
          <w:rFonts w:asciiTheme="majorHAnsi" w:eastAsia="Times New Roman" w:hAnsiTheme="majorHAnsi" w:cs="Arial"/>
          <w:noProof/>
          <w:color w:val="000000"/>
        </w:rPr>
        <w:drawing>
          <wp:inline distT="0" distB="0" distL="0" distR="0">
            <wp:extent cx="929640" cy="464820"/>
            <wp:effectExtent l="19050" t="0" r="3810" b="0"/>
            <wp:docPr id="47" name="Immagine 47" descr="http://www.edurete.org/jsstat/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ttp://www.edurete.org/jsstat/scartotipo.gif"/>
                    <pic:cNvPicPr>
                      <a:picLocks noChangeAspect="1" noChangeArrowheads="1"/>
                    </pic:cNvPicPr>
                  </pic:nvPicPr>
                  <pic:blipFill>
                    <a:blip r:embed="rId14"/>
                    <a:srcRect/>
                    <a:stretch>
                      <a:fillRect/>
                    </a:stretch>
                  </pic:blipFill>
                  <pic:spPr bwMode="auto">
                    <a:xfrm>
                      <a:off x="0" y="0"/>
                      <a:ext cx="929640" cy="464820"/>
                    </a:xfrm>
                    <a:prstGeom prst="rect">
                      <a:avLst/>
                    </a:prstGeom>
                    <a:noFill/>
                    <a:ln w="9525">
                      <a:noFill/>
                      <a:miter lim="800000"/>
                      <a:headEnd/>
                      <a:tailEnd/>
                    </a:ln>
                  </pic:spPr>
                </pic:pic>
              </a:graphicData>
            </a:graphic>
          </wp:inline>
        </w:drawing>
      </w:r>
      <w:r w:rsidRPr="00F62974">
        <w:rPr>
          <w:rFonts w:asciiTheme="majorHAnsi" w:eastAsia="Times New Roman" w:hAnsiTheme="majorHAnsi" w:cs="Arial"/>
          <w:color w:val="000000"/>
        </w:rPr>
        <w:t>=radq(((0-0.08)^2+(0-0.08)^2+(0-0.08)^2+(0-0.08)^2+(0-0.08)^2+(0-0.08)^2+(0-0.08)^2+(0-0.08)^2+(0-0.08)^2+(0-0.08)^2+(0-0.08)^2+(0-0.08)^2+(0-0.08)^2+(0-0.08)^2+(0-0.08)^2+(0-0.08)^2+(0-0.08)^2+(0-0.08)^2+(0-0.08)^2+(0-0.08)^2+(0-0.08)^2+(0-0.08)^2+(0-0.08)^2+(0-0.08)^2+(0-0.08)^2+(0-0.08)^2+(0-0.08)^2+(0-0.08)^2+(0-0.08)^2+(0-0.08)^2+(0-0.08)^2+(0-0.08)^2+(0-0.08)^2+(0-0.08)^2+(0-0.08)^2+(0-0.08)^2+(0-0.08)^2+(0-0.08)^2+(0-0.08)^2+(0-0.08)^2+(0-0.08)^2+(0-0.08)^2+(0-0.08)^2+(0-0.08)^2+(0-0.08)^2+(0-0.08)^2+(0-0.08)^2+(0-0.08)^2+(0-0.08)^2+(0-0.08)^2+(0-0.08)^2+(0-0.08)^2+(0-0.08)^2+(0-0.08)^2+(0-0.08)^2+(1-0.08)^2+(1-0.08)^2+(1-0.08)^2+(1-0.08)^2+(1-0.08)^2)/60) = 0.28</w:t>
      </w:r>
    </w:p>
    <w:p w:rsidR="008B3977" w:rsidRPr="00F62974" w:rsidRDefault="008B3977" w:rsidP="0072608E">
      <w:pPr>
        <w:widowControl w:val="0"/>
        <w:autoSpaceDE w:val="0"/>
        <w:autoSpaceDN w:val="0"/>
        <w:adjustRightInd w:val="0"/>
        <w:jc w:val="both"/>
        <w:rPr>
          <w:rFonts w:asciiTheme="majorHAnsi" w:hAnsiTheme="majorHAnsi" w:cs="Times New Roman"/>
          <w:b/>
          <w:bCs/>
          <w:color w:val="000000" w:themeColor="text1"/>
        </w:rPr>
      </w:pPr>
    </w:p>
    <w:p w:rsidR="008B3977" w:rsidRPr="00F62974" w:rsidRDefault="008B3977" w:rsidP="0072608E">
      <w:pPr>
        <w:widowControl w:val="0"/>
        <w:autoSpaceDE w:val="0"/>
        <w:autoSpaceDN w:val="0"/>
        <w:adjustRightInd w:val="0"/>
        <w:jc w:val="both"/>
        <w:rPr>
          <w:rFonts w:asciiTheme="majorHAnsi" w:hAnsiTheme="majorHAnsi" w:cs="Times New Roman"/>
          <w:b/>
          <w:bCs/>
          <w:color w:val="000000" w:themeColor="text1"/>
        </w:rPr>
      </w:pPr>
    </w:p>
    <w:tbl>
      <w:tblPr>
        <w:tblW w:w="0" w:type="auto"/>
        <w:tblCellSpacing w:w="15" w:type="dxa"/>
        <w:tblCellMar>
          <w:top w:w="15" w:type="dxa"/>
          <w:left w:w="15" w:type="dxa"/>
          <w:bottom w:w="15" w:type="dxa"/>
          <w:right w:w="15" w:type="dxa"/>
        </w:tblCellMar>
        <w:tblLook w:val="04A0"/>
      </w:tblPr>
      <w:tblGrid>
        <w:gridCol w:w="4126"/>
        <w:gridCol w:w="4872"/>
        <w:gridCol w:w="89"/>
        <w:gridCol w:w="635"/>
      </w:tblGrid>
      <w:tr w:rsidR="00D83C8D" w:rsidRPr="00F62974" w:rsidTr="00D83C8D">
        <w:trPr>
          <w:tblCellSpacing w:w="15" w:type="dxa"/>
        </w:trPr>
        <w:tc>
          <w:tcPr>
            <w:tcW w:w="0" w:type="auto"/>
            <w:hideMark/>
          </w:tcPr>
          <w:p w:rsidR="005E1F34" w:rsidRDefault="005E1F34" w:rsidP="00D83C8D">
            <w:pPr>
              <w:spacing w:before="100" w:beforeAutospacing="1" w:after="100" w:afterAutospacing="1"/>
              <w:rPr>
                <w:rFonts w:asciiTheme="majorHAnsi" w:eastAsia="Times New Roman" w:hAnsiTheme="majorHAnsi" w:cs="Arial"/>
                <w:b/>
                <w:bCs/>
              </w:rPr>
            </w:pPr>
          </w:p>
          <w:p w:rsidR="005E1F34" w:rsidRDefault="005E1F34" w:rsidP="00D83C8D">
            <w:pPr>
              <w:spacing w:before="100" w:beforeAutospacing="1" w:after="100" w:afterAutospacing="1"/>
              <w:rPr>
                <w:rFonts w:asciiTheme="majorHAnsi" w:eastAsia="Times New Roman" w:hAnsiTheme="majorHAnsi" w:cs="Arial"/>
                <w:b/>
                <w:bCs/>
              </w:rPr>
            </w:pPr>
          </w:p>
          <w:p w:rsidR="00D83C8D" w:rsidRPr="00F62974" w:rsidRDefault="00D83C8D" w:rsidP="00D83C8D">
            <w:pPr>
              <w:spacing w:before="100" w:beforeAutospacing="1" w:after="100" w:afterAutospacing="1"/>
              <w:rPr>
                <w:rFonts w:asciiTheme="majorHAnsi" w:eastAsia="Times New Roman" w:hAnsiTheme="majorHAnsi" w:cs="Arial"/>
              </w:rPr>
            </w:pPr>
            <w:r w:rsidRPr="00F62974">
              <w:rPr>
                <w:rFonts w:asciiTheme="majorHAnsi" w:eastAsia="Times New Roman" w:hAnsiTheme="majorHAnsi" w:cs="Arial"/>
                <w:b/>
                <w:bCs/>
              </w:rPr>
              <w:lastRenderedPageBreak/>
              <w:t>V9_5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83"/>
              <w:gridCol w:w="629"/>
              <w:gridCol w:w="546"/>
              <w:gridCol w:w="629"/>
              <w:gridCol w:w="571"/>
              <w:gridCol w:w="577"/>
            </w:tblGrid>
            <w:tr w:rsidR="00D83C8D" w:rsidRPr="00F629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Frequenza</w:t>
                  </w:r>
                  <w:r w:rsidRPr="00F62974">
                    <w:rPr>
                      <w:rFonts w:asciiTheme="majorHAnsi" w:eastAsia="Times New Roman" w:hAnsiTheme="majorHAnsi"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Percent.</w:t>
                  </w:r>
                  <w:r w:rsidRPr="00F62974">
                    <w:rPr>
                      <w:rFonts w:asciiTheme="majorHAnsi" w:eastAsia="Times New Roman" w:hAnsiTheme="majorHAnsi"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Frequenza</w:t>
                  </w:r>
                  <w:r w:rsidRPr="00F62974">
                    <w:rPr>
                      <w:rFonts w:asciiTheme="majorHAnsi" w:eastAsia="Times New Roman" w:hAnsiTheme="majorHAnsi"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Percent.</w:t>
                  </w:r>
                  <w:r w:rsidRPr="00F62974">
                    <w:rPr>
                      <w:rFonts w:asciiTheme="majorHAnsi" w:eastAsia="Times New Roman" w:hAnsiTheme="majorHAnsi"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Int. Fid. 95%</w:t>
                  </w:r>
                </w:p>
              </w:tc>
            </w:tr>
            <w:tr w:rsidR="00D83C8D" w:rsidRPr="00F629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68%:89%</w:t>
                  </w:r>
                </w:p>
              </w:tc>
            </w:tr>
            <w:tr w:rsidR="00D83C8D" w:rsidRPr="00F629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b/>
                      <w:bCs/>
                    </w:rPr>
                    <w:t>In_Viaggio</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0%:10%</w:t>
                  </w:r>
                </w:p>
              </w:tc>
            </w:tr>
            <w:tr w:rsidR="00D83C8D" w:rsidRPr="00F629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b/>
                      <w:bCs/>
                    </w:rPr>
                    <w:t>Qualunque</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0%:7%</w:t>
                  </w:r>
                </w:p>
              </w:tc>
            </w:tr>
            <w:tr w:rsidR="00D83C8D" w:rsidRPr="00F629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b/>
                      <w:bCs/>
                    </w:rPr>
                    <w:t>alla_guida</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0%:10%</w:t>
                  </w:r>
                </w:p>
              </w:tc>
            </w:tr>
            <w:tr w:rsidR="00D83C8D" w:rsidRPr="00F629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b/>
                      <w:bCs/>
                    </w:rPr>
                    <w:t>lavoro</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0%:7%</w:t>
                  </w:r>
                </w:p>
              </w:tc>
            </w:tr>
            <w:tr w:rsidR="00D83C8D" w:rsidRPr="00F629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b/>
                      <w:bCs/>
                    </w:rPr>
                    <w:t>quando_capita</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0%:7%</w:t>
                  </w:r>
                </w:p>
              </w:tc>
            </w:tr>
            <w:tr w:rsidR="00D83C8D" w:rsidRPr="00F629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b/>
                      <w:bCs/>
                    </w:rPr>
                    <w:t>quando_ho_voglia</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0%:7%</w:t>
                  </w:r>
                </w:p>
              </w:tc>
            </w:tr>
            <w:tr w:rsidR="00D83C8D" w:rsidRPr="00F629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b/>
                      <w:bCs/>
                    </w:rPr>
                    <w:t>sempre</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0%:13%</w:t>
                  </w:r>
                </w:p>
              </w:tc>
            </w:tr>
            <w:tr w:rsidR="00D83C8D" w:rsidRPr="00F629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b/>
                      <w:bCs/>
                    </w:rPr>
                    <w:t>sera</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0%:7%</w:t>
                  </w:r>
                </w:p>
              </w:tc>
            </w:tr>
          </w:tbl>
          <w:p w:rsidR="00D83C8D" w:rsidRPr="00F62974" w:rsidRDefault="00D83C8D" w:rsidP="00D83C8D">
            <w:pPr>
              <w:spacing w:before="100" w:beforeAutospacing="1" w:after="100" w:afterAutospacing="1"/>
              <w:rPr>
                <w:rFonts w:asciiTheme="majorHAnsi" w:eastAsia="Times New Roman" w:hAnsiTheme="majorHAnsi" w:cs="Arial"/>
              </w:rPr>
            </w:pPr>
            <w:r w:rsidRPr="00F62974">
              <w:rPr>
                <w:rFonts w:asciiTheme="majorHAnsi" w:eastAsia="Times New Roman" w:hAnsiTheme="majorHAnsi" w:cs="Arial"/>
              </w:rPr>
              <w:br/>
            </w:r>
            <w:r w:rsidRPr="00F62974">
              <w:rPr>
                <w:rFonts w:asciiTheme="majorHAnsi" w:eastAsia="Times New Roman" w:hAnsiTheme="majorHAnsi" w:cs="Arial"/>
                <w:b/>
                <w:bCs/>
              </w:rPr>
              <w:t>Campione</w:t>
            </w:r>
            <w:r w:rsidRPr="00F62974">
              <w:rPr>
                <w:rFonts w:asciiTheme="majorHAnsi" w:eastAsia="Times New Roman" w:hAnsiTheme="majorHAnsi" w:cs="Arial"/>
              </w:rPr>
              <w:t>:</w:t>
            </w:r>
            <w:r w:rsidRPr="00F62974">
              <w:rPr>
                <w:rFonts w:asciiTheme="majorHAnsi" w:eastAsia="Times New Roman" w:hAnsiTheme="majorHAnsi" w:cs="Arial"/>
              </w:rPr>
              <w:br/>
              <w:t>Numero di casi= 60</w:t>
            </w:r>
            <w:r w:rsidRPr="00F62974">
              <w:rPr>
                <w:rFonts w:asciiTheme="majorHAnsi" w:eastAsia="Times New Roman" w:hAnsiTheme="majorHAnsi" w:cs="Arial"/>
              </w:rPr>
              <w:br/>
              <w:t>Indici di tendenza centrale:</w:t>
            </w:r>
            <w:r w:rsidRPr="00F62974">
              <w:rPr>
                <w:rFonts w:asciiTheme="majorHAnsi" w:eastAsia="Times New Roman" w:hAnsiTheme="majorHAnsi" w:cs="Arial"/>
              </w:rPr>
              <w:br/>
              <w:t>  Moda = 0</w:t>
            </w:r>
            <w:r w:rsidRPr="00F62974">
              <w:rPr>
                <w:rFonts w:asciiTheme="majorHAnsi" w:eastAsia="Times New Roman" w:hAnsiTheme="majorHAnsi" w:cs="Arial"/>
              </w:rPr>
              <w:br/>
              <w:t>  Mediana = V9_5</w:t>
            </w:r>
            <w:r w:rsidRPr="00F62974">
              <w:rPr>
                <w:rFonts w:asciiTheme="majorHAnsi" w:eastAsia="Times New Roman" w:hAnsiTheme="majorHAnsi" w:cs="Arial"/>
              </w:rPr>
              <w:br/>
              <w:t>Indici di dispersione:</w:t>
            </w:r>
            <w:r w:rsidRPr="00F62974">
              <w:rPr>
                <w:rFonts w:asciiTheme="majorHAnsi" w:eastAsia="Times New Roman" w:hAnsiTheme="majorHAnsi" w:cs="Arial"/>
              </w:rPr>
              <w:br/>
              <w:t>  Squilibrio = 0.62</w:t>
            </w:r>
          </w:p>
        </w:tc>
        <w:tc>
          <w:tcPr>
            <w:tcW w:w="4500" w:type="dxa"/>
            <w:hideMark/>
          </w:tcPr>
          <w:p w:rsidR="00D83C8D" w:rsidRDefault="00D83C8D" w:rsidP="00F62974">
            <w:pPr>
              <w:spacing w:before="100" w:beforeAutospacing="1" w:after="100" w:afterAutospacing="1"/>
              <w:rPr>
                <w:rFonts w:asciiTheme="majorHAnsi" w:eastAsia="Times New Roman" w:hAnsiTheme="majorHAnsi" w:cs="Arial"/>
              </w:rPr>
            </w:pPr>
            <w:r w:rsidRPr="00F62974">
              <w:rPr>
                <w:rFonts w:asciiTheme="majorHAnsi" w:eastAsia="Times New Roman" w:hAnsiTheme="majorHAnsi" w:cs="Arial"/>
              </w:rPr>
              <w:lastRenderedPageBreak/>
              <w:t xml:space="preserve">  </w:t>
            </w:r>
          </w:p>
          <w:p w:rsidR="005E1F34" w:rsidRPr="00F62974" w:rsidRDefault="005E1F34" w:rsidP="00F62974">
            <w:pPr>
              <w:spacing w:before="100" w:beforeAutospacing="1" w:after="100" w:afterAutospacing="1"/>
              <w:rPr>
                <w:rFonts w:asciiTheme="majorHAnsi" w:eastAsia="Times New Roman" w:hAnsiTheme="majorHAnsi" w:cs="Arial"/>
              </w:rPr>
            </w:pPr>
          </w:p>
          <w:tbl>
            <w:tblPr>
              <w:tblW w:w="0" w:type="auto"/>
              <w:jc w:val="right"/>
              <w:tblCellSpacing w:w="15" w:type="dxa"/>
              <w:tblCellMar>
                <w:left w:w="0" w:type="dxa"/>
                <w:right w:w="0" w:type="dxa"/>
              </w:tblCellMar>
              <w:tblLook w:val="04A0"/>
            </w:tblPr>
            <w:tblGrid>
              <w:gridCol w:w="265"/>
              <w:gridCol w:w="569"/>
              <w:gridCol w:w="601"/>
              <w:gridCol w:w="555"/>
              <w:gridCol w:w="355"/>
              <w:gridCol w:w="800"/>
              <w:gridCol w:w="986"/>
              <w:gridCol w:w="418"/>
              <w:gridCol w:w="263"/>
            </w:tblGrid>
            <w:tr w:rsidR="00D83C8D" w:rsidRPr="00F6297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220"/>
                  </w:tblGrid>
                  <w:tr w:rsidR="00D83C8D" w:rsidRPr="00F62974">
                    <w:trPr>
                      <w:tblCellSpacing w:w="0" w:type="dxa"/>
                      <w:jc w:val="center"/>
                    </w:trPr>
                    <w:tc>
                      <w:tcPr>
                        <w:tcW w:w="0" w:type="auto"/>
                        <w:vAlign w:val="bottom"/>
                        <w:hideMark/>
                      </w:tcPr>
                      <w:p w:rsidR="00D83C8D" w:rsidRPr="00F62974" w:rsidRDefault="00D83C8D" w:rsidP="00D83C8D">
                        <w:pPr>
                          <w:jc w:val="center"/>
                          <w:rPr>
                            <w:rFonts w:asciiTheme="majorHAnsi" w:eastAsia="Times New Roman" w:hAnsiTheme="majorHAnsi" w:cs="Arial"/>
                          </w:rPr>
                        </w:pPr>
                        <w:r w:rsidRPr="00F62974">
                          <w:rPr>
                            <w:rFonts w:asciiTheme="majorHAnsi" w:eastAsia="Times New Roman" w:hAnsiTheme="majorHAnsi" w:cs="Arial"/>
                          </w:rPr>
                          <w:lastRenderedPageBreak/>
                          <w:t>78%</w:t>
                        </w:r>
                      </w:p>
                    </w:tc>
                  </w:tr>
                  <w:tr w:rsidR="00D83C8D" w:rsidRPr="00F62974">
                    <w:trPr>
                      <w:trHeight w:val="1170"/>
                      <w:tblCellSpacing w:w="0" w:type="dxa"/>
                      <w:jc w:val="center"/>
                    </w:trPr>
                    <w:tc>
                      <w:tcPr>
                        <w:tcW w:w="0" w:type="auto"/>
                        <w:shd w:val="clear" w:color="auto" w:fill="C0D0C0"/>
                        <w:vAlign w:val="bottom"/>
                        <w:hideMark/>
                      </w:tcPr>
                      <w:p w:rsidR="00D83C8D" w:rsidRPr="00F62974" w:rsidRDefault="00D83C8D" w:rsidP="00D83C8D">
                        <w:pPr>
                          <w:jc w:val="center"/>
                          <w:rPr>
                            <w:rFonts w:asciiTheme="majorHAnsi" w:eastAsia="Times New Roman" w:hAnsiTheme="majorHAnsi" w:cs="Arial"/>
                          </w:rPr>
                        </w:pPr>
                      </w:p>
                    </w:tc>
                  </w:tr>
                </w:tbl>
                <w:p w:rsidR="00D83C8D" w:rsidRPr="00F62974" w:rsidRDefault="00D83C8D" w:rsidP="00D83C8D">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D83C8D" w:rsidRPr="00F62974">
                    <w:trPr>
                      <w:tblCellSpacing w:w="0" w:type="dxa"/>
                      <w:jc w:val="center"/>
                    </w:trPr>
                    <w:tc>
                      <w:tcPr>
                        <w:tcW w:w="0" w:type="auto"/>
                        <w:vAlign w:val="bottom"/>
                        <w:hideMark/>
                      </w:tcPr>
                      <w:p w:rsidR="00D83C8D" w:rsidRPr="00F62974" w:rsidRDefault="00D83C8D" w:rsidP="00D83C8D">
                        <w:pPr>
                          <w:jc w:val="center"/>
                          <w:rPr>
                            <w:rFonts w:asciiTheme="majorHAnsi" w:eastAsia="Times New Roman" w:hAnsiTheme="majorHAnsi" w:cs="Arial"/>
                          </w:rPr>
                        </w:pPr>
                        <w:r w:rsidRPr="00F62974">
                          <w:rPr>
                            <w:rFonts w:asciiTheme="majorHAnsi" w:eastAsia="Times New Roman" w:hAnsiTheme="majorHAnsi" w:cs="Arial"/>
                          </w:rPr>
                          <w:t>3%</w:t>
                        </w:r>
                      </w:p>
                    </w:tc>
                  </w:tr>
                  <w:tr w:rsidR="00D83C8D" w:rsidRPr="00F62974">
                    <w:trPr>
                      <w:trHeight w:val="45"/>
                      <w:tblCellSpacing w:w="0" w:type="dxa"/>
                      <w:jc w:val="center"/>
                    </w:trPr>
                    <w:tc>
                      <w:tcPr>
                        <w:tcW w:w="0" w:type="auto"/>
                        <w:shd w:val="clear" w:color="auto" w:fill="C0D0C0"/>
                        <w:vAlign w:val="bottom"/>
                        <w:hideMark/>
                      </w:tcPr>
                      <w:p w:rsidR="00D83C8D" w:rsidRPr="00F62974" w:rsidRDefault="00D83C8D" w:rsidP="00D83C8D">
                        <w:pPr>
                          <w:jc w:val="center"/>
                          <w:rPr>
                            <w:rFonts w:asciiTheme="majorHAnsi" w:eastAsia="Times New Roman" w:hAnsiTheme="majorHAnsi" w:cs="Arial"/>
                          </w:rPr>
                        </w:pPr>
                      </w:p>
                    </w:tc>
                  </w:tr>
                </w:tbl>
                <w:p w:rsidR="00D83C8D" w:rsidRPr="00F62974" w:rsidRDefault="00D83C8D" w:rsidP="00D83C8D">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D83C8D" w:rsidRPr="00F62974">
                    <w:trPr>
                      <w:tblCellSpacing w:w="0" w:type="dxa"/>
                      <w:jc w:val="center"/>
                    </w:trPr>
                    <w:tc>
                      <w:tcPr>
                        <w:tcW w:w="0" w:type="auto"/>
                        <w:vAlign w:val="bottom"/>
                        <w:hideMark/>
                      </w:tcPr>
                      <w:p w:rsidR="00D83C8D" w:rsidRPr="00F62974" w:rsidRDefault="00D83C8D" w:rsidP="00D83C8D">
                        <w:pPr>
                          <w:jc w:val="center"/>
                          <w:rPr>
                            <w:rFonts w:asciiTheme="majorHAnsi" w:eastAsia="Times New Roman" w:hAnsiTheme="majorHAnsi" w:cs="Arial"/>
                          </w:rPr>
                        </w:pPr>
                        <w:r w:rsidRPr="00F62974">
                          <w:rPr>
                            <w:rFonts w:asciiTheme="majorHAnsi" w:eastAsia="Times New Roman" w:hAnsiTheme="majorHAnsi" w:cs="Arial"/>
                          </w:rPr>
                          <w:t>2%</w:t>
                        </w:r>
                      </w:p>
                    </w:tc>
                  </w:tr>
                  <w:tr w:rsidR="00D83C8D" w:rsidRPr="00F62974">
                    <w:trPr>
                      <w:trHeight w:val="30"/>
                      <w:tblCellSpacing w:w="0" w:type="dxa"/>
                      <w:jc w:val="center"/>
                    </w:trPr>
                    <w:tc>
                      <w:tcPr>
                        <w:tcW w:w="0" w:type="auto"/>
                        <w:shd w:val="clear" w:color="auto" w:fill="C0D0C0"/>
                        <w:vAlign w:val="bottom"/>
                        <w:hideMark/>
                      </w:tcPr>
                      <w:p w:rsidR="00D83C8D" w:rsidRPr="00F62974" w:rsidRDefault="00D83C8D" w:rsidP="00D83C8D">
                        <w:pPr>
                          <w:jc w:val="center"/>
                          <w:rPr>
                            <w:rFonts w:asciiTheme="majorHAnsi" w:eastAsia="Times New Roman" w:hAnsiTheme="majorHAnsi" w:cs="Arial"/>
                          </w:rPr>
                        </w:pPr>
                      </w:p>
                    </w:tc>
                  </w:tr>
                </w:tbl>
                <w:p w:rsidR="00D83C8D" w:rsidRPr="00F62974" w:rsidRDefault="00D83C8D" w:rsidP="00D83C8D">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D83C8D" w:rsidRPr="00F62974">
                    <w:trPr>
                      <w:tblCellSpacing w:w="0" w:type="dxa"/>
                      <w:jc w:val="center"/>
                    </w:trPr>
                    <w:tc>
                      <w:tcPr>
                        <w:tcW w:w="0" w:type="auto"/>
                        <w:vAlign w:val="bottom"/>
                        <w:hideMark/>
                      </w:tcPr>
                      <w:p w:rsidR="00D83C8D" w:rsidRPr="00F62974" w:rsidRDefault="00D83C8D" w:rsidP="00D83C8D">
                        <w:pPr>
                          <w:jc w:val="center"/>
                          <w:rPr>
                            <w:rFonts w:asciiTheme="majorHAnsi" w:eastAsia="Times New Roman" w:hAnsiTheme="majorHAnsi" w:cs="Arial"/>
                          </w:rPr>
                        </w:pPr>
                        <w:r w:rsidRPr="00F62974">
                          <w:rPr>
                            <w:rFonts w:asciiTheme="majorHAnsi" w:eastAsia="Times New Roman" w:hAnsiTheme="majorHAnsi" w:cs="Arial"/>
                          </w:rPr>
                          <w:t>3%</w:t>
                        </w:r>
                      </w:p>
                    </w:tc>
                  </w:tr>
                  <w:tr w:rsidR="00D83C8D" w:rsidRPr="00F62974">
                    <w:trPr>
                      <w:trHeight w:val="45"/>
                      <w:tblCellSpacing w:w="0" w:type="dxa"/>
                      <w:jc w:val="center"/>
                    </w:trPr>
                    <w:tc>
                      <w:tcPr>
                        <w:tcW w:w="0" w:type="auto"/>
                        <w:shd w:val="clear" w:color="auto" w:fill="C0D0C0"/>
                        <w:vAlign w:val="bottom"/>
                        <w:hideMark/>
                      </w:tcPr>
                      <w:p w:rsidR="00D83C8D" w:rsidRPr="00F62974" w:rsidRDefault="00D83C8D" w:rsidP="00D83C8D">
                        <w:pPr>
                          <w:jc w:val="center"/>
                          <w:rPr>
                            <w:rFonts w:asciiTheme="majorHAnsi" w:eastAsia="Times New Roman" w:hAnsiTheme="majorHAnsi" w:cs="Arial"/>
                          </w:rPr>
                        </w:pPr>
                      </w:p>
                    </w:tc>
                  </w:tr>
                </w:tbl>
                <w:p w:rsidR="00D83C8D" w:rsidRPr="00F62974" w:rsidRDefault="00D83C8D" w:rsidP="00D83C8D">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D83C8D" w:rsidRPr="00F62974">
                    <w:trPr>
                      <w:tblCellSpacing w:w="0" w:type="dxa"/>
                      <w:jc w:val="center"/>
                    </w:trPr>
                    <w:tc>
                      <w:tcPr>
                        <w:tcW w:w="0" w:type="auto"/>
                        <w:vAlign w:val="bottom"/>
                        <w:hideMark/>
                      </w:tcPr>
                      <w:p w:rsidR="00D83C8D" w:rsidRPr="00F62974" w:rsidRDefault="00D83C8D" w:rsidP="00D83C8D">
                        <w:pPr>
                          <w:jc w:val="center"/>
                          <w:rPr>
                            <w:rFonts w:asciiTheme="majorHAnsi" w:eastAsia="Times New Roman" w:hAnsiTheme="majorHAnsi" w:cs="Arial"/>
                          </w:rPr>
                        </w:pPr>
                        <w:r w:rsidRPr="00F62974">
                          <w:rPr>
                            <w:rFonts w:asciiTheme="majorHAnsi" w:eastAsia="Times New Roman" w:hAnsiTheme="majorHAnsi" w:cs="Arial"/>
                          </w:rPr>
                          <w:t>2%</w:t>
                        </w:r>
                      </w:p>
                    </w:tc>
                  </w:tr>
                  <w:tr w:rsidR="00D83C8D" w:rsidRPr="00F62974">
                    <w:trPr>
                      <w:trHeight w:val="30"/>
                      <w:tblCellSpacing w:w="0" w:type="dxa"/>
                      <w:jc w:val="center"/>
                    </w:trPr>
                    <w:tc>
                      <w:tcPr>
                        <w:tcW w:w="0" w:type="auto"/>
                        <w:shd w:val="clear" w:color="auto" w:fill="C0D0C0"/>
                        <w:vAlign w:val="bottom"/>
                        <w:hideMark/>
                      </w:tcPr>
                      <w:p w:rsidR="00D83C8D" w:rsidRPr="00F62974" w:rsidRDefault="00D83C8D" w:rsidP="00D83C8D">
                        <w:pPr>
                          <w:jc w:val="center"/>
                          <w:rPr>
                            <w:rFonts w:asciiTheme="majorHAnsi" w:eastAsia="Times New Roman" w:hAnsiTheme="majorHAnsi" w:cs="Arial"/>
                          </w:rPr>
                        </w:pPr>
                      </w:p>
                    </w:tc>
                  </w:tr>
                </w:tbl>
                <w:p w:rsidR="00D83C8D" w:rsidRPr="00F62974" w:rsidRDefault="00D83C8D" w:rsidP="00D83C8D">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D83C8D" w:rsidRPr="00F62974">
                    <w:trPr>
                      <w:tblCellSpacing w:w="0" w:type="dxa"/>
                      <w:jc w:val="center"/>
                    </w:trPr>
                    <w:tc>
                      <w:tcPr>
                        <w:tcW w:w="0" w:type="auto"/>
                        <w:vAlign w:val="bottom"/>
                        <w:hideMark/>
                      </w:tcPr>
                      <w:p w:rsidR="00D83C8D" w:rsidRPr="00F62974" w:rsidRDefault="00D83C8D" w:rsidP="00D83C8D">
                        <w:pPr>
                          <w:jc w:val="center"/>
                          <w:rPr>
                            <w:rFonts w:asciiTheme="majorHAnsi" w:eastAsia="Times New Roman" w:hAnsiTheme="majorHAnsi" w:cs="Arial"/>
                          </w:rPr>
                        </w:pPr>
                        <w:r w:rsidRPr="00F62974">
                          <w:rPr>
                            <w:rFonts w:asciiTheme="majorHAnsi" w:eastAsia="Times New Roman" w:hAnsiTheme="majorHAnsi" w:cs="Arial"/>
                          </w:rPr>
                          <w:t>2%</w:t>
                        </w:r>
                      </w:p>
                    </w:tc>
                  </w:tr>
                  <w:tr w:rsidR="00D83C8D" w:rsidRPr="00F62974">
                    <w:trPr>
                      <w:trHeight w:val="30"/>
                      <w:tblCellSpacing w:w="0" w:type="dxa"/>
                      <w:jc w:val="center"/>
                    </w:trPr>
                    <w:tc>
                      <w:tcPr>
                        <w:tcW w:w="0" w:type="auto"/>
                        <w:shd w:val="clear" w:color="auto" w:fill="C0D0C0"/>
                        <w:vAlign w:val="bottom"/>
                        <w:hideMark/>
                      </w:tcPr>
                      <w:p w:rsidR="00D83C8D" w:rsidRPr="00F62974" w:rsidRDefault="00D83C8D" w:rsidP="00D83C8D">
                        <w:pPr>
                          <w:jc w:val="center"/>
                          <w:rPr>
                            <w:rFonts w:asciiTheme="majorHAnsi" w:eastAsia="Times New Roman" w:hAnsiTheme="majorHAnsi" w:cs="Arial"/>
                          </w:rPr>
                        </w:pPr>
                      </w:p>
                    </w:tc>
                  </w:tr>
                </w:tbl>
                <w:p w:rsidR="00D83C8D" w:rsidRPr="00F62974" w:rsidRDefault="00D83C8D" w:rsidP="00D83C8D">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D83C8D" w:rsidRPr="00F62974">
                    <w:trPr>
                      <w:tblCellSpacing w:w="0" w:type="dxa"/>
                      <w:jc w:val="center"/>
                    </w:trPr>
                    <w:tc>
                      <w:tcPr>
                        <w:tcW w:w="0" w:type="auto"/>
                        <w:vAlign w:val="bottom"/>
                        <w:hideMark/>
                      </w:tcPr>
                      <w:p w:rsidR="00D83C8D" w:rsidRPr="00F62974" w:rsidRDefault="00D83C8D" w:rsidP="00D83C8D">
                        <w:pPr>
                          <w:jc w:val="center"/>
                          <w:rPr>
                            <w:rFonts w:asciiTheme="majorHAnsi" w:eastAsia="Times New Roman" w:hAnsiTheme="majorHAnsi" w:cs="Arial"/>
                          </w:rPr>
                        </w:pPr>
                        <w:r w:rsidRPr="00F62974">
                          <w:rPr>
                            <w:rFonts w:asciiTheme="majorHAnsi" w:eastAsia="Times New Roman" w:hAnsiTheme="majorHAnsi" w:cs="Arial"/>
                          </w:rPr>
                          <w:t>2%</w:t>
                        </w:r>
                      </w:p>
                    </w:tc>
                  </w:tr>
                  <w:tr w:rsidR="00D83C8D" w:rsidRPr="00F62974">
                    <w:trPr>
                      <w:trHeight w:val="30"/>
                      <w:tblCellSpacing w:w="0" w:type="dxa"/>
                      <w:jc w:val="center"/>
                    </w:trPr>
                    <w:tc>
                      <w:tcPr>
                        <w:tcW w:w="0" w:type="auto"/>
                        <w:shd w:val="clear" w:color="auto" w:fill="C0D0C0"/>
                        <w:vAlign w:val="bottom"/>
                        <w:hideMark/>
                      </w:tcPr>
                      <w:p w:rsidR="00D83C8D" w:rsidRPr="00F62974" w:rsidRDefault="00D83C8D" w:rsidP="00D83C8D">
                        <w:pPr>
                          <w:jc w:val="center"/>
                          <w:rPr>
                            <w:rFonts w:asciiTheme="majorHAnsi" w:eastAsia="Times New Roman" w:hAnsiTheme="majorHAnsi" w:cs="Arial"/>
                          </w:rPr>
                        </w:pPr>
                      </w:p>
                    </w:tc>
                  </w:tr>
                </w:tbl>
                <w:p w:rsidR="00D83C8D" w:rsidRPr="00F62974" w:rsidRDefault="00D83C8D" w:rsidP="00D83C8D">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D83C8D" w:rsidRPr="00F62974">
                    <w:trPr>
                      <w:tblCellSpacing w:w="0" w:type="dxa"/>
                      <w:jc w:val="center"/>
                    </w:trPr>
                    <w:tc>
                      <w:tcPr>
                        <w:tcW w:w="0" w:type="auto"/>
                        <w:vAlign w:val="bottom"/>
                        <w:hideMark/>
                      </w:tcPr>
                      <w:p w:rsidR="00D83C8D" w:rsidRPr="00F62974" w:rsidRDefault="00D83C8D" w:rsidP="00D83C8D">
                        <w:pPr>
                          <w:jc w:val="center"/>
                          <w:rPr>
                            <w:rFonts w:asciiTheme="majorHAnsi" w:eastAsia="Times New Roman" w:hAnsiTheme="majorHAnsi" w:cs="Arial"/>
                          </w:rPr>
                        </w:pPr>
                        <w:r w:rsidRPr="00F62974">
                          <w:rPr>
                            <w:rFonts w:asciiTheme="majorHAnsi" w:eastAsia="Times New Roman" w:hAnsiTheme="majorHAnsi" w:cs="Arial"/>
                          </w:rPr>
                          <w:t>7%</w:t>
                        </w:r>
                      </w:p>
                    </w:tc>
                  </w:tr>
                  <w:tr w:rsidR="00D83C8D" w:rsidRPr="00F62974">
                    <w:trPr>
                      <w:trHeight w:val="105"/>
                      <w:tblCellSpacing w:w="0" w:type="dxa"/>
                      <w:jc w:val="center"/>
                    </w:trPr>
                    <w:tc>
                      <w:tcPr>
                        <w:tcW w:w="0" w:type="auto"/>
                        <w:shd w:val="clear" w:color="auto" w:fill="C0D0C0"/>
                        <w:vAlign w:val="bottom"/>
                        <w:hideMark/>
                      </w:tcPr>
                      <w:p w:rsidR="00D83C8D" w:rsidRPr="00F62974" w:rsidRDefault="00D83C8D" w:rsidP="00D83C8D">
                        <w:pPr>
                          <w:jc w:val="center"/>
                          <w:rPr>
                            <w:rFonts w:asciiTheme="majorHAnsi" w:eastAsia="Times New Roman" w:hAnsiTheme="majorHAnsi" w:cs="Arial"/>
                          </w:rPr>
                        </w:pPr>
                      </w:p>
                    </w:tc>
                  </w:tr>
                </w:tbl>
                <w:p w:rsidR="00D83C8D" w:rsidRPr="00F62974" w:rsidRDefault="00D83C8D" w:rsidP="00D83C8D">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D83C8D" w:rsidRPr="00F62974">
                    <w:trPr>
                      <w:tblCellSpacing w:w="0" w:type="dxa"/>
                      <w:jc w:val="center"/>
                    </w:trPr>
                    <w:tc>
                      <w:tcPr>
                        <w:tcW w:w="0" w:type="auto"/>
                        <w:vAlign w:val="bottom"/>
                        <w:hideMark/>
                      </w:tcPr>
                      <w:p w:rsidR="00D83C8D" w:rsidRPr="00F62974" w:rsidRDefault="00D83C8D" w:rsidP="00D83C8D">
                        <w:pPr>
                          <w:jc w:val="center"/>
                          <w:rPr>
                            <w:rFonts w:asciiTheme="majorHAnsi" w:eastAsia="Times New Roman" w:hAnsiTheme="majorHAnsi" w:cs="Arial"/>
                          </w:rPr>
                        </w:pPr>
                        <w:r w:rsidRPr="00F62974">
                          <w:rPr>
                            <w:rFonts w:asciiTheme="majorHAnsi" w:eastAsia="Times New Roman" w:hAnsiTheme="majorHAnsi" w:cs="Arial"/>
                          </w:rPr>
                          <w:t>2%</w:t>
                        </w:r>
                      </w:p>
                    </w:tc>
                  </w:tr>
                  <w:tr w:rsidR="00D83C8D" w:rsidRPr="00F62974">
                    <w:trPr>
                      <w:trHeight w:val="30"/>
                      <w:tblCellSpacing w:w="0" w:type="dxa"/>
                      <w:jc w:val="center"/>
                    </w:trPr>
                    <w:tc>
                      <w:tcPr>
                        <w:tcW w:w="0" w:type="auto"/>
                        <w:shd w:val="clear" w:color="auto" w:fill="C0D0C0"/>
                        <w:vAlign w:val="bottom"/>
                        <w:hideMark/>
                      </w:tcPr>
                      <w:p w:rsidR="00D83C8D" w:rsidRPr="00F62974" w:rsidRDefault="00D83C8D" w:rsidP="00D83C8D">
                        <w:pPr>
                          <w:jc w:val="center"/>
                          <w:rPr>
                            <w:rFonts w:asciiTheme="majorHAnsi" w:eastAsia="Times New Roman" w:hAnsiTheme="majorHAnsi" w:cs="Arial"/>
                          </w:rPr>
                        </w:pPr>
                      </w:p>
                    </w:tc>
                  </w:tr>
                </w:tbl>
                <w:p w:rsidR="00D83C8D" w:rsidRPr="00F62974" w:rsidRDefault="00D83C8D" w:rsidP="00D83C8D">
                  <w:pPr>
                    <w:jc w:val="center"/>
                    <w:rPr>
                      <w:rFonts w:asciiTheme="majorHAnsi" w:eastAsia="Times New Roman" w:hAnsiTheme="majorHAnsi" w:cs="Arial"/>
                    </w:rPr>
                  </w:pPr>
                </w:p>
              </w:tc>
            </w:tr>
            <w:tr w:rsidR="00D83C8D" w:rsidRPr="00F62974">
              <w:trPr>
                <w:tblCellSpacing w:w="15" w:type="dxa"/>
                <w:jc w:val="right"/>
              </w:trPr>
              <w:tc>
                <w:tcPr>
                  <w:tcW w:w="0" w:type="auto"/>
                  <w:shd w:val="clear" w:color="auto" w:fill="E0E0E0"/>
                  <w:vAlign w:val="center"/>
                  <w:hideMark/>
                </w:tcPr>
                <w:p w:rsidR="00D83C8D" w:rsidRPr="00F62974" w:rsidRDefault="00D83C8D" w:rsidP="00D83C8D">
                  <w:pPr>
                    <w:jc w:val="center"/>
                    <w:rPr>
                      <w:rFonts w:asciiTheme="majorHAnsi" w:eastAsia="Times New Roman" w:hAnsiTheme="majorHAnsi" w:cs="Arial"/>
                    </w:rPr>
                  </w:pPr>
                  <w:r w:rsidRPr="00F62974">
                    <w:rPr>
                      <w:rFonts w:asciiTheme="majorHAnsi" w:eastAsia="Times New Roman" w:hAnsiTheme="majorHAnsi" w:cs="Arial"/>
                    </w:rPr>
                    <w:t>47</w:t>
                  </w:r>
                </w:p>
              </w:tc>
              <w:tc>
                <w:tcPr>
                  <w:tcW w:w="0" w:type="auto"/>
                  <w:shd w:val="clear" w:color="auto" w:fill="E0E0E0"/>
                  <w:vAlign w:val="center"/>
                  <w:hideMark/>
                </w:tcPr>
                <w:p w:rsidR="00D83C8D" w:rsidRPr="00F62974" w:rsidRDefault="00D83C8D" w:rsidP="00D83C8D">
                  <w:pPr>
                    <w:jc w:val="center"/>
                    <w:rPr>
                      <w:rFonts w:asciiTheme="majorHAnsi" w:eastAsia="Times New Roman" w:hAnsiTheme="majorHAnsi" w:cs="Arial"/>
                    </w:rPr>
                  </w:pPr>
                  <w:r w:rsidRPr="00F62974">
                    <w:rPr>
                      <w:rFonts w:asciiTheme="majorHAnsi" w:eastAsia="Times New Roman" w:hAnsiTheme="majorHAnsi" w:cs="Arial"/>
                    </w:rPr>
                    <w:t>2</w:t>
                  </w:r>
                </w:p>
              </w:tc>
              <w:tc>
                <w:tcPr>
                  <w:tcW w:w="0" w:type="auto"/>
                  <w:shd w:val="clear" w:color="auto" w:fill="E0E0E0"/>
                  <w:vAlign w:val="center"/>
                  <w:hideMark/>
                </w:tcPr>
                <w:p w:rsidR="00D83C8D" w:rsidRPr="00F62974" w:rsidRDefault="00D83C8D" w:rsidP="00D83C8D">
                  <w:pPr>
                    <w:jc w:val="center"/>
                    <w:rPr>
                      <w:rFonts w:asciiTheme="majorHAnsi" w:eastAsia="Times New Roman" w:hAnsiTheme="majorHAnsi" w:cs="Arial"/>
                    </w:rPr>
                  </w:pPr>
                  <w:r w:rsidRPr="00F62974">
                    <w:rPr>
                      <w:rFonts w:asciiTheme="majorHAnsi" w:eastAsia="Times New Roman" w:hAnsiTheme="majorHAnsi" w:cs="Arial"/>
                    </w:rPr>
                    <w:t>1</w:t>
                  </w:r>
                </w:p>
              </w:tc>
              <w:tc>
                <w:tcPr>
                  <w:tcW w:w="0" w:type="auto"/>
                  <w:shd w:val="clear" w:color="auto" w:fill="E0E0E0"/>
                  <w:vAlign w:val="center"/>
                  <w:hideMark/>
                </w:tcPr>
                <w:p w:rsidR="00D83C8D" w:rsidRPr="00F62974" w:rsidRDefault="00D83C8D" w:rsidP="00D83C8D">
                  <w:pPr>
                    <w:jc w:val="center"/>
                    <w:rPr>
                      <w:rFonts w:asciiTheme="majorHAnsi" w:eastAsia="Times New Roman" w:hAnsiTheme="majorHAnsi" w:cs="Arial"/>
                    </w:rPr>
                  </w:pPr>
                  <w:r w:rsidRPr="00F62974">
                    <w:rPr>
                      <w:rFonts w:asciiTheme="majorHAnsi" w:eastAsia="Times New Roman" w:hAnsiTheme="majorHAnsi" w:cs="Arial"/>
                    </w:rPr>
                    <w:t>2</w:t>
                  </w:r>
                </w:p>
              </w:tc>
              <w:tc>
                <w:tcPr>
                  <w:tcW w:w="0" w:type="auto"/>
                  <w:shd w:val="clear" w:color="auto" w:fill="E0E0E0"/>
                  <w:vAlign w:val="center"/>
                  <w:hideMark/>
                </w:tcPr>
                <w:p w:rsidR="00D83C8D" w:rsidRPr="00F62974" w:rsidRDefault="00D83C8D" w:rsidP="00D83C8D">
                  <w:pPr>
                    <w:jc w:val="center"/>
                    <w:rPr>
                      <w:rFonts w:asciiTheme="majorHAnsi" w:eastAsia="Times New Roman" w:hAnsiTheme="majorHAnsi" w:cs="Arial"/>
                    </w:rPr>
                  </w:pPr>
                  <w:r w:rsidRPr="00F62974">
                    <w:rPr>
                      <w:rFonts w:asciiTheme="majorHAnsi" w:eastAsia="Times New Roman" w:hAnsiTheme="majorHAnsi" w:cs="Arial"/>
                    </w:rPr>
                    <w:t>1</w:t>
                  </w:r>
                </w:p>
              </w:tc>
              <w:tc>
                <w:tcPr>
                  <w:tcW w:w="0" w:type="auto"/>
                  <w:shd w:val="clear" w:color="auto" w:fill="E0E0E0"/>
                  <w:vAlign w:val="center"/>
                  <w:hideMark/>
                </w:tcPr>
                <w:p w:rsidR="00D83C8D" w:rsidRPr="00F62974" w:rsidRDefault="00D83C8D" w:rsidP="00D83C8D">
                  <w:pPr>
                    <w:jc w:val="center"/>
                    <w:rPr>
                      <w:rFonts w:asciiTheme="majorHAnsi" w:eastAsia="Times New Roman" w:hAnsiTheme="majorHAnsi" w:cs="Arial"/>
                    </w:rPr>
                  </w:pPr>
                  <w:r w:rsidRPr="00F62974">
                    <w:rPr>
                      <w:rFonts w:asciiTheme="majorHAnsi" w:eastAsia="Times New Roman" w:hAnsiTheme="majorHAnsi" w:cs="Arial"/>
                    </w:rPr>
                    <w:t>1</w:t>
                  </w:r>
                </w:p>
              </w:tc>
              <w:tc>
                <w:tcPr>
                  <w:tcW w:w="0" w:type="auto"/>
                  <w:shd w:val="clear" w:color="auto" w:fill="E0E0E0"/>
                  <w:vAlign w:val="center"/>
                  <w:hideMark/>
                </w:tcPr>
                <w:p w:rsidR="00D83C8D" w:rsidRPr="00F62974" w:rsidRDefault="00D83C8D" w:rsidP="00D83C8D">
                  <w:pPr>
                    <w:jc w:val="center"/>
                    <w:rPr>
                      <w:rFonts w:asciiTheme="majorHAnsi" w:eastAsia="Times New Roman" w:hAnsiTheme="majorHAnsi" w:cs="Arial"/>
                    </w:rPr>
                  </w:pPr>
                  <w:r w:rsidRPr="00F62974">
                    <w:rPr>
                      <w:rFonts w:asciiTheme="majorHAnsi" w:eastAsia="Times New Roman" w:hAnsiTheme="majorHAnsi" w:cs="Arial"/>
                    </w:rPr>
                    <w:t>1</w:t>
                  </w:r>
                </w:p>
              </w:tc>
              <w:tc>
                <w:tcPr>
                  <w:tcW w:w="0" w:type="auto"/>
                  <w:shd w:val="clear" w:color="auto" w:fill="E0E0E0"/>
                  <w:vAlign w:val="center"/>
                  <w:hideMark/>
                </w:tcPr>
                <w:p w:rsidR="00D83C8D" w:rsidRPr="00F62974" w:rsidRDefault="00D83C8D" w:rsidP="00D83C8D">
                  <w:pPr>
                    <w:jc w:val="center"/>
                    <w:rPr>
                      <w:rFonts w:asciiTheme="majorHAnsi" w:eastAsia="Times New Roman" w:hAnsiTheme="majorHAnsi" w:cs="Arial"/>
                    </w:rPr>
                  </w:pPr>
                  <w:r w:rsidRPr="00F62974">
                    <w:rPr>
                      <w:rFonts w:asciiTheme="majorHAnsi" w:eastAsia="Times New Roman" w:hAnsiTheme="majorHAnsi" w:cs="Arial"/>
                    </w:rPr>
                    <w:t>4</w:t>
                  </w:r>
                </w:p>
              </w:tc>
              <w:tc>
                <w:tcPr>
                  <w:tcW w:w="0" w:type="auto"/>
                  <w:shd w:val="clear" w:color="auto" w:fill="E0E0E0"/>
                  <w:vAlign w:val="center"/>
                  <w:hideMark/>
                </w:tcPr>
                <w:p w:rsidR="00D83C8D" w:rsidRPr="00F62974" w:rsidRDefault="00D83C8D" w:rsidP="00D83C8D">
                  <w:pPr>
                    <w:jc w:val="center"/>
                    <w:rPr>
                      <w:rFonts w:asciiTheme="majorHAnsi" w:eastAsia="Times New Roman" w:hAnsiTheme="majorHAnsi" w:cs="Arial"/>
                    </w:rPr>
                  </w:pPr>
                  <w:r w:rsidRPr="00F62974">
                    <w:rPr>
                      <w:rFonts w:asciiTheme="majorHAnsi" w:eastAsia="Times New Roman" w:hAnsiTheme="majorHAnsi" w:cs="Arial"/>
                    </w:rPr>
                    <w:t>1</w:t>
                  </w:r>
                </w:p>
              </w:tc>
            </w:tr>
            <w:tr w:rsidR="00D83C8D" w:rsidRPr="00F62974">
              <w:trPr>
                <w:tblCellSpacing w:w="15" w:type="dxa"/>
                <w:jc w:val="right"/>
              </w:trPr>
              <w:tc>
                <w:tcPr>
                  <w:tcW w:w="0" w:type="auto"/>
                  <w:shd w:val="clear" w:color="auto" w:fill="E0E0E0"/>
                  <w:vAlign w:val="center"/>
                  <w:hideMark/>
                </w:tcPr>
                <w:p w:rsidR="00D83C8D" w:rsidRPr="00F62974" w:rsidRDefault="00D83C8D" w:rsidP="00D83C8D">
                  <w:pPr>
                    <w:jc w:val="center"/>
                    <w:rPr>
                      <w:rFonts w:asciiTheme="majorHAnsi" w:eastAsia="Times New Roman" w:hAnsiTheme="majorHAnsi" w:cs="Arial"/>
                    </w:rPr>
                  </w:pPr>
                  <w:r w:rsidRPr="00F62974">
                    <w:rPr>
                      <w:rFonts w:asciiTheme="majorHAnsi" w:eastAsia="Times New Roman" w:hAnsiTheme="majorHAnsi" w:cs="Arial"/>
                    </w:rPr>
                    <w:t>0</w:t>
                  </w:r>
                </w:p>
              </w:tc>
              <w:tc>
                <w:tcPr>
                  <w:tcW w:w="0" w:type="auto"/>
                  <w:shd w:val="clear" w:color="auto" w:fill="E0E0E0"/>
                  <w:vAlign w:val="center"/>
                  <w:hideMark/>
                </w:tcPr>
                <w:p w:rsidR="00D83C8D" w:rsidRPr="00F62974" w:rsidRDefault="00D83C8D" w:rsidP="00D83C8D">
                  <w:pPr>
                    <w:jc w:val="center"/>
                    <w:rPr>
                      <w:rFonts w:asciiTheme="majorHAnsi" w:eastAsia="Times New Roman" w:hAnsiTheme="majorHAnsi" w:cs="Arial"/>
                    </w:rPr>
                  </w:pPr>
                  <w:r w:rsidRPr="00F62974">
                    <w:rPr>
                      <w:rFonts w:asciiTheme="majorHAnsi" w:eastAsia="Times New Roman" w:hAnsiTheme="majorHAnsi" w:cs="Arial"/>
                    </w:rPr>
                    <w:t>In_Viaggio</w:t>
                  </w:r>
                </w:p>
              </w:tc>
              <w:tc>
                <w:tcPr>
                  <w:tcW w:w="0" w:type="auto"/>
                  <w:shd w:val="clear" w:color="auto" w:fill="E0E0E0"/>
                  <w:vAlign w:val="center"/>
                  <w:hideMark/>
                </w:tcPr>
                <w:p w:rsidR="00D83C8D" w:rsidRPr="00F62974" w:rsidRDefault="00D83C8D" w:rsidP="00D83C8D">
                  <w:pPr>
                    <w:jc w:val="center"/>
                    <w:rPr>
                      <w:rFonts w:asciiTheme="majorHAnsi" w:eastAsia="Times New Roman" w:hAnsiTheme="majorHAnsi" w:cs="Arial"/>
                    </w:rPr>
                  </w:pPr>
                  <w:r w:rsidRPr="00F62974">
                    <w:rPr>
                      <w:rFonts w:asciiTheme="majorHAnsi" w:eastAsia="Times New Roman" w:hAnsiTheme="majorHAnsi" w:cs="Arial"/>
                    </w:rPr>
                    <w:t>Qualunque</w:t>
                  </w:r>
                </w:p>
              </w:tc>
              <w:tc>
                <w:tcPr>
                  <w:tcW w:w="0" w:type="auto"/>
                  <w:shd w:val="clear" w:color="auto" w:fill="E0E0E0"/>
                  <w:vAlign w:val="center"/>
                  <w:hideMark/>
                </w:tcPr>
                <w:p w:rsidR="00D83C8D" w:rsidRPr="00F62974" w:rsidRDefault="00D83C8D" w:rsidP="00D83C8D">
                  <w:pPr>
                    <w:jc w:val="center"/>
                    <w:rPr>
                      <w:rFonts w:asciiTheme="majorHAnsi" w:eastAsia="Times New Roman" w:hAnsiTheme="majorHAnsi" w:cs="Arial"/>
                    </w:rPr>
                  </w:pPr>
                  <w:r w:rsidRPr="00F62974">
                    <w:rPr>
                      <w:rFonts w:asciiTheme="majorHAnsi" w:eastAsia="Times New Roman" w:hAnsiTheme="majorHAnsi" w:cs="Arial"/>
                    </w:rPr>
                    <w:t>alla_guida</w:t>
                  </w:r>
                </w:p>
              </w:tc>
              <w:tc>
                <w:tcPr>
                  <w:tcW w:w="0" w:type="auto"/>
                  <w:shd w:val="clear" w:color="auto" w:fill="E0E0E0"/>
                  <w:vAlign w:val="center"/>
                  <w:hideMark/>
                </w:tcPr>
                <w:p w:rsidR="00D83C8D" w:rsidRPr="00F62974" w:rsidRDefault="00D83C8D" w:rsidP="00D83C8D">
                  <w:pPr>
                    <w:jc w:val="center"/>
                    <w:rPr>
                      <w:rFonts w:asciiTheme="majorHAnsi" w:eastAsia="Times New Roman" w:hAnsiTheme="majorHAnsi" w:cs="Arial"/>
                    </w:rPr>
                  </w:pPr>
                  <w:r w:rsidRPr="00F62974">
                    <w:rPr>
                      <w:rFonts w:asciiTheme="majorHAnsi" w:eastAsia="Times New Roman" w:hAnsiTheme="majorHAnsi" w:cs="Arial"/>
                    </w:rPr>
                    <w:t>lavoro</w:t>
                  </w:r>
                </w:p>
              </w:tc>
              <w:tc>
                <w:tcPr>
                  <w:tcW w:w="0" w:type="auto"/>
                  <w:shd w:val="clear" w:color="auto" w:fill="E0E0E0"/>
                  <w:vAlign w:val="center"/>
                  <w:hideMark/>
                </w:tcPr>
                <w:p w:rsidR="00D83C8D" w:rsidRPr="00F62974" w:rsidRDefault="00D83C8D" w:rsidP="00D83C8D">
                  <w:pPr>
                    <w:jc w:val="center"/>
                    <w:rPr>
                      <w:rFonts w:asciiTheme="majorHAnsi" w:eastAsia="Times New Roman" w:hAnsiTheme="majorHAnsi" w:cs="Arial"/>
                    </w:rPr>
                  </w:pPr>
                  <w:r w:rsidRPr="00F62974">
                    <w:rPr>
                      <w:rFonts w:asciiTheme="majorHAnsi" w:eastAsia="Times New Roman" w:hAnsiTheme="majorHAnsi" w:cs="Arial"/>
                    </w:rPr>
                    <w:t>quando_capita</w:t>
                  </w:r>
                </w:p>
              </w:tc>
              <w:tc>
                <w:tcPr>
                  <w:tcW w:w="0" w:type="auto"/>
                  <w:shd w:val="clear" w:color="auto" w:fill="E0E0E0"/>
                  <w:vAlign w:val="center"/>
                  <w:hideMark/>
                </w:tcPr>
                <w:p w:rsidR="00D83C8D" w:rsidRPr="00F62974" w:rsidRDefault="00D83C8D" w:rsidP="00D83C8D">
                  <w:pPr>
                    <w:jc w:val="center"/>
                    <w:rPr>
                      <w:rFonts w:asciiTheme="majorHAnsi" w:eastAsia="Times New Roman" w:hAnsiTheme="majorHAnsi" w:cs="Arial"/>
                    </w:rPr>
                  </w:pPr>
                  <w:r w:rsidRPr="00F62974">
                    <w:rPr>
                      <w:rFonts w:asciiTheme="majorHAnsi" w:eastAsia="Times New Roman" w:hAnsiTheme="majorHAnsi" w:cs="Arial"/>
                    </w:rPr>
                    <w:t>quando_ho_voglia</w:t>
                  </w:r>
                </w:p>
              </w:tc>
              <w:tc>
                <w:tcPr>
                  <w:tcW w:w="0" w:type="auto"/>
                  <w:shd w:val="clear" w:color="auto" w:fill="E0E0E0"/>
                  <w:vAlign w:val="center"/>
                  <w:hideMark/>
                </w:tcPr>
                <w:p w:rsidR="00D83C8D" w:rsidRPr="00F62974" w:rsidRDefault="00D83C8D" w:rsidP="00D83C8D">
                  <w:pPr>
                    <w:jc w:val="center"/>
                    <w:rPr>
                      <w:rFonts w:asciiTheme="majorHAnsi" w:eastAsia="Times New Roman" w:hAnsiTheme="majorHAnsi" w:cs="Arial"/>
                    </w:rPr>
                  </w:pPr>
                  <w:r w:rsidRPr="00F62974">
                    <w:rPr>
                      <w:rFonts w:asciiTheme="majorHAnsi" w:eastAsia="Times New Roman" w:hAnsiTheme="majorHAnsi" w:cs="Arial"/>
                    </w:rPr>
                    <w:t>sempre</w:t>
                  </w:r>
                </w:p>
              </w:tc>
              <w:tc>
                <w:tcPr>
                  <w:tcW w:w="0" w:type="auto"/>
                  <w:shd w:val="clear" w:color="auto" w:fill="E0E0E0"/>
                  <w:vAlign w:val="center"/>
                  <w:hideMark/>
                </w:tcPr>
                <w:p w:rsidR="00D83C8D" w:rsidRPr="00F62974" w:rsidRDefault="00D83C8D" w:rsidP="00D83C8D">
                  <w:pPr>
                    <w:jc w:val="center"/>
                    <w:rPr>
                      <w:rFonts w:asciiTheme="majorHAnsi" w:eastAsia="Times New Roman" w:hAnsiTheme="majorHAnsi" w:cs="Arial"/>
                    </w:rPr>
                  </w:pPr>
                  <w:r w:rsidRPr="00F62974">
                    <w:rPr>
                      <w:rFonts w:asciiTheme="majorHAnsi" w:eastAsia="Times New Roman" w:hAnsiTheme="majorHAnsi" w:cs="Arial"/>
                    </w:rPr>
                    <w:t>sera</w:t>
                  </w:r>
                </w:p>
              </w:tc>
            </w:tr>
          </w:tbl>
          <w:p w:rsidR="00D83C8D" w:rsidRPr="00F62974" w:rsidRDefault="00D83C8D" w:rsidP="00D83C8D">
            <w:pPr>
              <w:rPr>
                <w:rFonts w:asciiTheme="majorHAnsi" w:eastAsia="Times New Roman" w:hAnsiTheme="majorHAnsi" w:cs="Times New Roman"/>
              </w:rPr>
            </w:pPr>
          </w:p>
        </w:tc>
        <w:tc>
          <w:tcPr>
            <w:tcW w:w="150" w:type="dxa"/>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lastRenderedPageBreak/>
              <w:t> </w:t>
            </w:r>
          </w:p>
        </w:tc>
        <w:tc>
          <w:tcPr>
            <w:tcW w:w="0" w:type="auto"/>
            <w:hideMark/>
          </w:tcPr>
          <w:p w:rsidR="00D83C8D" w:rsidRPr="00F62974" w:rsidRDefault="00D83C8D" w:rsidP="00D83C8D">
            <w:pPr>
              <w:spacing w:before="100" w:beforeAutospacing="1" w:after="100" w:afterAutospacing="1"/>
              <w:rPr>
                <w:rFonts w:asciiTheme="majorHAnsi" w:eastAsia="Times New Roman" w:hAnsiTheme="majorHAnsi" w:cs="Arial"/>
              </w:rPr>
            </w:pPr>
            <w:r w:rsidRPr="00F62974">
              <w:rPr>
                <w:rFonts w:asciiTheme="majorHAnsi" w:eastAsia="Times New Roman" w:hAnsiTheme="majorHAnsi" w:cs="Arial"/>
              </w:rPr>
              <w:t xml:space="preserve">  </w:t>
            </w:r>
          </w:p>
          <w:p w:rsidR="0019185C" w:rsidRPr="00F62974" w:rsidRDefault="0019185C" w:rsidP="00D83C8D">
            <w:pPr>
              <w:spacing w:before="100" w:beforeAutospacing="1" w:after="100" w:afterAutospacing="1"/>
              <w:rPr>
                <w:rFonts w:asciiTheme="majorHAnsi" w:eastAsia="Times New Roman" w:hAnsiTheme="majorHAnsi" w:cs="Arial"/>
              </w:rPr>
            </w:pPr>
          </w:p>
          <w:p w:rsidR="0019185C" w:rsidRPr="00F62974" w:rsidRDefault="0019185C" w:rsidP="00D83C8D">
            <w:pPr>
              <w:spacing w:before="100" w:beforeAutospacing="1" w:after="100" w:afterAutospacing="1"/>
              <w:rPr>
                <w:rFonts w:asciiTheme="majorHAnsi" w:eastAsia="Times New Roman" w:hAnsiTheme="majorHAnsi" w:cs="Arial"/>
              </w:rPr>
            </w:pPr>
          </w:p>
          <w:p w:rsidR="0019185C" w:rsidRPr="00F62974" w:rsidRDefault="0019185C" w:rsidP="00D83C8D">
            <w:pPr>
              <w:spacing w:before="100" w:beforeAutospacing="1" w:after="100" w:afterAutospacing="1"/>
              <w:rPr>
                <w:rFonts w:asciiTheme="majorHAnsi" w:eastAsia="Times New Roman" w:hAnsiTheme="majorHAnsi" w:cs="Arial"/>
              </w:rPr>
            </w:pPr>
          </w:p>
          <w:tbl>
            <w:tblPr>
              <w:tblW w:w="0" w:type="auto"/>
              <w:tblCellSpacing w:w="0" w:type="dxa"/>
              <w:tblCellMar>
                <w:top w:w="15" w:type="dxa"/>
                <w:left w:w="15" w:type="dxa"/>
                <w:bottom w:w="15" w:type="dxa"/>
                <w:right w:w="15" w:type="dxa"/>
              </w:tblCellMar>
              <w:tblLook w:val="04A0"/>
            </w:tblPr>
            <w:tblGrid>
              <w:gridCol w:w="560"/>
            </w:tblGrid>
            <w:tr w:rsidR="00D83C8D" w:rsidRPr="00F6297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30"/>
                  </w:tblGrid>
                  <w:tr w:rsidR="00D83C8D" w:rsidRPr="00F6297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176"/>
                          <w:gridCol w:w="354"/>
                        </w:tblGrid>
                        <w:tr w:rsidR="00D83C8D" w:rsidRPr="00F62974">
                          <w:trPr>
                            <w:tblCellSpacing w:w="30" w:type="dxa"/>
                          </w:trPr>
                          <w:tc>
                            <w:tcPr>
                              <w:tcW w:w="0" w:type="auto"/>
                              <w:shd w:val="clear" w:color="auto" w:fill="C0D0C0"/>
                              <w:noWrap/>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   </w:t>
                              </w:r>
                            </w:p>
                          </w:tc>
                          <w:tc>
                            <w:tcPr>
                              <w:tcW w:w="0" w:type="auto"/>
                              <w:noWrap/>
                              <w:vAlign w:val="center"/>
                              <w:hideMark/>
                            </w:tcPr>
                            <w:p w:rsidR="00D83C8D" w:rsidRPr="00F62974" w:rsidRDefault="00D83C8D" w:rsidP="00D83C8D">
                              <w:pPr>
                                <w:rPr>
                                  <w:rFonts w:asciiTheme="majorHAnsi" w:eastAsia="Times New Roman" w:hAnsiTheme="majorHAnsi" w:cs="Arial"/>
                                </w:rPr>
                              </w:pPr>
                              <w:r w:rsidRPr="00F62974">
                                <w:rPr>
                                  <w:rFonts w:asciiTheme="majorHAnsi" w:eastAsia="Times New Roman" w:hAnsiTheme="majorHAnsi" w:cs="Arial"/>
                                </w:rPr>
                                <w:t>V9_5</w:t>
                              </w:r>
                            </w:p>
                          </w:tc>
                        </w:tr>
                      </w:tbl>
                      <w:p w:rsidR="00D83C8D" w:rsidRPr="00F62974" w:rsidRDefault="00D83C8D" w:rsidP="00D83C8D">
                        <w:pPr>
                          <w:rPr>
                            <w:rFonts w:asciiTheme="majorHAnsi" w:eastAsia="Times New Roman" w:hAnsiTheme="majorHAnsi" w:cs="Arial"/>
                          </w:rPr>
                        </w:pPr>
                      </w:p>
                    </w:tc>
                  </w:tr>
                </w:tbl>
                <w:p w:rsidR="00D83C8D" w:rsidRPr="00F62974" w:rsidRDefault="00D83C8D" w:rsidP="00D83C8D">
                  <w:pPr>
                    <w:rPr>
                      <w:rFonts w:asciiTheme="majorHAnsi" w:eastAsia="Times New Roman" w:hAnsiTheme="majorHAnsi" w:cs="Arial"/>
                    </w:rPr>
                  </w:pPr>
                </w:p>
              </w:tc>
            </w:tr>
          </w:tbl>
          <w:p w:rsidR="00D83C8D" w:rsidRPr="00F62974" w:rsidRDefault="00D83C8D" w:rsidP="00D83C8D">
            <w:pPr>
              <w:rPr>
                <w:rFonts w:asciiTheme="majorHAnsi" w:eastAsia="Times New Roman" w:hAnsiTheme="majorHAnsi" w:cs="Times New Roman"/>
              </w:rPr>
            </w:pPr>
          </w:p>
        </w:tc>
      </w:tr>
    </w:tbl>
    <w:p w:rsidR="00D83C8D" w:rsidRPr="00F62974" w:rsidRDefault="00D83C8D" w:rsidP="00D83C8D">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lastRenderedPageBreak/>
        <w:t> </w:t>
      </w:r>
    </w:p>
    <w:tbl>
      <w:tblPr>
        <w:tblW w:w="9117" w:type="dxa"/>
        <w:tblCellSpacing w:w="15" w:type="dxa"/>
        <w:tblLayout w:type="fixed"/>
        <w:tblCellMar>
          <w:top w:w="15" w:type="dxa"/>
          <w:left w:w="15" w:type="dxa"/>
          <w:bottom w:w="15" w:type="dxa"/>
          <w:right w:w="15" w:type="dxa"/>
        </w:tblCellMar>
        <w:tblLook w:val="04A0"/>
      </w:tblPr>
      <w:tblGrid>
        <w:gridCol w:w="9117"/>
      </w:tblGrid>
      <w:tr w:rsidR="0002205C" w:rsidRPr="00F62974" w:rsidTr="0002205C">
        <w:trPr>
          <w:tblCellSpacing w:w="15" w:type="dxa"/>
        </w:trPr>
        <w:tc>
          <w:tcPr>
            <w:tcW w:w="9057" w:type="dxa"/>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b/>
                <w:bCs/>
              </w:rPr>
              <w:t>Distribuzione di frequenza:</w:t>
            </w:r>
            <w:r w:rsidRPr="00F62974">
              <w:rPr>
                <w:rFonts w:asciiTheme="majorHAnsi" w:eastAsia="Times New Roman" w:hAnsiTheme="majorHAnsi" w:cs="Arial"/>
              </w:rPr>
              <w:br/>
            </w:r>
            <w:r w:rsidRPr="00F62974">
              <w:rPr>
                <w:rFonts w:asciiTheme="majorHAnsi" w:eastAsia="Times New Roman" w:hAnsiTheme="majorHAnsi" w:cs="Arial"/>
                <w:b/>
                <w:bCs/>
              </w:rPr>
              <w:t>V10</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672"/>
              <w:gridCol w:w="808"/>
              <w:gridCol w:w="682"/>
              <w:gridCol w:w="808"/>
              <w:gridCol w:w="699"/>
              <w:gridCol w:w="948"/>
            </w:tblGrid>
            <w:tr w:rsidR="0002205C" w:rsidRPr="00F62974" w:rsidTr="00DA714D">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Modalità</w:t>
                  </w:r>
                </w:p>
              </w:tc>
              <w:tc>
                <w:tcPr>
                  <w:tcW w:w="778"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Frequenza</w:t>
                  </w:r>
                  <w:r w:rsidRPr="00F62974">
                    <w:rPr>
                      <w:rFonts w:asciiTheme="majorHAnsi" w:eastAsia="Times New Roman" w:hAnsiTheme="majorHAnsi" w:cs="Arial"/>
                    </w:rPr>
                    <w:br/>
                    <w:t>semplice</w:t>
                  </w:r>
                </w:p>
              </w:tc>
              <w:tc>
                <w:tcPr>
                  <w:tcW w:w="652"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Percent.</w:t>
                  </w:r>
                  <w:r w:rsidRPr="00F62974">
                    <w:rPr>
                      <w:rFonts w:asciiTheme="majorHAnsi" w:eastAsia="Times New Roman" w:hAnsiTheme="majorHAnsi" w:cs="Arial"/>
                    </w:rPr>
                    <w:br/>
                    <w:t>semplice</w:t>
                  </w:r>
                </w:p>
              </w:tc>
              <w:tc>
                <w:tcPr>
                  <w:tcW w:w="778"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Frequenza</w:t>
                  </w:r>
                  <w:r w:rsidRPr="00F62974">
                    <w:rPr>
                      <w:rFonts w:asciiTheme="majorHAnsi" w:eastAsia="Times New Roman" w:hAnsiTheme="majorHAnsi" w:cs="Arial"/>
                    </w:rPr>
                    <w:br/>
                    <w:t>cumulata</w:t>
                  </w:r>
                </w:p>
              </w:tc>
              <w:tc>
                <w:tcPr>
                  <w:tcW w:w="669"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Percent.</w:t>
                  </w:r>
                  <w:r w:rsidRPr="00F62974">
                    <w:rPr>
                      <w:rFonts w:asciiTheme="majorHAnsi" w:eastAsia="Times New Roman" w:hAnsiTheme="majorHAnsi" w:cs="Arial"/>
                    </w:rPr>
                    <w:br/>
                    <w:t>cumulata</w:t>
                  </w:r>
                </w:p>
              </w:tc>
              <w:tc>
                <w:tcPr>
                  <w:tcW w:w="90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Int. Fid. 95%</w:t>
                  </w:r>
                </w:p>
              </w:tc>
            </w:tr>
            <w:tr w:rsidR="0002205C" w:rsidRPr="00F62974" w:rsidTr="00DA714D">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b/>
                      <w:bCs/>
                    </w:rPr>
                    <w:lastRenderedPageBreak/>
                    <w:t>1</w:t>
                  </w:r>
                </w:p>
              </w:tc>
              <w:tc>
                <w:tcPr>
                  <w:tcW w:w="778"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20</w:t>
                  </w:r>
                </w:p>
              </w:tc>
              <w:tc>
                <w:tcPr>
                  <w:tcW w:w="652"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33%</w:t>
                  </w:r>
                </w:p>
              </w:tc>
              <w:tc>
                <w:tcPr>
                  <w:tcW w:w="778"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20</w:t>
                  </w:r>
                </w:p>
              </w:tc>
              <w:tc>
                <w:tcPr>
                  <w:tcW w:w="669"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33%</w:t>
                  </w:r>
                </w:p>
              </w:tc>
              <w:tc>
                <w:tcPr>
                  <w:tcW w:w="90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21%:45%</w:t>
                  </w:r>
                </w:p>
              </w:tc>
            </w:tr>
            <w:tr w:rsidR="0002205C" w:rsidRPr="00F62974" w:rsidTr="00DA714D">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b/>
                      <w:bCs/>
                    </w:rPr>
                    <w:t>2</w:t>
                  </w:r>
                </w:p>
              </w:tc>
              <w:tc>
                <w:tcPr>
                  <w:tcW w:w="778"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17</w:t>
                  </w:r>
                </w:p>
              </w:tc>
              <w:tc>
                <w:tcPr>
                  <w:tcW w:w="652"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28%</w:t>
                  </w:r>
                </w:p>
              </w:tc>
              <w:tc>
                <w:tcPr>
                  <w:tcW w:w="778"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37</w:t>
                  </w:r>
                </w:p>
              </w:tc>
              <w:tc>
                <w:tcPr>
                  <w:tcW w:w="669"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62%</w:t>
                  </w:r>
                </w:p>
              </w:tc>
              <w:tc>
                <w:tcPr>
                  <w:tcW w:w="90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17%:40%</w:t>
                  </w:r>
                </w:p>
              </w:tc>
            </w:tr>
            <w:tr w:rsidR="0002205C" w:rsidRPr="00F62974" w:rsidTr="00DA714D">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b/>
                      <w:bCs/>
                    </w:rPr>
                    <w:t>3</w:t>
                  </w:r>
                </w:p>
              </w:tc>
              <w:tc>
                <w:tcPr>
                  <w:tcW w:w="778"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23</w:t>
                  </w:r>
                </w:p>
              </w:tc>
              <w:tc>
                <w:tcPr>
                  <w:tcW w:w="652"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38%</w:t>
                  </w:r>
                </w:p>
              </w:tc>
              <w:tc>
                <w:tcPr>
                  <w:tcW w:w="778"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60</w:t>
                  </w:r>
                </w:p>
              </w:tc>
              <w:tc>
                <w:tcPr>
                  <w:tcW w:w="669"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100%</w:t>
                  </w:r>
                </w:p>
              </w:tc>
              <w:tc>
                <w:tcPr>
                  <w:tcW w:w="90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26%:51%</w:t>
                  </w:r>
                </w:p>
              </w:tc>
            </w:tr>
          </w:tbl>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br/>
            </w:r>
            <w:r w:rsidRPr="00F62974">
              <w:rPr>
                <w:rFonts w:asciiTheme="majorHAnsi" w:eastAsia="Times New Roman" w:hAnsiTheme="majorHAnsi" w:cs="Arial"/>
                <w:b/>
                <w:bCs/>
              </w:rPr>
              <w:t>Campione</w:t>
            </w:r>
            <w:r w:rsidRPr="00F62974">
              <w:rPr>
                <w:rFonts w:asciiTheme="majorHAnsi" w:eastAsia="Times New Roman" w:hAnsiTheme="majorHAnsi" w:cs="Arial"/>
              </w:rPr>
              <w:t>:</w:t>
            </w:r>
            <w:r w:rsidRPr="00F62974">
              <w:rPr>
                <w:rFonts w:asciiTheme="majorHAnsi" w:eastAsia="Times New Roman" w:hAnsiTheme="majorHAnsi" w:cs="Arial"/>
              </w:rPr>
              <w:br/>
              <w:t>Numero di casi= 60</w:t>
            </w:r>
            <w:r w:rsidRPr="00F62974">
              <w:rPr>
                <w:rFonts w:asciiTheme="majorHAnsi" w:eastAsia="Times New Roman" w:hAnsiTheme="majorHAnsi" w:cs="Arial"/>
              </w:rPr>
              <w:br/>
              <w:t>Indici di tendenza centrale:</w:t>
            </w:r>
            <w:r w:rsidRPr="00F62974">
              <w:rPr>
                <w:rFonts w:asciiTheme="majorHAnsi" w:eastAsia="Times New Roman" w:hAnsiTheme="majorHAnsi" w:cs="Arial"/>
              </w:rPr>
              <w:br/>
              <w:t>  Moda = 3</w:t>
            </w:r>
            <w:r w:rsidRPr="00F62974">
              <w:rPr>
                <w:rFonts w:asciiTheme="majorHAnsi" w:eastAsia="Times New Roman" w:hAnsiTheme="majorHAnsi" w:cs="Arial"/>
              </w:rPr>
              <w:br/>
              <w:t>  Mediana = 2</w:t>
            </w:r>
            <w:r w:rsidRPr="00F62974">
              <w:rPr>
                <w:rFonts w:asciiTheme="majorHAnsi" w:eastAsia="Times New Roman" w:hAnsiTheme="majorHAnsi" w:cs="Arial"/>
              </w:rPr>
              <w:br/>
              <w:t>  Media = 2.05</w:t>
            </w:r>
            <w:r w:rsidRPr="00F62974">
              <w:rPr>
                <w:rFonts w:asciiTheme="majorHAnsi" w:eastAsia="Times New Roman" w:hAnsiTheme="majorHAnsi" w:cs="Arial"/>
              </w:rPr>
              <w:br/>
              <w:t>Indici di dispersione:</w:t>
            </w:r>
            <w:r w:rsidRPr="00F62974">
              <w:rPr>
                <w:rFonts w:asciiTheme="majorHAnsi" w:eastAsia="Times New Roman" w:hAnsiTheme="majorHAnsi" w:cs="Arial"/>
              </w:rPr>
              <w:br/>
              <w:t>  Squilibrio = 0.34</w:t>
            </w:r>
            <w:r w:rsidRPr="00F62974">
              <w:rPr>
                <w:rFonts w:asciiTheme="majorHAnsi" w:eastAsia="Times New Roman" w:hAnsiTheme="majorHAnsi" w:cs="Arial"/>
              </w:rPr>
              <w:br/>
              <w:t>  Campo di variazione = 2</w:t>
            </w:r>
            <w:r w:rsidRPr="00F62974">
              <w:rPr>
                <w:rFonts w:asciiTheme="majorHAnsi" w:eastAsia="Times New Roman" w:hAnsiTheme="majorHAnsi" w:cs="Arial"/>
              </w:rPr>
              <w:br/>
              <w:t>  Differenza interquartilica = 2</w:t>
            </w:r>
            <w:r w:rsidRPr="00F62974">
              <w:rPr>
                <w:rFonts w:asciiTheme="majorHAnsi" w:eastAsia="Times New Roman" w:hAnsiTheme="majorHAnsi" w:cs="Arial"/>
              </w:rPr>
              <w:br/>
              <w:t>  Scarto tipo = 0.85</w:t>
            </w:r>
            <w:r w:rsidRPr="00F62974">
              <w:rPr>
                <w:rFonts w:asciiTheme="majorHAnsi" w:eastAsia="Times New Roman" w:hAnsiTheme="majorHAnsi" w:cs="Arial"/>
              </w:rPr>
              <w:br/>
              <w:t>Indici di forma:</w:t>
            </w:r>
            <w:r w:rsidRPr="00F62974">
              <w:rPr>
                <w:rFonts w:asciiTheme="majorHAnsi" w:eastAsia="Times New Roman" w:hAnsiTheme="majorHAnsi" w:cs="Arial"/>
              </w:rPr>
              <w:br/>
              <w:t>  Asimmetria = -0.09</w:t>
            </w:r>
            <w:r w:rsidRPr="00F62974">
              <w:rPr>
                <w:rFonts w:asciiTheme="majorHAnsi" w:eastAsia="Times New Roman" w:hAnsiTheme="majorHAnsi" w:cs="Arial"/>
              </w:rPr>
              <w:br/>
              <w:t xml:space="preserve">  Curtosi = -1.59 </w:t>
            </w:r>
          </w:p>
          <w:p w:rsidR="0002205C" w:rsidRPr="00F62974" w:rsidRDefault="0002205C" w:rsidP="00DA714D">
            <w:pPr>
              <w:spacing w:before="100" w:beforeAutospacing="1" w:after="100" w:afterAutospacing="1"/>
              <w:rPr>
                <w:rFonts w:asciiTheme="majorHAnsi" w:eastAsia="Times New Roman" w:hAnsiTheme="majorHAnsi" w:cs="Arial"/>
              </w:rPr>
            </w:pPr>
            <w:r w:rsidRPr="00F62974">
              <w:rPr>
                <w:rFonts w:asciiTheme="majorHAnsi" w:eastAsia="Times New Roman" w:hAnsiTheme="majorHAnsi" w:cs="Arial"/>
                <w:b/>
                <w:bCs/>
              </w:rPr>
              <w:t>Popolazione</w:t>
            </w:r>
            <w:r w:rsidRPr="00F62974">
              <w:rPr>
                <w:rFonts w:asciiTheme="majorHAnsi" w:eastAsia="Times New Roman" w:hAnsiTheme="majorHAnsi" w:cs="Arial"/>
              </w:rPr>
              <w:t>:</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18"/>
              <w:gridCol w:w="1193"/>
            </w:tblGrid>
            <w:tr w:rsidR="0002205C" w:rsidRPr="00F62974" w:rsidTr="00DA714D">
              <w:trPr>
                <w:tblCellSpacing w:w="15" w:type="dxa"/>
              </w:trPr>
              <w:tc>
                <w:tcPr>
                  <w:tcW w:w="87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Parametro</w:t>
                  </w:r>
                </w:p>
              </w:tc>
              <w:tc>
                <w:tcPr>
                  <w:tcW w:w="1148"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Int. Fid. 95%</w:t>
                  </w:r>
                </w:p>
              </w:tc>
            </w:tr>
            <w:tr w:rsidR="0002205C" w:rsidRPr="00F62974" w:rsidTr="00DA714D">
              <w:trPr>
                <w:tblCellSpacing w:w="15" w:type="dxa"/>
              </w:trPr>
              <w:tc>
                <w:tcPr>
                  <w:tcW w:w="87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Media</w:t>
                  </w:r>
                </w:p>
              </w:tc>
              <w:tc>
                <w:tcPr>
                  <w:tcW w:w="1148"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da 1.84 a 2.26</w:t>
                  </w:r>
                </w:p>
              </w:tc>
            </w:tr>
            <w:tr w:rsidR="0002205C" w:rsidRPr="00F62974" w:rsidTr="00DA714D">
              <w:trPr>
                <w:tblCellSpacing w:w="15" w:type="dxa"/>
              </w:trPr>
              <w:tc>
                <w:tcPr>
                  <w:tcW w:w="87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Scarto tipo</w:t>
                  </w:r>
                </w:p>
              </w:tc>
              <w:tc>
                <w:tcPr>
                  <w:tcW w:w="1148"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da 0.72 a 1.06</w:t>
                  </w:r>
                </w:p>
              </w:tc>
            </w:tr>
          </w:tbl>
          <w:p w:rsidR="0002205C" w:rsidRPr="00F62974" w:rsidRDefault="0002205C" w:rsidP="00DA714D">
            <w:pPr>
              <w:spacing w:before="100" w:beforeAutospacing="1" w:after="100" w:afterAutospacing="1"/>
              <w:rPr>
                <w:rFonts w:asciiTheme="majorHAnsi" w:eastAsia="Times New Roman" w:hAnsiTheme="majorHAnsi" w:cs="Arial"/>
              </w:rPr>
            </w:pPr>
            <w:r w:rsidRPr="00F62974">
              <w:rPr>
                <w:rFonts w:asciiTheme="majorHAnsi" w:eastAsia="Times New Roman" w:hAnsiTheme="majorHAnsi" w:cs="Arial"/>
              </w:rPr>
              <w:br/>
              <w:t>Probabilità di normalità della distribuzione (test di Jarque-Bera): 0.04</w:t>
            </w:r>
          </w:p>
          <w:tbl>
            <w:tblPr>
              <w:tblW w:w="0" w:type="auto"/>
              <w:tblCellSpacing w:w="15" w:type="dxa"/>
              <w:tblLayout w:type="fixed"/>
              <w:tblCellMar>
                <w:top w:w="15" w:type="dxa"/>
                <w:left w:w="15" w:type="dxa"/>
                <w:bottom w:w="15" w:type="dxa"/>
                <w:right w:w="15" w:type="dxa"/>
              </w:tblCellMar>
              <w:tblLook w:val="04A0"/>
            </w:tblPr>
            <w:tblGrid>
              <w:gridCol w:w="4545"/>
              <w:gridCol w:w="180"/>
              <w:gridCol w:w="730"/>
            </w:tblGrid>
            <w:tr w:rsidR="0002205C" w:rsidRPr="00F62974" w:rsidTr="0002205C">
              <w:trPr>
                <w:tblCellSpacing w:w="15" w:type="dxa"/>
              </w:trPr>
              <w:tc>
                <w:tcPr>
                  <w:tcW w:w="4500" w:type="dxa"/>
                  <w:hideMark/>
                </w:tcPr>
                <w:tbl>
                  <w:tblPr>
                    <w:tblW w:w="0" w:type="auto"/>
                    <w:jc w:val="right"/>
                    <w:tblCellSpacing w:w="15" w:type="dxa"/>
                    <w:tblLayout w:type="fixed"/>
                    <w:tblCellMar>
                      <w:left w:w="0" w:type="dxa"/>
                      <w:right w:w="0" w:type="dxa"/>
                    </w:tblCellMar>
                    <w:tblLook w:val="04A0"/>
                  </w:tblPr>
                  <w:tblGrid>
                    <w:gridCol w:w="420"/>
                    <w:gridCol w:w="405"/>
                    <w:gridCol w:w="420"/>
                  </w:tblGrid>
                  <w:tr w:rsidR="0002205C" w:rsidRPr="00F62974">
                    <w:trPr>
                      <w:tblCellSpacing w:w="15" w:type="dxa"/>
                      <w:jc w:val="right"/>
                    </w:trPr>
                    <w:tc>
                      <w:tcPr>
                        <w:tcW w:w="375" w:type="dxa"/>
                        <w:vAlign w:val="bottom"/>
                        <w:hideMark/>
                      </w:tcPr>
                      <w:tbl>
                        <w:tblPr>
                          <w:tblW w:w="375" w:type="dxa"/>
                          <w:jc w:val="center"/>
                          <w:tblCellSpacing w:w="0" w:type="dxa"/>
                          <w:tblLayout w:type="fixed"/>
                          <w:tblCellMar>
                            <w:left w:w="0" w:type="dxa"/>
                            <w:right w:w="0" w:type="dxa"/>
                          </w:tblCellMar>
                          <w:tblLook w:val="04A0"/>
                        </w:tblPr>
                        <w:tblGrid>
                          <w:gridCol w:w="375"/>
                        </w:tblGrid>
                        <w:tr w:rsidR="0002205C" w:rsidRPr="00F62974">
                          <w:trPr>
                            <w:tblCellSpacing w:w="0" w:type="dxa"/>
                            <w:jc w:val="center"/>
                          </w:trPr>
                          <w:tc>
                            <w:tcPr>
                              <w:tcW w:w="375" w:type="dxa"/>
                              <w:vAlign w:val="bottom"/>
                              <w:hideMark/>
                            </w:tcPr>
                            <w:p w:rsidR="0002205C" w:rsidRPr="00F62974" w:rsidRDefault="0002205C" w:rsidP="0002205C">
                              <w:pPr>
                                <w:jc w:val="center"/>
                                <w:rPr>
                                  <w:rFonts w:asciiTheme="majorHAnsi" w:eastAsia="Times New Roman" w:hAnsiTheme="majorHAnsi" w:cs="Arial"/>
                                </w:rPr>
                              </w:pPr>
                              <w:r w:rsidRPr="00F62974">
                                <w:rPr>
                                  <w:rFonts w:asciiTheme="majorHAnsi" w:eastAsia="Times New Roman" w:hAnsiTheme="majorHAnsi" w:cs="Arial"/>
                                </w:rPr>
                                <w:t>33%</w:t>
                              </w:r>
                            </w:p>
                          </w:tc>
                        </w:tr>
                        <w:tr w:rsidR="0002205C" w:rsidRPr="00F62974">
                          <w:trPr>
                            <w:trHeight w:val="495"/>
                            <w:tblCellSpacing w:w="0" w:type="dxa"/>
                            <w:jc w:val="center"/>
                          </w:trPr>
                          <w:tc>
                            <w:tcPr>
                              <w:tcW w:w="375" w:type="dxa"/>
                              <w:shd w:val="clear" w:color="auto" w:fill="C0D0C0"/>
                              <w:vAlign w:val="bottom"/>
                              <w:hideMark/>
                            </w:tcPr>
                            <w:p w:rsidR="0002205C" w:rsidRPr="00F62974" w:rsidRDefault="0002205C" w:rsidP="0002205C">
                              <w:pPr>
                                <w:jc w:val="center"/>
                                <w:rPr>
                                  <w:rFonts w:asciiTheme="majorHAnsi" w:eastAsia="Times New Roman" w:hAnsiTheme="majorHAnsi" w:cs="Arial"/>
                                </w:rPr>
                              </w:pPr>
                            </w:p>
                          </w:tc>
                        </w:tr>
                      </w:tbl>
                      <w:p w:rsidR="0002205C" w:rsidRPr="00F62974" w:rsidRDefault="0002205C" w:rsidP="0002205C">
                        <w:pPr>
                          <w:jc w:val="center"/>
                          <w:rPr>
                            <w:rFonts w:asciiTheme="majorHAnsi" w:eastAsia="Times New Roman" w:hAnsiTheme="majorHAnsi" w:cs="Arial"/>
                          </w:rPr>
                        </w:pPr>
                      </w:p>
                    </w:tc>
                    <w:tc>
                      <w:tcPr>
                        <w:tcW w:w="375" w:type="dxa"/>
                        <w:vAlign w:val="bottom"/>
                        <w:hideMark/>
                      </w:tcPr>
                      <w:tbl>
                        <w:tblPr>
                          <w:tblW w:w="375" w:type="dxa"/>
                          <w:jc w:val="center"/>
                          <w:tblCellSpacing w:w="0" w:type="dxa"/>
                          <w:tblLayout w:type="fixed"/>
                          <w:tblCellMar>
                            <w:left w:w="0" w:type="dxa"/>
                            <w:right w:w="0" w:type="dxa"/>
                          </w:tblCellMar>
                          <w:tblLook w:val="04A0"/>
                        </w:tblPr>
                        <w:tblGrid>
                          <w:gridCol w:w="375"/>
                        </w:tblGrid>
                        <w:tr w:rsidR="0002205C" w:rsidRPr="00F62974">
                          <w:trPr>
                            <w:tblCellSpacing w:w="0" w:type="dxa"/>
                            <w:jc w:val="center"/>
                          </w:trPr>
                          <w:tc>
                            <w:tcPr>
                              <w:tcW w:w="375" w:type="dxa"/>
                              <w:vAlign w:val="bottom"/>
                              <w:hideMark/>
                            </w:tcPr>
                            <w:p w:rsidR="0002205C" w:rsidRPr="00F62974" w:rsidRDefault="0002205C" w:rsidP="0002205C">
                              <w:pPr>
                                <w:jc w:val="center"/>
                                <w:rPr>
                                  <w:rFonts w:asciiTheme="majorHAnsi" w:eastAsia="Times New Roman" w:hAnsiTheme="majorHAnsi" w:cs="Arial"/>
                                </w:rPr>
                              </w:pPr>
                              <w:r w:rsidRPr="00F62974">
                                <w:rPr>
                                  <w:rFonts w:asciiTheme="majorHAnsi" w:eastAsia="Times New Roman" w:hAnsiTheme="majorHAnsi" w:cs="Arial"/>
                                </w:rPr>
                                <w:t>28%</w:t>
                              </w:r>
                            </w:p>
                          </w:tc>
                        </w:tr>
                        <w:tr w:rsidR="0002205C" w:rsidRPr="00F62974">
                          <w:trPr>
                            <w:trHeight w:val="420"/>
                            <w:tblCellSpacing w:w="0" w:type="dxa"/>
                            <w:jc w:val="center"/>
                          </w:trPr>
                          <w:tc>
                            <w:tcPr>
                              <w:tcW w:w="375" w:type="dxa"/>
                              <w:shd w:val="clear" w:color="auto" w:fill="C0D0C0"/>
                              <w:vAlign w:val="bottom"/>
                              <w:hideMark/>
                            </w:tcPr>
                            <w:p w:rsidR="0002205C" w:rsidRPr="00F62974" w:rsidRDefault="0002205C" w:rsidP="0002205C">
                              <w:pPr>
                                <w:jc w:val="center"/>
                                <w:rPr>
                                  <w:rFonts w:asciiTheme="majorHAnsi" w:eastAsia="Times New Roman" w:hAnsiTheme="majorHAnsi" w:cs="Arial"/>
                                </w:rPr>
                              </w:pPr>
                            </w:p>
                          </w:tc>
                        </w:tr>
                      </w:tbl>
                      <w:p w:rsidR="0002205C" w:rsidRPr="00F62974" w:rsidRDefault="0002205C" w:rsidP="0002205C">
                        <w:pPr>
                          <w:jc w:val="center"/>
                          <w:rPr>
                            <w:rFonts w:asciiTheme="majorHAnsi" w:eastAsia="Times New Roman" w:hAnsiTheme="majorHAnsi" w:cs="Arial"/>
                          </w:rPr>
                        </w:pPr>
                      </w:p>
                    </w:tc>
                    <w:tc>
                      <w:tcPr>
                        <w:tcW w:w="375" w:type="dxa"/>
                        <w:vAlign w:val="bottom"/>
                        <w:hideMark/>
                      </w:tcPr>
                      <w:tbl>
                        <w:tblPr>
                          <w:tblW w:w="375" w:type="dxa"/>
                          <w:jc w:val="center"/>
                          <w:tblCellSpacing w:w="0" w:type="dxa"/>
                          <w:tblLayout w:type="fixed"/>
                          <w:tblCellMar>
                            <w:left w:w="0" w:type="dxa"/>
                            <w:right w:w="0" w:type="dxa"/>
                          </w:tblCellMar>
                          <w:tblLook w:val="04A0"/>
                        </w:tblPr>
                        <w:tblGrid>
                          <w:gridCol w:w="375"/>
                        </w:tblGrid>
                        <w:tr w:rsidR="0002205C" w:rsidRPr="00F62974">
                          <w:trPr>
                            <w:tblCellSpacing w:w="0" w:type="dxa"/>
                            <w:jc w:val="center"/>
                          </w:trPr>
                          <w:tc>
                            <w:tcPr>
                              <w:tcW w:w="375" w:type="dxa"/>
                              <w:vAlign w:val="bottom"/>
                              <w:hideMark/>
                            </w:tcPr>
                            <w:p w:rsidR="0002205C" w:rsidRPr="00F62974" w:rsidRDefault="0002205C" w:rsidP="0002205C">
                              <w:pPr>
                                <w:jc w:val="center"/>
                                <w:rPr>
                                  <w:rFonts w:asciiTheme="majorHAnsi" w:eastAsia="Times New Roman" w:hAnsiTheme="majorHAnsi" w:cs="Arial"/>
                                </w:rPr>
                              </w:pPr>
                              <w:r w:rsidRPr="00F62974">
                                <w:rPr>
                                  <w:rFonts w:asciiTheme="majorHAnsi" w:eastAsia="Times New Roman" w:hAnsiTheme="majorHAnsi" w:cs="Arial"/>
                                </w:rPr>
                                <w:t>38%</w:t>
                              </w:r>
                            </w:p>
                          </w:tc>
                        </w:tr>
                        <w:tr w:rsidR="0002205C" w:rsidRPr="00F62974">
                          <w:trPr>
                            <w:trHeight w:val="570"/>
                            <w:tblCellSpacing w:w="0" w:type="dxa"/>
                            <w:jc w:val="center"/>
                          </w:trPr>
                          <w:tc>
                            <w:tcPr>
                              <w:tcW w:w="375" w:type="dxa"/>
                              <w:shd w:val="clear" w:color="auto" w:fill="C0D0C0"/>
                              <w:vAlign w:val="bottom"/>
                              <w:hideMark/>
                            </w:tcPr>
                            <w:p w:rsidR="0002205C" w:rsidRPr="00F62974" w:rsidRDefault="0002205C" w:rsidP="0002205C">
                              <w:pPr>
                                <w:jc w:val="center"/>
                                <w:rPr>
                                  <w:rFonts w:asciiTheme="majorHAnsi" w:eastAsia="Times New Roman" w:hAnsiTheme="majorHAnsi" w:cs="Arial"/>
                                </w:rPr>
                              </w:pPr>
                            </w:p>
                          </w:tc>
                        </w:tr>
                      </w:tbl>
                      <w:p w:rsidR="0002205C" w:rsidRPr="00F62974" w:rsidRDefault="0002205C" w:rsidP="0002205C">
                        <w:pPr>
                          <w:jc w:val="center"/>
                          <w:rPr>
                            <w:rFonts w:asciiTheme="majorHAnsi" w:eastAsia="Times New Roman" w:hAnsiTheme="majorHAnsi" w:cs="Arial"/>
                          </w:rPr>
                        </w:pPr>
                      </w:p>
                    </w:tc>
                  </w:tr>
                  <w:tr w:rsidR="0002205C" w:rsidRPr="00F62974">
                    <w:trPr>
                      <w:tblCellSpacing w:w="15" w:type="dxa"/>
                      <w:jc w:val="right"/>
                    </w:trPr>
                    <w:tc>
                      <w:tcPr>
                        <w:tcW w:w="375" w:type="dxa"/>
                        <w:shd w:val="clear" w:color="auto" w:fill="E0E0E0"/>
                        <w:vAlign w:val="center"/>
                        <w:hideMark/>
                      </w:tcPr>
                      <w:p w:rsidR="0002205C" w:rsidRPr="00F62974" w:rsidRDefault="0002205C" w:rsidP="0002205C">
                        <w:pPr>
                          <w:jc w:val="center"/>
                          <w:rPr>
                            <w:rFonts w:asciiTheme="majorHAnsi" w:eastAsia="Times New Roman" w:hAnsiTheme="majorHAnsi" w:cs="Arial"/>
                          </w:rPr>
                        </w:pPr>
                        <w:r w:rsidRPr="00F62974">
                          <w:rPr>
                            <w:rFonts w:asciiTheme="majorHAnsi" w:eastAsia="Times New Roman" w:hAnsiTheme="majorHAnsi" w:cs="Arial"/>
                          </w:rPr>
                          <w:t>20</w:t>
                        </w:r>
                      </w:p>
                    </w:tc>
                    <w:tc>
                      <w:tcPr>
                        <w:tcW w:w="375" w:type="dxa"/>
                        <w:shd w:val="clear" w:color="auto" w:fill="E0E0E0"/>
                        <w:vAlign w:val="center"/>
                        <w:hideMark/>
                      </w:tcPr>
                      <w:p w:rsidR="0002205C" w:rsidRPr="00F62974" w:rsidRDefault="0002205C" w:rsidP="0002205C">
                        <w:pPr>
                          <w:jc w:val="center"/>
                          <w:rPr>
                            <w:rFonts w:asciiTheme="majorHAnsi" w:eastAsia="Times New Roman" w:hAnsiTheme="majorHAnsi" w:cs="Arial"/>
                          </w:rPr>
                        </w:pPr>
                        <w:r w:rsidRPr="00F62974">
                          <w:rPr>
                            <w:rFonts w:asciiTheme="majorHAnsi" w:eastAsia="Times New Roman" w:hAnsiTheme="majorHAnsi" w:cs="Arial"/>
                          </w:rPr>
                          <w:t>17</w:t>
                        </w:r>
                      </w:p>
                    </w:tc>
                    <w:tc>
                      <w:tcPr>
                        <w:tcW w:w="375" w:type="dxa"/>
                        <w:shd w:val="clear" w:color="auto" w:fill="E0E0E0"/>
                        <w:vAlign w:val="center"/>
                        <w:hideMark/>
                      </w:tcPr>
                      <w:p w:rsidR="0002205C" w:rsidRPr="00F62974" w:rsidRDefault="0002205C" w:rsidP="0002205C">
                        <w:pPr>
                          <w:jc w:val="center"/>
                          <w:rPr>
                            <w:rFonts w:asciiTheme="majorHAnsi" w:eastAsia="Times New Roman" w:hAnsiTheme="majorHAnsi" w:cs="Arial"/>
                          </w:rPr>
                        </w:pPr>
                        <w:r w:rsidRPr="00F62974">
                          <w:rPr>
                            <w:rFonts w:asciiTheme="majorHAnsi" w:eastAsia="Times New Roman" w:hAnsiTheme="majorHAnsi" w:cs="Arial"/>
                          </w:rPr>
                          <w:t>23</w:t>
                        </w:r>
                      </w:p>
                    </w:tc>
                  </w:tr>
                  <w:tr w:rsidR="0002205C" w:rsidRPr="00F62974">
                    <w:trPr>
                      <w:tblCellSpacing w:w="15" w:type="dxa"/>
                      <w:jc w:val="right"/>
                    </w:trPr>
                    <w:tc>
                      <w:tcPr>
                        <w:tcW w:w="375" w:type="dxa"/>
                        <w:shd w:val="clear" w:color="auto" w:fill="E0E0E0"/>
                        <w:vAlign w:val="center"/>
                        <w:hideMark/>
                      </w:tcPr>
                      <w:p w:rsidR="0002205C" w:rsidRPr="00F62974" w:rsidRDefault="0002205C" w:rsidP="0002205C">
                        <w:pPr>
                          <w:jc w:val="center"/>
                          <w:rPr>
                            <w:rFonts w:asciiTheme="majorHAnsi" w:eastAsia="Times New Roman" w:hAnsiTheme="majorHAnsi" w:cs="Arial"/>
                          </w:rPr>
                        </w:pPr>
                        <w:r w:rsidRPr="00F62974">
                          <w:rPr>
                            <w:rFonts w:asciiTheme="majorHAnsi" w:eastAsia="Times New Roman" w:hAnsiTheme="majorHAnsi" w:cs="Arial"/>
                          </w:rPr>
                          <w:t>1</w:t>
                        </w:r>
                      </w:p>
                    </w:tc>
                    <w:tc>
                      <w:tcPr>
                        <w:tcW w:w="375" w:type="dxa"/>
                        <w:shd w:val="clear" w:color="auto" w:fill="E0E0E0"/>
                        <w:vAlign w:val="center"/>
                        <w:hideMark/>
                      </w:tcPr>
                      <w:p w:rsidR="0002205C" w:rsidRPr="00F62974" w:rsidRDefault="0002205C" w:rsidP="0002205C">
                        <w:pPr>
                          <w:jc w:val="center"/>
                          <w:rPr>
                            <w:rFonts w:asciiTheme="majorHAnsi" w:eastAsia="Times New Roman" w:hAnsiTheme="majorHAnsi" w:cs="Arial"/>
                          </w:rPr>
                        </w:pPr>
                        <w:r w:rsidRPr="00F62974">
                          <w:rPr>
                            <w:rFonts w:asciiTheme="majorHAnsi" w:eastAsia="Times New Roman" w:hAnsiTheme="majorHAnsi" w:cs="Arial"/>
                          </w:rPr>
                          <w:t>2</w:t>
                        </w:r>
                      </w:p>
                    </w:tc>
                    <w:tc>
                      <w:tcPr>
                        <w:tcW w:w="375" w:type="dxa"/>
                        <w:shd w:val="clear" w:color="auto" w:fill="E0E0E0"/>
                        <w:vAlign w:val="center"/>
                        <w:hideMark/>
                      </w:tcPr>
                      <w:p w:rsidR="0002205C" w:rsidRPr="00F62974" w:rsidRDefault="0002205C" w:rsidP="0002205C">
                        <w:pPr>
                          <w:jc w:val="center"/>
                          <w:rPr>
                            <w:rFonts w:asciiTheme="majorHAnsi" w:eastAsia="Times New Roman" w:hAnsiTheme="majorHAnsi" w:cs="Arial"/>
                          </w:rPr>
                        </w:pPr>
                        <w:r w:rsidRPr="00F62974">
                          <w:rPr>
                            <w:rFonts w:asciiTheme="majorHAnsi" w:eastAsia="Times New Roman" w:hAnsiTheme="majorHAnsi" w:cs="Arial"/>
                          </w:rPr>
                          <w:t>3</w:t>
                        </w:r>
                      </w:p>
                    </w:tc>
                  </w:tr>
                </w:tbl>
                <w:p w:rsidR="0002205C" w:rsidRPr="00F62974" w:rsidRDefault="0002205C" w:rsidP="0002205C">
                  <w:pPr>
                    <w:rPr>
                      <w:rFonts w:asciiTheme="majorHAnsi" w:eastAsia="Times New Roman" w:hAnsiTheme="majorHAnsi" w:cs="Arial"/>
                    </w:rPr>
                  </w:pPr>
                </w:p>
              </w:tc>
              <w:tc>
                <w:tcPr>
                  <w:tcW w:w="150" w:type="dxa"/>
                  <w:vAlign w:val="center"/>
                  <w:hideMark/>
                </w:tcPr>
                <w:p w:rsidR="0002205C" w:rsidRPr="00F62974" w:rsidRDefault="0002205C" w:rsidP="0002205C">
                  <w:pPr>
                    <w:rPr>
                      <w:rFonts w:asciiTheme="majorHAnsi" w:eastAsia="Times New Roman" w:hAnsiTheme="majorHAnsi" w:cs="Arial"/>
                    </w:rPr>
                  </w:pPr>
                  <w:r w:rsidRPr="00F62974">
                    <w:rPr>
                      <w:rFonts w:asciiTheme="majorHAnsi" w:eastAsia="Times New Roman" w:hAnsiTheme="majorHAnsi" w:cs="Arial"/>
                    </w:rPr>
                    <w:t> </w:t>
                  </w:r>
                </w:p>
              </w:tc>
              <w:tc>
                <w:tcPr>
                  <w:tcW w:w="685" w:type="dxa"/>
                  <w:hideMark/>
                </w:tcPr>
                <w:p w:rsidR="0002205C" w:rsidRPr="00F62974" w:rsidRDefault="0002205C" w:rsidP="0002205C">
                  <w:pPr>
                    <w:spacing w:before="100" w:beforeAutospacing="1" w:after="100" w:afterAutospacing="1"/>
                    <w:rPr>
                      <w:rFonts w:asciiTheme="majorHAnsi" w:eastAsia="Times New Roman" w:hAnsiTheme="majorHAnsi" w:cs="Arial"/>
                    </w:rPr>
                  </w:pPr>
                  <w:r w:rsidRPr="00F62974">
                    <w:rPr>
                      <w:rFonts w:asciiTheme="majorHAnsi" w:eastAsia="Times New Roman" w:hAnsiTheme="majorHAnsi" w:cs="Arial"/>
                    </w:rPr>
                    <w:t xml:space="preserve">  </w:t>
                  </w:r>
                </w:p>
                <w:tbl>
                  <w:tblPr>
                    <w:tblW w:w="0" w:type="auto"/>
                    <w:tblCellSpacing w:w="0" w:type="dxa"/>
                    <w:tblLayout w:type="fixed"/>
                    <w:tblCellMar>
                      <w:top w:w="15" w:type="dxa"/>
                      <w:left w:w="15" w:type="dxa"/>
                      <w:bottom w:w="15" w:type="dxa"/>
                      <w:right w:w="15" w:type="dxa"/>
                    </w:tblCellMar>
                    <w:tblLook w:val="04A0"/>
                  </w:tblPr>
                  <w:tblGrid>
                    <w:gridCol w:w="655"/>
                  </w:tblGrid>
                  <w:tr w:rsidR="0002205C" w:rsidRPr="00F62974">
                    <w:trPr>
                      <w:tblCellSpacing w:w="0" w:type="dxa"/>
                    </w:trPr>
                    <w:tc>
                      <w:tcPr>
                        <w:tcW w:w="655" w:type="dxa"/>
                        <w:shd w:val="clear" w:color="auto" w:fill="808080"/>
                        <w:vAlign w:val="center"/>
                        <w:hideMark/>
                      </w:tcPr>
                      <w:tbl>
                        <w:tblPr>
                          <w:tblW w:w="0" w:type="auto"/>
                          <w:tblCellSpacing w:w="0" w:type="dxa"/>
                          <w:tblLayout w:type="fixed"/>
                          <w:tblCellMar>
                            <w:left w:w="0" w:type="dxa"/>
                            <w:right w:w="0" w:type="dxa"/>
                          </w:tblCellMar>
                          <w:tblLook w:val="04A0"/>
                        </w:tblPr>
                        <w:tblGrid>
                          <w:gridCol w:w="625"/>
                        </w:tblGrid>
                        <w:tr w:rsidR="0002205C" w:rsidRPr="00F62974">
                          <w:trPr>
                            <w:tblCellSpacing w:w="0" w:type="dxa"/>
                          </w:trPr>
                          <w:tc>
                            <w:tcPr>
                              <w:tcW w:w="625" w:type="dxa"/>
                              <w:shd w:val="clear" w:color="auto" w:fill="F8F0F8"/>
                              <w:vAlign w:val="center"/>
                              <w:hideMark/>
                            </w:tcPr>
                            <w:tbl>
                              <w:tblPr>
                                <w:tblW w:w="0" w:type="auto"/>
                                <w:tblCellSpacing w:w="30" w:type="dxa"/>
                                <w:tblLayout w:type="fixed"/>
                                <w:tblCellMar>
                                  <w:left w:w="0" w:type="dxa"/>
                                  <w:right w:w="0" w:type="dxa"/>
                                </w:tblCellMar>
                                <w:tblLook w:val="04A0"/>
                              </w:tblPr>
                              <w:tblGrid>
                                <w:gridCol w:w="232"/>
                                <w:gridCol w:w="393"/>
                              </w:tblGrid>
                              <w:tr w:rsidR="0002205C" w:rsidRPr="00F62974">
                                <w:trPr>
                                  <w:tblCellSpacing w:w="30" w:type="dxa"/>
                                </w:trPr>
                                <w:tc>
                                  <w:tcPr>
                                    <w:tcW w:w="142" w:type="dxa"/>
                                    <w:shd w:val="clear" w:color="auto" w:fill="C0D0C0"/>
                                    <w:noWrap/>
                                    <w:vAlign w:val="center"/>
                                    <w:hideMark/>
                                  </w:tcPr>
                                  <w:p w:rsidR="0002205C" w:rsidRPr="00F62974" w:rsidRDefault="0002205C" w:rsidP="0002205C">
                                    <w:pPr>
                                      <w:rPr>
                                        <w:rFonts w:asciiTheme="majorHAnsi" w:eastAsia="Times New Roman" w:hAnsiTheme="majorHAnsi" w:cs="Arial"/>
                                      </w:rPr>
                                    </w:pPr>
                                    <w:r w:rsidRPr="00F62974">
                                      <w:rPr>
                                        <w:rFonts w:asciiTheme="majorHAnsi" w:eastAsia="Times New Roman" w:hAnsiTheme="majorHAnsi" w:cs="Arial"/>
                                      </w:rPr>
                                      <w:t>   </w:t>
                                    </w:r>
                                  </w:p>
                                </w:tc>
                                <w:tc>
                                  <w:tcPr>
                                    <w:tcW w:w="303" w:type="dxa"/>
                                    <w:noWrap/>
                                    <w:vAlign w:val="center"/>
                                    <w:hideMark/>
                                  </w:tcPr>
                                  <w:p w:rsidR="0002205C" w:rsidRPr="00F62974" w:rsidRDefault="0002205C" w:rsidP="0002205C">
                                    <w:pPr>
                                      <w:rPr>
                                        <w:rFonts w:asciiTheme="majorHAnsi" w:eastAsia="Times New Roman" w:hAnsiTheme="majorHAnsi" w:cs="Arial"/>
                                      </w:rPr>
                                    </w:pPr>
                                    <w:r w:rsidRPr="00F62974">
                                      <w:rPr>
                                        <w:rFonts w:asciiTheme="majorHAnsi" w:eastAsia="Times New Roman" w:hAnsiTheme="majorHAnsi" w:cs="Arial"/>
                                      </w:rPr>
                                      <w:t>V10</w:t>
                                    </w:r>
                                  </w:p>
                                </w:tc>
                              </w:tr>
                            </w:tbl>
                            <w:p w:rsidR="0002205C" w:rsidRPr="00F62974" w:rsidRDefault="0002205C" w:rsidP="0002205C">
                              <w:pPr>
                                <w:rPr>
                                  <w:rFonts w:asciiTheme="majorHAnsi" w:eastAsia="Times New Roman" w:hAnsiTheme="majorHAnsi" w:cs="Arial"/>
                                </w:rPr>
                              </w:pPr>
                            </w:p>
                          </w:tc>
                        </w:tr>
                      </w:tbl>
                      <w:p w:rsidR="0002205C" w:rsidRPr="00F62974" w:rsidRDefault="0002205C" w:rsidP="0002205C">
                        <w:pPr>
                          <w:rPr>
                            <w:rFonts w:asciiTheme="majorHAnsi" w:eastAsia="Times New Roman" w:hAnsiTheme="majorHAnsi" w:cs="Arial"/>
                          </w:rPr>
                        </w:pPr>
                      </w:p>
                    </w:tc>
                  </w:tr>
                </w:tbl>
                <w:p w:rsidR="0002205C" w:rsidRPr="00F62974" w:rsidRDefault="0002205C" w:rsidP="0002205C">
                  <w:pPr>
                    <w:rPr>
                      <w:rFonts w:asciiTheme="majorHAnsi" w:eastAsia="Times New Roman" w:hAnsiTheme="majorHAnsi" w:cs="Times New Roman"/>
                    </w:rPr>
                  </w:pPr>
                </w:p>
              </w:tc>
            </w:tr>
          </w:tbl>
          <w:p w:rsidR="005E1F34" w:rsidRDefault="005E1F34" w:rsidP="00DA714D">
            <w:pPr>
              <w:spacing w:before="100" w:beforeAutospacing="1" w:after="100" w:afterAutospacing="1"/>
              <w:jc w:val="both"/>
              <w:rPr>
                <w:rFonts w:asciiTheme="majorHAnsi" w:eastAsia="Times New Roman" w:hAnsiTheme="majorHAnsi" w:cs="Arial"/>
                <w:b/>
                <w:bCs/>
                <w:color w:val="000000"/>
              </w:rPr>
            </w:pPr>
          </w:p>
          <w:p w:rsidR="005E1F34" w:rsidRDefault="005E1F34" w:rsidP="00DA714D">
            <w:pPr>
              <w:spacing w:before="100" w:beforeAutospacing="1" w:after="100" w:afterAutospacing="1"/>
              <w:jc w:val="both"/>
              <w:rPr>
                <w:rFonts w:asciiTheme="majorHAnsi" w:eastAsia="Times New Roman" w:hAnsiTheme="majorHAnsi" w:cs="Arial"/>
                <w:b/>
                <w:bCs/>
                <w:color w:val="000000"/>
              </w:rPr>
            </w:pPr>
          </w:p>
          <w:p w:rsidR="0002205C" w:rsidRPr="00F62974" w:rsidRDefault="0002205C" w:rsidP="00DA714D">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b/>
                <w:bCs/>
                <w:color w:val="000000"/>
              </w:rPr>
              <w:lastRenderedPageBreak/>
              <w:t>V10</w:t>
            </w:r>
          </w:p>
          <w:p w:rsidR="0002205C" w:rsidRPr="00F62974" w:rsidRDefault="0002205C" w:rsidP="00DA714D">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Indici posizionali</w:t>
            </w:r>
          </w:p>
          <w:tbl>
            <w:tblPr>
              <w:tblW w:w="10152" w:type="dxa"/>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186"/>
              <w:gridCol w:w="163"/>
              <w:gridCol w:w="163"/>
              <w:gridCol w:w="163"/>
              <w:gridCol w:w="163"/>
              <w:gridCol w:w="163"/>
              <w:gridCol w:w="163"/>
              <w:gridCol w:w="163"/>
              <w:gridCol w:w="163"/>
              <w:gridCol w:w="163"/>
              <w:gridCol w:w="163"/>
              <w:gridCol w:w="163"/>
              <w:gridCol w:w="163"/>
              <w:gridCol w:w="163"/>
              <w:gridCol w:w="163"/>
              <w:gridCol w:w="163"/>
              <w:gridCol w:w="163"/>
              <w:gridCol w:w="163"/>
              <w:gridCol w:w="163"/>
              <w:gridCol w:w="163"/>
              <w:gridCol w:w="163"/>
              <w:gridCol w:w="163"/>
              <w:gridCol w:w="163"/>
              <w:gridCol w:w="163"/>
              <w:gridCol w:w="163"/>
              <w:gridCol w:w="163"/>
              <w:gridCol w:w="163"/>
              <w:gridCol w:w="163"/>
              <w:gridCol w:w="163"/>
              <w:gridCol w:w="163"/>
              <w:gridCol w:w="163"/>
              <w:gridCol w:w="163"/>
              <w:gridCol w:w="163"/>
              <w:gridCol w:w="163"/>
              <w:gridCol w:w="163"/>
              <w:gridCol w:w="163"/>
              <w:gridCol w:w="163"/>
              <w:gridCol w:w="163"/>
              <w:gridCol w:w="163"/>
              <w:gridCol w:w="163"/>
              <w:gridCol w:w="163"/>
              <w:gridCol w:w="163"/>
              <w:gridCol w:w="163"/>
              <w:gridCol w:w="163"/>
              <w:gridCol w:w="163"/>
              <w:gridCol w:w="163"/>
              <w:gridCol w:w="163"/>
              <w:gridCol w:w="163"/>
              <w:gridCol w:w="163"/>
              <w:gridCol w:w="163"/>
              <w:gridCol w:w="163"/>
              <w:gridCol w:w="163"/>
              <w:gridCol w:w="163"/>
              <w:gridCol w:w="163"/>
              <w:gridCol w:w="163"/>
              <w:gridCol w:w="163"/>
              <w:gridCol w:w="163"/>
              <w:gridCol w:w="163"/>
              <w:gridCol w:w="163"/>
              <w:gridCol w:w="163"/>
              <w:gridCol w:w="163"/>
              <w:gridCol w:w="186"/>
            </w:tblGrid>
            <w:tr w:rsidR="0002205C" w:rsidRPr="00F62974" w:rsidTr="00C026D9">
              <w:trPr>
                <w:trHeight w:val="1279"/>
                <w:tblCellSpacing w:w="15" w:type="dxa"/>
              </w:trPr>
              <w:tc>
                <w:tcPr>
                  <w:tcW w:w="141"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C026D9">
                  <w:pPr>
                    <w:rPr>
                      <w:rFonts w:asciiTheme="majorHAnsi" w:eastAsia="Times New Roman" w:hAnsiTheme="majorHAnsi" w:cs="Arial"/>
                    </w:rPr>
                  </w:pPr>
                  <w:r w:rsidRPr="00F62974">
                    <w:rPr>
                      <w:rFonts w:asciiTheme="majorHAnsi" w:eastAsia="Times New Roman" w:hAnsiTheme="majorHAnsi" w:cs="Arial"/>
                    </w:rPr>
                    <w:t>Centile</w:t>
                  </w:r>
                </w:p>
              </w:tc>
              <w:tc>
                <w:tcPr>
                  <w:tcW w:w="13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C026D9">
                  <w:pPr>
                    <w:rPr>
                      <w:rFonts w:asciiTheme="majorHAnsi" w:eastAsia="Times New Roman" w:hAnsiTheme="majorHAnsi" w:cs="Arial"/>
                    </w:rPr>
                  </w:pPr>
                  <w:r w:rsidRPr="00F62974">
                    <w:rPr>
                      <w:rFonts w:asciiTheme="majorHAnsi" w:eastAsia="Times New Roman" w:hAnsiTheme="majorHAnsi" w:cs="Arial"/>
                    </w:rPr>
                    <w:t>0</w:t>
                  </w:r>
                </w:p>
              </w:tc>
              <w:tc>
                <w:tcPr>
                  <w:tcW w:w="13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C026D9">
                  <w:pPr>
                    <w:rPr>
                      <w:rFonts w:asciiTheme="majorHAnsi" w:eastAsia="Times New Roman" w:hAnsiTheme="majorHAnsi" w:cs="Arial"/>
                    </w:rPr>
                  </w:pPr>
                  <w:r w:rsidRPr="00F62974">
                    <w:rPr>
                      <w:rFonts w:asciiTheme="majorHAnsi" w:eastAsia="Times New Roman" w:hAnsiTheme="majorHAnsi" w:cs="Arial"/>
                    </w:rPr>
                    <w:t>2</w:t>
                  </w:r>
                </w:p>
              </w:tc>
              <w:tc>
                <w:tcPr>
                  <w:tcW w:w="13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C026D9">
                  <w:pPr>
                    <w:rPr>
                      <w:rFonts w:asciiTheme="majorHAnsi" w:eastAsia="Times New Roman" w:hAnsiTheme="majorHAnsi" w:cs="Arial"/>
                    </w:rPr>
                  </w:pPr>
                  <w:r w:rsidRPr="00F62974">
                    <w:rPr>
                      <w:rFonts w:asciiTheme="majorHAnsi" w:eastAsia="Times New Roman" w:hAnsiTheme="majorHAnsi" w:cs="Arial"/>
                    </w:rPr>
                    <w:t>3</w:t>
                  </w:r>
                </w:p>
              </w:tc>
              <w:tc>
                <w:tcPr>
                  <w:tcW w:w="13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C026D9">
                  <w:pPr>
                    <w:rPr>
                      <w:rFonts w:asciiTheme="majorHAnsi" w:eastAsia="Times New Roman" w:hAnsiTheme="majorHAnsi" w:cs="Arial"/>
                    </w:rPr>
                  </w:pPr>
                  <w:r w:rsidRPr="00F62974">
                    <w:rPr>
                      <w:rFonts w:asciiTheme="majorHAnsi" w:eastAsia="Times New Roman" w:hAnsiTheme="majorHAnsi" w:cs="Arial"/>
                    </w:rPr>
                    <w:t>5</w:t>
                  </w:r>
                </w:p>
              </w:tc>
              <w:tc>
                <w:tcPr>
                  <w:tcW w:w="13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C026D9">
                  <w:pPr>
                    <w:rPr>
                      <w:rFonts w:asciiTheme="majorHAnsi" w:eastAsia="Times New Roman" w:hAnsiTheme="majorHAnsi" w:cs="Arial"/>
                    </w:rPr>
                  </w:pPr>
                  <w:r w:rsidRPr="00F62974">
                    <w:rPr>
                      <w:rFonts w:asciiTheme="majorHAnsi" w:eastAsia="Times New Roman" w:hAnsiTheme="majorHAnsi" w:cs="Arial"/>
                    </w:rPr>
                    <w:t>7</w:t>
                  </w:r>
                </w:p>
              </w:tc>
              <w:tc>
                <w:tcPr>
                  <w:tcW w:w="13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C026D9">
                  <w:pPr>
                    <w:rPr>
                      <w:rFonts w:asciiTheme="majorHAnsi" w:eastAsia="Times New Roman" w:hAnsiTheme="majorHAnsi" w:cs="Arial"/>
                    </w:rPr>
                  </w:pPr>
                  <w:r w:rsidRPr="00F62974">
                    <w:rPr>
                      <w:rFonts w:asciiTheme="majorHAnsi" w:eastAsia="Times New Roman" w:hAnsiTheme="majorHAnsi" w:cs="Arial"/>
                    </w:rPr>
                    <w:t>8</w:t>
                  </w:r>
                </w:p>
              </w:tc>
              <w:tc>
                <w:tcPr>
                  <w:tcW w:w="13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C026D9">
                  <w:pPr>
                    <w:rPr>
                      <w:rFonts w:asciiTheme="majorHAnsi" w:eastAsia="Times New Roman" w:hAnsiTheme="majorHAnsi" w:cs="Arial"/>
                    </w:rPr>
                  </w:pPr>
                  <w:r w:rsidRPr="00F62974">
                    <w:rPr>
                      <w:rFonts w:asciiTheme="majorHAnsi" w:eastAsia="Times New Roman" w:hAnsiTheme="majorHAnsi" w:cs="Arial"/>
                    </w:rPr>
                    <w:t>10</w:t>
                  </w:r>
                </w:p>
              </w:tc>
              <w:tc>
                <w:tcPr>
                  <w:tcW w:w="13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C026D9">
                  <w:pPr>
                    <w:rPr>
                      <w:rFonts w:asciiTheme="majorHAnsi" w:eastAsia="Times New Roman" w:hAnsiTheme="majorHAnsi" w:cs="Arial"/>
                    </w:rPr>
                  </w:pPr>
                  <w:r w:rsidRPr="00F62974">
                    <w:rPr>
                      <w:rFonts w:asciiTheme="majorHAnsi" w:eastAsia="Times New Roman" w:hAnsiTheme="majorHAnsi" w:cs="Arial"/>
                    </w:rPr>
                    <w:t>12</w:t>
                  </w:r>
                </w:p>
              </w:tc>
              <w:tc>
                <w:tcPr>
                  <w:tcW w:w="13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C026D9">
                  <w:pPr>
                    <w:rPr>
                      <w:rFonts w:asciiTheme="majorHAnsi" w:eastAsia="Times New Roman" w:hAnsiTheme="majorHAnsi" w:cs="Arial"/>
                    </w:rPr>
                  </w:pPr>
                  <w:r w:rsidRPr="00F62974">
                    <w:rPr>
                      <w:rFonts w:asciiTheme="majorHAnsi" w:eastAsia="Times New Roman" w:hAnsiTheme="majorHAnsi" w:cs="Arial"/>
                    </w:rPr>
                    <w:t>13</w:t>
                  </w:r>
                </w:p>
              </w:tc>
              <w:tc>
                <w:tcPr>
                  <w:tcW w:w="13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C026D9">
                  <w:pPr>
                    <w:rPr>
                      <w:rFonts w:asciiTheme="majorHAnsi" w:eastAsia="Times New Roman" w:hAnsiTheme="majorHAnsi" w:cs="Arial"/>
                    </w:rPr>
                  </w:pPr>
                  <w:r w:rsidRPr="00F62974">
                    <w:rPr>
                      <w:rFonts w:asciiTheme="majorHAnsi" w:eastAsia="Times New Roman" w:hAnsiTheme="majorHAnsi" w:cs="Arial"/>
                    </w:rPr>
                    <w:t>15</w:t>
                  </w:r>
                </w:p>
              </w:tc>
              <w:tc>
                <w:tcPr>
                  <w:tcW w:w="13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C026D9">
                  <w:pPr>
                    <w:rPr>
                      <w:rFonts w:asciiTheme="majorHAnsi" w:eastAsia="Times New Roman" w:hAnsiTheme="majorHAnsi" w:cs="Arial"/>
                    </w:rPr>
                  </w:pPr>
                  <w:r w:rsidRPr="00F62974">
                    <w:rPr>
                      <w:rFonts w:asciiTheme="majorHAnsi" w:eastAsia="Times New Roman" w:hAnsiTheme="majorHAnsi" w:cs="Arial"/>
                    </w:rPr>
                    <w:t>17</w:t>
                  </w:r>
                </w:p>
              </w:tc>
              <w:tc>
                <w:tcPr>
                  <w:tcW w:w="13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C026D9">
                  <w:pPr>
                    <w:rPr>
                      <w:rFonts w:asciiTheme="majorHAnsi" w:eastAsia="Times New Roman" w:hAnsiTheme="majorHAnsi" w:cs="Arial"/>
                    </w:rPr>
                  </w:pPr>
                  <w:r w:rsidRPr="00F62974">
                    <w:rPr>
                      <w:rFonts w:asciiTheme="majorHAnsi" w:eastAsia="Times New Roman" w:hAnsiTheme="majorHAnsi" w:cs="Arial"/>
                    </w:rPr>
                    <w:t>18</w:t>
                  </w:r>
                </w:p>
              </w:tc>
              <w:tc>
                <w:tcPr>
                  <w:tcW w:w="13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C026D9">
                  <w:pPr>
                    <w:rPr>
                      <w:rFonts w:asciiTheme="majorHAnsi" w:eastAsia="Times New Roman" w:hAnsiTheme="majorHAnsi" w:cs="Arial"/>
                    </w:rPr>
                  </w:pPr>
                  <w:r w:rsidRPr="00F62974">
                    <w:rPr>
                      <w:rFonts w:asciiTheme="majorHAnsi" w:eastAsia="Times New Roman" w:hAnsiTheme="majorHAnsi" w:cs="Arial"/>
                    </w:rPr>
                    <w:t>20</w:t>
                  </w:r>
                </w:p>
              </w:tc>
              <w:tc>
                <w:tcPr>
                  <w:tcW w:w="13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C026D9">
                  <w:pPr>
                    <w:rPr>
                      <w:rFonts w:asciiTheme="majorHAnsi" w:eastAsia="Times New Roman" w:hAnsiTheme="majorHAnsi" w:cs="Arial"/>
                    </w:rPr>
                  </w:pPr>
                  <w:r w:rsidRPr="00F62974">
                    <w:rPr>
                      <w:rFonts w:asciiTheme="majorHAnsi" w:eastAsia="Times New Roman" w:hAnsiTheme="majorHAnsi" w:cs="Arial"/>
                    </w:rPr>
                    <w:t>22</w:t>
                  </w:r>
                </w:p>
              </w:tc>
              <w:tc>
                <w:tcPr>
                  <w:tcW w:w="13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C026D9">
                  <w:pPr>
                    <w:rPr>
                      <w:rFonts w:asciiTheme="majorHAnsi" w:eastAsia="Times New Roman" w:hAnsiTheme="majorHAnsi" w:cs="Arial"/>
                    </w:rPr>
                  </w:pPr>
                  <w:r w:rsidRPr="00F62974">
                    <w:rPr>
                      <w:rFonts w:asciiTheme="majorHAnsi" w:eastAsia="Times New Roman" w:hAnsiTheme="majorHAnsi" w:cs="Arial"/>
                    </w:rPr>
                    <w:t>23</w:t>
                  </w:r>
                </w:p>
              </w:tc>
              <w:tc>
                <w:tcPr>
                  <w:tcW w:w="13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C026D9">
                  <w:pPr>
                    <w:rPr>
                      <w:rFonts w:asciiTheme="majorHAnsi" w:eastAsia="Times New Roman" w:hAnsiTheme="majorHAnsi" w:cs="Arial"/>
                    </w:rPr>
                  </w:pPr>
                  <w:r w:rsidRPr="00F62974">
                    <w:rPr>
                      <w:rFonts w:asciiTheme="majorHAnsi" w:eastAsia="Times New Roman" w:hAnsiTheme="majorHAnsi" w:cs="Arial"/>
                    </w:rPr>
                    <w:t>25</w:t>
                  </w:r>
                </w:p>
              </w:tc>
              <w:tc>
                <w:tcPr>
                  <w:tcW w:w="13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C026D9">
                  <w:pPr>
                    <w:rPr>
                      <w:rFonts w:asciiTheme="majorHAnsi" w:eastAsia="Times New Roman" w:hAnsiTheme="majorHAnsi" w:cs="Arial"/>
                    </w:rPr>
                  </w:pPr>
                  <w:r w:rsidRPr="00F62974">
                    <w:rPr>
                      <w:rFonts w:asciiTheme="majorHAnsi" w:eastAsia="Times New Roman" w:hAnsiTheme="majorHAnsi" w:cs="Arial"/>
                    </w:rPr>
                    <w:t>27</w:t>
                  </w:r>
                </w:p>
              </w:tc>
              <w:tc>
                <w:tcPr>
                  <w:tcW w:w="13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C026D9">
                  <w:pPr>
                    <w:rPr>
                      <w:rFonts w:asciiTheme="majorHAnsi" w:eastAsia="Times New Roman" w:hAnsiTheme="majorHAnsi" w:cs="Arial"/>
                    </w:rPr>
                  </w:pPr>
                  <w:r w:rsidRPr="00F62974">
                    <w:rPr>
                      <w:rFonts w:asciiTheme="majorHAnsi" w:eastAsia="Times New Roman" w:hAnsiTheme="majorHAnsi" w:cs="Arial"/>
                    </w:rPr>
                    <w:t>28</w:t>
                  </w:r>
                </w:p>
              </w:tc>
              <w:tc>
                <w:tcPr>
                  <w:tcW w:w="13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C026D9">
                  <w:pPr>
                    <w:rPr>
                      <w:rFonts w:asciiTheme="majorHAnsi" w:eastAsia="Times New Roman" w:hAnsiTheme="majorHAnsi" w:cs="Arial"/>
                    </w:rPr>
                  </w:pPr>
                  <w:r w:rsidRPr="00F62974">
                    <w:rPr>
                      <w:rFonts w:asciiTheme="majorHAnsi" w:eastAsia="Times New Roman" w:hAnsiTheme="majorHAnsi" w:cs="Arial"/>
                    </w:rPr>
                    <w:t>30</w:t>
                  </w:r>
                </w:p>
              </w:tc>
              <w:tc>
                <w:tcPr>
                  <w:tcW w:w="13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C026D9">
                  <w:pPr>
                    <w:rPr>
                      <w:rFonts w:asciiTheme="majorHAnsi" w:eastAsia="Times New Roman" w:hAnsiTheme="majorHAnsi" w:cs="Arial"/>
                    </w:rPr>
                  </w:pPr>
                  <w:r w:rsidRPr="00F62974">
                    <w:rPr>
                      <w:rFonts w:asciiTheme="majorHAnsi" w:eastAsia="Times New Roman" w:hAnsiTheme="majorHAnsi" w:cs="Arial"/>
                    </w:rPr>
                    <w:t>32</w:t>
                  </w:r>
                </w:p>
              </w:tc>
              <w:tc>
                <w:tcPr>
                  <w:tcW w:w="13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C026D9">
                  <w:pPr>
                    <w:rPr>
                      <w:rFonts w:asciiTheme="majorHAnsi" w:eastAsia="Times New Roman" w:hAnsiTheme="majorHAnsi" w:cs="Arial"/>
                    </w:rPr>
                  </w:pPr>
                  <w:r w:rsidRPr="00F62974">
                    <w:rPr>
                      <w:rFonts w:asciiTheme="majorHAnsi" w:eastAsia="Times New Roman" w:hAnsiTheme="majorHAnsi" w:cs="Arial"/>
                    </w:rPr>
                    <w:t>33</w:t>
                  </w:r>
                </w:p>
              </w:tc>
              <w:tc>
                <w:tcPr>
                  <w:tcW w:w="13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C026D9">
                  <w:pPr>
                    <w:rPr>
                      <w:rFonts w:asciiTheme="majorHAnsi" w:eastAsia="Times New Roman" w:hAnsiTheme="majorHAnsi" w:cs="Arial"/>
                    </w:rPr>
                  </w:pPr>
                  <w:r w:rsidRPr="00F62974">
                    <w:rPr>
                      <w:rFonts w:asciiTheme="majorHAnsi" w:eastAsia="Times New Roman" w:hAnsiTheme="majorHAnsi" w:cs="Arial"/>
                    </w:rPr>
                    <w:t>35</w:t>
                  </w:r>
                </w:p>
              </w:tc>
              <w:tc>
                <w:tcPr>
                  <w:tcW w:w="13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C026D9">
                  <w:pPr>
                    <w:rPr>
                      <w:rFonts w:asciiTheme="majorHAnsi" w:eastAsia="Times New Roman" w:hAnsiTheme="majorHAnsi" w:cs="Arial"/>
                    </w:rPr>
                  </w:pPr>
                  <w:r w:rsidRPr="00F62974">
                    <w:rPr>
                      <w:rFonts w:asciiTheme="majorHAnsi" w:eastAsia="Times New Roman" w:hAnsiTheme="majorHAnsi" w:cs="Arial"/>
                    </w:rPr>
                    <w:t>37</w:t>
                  </w:r>
                </w:p>
              </w:tc>
              <w:tc>
                <w:tcPr>
                  <w:tcW w:w="13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C026D9">
                  <w:pPr>
                    <w:rPr>
                      <w:rFonts w:asciiTheme="majorHAnsi" w:eastAsia="Times New Roman" w:hAnsiTheme="majorHAnsi" w:cs="Arial"/>
                    </w:rPr>
                  </w:pPr>
                  <w:r w:rsidRPr="00F62974">
                    <w:rPr>
                      <w:rFonts w:asciiTheme="majorHAnsi" w:eastAsia="Times New Roman" w:hAnsiTheme="majorHAnsi" w:cs="Arial"/>
                    </w:rPr>
                    <w:t>38</w:t>
                  </w:r>
                </w:p>
              </w:tc>
              <w:tc>
                <w:tcPr>
                  <w:tcW w:w="13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C026D9">
                  <w:pPr>
                    <w:rPr>
                      <w:rFonts w:asciiTheme="majorHAnsi" w:eastAsia="Times New Roman" w:hAnsiTheme="majorHAnsi" w:cs="Arial"/>
                    </w:rPr>
                  </w:pPr>
                  <w:r w:rsidRPr="00F62974">
                    <w:rPr>
                      <w:rFonts w:asciiTheme="majorHAnsi" w:eastAsia="Times New Roman" w:hAnsiTheme="majorHAnsi" w:cs="Arial"/>
                    </w:rPr>
                    <w:t>40</w:t>
                  </w:r>
                </w:p>
              </w:tc>
              <w:tc>
                <w:tcPr>
                  <w:tcW w:w="13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C026D9">
                  <w:pPr>
                    <w:rPr>
                      <w:rFonts w:asciiTheme="majorHAnsi" w:eastAsia="Times New Roman" w:hAnsiTheme="majorHAnsi" w:cs="Arial"/>
                    </w:rPr>
                  </w:pPr>
                  <w:r w:rsidRPr="00F62974">
                    <w:rPr>
                      <w:rFonts w:asciiTheme="majorHAnsi" w:eastAsia="Times New Roman" w:hAnsiTheme="majorHAnsi" w:cs="Arial"/>
                    </w:rPr>
                    <w:t>42</w:t>
                  </w:r>
                </w:p>
              </w:tc>
              <w:tc>
                <w:tcPr>
                  <w:tcW w:w="13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C026D9">
                  <w:pPr>
                    <w:rPr>
                      <w:rFonts w:asciiTheme="majorHAnsi" w:eastAsia="Times New Roman" w:hAnsiTheme="majorHAnsi" w:cs="Arial"/>
                    </w:rPr>
                  </w:pPr>
                  <w:r w:rsidRPr="00F62974">
                    <w:rPr>
                      <w:rFonts w:asciiTheme="majorHAnsi" w:eastAsia="Times New Roman" w:hAnsiTheme="majorHAnsi" w:cs="Arial"/>
                    </w:rPr>
                    <w:t>43</w:t>
                  </w:r>
                </w:p>
              </w:tc>
              <w:tc>
                <w:tcPr>
                  <w:tcW w:w="13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C026D9">
                  <w:pPr>
                    <w:rPr>
                      <w:rFonts w:asciiTheme="majorHAnsi" w:eastAsia="Times New Roman" w:hAnsiTheme="majorHAnsi" w:cs="Arial"/>
                    </w:rPr>
                  </w:pPr>
                  <w:r w:rsidRPr="00F62974">
                    <w:rPr>
                      <w:rFonts w:asciiTheme="majorHAnsi" w:eastAsia="Times New Roman" w:hAnsiTheme="majorHAnsi" w:cs="Arial"/>
                    </w:rPr>
                    <w:t>45</w:t>
                  </w:r>
                </w:p>
              </w:tc>
              <w:tc>
                <w:tcPr>
                  <w:tcW w:w="13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C026D9">
                  <w:pPr>
                    <w:rPr>
                      <w:rFonts w:asciiTheme="majorHAnsi" w:eastAsia="Times New Roman" w:hAnsiTheme="majorHAnsi" w:cs="Arial"/>
                    </w:rPr>
                  </w:pPr>
                  <w:r w:rsidRPr="00F62974">
                    <w:rPr>
                      <w:rFonts w:asciiTheme="majorHAnsi" w:eastAsia="Times New Roman" w:hAnsiTheme="majorHAnsi" w:cs="Arial"/>
                    </w:rPr>
                    <w:t>47</w:t>
                  </w:r>
                </w:p>
              </w:tc>
              <w:tc>
                <w:tcPr>
                  <w:tcW w:w="13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C026D9">
                  <w:pPr>
                    <w:rPr>
                      <w:rFonts w:asciiTheme="majorHAnsi" w:eastAsia="Times New Roman" w:hAnsiTheme="majorHAnsi" w:cs="Arial"/>
                    </w:rPr>
                  </w:pPr>
                  <w:r w:rsidRPr="00F62974">
                    <w:rPr>
                      <w:rFonts w:asciiTheme="majorHAnsi" w:eastAsia="Times New Roman" w:hAnsiTheme="majorHAnsi" w:cs="Arial"/>
                    </w:rPr>
                    <w:t>48</w:t>
                  </w:r>
                </w:p>
              </w:tc>
              <w:tc>
                <w:tcPr>
                  <w:tcW w:w="13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C026D9">
                  <w:pPr>
                    <w:rPr>
                      <w:rFonts w:asciiTheme="majorHAnsi" w:eastAsia="Times New Roman" w:hAnsiTheme="majorHAnsi" w:cs="Arial"/>
                    </w:rPr>
                  </w:pPr>
                  <w:r w:rsidRPr="00F62974">
                    <w:rPr>
                      <w:rFonts w:asciiTheme="majorHAnsi" w:eastAsia="Times New Roman" w:hAnsiTheme="majorHAnsi" w:cs="Arial"/>
                    </w:rPr>
                    <w:t>50</w:t>
                  </w:r>
                </w:p>
              </w:tc>
              <w:tc>
                <w:tcPr>
                  <w:tcW w:w="13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C026D9">
                  <w:pPr>
                    <w:rPr>
                      <w:rFonts w:asciiTheme="majorHAnsi" w:eastAsia="Times New Roman" w:hAnsiTheme="majorHAnsi" w:cs="Arial"/>
                    </w:rPr>
                  </w:pPr>
                  <w:r w:rsidRPr="00F62974">
                    <w:rPr>
                      <w:rFonts w:asciiTheme="majorHAnsi" w:eastAsia="Times New Roman" w:hAnsiTheme="majorHAnsi" w:cs="Arial"/>
                    </w:rPr>
                    <w:t>52</w:t>
                  </w:r>
                </w:p>
              </w:tc>
              <w:tc>
                <w:tcPr>
                  <w:tcW w:w="13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C026D9">
                  <w:pPr>
                    <w:rPr>
                      <w:rFonts w:asciiTheme="majorHAnsi" w:eastAsia="Times New Roman" w:hAnsiTheme="majorHAnsi" w:cs="Arial"/>
                    </w:rPr>
                  </w:pPr>
                  <w:r w:rsidRPr="00F62974">
                    <w:rPr>
                      <w:rFonts w:asciiTheme="majorHAnsi" w:eastAsia="Times New Roman" w:hAnsiTheme="majorHAnsi" w:cs="Arial"/>
                    </w:rPr>
                    <w:t>53</w:t>
                  </w:r>
                </w:p>
              </w:tc>
              <w:tc>
                <w:tcPr>
                  <w:tcW w:w="13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C026D9">
                  <w:pPr>
                    <w:rPr>
                      <w:rFonts w:asciiTheme="majorHAnsi" w:eastAsia="Times New Roman" w:hAnsiTheme="majorHAnsi" w:cs="Arial"/>
                    </w:rPr>
                  </w:pPr>
                  <w:r w:rsidRPr="00F62974">
                    <w:rPr>
                      <w:rFonts w:asciiTheme="majorHAnsi" w:eastAsia="Times New Roman" w:hAnsiTheme="majorHAnsi" w:cs="Arial"/>
                    </w:rPr>
                    <w:t>55</w:t>
                  </w:r>
                </w:p>
              </w:tc>
              <w:tc>
                <w:tcPr>
                  <w:tcW w:w="13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C026D9">
                  <w:pPr>
                    <w:rPr>
                      <w:rFonts w:asciiTheme="majorHAnsi" w:eastAsia="Times New Roman" w:hAnsiTheme="majorHAnsi" w:cs="Arial"/>
                    </w:rPr>
                  </w:pPr>
                  <w:r w:rsidRPr="00F62974">
                    <w:rPr>
                      <w:rFonts w:asciiTheme="majorHAnsi" w:eastAsia="Times New Roman" w:hAnsiTheme="majorHAnsi" w:cs="Arial"/>
                    </w:rPr>
                    <w:t>57</w:t>
                  </w:r>
                </w:p>
              </w:tc>
              <w:tc>
                <w:tcPr>
                  <w:tcW w:w="13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C026D9">
                  <w:pPr>
                    <w:rPr>
                      <w:rFonts w:asciiTheme="majorHAnsi" w:eastAsia="Times New Roman" w:hAnsiTheme="majorHAnsi" w:cs="Arial"/>
                    </w:rPr>
                  </w:pPr>
                  <w:r w:rsidRPr="00F62974">
                    <w:rPr>
                      <w:rFonts w:asciiTheme="majorHAnsi" w:eastAsia="Times New Roman" w:hAnsiTheme="majorHAnsi" w:cs="Arial"/>
                    </w:rPr>
                    <w:t>58</w:t>
                  </w:r>
                </w:p>
              </w:tc>
              <w:tc>
                <w:tcPr>
                  <w:tcW w:w="13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C026D9">
                  <w:pPr>
                    <w:rPr>
                      <w:rFonts w:asciiTheme="majorHAnsi" w:eastAsia="Times New Roman" w:hAnsiTheme="majorHAnsi" w:cs="Arial"/>
                    </w:rPr>
                  </w:pPr>
                  <w:r w:rsidRPr="00F62974">
                    <w:rPr>
                      <w:rFonts w:asciiTheme="majorHAnsi" w:eastAsia="Times New Roman" w:hAnsiTheme="majorHAnsi" w:cs="Arial"/>
                    </w:rPr>
                    <w:t>60</w:t>
                  </w:r>
                </w:p>
              </w:tc>
              <w:tc>
                <w:tcPr>
                  <w:tcW w:w="13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C026D9">
                  <w:pPr>
                    <w:rPr>
                      <w:rFonts w:asciiTheme="majorHAnsi" w:eastAsia="Times New Roman" w:hAnsiTheme="majorHAnsi" w:cs="Arial"/>
                    </w:rPr>
                  </w:pPr>
                  <w:r w:rsidRPr="00F62974">
                    <w:rPr>
                      <w:rFonts w:asciiTheme="majorHAnsi" w:eastAsia="Times New Roman" w:hAnsiTheme="majorHAnsi" w:cs="Arial"/>
                    </w:rPr>
                    <w:t>62</w:t>
                  </w:r>
                </w:p>
              </w:tc>
              <w:tc>
                <w:tcPr>
                  <w:tcW w:w="13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C026D9">
                  <w:pPr>
                    <w:rPr>
                      <w:rFonts w:asciiTheme="majorHAnsi" w:eastAsia="Times New Roman" w:hAnsiTheme="majorHAnsi" w:cs="Arial"/>
                    </w:rPr>
                  </w:pPr>
                  <w:r w:rsidRPr="00F62974">
                    <w:rPr>
                      <w:rFonts w:asciiTheme="majorHAnsi" w:eastAsia="Times New Roman" w:hAnsiTheme="majorHAnsi" w:cs="Arial"/>
                    </w:rPr>
                    <w:t>63</w:t>
                  </w:r>
                </w:p>
              </w:tc>
              <w:tc>
                <w:tcPr>
                  <w:tcW w:w="13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C026D9">
                  <w:pPr>
                    <w:rPr>
                      <w:rFonts w:asciiTheme="majorHAnsi" w:eastAsia="Times New Roman" w:hAnsiTheme="majorHAnsi" w:cs="Arial"/>
                    </w:rPr>
                  </w:pPr>
                  <w:r w:rsidRPr="00F62974">
                    <w:rPr>
                      <w:rFonts w:asciiTheme="majorHAnsi" w:eastAsia="Times New Roman" w:hAnsiTheme="majorHAnsi" w:cs="Arial"/>
                    </w:rPr>
                    <w:t>65</w:t>
                  </w:r>
                </w:p>
              </w:tc>
              <w:tc>
                <w:tcPr>
                  <w:tcW w:w="13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C026D9">
                  <w:pPr>
                    <w:rPr>
                      <w:rFonts w:asciiTheme="majorHAnsi" w:eastAsia="Times New Roman" w:hAnsiTheme="majorHAnsi" w:cs="Arial"/>
                    </w:rPr>
                  </w:pPr>
                  <w:r w:rsidRPr="00F62974">
                    <w:rPr>
                      <w:rFonts w:asciiTheme="majorHAnsi" w:eastAsia="Times New Roman" w:hAnsiTheme="majorHAnsi" w:cs="Arial"/>
                    </w:rPr>
                    <w:t>67</w:t>
                  </w:r>
                </w:p>
              </w:tc>
              <w:tc>
                <w:tcPr>
                  <w:tcW w:w="13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C026D9">
                  <w:pPr>
                    <w:rPr>
                      <w:rFonts w:asciiTheme="majorHAnsi" w:eastAsia="Times New Roman" w:hAnsiTheme="majorHAnsi" w:cs="Arial"/>
                    </w:rPr>
                  </w:pPr>
                  <w:r w:rsidRPr="00F62974">
                    <w:rPr>
                      <w:rFonts w:asciiTheme="majorHAnsi" w:eastAsia="Times New Roman" w:hAnsiTheme="majorHAnsi" w:cs="Arial"/>
                    </w:rPr>
                    <w:t>68</w:t>
                  </w:r>
                </w:p>
              </w:tc>
              <w:tc>
                <w:tcPr>
                  <w:tcW w:w="13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C026D9">
                  <w:pPr>
                    <w:rPr>
                      <w:rFonts w:asciiTheme="majorHAnsi" w:eastAsia="Times New Roman" w:hAnsiTheme="majorHAnsi" w:cs="Arial"/>
                    </w:rPr>
                  </w:pPr>
                  <w:r w:rsidRPr="00F62974">
                    <w:rPr>
                      <w:rFonts w:asciiTheme="majorHAnsi" w:eastAsia="Times New Roman" w:hAnsiTheme="majorHAnsi" w:cs="Arial"/>
                    </w:rPr>
                    <w:t>70</w:t>
                  </w:r>
                </w:p>
              </w:tc>
              <w:tc>
                <w:tcPr>
                  <w:tcW w:w="13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C026D9">
                  <w:pPr>
                    <w:rPr>
                      <w:rFonts w:asciiTheme="majorHAnsi" w:eastAsia="Times New Roman" w:hAnsiTheme="majorHAnsi" w:cs="Arial"/>
                    </w:rPr>
                  </w:pPr>
                  <w:r w:rsidRPr="00F62974">
                    <w:rPr>
                      <w:rFonts w:asciiTheme="majorHAnsi" w:eastAsia="Times New Roman" w:hAnsiTheme="majorHAnsi" w:cs="Arial"/>
                    </w:rPr>
                    <w:t>72</w:t>
                  </w:r>
                </w:p>
              </w:tc>
              <w:tc>
                <w:tcPr>
                  <w:tcW w:w="13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C026D9">
                  <w:pPr>
                    <w:rPr>
                      <w:rFonts w:asciiTheme="majorHAnsi" w:eastAsia="Times New Roman" w:hAnsiTheme="majorHAnsi" w:cs="Arial"/>
                    </w:rPr>
                  </w:pPr>
                  <w:r w:rsidRPr="00F62974">
                    <w:rPr>
                      <w:rFonts w:asciiTheme="majorHAnsi" w:eastAsia="Times New Roman" w:hAnsiTheme="majorHAnsi" w:cs="Arial"/>
                    </w:rPr>
                    <w:t>73</w:t>
                  </w:r>
                </w:p>
              </w:tc>
              <w:tc>
                <w:tcPr>
                  <w:tcW w:w="13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C026D9">
                  <w:pPr>
                    <w:rPr>
                      <w:rFonts w:asciiTheme="majorHAnsi" w:eastAsia="Times New Roman" w:hAnsiTheme="majorHAnsi" w:cs="Arial"/>
                    </w:rPr>
                  </w:pPr>
                  <w:r w:rsidRPr="00F62974">
                    <w:rPr>
                      <w:rFonts w:asciiTheme="majorHAnsi" w:eastAsia="Times New Roman" w:hAnsiTheme="majorHAnsi" w:cs="Arial"/>
                    </w:rPr>
                    <w:t>75</w:t>
                  </w:r>
                </w:p>
              </w:tc>
              <w:tc>
                <w:tcPr>
                  <w:tcW w:w="13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C026D9">
                  <w:pPr>
                    <w:rPr>
                      <w:rFonts w:asciiTheme="majorHAnsi" w:eastAsia="Times New Roman" w:hAnsiTheme="majorHAnsi" w:cs="Arial"/>
                    </w:rPr>
                  </w:pPr>
                  <w:r w:rsidRPr="00F62974">
                    <w:rPr>
                      <w:rFonts w:asciiTheme="majorHAnsi" w:eastAsia="Times New Roman" w:hAnsiTheme="majorHAnsi" w:cs="Arial"/>
                    </w:rPr>
                    <w:t>77</w:t>
                  </w:r>
                </w:p>
              </w:tc>
              <w:tc>
                <w:tcPr>
                  <w:tcW w:w="13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C026D9">
                  <w:pPr>
                    <w:rPr>
                      <w:rFonts w:asciiTheme="majorHAnsi" w:eastAsia="Times New Roman" w:hAnsiTheme="majorHAnsi" w:cs="Arial"/>
                    </w:rPr>
                  </w:pPr>
                  <w:r w:rsidRPr="00F62974">
                    <w:rPr>
                      <w:rFonts w:asciiTheme="majorHAnsi" w:eastAsia="Times New Roman" w:hAnsiTheme="majorHAnsi" w:cs="Arial"/>
                    </w:rPr>
                    <w:t>78</w:t>
                  </w:r>
                </w:p>
              </w:tc>
              <w:tc>
                <w:tcPr>
                  <w:tcW w:w="13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C026D9">
                  <w:pPr>
                    <w:rPr>
                      <w:rFonts w:asciiTheme="majorHAnsi" w:eastAsia="Times New Roman" w:hAnsiTheme="majorHAnsi" w:cs="Arial"/>
                    </w:rPr>
                  </w:pPr>
                  <w:r w:rsidRPr="00F62974">
                    <w:rPr>
                      <w:rFonts w:asciiTheme="majorHAnsi" w:eastAsia="Times New Roman" w:hAnsiTheme="majorHAnsi" w:cs="Arial"/>
                    </w:rPr>
                    <w:t>80</w:t>
                  </w:r>
                </w:p>
              </w:tc>
              <w:tc>
                <w:tcPr>
                  <w:tcW w:w="13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C026D9">
                  <w:pPr>
                    <w:rPr>
                      <w:rFonts w:asciiTheme="majorHAnsi" w:eastAsia="Times New Roman" w:hAnsiTheme="majorHAnsi" w:cs="Arial"/>
                    </w:rPr>
                  </w:pPr>
                  <w:r w:rsidRPr="00F62974">
                    <w:rPr>
                      <w:rFonts w:asciiTheme="majorHAnsi" w:eastAsia="Times New Roman" w:hAnsiTheme="majorHAnsi" w:cs="Arial"/>
                    </w:rPr>
                    <w:t>82</w:t>
                  </w:r>
                </w:p>
              </w:tc>
              <w:tc>
                <w:tcPr>
                  <w:tcW w:w="13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C026D9">
                  <w:pPr>
                    <w:rPr>
                      <w:rFonts w:asciiTheme="majorHAnsi" w:eastAsia="Times New Roman" w:hAnsiTheme="majorHAnsi" w:cs="Arial"/>
                    </w:rPr>
                  </w:pPr>
                  <w:r w:rsidRPr="00F62974">
                    <w:rPr>
                      <w:rFonts w:asciiTheme="majorHAnsi" w:eastAsia="Times New Roman" w:hAnsiTheme="majorHAnsi" w:cs="Arial"/>
                    </w:rPr>
                    <w:t>83</w:t>
                  </w:r>
                </w:p>
              </w:tc>
              <w:tc>
                <w:tcPr>
                  <w:tcW w:w="13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C026D9">
                  <w:pPr>
                    <w:rPr>
                      <w:rFonts w:asciiTheme="majorHAnsi" w:eastAsia="Times New Roman" w:hAnsiTheme="majorHAnsi" w:cs="Arial"/>
                    </w:rPr>
                  </w:pPr>
                  <w:r w:rsidRPr="00F62974">
                    <w:rPr>
                      <w:rFonts w:asciiTheme="majorHAnsi" w:eastAsia="Times New Roman" w:hAnsiTheme="majorHAnsi" w:cs="Arial"/>
                    </w:rPr>
                    <w:t>85</w:t>
                  </w:r>
                </w:p>
              </w:tc>
              <w:tc>
                <w:tcPr>
                  <w:tcW w:w="13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C026D9">
                  <w:pPr>
                    <w:rPr>
                      <w:rFonts w:asciiTheme="majorHAnsi" w:eastAsia="Times New Roman" w:hAnsiTheme="majorHAnsi" w:cs="Arial"/>
                    </w:rPr>
                  </w:pPr>
                  <w:r w:rsidRPr="00F62974">
                    <w:rPr>
                      <w:rFonts w:asciiTheme="majorHAnsi" w:eastAsia="Times New Roman" w:hAnsiTheme="majorHAnsi" w:cs="Arial"/>
                    </w:rPr>
                    <w:t>87</w:t>
                  </w:r>
                </w:p>
              </w:tc>
              <w:tc>
                <w:tcPr>
                  <w:tcW w:w="13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C026D9">
                  <w:pPr>
                    <w:rPr>
                      <w:rFonts w:asciiTheme="majorHAnsi" w:eastAsia="Times New Roman" w:hAnsiTheme="majorHAnsi" w:cs="Arial"/>
                    </w:rPr>
                  </w:pPr>
                  <w:r w:rsidRPr="00F62974">
                    <w:rPr>
                      <w:rFonts w:asciiTheme="majorHAnsi" w:eastAsia="Times New Roman" w:hAnsiTheme="majorHAnsi" w:cs="Arial"/>
                    </w:rPr>
                    <w:t>88</w:t>
                  </w:r>
                </w:p>
              </w:tc>
              <w:tc>
                <w:tcPr>
                  <w:tcW w:w="13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C026D9">
                  <w:pPr>
                    <w:rPr>
                      <w:rFonts w:asciiTheme="majorHAnsi" w:eastAsia="Times New Roman" w:hAnsiTheme="majorHAnsi" w:cs="Arial"/>
                    </w:rPr>
                  </w:pPr>
                  <w:r w:rsidRPr="00F62974">
                    <w:rPr>
                      <w:rFonts w:asciiTheme="majorHAnsi" w:eastAsia="Times New Roman" w:hAnsiTheme="majorHAnsi" w:cs="Arial"/>
                    </w:rPr>
                    <w:t>90</w:t>
                  </w:r>
                </w:p>
              </w:tc>
              <w:tc>
                <w:tcPr>
                  <w:tcW w:w="13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C026D9">
                  <w:pPr>
                    <w:rPr>
                      <w:rFonts w:asciiTheme="majorHAnsi" w:eastAsia="Times New Roman" w:hAnsiTheme="majorHAnsi" w:cs="Arial"/>
                    </w:rPr>
                  </w:pPr>
                  <w:r w:rsidRPr="00F62974">
                    <w:rPr>
                      <w:rFonts w:asciiTheme="majorHAnsi" w:eastAsia="Times New Roman" w:hAnsiTheme="majorHAnsi" w:cs="Arial"/>
                    </w:rPr>
                    <w:t>92</w:t>
                  </w:r>
                </w:p>
              </w:tc>
              <w:tc>
                <w:tcPr>
                  <w:tcW w:w="13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C026D9">
                  <w:pPr>
                    <w:rPr>
                      <w:rFonts w:asciiTheme="majorHAnsi" w:eastAsia="Times New Roman" w:hAnsiTheme="majorHAnsi" w:cs="Arial"/>
                    </w:rPr>
                  </w:pPr>
                  <w:r w:rsidRPr="00F62974">
                    <w:rPr>
                      <w:rFonts w:asciiTheme="majorHAnsi" w:eastAsia="Times New Roman" w:hAnsiTheme="majorHAnsi" w:cs="Arial"/>
                    </w:rPr>
                    <w:t>93</w:t>
                  </w:r>
                </w:p>
              </w:tc>
              <w:tc>
                <w:tcPr>
                  <w:tcW w:w="13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C026D9">
                  <w:pPr>
                    <w:rPr>
                      <w:rFonts w:asciiTheme="majorHAnsi" w:eastAsia="Times New Roman" w:hAnsiTheme="majorHAnsi" w:cs="Arial"/>
                    </w:rPr>
                  </w:pPr>
                  <w:r w:rsidRPr="00F62974">
                    <w:rPr>
                      <w:rFonts w:asciiTheme="majorHAnsi" w:eastAsia="Times New Roman" w:hAnsiTheme="majorHAnsi" w:cs="Arial"/>
                    </w:rPr>
                    <w:t>95</w:t>
                  </w:r>
                </w:p>
              </w:tc>
              <w:tc>
                <w:tcPr>
                  <w:tcW w:w="13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C026D9">
                  <w:pPr>
                    <w:rPr>
                      <w:rFonts w:asciiTheme="majorHAnsi" w:eastAsia="Times New Roman" w:hAnsiTheme="majorHAnsi" w:cs="Arial"/>
                    </w:rPr>
                  </w:pPr>
                  <w:r w:rsidRPr="00F62974">
                    <w:rPr>
                      <w:rFonts w:asciiTheme="majorHAnsi" w:eastAsia="Times New Roman" w:hAnsiTheme="majorHAnsi" w:cs="Arial"/>
                    </w:rPr>
                    <w:t>97</w:t>
                  </w:r>
                </w:p>
              </w:tc>
              <w:tc>
                <w:tcPr>
                  <w:tcW w:w="13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C026D9">
                  <w:pPr>
                    <w:rPr>
                      <w:rFonts w:asciiTheme="majorHAnsi" w:eastAsia="Times New Roman" w:hAnsiTheme="majorHAnsi" w:cs="Arial"/>
                    </w:rPr>
                  </w:pPr>
                  <w:r w:rsidRPr="00F62974">
                    <w:rPr>
                      <w:rFonts w:asciiTheme="majorHAnsi" w:eastAsia="Times New Roman" w:hAnsiTheme="majorHAnsi" w:cs="Arial"/>
                    </w:rPr>
                    <w:t>98</w:t>
                  </w:r>
                </w:p>
              </w:tc>
              <w:tc>
                <w:tcPr>
                  <w:tcW w:w="141"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C026D9">
                  <w:pPr>
                    <w:rPr>
                      <w:rFonts w:asciiTheme="majorHAnsi" w:eastAsia="Times New Roman" w:hAnsiTheme="majorHAnsi" w:cs="Arial"/>
                    </w:rPr>
                  </w:pPr>
                  <w:r w:rsidRPr="00F62974">
                    <w:rPr>
                      <w:rFonts w:asciiTheme="majorHAnsi" w:eastAsia="Times New Roman" w:hAnsiTheme="majorHAnsi" w:cs="Arial"/>
                    </w:rPr>
                    <w:t>100</w:t>
                  </w:r>
                </w:p>
              </w:tc>
            </w:tr>
            <w:tr w:rsidR="0002205C" w:rsidRPr="00F62974" w:rsidTr="00C026D9">
              <w:trPr>
                <w:trHeight w:val="727"/>
                <w:tblCellSpacing w:w="15" w:type="dxa"/>
              </w:trPr>
              <w:tc>
                <w:tcPr>
                  <w:tcW w:w="141"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C026D9">
                  <w:pPr>
                    <w:rPr>
                      <w:rFonts w:asciiTheme="majorHAnsi" w:eastAsia="Times New Roman" w:hAnsiTheme="majorHAnsi" w:cs="Arial"/>
                    </w:rPr>
                  </w:pPr>
                  <w:r w:rsidRPr="00F62974">
                    <w:rPr>
                      <w:rFonts w:asciiTheme="majorHAnsi" w:eastAsia="Times New Roman" w:hAnsiTheme="majorHAnsi" w:cs="Arial"/>
                    </w:rPr>
                    <w:t>Dato</w:t>
                  </w:r>
                </w:p>
              </w:tc>
              <w:tc>
                <w:tcPr>
                  <w:tcW w:w="13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C026D9">
                  <w:pPr>
                    <w:rPr>
                      <w:rFonts w:asciiTheme="majorHAnsi" w:eastAsia="Times New Roman" w:hAnsiTheme="majorHAnsi" w:cs="Arial"/>
                    </w:rPr>
                  </w:pPr>
                  <w:r w:rsidRPr="00F62974">
                    <w:rPr>
                      <w:rFonts w:asciiTheme="majorHAnsi" w:eastAsia="Times New Roman" w:hAnsiTheme="majorHAnsi" w:cs="Arial"/>
                    </w:rPr>
                    <w:t>1</w:t>
                  </w:r>
                </w:p>
              </w:tc>
              <w:tc>
                <w:tcPr>
                  <w:tcW w:w="13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C026D9">
                  <w:pPr>
                    <w:rPr>
                      <w:rFonts w:asciiTheme="majorHAnsi" w:eastAsia="Times New Roman" w:hAnsiTheme="majorHAnsi" w:cs="Arial"/>
                    </w:rPr>
                  </w:pPr>
                  <w:r w:rsidRPr="00F62974">
                    <w:rPr>
                      <w:rFonts w:asciiTheme="majorHAnsi" w:eastAsia="Times New Roman" w:hAnsiTheme="majorHAnsi" w:cs="Arial"/>
                    </w:rPr>
                    <w:t>1</w:t>
                  </w:r>
                </w:p>
              </w:tc>
              <w:tc>
                <w:tcPr>
                  <w:tcW w:w="13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C026D9">
                  <w:pPr>
                    <w:rPr>
                      <w:rFonts w:asciiTheme="majorHAnsi" w:eastAsia="Times New Roman" w:hAnsiTheme="majorHAnsi" w:cs="Arial"/>
                    </w:rPr>
                  </w:pPr>
                  <w:r w:rsidRPr="00F62974">
                    <w:rPr>
                      <w:rFonts w:asciiTheme="majorHAnsi" w:eastAsia="Times New Roman" w:hAnsiTheme="majorHAnsi" w:cs="Arial"/>
                    </w:rPr>
                    <w:t>1</w:t>
                  </w:r>
                </w:p>
              </w:tc>
              <w:tc>
                <w:tcPr>
                  <w:tcW w:w="13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C026D9">
                  <w:pPr>
                    <w:rPr>
                      <w:rFonts w:asciiTheme="majorHAnsi" w:eastAsia="Times New Roman" w:hAnsiTheme="majorHAnsi" w:cs="Arial"/>
                    </w:rPr>
                  </w:pPr>
                  <w:r w:rsidRPr="00F62974">
                    <w:rPr>
                      <w:rFonts w:asciiTheme="majorHAnsi" w:eastAsia="Times New Roman" w:hAnsiTheme="majorHAnsi" w:cs="Arial"/>
                    </w:rPr>
                    <w:t>1</w:t>
                  </w:r>
                </w:p>
              </w:tc>
              <w:tc>
                <w:tcPr>
                  <w:tcW w:w="13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C026D9">
                  <w:pPr>
                    <w:rPr>
                      <w:rFonts w:asciiTheme="majorHAnsi" w:eastAsia="Times New Roman" w:hAnsiTheme="majorHAnsi" w:cs="Arial"/>
                    </w:rPr>
                  </w:pPr>
                  <w:r w:rsidRPr="00F62974">
                    <w:rPr>
                      <w:rFonts w:asciiTheme="majorHAnsi" w:eastAsia="Times New Roman" w:hAnsiTheme="majorHAnsi" w:cs="Arial"/>
                    </w:rPr>
                    <w:t>1</w:t>
                  </w:r>
                </w:p>
              </w:tc>
              <w:tc>
                <w:tcPr>
                  <w:tcW w:w="13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C026D9">
                  <w:pPr>
                    <w:rPr>
                      <w:rFonts w:asciiTheme="majorHAnsi" w:eastAsia="Times New Roman" w:hAnsiTheme="majorHAnsi" w:cs="Arial"/>
                    </w:rPr>
                  </w:pPr>
                  <w:r w:rsidRPr="00F62974">
                    <w:rPr>
                      <w:rFonts w:asciiTheme="majorHAnsi" w:eastAsia="Times New Roman" w:hAnsiTheme="majorHAnsi" w:cs="Arial"/>
                    </w:rPr>
                    <w:t>1</w:t>
                  </w:r>
                </w:p>
              </w:tc>
              <w:tc>
                <w:tcPr>
                  <w:tcW w:w="13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C026D9">
                  <w:pPr>
                    <w:rPr>
                      <w:rFonts w:asciiTheme="majorHAnsi" w:eastAsia="Times New Roman" w:hAnsiTheme="majorHAnsi" w:cs="Arial"/>
                    </w:rPr>
                  </w:pPr>
                  <w:r w:rsidRPr="00F62974">
                    <w:rPr>
                      <w:rFonts w:asciiTheme="majorHAnsi" w:eastAsia="Times New Roman" w:hAnsiTheme="majorHAnsi" w:cs="Arial"/>
                    </w:rPr>
                    <w:t>1</w:t>
                  </w:r>
                </w:p>
              </w:tc>
              <w:tc>
                <w:tcPr>
                  <w:tcW w:w="13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C026D9">
                  <w:pPr>
                    <w:rPr>
                      <w:rFonts w:asciiTheme="majorHAnsi" w:eastAsia="Times New Roman" w:hAnsiTheme="majorHAnsi" w:cs="Arial"/>
                    </w:rPr>
                  </w:pPr>
                  <w:r w:rsidRPr="00F62974">
                    <w:rPr>
                      <w:rFonts w:asciiTheme="majorHAnsi" w:eastAsia="Times New Roman" w:hAnsiTheme="majorHAnsi" w:cs="Arial"/>
                    </w:rPr>
                    <w:t>1</w:t>
                  </w:r>
                </w:p>
              </w:tc>
              <w:tc>
                <w:tcPr>
                  <w:tcW w:w="13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C026D9">
                  <w:pPr>
                    <w:rPr>
                      <w:rFonts w:asciiTheme="majorHAnsi" w:eastAsia="Times New Roman" w:hAnsiTheme="majorHAnsi" w:cs="Arial"/>
                    </w:rPr>
                  </w:pPr>
                  <w:r w:rsidRPr="00F62974">
                    <w:rPr>
                      <w:rFonts w:asciiTheme="majorHAnsi" w:eastAsia="Times New Roman" w:hAnsiTheme="majorHAnsi" w:cs="Arial"/>
                    </w:rPr>
                    <w:t>1</w:t>
                  </w:r>
                </w:p>
              </w:tc>
              <w:tc>
                <w:tcPr>
                  <w:tcW w:w="13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C026D9">
                  <w:pPr>
                    <w:rPr>
                      <w:rFonts w:asciiTheme="majorHAnsi" w:eastAsia="Times New Roman" w:hAnsiTheme="majorHAnsi" w:cs="Arial"/>
                    </w:rPr>
                  </w:pPr>
                  <w:r w:rsidRPr="00F62974">
                    <w:rPr>
                      <w:rFonts w:asciiTheme="majorHAnsi" w:eastAsia="Times New Roman" w:hAnsiTheme="majorHAnsi" w:cs="Arial"/>
                    </w:rPr>
                    <w:t>1</w:t>
                  </w:r>
                </w:p>
              </w:tc>
              <w:tc>
                <w:tcPr>
                  <w:tcW w:w="13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C026D9">
                  <w:pPr>
                    <w:rPr>
                      <w:rFonts w:asciiTheme="majorHAnsi" w:eastAsia="Times New Roman" w:hAnsiTheme="majorHAnsi" w:cs="Arial"/>
                    </w:rPr>
                  </w:pPr>
                  <w:r w:rsidRPr="00F62974">
                    <w:rPr>
                      <w:rFonts w:asciiTheme="majorHAnsi" w:eastAsia="Times New Roman" w:hAnsiTheme="majorHAnsi" w:cs="Arial"/>
                    </w:rPr>
                    <w:t>1</w:t>
                  </w:r>
                </w:p>
              </w:tc>
              <w:tc>
                <w:tcPr>
                  <w:tcW w:w="13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C026D9">
                  <w:pPr>
                    <w:rPr>
                      <w:rFonts w:asciiTheme="majorHAnsi" w:eastAsia="Times New Roman" w:hAnsiTheme="majorHAnsi" w:cs="Arial"/>
                    </w:rPr>
                  </w:pPr>
                  <w:r w:rsidRPr="00F62974">
                    <w:rPr>
                      <w:rFonts w:asciiTheme="majorHAnsi" w:eastAsia="Times New Roman" w:hAnsiTheme="majorHAnsi" w:cs="Arial"/>
                    </w:rPr>
                    <w:t>1</w:t>
                  </w:r>
                </w:p>
              </w:tc>
              <w:tc>
                <w:tcPr>
                  <w:tcW w:w="13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C026D9">
                  <w:pPr>
                    <w:rPr>
                      <w:rFonts w:asciiTheme="majorHAnsi" w:eastAsia="Times New Roman" w:hAnsiTheme="majorHAnsi" w:cs="Arial"/>
                    </w:rPr>
                  </w:pPr>
                  <w:r w:rsidRPr="00F62974">
                    <w:rPr>
                      <w:rFonts w:asciiTheme="majorHAnsi" w:eastAsia="Times New Roman" w:hAnsiTheme="majorHAnsi" w:cs="Arial"/>
                    </w:rPr>
                    <w:t>1</w:t>
                  </w:r>
                </w:p>
              </w:tc>
              <w:tc>
                <w:tcPr>
                  <w:tcW w:w="13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C026D9">
                  <w:pPr>
                    <w:rPr>
                      <w:rFonts w:asciiTheme="majorHAnsi" w:eastAsia="Times New Roman" w:hAnsiTheme="majorHAnsi" w:cs="Arial"/>
                    </w:rPr>
                  </w:pPr>
                  <w:r w:rsidRPr="00F62974">
                    <w:rPr>
                      <w:rFonts w:asciiTheme="majorHAnsi" w:eastAsia="Times New Roman" w:hAnsiTheme="majorHAnsi" w:cs="Arial"/>
                    </w:rPr>
                    <w:t>1</w:t>
                  </w:r>
                </w:p>
              </w:tc>
              <w:tc>
                <w:tcPr>
                  <w:tcW w:w="13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C026D9">
                  <w:pPr>
                    <w:rPr>
                      <w:rFonts w:asciiTheme="majorHAnsi" w:eastAsia="Times New Roman" w:hAnsiTheme="majorHAnsi" w:cs="Arial"/>
                    </w:rPr>
                  </w:pPr>
                  <w:r w:rsidRPr="00F62974">
                    <w:rPr>
                      <w:rFonts w:asciiTheme="majorHAnsi" w:eastAsia="Times New Roman" w:hAnsiTheme="majorHAnsi" w:cs="Arial"/>
                    </w:rPr>
                    <w:t>1</w:t>
                  </w:r>
                </w:p>
              </w:tc>
              <w:tc>
                <w:tcPr>
                  <w:tcW w:w="13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C026D9">
                  <w:pPr>
                    <w:rPr>
                      <w:rFonts w:asciiTheme="majorHAnsi" w:eastAsia="Times New Roman" w:hAnsiTheme="majorHAnsi" w:cs="Arial"/>
                    </w:rPr>
                  </w:pPr>
                  <w:r w:rsidRPr="00F62974">
                    <w:rPr>
                      <w:rFonts w:asciiTheme="majorHAnsi" w:eastAsia="Times New Roman" w:hAnsiTheme="majorHAnsi" w:cs="Arial"/>
                    </w:rPr>
                    <w:t>1</w:t>
                  </w:r>
                </w:p>
              </w:tc>
              <w:tc>
                <w:tcPr>
                  <w:tcW w:w="13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C026D9">
                  <w:pPr>
                    <w:rPr>
                      <w:rFonts w:asciiTheme="majorHAnsi" w:eastAsia="Times New Roman" w:hAnsiTheme="majorHAnsi" w:cs="Arial"/>
                    </w:rPr>
                  </w:pPr>
                  <w:r w:rsidRPr="00F62974">
                    <w:rPr>
                      <w:rFonts w:asciiTheme="majorHAnsi" w:eastAsia="Times New Roman" w:hAnsiTheme="majorHAnsi" w:cs="Arial"/>
                    </w:rPr>
                    <w:t>1</w:t>
                  </w:r>
                </w:p>
              </w:tc>
              <w:tc>
                <w:tcPr>
                  <w:tcW w:w="13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C026D9">
                  <w:pPr>
                    <w:rPr>
                      <w:rFonts w:asciiTheme="majorHAnsi" w:eastAsia="Times New Roman" w:hAnsiTheme="majorHAnsi" w:cs="Arial"/>
                    </w:rPr>
                  </w:pPr>
                  <w:r w:rsidRPr="00F62974">
                    <w:rPr>
                      <w:rFonts w:asciiTheme="majorHAnsi" w:eastAsia="Times New Roman" w:hAnsiTheme="majorHAnsi" w:cs="Arial"/>
                    </w:rPr>
                    <w:t>1</w:t>
                  </w:r>
                </w:p>
              </w:tc>
              <w:tc>
                <w:tcPr>
                  <w:tcW w:w="13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C026D9">
                  <w:pPr>
                    <w:rPr>
                      <w:rFonts w:asciiTheme="majorHAnsi" w:eastAsia="Times New Roman" w:hAnsiTheme="majorHAnsi" w:cs="Arial"/>
                    </w:rPr>
                  </w:pPr>
                  <w:r w:rsidRPr="00F62974">
                    <w:rPr>
                      <w:rFonts w:asciiTheme="majorHAnsi" w:eastAsia="Times New Roman" w:hAnsiTheme="majorHAnsi" w:cs="Arial"/>
                    </w:rPr>
                    <w:t>1</w:t>
                  </w:r>
                </w:p>
              </w:tc>
              <w:tc>
                <w:tcPr>
                  <w:tcW w:w="13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C026D9">
                  <w:pPr>
                    <w:rPr>
                      <w:rFonts w:asciiTheme="majorHAnsi" w:eastAsia="Times New Roman" w:hAnsiTheme="majorHAnsi" w:cs="Arial"/>
                    </w:rPr>
                  </w:pPr>
                  <w:r w:rsidRPr="00F62974">
                    <w:rPr>
                      <w:rFonts w:asciiTheme="majorHAnsi" w:eastAsia="Times New Roman" w:hAnsiTheme="majorHAnsi" w:cs="Arial"/>
                    </w:rPr>
                    <w:t>1</w:t>
                  </w:r>
                </w:p>
              </w:tc>
              <w:tc>
                <w:tcPr>
                  <w:tcW w:w="13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C026D9">
                  <w:pPr>
                    <w:rPr>
                      <w:rFonts w:asciiTheme="majorHAnsi" w:eastAsia="Times New Roman" w:hAnsiTheme="majorHAnsi" w:cs="Arial"/>
                    </w:rPr>
                  </w:pPr>
                  <w:r w:rsidRPr="00F62974">
                    <w:rPr>
                      <w:rFonts w:asciiTheme="majorHAnsi" w:eastAsia="Times New Roman" w:hAnsiTheme="majorHAnsi" w:cs="Arial"/>
                    </w:rPr>
                    <w:t>2</w:t>
                  </w:r>
                </w:p>
              </w:tc>
              <w:tc>
                <w:tcPr>
                  <w:tcW w:w="13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C026D9">
                  <w:pPr>
                    <w:rPr>
                      <w:rFonts w:asciiTheme="majorHAnsi" w:eastAsia="Times New Roman" w:hAnsiTheme="majorHAnsi" w:cs="Arial"/>
                    </w:rPr>
                  </w:pPr>
                  <w:r w:rsidRPr="00F62974">
                    <w:rPr>
                      <w:rFonts w:asciiTheme="majorHAnsi" w:eastAsia="Times New Roman" w:hAnsiTheme="majorHAnsi" w:cs="Arial"/>
                    </w:rPr>
                    <w:t>2</w:t>
                  </w:r>
                </w:p>
              </w:tc>
              <w:tc>
                <w:tcPr>
                  <w:tcW w:w="13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C026D9">
                  <w:pPr>
                    <w:rPr>
                      <w:rFonts w:asciiTheme="majorHAnsi" w:eastAsia="Times New Roman" w:hAnsiTheme="majorHAnsi" w:cs="Arial"/>
                    </w:rPr>
                  </w:pPr>
                  <w:r w:rsidRPr="00F62974">
                    <w:rPr>
                      <w:rFonts w:asciiTheme="majorHAnsi" w:eastAsia="Times New Roman" w:hAnsiTheme="majorHAnsi" w:cs="Arial"/>
                    </w:rPr>
                    <w:t>2</w:t>
                  </w:r>
                </w:p>
              </w:tc>
              <w:tc>
                <w:tcPr>
                  <w:tcW w:w="13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C026D9">
                  <w:pPr>
                    <w:rPr>
                      <w:rFonts w:asciiTheme="majorHAnsi" w:eastAsia="Times New Roman" w:hAnsiTheme="majorHAnsi" w:cs="Arial"/>
                    </w:rPr>
                  </w:pPr>
                  <w:r w:rsidRPr="00F62974">
                    <w:rPr>
                      <w:rFonts w:asciiTheme="majorHAnsi" w:eastAsia="Times New Roman" w:hAnsiTheme="majorHAnsi" w:cs="Arial"/>
                    </w:rPr>
                    <w:t>2</w:t>
                  </w:r>
                </w:p>
              </w:tc>
              <w:tc>
                <w:tcPr>
                  <w:tcW w:w="13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C026D9">
                  <w:pPr>
                    <w:rPr>
                      <w:rFonts w:asciiTheme="majorHAnsi" w:eastAsia="Times New Roman" w:hAnsiTheme="majorHAnsi" w:cs="Arial"/>
                    </w:rPr>
                  </w:pPr>
                  <w:r w:rsidRPr="00F62974">
                    <w:rPr>
                      <w:rFonts w:asciiTheme="majorHAnsi" w:eastAsia="Times New Roman" w:hAnsiTheme="majorHAnsi" w:cs="Arial"/>
                    </w:rPr>
                    <w:t>2</w:t>
                  </w:r>
                </w:p>
              </w:tc>
              <w:tc>
                <w:tcPr>
                  <w:tcW w:w="13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C026D9">
                  <w:pPr>
                    <w:rPr>
                      <w:rFonts w:asciiTheme="majorHAnsi" w:eastAsia="Times New Roman" w:hAnsiTheme="majorHAnsi" w:cs="Arial"/>
                    </w:rPr>
                  </w:pPr>
                  <w:r w:rsidRPr="00F62974">
                    <w:rPr>
                      <w:rFonts w:asciiTheme="majorHAnsi" w:eastAsia="Times New Roman" w:hAnsiTheme="majorHAnsi" w:cs="Arial"/>
                    </w:rPr>
                    <w:t>2</w:t>
                  </w:r>
                </w:p>
              </w:tc>
              <w:tc>
                <w:tcPr>
                  <w:tcW w:w="13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C026D9">
                  <w:pPr>
                    <w:rPr>
                      <w:rFonts w:asciiTheme="majorHAnsi" w:eastAsia="Times New Roman" w:hAnsiTheme="majorHAnsi" w:cs="Arial"/>
                    </w:rPr>
                  </w:pPr>
                  <w:r w:rsidRPr="00F62974">
                    <w:rPr>
                      <w:rFonts w:asciiTheme="majorHAnsi" w:eastAsia="Times New Roman" w:hAnsiTheme="majorHAnsi" w:cs="Arial"/>
                    </w:rPr>
                    <w:t>2</w:t>
                  </w:r>
                </w:p>
              </w:tc>
              <w:tc>
                <w:tcPr>
                  <w:tcW w:w="13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C026D9">
                  <w:pPr>
                    <w:rPr>
                      <w:rFonts w:asciiTheme="majorHAnsi" w:eastAsia="Times New Roman" w:hAnsiTheme="majorHAnsi" w:cs="Arial"/>
                    </w:rPr>
                  </w:pPr>
                  <w:r w:rsidRPr="00F62974">
                    <w:rPr>
                      <w:rFonts w:asciiTheme="majorHAnsi" w:eastAsia="Times New Roman" w:hAnsiTheme="majorHAnsi" w:cs="Arial"/>
                    </w:rPr>
                    <w:t>2</w:t>
                  </w:r>
                </w:p>
              </w:tc>
              <w:tc>
                <w:tcPr>
                  <w:tcW w:w="13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C026D9">
                  <w:pPr>
                    <w:rPr>
                      <w:rFonts w:asciiTheme="majorHAnsi" w:eastAsia="Times New Roman" w:hAnsiTheme="majorHAnsi" w:cs="Arial"/>
                    </w:rPr>
                  </w:pPr>
                  <w:r w:rsidRPr="00F62974">
                    <w:rPr>
                      <w:rFonts w:asciiTheme="majorHAnsi" w:eastAsia="Times New Roman" w:hAnsiTheme="majorHAnsi" w:cs="Arial"/>
                    </w:rPr>
                    <w:t>2</w:t>
                  </w:r>
                </w:p>
              </w:tc>
              <w:tc>
                <w:tcPr>
                  <w:tcW w:w="13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C026D9">
                  <w:pPr>
                    <w:rPr>
                      <w:rFonts w:asciiTheme="majorHAnsi" w:eastAsia="Times New Roman" w:hAnsiTheme="majorHAnsi" w:cs="Arial"/>
                    </w:rPr>
                  </w:pPr>
                  <w:r w:rsidRPr="00F62974">
                    <w:rPr>
                      <w:rFonts w:asciiTheme="majorHAnsi" w:eastAsia="Times New Roman" w:hAnsiTheme="majorHAnsi" w:cs="Arial"/>
                    </w:rPr>
                    <w:t>2</w:t>
                  </w:r>
                </w:p>
              </w:tc>
              <w:tc>
                <w:tcPr>
                  <w:tcW w:w="13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C026D9">
                  <w:pPr>
                    <w:rPr>
                      <w:rFonts w:asciiTheme="majorHAnsi" w:eastAsia="Times New Roman" w:hAnsiTheme="majorHAnsi" w:cs="Arial"/>
                    </w:rPr>
                  </w:pPr>
                  <w:r w:rsidRPr="00F62974">
                    <w:rPr>
                      <w:rFonts w:asciiTheme="majorHAnsi" w:eastAsia="Times New Roman" w:hAnsiTheme="majorHAnsi" w:cs="Arial"/>
                    </w:rPr>
                    <w:t>2</w:t>
                  </w:r>
                </w:p>
              </w:tc>
              <w:tc>
                <w:tcPr>
                  <w:tcW w:w="13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C026D9">
                  <w:pPr>
                    <w:rPr>
                      <w:rFonts w:asciiTheme="majorHAnsi" w:eastAsia="Times New Roman" w:hAnsiTheme="majorHAnsi" w:cs="Arial"/>
                    </w:rPr>
                  </w:pPr>
                  <w:r w:rsidRPr="00F62974">
                    <w:rPr>
                      <w:rFonts w:asciiTheme="majorHAnsi" w:eastAsia="Times New Roman" w:hAnsiTheme="majorHAnsi" w:cs="Arial"/>
                    </w:rPr>
                    <w:t>2</w:t>
                  </w:r>
                </w:p>
              </w:tc>
              <w:tc>
                <w:tcPr>
                  <w:tcW w:w="13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C026D9">
                  <w:pPr>
                    <w:rPr>
                      <w:rFonts w:asciiTheme="majorHAnsi" w:eastAsia="Times New Roman" w:hAnsiTheme="majorHAnsi" w:cs="Arial"/>
                    </w:rPr>
                  </w:pPr>
                  <w:r w:rsidRPr="00F62974">
                    <w:rPr>
                      <w:rFonts w:asciiTheme="majorHAnsi" w:eastAsia="Times New Roman" w:hAnsiTheme="majorHAnsi" w:cs="Arial"/>
                    </w:rPr>
                    <w:t>2</w:t>
                  </w:r>
                </w:p>
              </w:tc>
              <w:tc>
                <w:tcPr>
                  <w:tcW w:w="13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C026D9">
                  <w:pPr>
                    <w:rPr>
                      <w:rFonts w:asciiTheme="majorHAnsi" w:eastAsia="Times New Roman" w:hAnsiTheme="majorHAnsi" w:cs="Arial"/>
                    </w:rPr>
                  </w:pPr>
                  <w:r w:rsidRPr="00F62974">
                    <w:rPr>
                      <w:rFonts w:asciiTheme="majorHAnsi" w:eastAsia="Times New Roman" w:hAnsiTheme="majorHAnsi" w:cs="Arial"/>
                    </w:rPr>
                    <w:t>2</w:t>
                  </w:r>
                </w:p>
              </w:tc>
              <w:tc>
                <w:tcPr>
                  <w:tcW w:w="13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C026D9">
                  <w:pPr>
                    <w:rPr>
                      <w:rFonts w:asciiTheme="majorHAnsi" w:eastAsia="Times New Roman" w:hAnsiTheme="majorHAnsi" w:cs="Arial"/>
                    </w:rPr>
                  </w:pPr>
                  <w:r w:rsidRPr="00F62974">
                    <w:rPr>
                      <w:rFonts w:asciiTheme="majorHAnsi" w:eastAsia="Times New Roman" w:hAnsiTheme="majorHAnsi" w:cs="Arial"/>
                    </w:rPr>
                    <w:t>2</w:t>
                  </w:r>
                </w:p>
              </w:tc>
              <w:tc>
                <w:tcPr>
                  <w:tcW w:w="13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C026D9">
                  <w:pPr>
                    <w:rPr>
                      <w:rFonts w:asciiTheme="majorHAnsi" w:eastAsia="Times New Roman" w:hAnsiTheme="majorHAnsi" w:cs="Arial"/>
                    </w:rPr>
                  </w:pPr>
                  <w:r w:rsidRPr="00F62974">
                    <w:rPr>
                      <w:rFonts w:asciiTheme="majorHAnsi" w:eastAsia="Times New Roman" w:hAnsiTheme="majorHAnsi" w:cs="Arial"/>
                    </w:rPr>
                    <w:t>2</w:t>
                  </w:r>
                </w:p>
              </w:tc>
              <w:tc>
                <w:tcPr>
                  <w:tcW w:w="13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C026D9">
                  <w:pPr>
                    <w:rPr>
                      <w:rFonts w:asciiTheme="majorHAnsi" w:eastAsia="Times New Roman" w:hAnsiTheme="majorHAnsi" w:cs="Arial"/>
                    </w:rPr>
                  </w:pPr>
                  <w:r w:rsidRPr="00F62974">
                    <w:rPr>
                      <w:rFonts w:asciiTheme="majorHAnsi" w:eastAsia="Times New Roman" w:hAnsiTheme="majorHAnsi" w:cs="Arial"/>
                    </w:rPr>
                    <w:t>2</w:t>
                  </w:r>
                </w:p>
              </w:tc>
              <w:tc>
                <w:tcPr>
                  <w:tcW w:w="13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C026D9">
                  <w:pPr>
                    <w:rPr>
                      <w:rFonts w:asciiTheme="majorHAnsi" w:eastAsia="Times New Roman" w:hAnsiTheme="majorHAnsi" w:cs="Arial"/>
                    </w:rPr>
                  </w:pPr>
                  <w:r w:rsidRPr="00F62974">
                    <w:rPr>
                      <w:rFonts w:asciiTheme="majorHAnsi" w:eastAsia="Times New Roman" w:hAnsiTheme="majorHAnsi" w:cs="Arial"/>
                    </w:rPr>
                    <w:t>3</w:t>
                  </w:r>
                </w:p>
              </w:tc>
              <w:tc>
                <w:tcPr>
                  <w:tcW w:w="13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C026D9">
                  <w:pPr>
                    <w:rPr>
                      <w:rFonts w:asciiTheme="majorHAnsi" w:eastAsia="Times New Roman" w:hAnsiTheme="majorHAnsi" w:cs="Arial"/>
                    </w:rPr>
                  </w:pPr>
                  <w:r w:rsidRPr="00F62974">
                    <w:rPr>
                      <w:rFonts w:asciiTheme="majorHAnsi" w:eastAsia="Times New Roman" w:hAnsiTheme="majorHAnsi" w:cs="Arial"/>
                    </w:rPr>
                    <w:t>3</w:t>
                  </w:r>
                </w:p>
              </w:tc>
              <w:tc>
                <w:tcPr>
                  <w:tcW w:w="13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C026D9">
                  <w:pPr>
                    <w:rPr>
                      <w:rFonts w:asciiTheme="majorHAnsi" w:eastAsia="Times New Roman" w:hAnsiTheme="majorHAnsi" w:cs="Arial"/>
                    </w:rPr>
                  </w:pPr>
                  <w:r w:rsidRPr="00F62974">
                    <w:rPr>
                      <w:rFonts w:asciiTheme="majorHAnsi" w:eastAsia="Times New Roman" w:hAnsiTheme="majorHAnsi" w:cs="Arial"/>
                    </w:rPr>
                    <w:t>3</w:t>
                  </w:r>
                </w:p>
              </w:tc>
              <w:tc>
                <w:tcPr>
                  <w:tcW w:w="13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C026D9">
                  <w:pPr>
                    <w:rPr>
                      <w:rFonts w:asciiTheme="majorHAnsi" w:eastAsia="Times New Roman" w:hAnsiTheme="majorHAnsi" w:cs="Arial"/>
                    </w:rPr>
                  </w:pPr>
                  <w:r w:rsidRPr="00F62974">
                    <w:rPr>
                      <w:rFonts w:asciiTheme="majorHAnsi" w:eastAsia="Times New Roman" w:hAnsiTheme="majorHAnsi" w:cs="Arial"/>
                    </w:rPr>
                    <w:t>3</w:t>
                  </w:r>
                </w:p>
              </w:tc>
              <w:tc>
                <w:tcPr>
                  <w:tcW w:w="13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C026D9">
                  <w:pPr>
                    <w:rPr>
                      <w:rFonts w:asciiTheme="majorHAnsi" w:eastAsia="Times New Roman" w:hAnsiTheme="majorHAnsi" w:cs="Arial"/>
                    </w:rPr>
                  </w:pPr>
                  <w:r w:rsidRPr="00F62974">
                    <w:rPr>
                      <w:rFonts w:asciiTheme="majorHAnsi" w:eastAsia="Times New Roman" w:hAnsiTheme="majorHAnsi" w:cs="Arial"/>
                    </w:rPr>
                    <w:t>3</w:t>
                  </w:r>
                </w:p>
              </w:tc>
              <w:tc>
                <w:tcPr>
                  <w:tcW w:w="13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C026D9">
                  <w:pPr>
                    <w:rPr>
                      <w:rFonts w:asciiTheme="majorHAnsi" w:eastAsia="Times New Roman" w:hAnsiTheme="majorHAnsi" w:cs="Arial"/>
                    </w:rPr>
                  </w:pPr>
                  <w:r w:rsidRPr="00F62974">
                    <w:rPr>
                      <w:rFonts w:asciiTheme="majorHAnsi" w:eastAsia="Times New Roman" w:hAnsiTheme="majorHAnsi" w:cs="Arial"/>
                    </w:rPr>
                    <w:t>3</w:t>
                  </w:r>
                </w:p>
              </w:tc>
              <w:tc>
                <w:tcPr>
                  <w:tcW w:w="13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C026D9">
                  <w:pPr>
                    <w:rPr>
                      <w:rFonts w:asciiTheme="majorHAnsi" w:eastAsia="Times New Roman" w:hAnsiTheme="majorHAnsi" w:cs="Arial"/>
                    </w:rPr>
                  </w:pPr>
                  <w:r w:rsidRPr="00F62974">
                    <w:rPr>
                      <w:rFonts w:asciiTheme="majorHAnsi" w:eastAsia="Times New Roman" w:hAnsiTheme="majorHAnsi" w:cs="Arial"/>
                    </w:rPr>
                    <w:t>3</w:t>
                  </w:r>
                </w:p>
              </w:tc>
              <w:tc>
                <w:tcPr>
                  <w:tcW w:w="13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C026D9">
                  <w:pPr>
                    <w:rPr>
                      <w:rFonts w:asciiTheme="majorHAnsi" w:eastAsia="Times New Roman" w:hAnsiTheme="majorHAnsi" w:cs="Arial"/>
                    </w:rPr>
                  </w:pPr>
                  <w:r w:rsidRPr="00F62974">
                    <w:rPr>
                      <w:rFonts w:asciiTheme="majorHAnsi" w:eastAsia="Times New Roman" w:hAnsiTheme="majorHAnsi" w:cs="Arial"/>
                    </w:rPr>
                    <w:t>3</w:t>
                  </w:r>
                </w:p>
              </w:tc>
              <w:tc>
                <w:tcPr>
                  <w:tcW w:w="13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C026D9">
                  <w:pPr>
                    <w:rPr>
                      <w:rFonts w:asciiTheme="majorHAnsi" w:eastAsia="Times New Roman" w:hAnsiTheme="majorHAnsi" w:cs="Arial"/>
                    </w:rPr>
                  </w:pPr>
                  <w:r w:rsidRPr="00F62974">
                    <w:rPr>
                      <w:rFonts w:asciiTheme="majorHAnsi" w:eastAsia="Times New Roman" w:hAnsiTheme="majorHAnsi" w:cs="Arial"/>
                    </w:rPr>
                    <w:t>3</w:t>
                  </w:r>
                </w:p>
              </w:tc>
              <w:tc>
                <w:tcPr>
                  <w:tcW w:w="13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C026D9">
                  <w:pPr>
                    <w:rPr>
                      <w:rFonts w:asciiTheme="majorHAnsi" w:eastAsia="Times New Roman" w:hAnsiTheme="majorHAnsi" w:cs="Arial"/>
                    </w:rPr>
                  </w:pPr>
                  <w:r w:rsidRPr="00F62974">
                    <w:rPr>
                      <w:rFonts w:asciiTheme="majorHAnsi" w:eastAsia="Times New Roman" w:hAnsiTheme="majorHAnsi" w:cs="Arial"/>
                    </w:rPr>
                    <w:t>3</w:t>
                  </w:r>
                </w:p>
              </w:tc>
              <w:tc>
                <w:tcPr>
                  <w:tcW w:w="13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C026D9">
                  <w:pPr>
                    <w:rPr>
                      <w:rFonts w:asciiTheme="majorHAnsi" w:eastAsia="Times New Roman" w:hAnsiTheme="majorHAnsi" w:cs="Arial"/>
                    </w:rPr>
                  </w:pPr>
                  <w:r w:rsidRPr="00F62974">
                    <w:rPr>
                      <w:rFonts w:asciiTheme="majorHAnsi" w:eastAsia="Times New Roman" w:hAnsiTheme="majorHAnsi" w:cs="Arial"/>
                    </w:rPr>
                    <w:t>3</w:t>
                  </w:r>
                </w:p>
              </w:tc>
              <w:tc>
                <w:tcPr>
                  <w:tcW w:w="13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C026D9">
                  <w:pPr>
                    <w:rPr>
                      <w:rFonts w:asciiTheme="majorHAnsi" w:eastAsia="Times New Roman" w:hAnsiTheme="majorHAnsi" w:cs="Arial"/>
                    </w:rPr>
                  </w:pPr>
                  <w:r w:rsidRPr="00F62974">
                    <w:rPr>
                      <w:rFonts w:asciiTheme="majorHAnsi" w:eastAsia="Times New Roman" w:hAnsiTheme="majorHAnsi" w:cs="Arial"/>
                    </w:rPr>
                    <w:t>3</w:t>
                  </w:r>
                </w:p>
              </w:tc>
              <w:tc>
                <w:tcPr>
                  <w:tcW w:w="13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C026D9">
                  <w:pPr>
                    <w:rPr>
                      <w:rFonts w:asciiTheme="majorHAnsi" w:eastAsia="Times New Roman" w:hAnsiTheme="majorHAnsi" w:cs="Arial"/>
                    </w:rPr>
                  </w:pPr>
                  <w:r w:rsidRPr="00F62974">
                    <w:rPr>
                      <w:rFonts w:asciiTheme="majorHAnsi" w:eastAsia="Times New Roman" w:hAnsiTheme="majorHAnsi" w:cs="Arial"/>
                    </w:rPr>
                    <w:t>3</w:t>
                  </w:r>
                </w:p>
              </w:tc>
              <w:tc>
                <w:tcPr>
                  <w:tcW w:w="13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C026D9">
                  <w:pPr>
                    <w:rPr>
                      <w:rFonts w:asciiTheme="majorHAnsi" w:eastAsia="Times New Roman" w:hAnsiTheme="majorHAnsi" w:cs="Arial"/>
                    </w:rPr>
                  </w:pPr>
                  <w:r w:rsidRPr="00F62974">
                    <w:rPr>
                      <w:rFonts w:asciiTheme="majorHAnsi" w:eastAsia="Times New Roman" w:hAnsiTheme="majorHAnsi" w:cs="Arial"/>
                    </w:rPr>
                    <w:t>3</w:t>
                  </w:r>
                </w:p>
              </w:tc>
              <w:tc>
                <w:tcPr>
                  <w:tcW w:w="13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C026D9">
                  <w:pPr>
                    <w:rPr>
                      <w:rFonts w:asciiTheme="majorHAnsi" w:eastAsia="Times New Roman" w:hAnsiTheme="majorHAnsi" w:cs="Arial"/>
                    </w:rPr>
                  </w:pPr>
                  <w:r w:rsidRPr="00F62974">
                    <w:rPr>
                      <w:rFonts w:asciiTheme="majorHAnsi" w:eastAsia="Times New Roman" w:hAnsiTheme="majorHAnsi" w:cs="Arial"/>
                    </w:rPr>
                    <w:t>3</w:t>
                  </w:r>
                </w:p>
              </w:tc>
              <w:tc>
                <w:tcPr>
                  <w:tcW w:w="13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C026D9">
                  <w:pPr>
                    <w:rPr>
                      <w:rFonts w:asciiTheme="majorHAnsi" w:eastAsia="Times New Roman" w:hAnsiTheme="majorHAnsi" w:cs="Arial"/>
                    </w:rPr>
                  </w:pPr>
                  <w:r w:rsidRPr="00F62974">
                    <w:rPr>
                      <w:rFonts w:asciiTheme="majorHAnsi" w:eastAsia="Times New Roman" w:hAnsiTheme="majorHAnsi" w:cs="Arial"/>
                    </w:rPr>
                    <w:t>3</w:t>
                  </w:r>
                </w:p>
              </w:tc>
              <w:tc>
                <w:tcPr>
                  <w:tcW w:w="13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C026D9">
                  <w:pPr>
                    <w:rPr>
                      <w:rFonts w:asciiTheme="majorHAnsi" w:eastAsia="Times New Roman" w:hAnsiTheme="majorHAnsi" w:cs="Arial"/>
                    </w:rPr>
                  </w:pPr>
                  <w:r w:rsidRPr="00F62974">
                    <w:rPr>
                      <w:rFonts w:asciiTheme="majorHAnsi" w:eastAsia="Times New Roman" w:hAnsiTheme="majorHAnsi" w:cs="Arial"/>
                    </w:rPr>
                    <w:t>3</w:t>
                  </w:r>
                </w:p>
              </w:tc>
              <w:tc>
                <w:tcPr>
                  <w:tcW w:w="13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C026D9">
                  <w:pPr>
                    <w:rPr>
                      <w:rFonts w:asciiTheme="majorHAnsi" w:eastAsia="Times New Roman" w:hAnsiTheme="majorHAnsi" w:cs="Arial"/>
                    </w:rPr>
                  </w:pPr>
                  <w:r w:rsidRPr="00F62974">
                    <w:rPr>
                      <w:rFonts w:asciiTheme="majorHAnsi" w:eastAsia="Times New Roman" w:hAnsiTheme="majorHAnsi" w:cs="Arial"/>
                    </w:rPr>
                    <w:t>3</w:t>
                  </w:r>
                </w:p>
              </w:tc>
              <w:tc>
                <w:tcPr>
                  <w:tcW w:w="13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C026D9">
                  <w:pPr>
                    <w:rPr>
                      <w:rFonts w:asciiTheme="majorHAnsi" w:eastAsia="Times New Roman" w:hAnsiTheme="majorHAnsi" w:cs="Arial"/>
                    </w:rPr>
                  </w:pPr>
                  <w:r w:rsidRPr="00F62974">
                    <w:rPr>
                      <w:rFonts w:asciiTheme="majorHAnsi" w:eastAsia="Times New Roman" w:hAnsiTheme="majorHAnsi" w:cs="Arial"/>
                    </w:rPr>
                    <w:t>3</w:t>
                  </w:r>
                </w:p>
              </w:tc>
              <w:tc>
                <w:tcPr>
                  <w:tcW w:w="13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C026D9">
                  <w:pPr>
                    <w:rPr>
                      <w:rFonts w:asciiTheme="majorHAnsi" w:eastAsia="Times New Roman" w:hAnsiTheme="majorHAnsi" w:cs="Arial"/>
                    </w:rPr>
                  </w:pPr>
                  <w:r w:rsidRPr="00F62974">
                    <w:rPr>
                      <w:rFonts w:asciiTheme="majorHAnsi" w:eastAsia="Times New Roman" w:hAnsiTheme="majorHAnsi" w:cs="Arial"/>
                    </w:rPr>
                    <w:t>3</w:t>
                  </w:r>
                </w:p>
              </w:tc>
              <w:tc>
                <w:tcPr>
                  <w:tcW w:w="13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C026D9">
                  <w:pPr>
                    <w:rPr>
                      <w:rFonts w:asciiTheme="majorHAnsi" w:eastAsia="Times New Roman" w:hAnsiTheme="majorHAnsi" w:cs="Arial"/>
                    </w:rPr>
                  </w:pPr>
                  <w:r w:rsidRPr="00F62974">
                    <w:rPr>
                      <w:rFonts w:asciiTheme="majorHAnsi" w:eastAsia="Times New Roman" w:hAnsiTheme="majorHAnsi" w:cs="Arial"/>
                    </w:rPr>
                    <w:t>3</w:t>
                  </w:r>
                </w:p>
              </w:tc>
              <w:tc>
                <w:tcPr>
                  <w:tcW w:w="13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C026D9">
                  <w:pPr>
                    <w:rPr>
                      <w:rFonts w:asciiTheme="majorHAnsi" w:eastAsia="Times New Roman" w:hAnsiTheme="majorHAnsi" w:cs="Arial"/>
                    </w:rPr>
                  </w:pPr>
                  <w:r w:rsidRPr="00F62974">
                    <w:rPr>
                      <w:rFonts w:asciiTheme="majorHAnsi" w:eastAsia="Times New Roman" w:hAnsiTheme="majorHAnsi" w:cs="Arial"/>
                    </w:rPr>
                    <w:t>3</w:t>
                  </w:r>
                </w:p>
              </w:tc>
              <w:tc>
                <w:tcPr>
                  <w:tcW w:w="13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C026D9">
                  <w:pPr>
                    <w:rPr>
                      <w:rFonts w:asciiTheme="majorHAnsi" w:eastAsia="Times New Roman" w:hAnsiTheme="majorHAnsi" w:cs="Arial"/>
                    </w:rPr>
                  </w:pPr>
                  <w:r w:rsidRPr="00F62974">
                    <w:rPr>
                      <w:rFonts w:asciiTheme="majorHAnsi" w:eastAsia="Times New Roman" w:hAnsiTheme="majorHAnsi" w:cs="Arial"/>
                    </w:rPr>
                    <w:t>3</w:t>
                  </w:r>
                </w:p>
              </w:tc>
              <w:tc>
                <w:tcPr>
                  <w:tcW w:w="141"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C026D9">
                  <w:pPr>
                    <w:rPr>
                      <w:rFonts w:asciiTheme="majorHAnsi" w:eastAsia="Times New Roman" w:hAnsiTheme="majorHAnsi" w:cs="Arial"/>
                    </w:rPr>
                  </w:pPr>
                  <w:r w:rsidRPr="00F62974">
                    <w:rPr>
                      <w:rFonts w:asciiTheme="majorHAnsi" w:eastAsia="Times New Roman" w:hAnsiTheme="majorHAnsi" w:cs="Arial"/>
                    </w:rPr>
                    <w:t> </w:t>
                  </w:r>
                </w:p>
              </w:tc>
            </w:tr>
          </w:tbl>
          <w:p w:rsidR="0002205C" w:rsidRPr="00F62974" w:rsidRDefault="0002205C" w:rsidP="00DA714D">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La mediana (punto che lascia alla sua sinistra e alla sua destra lo stesso numero di casi) vale 2. Il primo quartile Q1 (punto che lascia alla sua sinistra il 25 percento dei casi) vale 1. Il terzo quartile Q3 (punto che lascia alla sua sinistra il 75 percento dei casi) vale 3. La differenza interquartilica Q3-Q1 vale 2.</w:t>
            </w:r>
          </w:p>
          <w:p w:rsidR="0002205C" w:rsidRPr="00F62974" w:rsidRDefault="0002205C" w:rsidP="00DA714D">
            <w:pPr>
              <w:spacing w:before="100" w:beforeAutospacing="1" w:after="100" w:afterAutospacing="1"/>
              <w:jc w:val="both"/>
              <w:rPr>
                <w:rFonts w:asciiTheme="majorHAnsi" w:eastAsia="Times New Roman" w:hAnsiTheme="majorHAnsi" w:cs="Arial"/>
                <w:color w:val="000000"/>
              </w:rPr>
            </w:pPr>
          </w:p>
          <w:p w:rsidR="0002205C" w:rsidRPr="00F62974" w:rsidRDefault="0002205C" w:rsidP="00DA714D">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Lo squilibrio è dato dalla somma delle proporzioni al quadrato per ciascuna delle k modalità della variabile, ossia:</w:t>
            </w:r>
            <w:r w:rsidRPr="00F62974">
              <w:rPr>
                <w:rFonts w:asciiTheme="majorHAnsi" w:eastAsia="Times New Roman" w:hAnsiTheme="majorHAnsi" w:cs="Arial"/>
                <w:color w:val="000000"/>
              </w:rPr>
              <w:br/>
            </w:r>
            <w:r w:rsidRPr="00F62974">
              <w:rPr>
                <w:rFonts w:asciiTheme="majorHAnsi" w:eastAsia="Times New Roman" w:hAnsiTheme="majorHAnsi" w:cs="Arial"/>
                <w:noProof/>
                <w:color w:val="000000"/>
              </w:rPr>
              <w:drawing>
                <wp:inline distT="0" distB="0" distL="0" distR="0">
                  <wp:extent cx="426720" cy="411480"/>
                  <wp:effectExtent l="19050" t="0" r="0" b="0"/>
                  <wp:docPr id="43" name="Immagine 61"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http://www.edurete.org/jsstat/squilibrio.gif"/>
                          <pic:cNvPicPr>
                            <a:picLocks noChangeAspect="1" noChangeArrowheads="1"/>
                          </pic:cNvPicPr>
                        </pic:nvPicPr>
                        <pic:blipFill>
                          <a:blip r:embed="rId12"/>
                          <a:srcRect/>
                          <a:stretch>
                            <a:fillRect/>
                          </a:stretch>
                        </pic:blipFill>
                        <pic:spPr bwMode="auto">
                          <a:xfrm>
                            <a:off x="0" y="0"/>
                            <a:ext cx="426720" cy="411480"/>
                          </a:xfrm>
                          <a:prstGeom prst="rect">
                            <a:avLst/>
                          </a:prstGeom>
                          <a:noFill/>
                          <a:ln w="9525">
                            <a:noFill/>
                            <a:miter lim="800000"/>
                            <a:headEnd/>
                            <a:tailEnd/>
                          </a:ln>
                        </pic:spPr>
                      </pic:pic>
                    </a:graphicData>
                  </a:graphic>
                </wp:inline>
              </w:drawing>
            </w:r>
            <w:r w:rsidRPr="00F62974">
              <w:rPr>
                <w:rFonts w:asciiTheme="majorHAnsi" w:eastAsia="Times New Roman" w:hAnsiTheme="majorHAnsi" w:cs="Arial"/>
                <w:color w:val="000000"/>
              </w:rPr>
              <w:t xml:space="preserve">= 0.33^2+0.28^2+0.38^2 = 0.34. </w:t>
            </w:r>
            <w:r w:rsidRPr="00F62974">
              <w:rPr>
                <w:rFonts w:asciiTheme="majorHAnsi" w:eastAsia="Times New Roman" w:hAnsiTheme="majorHAnsi" w:cs="Arial"/>
                <w:color w:val="000000"/>
              </w:rPr>
              <w:br/>
              <w:t>E' un indice di dispersione dei casi nelle modalità assunte dalla variabile. Se è vicino a 0.33 (ossia 1/k, dove k è il numero delle modalità) i casi sono equidistribuiti nelle categorie corrispondenti alle modalità della variabile. Se è vicino a 1 i casi sono concentrati in un'unica categoria.</w:t>
            </w:r>
          </w:p>
          <w:p w:rsidR="0002205C" w:rsidRPr="00F62974" w:rsidRDefault="0002205C" w:rsidP="00DA714D">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Il campo di variazione indica la differenza tra il valore minimo (1) e il valore massimo (3) della distribuzione.</w:t>
            </w:r>
          </w:p>
          <w:p w:rsidR="0002205C" w:rsidRPr="00F62974" w:rsidRDefault="0002205C" w:rsidP="00DA714D">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La media (aritmetica) è data dalla somma dei valori corrispondenti a ciascun caso divisa per il numero dei casi, ossia:</w:t>
            </w:r>
            <w:r w:rsidRPr="00F62974">
              <w:rPr>
                <w:rFonts w:asciiTheme="majorHAnsi" w:eastAsia="Times New Roman" w:hAnsiTheme="majorHAnsi" w:cs="Arial"/>
                <w:color w:val="000000"/>
              </w:rPr>
              <w:br/>
            </w:r>
            <w:r w:rsidRPr="00F62974">
              <w:rPr>
                <w:rFonts w:asciiTheme="majorHAnsi" w:eastAsia="Times New Roman" w:hAnsiTheme="majorHAnsi" w:cs="Arial"/>
                <w:noProof/>
                <w:color w:val="000000"/>
              </w:rPr>
              <w:drawing>
                <wp:inline distT="0" distB="0" distL="0" distR="0">
                  <wp:extent cx="533400" cy="449580"/>
                  <wp:effectExtent l="19050" t="0" r="0" b="0"/>
                  <wp:docPr id="44" name="Immagine 62" descr="http://www.edurete.org/jsstat/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http://www.edurete.org/jsstat/media.gif"/>
                          <pic:cNvPicPr>
                            <a:picLocks noChangeAspect="1" noChangeArrowheads="1"/>
                          </pic:cNvPicPr>
                        </pic:nvPicPr>
                        <pic:blipFill>
                          <a:blip r:embed="rId13"/>
                          <a:srcRect/>
                          <a:stretch>
                            <a:fillRect/>
                          </a:stretch>
                        </pic:blipFill>
                        <pic:spPr bwMode="auto">
                          <a:xfrm>
                            <a:off x="0" y="0"/>
                            <a:ext cx="533400" cy="449580"/>
                          </a:xfrm>
                          <a:prstGeom prst="rect">
                            <a:avLst/>
                          </a:prstGeom>
                          <a:noFill/>
                          <a:ln w="9525">
                            <a:noFill/>
                            <a:miter lim="800000"/>
                            <a:headEnd/>
                            <a:tailEnd/>
                          </a:ln>
                        </pic:spPr>
                      </pic:pic>
                    </a:graphicData>
                  </a:graphic>
                </wp:inline>
              </w:drawing>
            </w:r>
            <w:r w:rsidRPr="00F62974">
              <w:rPr>
                <w:rFonts w:asciiTheme="majorHAnsi" w:eastAsia="Times New Roman" w:hAnsiTheme="majorHAnsi" w:cs="Arial"/>
                <w:color w:val="000000"/>
              </w:rPr>
              <w:t>= (1+1+1+1+1+1+1+1+1+1+1+1+1+1+1+1+1+1+1+1+2+2+2+2+2+2+2+2+2+2+2+2+2+2+2+2+2+3+3+3+3+3+3+3+3+3+3+3+3+3+3+3+3+3+3+3+3+3+3+3)/60 = 2.05</w:t>
            </w:r>
          </w:p>
          <w:p w:rsidR="0002205C" w:rsidRPr="00F62974" w:rsidRDefault="0002205C" w:rsidP="00DA714D">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Lo scarto tipo è dato dalla radice della somma delle differenze di ciascun valore rispetto alla media elevate al quadrato e rapportate al numero dei casi, ossia:</w:t>
            </w:r>
            <w:r w:rsidRPr="00F62974">
              <w:rPr>
                <w:rFonts w:asciiTheme="majorHAnsi" w:eastAsia="Times New Roman" w:hAnsiTheme="majorHAnsi" w:cs="Arial"/>
                <w:color w:val="000000"/>
              </w:rPr>
              <w:br/>
            </w:r>
            <w:r w:rsidRPr="00F62974">
              <w:rPr>
                <w:rFonts w:asciiTheme="majorHAnsi" w:eastAsia="Times New Roman" w:hAnsiTheme="majorHAnsi" w:cs="Arial"/>
                <w:noProof/>
                <w:color w:val="000000"/>
              </w:rPr>
              <w:drawing>
                <wp:inline distT="0" distB="0" distL="0" distR="0">
                  <wp:extent cx="929640" cy="464820"/>
                  <wp:effectExtent l="19050" t="0" r="3810" b="0"/>
                  <wp:docPr id="45" name="Immagine 63" descr="http://www.edurete.org/jsstat/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http://www.edurete.org/jsstat/scartotipo.gif"/>
                          <pic:cNvPicPr>
                            <a:picLocks noChangeAspect="1" noChangeArrowheads="1"/>
                          </pic:cNvPicPr>
                        </pic:nvPicPr>
                        <pic:blipFill>
                          <a:blip r:embed="rId14"/>
                          <a:srcRect/>
                          <a:stretch>
                            <a:fillRect/>
                          </a:stretch>
                        </pic:blipFill>
                        <pic:spPr bwMode="auto">
                          <a:xfrm>
                            <a:off x="0" y="0"/>
                            <a:ext cx="929640" cy="464820"/>
                          </a:xfrm>
                          <a:prstGeom prst="rect">
                            <a:avLst/>
                          </a:prstGeom>
                          <a:noFill/>
                          <a:ln w="9525">
                            <a:noFill/>
                            <a:miter lim="800000"/>
                            <a:headEnd/>
                            <a:tailEnd/>
                          </a:ln>
                        </pic:spPr>
                      </pic:pic>
                    </a:graphicData>
                  </a:graphic>
                </wp:inline>
              </w:drawing>
            </w:r>
            <w:r w:rsidRPr="00F62974">
              <w:rPr>
                <w:rFonts w:asciiTheme="majorHAnsi" w:eastAsia="Times New Roman" w:hAnsiTheme="majorHAnsi" w:cs="Arial"/>
                <w:color w:val="000000"/>
              </w:rPr>
              <w:t>=radq(((1-2.05)^2+(1-2.05)^2+(1-2.05)^2+(1-2.05)^2+(1-2.05)^2+(1-</w:t>
            </w:r>
            <w:r w:rsidRPr="00F62974">
              <w:rPr>
                <w:rFonts w:asciiTheme="majorHAnsi" w:eastAsia="Times New Roman" w:hAnsiTheme="majorHAnsi" w:cs="Arial"/>
                <w:color w:val="000000"/>
              </w:rPr>
              <w:lastRenderedPageBreak/>
              <w:t>2.05)^2+(1-2.05)^2+(1-2.05)^2+(1-2.05)^2+(1-2.05)^2+(1-2.05)^2+(1-2.05)^2+(1-2.05)^2+(1-2.05)^2+(1-2.05)^2+(1-2.05)^2+(1-2.05)^2+(1-2.05)^2+(1-2.05)^2+(1-2.05)^2+(2-2.05)^2+(2-2.05)^2+(2-2.05)^2+(2-2.05)^2+(2-2.05)^2+(2-2.05)^2+(2-2.05)^2+(2-2.05)^2+(2-2.05)^2+(2-2.05)^2+(2-2.05)^2+(2-2.05)^2+(2-2.05)^2+(2-2.05)^2+(2-2.05)^2+(2-2.05)^2+(2-2.05)^2+(3-2.05)^2+(3-2.05)^2+(3-2.05)^2+(3-2.05)^2+(3-2.05)^2+(3-2.05)^2+(3-2.05)^2+(3-2.05)^2+(3-2.05)^2+(3-2.05)^2+(3-2.05)^2+(3-2.05)^2+(3-2.05)^2+(3-2.05)^2+(3-2.05)^2+(3-2.05)^2+(3-2.05)^2+(3-2.05)^2+(3-2.05)^2+(3-2.05)^2+(3-2.05)^2+(3-2.05)^2+(3-2.05)^2)/60) = 0.85</w:t>
            </w:r>
          </w:p>
          <w:p w:rsidR="00F62974" w:rsidRDefault="0002205C" w:rsidP="00F62974">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 xml:space="preserve">I parametri illustrati (percentuali semplici delle categorie, media e scarto tipo) sono quelli calcolati sul campione considerato (la matrice di dati di partenza). Di questi viene fornita anche la proiezione sulla popolazione, con intervallo di fiducia 95 percento (Int. Fid. 95%), valida se: </w:t>
            </w:r>
            <w:r w:rsidRPr="00F62974">
              <w:rPr>
                <w:rFonts w:asciiTheme="majorHAnsi" w:eastAsia="Times New Roman" w:hAnsiTheme="majorHAnsi" w:cs="Arial"/>
                <w:color w:val="000000"/>
              </w:rPr>
              <w:br/>
              <w:t xml:space="preserve">a) il campione è stato ottenuto mediante estrazione casuale; </w:t>
            </w:r>
            <w:r w:rsidRPr="00F62974">
              <w:rPr>
                <w:rFonts w:asciiTheme="majorHAnsi" w:eastAsia="Times New Roman" w:hAnsiTheme="majorHAnsi" w:cs="Arial"/>
                <w:color w:val="000000"/>
              </w:rPr>
              <w:br/>
              <w:t xml:space="preserve">b) la popolazione è normale se il numero dei casi del campione è minore di 30; se è maggiore la forma può essere qualsiasi. </w:t>
            </w:r>
            <w:r w:rsidRPr="00F62974">
              <w:rPr>
                <w:rFonts w:asciiTheme="majorHAnsi" w:eastAsia="Times New Roman" w:hAnsiTheme="majorHAnsi" w:cs="Arial"/>
                <w:color w:val="000000"/>
              </w:rPr>
              <w:br/>
              <w:t>Media e varianza della popolazione vengono supposte ignote. Le proiezioni (stime per intervallo) ci dicono che il 95 percento dei campioni estratti da quella popolazione avranno parametri che si situano all'interno di quell'intervallo.</w:t>
            </w:r>
            <w:r w:rsidRPr="00F62974">
              <w:rPr>
                <w:rFonts w:asciiTheme="majorHAnsi" w:eastAsia="Times New Roman" w:hAnsiTheme="majorHAnsi" w:cs="Arial"/>
                <w:color w:val="000000"/>
              </w:rPr>
              <w:br/>
              <w:t xml:space="preserve">Per la stima della proporzione viene usata la distribuzione Binomiale quando la numerosità del campione è inferiore o uguale a 30 casi; se superiore viene usata la distribuzione di Poisson se la proporzione della categoria è 5% o inferiore, la distribuzione Normale altrimenti. </w:t>
            </w:r>
          </w:p>
          <w:p w:rsidR="0002205C" w:rsidRPr="00F62974" w:rsidRDefault="0002205C" w:rsidP="00F62974">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b/>
                <w:bCs/>
              </w:rPr>
              <w:t>V11</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1589"/>
              <w:gridCol w:w="808"/>
              <w:gridCol w:w="682"/>
              <w:gridCol w:w="808"/>
              <w:gridCol w:w="699"/>
              <w:gridCol w:w="948"/>
            </w:tblGrid>
            <w:tr w:rsidR="0002205C" w:rsidRPr="00F62974" w:rsidTr="00DA714D">
              <w:trPr>
                <w:tblCellSpacing w:w="15" w:type="dxa"/>
              </w:trPr>
              <w:tc>
                <w:tcPr>
                  <w:tcW w:w="1544"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Modalità</w:t>
                  </w:r>
                </w:p>
              </w:tc>
              <w:tc>
                <w:tcPr>
                  <w:tcW w:w="778"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Frequenza</w:t>
                  </w:r>
                  <w:r w:rsidRPr="00F62974">
                    <w:rPr>
                      <w:rFonts w:asciiTheme="majorHAnsi" w:eastAsia="Times New Roman" w:hAnsiTheme="majorHAnsi" w:cs="Arial"/>
                    </w:rPr>
                    <w:br/>
                    <w:t>semplice</w:t>
                  </w:r>
                </w:p>
              </w:tc>
              <w:tc>
                <w:tcPr>
                  <w:tcW w:w="652"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Percent.</w:t>
                  </w:r>
                  <w:r w:rsidRPr="00F62974">
                    <w:rPr>
                      <w:rFonts w:asciiTheme="majorHAnsi" w:eastAsia="Times New Roman" w:hAnsiTheme="majorHAnsi" w:cs="Arial"/>
                    </w:rPr>
                    <w:br/>
                    <w:t>semplice</w:t>
                  </w:r>
                </w:p>
              </w:tc>
              <w:tc>
                <w:tcPr>
                  <w:tcW w:w="778"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Frequenza</w:t>
                  </w:r>
                  <w:r w:rsidRPr="00F62974">
                    <w:rPr>
                      <w:rFonts w:asciiTheme="majorHAnsi" w:eastAsia="Times New Roman" w:hAnsiTheme="majorHAnsi" w:cs="Arial"/>
                    </w:rPr>
                    <w:br/>
                    <w:t>cumulata</w:t>
                  </w:r>
                </w:p>
              </w:tc>
              <w:tc>
                <w:tcPr>
                  <w:tcW w:w="669"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Percent.</w:t>
                  </w:r>
                  <w:r w:rsidRPr="00F62974">
                    <w:rPr>
                      <w:rFonts w:asciiTheme="majorHAnsi" w:eastAsia="Times New Roman" w:hAnsiTheme="majorHAnsi" w:cs="Arial"/>
                    </w:rPr>
                    <w:br/>
                    <w:t>cumulata</w:t>
                  </w:r>
                </w:p>
              </w:tc>
              <w:tc>
                <w:tcPr>
                  <w:tcW w:w="90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Int. Fid. 95%</w:t>
                  </w:r>
                </w:p>
              </w:tc>
            </w:tr>
            <w:tr w:rsidR="0002205C" w:rsidRPr="00F62974" w:rsidTr="00DA714D">
              <w:trPr>
                <w:tblCellSpacing w:w="15" w:type="dxa"/>
              </w:trPr>
              <w:tc>
                <w:tcPr>
                  <w:tcW w:w="1544"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b/>
                      <w:bCs/>
                    </w:rPr>
                    <w:t>Beat</w:t>
                  </w:r>
                </w:p>
              </w:tc>
              <w:tc>
                <w:tcPr>
                  <w:tcW w:w="778"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1</w:t>
                  </w:r>
                </w:p>
              </w:tc>
              <w:tc>
                <w:tcPr>
                  <w:tcW w:w="652"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2%</w:t>
                  </w:r>
                </w:p>
              </w:tc>
              <w:tc>
                <w:tcPr>
                  <w:tcW w:w="778"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1</w:t>
                  </w:r>
                </w:p>
              </w:tc>
              <w:tc>
                <w:tcPr>
                  <w:tcW w:w="669"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2%</w:t>
                  </w:r>
                </w:p>
              </w:tc>
              <w:tc>
                <w:tcPr>
                  <w:tcW w:w="90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0%:7%</w:t>
                  </w:r>
                </w:p>
              </w:tc>
            </w:tr>
            <w:tr w:rsidR="0002205C" w:rsidRPr="00F62974" w:rsidTr="00DA714D">
              <w:trPr>
                <w:tblCellSpacing w:w="15" w:type="dxa"/>
              </w:trPr>
              <w:tc>
                <w:tcPr>
                  <w:tcW w:w="1544"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b/>
                      <w:bCs/>
                    </w:rPr>
                    <w:t>Blues</w:t>
                  </w:r>
                </w:p>
              </w:tc>
              <w:tc>
                <w:tcPr>
                  <w:tcW w:w="778"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2</w:t>
                  </w:r>
                </w:p>
              </w:tc>
              <w:tc>
                <w:tcPr>
                  <w:tcW w:w="652"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3%</w:t>
                  </w:r>
                </w:p>
              </w:tc>
              <w:tc>
                <w:tcPr>
                  <w:tcW w:w="778"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3</w:t>
                  </w:r>
                </w:p>
              </w:tc>
              <w:tc>
                <w:tcPr>
                  <w:tcW w:w="669"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5%</w:t>
                  </w:r>
                </w:p>
              </w:tc>
              <w:tc>
                <w:tcPr>
                  <w:tcW w:w="90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0%:10%</w:t>
                  </w:r>
                </w:p>
              </w:tc>
            </w:tr>
            <w:tr w:rsidR="0002205C" w:rsidRPr="00F62974" w:rsidTr="00DA714D">
              <w:trPr>
                <w:tblCellSpacing w:w="15" w:type="dxa"/>
              </w:trPr>
              <w:tc>
                <w:tcPr>
                  <w:tcW w:w="1544"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b/>
                      <w:bCs/>
                    </w:rPr>
                    <w:t>Classica</w:t>
                  </w:r>
                </w:p>
              </w:tc>
              <w:tc>
                <w:tcPr>
                  <w:tcW w:w="778"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3</w:t>
                  </w:r>
                </w:p>
              </w:tc>
              <w:tc>
                <w:tcPr>
                  <w:tcW w:w="652"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5%</w:t>
                  </w:r>
                </w:p>
              </w:tc>
              <w:tc>
                <w:tcPr>
                  <w:tcW w:w="778"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6</w:t>
                  </w:r>
                </w:p>
              </w:tc>
              <w:tc>
                <w:tcPr>
                  <w:tcW w:w="669"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10%</w:t>
                  </w:r>
                </w:p>
              </w:tc>
              <w:tc>
                <w:tcPr>
                  <w:tcW w:w="90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0%:12%</w:t>
                  </w:r>
                </w:p>
              </w:tc>
            </w:tr>
            <w:tr w:rsidR="0002205C" w:rsidRPr="00F62974" w:rsidTr="00DA714D">
              <w:trPr>
                <w:tblCellSpacing w:w="15" w:type="dxa"/>
              </w:trPr>
              <w:tc>
                <w:tcPr>
                  <w:tcW w:w="1544"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b/>
                      <w:bCs/>
                    </w:rPr>
                    <w:t>Commerciale</w:t>
                  </w:r>
                </w:p>
              </w:tc>
              <w:tc>
                <w:tcPr>
                  <w:tcW w:w="778"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2</w:t>
                  </w:r>
                </w:p>
              </w:tc>
              <w:tc>
                <w:tcPr>
                  <w:tcW w:w="652"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3%</w:t>
                  </w:r>
                </w:p>
              </w:tc>
              <w:tc>
                <w:tcPr>
                  <w:tcW w:w="778"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8</w:t>
                  </w:r>
                </w:p>
              </w:tc>
              <w:tc>
                <w:tcPr>
                  <w:tcW w:w="669"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13%</w:t>
                  </w:r>
                </w:p>
              </w:tc>
              <w:tc>
                <w:tcPr>
                  <w:tcW w:w="90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0%:10%</w:t>
                  </w:r>
                </w:p>
              </w:tc>
            </w:tr>
            <w:tr w:rsidR="0002205C" w:rsidRPr="00F62974" w:rsidTr="00DA714D">
              <w:trPr>
                <w:tblCellSpacing w:w="15" w:type="dxa"/>
              </w:trPr>
              <w:tc>
                <w:tcPr>
                  <w:tcW w:w="1544"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b/>
                      <w:bCs/>
                    </w:rPr>
                    <w:t>Country</w:t>
                  </w:r>
                </w:p>
              </w:tc>
              <w:tc>
                <w:tcPr>
                  <w:tcW w:w="778"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1</w:t>
                  </w:r>
                </w:p>
              </w:tc>
              <w:tc>
                <w:tcPr>
                  <w:tcW w:w="652"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2%</w:t>
                  </w:r>
                </w:p>
              </w:tc>
              <w:tc>
                <w:tcPr>
                  <w:tcW w:w="778"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9</w:t>
                  </w:r>
                </w:p>
              </w:tc>
              <w:tc>
                <w:tcPr>
                  <w:tcW w:w="669"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15%</w:t>
                  </w:r>
                </w:p>
              </w:tc>
              <w:tc>
                <w:tcPr>
                  <w:tcW w:w="90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0%:7%</w:t>
                  </w:r>
                </w:p>
              </w:tc>
            </w:tr>
            <w:tr w:rsidR="0002205C" w:rsidRPr="00F62974" w:rsidTr="00DA714D">
              <w:trPr>
                <w:tblCellSpacing w:w="15" w:type="dxa"/>
              </w:trPr>
              <w:tc>
                <w:tcPr>
                  <w:tcW w:w="1544"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b/>
                      <w:bCs/>
                    </w:rPr>
                    <w:t>Hard_Rock</w:t>
                  </w:r>
                </w:p>
              </w:tc>
              <w:tc>
                <w:tcPr>
                  <w:tcW w:w="778"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1</w:t>
                  </w:r>
                </w:p>
              </w:tc>
              <w:tc>
                <w:tcPr>
                  <w:tcW w:w="652"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2%</w:t>
                  </w:r>
                </w:p>
              </w:tc>
              <w:tc>
                <w:tcPr>
                  <w:tcW w:w="778"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10</w:t>
                  </w:r>
                </w:p>
              </w:tc>
              <w:tc>
                <w:tcPr>
                  <w:tcW w:w="669"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17%</w:t>
                  </w:r>
                </w:p>
              </w:tc>
              <w:tc>
                <w:tcPr>
                  <w:tcW w:w="90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0%:7%</w:t>
                  </w:r>
                </w:p>
              </w:tc>
            </w:tr>
            <w:tr w:rsidR="0002205C" w:rsidRPr="00F62974" w:rsidTr="00DA714D">
              <w:trPr>
                <w:tblCellSpacing w:w="15" w:type="dxa"/>
              </w:trPr>
              <w:tc>
                <w:tcPr>
                  <w:tcW w:w="1544"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b/>
                      <w:bCs/>
                    </w:rPr>
                    <w:t>Heavy_Metal</w:t>
                  </w:r>
                </w:p>
              </w:tc>
              <w:tc>
                <w:tcPr>
                  <w:tcW w:w="778"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1</w:t>
                  </w:r>
                </w:p>
              </w:tc>
              <w:tc>
                <w:tcPr>
                  <w:tcW w:w="652"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2%</w:t>
                  </w:r>
                </w:p>
              </w:tc>
              <w:tc>
                <w:tcPr>
                  <w:tcW w:w="778"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11</w:t>
                  </w:r>
                </w:p>
              </w:tc>
              <w:tc>
                <w:tcPr>
                  <w:tcW w:w="669"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18%</w:t>
                  </w:r>
                </w:p>
              </w:tc>
              <w:tc>
                <w:tcPr>
                  <w:tcW w:w="90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0%:7%</w:t>
                  </w:r>
                </w:p>
              </w:tc>
            </w:tr>
            <w:tr w:rsidR="0002205C" w:rsidRPr="00F62974" w:rsidTr="00DA714D">
              <w:trPr>
                <w:tblCellSpacing w:w="15" w:type="dxa"/>
              </w:trPr>
              <w:tc>
                <w:tcPr>
                  <w:tcW w:w="1544"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b/>
                      <w:bCs/>
                    </w:rPr>
                    <w:t>Hip_Hop</w:t>
                  </w:r>
                </w:p>
              </w:tc>
              <w:tc>
                <w:tcPr>
                  <w:tcW w:w="778"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1</w:t>
                  </w:r>
                </w:p>
              </w:tc>
              <w:tc>
                <w:tcPr>
                  <w:tcW w:w="652"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2%</w:t>
                  </w:r>
                </w:p>
              </w:tc>
              <w:tc>
                <w:tcPr>
                  <w:tcW w:w="778"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12</w:t>
                  </w:r>
                </w:p>
              </w:tc>
              <w:tc>
                <w:tcPr>
                  <w:tcW w:w="669"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20%</w:t>
                  </w:r>
                </w:p>
              </w:tc>
              <w:tc>
                <w:tcPr>
                  <w:tcW w:w="90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0%:7%</w:t>
                  </w:r>
                </w:p>
              </w:tc>
            </w:tr>
            <w:tr w:rsidR="0002205C" w:rsidRPr="00F62974" w:rsidTr="00DA714D">
              <w:trPr>
                <w:tblCellSpacing w:w="15" w:type="dxa"/>
              </w:trPr>
              <w:tc>
                <w:tcPr>
                  <w:tcW w:w="1544"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b/>
                      <w:bCs/>
                    </w:rPr>
                    <w:t>House</w:t>
                  </w:r>
                </w:p>
              </w:tc>
              <w:tc>
                <w:tcPr>
                  <w:tcW w:w="778"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1</w:t>
                  </w:r>
                </w:p>
              </w:tc>
              <w:tc>
                <w:tcPr>
                  <w:tcW w:w="652"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2%</w:t>
                  </w:r>
                </w:p>
              </w:tc>
              <w:tc>
                <w:tcPr>
                  <w:tcW w:w="778"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13</w:t>
                  </w:r>
                </w:p>
              </w:tc>
              <w:tc>
                <w:tcPr>
                  <w:tcW w:w="669"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22%</w:t>
                  </w:r>
                </w:p>
              </w:tc>
              <w:tc>
                <w:tcPr>
                  <w:tcW w:w="90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0%:7%</w:t>
                  </w:r>
                </w:p>
              </w:tc>
            </w:tr>
            <w:tr w:rsidR="0002205C" w:rsidRPr="00F62974" w:rsidTr="00DA714D">
              <w:trPr>
                <w:tblCellSpacing w:w="15" w:type="dxa"/>
              </w:trPr>
              <w:tc>
                <w:tcPr>
                  <w:tcW w:w="1544"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b/>
                      <w:bCs/>
                    </w:rPr>
                    <w:t>Metal</w:t>
                  </w:r>
                </w:p>
              </w:tc>
              <w:tc>
                <w:tcPr>
                  <w:tcW w:w="778"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1</w:t>
                  </w:r>
                </w:p>
              </w:tc>
              <w:tc>
                <w:tcPr>
                  <w:tcW w:w="652"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2%</w:t>
                  </w:r>
                </w:p>
              </w:tc>
              <w:tc>
                <w:tcPr>
                  <w:tcW w:w="778"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14</w:t>
                  </w:r>
                </w:p>
              </w:tc>
              <w:tc>
                <w:tcPr>
                  <w:tcW w:w="669"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23%</w:t>
                  </w:r>
                </w:p>
              </w:tc>
              <w:tc>
                <w:tcPr>
                  <w:tcW w:w="90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0%:7%</w:t>
                  </w:r>
                </w:p>
              </w:tc>
            </w:tr>
            <w:tr w:rsidR="0002205C" w:rsidRPr="00F62974" w:rsidTr="00DA714D">
              <w:trPr>
                <w:tblCellSpacing w:w="15" w:type="dxa"/>
              </w:trPr>
              <w:tc>
                <w:tcPr>
                  <w:tcW w:w="1544"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b/>
                      <w:bCs/>
                    </w:rPr>
                    <w:t>Musica_Italiana</w:t>
                  </w:r>
                </w:p>
              </w:tc>
              <w:tc>
                <w:tcPr>
                  <w:tcW w:w="778"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1</w:t>
                  </w:r>
                </w:p>
              </w:tc>
              <w:tc>
                <w:tcPr>
                  <w:tcW w:w="652"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2%</w:t>
                  </w:r>
                </w:p>
              </w:tc>
              <w:tc>
                <w:tcPr>
                  <w:tcW w:w="778"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15</w:t>
                  </w:r>
                </w:p>
              </w:tc>
              <w:tc>
                <w:tcPr>
                  <w:tcW w:w="669"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25%</w:t>
                  </w:r>
                </w:p>
              </w:tc>
              <w:tc>
                <w:tcPr>
                  <w:tcW w:w="90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0%:7%</w:t>
                  </w:r>
                </w:p>
              </w:tc>
            </w:tr>
            <w:tr w:rsidR="0002205C" w:rsidRPr="00F62974" w:rsidTr="00DA714D">
              <w:trPr>
                <w:tblCellSpacing w:w="15" w:type="dxa"/>
              </w:trPr>
              <w:tc>
                <w:tcPr>
                  <w:tcW w:w="1544"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b/>
                      <w:bCs/>
                    </w:rPr>
                    <w:t>Musica_Leggera</w:t>
                  </w:r>
                </w:p>
              </w:tc>
              <w:tc>
                <w:tcPr>
                  <w:tcW w:w="778"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1</w:t>
                  </w:r>
                </w:p>
              </w:tc>
              <w:tc>
                <w:tcPr>
                  <w:tcW w:w="652"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2%</w:t>
                  </w:r>
                </w:p>
              </w:tc>
              <w:tc>
                <w:tcPr>
                  <w:tcW w:w="778"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16</w:t>
                  </w:r>
                </w:p>
              </w:tc>
              <w:tc>
                <w:tcPr>
                  <w:tcW w:w="669"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27%</w:t>
                  </w:r>
                </w:p>
              </w:tc>
              <w:tc>
                <w:tcPr>
                  <w:tcW w:w="90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0%:7%</w:t>
                  </w:r>
                </w:p>
              </w:tc>
            </w:tr>
            <w:tr w:rsidR="0002205C" w:rsidRPr="00F62974" w:rsidTr="00DA714D">
              <w:trPr>
                <w:tblCellSpacing w:w="15" w:type="dxa"/>
              </w:trPr>
              <w:tc>
                <w:tcPr>
                  <w:tcW w:w="1544"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b/>
                      <w:bCs/>
                    </w:rPr>
                    <w:t>Pop</w:t>
                  </w:r>
                </w:p>
              </w:tc>
              <w:tc>
                <w:tcPr>
                  <w:tcW w:w="778"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15</w:t>
                  </w:r>
                </w:p>
              </w:tc>
              <w:tc>
                <w:tcPr>
                  <w:tcW w:w="652"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25%</w:t>
                  </w:r>
                </w:p>
              </w:tc>
              <w:tc>
                <w:tcPr>
                  <w:tcW w:w="778"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31</w:t>
                  </w:r>
                </w:p>
              </w:tc>
              <w:tc>
                <w:tcPr>
                  <w:tcW w:w="669"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52%</w:t>
                  </w:r>
                </w:p>
              </w:tc>
              <w:tc>
                <w:tcPr>
                  <w:tcW w:w="90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14%:36</w:t>
                  </w:r>
                  <w:r w:rsidRPr="00F62974">
                    <w:rPr>
                      <w:rFonts w:asciiTheme="majorHAnsi" w:eastAsia="Times New Roman" w:hAnsiTheme="majorHAnsi" w:cs="Arial"/>
                    </w:rPr>
                    <w:lastRenderedPageBreak/>
                    <w:t>%</w:t>
                  </w:r>
                </w:p>
              </w:tc>
            </w:tr>
            <w:tr w:rsidR="0002205C" w:rsidRPr="00F62974" w:rsidTr="00DA714D">
              <w:trPr>
                <w:tblCellSpacing w:w="15" w:type="dxa"/>
              </w:trPr>
              <w:tc>
                <w:tcPr>
                  <w:tcW w:w="1544"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b/>
                      <w:bCs/>
                    </w:rPr>
                    <w:lastRenderedPageBreak/>
                    <w:t>Pop_Rock</w:t>
                  </w:r>
                </w:p>
              </w:tc>
              <w:tc>
                <w:tcPr>
                  <w:tcW w:w="778"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1</w:t>
                  </w:r>
                </w:p>
              </w:tc>
              <w:tc>
                <w:tcPr>
                  <w:tcW w:w="652"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2%</w:t>
                  </w:r>
                </w:p>
              </w:tc>
              <w:tc>
                <w:tcPr>
                  <w:tcW w:w="778"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32</w:t>
                  </w:r>
                </w:p>
              </w:tc>
              <w:tc>
                <w:tcPr>
                  <w:tcW w:w="669"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53%</w:t>
                  </w:r>
                </w:p>
              </w:tc>
              <w:tc>
                <w:tcPr>
                  <w:tcW w:w="90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0%:7%</w:t>
                  </w:r>
                </w:p>
              </w:tc>
            </w:tr>
            <w:tr w:rsidR="0002205C" w:rsidRPr="00F62974" w:rsidTr="00DA714D">
              <w:trPr>
                <w:tblCellSpacing w:w="15" w:type="dxa"/>
              </w:trPr>
              <w:tc>
                <w:tcPr>
                  <w:tcW w:w="1544"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b/>
                      <w:bCs/>
                    </w:rPr>
                    <w:t>Progressive_Rock</w:t>
                  </w:r>
                </w:p>
              </w:tc>
              <w:tc>
                <w:tcPr>
                  <w:tcW w:w="778"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1</w:t>
                  </w:r>
                </w:p>
              </w:tc>
              <w:tc>
                <w:tcPr>
                  <w:tcW w:w="652"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2%</w:t>
                  </w:r>
                </w:p>
              </w:tc>
              <w:tc>
                <w:tcPr>
                  <w:tcW w:w="778"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33</w:t>
                  </w:r>
                </w:p>
              </w:tc>
              <w:tc>
                <w:tcPr>
                  <w:tcW w:w="669"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55%</w:t>
                  </w:r>
                </w:p>
              </w:tc>
              <w:tc>
                <w:tcPr>
                  <w:tcW w:w="90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0%:7%</w:t>
                  </w:r>
                </w:p>
              </w:tc>
            </w:tr>
            <w:tr w:rsidR="0002205C" w:rsidRPr="00F62974" w:rsidTr="00DA714D">
              <w:trPr>
                <w:tblCellSpacing w:w="15" w:type="dxa"/>
              </w:trPr>
              <w:tc>
                <w:tcPr>
                  <w:tcW w:w="1544"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b/>
                      <w:bCs/>
                    </w:rPr>
                    <w:t>Rap</w:t>
                  </w:r>
                </w:p>
              </w:tc>
              <w:tc>
                <w:tcPr>
                  <w:tcW w:w="778"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1</w:t>
                  </w:r>
                </w:p>
              </w:tc>
              <w:tc>
                <w:tcPr>
                  <w:tcW w:w="652"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2%</w:t>
                  </w:r>
                </w:p>
              </w:tc>
              <w:tc>
                <w:tcPr>
                  <w:tcW w:w="778"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34</w:t>
                  </w:r>
                </w:p>
              </w:tc>
              <w:tc>
                <w:tcPr>
                  <w:tcW w:w="669"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57%</w:t>
                  </w:r>
                </w:p>
              </w:tc>
              <w:tc>
                <w:tcPr>
                  <w:tcW w:w="90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0%:7%</w:t>
                  </w:r>
                </w:p>
              </w:tc>
            </w:tr>
            <w:tr w:rsidR="0002205C" w:rsidRPr="00F62974" w:rsidTr="00DA714D">
              <w:trPr>
                <w:tblCellSpacing w:w="15" w:type="dxa"/>
              </w:trPr>
              <w:tc>
                <w:tcPr>
                  <w:tcW w:w="1544"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b/>
                      <w:bCs/>
                    </w:rPr>
                    <w:t>Rock</w:t>
                  </w:r>
                </w:p>
              </w:tc>
              <w:tc>
                <w:tcPr>
                  <w:tcW w:w="778"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9</w:t>
                  </w:r>
                </w:p>
              </w:tc>
              <w:tc>
                <w:tcPr>
                  <w:tcW w:w="652"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15%</w:t>
                  </w:r>
                </w:p>
              </w:tc>
              <w:tc>
                <w:tcPr>
                  <w:tcW w:w="778"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43</w:t>
                  </w:r>
                </w:p>
              </w:tc>
              <w:tc>
                <w:tcPr>
                  <w:tcW w:w="669"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72%</w:t>
                  </w:r>
                </w:p>
              </w:tc>
              <w:tc>
                <w:tcPr>
                  <w:tcW w:w="90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6%:24%</w:t>
                  </w:r>
                </w:p>
              </w:tc>
            </w:tr>
            <w:tr w:rsidR="0002205C" w:rsidRPr="00F62974" w:rsidTr="00DA714D">
              <w:trPr>
                <w:tblCellSpacing w:w="15" w:type="dxa"/>
              </w:trPr>
              <w:tc>
                <w:tcPr>
                  <w:tcW w:w="1544"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b/>
                      <w:bCs/>
                    </w:rPr>
                    <w:t>Rock_Soft</w:t>
                  </w:r>
                </w:p>
              </w:tc>
              <w:tc>
                <w:tcPr>
                  <w:tcW w:w="778"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1</w:t>
                  </w:r>
                </w:p>
              </w:tc>
              <w:tc>
                <w:tcPr>
                  <w:tcW w:w="652"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2%</w:t>
                  </w:r>
                </w:p>
              </w:tc>
              <w:tc>
                <w:tcPr>
                  <w:tcW w:w="778"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44</w:t>
                  </w:r>
                </w:p>
              </w:tc>
              <w:tc>
                <w:tcPr>
                  <w:tcW w:w="669"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73%</w:t>
                  </w:r>
                </w:p>
              </w:tc>
              <w:tc>
                <w:tcPr>
                  <w:tcW w:w="90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0%:7%</w:t>
                  </w:r>
                </w:p>
              </w:tc>
            </w:tr>
            <w:tr w:rsidR="0002205C" w:rsidRPr="00F62974" w:rsidTr="00DA714D">
              <w:trPr>
                <w:tblCellSpacing w:w="15" w:type="dxa"/>
              </w:trPr>
              <w:tc>
                <w:tcPr>
                  <w:tcW w:w="1544"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b/>
                      <w:bCs/>
                    </w:rPr>
                    <w:t>Ska</w:t>
                  </w:r>
                </w:p>
              </w:tc>
              <w:tc>
                <w:tcPr>
                  <w:tcW w:w="778"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1</w:t>
                  </w:r>
                </w:p>
              </w:tc>
              <w:tc>
                <w:tcPr>
                  <w:tcW w:w="652"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2%</w:t>
                  </w:r>
                </w:p>
              </w:tc>
              <w:tc>
                <w:tcPr>
                  <w:tcW w:w="778"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45</w:t>
                  </w:r>
                </w:p>
              </w:tc>
              <w:tc>
                <w:tcPr>
                  <w:tcW w:w="669"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75%</w:t>
                  </w:r>
                </w:p>
              </w:tc>
              <w:tc>
                <w:tcPr>
                  <w:tcW w:w="90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0%:7%</w:t>
                  </w:r>
                </w:p>
              </w:tc>
            </w:tr>
            <w:tr w:rsidR="0002205C" w:rsidRPr="00F62974" w:rsidTr="00DA714D">
              <w:trPr>
                <w:tblCellSpacing w:w="15" w:type="dxa"/>
              </w:trPr>
              <w:tc>
                <w:tcPr>
                  <w:tcW w:w="1544"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b/>
                      <w:bCs/>
                    </w:rPr>
                    <w:t>Tutti</w:t>
                  </w:r>
                </w:p>
              </w:tc>
              <w:tc>
                <w:tcPr>
                  <w:tcW w:w="778"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14</w:t>
                  </w:r>
                </w:p>
              </w:tc>
              <w:tc>
                <w:tcPr>
                  <w:tcW w:w="652"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23%</w:t>
                  </w:r>
                </w:p>
              </w:tc>
              <w:tc>
                <w:tcPr>
                  <w:tcW w:w="778"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59</w:t>
                  </w:r>
                </w:p>
              </w:tc>
              <w:tc>
                <w:tcPr>
                  <w:tcW w:w="669"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98%</w:t>
                  </w:r>
                </w:p>
              </w:tc>
              <w:tc>
                <w:tcPr>
                  <w:tcW w:w="90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13%:34%</w:t>
                  </w:r>
                </w:p>
              </w:tc>
            </w:tr>
            <w:tr w:rsidR="0002205C" w:rsidRPr="00F62974" w:rsidTr="00DA714D">
              <w:trPr>
                <w:tblCellSpacing w:w="15" w:type="dxa"/>
              </w:trPr>
              <w:tc>
                <w:tcPr>
                  <w:tcW w:w="1544"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b/>
                      <w:bCs/>
                    </w:rPr>
                    <w:t>commerciale</w:t>
                  </w:r>
                </w:p>
              </w:tc>
              <w:tc>
                <w:tcPr>
                  <w:tcW w:w="778"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1</w:t>
                  </w:r>
                </w:p>
              </w:tc>
              <w:tc>
                <w:tcPr>
                  <w:tcW w:w="652"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2%</w:t>
                  </w:r>
                </w:p>
              </w:tc>
              <w:tc>
                <w:tcPr>
                  <w:tcW w:w="778"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60</w:t>
                  </w:r>
                </w:p>
              </w:tc>
              <w:tc>
                <w:tcPr>
                  <w:tcW w:w="669"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100%</w:t>
                  </w:r>
                </w:p>
              </w:tc>
              <w:tc>
                <w:tcPr>
                  <w:tcW w:w="903" w:type="dxa"/>
                  <w:tcBorders>
                    <w:top w:val="outset" w:sz="6" w:space="0" w:color="auto"/>
                    <w:left w:val="outset" w:sz="6" w:space="0" w:color="auto"/>
                    <w:bottom w:val="outset" w:sz="6" w:space="0" w:color="auto"/>
                    <w:right w:val="outset" w:sz="6" w:space="0" w:color="auto"/>
                  </w:tcBorders>
                  <w:vAlign w:val="center"/>
                  <w:hideMark/>
                </w:tcPr>
                <w:p w:rsidR="0002205C" w:rsidRPr="00F62974" w:rsidRDefault="0002205C" w:rsidP="00DA714D">
                  <w:pPr>
                    <w:rPr>
                      <w:rFonts w:asciiTheme="majorHAnsi" w:eastAsia="Times New Roman" w:hAnsiTheme="majorHAnsi" w:cs="Arial"/>
                    </w:rPr>
                  </w:pPr>
                  <w:r w:rsidRPr="00F62974">
                    <w:rPr>
                      <w:rFonts w:asciiTheme="majorHAnsi" w:eastAsia="Times New Roman" w:hAnsiTheme="majorHAnsi" w:cs="Arial"/>
                    </w:rPr>
                    <w:t>0%:7%</w:t>
                  </w:r>
                </w:p>
              </w:tc>
            </w:tr>
          </w:tbl>
          <w:p w:rsidR="0002205C" w:rsidRPr="00F62974" w:rsidRDefault="0002205C" w:rsidP="00DA714D">
            <w:pPr>
              <w:spacing w:before="100" w:beforeAutospacing="1" w:after="100" w:afterAutospacing="1"/>
              <w:rPr>
                <w:rFonts w:asciiTheme="majorHAnsi" w:eastAsia="Times New Roman" w:hAnsiTheme="majorHAnsi" w:cs="Arial"/>
              </w:rPr>
            </w:pPr>
            <w:r w:rsidRPr="00F62974">
              <w:rPr>
                <w:rFonts w:asciiTheme="majorHAnsi" w:eastAsia="Times New Roman" w:hAnsiTheme="majorHAnsi" w:cs="Arial"/>
              </w:rPr>
              <w:br/>
            </w:r>
            <w:r w:rsidRPr="00F62974">
              <w:rPr>
                <w:rFonts w:asciiTheme="majorHAnsi" w:eastAsia="Times New Roman" w:hAnsiTheme="majorHAnsi" w:cs="Arial"/>
                <w:b/>
                <w:bCs/>
              </w:rPr>
              <w:t>Campione</w:t>
            </w:r>
            <w:r w:rsidRPr="00F62974">
              <w:rPr>
                <w:rFonts w:asciiTheme="majorHAnsi" w:eastAsia="Times New Roman" w:hAnsiTheme="majorHAnsi" w:cs="Arial"/>
              </w:rPr>
              <w:t>:</w:t>
            </w:r>
            <w:r w:rsidRPr="00F62974">
              <w:rPr>
                <w:rFonts w:asciiTheme="majorHAnsi" w:eastAsia="Times New Roman" w:hAnsiTheme="majorHAnsi" w:cs="Arial"/>
              </w:rPr>
              <w:br/>
              <w:t>Numero di casi= 60</w:t>
            </w:r>
            <w:r w:rsidRPr="00F62974">
              <w:rPr>
                <w:rFonts w:asciiTheme="majorHAnsi" w:eastAsia="Times New Roman" w:hAnsiTheme="majorHAnsi" w:cs="Arial"/>
              </w:rPr>
              <w:br/>
              <w:t>Indici di tendenza centrale:</w:t>
            </w:r>
            <w:r w:rsidRPr="00F62974">
              <w:rPr>
                <w:rFonts w:asciiTheme="majorHAnsi" w:eastAsia="Times New Roman" w:hAnsiTheme="majorHAnsi" w:cs="Arial"/>
              </w:rPr>
              <w:br/>
              <w:t>  Moda = Pop</w:t>
            </w:r>
            <w:r w:rsidRPr="00F62974">
              <w:rPr>
                <w:rFonts w:asciiTheme="majorHAnsi" w:eastAsia="Times New Roman" w:hAnsiTheme="majorHAnsi" w:cs="Arial"/>
              </w:rPr>
              <w:br/>
              <w:t>  Mediana = Pop</w:t>
            </w:r>
            <w:r w:rsidRPr="00F62974">
              <w:rPr>
                <w:rFonts w:asciiTheme="majorHAnsi" w:eastAsia="Times New Roman" w:hAnsiTheme="majorHAnsi" w:cs="Arial"/>
              </w:rPr>
              <w:br/>
              <w:t>Indici di dispersione:</w:t>
            </w:r>
            <w:r w:rsidRPr="00F62974">
              <w:rPr>
                <w:rFonts w:asciiTheme="majorHAnsi" w:eastAsia="Times New Roman" w:hAnsiTheme="majorHAnsi" w:cs="Arial"/>
              </w:rPr>
              <w:br/>
              <w:t>  Squilibrio = 0.15</w:t>
            </w:r>
          </w:p>
        </w:tc>
      </w:tr>
    </w:tbl>
    <w:p w:rsidR="004A1A2E" w:rsidRPr="00F62974" w:rsidRDefault="00DA714D" w:rsidP="00DA714D">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lastRenderedPageBreak/>
        <w:t> </w:t>
      </w:r>
    </w:p>
    <w:tbl>
      <w:tblPr>
        <w:tblW w:w="0" w:type="auto"/>
        <w:tblCellSpacing w:w="15" w:type="dxa"/>
        <w:tblCellMar>
          <w:top w:w="15" w:type="dxa"/>
          <w:left w:w="15" w:type="dxa"/>
          <w:bottom w:w="15" w:type="dxa"/>
          <w:right w:w="15" w:type="dxa"/>
        </w:tblCellMar>
        <w:tblLook w:val="04A0"/>
      </w:tblPr>
      <w:tblGrid>
        <w:gridCol w:w="9104"/>
        <w:gridCol w:w="85"/>
        <w:gridCol w:w="533"/>
      </w:tblGrid>
      <w:tr w:rsidR="004A1A2E" w:rsidRPr="00F62974" w:rsidTr="004A1A2E">
        <w:trPr>
          <w:tblCellSpacing w:w="15" w:type="dxa"/>
        </w:trPr>
        <w:tc>
          <w:tcPr>
            <w:tcW w:w="4500" w:type="dxa"/>
            <w:hideMark/>
          </w:tcPr>
          <w:tbl>
            <w:tblPr>
              <w:tblW w:w="0" w:type="auto"/>
              <w:jc w:val="right"/>
              <w:tblCellSpacing w:w="15" w:type="dxa"/>
              <w:tblCellMar>
                <w:left w:w="0" w:type="dxa"/>
                <w:right w:w="0" w:type="dxa"/>
              </w:tblCellMar>
              <w:tblLook w:val="04A0"/>
            </w:tblPr>
            <w:tblGrid>
              <w:gridCol w:w="249"/>
              <w:gridCol w:w="270"/>
              <w:gridCol w:w="376"/>
              <w:gridCol w:w="618"/>
              <w:gridCol w:w="386"/>
              <w:gridCol w:w="515"/>
              <w:gridCol w:w="622"/>
              <w:gridCol w:w="420"/>
              <w:gridCol w:w="311"/>
              <w:gridCol w:w="293"/>
              <w:gridCol w:w="733"/>
              <w:gridCol w:w="752"/>
              <w:gridCol w:w="220"/>
              <w:gridCol w:w="470"/>
              <w:gridCol w:w="810"/>
              <w:gridCol w:w="201"/>
              <w:gridCol w:w="244"/>
              <w:gridCol w:w="477"/>
              <w:gridCol w:w="201"/>
              <w:gridCol w:w="240"/>
              <w:gridCol w:w="621"/>
            </w:tblGrid>
            <w:tr w:rsidR="004A1A2E" w:rsidRPr="00F6297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4A1A2E" w:rsidRPr="00F62974">
                    <w:trPr>
                      <w:tblCellSpacing w:w="0" w:type="dxa"/>
                      <w:jc w:val="center"/>
                    </w:trPr>
                    <w:tc>
                      <w:tcPr>
                        <w:tcW w:w="0" w:type="auto"/>
                        <w:vAlign w:val="bottom"/>
                        <w:hideMark/>
                      </w:tcPr>
                      <w:p w:rsidR="004A1A2E" w:rsidRPr="00F62974" w:rsidRDefault="004A1A2E" w:rsidP="004A1A2E">
                        <w:pPr>
                          <w:jc w:val="center"/>
                          <w:rPr>
                            <w:rFonts w:asciiTheme="majorHAnsi" w:eastAsia="Times New Roman" w:hAnsiTheme="majorHAnsi" w:cs="Arial"/>
                          </w:rPr>
                        </w:pPr>
                        <w:r w:rsidRPr="00F62974">
                          <w:rPr>
                            <w:rFonts w:asciiTheme="majorHAnsi" w:eastAsia="Times New Roman" w:hAnsiTheme="majorHAnsi" w:cs="Arial"/>
                          </w:rPr>
                          <w:t>2%</w:t>
                        </w:r>
                      </w:p>
                    </w:tc>
                  </w:tr>
                  <w:tr w:rsidR="004A1A2E" w:rsidRPr="00F62974">
                    <w:trPr>
                      <w:trHeight w:val="30"/>
                      <w:tblCellSpacing w:w="0" w:type="dxa"/>
                      <w:jc w:val="center"/>
                    </w:trPr>
                    <w:tc>
                      <w:tcPr>
                        <w:tcW w:w="0" w:type="auto"/>
                        <w:shd w:val="clear" w:color="auto" w:fill="C0D0C0"/>
                        <w:vAlign w:val="bottom"/>
                        <w:hideMark/>
                      </w:tcPr>
                      <w:p w:rsidR="004A1A2E" w:rsidRPr="00F62974" w:rsidRDefault="004A1A2E" w:rsidP="004A1A2E">
                        <w:pPr>
                          <w:jc w:val="center"/>
                          <w:rPr>
                            <w:rFonts w:asciiTheme="majorHAnsi" w:eastAsia="Times New Roman" w:hAnsiTheme="majorHAnsi" w:cs="Arial"/>
                          </w:rPr>
                        </w:pPr>
                      </w:p>
                    </w:tc>
                  </w:tr>
                </w:tbl>
                <w:p w:rsidR="004A1A2E" w:rsidRPr="00F62974" w:rsidRDefault="004A1A2E" w:rsidP="004A1A2E">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A1A2E" w:rsidRPr="00F62974">
                    <w:trPr>
                      <w:tblCellSpacing w:w="0" w:type="dxa"/>
                      <w:jc w:val="center"/>
                    </w:trPr>
                    <w:tc>
                      <w:tcPr>
                        <w:tcW w:w="0" w:type="auto"/>
                        <w:vAlign w:val="bottom"/>
                        <w:hideMark/>
                      </w:tcPr>
                      <w:p w:rsidR="004A1A2E" w:rsidRPr="00F62974" w:rsidRDefault="004A1A2E" w:rsidP="004A1A2E">
                        <w:pPr>
                          <w:jc w:val="center"/>
                          <w:rPr>
                            <w:rFonts w:asciiTheme="majorHAnsi" w:eastAsia="Times New Roman" w:hAnsiTheme="majorHAnsi" w:cs="Arial"/>
                          </w:rPr>
                        </w:pPr>
                        <w:r w:rsidRPr="00F62974">
                          <w:rPr>
                            <w:rFonts w:asciiTheme="majorHAnsi" w:eastAsia="Times New Roman" w:hAnsiTheme="majorHAnsi" w:cs="Arial"/>
                          </w:rPr>
                          <w:t>3%</w:t>
                        </w:r>
                      </w:p>
                    </w:tc>
                  </w:tr>
                  <w:tr w:rsidR="004A1A2E" w:rsidRPr="00F62974">
                    <w:trPr>
                      <w:trHeight w:val="45"/>
                      <w:tblCellSpacing w:w="0" w:type="dxa"/>
                      <w:jc w:val="center"/>
                    </w:trPr>
                    <w:tc>
                      <w:tcPr>
                        <w:tcW w:w="0" w:type="auto"/>
                        <w:shd w:val="clear" w:color="auto" w:fill="C0D0C0"/>
                        <w:vAlign w:val="bottom"/>
                        <w:hideMark/>
                      </w:tcPr>
                      <w:p w:rsidR="004A1A2E" w:rsidRPr="00F62974" w:rsidRDefault="004A1A2E" w:rsidP="004A1A2E">
                        <w:pPr>
                          <w:jc w:val="center"/>
                          <w:rPr>
                            <w:rFonts w:asciiTheme="majorHAnsi" w:eastAsia="Times New Roman" w:hAnsiTheme="majorHAnsi" w:cs="Arial"/>
                          </w:rPr>
                        </w:pPr>
                      </w:p>
                    </w:tc>
                  </w:tr>
                </w:tbl>
                <w:p w:rsidR="004A1A2E" w:rsidRPr="00F62974" w:rsidRDefault="004A1A2E" w:rsidP="004A1A2E">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A1A2E" w:rsidRPr="00F62974">
                    <w:trPr>
                      <w:tblCellSpacing w:w="0" w:type="dxa"/>
                      <w:jc w:val="center"/>
                    </w:trPr>
                    <w:tc>
                      <w:tcPr>
                        <w:tcW w:w="0" w:type="auto"/>
                        <w:vAlign w:val="bottom"/>
                        <w:hideMark/>
                      </w:tcPr>
                      <w:p w:rsidR="004A1A2E" w:rsidRPr="00F62974" w:rsidRDefault="004A1A2E" w:rsidP="004A1A2E">
                        <w:pPr>
                          <w:jc w:val="center"/>
                          <w:rPr>
                            <w:rFonts w:asciiTheme="majorHAnsi" w:eastAsia="Times New Roman" w:hAnsiTheme="majorHAnsi" w:cs="Arial"/>
                          </w:rPr>
                        </w:pPr>
                        <w:r w:rsidRPr="00F62974">
                          <w:rPr>
                            <w:rFonts w:asciiTheme="majorHAnsi" w:eastAsia="Times New Roman" w:hAnsiTheme="majorHAnsi" w:cs="Arial"/>
                          </w:rPr>
                          <w:t>5%</w:t>
                        </w:r>
                      </w:p>
                    </w:tc>
                  </w:tr>
                  <w:tr w:rsidR="004A1A2E" w:rsidRPr="00F62974">
                    <w:trPr>
                      <w:trHeight w:val="75"/>
                      <w:tblCellSpacing w:w="0" w:type="dxa"/>
                      <w:jc w:val="center"/>
                    </w:trPr>
                    <w:tc>
                      <w:tcPr>
                        <w:tcW w:w="0" w:type="auto"/>
                        <w:shd w:val="clear" w:color="auto" w:fill="C0D0C0"/>
                        <w:vAlign w:val="bottom"/>
                        <w:hideMark/>
                      </w:tcPr>
                      <w:p w:rsidR="004A1A2E" w:rsidRPr="00F62974" w:rsidRDefault="004A1A2E" w:rsidP="004A1A2E">
                        <w:pPr>
                          <w:jc w:val="center"/>
                          <w:rPr>
                            <w:rFonts w:asciiTheme="majorHAnsi" w:eastAsia="Times New Roman" w:hAnsiTheme="majorHAnsi" w:cs="Arial"/>
                          </w:rPr>
                        </w:pPr>
                      </w:p>
                    </w:tc>
                  </w:tr>
                </w:tbl>
                <w:p w:rsidR="004A1A2E" w:rsidRPr="00F62974" w:rsidRDefault="004A1A2E" w:rsidP="004A1A2E">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A1A2E" w:rsidRPr="00F62974">
                    <w:trPr>
                      <w:tblCellSpacing w:w="0" w:type="dxa"/>
                      <w:jc w:val="center"/>
                    </w:trPr>
                    <w:tc>
                      <w:tcPr>
                        <w:tcW w:w="0" w:type="auto"/>
                        <w:vAlign w:val="bottom"/>
                        <w:hideMark/>
                      </w:tcPr>
                      <w:p w:rsidR="004A1A2E" w:rsidRPr="00F62974" w:rsidRDefault="004A1A2E" w:rsidP="004A1A2E">
                        <w:pPr>
                          <w:jc w:val="center"/>
                          <w:rPr>
                            <w:rFonts w:asciiTheme="majorHAnsi" w:eastAsia="Times New Roman" w:hAnsiTheme="majorHAnsi" w:cs="Arial"/>
                          </w:rPr>
                        </w:pPr>
                        <w:r w:rsidRPr="00F62974">
                          <w:rPr>
                            <w:rFonts w:asciiTheme="majorHAnsi" w:eastAsia="Times New Roman" w:hAnsiTheme="majorHAnsi" w:cs="Arial"/>
                          </w:rPr>
                          <w:t>3%</w:t>
                        </w:r>
                      </w:p>
                    </w:tc>
                  </w:tr>
                  <w:tr w:rsidR="004A1A2E" w:rsidRPr="00F62974">
                    <w:trPr>
                      <w:trHeight w:val="45"/>
                      <w:tblCellSpacing w:w="0" w:type="dxa"/>
                      <w:jc w:val="center"/>
                    </w:trPr>
                    <w:tc>
                      <w:tcPr>
                        <w:tcW w:w="0" w:type="auto"/>
                        <w:shd w:val="clear" w:color="auto" w:fill="C0D0C0"/>
                        <w:vAlign w:val="bottom"/>
                        <w:hideMark/>
                      </w:tcPr>
                      <w:p w:rsidR="004A1A2E" w:rsidRPr="00F62974" w:rsidRDefault="004A1A2E" w:rsidP="004A1A2E">
                        <w:pPr>
                          <w:jc w:val="center"/>
                          <w:rPr>
                            <w:rFonts w:asciiTheme="majorHAnsi" w:eastAsia="Times New Roman" w:hAnsiTheme="majorHAnsi" w:cs="Arial"/>
                          </w:rPr>
                        </w:pPr>
                      </w:p>
                    </w:tc>
                  </w:tr>
                </w:tbl>
                <w:p w:rsidR="004A1A2E" w:rsidRPr="00F62974" w:rsidRDefault="004A1A2E" w:rsidP="004A1A2E">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A1A2E" w:rsidRPr="00F62974">
                    <w:trPr>
                      <w:tblCellSpacing w:w="0" w:type="dxa"/>
                      <w:jc w:val="center"/>
                    </w:trPr>
                    <w:tc>
                      <w:tcPr>
                        <w:tcW w:w="0" w:type="auto"/>
                        <w:vAlign w:val="bottom"/>
                        <w:hideMark/>
                      </w:tcPr>
                      <w:p w:rsidR="004A1A2E" w:rsidRPr="00F62974" w:rsidRDefault="004A1A2E" w:rsidP="004A1A2E">
                        <w:pPr>
                          <w:jc w:val="center"/>
                          <w:rPr>
                            <w:rFonts w:asciiTheme="majorHAnsi" w:eastAsia="Times New Roman" w:hAnsiTheme="majorHAnsi" w:cs="Arial"/>
                          </w:rPr>
                        </w:pPr>
                        <w:r w:rsidRPr="00F62974">
                          <w:rPr>
                            <w:rFonts w:asciiTheme="majorHAnsi" w:eastAsia="Times New Roman" w:hAnsiTheme="majorHAnsi" w:cs="Arial"/>
                          </w:rPr>
                          <w:t>2%</w:t>
                        </w:r>
                      </w:p>
                    </w:tc>
                  </w:tr>
                  <w:tr w:rsidR="004A1A2E" w:rsidRPr="00F62974">
                    <w:trPr>
                      <w:trHeight w:val="30"/>
                      <w:tblCellSpacing w:w="0" w:type="dxa"/>
                      <w:jc w:val="center"/>
                    </w:trPr>
                    <w:tc>
                      <w:tcPr>
                        <w:tcW w:w="0" w:type="auto"/>
                        <w:shd w:val="clear" w:color="auto" w:fill="C0D0C0"/>
                        <w:vAlign w:val="bottom"/>
                        <w:hideMark/>
                      </w:tcPr>
                      <w:p w:rsidR="004A1A2E" w:rsidRPr="00F62974" w:rsidRDefault="004A1A2E" w:rsidP="004A1A2E">
                        <w:pPr>
                          <w:jc w:val="center"/>
                          <w:rPr>
                            <w:rFonts w:asciiTheme="majorHAnsi" w:eastAsia="Times New Roman" w:hAnsiTheme="majorHAnsi" w:cs="Arial"/>
                          </w:rPr>
                        </w:pPr>
                      </w:p>
                    </w:tc>
                  </w:tr>
                </w:tbl>
                <w:p w:rsidR="004A1A2E" w:rsidRPr="00F62974" w:rsidRDefault="004A1A2E" w:rsidP="004A1A2E">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A1A2E" w:rsidRPr="00F62974">
                    <w:trPr>
                      <w:tblCellSpacing w:w="0" w:type="dxa"/>
                      <w:jc w:val="center"/>
                    </w:trPr>
                    <w:tc>
                      <w:tcPr>
                        <w:tcW w:w="0" w:type="auto"/>
                        <w:vAlign w:val="bottom"/>
                        <w:hideMark/>
                      </w:tcPr>
                      <w:p w:rsidR="004A1A2E" w:rsidRPr="00F62974" w:rsidRDefault="004A1A2E" w:rsidP="004A1A2E">
                        <w:pPr>
                          <w:jc w:val="center"/>
                          <w:rPr>
                            <w:rFonts w:asciiTheme="majorHAnsi" w:eastAsia="Times New Roman" w:hAnsiTheme="majorHAnsi" w:cs="Arial"/>
                          </w:rPr>
                        </w:pPr>
                        <w:r w:rsidRPr="00F62974">
                          <w:rPr>
                            <w:rFonts w:asciiTheme="majorHAnsi" w:eastAsia="Times New Roman" w:hAnsiTheme="majorHAnsi" w:cs="Arial"/>
                          </w:rPr>
                          <w:t>2%</w:t>
                        </w:r>
                      </w:p>
                    </w:tc>
                  </w:tr>
                  <w:tr w:rsidR="004A1A2E" w:rsidRPr="00F62974">
                    <w:trPr>
                      <w:trHeight w:val="30"/>
                      <w:tblCellSpacing w:w="0" w:type="dxa"/>
                      <w:jc w:val="center"/>
                    </w:trPr>
                    <w:tc>
                      <w:tcPr>
                        <w:tcW w:w="0" w:type="auto"/>
                        <w:shd w:val="clear" w:color="auto" w:fill="C0D0C0"/>
                        <w:vAlign w:val="bottom"/>
                        <w:hideMark/>
                      </w:tcPr>
                      <w:p w:rsidR="004A1A2E" w:rsidRPr="00F62974" w:rsidRDefault="004A1A2E" w:rsidP="004A1A2E">
                        <w:pPr>
                          <w:jc w:val="center"/>
                          <w:rPr>
                            <w:rFonts w:asciiTheme="majorHAnsi" w:eastAsia="Times New Roman" w:hAnsiTheme="majorHAnsi" w:cs="Arial"/>
                          </w:rPr>
                        </w:pPr>
                      </w:p>
                    </w:tc>
                  </w:tr>
                </w:tbl>
                <w:p w:rsidR="004A1A2E" w:rsidRPr="00F62974" w:rsidRDefault="004A1A2E" w:rsidP="004A1A2E">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A1A2E" w:rsidRPr="00F62974">
                    <w:trPr>
                      <w:tblCellSpacing w:w="0" w:type="dxa"/>
                      <w:jc w:val="center"/>
                    </w:trPr>
                    <w:tc>
                      <w:tcPr>
                        <w:tcW w:w="0" w:type="auto"/>
                        <w:vAlign w:val="bottom"/>
                        <w:hideMark/>
                      </w:tcPr>
                      <w:p w:rsidR="004A1A2E" w:rsidRPr="00F62974" w:rsidRDefault="004A1A2E" w:rsidP="004A1A2E">
                        <w:pPr>
                          <w:jc w:val="center"/>
                          <w:rPr>
                            <w:rFonts w:asciiTheme="majorHAnsi" w:eastAsia="Times New Roman" w:hAnsiTheme="majorHAnsi" w:cs="Arial"/>
                          </w:rPr>
                        </w:pPr>
                        <w:r w:rsidRPr="00F62974">
                          <w:rPr>
                            <w:rFonts w:asciiTheme="majorHAnsi" w:eastAsia="Times New Roman" w:hAnsiTheme="majorHAnsi" w:cs="Arial"/>
                          </w:rPr>
                          <w:t>2%</w:t>
                        </w:r>
                      </w:p>
                    </w:tc>
                  </w:tr>
                  <w:tr w:rsidR="004A1A2E" w:rsidRPr="00F62974">
                    <w:trPr>
                      <w:trHeight w:val="30"/>
                      <w:tblCellSpacing w:w="0" w:type="dxa"/>
                      <w:jc w:val="center"/>
                    </w:trPr>
                    <w:tc>
                      <w:tcPr>
                        <w:tcW w:w="0" w:type="auto"/>
                        <w:shd w:val="clear" w:color="auto" w:fill="C0D0C0"/>
                        <w:vAlign w:val="bottom"/>
                        <w:hideMark/>
                      </w:tcPr>
                      <w:p w:rsidR="004A1A2E" w:rsidRPr="00F62974" w:rsidRDefault="004A1A2E" w:rsidP="004A1A2E">
                        <w:pPr>
                          <w:jc w:val="center"/>
                          <w:rPr>
                            <w:rFonts w:asciiTheme="majorHAnsi" w:eastAsia="Times New Roman" w:hAnsiTheme="majorHAnsi" w:cs="Arial"/>
                          </w:rPr>
                        </w:pPr>
                      </w:p>
                    </w:tc>
                  </w:tr>
                </w:tbl>
                <w:p w:rsidR="004A1A2E" w:rsidRPr="00F62974" w:rsidRDefault="004A1A2E" w:rsidP="004A1A2E">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A1A2E" w:rsidRPr="00F62974">
                    <w:trPr>
                      <w:tblCellSpacing w:w="0" w:type="dxa"/>
                      <w:jc w:val="center"/>
                    </w:trPr>
                    <w:tc>
                      <w:tcPr>
                        <w:tcW w:w="0" w:type="auto"/>
                        <w:vAlign w:val="bottom"/>
                        <w:hideMark/>
                      </w:tcPr>
                      <w:p w:rsidR="004A1A2E" w:rsidRPr="00F62974" w:rsidRDefault="004A1A2E" w:rsidP="004A1A2E">
                        <w:pPr>
                          <w:jc w:val="center"/>
                          <w:rPr>
                            <w:rFonts w:asciiTheme="majorHAnsi" w:eastAsia="Times New Roman" w:hAnsiTheme="majorHAnsi" w:cs="Arial"/>
                          </w:rPr>
                        </w:pPr>
                        <w:r w:rsidRPr="00F62974">
                          <w:rPr>
                            <w:rFonts w:asciiTheme="majorHAnsi" w:eastAsia="Times New Roman" w:hAnsiTheme="majorHAnsi" w:cs="Arial"/>
                          </w:rPr>
                          <w:t>2%</w:t>
                        </w:r>
                      </w:p>
                    </w:tc>
                  </w:tr>
                  <w:tr w:rsidR="004A1A2E" w:rsidRPr="00F62974">
                    <w:trPr>
                      <w:trHeight w:val="30"/>
                      <w:tblCellSpacing w:w="0" w:type="dxa"/>
                      <w:jc w:val="center"/>
                    </w:trPr>
                    <w:tc>
                      <w:tcPr>
                        <w:tcW w:w="0" w:type="auto"/>
                        <w:shd w:val="clear" w:color="auto" w:fill="C0D0C0"/>
                        <w:vAlign w:val="bottom"/>
                        <w:hideMark/>
                      </w:tcPr>
                      <w:p w:rsidR="004A1A2E" w:rsidRPr="00F62974" w:rsidRDefault="004A1A2E" w:rsidP="004A1A2E">
                        <w:pPr>
                          <w:jc w:val="center"/>
                          <w:rPr>
                            <w:rFonts w:asciiTheme="majorHAnsi" w:eastAsia="Times New Roman" w:hAnsiTheme="majorHAnsi" w:cs="Arial"/>
                          </w:rPr>
                        </w:pPr>
                      </w:p>
                    </w:tc>
                  </w:tr>
                </w:tbl>
                <w:p w:rsidR="004A1A2E" w:rsidRPr="00F62974" w:rsidRDefault="004A1A2E" w:rsidP="004A1A2E">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A1A2E" w:rsidRPr="00F62974">
                    <w:trPr>
                      <w:tblCellSpacing w:w="0" w:type="dxa"/>
                      <w:jc w:val="center"/>
                    </w:trPr>
                    <w:tc>
                      <w:tcPr>
                        <w:tcW w:w="0" w:type="auto"/>
                        <w:vAlign w:val="bottom"/>
                        <w:hideMark/>
                      </w:tcPr>
                      <w:p w:rsidR="004A1A2E" w:rsidRPr="00F62974" w:rsidRDefault="004A1A2E" w:rsidP="004A1A2E">
                        <w:pPr>
                          <w:jc w:val="center"/>
                          <w:rPr>
                            <w:rFonts w:asciiTheme="majorHAnsi" w:eastAsia="Times New Roman" w:hAnsiTheme="majorHAnsi" w:cs="Arial"/>
                          </w:rPr>
                        </w:pPr>
                        <w:r w:rsidRPr="00F62974">
                          <w:rPr>
                            <w:rFonts w:asciiTheme="majorHAnsi" w:eastAsia="Times New Roman" w:hAnsiTheme="majorHAnsi" w:cs="Arial"/>
                          </w:rPr>
                          <w:t>2%</w:t>
                        </w:r>
                      </w:p>
                    </w:tc>
                  </w:tr>
                  <w:tr w:rsidR="004A1A2E" w:rsidRPr="00F62974">
                    <w:trPr>
                      <w:trHeight w:val="30"/>
                      <w:tblCellSpacing w:w="0" w:type="dxa"/>
                      <w:jc w:val="center"/>
                    </w:trPr>
                    <w:tc>
                      <w:tcPr>
                        <w:tcW w:w="0" w:type="auto"/>
                        <w:shd w:val="clear" w:color="auto" w:fill="C0D0C0"/>
                        <w:vAlign w:val="bottom"/>
                        <w:hideMark/>
                      </w:tcPr>
                      <w:p w:rsidR="004A1A2E" w:rsidRPr="00F62974" w:rsidRDefault="004A1A2E" w:rsidP="004A1A2E">
                        <w:pPr>
                          <w:jc w:val="center"/>
                          <w:rPr>
                            <w:rFonts w:asciiTheme="majorHAnsi" w:eastAsia="Times New Roman" w:hAnsiTheme="majorHAnsi" w:cs="Arial"/>
                          </w:rPr>
                        </w:pPr>
                      </w:p>
                    </w:tc>
                  </w:tr>
                </w:tbl>
                <w:p w:rsidR="004A1A2E" w:rsidRPr="00F62974" w:rsidRDefault="004A1A2E" w:rsidP="004A1A2E">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A1A2E" w:rsidRPr="00F62974">
                    <w:trPr>
                      <w:tblCellSpacing w:w="0" w:type="dxa"/>
                      <w:jc w:val="center"/>
                    </w:trPr>
                    <w:tc>
                      <w:tcPr>
                        <w:tcW w:w="0" w:type="auto"/>
                        <w:vAlign w:val="bottom"/>
                        <w:hideMark/>
                      </w:tcPr>
                      <w:p w:rsidR="004A1A2E" w:rsidRPr="00F62974" w:rsidRDefault="004A1A2E" w:rsidP="004A1A2E">
                        <w:pPr>
                          <w:jc w:val="center"/>
                          <w:rPr>
                            <w:rFonts w:asciiTheme="majorHAnsi" w:eastAsia="Times New Roman" w:hAnsiTheme="majorHAnsi" w:cs="Arial"/>
                          </w:rPr>
                        </w:pPr>
                        <w:r w:rsidRPr="00F62974">
                          <w:rPr>
                            <w:rFonts w:asciiTheme="majorHAnsi" w:eastAsia="Times New Roman" w:hAnsiTheme="majorHAnsi" w:cs="Arial"/>
                          </w:rPr>
                          <w:t>2%</w:t>
                        </w:r>
                      </w:p>
                    </w:tc>
                  </w:tr>
                  <w:tr w:rsidR="004A1A2E" w:rsidRPr="00F62974">
                    <w:trPr>
                      <w:trHeight w:val="30"/>
                      <w:tblCellSpacing w:w="0" w:type="dxa"/>
                      <w:jc w:val="center"/>
                    </w:trPr>
                    <w:tc>
                      <w:tcPr>
                        <w:tcW w:w="0" w:type="auto"/>
                        <w:shd w:val="clear" w:color="auto" w:fill="C0D0C0"/>
                        <w:vAlign w:val="bottom"/>
                        <w:hideMark/>
                      </w:tcPr>
                      <w:p w:rsidR="004A1A2E" w:rsidRPr="00F62974" w:rsidRDefault="004A1A2E" w:rsidP="004A1A2E">
                        <w:pPr>
                          <w:jc w:val="center"/>
                          <w:rPr>
                            <w:rFonts w:asciiTheme="majorHAnsi" w:eastAsia="Times New Roman" w:hAnsiTheme="majorHAnsi" w:cs="Arial"/>
                          </w:rPr>
                        </w:pPr>
                      </w:p>
                    </w:tc>
                  </w:tr>
                </w:tbl>
                <w:p w:rsidR="004A1A2E" w:rsidRPr="00F62974" w:rsidRDefault="004A1A2E" w:rsidP="004A1A2E">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A1A2E" w:rsidRPr="00F62974">
                    <w:trPr>
                      <w:tblCellSpacing w:w="0" w:type="dxa"/>
                      <w:jc w:val="center"/>
                    </w:trPr>
                    <w:tc>
                      <w:tcPr>
                        <w:tcW w:w="0" w:type="auto"/>
                        <w:vAlign w:val="bottom"/>
                        <w:hideMark/>
                      </w:tcPr>
                      <w:p w:rsidR="004A1A2E" w:rsidRPr="00F62974" w:rsidRDefault="004A1A2E" w:rsidP="004A1A2E">
                        <w:pPr>
                          <w:jc w:val="center"/>
                          <w:rPr>
                            <w:rFonts w:asciiTheme="majorHAnsi" w:eastAsia="Times New Roman" w:hAnsiTheme="majorHAnsi" w:cs="Arial"/>
                          </w:rPr>
                        </w:pPr>
                        <w:r w:rsidRPr="00F62974">
                          <w:rPr>
                            <w:rFonts w:asciiTheme="majorHAnsi" w:eastAsia="Times New Roman" w:hAnsiTheme="majorHAnsi" w:cs="Arial"/>
                          </w:rPr>
                          <w:t>2%</w:t>
                        </w:r>
                      </w:p>
                    </w:tc>
                  </w:tr>
                  <w:tr w:rsidR="004A1A2E" w:rsidRPr="00F62974">
                    <w:trPr>
                      <w:trHeight w:val="30"/>
                      <w:tblCellSpacing w:w="0" w:type="dxa"/>
                      <w:jc w:val="center"/>
                    </w:trPr>
                    <w:tc>
                      <w:tcPr>
                        <w:tcW w:w="0" w:type="auto"/>
                        <w:shd w:val="clear" w:color="auto" w:fill="C0D0C0"/>
                        <w:vAlign w:val="bottom"/>
                        <w:hideMark/>
                      </w:tcPr>
                      <w:p w:rsidR="004A1A2E" w:rsidRPr="00F62974" w:rsidRDefault="004A1A2E" w:rsidP="004A1A2E">
                        <w:pPr>
                          <w:jc w:val="center"/>
                          <w:rPr>
                            <w:rFonts w:asciiTheme="majorHAnsi" w:eastAsia="Times New Roman" w:hAnsiTheme="majorHAnsi" w:cs="Arial"/>
                          </w:rPr>
                        </w:pPr>
                      </w:p>
                    </w:tc>
                  </w:tr>
                </w:tbl>
                <w:p w:rsidR="004A1A2E" w:rsidRPr="00F62974" w:rsidRDefault="004A1A2E" w:rsidP="004A1A2E">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A1A2E" w:rsidRPr="00F62974">
                    <w:trPr>
                      <w:tblCellSpacing w:w="0" w:type="dxa"/>
                      <w:jc w:val="center"/>
                    </w:trPr>
                    <w:tc>
                      <w:tcPr>
                        <w:tcW w:w="0" w:type="auto"/>
                        <w:vAlign w:val="bottom"/>
                        <w:hideMark/>
                      </w:tcPr>
                      <w:p w:rsidR="004A1A2E" w:rsidRPr="00F62974" w:rsidRDefault="004A1A2E" w:rsidP="004A1A2E">
                        <w:pPr>
                          <w:jc w:val="center"/>
                          <w:rPr>
                            <w:rFonts w:asciiTheme="majorHAnsi" w:eastAsia="Times New Roman" w:hAnsiTheme="majorHAnsi" w:cs="Arial"/>
                          </w:rPr>
                        </w:pPr>
                        <w:r w:rsidRPr="00F62974">
                          <w:rPr>
                            <w:rFonts w:asciiTheme="majorHAnsi" w:eastAsia="Times New Roman" w:hAnsiTheme="majorHAnsi" w:cs="Arial"/>
                          </w:rPr>
                          <w:t>2%</w:t>
                        </w:r>
                      </w:p>
                    </w:tc>
                  </w:tr>
                  <w:tr w:rsidR="004A1A2E" w:rsidRPr="00F62974">
                    <w:trPr>
                      <w:trHeight w:val="30"/>
                      <w:tblCellSpacing w:w="0" w:type="dxa"/>
                      <w:jc w:val="center"/>
                    </w:trPr>
                    <w:tc>
                      <w:tcPr>
                        <w:tcW w:w="0" w:type="auto"/>
                        <w:shd w:val="clear" w:color="auto" w:fill="C0D0C0"/>
                        <w:vAlign w:val="bottom"/>
                        <w:hideMark/>
                      </w:tcPr>
                      <w:p w:rsidR="004A1A2E" w:rsidRPr="00F62974" w:rsidRDefault="004A1A2E" w:rsidP="004A1A2E">
                        <w:pPr>
                          <w:jc w:val="center"/>
                          <w:rPr>
                            <w:rFonts w:asciiTheme="majorHAnsi" w:eastAsia="Times New Roman" w:hAnsiTheme="majorHAnsi" w:cs="Arial"/>
                          </w:rPr>
                        </w:pPr>
                      </w:p>
                    </w:tc>
                  </w:tr>
                </w:tbl>
                <w:p w:rsidR="004A1A2E" w:rsidRPr="00F62974" w:rsidRDefault="004A1A2E" w:rsidP="004A1A2E">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190"/>
                  </w:tblGrid>
                  <w:tr w:rsidR="004A1A2E" w:rsidRPr="00F62974">
                    <w:trPr>
                      <w:tblCellSpacing w:w="0" w:type="dxa"/>
                      <w:jc w:val="center"/>
                    </w:trPr>
                    <w:tc>
                      <w:tcPr>
                        <w:tcW w:w="0" w:type="auto"/>
                        <w:vAlign w:val="bottom"/>
                        <w:hideMark/>
                      </w:tcPr>
                      <w:p w:rsidR="004A1A2E" w:rsidRPr="00F62974" w:rsidRDefault="004A1A2E" w:rsidP="004A1A2E">
                        <w:pPr>
                          <w:jc w:val="center"/>
                          <w:rPr>
                            <w:rFonts w:asciiTheme="majorHAnsi" w:eastAsia="Times New Roman" w:hAnsiTheme="majorHAnsi" w:cs="Arial"/>
                          </w:rPr>
                        </w:pPr>
                        <w:r w:rsidRPr="00F62974">
                          <w:rPr>
                            <w:rFonts w:asciiTheme="majorHAnsi" w:eastAsia="Times New Roman" w:hAnsiTheme="majorHAnsi" w:cs="Arial"/>
                          </w:rPr>
                          <w:t>25%</w:t>
                        </w:r>
                      </w:p>
                    </w:tc>
                  </w:tr>
                  <w:tr w:rsidR="004A1A2E" w:rsidRPr="00F62974">
                    <w:trPr>
                      <w:trHeight w:val="375"/>
                      <w:tblCellSpacing w:w="0" w:type="dxa"/>
                      <w:jc w:val="center"/>
                    </w:trPr>
                    <w:tc>
                      <w:tcPr>
                        <w:tcW w:w="0" w:type="auto"/>
                        <w:shd w:val="clear" w:color="auto" w:fill="C0D0C0"/>
                        <w:vAlign w:val="bottom"/>
                        <w:hideMark/>
                      </w:tcPr>
                      <w:p w:rsidR="004A1A2E" w:rsidRPr="00F62974" w:rsidRDefault="004A1A2E" w:rsidP="004A1A2E">
                        <w:pPr>
                          <w:jc w:val="center"/>
                          <w:rPr>
                            <w:rFonts w:asciiTheme="majorHAnsi" w:eastAsia="Times New Roman" w:hAnsiTheme="majorHAnsi" w:cs="Arial"/>
                          </w:rPr>
                        </w:pPr>
                      </w:p>
                    </w:tc>
                  </w:tr>
                </w:tbl>
                <w:p w:rsidR="004A1A2E" w:rsidRPr="00F62974" w:rsidRDefault="004A1A2E" w:rsidP="004A1A2E">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A1A2E" w:rsidRPr="00F62974">
                    <w:trPr>
                      <w:tblCellSpacing w:w="0" w:type="dxa"/>
                      <w:jc w:val="center"/>
                    </w:trPr>
                    <w:tc>
                      <w:tcPr>
                        <w:tcW w:w="0" w:type="auto"/>
                        <w:vAlign w:val="bottom"/>
                        <w:hideMark/>
                      </w:tcPr>
                      <w:p w:rsidR="004A1A2E" w:rsidRPr="00F62974" w:rsidRDefault="004A1A2E" w:rsidP="004A1A2E">
                        <w:pPr>
                          <w:jc w:val="center"/>
                          <w:rPr>
                            <w:rFonts w:asciiTheme="majorHAnsi" w:eastAsia="Times New Roman" w:hAnsiTheme="majorHAnsi" w:cs="Arial"/>
                          </w:rPr>
                        </w:pPr>
                        <w:r w:rsidRPr="00F62974">
                          <w:rPr>
                            <w:rFonts w:asciiTheme="majorHAnsi" w:eastAsia="Times New Roman" w:hAnsiTheme="majorHAnsi" w:cs="Arial"/>
                          </w:rPr>
                          <w:t>2%</w:t>
                        </w:r>
                      </w:p>
                    </w:tc>
                  </w:tr>
                  <w:tr w:rsidR="004A1A2E" w:rsidRPr="00F62974">
                    <w:trPr>
                      <w:trHeight w:val="30"/>
                      <w:tblCellSpacing w:w="0" w:type="dxa"/>
                      <w:jc w:val="center"/>
                    </w:trPr>
                    <w:tc>
                      <w:tcPr>
                        <w:tcW w:w="0" w:type="auto"/>
                        <w:shd w:val="clear" w:color="auto" w:fill="C0D0C0"/>
                        <w:vAlign w:val="bottom"/>
                        <w:hideMark/>
                      </w:tcPr>
                      <w:p w:rsidR="004A1A2E" w:rsidRPr="00F62974" w:rsidRDefault="004A1A2E" w:rsidP="004A1A2E">
                        <w:pPr>
                          <w:jc w:val="center"/>
                          <w:rPr>
                            <w:rFonts w:asciiTheme="majorHAnsi" w:eastAsia="Times New Roman" w:hAnsiTheme="majorHAnsi" w:cs="Arial"/>
                          </w:rPr>
                        </w:pPr>
                      </w:p>
                    </w:tc>
                  </w:tr>
                </w:tbl>
                <w:p w:rsidR="004A1A2E" w:rsidRPr="00F62974" w:rsidRDefault="004A1A2E" w:rsidP="004A1A2E">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A1A2E" w:rsidRPr="00F62974">
                    <w:trPr>
                      <w:tblCellSpacing w:w="0" w:type="dxa"/>
                      <w:jc w:val="center"/>
                    </w:trPr>
                    <w:tc>
                      <w:tcPr>
                        <w:tcW w:w="0" w:type="auto"/>
                        <w:vAlign w:val="bottom"/>
                        <w:hideMark/>
                      </w:tcPr>
                      <w:p w:rsidR="004A1A2E" w:rsidRPr="00F62974" w:rsidRDefault="004A1A2E" w:rsidP="004A1A2E">
                        <w:pPr>
                          <w:jc w:val="center"/>
                          <w:rPr>
                            <w:rFonts w:asciiTheme="majorHAnsi" w:eastAsia="Times New Roman" w:hAnsiTheme="majorHAnsi" w:cs="Arial"/>
                          </w:rPr>
                        </w:pPr>
                        <w:r w:rsidRPr="00F62974">
                          <w:rPr>
                            <w:rFonts w:asciiTheme="majorHAnsi" w:eastAsia="Times New Roman" w:hAnsiTheme="majorHAnsi" w:cs="Arial"/>
                          </w:rPr>
                          <w:t>2%</w:t>
                        </w:r>
                      </w:p>
                    </w:tc>
                  </w:tr>
                  <w:tr w:rsidR="004A1A2E" w:rsidRPr="00F62974">
                    <w:trPr>
                      <w:trHeight w:val="30"/>
                      <w:tblCellSpacing w:w="0" w:type="dxa"/>
                      <w:jc w:val="center"/>
                    </w:trPr>
                    <w:tc>
                      <w:tcPr>
                        <w:tcW w:w="0" w:type="auto"/>
                        <w:shd w:val="clear" w:color="auto" w:fill="C0D0C0"/>
                        <w:vAlign w:val="bottom"/>
                        <w:hideMark/>
                      </w:tcPr>
                      <w:p w:rsidR="004A1A2E" w:rsidRPr="00F62974" w:rsidRDefault="004A1A2E" w:rsidP="004A1A2E">
                        <w:pPr>
                          <w:jc w:val="center"/>
                          <w:rPr>
                            <w:rFonts w:asciiTheme="majorHAnsi" w:eastAsia="Times New Roman" w:hAnsiTheme="majorHAnsi" w:cs="Arial"/>
                          </w:rPr>
                        </w:pPr>
                      </w:p>
                    </w:tc>
                  </w:tr>
                </w:tbl>
                <w:p w:rsidR="004A1A2E" w:rsidRPr="00F62974" w:rsidRDefault="004A1A2E" w:rsidP="004A1A2E">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A1A2E" w:rsidRPr="00F62974">
                    <w:trPr>
                      <w:tblCellSpacing w:w="0" w:type="dxa"/>
                      <w:jc w:val="center"/>
                    </w:trPr>
                    <w:tc>
                      <w:tcPr>
                        <w:tcW w:w="0" w:type="auto"/>
                        <w:vAlign w:val="bottom"/>
                        <w:hideMark/>
                      </w:tcPr>
                      <w:p w:rsidR="004A1A2E" w:rsidRPr="00F62974" w:rsidRDefault="004A1A2E" w:rsidP="004A1A2E">
                        <w:pPr>
                          <w:jc w:val="center"/>
                          <w:rPr>
                            <w:rFonts w:asciiTheme="majorHAnsi" w:eastAsia="Times New Roman" w:hAnsiTheme="majorHAnsi" w:cs="Arial"/>
                          </w:rPr>
                        </w:pPr>
                        <w:r w:rsidRPr="00F62974">
                          <w:rPr>
                            <w:rFonts w:asciiTheme="majorHAnsi" w:eastAsia="Times New Roman" w:hAnsiTheme="majorHAnsi" w:cs="Arial"/>
                          </w:rPr>
                          <w:t>2%</w:t>
                        </w:r>
                      </w:p>
                    </w:tc>
                  </w:tr>
                  <w:tr w:rsidR="004A1A2E" w:rsidRPr="00F62974">
                    <w:trPr>
                      <w:trHeight w:val="30"/>
                      <w:tblCellSpacing w:w="0" w:type="dxa"/>
                      <w:jc w:val="center"/>
                    </w:trPr>
                    <w:tc>
                      <w:tcPr>
                        <w:tcW w:w="0" w:type="auto"/>
                        <w:shd w:val="clear" w:color="auto" w:fill="C0D0C0"/>
                        <w:vAlign w:val="bottom"/>
                        <w:hideMark/>
                      </w:tcPr>
                      <w:p w:rsidR="004A1A2E" w:rsidRPr="00F62974" w:rsidRDefault="004A1A2E" w:rsidP="004A1A2E">
                        <w:pPr>
                          <w:jc w:val="center"/>
                          <w:rPr>
                            <w:rFonts w:asciiTheme="majorHAnsi" w:eastAsia="Times New Roman" w:hAnsiTheme="majorHAnsi" w:cs="Arial"/>
                          </w:rPr>
                        </w:pPr>
                      </w:p>
                    </w:tc>
                  </w:tr>
                </w:tbl>
                <w:p w:rsidR="004A1A2E" w:rsidRPr="00F62974" w:rsidRDefault="004A1A2E" w:rsidP="004A1A2E">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214"/>
                  </w:tblGrid>
                  <w:tr w:rsidR="004A1A2E" w:rsidRPr="00F62974">
                    <w:trPr>
                      <w:tblCellSpacing w:w="0" w:type="dxa"/>
                      <w:jc w:val="center"/>
                    </w:trPr>
                    <w:tc>
                      <w:tcPr>
                        <w:tcW w:w="0" w:type="auto"/>
                        <w:vAlign w:val="bottom"/>
                        <w:hideMark/>
                      </w:tcPr>
                      <w:p w:rsidR="004A1A2E" w:rsidRPr="00F62974" w:rsidRDefault="004A1A2E" w:rsidP="004A1A2E">
                        <w:pPr>
                          <w:jc w:val="center"/>
                          <w:rPr>
                            <w:rFonts w:asciiTheme="majorHAnsi" w:eastAsia="Times New Roman" w:hAnsiTheme="majorHAnsi" w:cs="Arial"/>
                          </w:rPr>
                        </w:pPr>
                        <w:r w:rsidRPr="00F62974">
                          <w:rPr>
                            <w:rFonts w:asciiTheme="majorHAnsi" w:eastAsia="Times New Roman" w:hAnsiTheme="majorHAnsi" w:cs="Arial"/>
                          </w:rPr>
                          <w:t>15%</w:t>
                        </w:r>
                      </w:p>
                    </w:tc>
                  </w:tr>
                  <w:tr w:rsidR="004A1A2E" w:rsidRPr="00F62974">
                    <w:trPr>
                      <w:trHeight w:val="225"/>
                      <w:tblCellSpacing w:w="0" w:type="dxa"/>
                      <w:jc w:val="center"/>
                    </w:trPr>
                    <w:tc>
                      <w:tcPr>
                        <w:tcW w:w="0" w:type="auto"/>
                        <w:shd w:val="clear" w:color="auto" w:fill="C0D0C0"/>
                        <w:vAlign w:val="bottom"/>
                        <w:hideMark/>
                      </w:tcPr>
                      <w:p w:rsidR="004A1A2E" w:rsidRPr="00F62974" w:rsidRDefault="004A1A2E" w:rsidP="004A1A2E">
                        <w:pPr>
                          <w:jc w:val="center"/>
                          <w:rPr>
                            <w:rFonts w:asciiTheme="majorHAnsi" w:eastAsia="Times New Roman" w:hAnsiTheme="majorHAnsi" w:cs="Arial"/>
                          </w:rPr>
                        </w:pPr>
                      </w:p>
                    </w:tc>
                  </w:tr>
                </w:tbl>
                <w:p w:rsidR="004A1A2E" w:rsidRPr="00F62974" w:rsidRDefault="004A1A2E" w:rsidP="004A1A2E">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A1A2E" w:rsidRPr="00F62974">
                    <w:trPr>
                      <w:tblCellSpacing w:w="0" w:type="dxa"/>
                      <w:jc w:val="center"/>
                    </w:trPr>
                    <w:tc>
                      <w:tcPr>
                        <w:tcW w:w="0" w:type="auto"/>
                        <w:vAlign w:val="bottom"/>
                        <w:hideMark/>
                      </w:tcPr>
                      <w:p w:rsidR="004A1A2E" w:rsidRPr="00F62974" w:rsidRDefault="004A1A2E" w:rsidP="004A1A2E">
                        <w:pPr>
                          <w:jc w:val="center"/>
                          <w:rPr>
                            <w:rFonts w:asciiTheme="majorHAnsi" w:eastAsia="Times New Roman" w:hAnsiTheme="majorHAnsi" w:cs="Arial"/>
                          </w:rPr>
                        </w:pPr>
                        <w:r w:rsidRPr="00F62974">
                          <w:rPr>
                            <w:rFonts w:asciiTheme="majorHAnsi" w:eastAsia="Times New Roman" w:hAnsiTheme="majorHAnsi" w:cs="Arial"/>
                          </w:rPr>
                          <w:t>2%</w:t>
                        </w:r>
                      </w:p>
                    </w:tc>
                  </w:tr>
                  <w:tr w:rsidR="004A1A2E" w:rsidRPr="00F62974">
                    <w:trPr>
                      <w:trHeight w:val="30"/>
                      <w:tblCellSpacing w:w="0" w:type="dxa"/>
                      <w:jc w:val="center"/>
                    </w:trPr>
                    <w:tc>
                      <w:tcPr>
                        <w:tcW w:w="0" w:type="auto"/>
                        <w:shd w:val="clear" w:color="auto" w:fill="C0D0C0"/>
                        <w:vAlign w:val="bottom"/>
                        <w:hideMark/>
                      </w:tcPr>
                      <w:p w:rsidR="004A1A2E" w:rsidRPr="00F62974" w:rsidRDefault="004A1A2E" w:rsidP="004A1A2E">
                        <w:pPr>
                          <w:jc w:val="center"/>
                          <w:rPr>
                            <w:rFonts w:asciiTheme="majorHAnsi" w:eastAsia="Times New Roman" w:hAnsiTheme="majorHAnsi" w:cs="Arial"/>
                          </w:rPr>
                        </w:pPr>
                      </w:p>
                    </w:tc>
                  </w:tr>
                </w:tbl>
                <w:p w:rsidR="004A1A2E" w:rsidRPr="00F62974" w:rsidRDefault="004A1A2E" w:rsidP="004A1A2E">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A1A2E" w:rsidRPr="00F62974">
                    <w:trPr>
                      <w:tblCellSpacing w:w="0" w:type="dxa"/>
                      <w:jc w:val="center"/>
                    </w:trPr>
                    <w:tc>
                      <w:tcPr>
                        <w:tcW w:w="0" w:type="auto"/>
                        <w:vAlign w:val="bottom"/>
                        <w:hideMark/>
                      </w:tcPr>
                      <w:p w:rsidR="004A1A2E" w:rsidRPr="00F62974" w:rsidRDefault="004A1A2E" w:rsidP="004A1A2E">
                        <w:pPr>
                          <w:jc w:val="center"/>
                          <w:rPr>
                            <w:rFonts w:asciiTheme="majorHAnsi" w:eastAsia="Times New Roman" w:hAnsiTheme="majorHAnsi" w:cs="Arial"/>
                          </w:rPr>
                        </w:pPr>
                        <w:r w:rsidRPr="00F62974">
                          <w:rPr>
                            <w:rFonts w:asciiTheme="majorHAnsi" w:eastAsia="Times New Roman" w:hAnsiTheme="majorHAnsi" w:cs="Arial"/>
                          </w:rPr>
                          <w:t>2%</w:t>
                        </w:r>
                      </w:p>
                    </w:tc>
                  </w:tr>
                  <w:tr w:rsidR="004A1A2E" w:rsidRPr="00F62974">
                    <w:trPr>
                      <w:trHeight w:val="30"/>
                      <w:tblCellSpacing w:w="0" w:type="dxa"/>
                      <w:jc w:val="center"/>
                    </w:trPr>
                    <w:tc>
                      <w:tcPr>
                        <w:tcW w:w="0" w:type="auto"/>
                        <w:shd w:val="clear" w:color="auto" w:fill="C0D0C0"/>
                        <w:vAlign w:val="bottom"/>
                        <w:hideMark/>
                      </w:tcPr>
                      <w:p w:rsidR="004A1A2E" w:rsidRPr="00F62974" w:rsidRDefault="004A1A2E" w:rsidP="004A1A2E">
                        <w:pPr>
                          <w:jc w:val="center"/>
                          <w:rPr>
                            <w:rFonts w:asciiTheme="majorHAnsi" w:eastAsia="Times New Roman" w:hAnsiTheme="majorHAnsi" w:cs="Arial"/>
                          </w:rPr>
                        </w:pPr>
                      </w:p>
                    </w:tc>
                  </w:tr>
                </w:tbl>
                <w:p w:rsidR="004A1A2E" w:rsidRPr="00F62974" w:rsidRDefault="004A1A2E" w:rsidP="004A1A2E">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210"/>
                  </w:tblGrid>
                  <w:tr w:rsidR="004A1A2E" w:rsidRPr="00F62974">
                    <w:trPr>
                      <w:tblCellSpacing w:w="0" w:type="dxa"/>
                      <w:jc w:val="center"/>
                    </w:trPr>
                    <w:tc>
                      <w:tcPr>
                        <w:tcW w:w="0" w:type="auto"/>
                        <w:vAlign w:val="bottom"/>
                        <w:hideMark/>
                      </w:tcPr>
                      <w:p w:rsidR="004A1A2E" w:rsidRPr="00F62974" w:rsidRDefault="004A1A2E" w:rsidP="004A1A2E">
                        <w:pPr>
                          <w:jc w:val="center"/>
                          <w:rPr>
                            <w:rFonts w:asciiTheme="majorHAnsi" w:eastAsia="Times New Roman" w:hAnsiTheme="majorHAnsi" w:cs="Arial"/>
                          </w:rPr>
                        </w:pPr>
                        <w:r w:rsidRPr="00F62974">
                          <w:rPr>
                            <w:rFonts w:asciiTheme="majorHAnsi" w:eastAsia="Times New Roman" w:hAnsiTheme="majorHAnsi" w:cs="Arial"/>
                          </w:rPr>
                          <w:t>23%</w:t>
                        </w:r>
                      </w:p>
                    </w:tc>
                  </w:tr>
                  <w:tr w:rsidR="004A1A2E" w:rsidRPr="00F62974">
                    <w:trPr>
                      <w:trHeight w:val="345"/>
                      <w:tblCellSpacing w:w="0" w:type="dxa"/>
                      <w:jc w:val="center"/>
                    </w:trPr>
                    <w:tc>
                      <w:tcPr>
                        <w:tcW w:w="0" w:type="auto"/>
                        <w:shd w:val="clear" w:color="auto" w:fill="C0D0C0"/>
                        <w:vAlign w:val="bottom"/>
                        <w:hideMark/>
                      </w:tcPr>
                      <w:p w:rsidR="004A1A2E" w:rsidRPr="00F62974" w:rsidRDefault="004A1A2E" w:rsidP="004A1A2E">
                        <w:pPr>
                          <w:jc w:val="center"/>
                          <w:rPr>
                            <w:rFonts w:asciiTheme="majorHAnsi" w:eastAsia="Times New Roman" w:hAnsiTheme="majorHAnsi" w:cs="Arial"/>
                          </w:rPr>
                        </w:pPr>
                      </w:p>
                    </w:tc>
                  </w:tr>
                </w:tbl>
                <w:p w:rsidR="004A1A2E" w:rsidRPr="00F62974" w:rsidRDefault="004A1A2E" w:rsidP="004A1A2E">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A1A2E" w:rsidRPr="00F62974">
                    <w:trPr>
                      <w:tblCellSpacing w:w="0" w:type="dxa"/>
                      <w:jc w:val="center"/>
                    </w:trPr>
                    <w:tc>
                      <w:tcPr>
                        <w:tcW w:w="0" w:type="auto"/>
                        <w:vAlign w:val="bottom"/>
                        <w:hideMark/>
                      </w:tcPr>
                      <w:p w:rsidR="004A1A2E" w:rsidRPr="00F62974" w:rsidRDefault="004A1A2E" w:rsidP="004A1A2E">
                        <w:pPr>
                          <w:jc w:val="center"/>
                          <w:rPr>
                            <w:rFonts w:asciiTheme="majorHAnsi" w:eastAsia="Times New Roman" w:hAnsiTheme="majorHAnsi" w:cs="Arial"/>
                          </w:rPr>
                        </w:pPr>
                        <w:r w:rsidRPr="00F62974">
                          <w:rPr>
                            <w:rFonts w:asciiTheme="majorHAnsi" w:eastAsia="Times New Roman" w:hAnsiTheme="majorHAnsi" w:cs="Arial"/>
                          </w:rPr>
                          <w:t>2%</w:t>
                        </w:r>
                      </w:p>
                    </w:tc>
                  </w:tr>
                  <w:tr w:rsidR="004A1A2E" w:rsidRPr="00F62974">
                    <w:trPr>
                      <w:trHeight w:val="30"/>
                      <w:tblCellSpacing w:w="0" w:type="dxa"/>
                      <w:jc w:val="center"/>
                    </w:trPr>
                    <w:tc>
                      <w:tcPr>
                        <w:tcW w:w="0" w:type="auto"/>
                        <w:shd w:val="clear" w:color="auto" w:fill="C0D0C0"/>
                        <w:vAlign w:val="bottom"/>
                        <w:hideMark/>
                      </w:tcPr>
                      <w:p w:rsidR="004A1A2E" w:rsidRPr="00F62974" w:rsidRDefault="004A1A2E" w:rsidP="004A1A2E">
                        <w:pPr>
                          <w:jc w:val="center"/>
                          <w:rPr>
                            <w:rFonts w:asciiTheme="majorHAnsi" w:eastAsia="Times New Roman" w:hAnsiTheme="majorHAnsi" w:cs="Arial"/>
                          </w:rPr>
                        </w:pPr>
                      </w:p>
                    </w:tc>
                  </w:tr>
                </w:tbl>
                <w:p w:rsidR="004A1A2E" w:rsidRPr="00F62974" w:rsidRDefault="004A1A2E" w:rsidP="004A1A2E">
                  <w:pPr>
                    <w:jc w:val="center"/>
                    <w:rPr>
                      <w:rFonts w:asciiTheme="majorHAnsi" w:eastAsia="Times New Roman" w:hAnsiTheme="majorHAnsi" w:cs="Arial"/>
                    </w:rPr>
                  </w:pPr>
                </w:p>
              </w:tc>
            </w:tr>
            <w:tr w:rsidR="00F62974" w:rsidRPr="00F62974">
              <w:trPr>
                <w:tblCellSpacing w:w="15" w:type="dxa"/>
                <w:jc w:val="right"/>
              </w:trPr>
              <w:tc>
                <w:tcPr>
                  <w:tcW w:w="0" w:type="auto"/>
                  <w:shd w:val="clear" w:color="auto" w:fill="E0E0E0"/>
                  <w:vAlign w:val="center"/>
                  <w:hideMark/>
                </w:tcPr>
                <w:p w:rsidR="004A1A2E" w:rsidRPr="00F62974" w:rsidRDefault="004A1A2E" w:rsidP="004A1A2E">
                  <w:pPr>
                    <w:jc w:val="center"/>
                    <w:rPr>
                      <w:rFonts w:asciiTheme="majorHAnsi" w:eastAsia="Times New Roman" w:hAnsiTheme="majorHAnsi" w:cs="Arial"/>
                    </w:rPr>
                  </w:pPr>
                  <w:r w:rsidRPr="00F62974">
                    <w:rPr>
                      <w:rFonts w:asciiTheme="majorHAnsi" w:eastAsia="Times New Roman" w:hAnsiTheme="majorHAnsi" w:cs="Arial"/>
                    </w:rPr>
                    <w:t>1</w:t>
                  </w:r>
                </w:p>
              </w:tc>
              <w:tc>
                <w:tcPr>
                  <w:tcW w:w="0" w:type="auto"/>
                  <w:shd w:val="clear" w:color="auto" w:fill="E0E0E0"/>
                  <w:vAlign w:val="center"/>
                  <w:hideMark/>
                </w:tcPr>
                <w:p w:rsidR="004A1A2E" w:rsidRPr="00F62974" w:rsidRDefault="004A1A2E" w:rsidP="004A1A2E">
                  <w:pPr>
                    <w:jc w:val="center"/>
                    <w:rPr>
                      <w:rFonts w:asciiTheme="majorHAnsi" w:eastAsia="Times New Roman" w:hAnsiTheme="majorHAnsi" w:cs="Arial"/>
                    </w:rPr>
                  </w:pPr>
                  <w:r w:rsidRPr="00F62974">
                    <w:rPr>
                      <w:rFonts w:asciiTheme="majorHAnsi" w:eastAsia="Times New Roman" w:hAnsiTheme="majorHAnsi" w:cs="Arial"/>
                    </w:rPr>
                    <w:t>2</w:t>
                  </w:r>
                </w:p>
              </w:tc>
              <w:tc>
                <w:tcPr>
                  <w:tcW w:w="0" w:type="auto"/>
                  <w:shd w:val="clear" w:color="auto" w:fill="E0E0E0"/>
                  <w:vAlign w:val="center"/>
                  <w:hideMark/>
                </w:tcPr>
                <w:p w:rsidR="004A1A2E" w:rsidRPr="00F62974" w:rsidRDefault="004A1A2E" w:rsidP="004A1A2E">
                  <w:pPr>
                    <w:jc w:val="center"/>
                    <w:rPr>
                      <w:rFonts w:asciiTheme="majorHAnsi" w:eastAsia="Times New Roman" w:hAnsiTheme="majorHAnsi" w:cs="Arial"/>
                    </w:rPr>
                  </w:pPr>
                  <w:r w:rsidRPr="00F62974">
                    <w:rPr>
                      <w:rFonts w:asciiTheme="majorHAnsi" w:eastAsia="Times New Roman" w:hAnsiTheme="majorHAnsi" w:cs="Arial"/>
                    </w:rPr>
                    <w:t>3</w:t>
                  </w:r>
                </w:p>
              </w:tc>
              <w:tc>
                <w:tcPr>
                  <w:tcW w:w="0" w:type="auto"/>
                  <w:shd w:val="clear" w:color="auto" w:fill="E0E0E0"/>
                  <w:vAlign w:val="center"/>
                  <w:hideMark/>
                </w:tcPr>
                <w:p w:rsidR="004A1A2E" w:rsidRPr="00F62974" w:rsidRDefault="004A1A2E" w:rsidP="004A1A2E">
                  <w:pPr>
                    <w:jc w:val="center"/>
                    <w:rPr>
                      <w:rFonts w:asciiTheme="majorHAnsi" w:eastAsia="Times New Roman" w:hAnsiTheme="majorHAnsi" w:cs="Arial"/>
                    </w:rPr>
                  </w:pPr>
                  <w:r w:rsidRPr="00F62974">
                    <w:rPr>
                      <w:rFonts w:asciiTheme="majorHAnsi" w:eastAsia="Times New Roman" w:hAnsiTheme="majorHAnsi" w:cs="Arial"/>
                    </w:rPr>
                    <w:t>2</w:t>
                  </w:r>
                </w:p>
              </w:tc>
              <w:tc>
                <w:tcPr>
                  <w:tcW w:w="0" w:type="auto"/>
                  <w:shd w:val="clear" w:color="auto" w:fill="E0E0E0"/>
                  <w:vAlign w:val="center"/>
                  <w:hideMark/>
                </w:tcPr>
                <w:p w:rsidR="004A1A2E" w:rsidRPr="00F62974" w:rsidRDefault="004A1A2E" w:rsidP="004A1A2E">
                  <w:pPr>
                    <w:jc w:val="center"/>
                    <w:rPr>
                      <w:rFonts w:asciiTheme="majorHAnsi" w:eastAsia="Times New Roman" w:hAnsiTheme="majorHAnsi" w:cs="Arial"/>
                    </w:rPr>
                  </w:pPr>
                  <w:r w:rsidRPr="00F62974">
                    <w:rPr>
                      <w:rFonts w:asciiTheme="majorHAnsi" w:eastAsia="Times New Roman" w:hAnsiTheme="majorHAnsi" w:cs="Arial"/>
                    </w:rPr>
                    <w:t>1</w:t>
                  </w:r>
                </w:p>
              </w:tc>
              <w:tc>
                <w:tcPr>
                  <w:tcW w:w="0" w:type="auto"/>
                  <w:shd w:val="clear" w:color="auto" w:fill="E0E0E0"/>
                  <w:vAlign w:val="center"/>
                  <w:hideMark/>
                </w:tcPr>
                <w:p w:rsidR="004A1A2E" w:rsidRPr="00F62974" w:rsidRDefault="004A1A2E" w:rsidP="004A1A2E">
                  <w:pPr>
                    <w:jc w:val="center"/>
                    <w:rPr>
                      <w:rFonts w:asciiTheme="majorHAnsi" w:eastAsia="Times New Roman" w:hAnsiTheme="majorHAnsi" w:cs="Arial"/>
                    </w:rPr>
                  </w:pPr>
                  <w:r w:rsidRPr="00F62974">
                    <w:rPr>
                      <w:rFonts w:asciiTheme="majorHAnsi" w:eastAsia="Times New Roman" w:hAnsiTheme="majorHAnsi" w:cs="Arial"/>
                    </w:rPr>
                    <w:t>1</w:t>
                  </w:r>
                </w:p>
              </w:tc>
              <w:tc>
                <w:tcPr>
                  <w:tcW w:w="0" w:type="auto"/>
                  <w:shd w:val="clear" w:color="auto" w:fill="E0E0E0"/>
                  <w:vAlign w:val="center"/>
                  <w:hideMark/>
                </w:tcPr>
                <w:p w:rsidR="004A1A2E" w:rsidRPr="00F62974" w:rsidRDefault="004A1A2E" w:rsidP="004A1A2E">
                  <w:pPr>
                    <w:jc w:val="center"/>
                    <w:rPr>
                      <w:rFonts w:asciiTheme="majorHAnsi" w:eastAsia="Times New Roman" w:hAnsiTheme="majorHAnsi" w:cs="Arial"/>
                    </w:rPr>
                  </w:pPr>
                  <w:r w:rsidRPr="00F62974">
                    <w:rPr>
                      <w:rFonts w:asciiTheme="majorHAnsi" w:eastAsia="Times New Roman" w:hAnsiTheme="majorHAnsi" w:cs="Arial"/>
                    </w:rPr>
                    <w:t>1</w:t>
                  </w:r>
                </w:p>
              </w:tc>
              <w:tc>
                <w:tcPr>
                  <w:tcW w:w="0" w:type="auto"/>
                  <w:shd w:val="clear" w:color="auto" w:fill="E0E0E0"/>
                  <w:vAlign w:val="center"/>
                  <w:hideMark/>
                </w:tcPr>
                <w:p w:rsidR="004A1A2E" w:rsidRPr="00F62974" w:rsidRDefault="004A1A2E" w:rsidP="004A1A2E">
                  <w:pPr>
                    <w:jc w:val="center"/>
                    <w:rPr>
                      <w:rFonts w:asciiTheme="majorHAnsi" w:eastAsia="Times New Roman" w:hAnsiTheme="majorHAnsi" w:cs="Arial"/>
                    </w:rPr>
                  </w:pPr>
                  <w:r w:rsidRPr="00F62974">
                    <w:rPr>
                      <w:rFonts w:asciiTheme="majorHAnsi" w:eastAsia="Times New Roman" w:hAnsiTheme="majorHAnsi" w:cs="Arial"/>
                    </w:rPr>
                    <w:t>1</w:t>
                  </w:r>
                </w:p>
              </w:tc>
              <w:tc>
                <w:tcPr>
                  <w:tcW w:w="0" w:type="auto"/>
                  <w:shd w:val="clear" w:color="auto" w:fill="E0E0E0"/>
                  <w:vAlign w:val="center"/>
                  <w:hideMark/>
                </w:tcPr>
                <w:p w:rsidR="004A1A2E" w:rsidRPr="00F62974" w:rsidRDefault="004A1A2E" w:rsidP="004A1A2E">
                  <w:pPr>
                    <w:jc w:val="center"/>
                    <w:rPr>
                      <w:rFonts w:asciiTheme="majorHAnsi" w:eastAsia="Times New Roman" w:hAnsiTheme="majorHAnsi" w:cs="Arial"/>
                    </w:rPr>
                  </w:pPr>
                  <w:r w:rsidRPr="00F62974">
                    <w:rPr>
                      <w:rFonts w:asciiTheme="majorHAnsi" w:eastAsia="Times New Roman" w:hAnsiTheme="majorHAnsi" w:cs="Arial"/>
                    </w:rPr>
                    <w:t>1</w:t>
                  </w:r>
                </w:p>
              </w:tc>
              <w:tc>
                <w:tcPr>
                  <w:tcW w:w="0" w:type="auto"/>
                  <w:shd w:val="clear" w:color="auto" w:fill="E0E0E0"/>
                  <w:vAlign w:val="center"/>
                  <w:hideMark/>
                </w:tcPr>
                <w:p w:rsidR="004A1A2E" w:rsidRPr="00F62974" w:rsidRDefault="004A1A2E" w:rsidP="004A1A2E">
                  <w:pPr>
                    <w:jc w:val="center"/>
                    <w:rPr>
                      <w:rFonts w:asciiTheme="majorHAnsi" w:eastAsia="Times New Roman" w:hAnsiTheme="majorHAnsi" w:cs="Arial"/>
                    </w:rPr>
                  </w:pPr>
                  <w:r w:rsidRPr="00F62974">
                    <w:rPr>
                      <w:rFonts w:asciiTheme="majorHAnsi" w:eastAsia="Times New Roman" w:hAnsiTheme="majorHAnsi" w:cs="Arial"/>
                    </w:rPr>
                    <w:t>1</w:t>
                  </w:r>
                </w:p>
              </w:tc>
              <w:tc>
                <w:tcPr>
                  <w:tcW w:w="0" w:type="auto"/>
                  <w:shd w:val="clear" w:color="auto" w:fill="E0E0E0"/>
                  <w:vAlign w:val="center"/>
                  <w:hideMark/>
                </w:tcPr>
                <w:p w:rsidR="004A1A2E" w:rsidRPr="00F62974" w:rsidRDefault="004A1A2E" w:rsidP="004A1A2E">
                  <w:pPr>
                    <w:jc w:val="center"/>
                    <w:rPr>
                      <w:rFonts w:asciiTheme="majorHAnsi" w:eastAsia="Times New Roman" w:hAnsiTheme="majorHAnsi" w:cs="Arial"/>
                    </w:rPr>
                  </w:pPr>
                  <w:r w:rsidRPr="00F62974">
                    <w:rPr>
                      <w:rFonts w:asciiTheme="majorHAnsi" w:eastAsia="Times New Roman" w:hAnsiTheme="majorHAnsi" w:cs="Arial"/>
                    </w:rPr>
                    <w:t>1</w:t>
                  </w:r>
                </w:p>
              </w:tc>
              <w:tc>
                <w:tcPr>
                  <w:tcW w:w="0" w:type="auto"/>
                  <w:shd w:val="clear" w:color="auto" w:fill="E0E0E0"/>
                  <w:vAlign w:val="center"/>
                  <w:hideMark/>
                </w:tcPr>
                <w:p w:rsidR="004A1A2E" w:rsidRPr="00F62974" w:rsidRDefault="004A1A2E" w:rsidP="004A1A2E">
                  <w:pPr>
                    <w:jc w:val="center"/>
                    <w:rPr>
                      <w:rFonts w:asciiTheme="majorHAnsi" w:eastAsia="Times New Roman" w:hAnsiTheme="majorHAnsi" w:cs="Arial"/>
                    </w:rPr>
                  </w:pPr>
                  <w:r w:rsidRPr="00F62974">
                    <w:rPr>
                      <w:rFonts w:asciiTheme="majorHAnsi" w:eastAsia="Times New Roman" w:hAnsiTheme="majorHAnsi" w:cs="Arial"/>
                    </w:rPr>
                    <w:t>1</w:t>
                  </w:r>
                </w:p>
              </w:tc>
              <w:tc>
                <w:tcPr>
                  <w:tcW w:w="0" w:type="auto"/>
                  <w:shd w:val="clear" w:color="auto" w:fill="E0E0E0"/>
                  <w:vAlign w:val="center"/>
                  <w:hideMark/>
                </w:tcPr>
                <w:p w:rsidR="004A1A2E" w:rsidRPr="00F62974" w:rsidRDefault="004A1A2E" w:rsidP="004A1A2E">
                  <w:pPr>
                    <w:jc w:val="center"/>
                    <w:rPr>
                      <w:rFonts w:asciiTheme="majorHAnsi" w:eastAsia="Times New Roman" w:hAnsiTheme="majorHAnsi" w:cs="Arial"/>
                    </w:rPr>
                  </w:pPr>
                  <w:r w:rsidRPr="00F62974">
                    <w:rPr>
                      <w:rFonts w:asciiTheme="majorHAnsi" w:eastAsia="Times New Roman" w:hAnsiTheme="majorHAnsi" w:cs="Arial"/>
                    </w:rPr>
                    <w:t>15</w:t>
                  </w:r>
                </w:p>
              </w:tc>
              <w:tc>
                <w:tcPr>
                  <w:tcW w:w="0" w:type="auto"/>
                  <w:shd w:val="clear" w:color="auto" w:fill="E0E0E0"/>
                  <w:vAlign w:val="center"/>
                  <w:hideMark/>
                </w:tcPr>
                <w:p w:rsidR="004A1A2E" w:rsidRPr="00F62974" w:rsidRDefault="004A1A2E" w:rsidP="004A1A2E">
                  <w:pPr>
                    <w:jc w:val="center"/>
                    <w:rPr>
                      <w:rFonts w:asciiTheme="majorHAnsi" w:eastAsia="Times New Roman" w:hAnsiTheme="majorHAnsi" w:cs="Arial"/>
                    </w:rPr>
                  </w:pPr>
                  <w:r w:rsidRPr="00F62974">
                    <w:rPr>
                      <w:rFonts w:asciiTheme="majorHAnsi" w:eastAsia="Times New Roman" w:hAnsiTheme="majorHAnsi" w:cs="Arial"/>
                    </w:rPr>
                    <w:t>1</w:t>
                  </w:r>
                </w:p>
              </w:tc>
              <w:tc>
                <w:tcPr>
                  <w:tcW w:w="0" w:type="auto"/>
                  <w:shd w:val="clear" w:color="auto" w:fill="E0E0E0"/>
                  <w:vAlign w:val="center"/>
                  <w:hideMark/>
                </w:tcPr>
                <w:p w:rsidR="004A1A2E" w:rsidRPr="00F62974" w:rsidRDefault="004A1A2E" w:rsidP="004A1A2E">
                  <w:pPr>
                    <w:jc w:val="center"/>
                    <w:rPr>
                      <w:rFonts w:asciiTheme="majorHAnsi" w:eastAsia="Times New Roman" w:hAnsiTheme="majorHAnsi" w:cs="Arial"/>
                    </w:rPr>
                  </w:pPr>
                  <w:r w:rsidRPr="00F62974">
                    <w:rPr>
                      <w:rFonts w:asciiTheme="majorHAnsi" w:eastAsia="Times New Roman" w:hAnsiTheme="majorHAnsi" w:cs="Arial"/>
                    </w:rPr>
                    <w:t>1</w:t>
                  </w:r>
                </w:p>
              </w:tc>
              <w:tc>
                <w:tcPr>
                  <w:tcW w:w="0" w:type="auto"/>
                  <w:shd w:val="clear" w:color="auto" w:fill="E0E0E0"/>
                  <w:vAlign w:val="center"/>
                  <w:hideMark/>
                </w:tcPr>
                <w:p w:rsidR="004A1A2E" w:rsidRPr="00F62974" w:rsidRDefault="004A1A2E" w:rsidP="004A1A2E">
                  <w:pPr>
                    <w:jc w:val="center"/>
                    <w:rPr>
                      <w:rFonts w:asciiTheme="majorHAnsi" w:eastAsia="Times New Roman" w:hAnsiTheme="majorHAnsi" w:cs="Arial"/>
                    </w:rPr>
                  </w:pPr>
                  <w:r w:rsidRPr="00F62974">
                    <w:rPr>
                      <w:rFonts w:asciiTheme="majorHAnsi" w:eastAsia="Times New Roman" w:hAnsiTheme="majorHAnsi" w:cs="Arial"/>
                    </w:rPr>
                    <w:t>1</w:t>
                  </w:r>
                </w:p>
              </w:tc>
              <w:tc>
                <w:tcPr>
                  <w:tcW w:w="0" w:type="auto"/>
                  <w:shd w:val="clear" w:color="auto" w:fill="E0E0E0"/>
                  <w:vAlign w:val="center"/>
                  <w:hideMark/>
                </w:tcPr>
                <w:p w:rsidR="004A1A2E" w:rsidRPr="00F62974" w:rsidRDefault="004A1A2E" w:rsidP="004A1A2E">
                  <w:pPr>
                    <w:jc w:val="center"/>
                    <w:rPr>
                      <w:rFonts w:asciiTheme="majorHAnsi" w:eastAsia="Times New Roman" w:hAnsiTheme="majorHAnsi" w:cs="Arial"/>
                    </w:rPr>
                  </w:pPr>
                  <w:r w:rsidRPr="00F62974">
                    <w:rPr>
                      <w:rFonts w:asciiTheme="majorHAnsi" w:eastAsia="Times New Roman" w:hAnsiTheme="majorHAnsi" w:cs="Arial"/>
                    </w:rPr>
                    <w:t>9</w:t>
                  </w:r>
                </w:p>
              </w:tc>
              <w:tc>
                <w:tcPr>
                  <w:tcW w:w="0" w:type="auto"/>
                  <w:shd w:val="clear" w:color="auto" w:fill="E0E0E0"/>
                  <w:vAlign w:val="center"/>
                  <w:hideMark/>
                </w:tcPr>
                <w:p w:rsidR="004A1A2E" w:rsidRPr="00F62974" w:rsidRDefault="004A1A2E" w:rsidP="004A1A2E">
                  <w:pPr>
                    <w:jc w:val="center"/>
                    <w:rPr>
                      <w:rFonts w:asciiTheme="majorHAnsi" w:eastAsia="Times New Roman" w:hAnsiTheme="majorHAnsi" w:cs="Arial"/>
                    </w:rPr>
                  </w:pPr>
                  <w:r w:rsidRPr="00F62974">
                    <w:rPr>
                      <w:rFonts w:asciiTheme="majorHAnsi" w:eastAsia="Times New Roman" w:hAnsiTheme="majorHAnsi" w:cs="Arial"/>
                    </w:rPr>
                    <w:t>1</w:t>
                  </w:r>
                </w:p>
              </w:tc>
              <w:tc>
                <w:tcPr>
                  <w:tcW w:w="0" w:type="auto"/>
                  <w:shd w:val="clear" w:color="auto" w:fill="E0E0E0"/>
                  <w:vAlign w:val="center"/>
                  <w:hideMark/>
                </w:tcPr>
                <w:p w:rsidR="004A1A2E" w:rsidRPr="00F62974" w:rsidRDefault="004A1A2E" w:rsidP="004A1A2E">
                  <w:pPr>
                    <w:jc w:val="center"/>
                    <w:rPr>
                      <w:rFonts w:asciiTheme="majorHAnsi" w:eastAsia="Times New Roman" w:hAnsiTheme="majorHAnsi" w:cs="Arial"/>
                    </w:rPr>
                  </w:pPr>
                  <w:r w:rsidRPr="00F62974">
                    <w:rPr>
                      <w:rFonts w:asciiTheme="majorHAnsi" w:eastAsia="Times New Roman" w:hAnsiTheme="majorHAnsi" w:cs="Arial"/>
                    </w:rPr>
                    <w:t>1</w:t>
                  </w:r>
                </w:p>
              </w:tc>
              <w:tc>
                <w:tcPr>
                  <w:tcW w:w="0" w:type="auto"/>
                  <w:shd w:val="clear" w:color="auto" w:fill="E0E0E0"/>
                  <w:vAlign w:val="center"/>
                  <w:hideMark/>
                </w:tcPr>
                <w:p w:rsidR="004A1A2E" w:rsidRPr="00F62974" w:rsidRDefault="004A1A2E" w:rsidP="004A1A2E">
                  <w:pPr>
                    <w:jc w:val="center"/>
                    <w:rPr>
                      <w:rFonts w:asciiTheme="majorHAnsi" w:eastAsia="Times New Roman" w:hAnsiTheme="majorHAnsi" w:cs="Arial"/>
                    </w:rPr>
                  </w:pPr>
                  <w:r w:rsidRPr="00F62974">
                    <w:rPr>
                      <w:rFonts w:asciiTheme="majorHAnsi" w:eastAsia="Times New Roman" w:hAnsiTheme="majorHAnsi" w:cs="Arial"/>
                    </w:rPr>
                    <w:t>14</w:t>
                  </w:r>
                </w:p>
              </w:tc>
              <w:tc>
                <w:tcPr>
                  <w:tcW w:w="0" w:type="auto"/>
                  <w:shd w:val="clear" w:color="auto" w:fill="E0E0E0"/>
                  <w:vAlign w:val="center"/>
                  <w:hideMark/>
                </w:tcPr>
                <w:p w:rsidR="004A1A2E" w:rsidRPr="00F62974" w:rsidRDefault="004A1A2E" w:rsidP="004A1A2E">
                  <w:pPr>
                    <w:jc w:val="center"/>
                    <w:rPr>
                      <w:rFonts w:asciiTheme="majorHAnsi" w:eastAsia="Times New Roman" w:hAnsiTheme="majorHAnsi" w:cs="Arial"/>
                    </w:rPr>
                  </w:pPr>
                  <w:r w:rsidRPr="00F62974">
                    <w:rPr>
                      <w:rFonts w:asciiTheme="majorHAnsi" w:eastAsia="Times New Roman" w:hAnsiTheme="majorHAnsi" w:cs="Arial"/>
                    </w:rPr>
                    <w:t>1</w:t>
                  </w:r>
                </w:p>
              </w:tc>
            </w:tr>
            <w:tr w:rsidR="00F62974" w:rsidRPr="00F62974">
              <w:trPr>
                <w:tblCellSpacing w:w="15" w:type="dxa"/>
                <w:jc w:val="right"/>
              </w:trPr>
              <w:tc>
                <w:tcPr>
                  <w:tcW w:w="0" w:type="auto"/>
                  <w:shd w:val="clear" w:color="auto" w:fill="E0E0E0"/>
                  <w:vAlign w:val="center"/>
                  <w:hideMark/>
                </w:tcPr>
                <w:p w:rsidR="004A1A2E" w:rsidRPr="00F62974" w:rsidRDefault="004A1A2E" w:rsidP="004A1A2E">
                  <w:pPr>
                    <w:jc w:val="center"/>
                    <w:rPr>
                      <w:rFonts w:asciiTheme="majorHAnsi" w:eastAsia="Times New Roman" w:hAnsiTheme="majorHAnsi" w:cs="Arial"/>
                    </w:rPr>
                  </w:pPr>
                  <w:r w:rsidRPr="00F62974">
                    <w:rPr>
                      <w:rFonts w:asciiTheme="majorHAnsi" w:eastAsia="Times New Roman" w:hAnsiTheme="majorHAnsi" w:cs="Arial"/>
                    </w:rPr>
                    <w:t>Beat</w:t>
                  </w:r>
                </w:p>
              </w:tc>
              <w:tc>
                <w:tcPr>
                  <w:tcW w:w="0" w:type="auto"/>
                  <w:shd w:val="clear" w:color="auto" w:fill="E0E0E0"/>
                  <w:vAlign w:val="center"/>
                  <w:hideMark/>
                </w:tcPr>
                <w:p w:rsidR="004A1A2E" w:rsidRPr="00F62974" w:rsidRDefault="004A1A2E" w:rsidP="004A1A2E">
                  <w:pPr>
                    <w:jc w:val="center"/>
                    <w:rPr>
                      <w:rFonts w:asciiTheme="majorHAnsi" w:eastAsia="Times New Roman" w:hAnsiTheme="majorHAnsi" w:cs="Arial"/>
                    </w:rPr>
                  </w:pPr>
                  <w:r w:rsidRPr="00F62974">
                    <w:rPr>
                      <w:rFonts w:asciiTheme="majorHAnsi" w:eastAsia="Times New Roman" w:hAnsiTheme="majorHAnsi" w:cs="Arial"/>
                    </w:rPr>
                    <w:t>Blues</w:t>
                  </w:r>
                </w:p>
              </w:tc>
              <w:tc>
                <w:tcPr>
                  <w:tcW w:w="0" w:type="auto"/>
                  <w:shd w:val="clear" w:color="auto" w:fill="E0E0E0"/>
                  <w:vAlign w:val="center"/>
                  <w:hideMark/>
                </w:tcPr>
                <w:p w:rsidR="004A1A2E" w:rsidRPr="00F62974" w:rsidRDefault="004A1A2E" w:rsidP="004A1A2E">
                  <w:pPr>
                    <w:jc w:val="center"/>
                    <w:rPr>
                      <w:rFonts w:asciiTheme="majorHAnsi" w:eastAsia="Times New Roman" w:hAnsiTheme="majorHAnsi" w:cs="Arial"/>
                    </w:rPr>
                  </w:pPr>
                  <w:r w:rsidRPr="00F62974">
                    <w:rPr>
                      <w:rFonts w:asciiTheme="majorHAnsi" w:eastAsia="Times New Roman" w:hAnsiTheme="majorHAnsi" w:cs="Arial"/>
                    </w:rPr>
                    <w:t>Classica</w:t>
                  </w:r>
                </w:p>
              </w:tc>
              <w:tc>
                <w:tcPr>
                  <w:tcW w:w="0" w:type="auto"/>
                  <w:shd w:val="clear" w:color="auto" w:fill="E0E0E0"/>
                  <w:vAlign w:val="center"/>
                  <w:hideMark/>
                </w:tcPr>
                <w:p w:rsidR="004A1A2E" w:rsidRPr="00F62974" w:rsidRDefault="004A1A2E" w:rsidP="004A1A2E">
                  <w:pPr>
                    <w:jc w:val="center"/>
                    <w:rPr>
                      <w:rFonts w:asciiTheme="majorHAnsi" w:eastAsia="Times New Roman" w:hAnsiTheme="majorHAnsi" w:cs="Arial"/>
                    </w:rPr>
                  </w:pPr>
                  <w:r w:rsidRPr="00F62974">
                    <w:rPr>
                      <w:rFonts w:asciiTheme="majorHAnsi" w:eastAsia="Times New Roman" w:hAnsiTheme="majorHAnsi" w:cs="Arial"/>
                    </w:rPr>
                    <w:t>Commerciale</w:t>
                  </w:r>
                </w:p>
              </w:tc>
              <w:tc>
                <w:tcPr>
                  <w:tcW w:w="0" w:type="auto"/>
                  <w:shd w:val="clear" w:color="auto" w:fill="E0E0E0"/>
                  <w:vAlign w:val="center"/>
                  <w:hideMark/>
                </w:tcPr>
                <w:p w:rsidR="004A1A2E" w:rsidRPr="00F62974" w:rsidRDefault="004A1A2E" w:rsidP="004A1A2E">
                  <w:pPr>
                    <w:jc w:val="center"/>
                    <w:rPr>
                      <w:rFonts w:asciiTheme="majorHAnsi" w:eastAsia="Times New Roman" w:hAnsiTheme="majorHAnsi" w:cs="Arial"/>
                    </w:rPr>
                  </w:pPr>
                  <w:r w:rsidRPr="00F62974">
                    <w:rPr>
                      <w:rFonts w:asciiTheme="majorHAnsi" w:eastAsia="Times New Roman" w:hAnsiTheme="majorHAnsi" w:cs="Arial"/>
                    </w:rPr>
                    <w:t>Country</w:t>
                  </w:r>
                </w:p>
              </w:tc>
              <w:tc>
                <w:tcPr>
                  <w:tcW w:w="0" w:type="auto"/>
                  <w:shd w:val="clear" w:color="auto" w:fill="E0E0E0"/>
                  <w:vAlign w:val="center"/>
                  <w:hideMark/>
                </w:tcPr>
                <w:p w:rsidR="004A1A2E" w:rsidRPr="00F62974" w:rsidRDefault="004A1A2E" w:rsidP="004A1A2E">
                  <w:pPr>
                    <w:jc w:val="center"/>
                    <w:rPr>
                      <w:rFonts w:asciiTheme="majorHAnsi" w:eastAsia="Times New Roman" w:hAnsiTheme="majorHAnsi" w:cs="Arial"/>
                    </w:rPr>
                  </w:pPr>
                  <w:r w:rsidRPr="00F62974">
                    <w:rPr>
                      <w:rFonts w:asciiTheme="majorHAnsi" w:eastAsia="Times New Roman" w:hAnsiTheme="majorHAnsi" w:cs="Arial"/>
                    </w:rPr>
                    <w:t>Hard_Rock</w:t>
                  </w:r>
                </w:p>
              </w:tc>
              <w:tc>
                <w:tcPr>
                  <w:tcW w:w="0" w:type="auto"/>
                  <w:shd w:val="clear" w:color="auto" w:fill="E0E0E0"/>
                  <w:vAlign w:val="center"/>
                  <w:hideMark/>
                </w:tcPr>
                <w:p w:rsidR="004A1A2E" w:rsidRPr="00F62974" w:rsidRDefault="004A1A2E" w:rsidP="004A1A2E">
                  <w:pPr>
                    <w:jc w:val="center"/>
                    <w:rPr>
                      <w:rFonts w:asciiTheme="majorHAnsi" w:eastAsia="Times New Roman" w:hAnsiTheme="majorHAnsi" w:cs="Arial"/>
                    </w:rPr>
                  </w:pPr>
                  <w:r w:rsidRPr="00F62974">
                    <w:rPr>
                      <w:rFonts w:asciiTheme="majorHAnsi" w:eastAsia="Times New Roman" w:hAnsiTheme="majorHAnsi" w:cs="Arial"/>
                    </w:rPr>
                    <w:t>Heavy_Metal</w:t>
                  </w:r>
                </w:p>
              </w:tc>
              <w:tc>
                <w:tcPr>
                  <w:tcW w:w="0" w:type="auto"/>
                  <w:shd w:val="clear" w:color="auto" w:fill="E0E0E0"/>
                  <w:vAlign w:val="center"/>
                  <w:hideMark/>
                </w:tcPr>
                <w:p w:rsidR="004A1A2E" w:rsidRPr="00F62974" w:rsidRDefault="004A1A2E" w:rsidP="004A1A2E">
                  <w:pPr>
                    <w:jc w:val="center"/>
                    <w:rPr>
                      <w:rFonts w:asciiTheme="majorHAnsi" w:eastAsia="Times New Roman" w:hAnsiTheme="majorHAnsi" w:cs="Arial"/>
                    </w:rPr>
                  </w:pPr>
                  <w:r w:rsidRPr="00F62974">
                    <w:rPr>
                      <w:rFonts w:asciiTheme="majorHAnsi" w:eastAsia="Times New Roman" w:hAnsiTheme="majorHAnsi" w:cs="Arial"/>
                    </w:rPr>
                    <w:t>Hip_Hop</w:t>
                  </w:r>
                </w:p>
              </w:tc>
              <w:tc>
                <w:tcPr>
                  <w:tcW w:w="0" w:type="auto"/>
                  <w:shd w:val="clear" w:color="auto" w:fill="E0E0E0"/>
                  <w:vAlign w:val="center"/>
                  <w:hideMark/>
                </w:tcPr>
                <w:p w:rsidR="004A1A2E" w:rsidRPr="00F62974" w:rsidRDefault="004A1A2E" w:rsidP="004A1A2E">
                  <w:pPr>
                    <w:jc w:val="center"/>
                    <w:rPr>
                      <w:rFonts w:asciiTheme="majorHAnsi" w:eastAsia="Times New Roman" w:hAnsiTheme="majorHAnsi" w:cs="Arial"/>
                    </w:rPr>
                  </w:pPr>
                  <w:r w:rsidRPr="00F62974">
                    <w:rPr>
                      <w:rFonts w:asciiTheme="majorHAnsi" w:eastAsia="Times New Roman" w:hAnsiTheme="majorHAnsi" w:cs="Arial"/>
                    </w:rPr>
                    <w:t>House</w:t>
                  </w:r>
                </w:p>
              </w:tc>
              <w:tc>
                <w:tcPr>
                  <w:tcW w:w="0" w:type="auto"/>
                  <w:shd w:val="clear" w:color="auto" w:fill="E0E0E0"/>
                  <w:vAlign w:val="center"/>
                  <w:hideMark/>
                </w:tcPr>
                <w:p w:rsidR="004A1A2E" w:rsidRPr="00F62974" w:rsidRDefault="004A1A2E" w:rsidP="004A1A2E">
                  <w:pPr>
                    <w:jc w:val="center"/>
                    <w:rPr>
                      <w:rFonts w:asciiTheme="majorHAnsi" w:eastAsia="Times New Roman" w:hAnsiTheme="majorHAnsi" w:cs="Arial"/>
                    </w:rPr>
                  </w:pPr>
                  <w:r w:rsidRPr="00F62974">
                    <w:rPr>
                      <w:rFonts w:asciiTheme="majorHAnsi" w:eastAsia="Times New Roman" w:hAnsiTheme="majorHAnsi" w:cs="Arial"/>
                    </w:rPr>
                    <w:t>Metal</w:t>
                  </w:r>
                </w:p>
              </w:tc>
              <w:tc>
                <w:tcPr>
                  <w:tcW w:w="0" w:type="auto"/>
                  <w:shd w:val="clear" w:color="auto" w:fill="E0E0E0"/>
                  <w:vAlign w:val="center"/>
                  <w:hideMark/>
                </w:tcPr>
                <w:p w:rsidR="004A1A2E" w:rsidRPr="00F62974" w:rsidRDefault="004A1A2E" w:rsidP="004A1A2E">
                  <w:pPr>
                    <w:jc w:val="center"/>
                    <w:rPr>
                      <w:rFonts w:asciiTheme="majorHAnsi" w:eastAsia="Times New Roman" w:hAnsiTheme="majorHAnsi" w:cs="Arial"/>
                    </w:rPr>
                  </w:pPr>
                  <w:r w:rsidRPr="00F62974">
                    <w:rPr>
                      <w:rFonts w:asciiTheme="majorHAnsi" w:eastAsia="Times New Roman" w:hAnsiTheme="majorHAnsi" w:cs="Arial"/>
                    </w:rPr>
                    <w:t>Musica_Italiana</w:t>
                  </w:r>
                </w:p>
              </w:tc>
              <w:tc>
                <w:tcPr>
                  <w:tcW w:w="0" w:type="auto"/>
                  <w:shd w:val="clear" w:color="auto" w:fill="E0E0E0"/>
                  <w:vAlign w:val="center"/>
                  <w:hideMark/>
                </w:tcPr>
                <w:p w:rsidR="004A1A2E" w:rsidRPr="00F62974" w:rsidRDefault="004A1A2E" w:rsidP="004A1A2E">
                  <w:pPr>
                    <w:jc w:val="center"/>
                    <w:rPr>
                      <w:rFonts w:asciiTheme="majorHAnsi" w:eastAsia="Times New Roman" w:hAnsiTheme="majorHAnsi" w:cs="Arial"/>
                    </w:rPr>
                  </w:pPr>
                  <w:r w:rsidRPr="00F62974">
                    <w:rPr>
                      <w:rFonts w:asciiTheme="majorHAnsi" w:eastAsia="Times New Roman" w:hAnsiTheme="majorHAnsi" w:cs="Arial"/>
                    </w:rPr>
                    <w:t>Musica_Leggera</w:t>
                  </w:r>
                </w:p>
              </w:tc>
              <w:tc>
                <w:tcPr>
                  <w:tcW w:w="0" w:type="auto"/>
                  <w:shd w:val="clear" w:color="auto" w:fill="E0E0E0"/>
                  <w:vAlign w:val="center"/>
                  <w:hideMark/>
                </w:tcPr>
                <w:p w:rsidR="004A1A2E" w:rsidRPr="00F62974" w:rsidRDefault="004A1A2E" w:rsidP="004A1A2E">
                  <w:pPr>
                    <w:jc w:val="center"/>
                    <w:rPr>
                      <w:rFonts w:asciiTheme="majorHAnsi" w:eastAsia="Times New Roman" w:hAnsiTheme="majorHAnsi" w:cs="Arial"/>
                    </w:rPr>
                  </w:pPr>
                  <w:r w:rsidRPr="00F62974">
                    <w:rPr>
                      <w:rFonts w:asciiTheme="majorHAnsi" w:eastAsia="Times New Roman" w:hAnsiTheme="majorHAnsi" w:cs="Arial"/>
                    </w:rPr>
                    <w:t>Pop</w:t>
                  </w:r>
                </w:p>
              </w:tc>
              <w:tc>
                <w:tcPr>
                  <w:tcW w:w="0" w:type="auto"/>
                  <w:shd w:val="clear" w:color="auto" w:fill="E0E0E0"/>
                  <w:vAlign w:val="center"/>
                  <w:hideMark/>
                </w:tcPr>
                <w:p w:rsidR="004A1A2E" w:rsidRPr="00F62974" w:rsidRDefault="004A1A2E" w:rsidP="004A1A2E">
                  <w:pPr>
                    <w:jc w:val="center"/>
                    <w:rPr>
                      <w:rFonts w:asciiTheme="majorHAnsi" w:eastAsia="Times New Roman" w:hAnsiTheme="majorHAnsi" w:cs="Arial"/>
                    </w:rPr>
                  </w:pPr>
                  <w:r w:rsidRPr="00F62974">
                    <w:rPr>
                      <w:rFonts w:asciiTheme="majorHAnsi" w:eastAsia="Times New Roman" w:hAnsiTheme="majorHAnsi" w:cs="Arial"/>
                    </w:rPr>
                    <w:t>Pop_Rock</w:t>
                  </w:r>
                </w:p>
              </w:tc>
              <w:tc>
                <w:tcPr>
                  <w:tcW w:w="0" w:type="auto"/>
                  <w:shd w:val="clear" w:color="auto" w:fill="E0E0E0"/>
                  <w:vAlign w:val="center"/>
                  <w:hideMark/>
                </w:tcPr>
                <w:p w:rsidR="004A1A2E" w:rsidRPr="00F62974" w:rsidRDefault="004A1A2E" w:rsidP="004A1A2E">
                  <w:pPr>
                    <w:jc w:val="center"/>
                    <w:rPr>
                      <w:rFonts w:asciiTheme="majorHAnsi" w:eastAsia="Times New Roman" w:hAnsiTheme="majorHAnsi" w:cs="Arial"/>
                    </w:rPr>
                  </w:pPr>
                  <w:r w:rsidRPr="00F62974">
                    <w:rPr>
                      <w:rFonts w:asciiTheme="majorHAnsi" w:eastAsia="Times New Roman" w:hAnsiTheme="majorHAnsi" w:cs="Arial"/>
                    </w:rPr>
                    <w:t>Progressive_Rock</w:t>
                  </w:r>
                </w:p>
              </w:tc>
              <w:tc>
                <w:tcPr>
                  <w:tcW w:w="0" w:type="auto"/>
                  <w:shd w:val="clear" w:color="auto" w:fill="E0E0E0"/>
                  <w:vAlign w:val="center"/>
                  <w:hideMark/>
                </w:tcPr>
                <w:p w:rsidR="004A1A2E" w:rsidRPr="00F62974" w:rsidRDefault="004A1A2E" w:rsidP="004A1A2E">
                  <w:pPr>
                    <w:jc w:val="center"/>
                    <w:rPr>
                      <w:rFonts w:asciiTheme="majorHAnsi" w:eastAsia="Times New Roman" w:hAnsiTheme="majorHAnsi" w:cs="Arial"/>
                    </w:rPr>
                  </w:pPr>
                  <w:r w:rsidRPr="00F62974">
                    <w:rPr>
                      <w:rFonts w:asciiTheme="majorHAnsi" w:eastAsia="Times New Roman" w:hAnsiTheme="majorHAnsi" w:cs="Arial"/>
                    </w:rPr>
                    <w:t>Rap</w:t>
                  </w:r>
                </w:p>
              </w:tc>
              <w:tc>
                <w:tcPr>
                  <w:tcW w:w="0" w:type="auto"/>
                  <w:shd w:val="clear" w:color="auto" w:fill="E0E0E0"/>
                  <w:vAlign w:val="center"/>
                  <w:hideMark/>
                </w:tcPr>
                <w:p w:rsidR="004A1A2E" w:rsidRPr="00F62974" w:rsidRDefault="004A1A2E" w:rsidP="004A1A2E">
                  <w:pPr>
                    <w:jc w:val="center"/>
                    <w:rPr>
                      <w:rFonts w:asciiTheme="majorHAnsi" w:eastAsia="Times New Roman" w:hAnsiTheme="majorHAnsi" w:cs="Arial"/>
                    </w:rPr>
                  </w:pPr>
                  <w:r w:rsidRPr="00F62974">
                    <w:rPr>
                      <w:rFonts w:asciiTheme="majorHAnsi" w:eastAsia="Times New Roman" w:hAnsiTheme="majorHAnsi" w:cs="Arial"/>
                    </w:rPr>
                    <w:t>Rock</w:t>
                  </w:r>
                </w:p>
              </w:tc>
              <w:tc>
                <w:tcPr>
                  <w:tcW w:w="0" w:type="auto"/>
                  <w:shd w:val="clear" w:color="auto" w:fill="E0E0E0"/>
                  <w:vAlign w:val="center"/>
                  <w:hideMark/>
                </w:tcPr>
                <w:p w:rsidR="004A1A2E" w:rsidRPr="00F62974" w:rsidRDefault="004A1A2E" w:rsidP="004A1A2E">
                  <w:pPr>
                    <w:jc w:val="center"/>
                    <w:rPr>
                      <w:rFonts w:asciiTheme="majorHAnsi" w:eastAsia="Times New Roman" w:hAnsiTheme="majorHAnsi" w:cs="Arial"/>
                    </w:rPr>
                  </w:pPr>
                  <w:r w:rsidRPr="00F62974">
                    <w:rPr>
                      <w:rFonts w:asciiTheme="majorHAnsi" w:eastAsia="Times New Roman" w:hAnsiTheme="majorHAnsi" w:cs="Arial"/>
                    </w:rPr>
                    <w:t>Rock_Soft</w:t>
                  </w:r>
                </w:p>
              </w:tc>
              <w:tc>
                <w:tcPr>
                  <w:tcW w:w="0" w:type="auto"/>
                  <w:shd w:val="clear" w:color="auto" w:fill="E0E0E0"/>
                  <w:vAlign w:val="center"/>
                  <w:hideMark/>
                </w:tcPr>
                <w:p w:rsidR="004A1A2E" w:rsidRPr="00F62974" w:rsidRDefault="004A1A2E" w:rsidP="004A1A2E">
                  <w:pPr>
                    <w:jc w:val="center"/>
                    <w:rPr>
                      <w:rFonts w:asciiTheme="majorHAnsi" w:eastAsia="Times New Roman" w:hAnsiTheme="majorHAnsi" w:cs="Arial"/>
                    </w:rPr>
                  </w:pPr>
                  <w:r w:rsidRPr="00F62974">
                    <w:rPr>
                      <w:rFonts w:asciiTheme="majorHAnsi" w:eastAsia="Times New Roman" w:hAnsiTheme="majorHAnsi" w:cs="Arial"/>
                    </w:rPr>
                    <w:t>Ska</w:t>
                  </w:r>
                </w:p>
              </w:tc>
              <w:tc>
                <w:tcPr>
                  <w:tcW w:w="0" w:type="auto"/>
                  <w:shd w:val="clear" w:color="auto" w:fill="E0E0E0"/>
                  <w:vAlign w:val="center"/>
                  <w:hideMark/>
                </w:tcPr>
                <w:p w:rsidR="004A1A2E" w:rsidRPr="00F62974" w:rsidRDefault="004A1A2E" w:rsidP="004A1A2E">
                  <w:pPr>
                    <w:jc w:val="center"/>
                    <w:rPr>
                      <w:rFonts w:asciiTheme="majorHAnsi" w:eastAsia="Times New Roman" w:hAnsiTheme="majorHAnsi" w:cs="Arial"/>
                    </w:rPr>
                  </w:pPr>
                  <w:r w:rsidRPr="00F62974">
                    <w:rPr>
                      <w:rFonts w:asciiTheme="majorHAnsi" w:eastAsia="Times New Roman" w:hAnsiTheme="majorHAnsi" w:cs="Arial"/>
                    </w:rPr>
                    <w:t>Tutti</w:t>
                  </w:r>
                </w:p>
              </w:tc>
              <w:tc>
                <w:tcPr>
                  <w:tcW w:w="0" w:type="auto"/>
                  <w:shd w:val="clear" w:color="auto" w:fill="E0E0E0"/>
                  <w:vAlign w:val="center"/>
                  <w:hideMark/>
                </w:tcPr>
                <w:p w:rsidR="004A1A2E" w:rsidRPr="00F62974" w:rsidRDefault="004A1A2E" w:rsidP="004A1A2E">
                  <w:pPr>
                    <w:jc w:val="center"/>
                    <w:rPr>
                      <w:rFonts w:asciiTheme="majorHAnsi" w:eastAsia="Times New Roman" w:hAnsiTheme="majorHAnsi" w:cs="Arial"/>
                    </w:rPr>
                  </w:pPr>
                  <w:r w:rsidRPr="00F62974">
                    <w:rPr>
                      <w:rFonts w:asciiTheme="majorHAnsi" w:eastAsia="Times New Roman" w:hAnsiTheme="majorHAnsi" w:cs="Arial"/>
                    </w:rPr>
                    <w:t>commerciale</w:t>
                  </w:r>
                </w:p>
              </w:tc>
            </w:tr>
          </w:tbl>
          <w:p w:rsidR="004A1A2E" w:rsidRPr="00F62974" w:rsidRDefault="004A1A2E" w:rsidP="004A1A2E">
            <w:pPr>
              <w:rPr>
                <w:rFonts w:asciiTheme="majorHAnsi" w:eastAsia="Times New Roman" w:hAnsiTheme="majorHAnsi" w:cs="Arial"/>
              </w:rPr>
            </w:pPr>
          </w:p>
        </w:tc>
        <w:tc>
          <w:tcPr>
            <w:tcW w:w="150" w:type="dxa"/>
            <w:vAlign w:val="center"/>
            <w:hideMark/>
          </w:tcPr>
          <w:p w:rsidR="004A1A2E" w:rsidRPr="00F62974" w:rsidRDefault="004A1A2E" w:rsidP="004A1A2E">
            <w:pPr>
              <w:rPr>
                <w:rFonts w:asciiTheme="majorHAnsi" w:eastAsia="Times New Roman" w:hAnsiTheme="majorHAnsi" w:cs="Arial"/>
              </w:rPr>
            </w:pPr>
            <w:r w:rsidRPr="00F62974">
              <w:rPr>
                <w:rFonts w:asciiTheme="majorHAnsi" w:eastAsia="Times New Roman" w:hAnsiTheme="majorHAnsi" w:cs="Arial"/>
              </w:rPr>
              <w:t> </w:t>
            </w:r>
          </w:p>
        </w:tc>
        <w:tc>
          <w:tcPr>
            <w:tcW w:w="0" w:type="auto"/>
            <w:hideMark/>
          </w:tcPr>
          <w:p w:rsidR="004A1A2E" w:rsidRPr="00F62974" w:rsidRDefault="004A1A2E" w:rsidP="004A1A2E">
            <w:pPr>
              <w:spacing w:before="100" w:beforeAutospacing="1" w:after="100" w:afterAutospacing="1"/>
              <w:rPr>
                <w:rFonts w:asciiTheme="majorHAnsi" w:eastAsia="Times New Roman" w:hAnsiTheme="majorHAnsi" w:cs="Arial"/>
              </w:rPr>
            </w:pPr>
            <w:r w:rsidRPr="00F62974">
              <w:rPr>
                <w:rFonts w:asciiTheme="majorHAnsi" w:eastAsia="Times New Roman" w:hAnsiTheme="majorHAnsi" w:cs="Arial"/>
              </w:rPr>
              <w:t xml:space="preserve">  </w:t>
            </w:r>
          </w:p>
          <w:tbl>
            <w:tblPr>
              <w:tblW w:w="0" w:type="auto"/>
              <w:tblCellSpacing w:w="0" w:type="dxa"/>
              <w:tblCellMar>
                <w:top w:w="15" w:type="dxa"/>
                <w:left w:w="15" w:type="dxa"/>
                <w:bottom w:w="15" w:type="dxa"/>
                <w:right w:w="15" w:type="dxa"/>
              </w:tblCellMar>
              <w:tblLook w:val="04A0"/>
            </w:tblPr>
            <w:tblGrid>
              <w:gridCol w:w="458"/>
            </w:tblGrid>
            <w:tr w:rsidR="004A1A2E" w:rsidRPr="00F6297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28"/>
                  </w:tblGrid>
                  <w:tr w:rsidR="004A1A2E" w:rsidRPr="00F6297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164"/>
                          <w:gridCol w:w="264"/>
                        </w:tblGrid>
                        <w:tr w:rsidR="004A1A2E" w:rsidRPr="00F62974">
                          <w:trPr>
                            <w:tblCellSpacing w:w="30" w:type="dxa"/>
                          </w:trPr>
                          <w:tc>
                            <w:tcPr>
                              <w:tcW w:w="0" w:type="auto"/>
                              <w:shd w:val="clear" w:color="auto" w:fill="C0D0C0"/>
                              <w:noWrap/>
                              <w:vAlign w:val="center"/>
                              <w:hideMark/>
                            </w:tcPr>
                            <w:p w:rsidR="004A1A2E" w:rsidRPr="00F62974" w:rsidRDefault="004A1A2E" w:rsidP="004A1A2E">
                              <w:pPr>
                                <w:rPr>
                                  <w:rFonts w:asciiTheme="majorHAnsi" w:eastAsia="Times New Roman" w:hAnsiTheme="majorHAnsi" w:cs="Arial"/>
                                </w:rPr>
                              </w:pPr>
                              <w:r w:rsidRPr="00F62974">
                                <w:rPr>
                                  <w:rFonts w:asciiTheme="majorHAnsi" w:eastAsia="Times New Roman" w:hAnsiTheme="majorHAnsi" w:cs="Arial"/>
                                </w:rPr>
                                <w:t>   </w:t>
                              </w:r>
                            </w:p>
                          </w:tc>
                          <w:tc>
                            <w:tcPr>
                              <w:tcW w:w="0" w:type="auto"/>
                              <w:noWrap/>
                              <w:vAlign w:val="center"/>
                              <w:hideMark/>
                            </w:tcPr>
                            <w:p w:rsidR="004A1A2E" w:rsidRPr="00F62974" w:rsidRDefault="004A1A2E" w:rsidP="004A1A2E">
                              <w:pPr>
                                <w:rPr>
                                  <w:rFonts w:asciiTheme="majorHAnsi" w:eastAsia="Times New Roman" w:hAnsiTheme="majorHAnsi" w:cs="Arial"/>
                                </w:rPr>
                              </w:pPr>
                              <w:r w:rsidRPr="00F62974">
                                <w:rPr>
                                  <w:rFonts w:asciiTheme="majorHAnsi" w:eastAsia="Times New Roman" w:hAnsiTheme="majorHAnsi" w:cs="Arial"/>
                                </w:rPr>
                                <w:t>V11</w:t>
                              </w:r>
                            </w:p>
                          </w:tc>
                        </w:tr>
                      </w:tbl>
                      <w:p w:rsidR="004A1A2E" w:rsidRPr="00F62974" w:rsidRDefault="004A1A2E" w:rsidP="004A1A2E">
                        <w:pPr>
                          <w:rPr>
                            <w:rFonts w:asciiTheme="majorHAnsi" w:eastAsia="Times New Roman" w:hAnsiTheme="majorHAnsi" w:cs="Arial"/>
                          </w:rPr>
                        </w:pPr>
                      </w:p>
                    </w:tc>
                  </w:tr>
                </w:tbl>
                <w:p w:rsidR="004A1A2E" w:rsidRPr="00F62974" w:rsidRDefault="004A1A2E" w:rsidP="004A1A2E">
                  <w:pPr>
                    <w:rPr>
                      <w:rFonts w:asciiTheme="majorHAnsi" w:eastAsia="Times New Roman" w:hAnsiTheme="majorHAnsi" w:cs="Arial"/>
                    </w:rPr>
                  </w:pPr>
                </w:p>
              </w:tc>
            </w:tr>
          </w:tbl>
          <w:p w:rsidR="004A1A2E" w:rsidRPr="00F62974" w:rsidRDefault="004A1A2E" w:rsidP="004A1A2E">
            <w:pPr>
              <w:rPr>
                <w:rFonts w:asciiTheme="majorHAnsi" w:eastAsia="Times New Roman" w:hAnsiTheme="majorHAnsi" w:cs="Times New Roman"/>
              </w:rPr>
            </w:pPr>
          </w:p>
        </w:tc>
      </w:tr>
    </w:tbl>
    <w:p w:rsidR="00DA714D" w:rsidRPr="00F62974" w:rsidRDefault="00DA714D" w:rsidP="00DA714D">
      <w:pPr>
        <w:spacing w:before="100" w:beforeAutospacing="1" w:after="100" w:afterAutospacing="1"/>
        <w:jc w:val="both"/>
        <w:rPr>
          <w:rFonts w:asciiTheme="majorHAnsi" w:eastAsia="Times New Roman" w:hAnsiTheme="majorHAnsi" w:cs="Arial"/>
          <w:color w:val="000000"/>
        </w:rPr>
      </w:pPr>
    </w:p>
    <w:p w:rsidR="008B3977" w:rsidRPr="00F62974" w:rsidRDefault="008B3977" w:rsidP="0072608E">
      <w:pPr>
        <w:widowControl w:val="0"/>
        <w:autoSpaceDE w:val="0"/>
        <w:autoSpaceDN w:val="0"/>
        <w:adjustRightInd w:val="0"/>
        <w:jc w:val="both"/>
        <w:rPr>
          <w:rFonts w:asciiTheme="majorHAnsi" w:hAnsiTheme="majorHAnsi" w:cs="Times New Roman"/>
          <w:b/>
          <w:bCs/>
          <w:color w:val="000000" w:themeColor="text1"/>
        </w:rPr>
      </w:pPr>
    </w:p>
    <w:p w:rsidR="008B3977" w:rsidRPr="00F62974" w:rsidRDefault="008B3977" w:rsidP="0072608E">
      <w:pPr>
        <w:widowControl w:val="0"/>
        <w:autoSpaceDE w:val="0"/>
        <w:autoSpaceDN w:val="0"/>
        <w:adjustRightInd w:val="0"/>
        <w:jc w:val="both"/>
        <w:rPr>
          <w:rFonts w:asciiTheme="majorHAnsi" w:hAnsiTheme="majorHAnsi" w:cs="Times New Roman"/>
          <w:b/>
          <w:bCs/>
          <w:color w:val="000000" w:themeColor="text1"/>
        </w:rPr>
      </w:pPr>
    </w:p>
    <w:tbl>
      <w:tblPr>
        <w:tblW w:w="0" w:type="auto"/>
        <w:tblCellSpacing w:w="15" w:type="dxa"/>
        <w:tblCellMar>
          <w:top w:w="15" w:type="dxa"/>
          <w:left w:w="15" w:type="dxa"/>
          <w:bottom w:w="15" w:type="dxa"/>
          <w:right w:w="15" w:type="dxa"/>
        </w:tblCellMar>
        <w:tblLook w:val="04A0"/>
      </w:tblPr>
      <w:tblGrid>
        <w:gridCol w:w="9722"/>
      </w:tblGrid>
      <w:tr w:rsidR="004A1A2E" w:rsidRPr="00F62974" w:rsidTr="00DA714D">
        <w:trPr>
          <w:tblCellSpacing w:w="15" w:type="dxa"/>
        </w:trPr>
        <w:tc>
          <w:tcPr>
            <w:tcW w:w="0" w:type="auto"/>
            <w:hideMark/>
          </w:tcPr>
          <w:p w:rsidR="004A1A2E" w:rsidRPr="00F62974" w:rsidRDefault="004A1A2E" w:rsidP="00DA714D">
            <w:pPr>
              <w:rPr>
                <w:rFonts w:asciiTheme="majorHAnsi" w:eastAsia="Times New Roman" w:hAnsiTheme="majorHAnsi" w:cs="Arial"/>
              </w:rPr>
            </w:pPr>
            <w:r w:rsidRPr="00F62974">
              <w:rPr>
                <w:rFonts w:asciiTheme="majorHAnsi" w:eastAsia="Times New Roman" w:hAnsiTheme="majorHAnsi" w:cs="Arial"/>
                <w:b/>
                <w:bCs/>
              </w:rPr>
              <w:t>Distribuzione di frequenza:</w:t>
            </w:r>
            <w:r w:rsidRPr="00F62974">
              <w:rPr>
                <w:rFonts w:asciiTheme="majorHAnsi" w:eastAsia="Times New Roman" w:hAnsiTheme="majorHAnsi" w:cs="Arial"/>
              </w:rPr>
              <w:br/>
            </w:r>
            <w:r w:rsidRPr="00F62974">
              <w:rPr>
                <w:rFonts w:asciiTheme="majorHAnsi" w:eastAsia="Times New Roman" w:hAnsiTheme="majorHAnsi" w:cs="Arial"/>
                <w:b/>
                <w:bCs/>
              </w:rPr>
              <w:t>V12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84"/>
              <w:gridCol w:w="1111"/>
              <w:gridCol w:w="953"/>
              <w:gridCol w:w="1111"/>
              <w:gridCol w:w="1001"/>
              <w:gridCol w:w="1308"/>
            </w:tblGrid>
            <w:tr w:rsidR="004A1A2E" w:rsidRPr="00F629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DA714D">
                  <w:pPr>
                    <w:rPr>
                      <w:rFonts w:asciiTheme="majorHAnsi" w:eastAsia="Times New Roman" w:hAnsiTheme="majorHAnsi" w:cs="Arial"/>
                    </w:rPr>
                  </w:pPr>
                  <w:r w:rsidRPr="00F62974">
                    <w:rPr>
                      <w:rFonts w:asciiTheme="majorHAnsi" w:eastAsia="Times New Roman" w:hAnsiTheme="majorHAnsi" w:cs="Arial"/>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DA714D">
                  <w:pPr>
                    <w:rPr>
                      <w:rFonts w:asciiTheme="majorHAnsi" w:eastAsia="Times New Roman" w:hAnsiTheme="majorHAnsi" w:cs="Arial"/>
                    </w:rPr>
                  </w:pPr>
                  <w:r w:rsidRPr="00F62974">
                    <w:rPr>
                      <w:rFonts w:asciiTheme="majorHAnsi" w:eastAsia="Times New Roman" w:hAnsiTheme="majorHAnsi" w:cs="Arial"/>
                    </w:rPr>
                    <w:t>Frequenza</w:t>
                  </w:r>
                  <w:r w:rsidRPr="00F62974">
                    <w:rPr>
                      <w:rFonts w:asciiTheme="majorHAnsi" w:eastAsia="Times New Roman" w:hAnsiTheme="majorHAnsi"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DA714D">
                  <w:pPr>
                    <w:rPr>
                      <w:rFonts w:asciiTheme="majorHAnsi" w:eastAsia="Times New Roman" w:hAnsiTheme="majorHAnsi" w:cs="Arial"/>
                    </w:rPr>
                  </w:pPr>
                  <w:r w:rsidRPr="00F62974">
                    <w:rPr>
                      <w:rFonts w:asciiTheme="majorHAnsi" w:eastAsia="Times New Roman" w:hAnsiTheme="majorHAnsi" w:cs="Arial"/>
                    </w:rPr>
                    <w:t>Percent.</w:t>
                  </w:r>
                  <w:r w:rsidRPr="00F62974">
                    <w:rPr>
                      <w:rFonts w:asciiTheme="majorHAnsi" w:eastAsia="Times New Roman" w:hAnsiTheme="majorHAnsi"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DA714D">
                  <w:pPr>
                    <w:rPr>
                      <w:rFonts w:asciiTheme="majorHAnsi" w:eastAsia="Times New Roman" w:hAnsiTheme="majorHAnsi" w:cs="Arial"/>
                    </w:rPr>
                  </w:pPr>
                  <w:r w:rsidRPr="00F62974">
                    <w:rPr>
                      <w:rFonts w:asciiTheme="majorHAnsi" w:eastAsia="Times New Roman" w:hAnsiTheme="majorHAnsi" w:cs="Arial"/>
                    </w:rPr>
                    <w:t>Frequenza</w:t>
                  </w:r>
                  <w:r w:rsidRPr="00F62974">
                    <w:rPr>
                      <w:rFonts w:asciiTheme="majorHAnsi" w:eastAsia="Times New Roman" w:hAnsiTheme="majorHAnsi"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DA714D">
                  <w:pPr>
                    <w:rPr>
                      <w:rFonts w:asciiTheme="majorHAnsi" w:eastAsia="Times New Roman" w:hAnsiTheme="majorHAnsi" w:cs="Arial"/>
                    </w:rPr>
                  </w:pPr>
                  <w:r w:rsidRPr="00F62974">
                    <w:rPr>
                      <w:rFonts w:asciiTheme="majorHAnsi" w:eastAsia="Times New Roman" w:hAnsiTheme="majorHAnsi" w:cs="Arial"/>
                    </w:rPr>
                    <w:t>Percent.</w:t>
                  </w:r>
                  <w:r w:rsidRPr="00F62974">
                    <w:rPr>
                      <w:rFonts w:asciiTheme="majorHAnsi" w:eastAsia="Times New Roman" w:hAnsiTheme="majorHAnsi"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DA714D">
                  <w:pPr>
                    <w:rPr>
                      <w:rFonts w:asciiTheme="majorHAnsi" w:eastAsia="Times New Roman" w:hAnsiTheme="majorHAnsi" w:cs="Arial"/>
                    </w:rPr>
                  </w:pPr>
                  <w:r w:rsidRPr="00F62974">
                    <w:rPr>
                      <w:rFonts w:asciiTheme="majorHAnsi" w:eastAsia="Times New Roman" w:hAnsiTheme="majorHAnsi" w:cs="Arial"/>
                    </w:rPr>
                    <w:t>Int. Fid. 95%</w:t>
                  </w:r>
                </w:p>
              </w:tc>
            </w:tr>
            <w:tr w:rsidR="004A1A2E" w:rsidRPr="00F629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DA714D">
                  <w:pPr>
                    <w:rPr>
                      <w:rFonts w:asciiTheme="majorHAnsi" w:eastAsia="Times New Roman" w:hAnsiTheme="majorHAnsi" w:cs="Arial"/>
                    </w:rPr>
                  </w:pPr>
                  <w:r w:rsidRPr="00F62974">
                    <w:rPr>
                      <w:rFonts w:asciiTheme="majorHAnsi" w:eastAsia="Times New Roman" w:hAnsiTheme="majorHAnsi" w:cs="Arial"/>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DA714D">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DA714D">
                  <w:pPr>
                    <w:rPr>
                      <w:rFonts w:asciiTheme="majorHAnsi" w:eastAsia="Times New Roman" w:hAnsiTheme="majorHAnsi" w:cs="Arial"/>
                    </w:rPr>
                  </w:pPr>
                  <w:r w:rsidRPr="00F62974">
                    <w:rPr>
                      <w:rFonts w:asciiTheme="majorHAnsi" w:eastAsia="Times New Roman" w:hAnsiTheme="majorHAnsi" w:cs="Arial"/>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DA714D">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DA714D">
                  <w:pPr>
                    <w:rPr>
                      <w:rFonts w:asciiTheme="majorHAnsi" w:eastAsia="Times New Roman" w:hAnsiTheme="majorHAnsi" w:cs="Arial"/>
                    </w:rPr>
                  </w:pPr>
                  <w:r w:rsidRPr="00F62974">
                    <w:rPr>
                      <w:rFonts w:asciiTheme="majorHAnsi" w:eastAsia="Times New Roman" w:hAnsiTheme="majorHAnsi" w:cs="Arial"/>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DA714D">
                  <w:pPr>
                    <w:rPr>
                      <w:rFonts w:asciiTheme="majorHAnsi" w:eastAsia="Times New Roman" w:hAnsiTheme="majorHAnsi" w:cs="Arial"/>
                    </w:rPr>
                  </w:pPr>
                  <w:r w:rsidRPr="00F62974">
                    <w:rPr>
                      <w:rFonts w:asciiTheme="majorHAnsi" w:eastAsia="Times New Roman" w:hAnsiTheme="majorHAnsi" w:cs="Arial"/>
                    </w:rPr>
                    <w:t>0%:10%</w:t>
                  </w:r>
                </w:p>
              </w:tc>
            </w:tr>
            <w:tr w:rsidR="004A1A2E" w:rsidRPr="00F629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DA714D">
                  <w:pPr>
                    <w:rPr>
                      <w:rFonts w:asciiTheme="majorHAnsi" w:eastAsia="Times New Roman" w:hAnsiTheme="majorHAnsi" w:cs="Arial"/>
                    </w:rPr>
                  </w:pPr>
                  <w:r w:rsidRPr="00F62974">
                    <w:rPr>
                      <w:rFonts w:asciiTheme="majorHAnsi" w:eastAsia="Times New Roman" w:hAnsiTheme="majorHAnsi"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DA714D">
                  <w:pPr>
                    <w:rPr>
                      <w:rFonts w:asciiTheme="majorHAnsi" w:eastAsia="Times New Roman" w:hAnsiTheme="majorHAnsi" w:cs="Arial"/>
                    </w:rPr>
                  </w:pPr>
                  <w:r w:rsidRPr="00F62974">
                    <w:rPr>
                      <w:rFonts w:asciiTheme="majorHAnsi" w:eastAsia="Times New Roman" w:hAnsiTheme="majorHAnsi" w:cs="Arial"/>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DA714D">
                  <w:pPr>
                    <w:rPr>
                      <w:rFonts w:asciiTheme="majorHAnsi" w:eastAsia="Times New Roman" w:hAnsiTheme="majorHAnsi" w:cs="Arial"/>
                    </w:rPr>
                  </w:pPr>
                  <w:r w:rsidRPr="00F62974">
                    <w:rPr>
                      <w:rFonts w:asciiTheme="majorHAnsi" w:eastAsia="Times New Roman" w:hAnsiTheme="majorHAnsi" w:cs="Arial"/>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DA714D">
                  <w:pPr>
                    <w:rPr>
                      <w:rFonts w:asciiTheme="majorHAnsi" w:eastAsia="Times New Roman" w:hAnsiTheme="majorHAnsi" w:cs="Arial"/>
                    </w:rPr>
                  </w:pPr>
                  <w:r w:rsidRPr="00F62974">
                    <w:rPr>
                      <w:rFonts w:asciiTheme="majorHAnsi" w:eastAsia="Times New Roman" w:hAnsiTheme="majorHAnsi" w:cs="Arial"/>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DA714D">
                  <w:pPr>
                    <w:rPr>
                      <w:rFonts w:asciiTheme="majorHAnsi" w:eastAsia="Times New Roman" w:hAnsiTheme="majorHAnsi" w:cs="Arial"/>
                    </w:rPr>
                  </w:pPr>
                  <w:r w:rsidRPr="00F62974">
                    <w:rPr>
                      <w:rFonts w:asciiTheme="majorHAnsi" w:eastAsia="Times New Roman" w:hAnsiTheme="majorHAnsi" w:cs="Arial"/>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DA714D">
                  <w:pPr>
                    <w:rPr>
                      <w:rFonts w:asciiTheme="majorHAnsi" w:eastAsia="Times New Roman" w:hAnsiTheme="majorHAnsi" w:cs="Arial"/>
                    </w:rPr>
                  </w:pPr>
                  <w:r w:rsidRPr="00F62974">
                    <w:rPr>
                      <w:rFonts w:asciiTheme="majorHAnsi" w:eastAsia="Times New Roman" w:hAnsiTheme="majorHAnsi" w:cs="Arial"/>
                    </w:rPr>
                    <w:t>44%:69%</w:t>
                  </w:r>
                </w:p>
              </w:tc>
            </w:tr>
            <w:tr w:rsidR="004A1A2E" w:rsidRPr="00F629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DA714D">
                  <w:pPr>
                    <w:rPr>
                      <w:rFonts w:asciiTheme="majorHAnsi" w:eastAsia="Times New Roman" w:hAnsiTheme="majorHAnsi" w:cs="Arial"/>
                    </w:rPr>
                  </w:pPr>
                  <w:r w:rsidRPr="00F62974">
                    <w:rPr>
                      <w:rFonts w:asciiTheme="majorHAnsi" w:eastAsia="Times New Roman" w:hAnsiTheme="majorHAnsi" w:cs="Arial"/>
                      <w:b/>
                      <w:bCs/>
                    </w:rPr>
                    <w:lastRenderedPageBreak/>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DA714D">
                  <w:pPr>
                    <w:rPr>
                      <w:rFonts w:asciiTheme="majorHAnsi" w:eastAsia="Times New Roman" w:hAnsiTheme="majorHAnsi" w:cs="Arial"/>
                    </w:rPr>
                  </w:pPr>
                  <w:r w:rsidRPr="00F62974">
                    <w:rPr>
                      <w:rFonts w:asciiTheme="majorHAnsi" w:eastAsia="Times New Roman" w:hAnsiTheme="majorHAnsi" w:cs="Arial"/>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DA714D">
                  <w:pPr>
                    <w:rPr>
                      <w:rFonts w:asciiTheme="majorHAnsi" w:eastAsia="Times New Roman" w:hAnsiTheme="majorHAnsi" w:cs="Arial"/>
                    </w:rPr>
                  </w:pPr>
                  <w:r w:rsidRPr="00F62974">
                    <w:rPr>
                      <w:rFonts w:asciiTheme="majorHAnsi" w:eastAsia="Times New Roman" w:hAnsiTheme="majorHAnsi" w:cs="Arial"/>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DA714D">
                  <w:pPr>
                    <w:rPr>
                      <w:rFonts w:asciiTheme="majorHAnsi" w:eastAsia="Times New Roman" w:hAnsiTheme="majorHAnsi" w:cs="Arial"/>
                    </w:rPr>
                  </w:pPr>
                  <w:r w:rsidRPr="00F62974">
                    <w:rPr>
                      <w:rFonts w:asciiTheme="majorHAnsi" w:eastAsia="Times New Roman" w:hAnsiTheme="majorHAnsi" w:cs="Arial"/>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DA714D">
                  <w:pPr>
                    <w:rPr>
                      <w:rFonts w:asciiTheme="majorHAnsi" w:eastAsia="Times New Roman" w:hAnsiTheme="majorHAnsi" w:cs="Arial"/>
                    </w:rPr>
                  </w:pPr>
                  <w:r w:rsidRPr="00F62974">
                    <w:rPr>
                      <w:rFonts w:asciiTheme="majorHAnsi" w:eastAsia="Times New Roman" w:hAnsiTheme="majorHAnsi" w:cs="Arial"/>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DA714D">
                  <w:pPr>
                    <w:rPr>
                      <w:rFonts w:asciiTheme="majorHAnsi" w:eastAsia="Times New Roman" w:hAnsiTheme="majorHAnsi" w:cs="Arial"/>
                    </w:rPr>
                  </w:pPr>
                  <w:r w:rsidRPr="00F62974">
                    <w:rPr>
                      <w:rFonts w:asciiTheme="majorHAnsi" w:eastAsia="Times New Roman" w:hAnsiTheme="majorHAnsi" w:cs="Arial"/>
                    </w:rPr>
                    <w:t>4%:20%</w:t>
                  </w:r>
                </w:p>
              </w:tc>
            </w:tr>
            <w:tr w:rsidR="004A1A2E" w:rsidRPr="00F629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DA714D">
                  <w:pPr>
                    <w:rPr>
                      <w:rFonts w:asciiTheme="majorHAnsi" w:eastAsia="Times New Roman" w:hAnsiTheme="majorHAnsi" w:cs="Arial"/>
                    </w:rPr>
                  </w:pPr>
                  <w:r w:rsidRPr="00F62974">
                    <w:rPr>
                      <w:rFonts w:asciiTheme="majorHAnsi" w:eastAsia="Times New Roman" w:hAnsiTheme="majorHAnsi" w:cs="Arial"/>
                      <w:b/>
                      <w:bCs/>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DA714D">
                  <w:pPr>
                    <w:rPr>
                      <w:rFonts w:asciiTheme="majorHAnsi" w:eastAsia="Times New Roman" w:hAnsiTheme="majorHAnsi" w:cs="Arial"/>
                    </w:rPr>
                  </w:pPr>
                  <w:r w:rsidRPr="00F62974">
                    <w:rPr>
                      <w:rFonts w:asciiTheme="majorHAnsi" w:eastAsia="Times New Roman" w:hAnsiTheme="majorHAnsi" w:cs="Arial"/>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DA714D">
                  <w:pPr>
                    <w:rPr>
                      <w:rFonts w:asciiTheme="majorHAnsi" w:eastAsia="Times New Roman" w:hAnsiTheme="majorHAnsi" w:cs="Arial"/>
                    </w:rPr>
                  </w:pPr>
                  <w:r w:rsidRPr="00F62974">
                    <w:rPr>
                      <w:rFonts w:asciiTheme="majorHAnsi" w:eastAsia="Times New Roman" w:hAnsiTheme="majorHAnsi" w:cs="Arial"/>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DA714D">
                  <w:pPr>
                    <w:rPr>
                      <w:rFonts w:asciiTheme="majorHAnsi" w:eastAsia="Times New Roman" w:hAnsiTheme="majorHAnsi" w:cs="Arial"/>
                    </w:rPr>
                  </w:pPr>
                  <w:r w:rsidRPr="00F62974">
                    <w:rPr>
                      <w:rFonts w:asciiTheme="majorHAnsi" w:eastAsia="Times New Roman" w:hAnsiTheme="majorHAnsi" w:cs="Arial"/>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DA714D">
                  <w:pPr>
                    <w:rPr>
                      <w:rFonts w:asciiTheme="majorHAnsi" w:eastAsia="Times New Roman" w:hAnsiTheme="majorHAnsi" w:cs="Arial"/>
                    </w:rPr>
                  </w:pPr>
                  <w:r w:rsidRPr="00F62974">
                    <w:rPr>
                      <w:rFonts w:asciiTheme="majorHAnsi" w:eastAsia="Times New Roman" w:hAnsiTheme="majorHAnsi" w:cs="Arial"/>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DA714D">
                  <w:pPr>
                    <w:rPr>
                      <w:rFonts w:asciiTheme="majorHAnsi" w:eastAsia="Times New Roman" w:hAnsiTheme="majorHAnsi" w:cs="Arial"/>
                    </w:rPr>
                  </w:pPr>
                  <w:r w:rsidRPr="00F62974">
                    <w:rPr>
                      <w:rFonts w:asciiTheme="majorHAnsi" w:eastAsia="Times New Roman" w:hAnsiTheme="majorHAnsi" w:cs="Arial"/>
                    </w:rPr>
                    <w:t>17%:40%</w:t>
                  </w:r>
                </w:p>
              </w:tc>
            </w:tr>
          </w:tbl>
          <w:p w:rsidR="001C02E3" w:rsidRDefault="004A1A2E" w:rsidP="001C02E3">
            <w:pPr>
              <w:rPr>
                <w:rFonts w:asciiTheme="majorHAnsi" w:eastAsia="Times New Roman" w:hAnsiTheme="majorHAnsi" w:cs="Arial"/>
              </w:rPr>
            </w:pPr>
            <w:r w:rsidRPr="00F62974">
              <w:rPr>
                <w:rFonts w:asciiTheme="majorHAnsi" w:eastAsia="Times New Roman" w:hAnsiTheme="majorHAnsi" w:cs="Arial"/>
              </w:rPr>
              <w:br/>
            </w:r>
            <w:r w:rsidRPr="00F62974">
              <w:rPr>
                <w:rFonts w:asciiTheme="majorHAnsi" w:eastAsia="Times New Roman" w:hAnsiTheme="majorHAnsi" w:cs="Arial"/>
                <w:b/>
                <w:bCs/>
              </w:rPr>
              <w:t>Campione</w:t>
            </w:r>
            <w:r w:rsidRPr="00F62974">
              <w:rPr>
                <w:rFonts w:asciiTheme="majorHAnsi" w:eastAsia="Times New Roman" w:hAnsiTheme="majorHAnsi" w:cs="Arial"/>
              </w:rPr>
              <w:t>:</w:t>
            </w:r>
            <w:r w:rsidRPr="00F62974">
              <w:rPr>
                <w:rFonts w:asciiTheme="majorHAnsi" w:eastAsia="Times New Roman" w:hAnsiTheme="majorHAnsi" w:cs="Arial"/>
              </w:rPr>
              <w:br/>
              <w:t>Numero di casi= 60</w:t>
            </w:r>
            <w:r w:rsidRPr="00F62974">
              <w:rPr>
                <w:rFonts w:asciiTheme="majorHAnsi" w:eastAsia="Times New Roman" w:hAnsiTheme="majorHAnsi" w:cs="Arial"/>
              </w:rPr>
              <w:br/>
              <w:t>Indici di tendenza centrale:</w:t>
            </w:r>
            <w:r w:rsidRPr="00F62974">
              <w:rPr>
                <w:rFonts w:asciiTheme="majorHAnsi" w:eastAsia="Times New Roman" w:hAnsiTheme="majorHAnsi" w:cs="Arial"/>
              </w:rPr>
              <w:br/>
              <w:t>  Moda = 1</w:t>
            </w:r>
            <w:r w:rsidRPr="00F62974">
              <w:rPr>
                <w:rFonts w:asciiTheme="majorHAnsi" w:eastAsia="Times New Roman" w:hAnsiTheme="majorHAnsi" w:cs="Arial"/>
              </w:rPr>
              <w:br/>
              <w:t>  Mediana = 1</w:t>
            </w:r>
            <w:r w:rsidRPr="00F62974">
              <w:rPr>
                <w:rFonts w:asciiTheme="majorHAnsi" w:eastAsia="Times New Roman" w:hAnsiTheme="majorHAnsi" w:cs="Arial"/>
              </w:rPr>
              <w:br/>
              <w:t>  Media = 1.65</w:t>
            </w:r>
            <w:r w:rsidRPr="00F62974">
              <w:rPr>
                <w:rFonts w:asciiTheme="majorHAnsi" w:eastAsia="Times New Roman" w:hAnsiTheme="majorHAnsi" w:cs="Arial"/>
              </w:rPr>
              <w:br/>
              <w:t>Indici di dispersione:</w:t>
            </w:r>
            <w:r w:rsidRPr="00F62974">
              <w:rPr>
                <w:rFonts w:asciiTheme="majorHAnsi" w:eastAsia="Times New Roman" w:hAnsiTheme="majorHAnsi" w:cs="Arial"/>
              </w:rPr>
              <w:br/>
              <w:t>  Squilibrio = 0.42</w:t>
            </w:r>
            <w:r w:rsidRPr="00F62974">
              <w:rPr>
                <w:rFonts w:asciiTheme="majorHAnsi" w:eastAsia="Times New Roman" w:hAnsiTheme="majorHAnsi" w:cs="Arial"/>
              </w:rPr>
              <w:br/>
              <w:t>  Campo di variazione = 3</w:t>
            </w:r>
            <w:r w:rsidRPr="00F62974">
              <w:rPr>
                <w:rFonts w:asciiTheme="majorHAnsi" w:eastAsia="Times New Roman" w:hAnsiTheme="majorHAnsi" w:cs="Arial"/>
              </w:rPr>
              <w:br/>
              <w:t>  Differenza interquartilica = 2</w:t>
            </w:r>
            <w:r w:rsidRPr="00F62974">
              <w:rPr>
                <w:rFonts w:asciiTheme="majorHAnsi" w:eastAsia="Times New Roman" w:hAnsiTheme="majorHAnsi" w:cs="Arial"/>
              </w:rPr>
              <w:br/>
              <w:t>  Scarto tipo = 0.93</w:t>
            </w:r>
            <w:r w:rsidRPr="00F62974">
              <w:rPr>
                <w:rFonts w:asciiTheme="majorHAnsi" w:eastAsia="Times New Roman" w:hAnsiTheme="majorHAnsi" w:cs="Arial"/>
              </w:rPr>
              <w:br/>
              <w:t>Indici di forma:</w:t>
            </w:r>
            <w:r w:rsidRPr="00F62974">
              <w:rPr>
                <w:rFonts w:asciiTheme="majorHAnsi" w:eastAsia="Times New Roman" w:hAnsiTheme="majorHAnsi" w:cs="Arial"/>
              </w:rPr>
              <w:br/>
              <w:t>  Asimmetria = 0.5</w:t>
            </w:r>
            <w:r w:rsidRPr="00F62974">
              <w:rPr>
                <w:rFonts w:asciiTheme="majorHAnsi" w:eastAsia="Times New Roman" w:hAnsiTheme="majorHAnsi" w:cs="Arial"/>
              </w:rPr>
              <w:br/>
              <w:t xml:space="preserve">  Curtosi = -1.26 </w:t>
            </w:r>
          </w:p>
          <w:p w:rsidR="004A1A2E" w:rsidRPr="00F62974" w:rsidRDefault="004A1A2E" w:rsidP="001C02E3">
            <w:pPr>
              <w:rPr>
                <w:rFonts w:asciiTheme="majorHAnsi" w:eastAsia="Times New Roman" w:hAnsiTheme="majorHAnsi" w:cs="Arial"/>
              </w:rPr>
            </w:pPr>
            <w:r w:rsidRPr="00F62974">
              <w:rPr>
                <w:rFonts w:asciiTheme="majorHAnsi" w:eastAsia="Times New Roman" w:hAnsiTheme="majorHAnsi" w:cs="Arial"/>
                <w:b/>
                <w:bCs/>
              </w:rPr>
              <w:t>Popolazione</w:t>
            </w:r>
            <w:r w:rsidRPr="00F62974">
              <w:rPr>
                <w:rFonts w:asciiTheme="majorHAnsi" w:eastAsia="Times New Roman" w:hAnsiTheme="majorHAnsi" w:cs="Arial"/>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65"/>
              <w:gridCol w:w="1475"/>
            </w:tblGrid>
            <w:tr w:rsidR="004A1A2E" w:rsidRPr="00F629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DA714D">
                  <w:pPr>
                    <w:rPr>
                      <w:rFonts w:asciiTheme="majorHAnsi" w:eastAsia="Times New Roman" w:hAnsiTheme="majorHAnsi" w:cs="Arial"/>
                    </w:rPr>
                  </w:pPr>
                  <w:r w:rsidRPr="00F62974">
                    <w:rPr>
                      <w:rFonts w:asciiTheme="majorHAnsi" w:eastAsia="Times New Roman" w:hAnsiTheme="majorHAnsi" w:cs="Arial"/>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DA714D">
                  <w:pPr>
                    <w:rPr>
                      <w:rFonts w:asciiTheme="majorHAnsi" w:eastAsia="Times New Roman" w:hAnsiTheme="majorHAnsi" w:cs="Arial"/>
                    </w:rPr>
                  </w:pPr>
                  <w:r w:rsidRPr="00F62974">
                    <w:rPr>
                      <w:rFonts w:asciiTheme="majorHAnsi" w:eastAsia="Times New Roman" w:hAnsiTheme="majorHAnsi" w:cs="Arial"/>
                    </w:rPr>
                    <w:t>Int. Fid. 95%</w:t>
                  </w:r>
                </w:p>
              </w:tc>
            </w:tr>
            <w:tr w:rsidR="004A1A2E" w:rsidRPr="00F629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DA714D">
                  <w:pPr>
                    <w:rPr>
                      <w:rFonts w:asciiTheme="majorHAnsi" w:eastAsia="Times New Roman" w:hAnsiTheme="majorHAnsi" w:cs="Arial"/>
                    </w:rPr>
                  </w:pPr>
                  <w:r w:rsidRPr="00F62974">
                    <w:rPr>
                      <w:rFonts w:asciiTheme="majorHAnsi" w:eastAsia="Times New Roman" w:hAnsiTheme="majorHAnsi" w:cs="Arial"/>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DA714D">
                  <w:pPr>
                    <w:rPr>
                      <w:rFonts w:asciiTheme="majorHAnsi" w:eastAsia="Times New Roman" w:hAnsiTheme="majorHAnsi" w:cs="Arial"/>
                    </w:rPr>
                  </w:pPr>
                  <w:r w:rsidRPr="00F62974">
                    <w:rPr>
                      <w:rFonts w:asciiTheme="majorHAnsi" w:eastAsia="Times New Roman" w:hAnsiTheme="majorHAnsi" w:cs="Arial"/>
                    </w:rPr>
                    <w:t>da 1.42 a 1.88</w:t>
                  </w:r>
                </w:p>
              </w:tc>
            </w:tr>
            <w:tr w:rsidR="004A1A2E" w:rsidRPr="00F629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DA714D">
                  <w:pPr>
                    <w:rPr>
                      <w:rFonts w:asciiTheme="majorHAnsi" w:eastAsia="Times New Roman" w:hAnsiTheme="majorHAnsi" w:cs="Arial"/>
                    </w:rPr>
                  </w:pPr>
                  <w:r w:rsidRPr="00F62974">
                    <w:rPr>
                      <w:rFonts w:asciiTheme="majorHAnsi" w:eastAsia="Times New Roman" w:hAnsiTheme="majorHAnsi" w:cs="Arial"/>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DA714D">
                  <w:pPr>
                    <w:rPr>
                      <w:rFonts w:asciiTheme="majorHAnsi" w:eastAsia="Times New Roman" w:hAnsiTheme="majorHAnsi" w:cs="Arial"/>
                    </w:rPr>
                  </w:pPr>
                  <w:r w:rsidRPr="00F62974">
                    <w:rPr>
                      <w:rFonts w:asciiTheme="majorHAnsi" w:eastAsia="Times New Roman" w:hAnsiTheme="majorHAnsi" w:cs="Arial"/>
                    </w:rPr>
                    <w:t>da 0.8 a 1.16</w:t>
                  </w:r>
                </w:p>
              </w:tc>
            </w:tr>
          </w:tbl>
          <w:p w:rsidR="004A1A2E" w:rsidRPr="00F62974" w:rsidRDefault="004A1A2E" w:rsidP="00DA714D">
            <w:pPr>
              <w:spacing w:before="100" w:beforeAutospacing="1" w:after="100" w:afterAutospacing="1"/>
              <w:rPr>
                <w:rFonts w:asciiTheme="majorHAnsi" w:eastAsia="Times New Roman" w:hAnsiTheme="majorHAnsi" w:cs="Arial"/>
              </w:rPr>
            </w:pPr>
            <w:r w:rsidRPr="00F62974">
              <w:rPr>
                <w:rFonts w:asciiTheme="majorHAnsi" w:eastAsia="Times New Roman" w:hAnsiTheme="majorHAnsi" w:cs="Arial"/>
              </w:rPr>
              <w:br/>
              <w:t>Probabilità di normalità della distribuzione (test di Jarque-Bera): 0.04</w:t>
            </w:r>
          </w:p>
          <w:p w:rsidR="004A1A2E" w:rsidRPr="00F62974" w:rsidRDefault="004A1A2E" w:rsidP="00DA714D">
            <w:pPr>
              <w:spacing w:before="100" w:beforeAutospacing="1" w:after="100" w:afterAutospacing="1"/>
              <w:rPr>
                <w:rFonts w:asciiTheme="majorHAnsi" w:eastAsia="Times New Roman" w:hAnsiTheme="majorHAnsi" w:cs="Arial"/>
              </w:rPr>
            </w:pPr>
          </w:p>
          <w:tbl>
            <w:tblPr>
              <w:tblW w:w="0" w:type="auto"/>
              <w:tblCellSpacing w:w="15" w:type="dxa"/>
              <w:tblCellMar>
                <w:top w:w="15" w:type="dxa"/>
                <w:left w:w="15" w:type="dxa"/>
                <w:bottom w:w="15" w:type="dxa"/>
                <w:right w:w="15" w:type="dxa"/>
              </w:tblCellMar>
              <w:tblLook w:val="04A0"/>
            </w:tblPr>
            <w:tblGrid>
              <w:gridCol w:w="4545"/>
              <w:gridCol w:w="180"/>
              <w:gridCol w:w="828"/>
            </w:tblGrid>
            <w:tr w:rsidR="004A1A2E" w:rsidRPr="00F62974" w:rsidTr="004A1A2E">
              <w:trPr>
                <w:tblCellSpacing w:w="15" w:type="dxa"/>
              </w:trPr>
              <w:tc>
                <w:tcPr>
                  <w:tcW w:w="4500" w:type="dxa"/>
                  <w:hideMark/>
                </w:tcPr>
                <w:tbl>
                  <w:tblPr>
                    <w:tblW w:w="0" w:type="auto"/>
                    <w:jc w:val="right"/>
                    <w:tblCellSpacing w:w="15" w:type="dxa"/>
                    <w:tblCellMar>
                      <w:left w:w="0" w:type="dxa"/>
                      <w:right w:w="0" w:type="dxa"/>
                    </w:tblCellMar>
                    <w:tblLook w:val="04A0"/>
                  </w:tblPr>
                  <w:tblGrid>
                    <w:gridCol w:w="420"/>
                    <w:gridCol w:w="445"/>
                    <w:gridCol w:w="445"/>
                    <w:gridCol w:w="460"/>
                  </w:tblGrid>
                  <w:tr w:rsidR="004A1A2E" w:rsidRPr="00F6297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4A1A2E" w:rsidRPr="00F62974">
                          <w:trPr>
                            <w:tblCellSpacing w:w="0" w:type="dxa"/>
                            <w:jc w:val="center"/>
                          </w:trPr>
                          <w:tc>
                            <w:tcPr>
                              <w:tcW w:w="0" w:type="auto"/>
                              <w:vAlign w:val="bottom"/>
                              <w:hideMark/>
                            </w:tcPr>
                            <w:p w:rsidR="004A1A2E" w:rsidRPr="00F62974" w:rsidRDefault="004A1A2E" w:rsidP="004A1A2E">
                              <w:pPr>
                                <w:jc w:val="center"/>
                                <w:rPr>
                                  <w:rFonts w:asciiTheme="majorHAnsi" w:eastAsia="Times New Roman" w:hAnsiTheme="majorHAnsi" w:cs="Arial"/>
                                </w:rPr>
                              </w:pPr>
                              <w:r w:rsidRPr="00F62974">
                                <w:rPr>
                                  <w:rFonts w:asciiTheme="majorHAnsi" w:eastAsia="Times New Roman" w:hAnsiTheme="majorHAnsi" w:cs="Arial"/>
                                </w:rPr>
                                <w:t>3%</w:t>
                              </w:r>
                            </w:p>
                          </w:tc>
                        </w:tr>
                        <w:tr w:rsidR="004A1A2E" w:rsidRPr="00F62974">
                          <w:trPr>
                            <w:trHeight w:val="45"/>
                            <w:tblCellSpacing w:w="0" w:type="dxa"/>
                            <w:jc w:val="center"/>
                          </w:trPr>
                          <w:tc>
                            <w:tcPr>
                              <w:tcW w:w="0" w:type="auto"/>
                              <w:shd w:val="clear" w:color="auto" w:fill="C0D0C0"/>
                              <w:vAlign w:val="bottom"/>
                              <w:hideMark/>
                            </w:tcPr>
                            <w:p w:rsidR="004A1A2E" w:rsidRPr="00F62974" w:rsidRDefault="004A1A2E" w:rsidP="004A1A2E">
                              <w:pPr>
                                <w:jc w:val="center"/>
                                <w:rPr>
                                  <w:rFonts w:asciiTheme="majorHAnsi" w:eastAsia="Times New Roman" w:hAnsiTheme="majorHAnsi" w:cs="Arial"/>
                                </w:rPr>
                              </w:pPr>
                            </w:p>
                          </w:tc>
                        </w:tr>
                      </w:tbl>
                      <w:p w:rsidR="004A1A2E" w:rsidRPr="00F62974" w:rsidRDefault="004A1A2E" w:rsidP="004A1A2E">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4A1A2E" w:rsidRPr="00F62974">
                          <w:trPr>
                            <w:tblCellSpacing w:w="0" w:type="dxa"/>
                            <w:jc w:val="center"/>
                          </w:trPr>
                          <w:tc>
                            <w:tcPr>
                              <w:tcW w:w="0" w:type="auto"/>
                              <w:vAlign w:val="bottom"/>
                              <w:hideMark/>
                            </w:tcPr>
                            <w:p w:rsidR="004A1A2E" w:rsidRPr="00F62974" w:rsidRDefault="004A1A2E" w:rsidP="004A1A2E">
                              <w:pPr>
                                <w:jc w:val="center"/>
                                <w:rPr>
                                  <w:rFonts w:asciiTheme="majorHAnsi" w:eastAsia="Times New Roman" w:hAnsiTheme="majorHAnsi" w:cs="Arial"/>
                                </w:rPr>
                              </w:pPr>
                              <w:r w:rsidRPr="00F62974">
                                <w:rPr>
                                  <w:rFonts w:asciiTheme="majorHAnsi" w:eastAsia="Times New Roman" w:hAnsiTheme="majorHAnsi" w:cs="Arial"/>
                                </w:rPr>
                                <w:t>57%</w:t>
                              </w:r>
                            </w:p>
                          </w:tc>
                        </w:tr>
                        <w:tr w:rsidR="004A1A2E" w:rsidRPr="00F62974">
                          <w:trPr>
                            <w:trHeight w:val="855"/>
                            <w:tblCellSpacing w:w="0" w:type="dxa"/>
                            <w:jc w:val="center"/>
                          </w:trPr>
                          <w:tc>
                            <w:tcPr>
                              <w:tcW w:w="0" w:type="auto"/>
                              <w:shd w:val="clear" w:color="auto" w:fill="C0D0C0"/>
                              <w:vAlign w:val="bottom"/>
                              <w:hideMark/>
                            </w:tcPr>
                            <w:p w:rsidR="004A1A2E" w:rsidRPr="00F62974" w:rsidRDefault="004A1A2E" w:rsidP="004A1A2E">
                              <w:pPr>
                                <w:jc w:val="center"/>
                                <w:rPr>
                                  <w:rFonts w:asciiTheme="majorHAnsi" w:eastAsia="Times New Roman" w:hAnsiTheme="majorHAnsi" w:cs="Arial"/>
                                </w:rPr>
                              </w:pPr>
                            </w:p>
                          </w:tc>
                        </w:tr>
                      </w:tbl>
                      <w:p w:rsidR="004A1A2E" w:rsidRPr="00F62974" w:rsidRDefault="004A1A2E" w:rsidP="004A1A2E">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4A1A2E" w:rsidRPr="00F62974">
                          <w:trPr>
                            <w:tblCellSpacing w:w="0" w:type="dxa"/>
                            <w:jc w:val="center"/>
                          </w:trPr>
                          <w:tc>
                            <w:tcPr>
                              <w:tcW w:w="0" w:type="auto"/>
                              <w:vAlign w:val="bottom"/>
                              <w:hideMark/>
                            </w:tcPr>
                            <w:p w:rsidR="004A1A2E" w:rsidRPr="00F62974" w:rsidRDefault="004A1A2E" w:rsidP="004A1A2E">
                              <w:pPr>
                                <w:jc w:val="center"/>
                                <w:rPr>
                                  <w:rFonts w:asciiTheme="majorHAnsi" w:eastAsia="Times New Roman" w:hAnsiTheme="majorHAnsi" w:cs="Arial"/>
                                </w:rPr>
                              </w:pPr>
                              <w:r w:rsidRPr="00F62974">
                                <w:rPr>
                                  <w:rFonts w:asciiTheme="majorHAnsi" w:eastAsia="Times New Roman" w:hAnsiTheme="majorHAnsi" w:cs="Arial"/>
                                </w:rPr>
                                <w:t>12%</w:t>
                              </w:r>
                            </w:p>
                          </w:tc>
                        </w:tr>
                        <w:tr w:rsidR="004A1A2E" w:rsidRPr="00F62974">
                          <w:trPr>
                            <w:trHeight w:val="180"/>
                            <w:tblCellSpacing w:w="0" w:type="dxa"/>
                            <w:jc w:val="center"/>
                          </w:trPr>
                          <w:tc>
                            <w:tcPr>
                              <w:tcW w:w="0" w:type="auto"/>
                              <w:shd w:val="clear" w:color="auto" w:fill="C0D0C0"/>
                              <w:vAlign w:val="bottom"/>
                              <w:hideMark/>
                            </w:tcPr>
                            <w:p w:rsidR="004A1A2E" w:rsidRPr="00F62974" w:rsidRDefault="004A1A2E" w:rsidP="004A1A2E">
                              <w:pPr>
                                <w:jc w:val="center"/>
                                <w:rPr>
                                  <w:rFonts w:asciiTheme="majorHAnsi" w:eastAsia="Times New Roman" w:hAnsiTheme="majorHAnsi" w:cs="Arial"/>
                                </w:rPr>
                              </w:pPr>
                            </w:p>
                          </w:tc>
                        </w:tr>
                      </w:tbl>
                      <w:p w:rsidR="004A1A2E" w:rsidRPr="00F62974" w:rsidRDefault="004A1A2E" w:rsidP="004A1A2E">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4A1A2E" w:rsidRPr="00F62974">
                          <w:trPr>
                            <w:tblCellSpacing w:w="0" w:type="dxa"/>
                            <w:jc w:val="center"/>
                          </w:trPr>
                          <w:tc>
                            <w:tcPr>
                              <w:tcW w:w="0" w:type="auto"/>
                              <w:vAlign w:val="bottom"/>
                              <w:hideMark/>
                            </w:tcPr>
                            <w:p w:rsidR="004A1A2E" w:rsidRPr="00F62974" w:rsidRDefault="004A1A2E" w:rsidP="004A1A2E">
                              <w:pPr>
                                <w:jc w:val="center"/>
                                <w:rPr>
                                  <w:rFonts w:asciiTheme="majorHAnsi" w:eastAsia="Times New Roman" w:hAnsiTheme="majorHAnsi" w:cs="Arial"/>
                                </w:rPr>
                              </w:pPr>
                              <w:r w:rsidRPr="00F62974">
                                <w:rPr>
                                  <w:rFonts w:asciiTheme="majorHAnsi" w:eastAsia="Times New Roman" w:hAnsiTheme="majorHAnsi" w:cs="Arial"/>
                                </w:rPr>
                                <w:t>28%</w:t>
                              </w:r>
                            </w:p>
                          </w:tc>
                        </w:tr>
                        <w:tr w:rsidR="004A1A2E" w:rsidRPr="00F62974">
                          <w:trPr>
                            <w:trHeight w:val="420"/>
                            <w:tblCellSpacing w:w="0" w:type="dxa"/>
                            <w:jc w:val="center"/>
                          </w:trPr>
                          <w:tc>
                            <w:tcPr>
                              <w:tcW w:w="0" w:type="auto"/>
                              <w:shd w:val="clear" w:color="auto" w:fill="C0D0C0"/>
                              <w:vAlign w:val="bottom"/>
                              <w:hideMark/>
                            </w:tcPr>
                            <w:p w:rsidR="004A1A2E" w:rsidRPr="00F62974" w:rsidRDefault="004A1A2E" w:rsidP="004A1A2E">
                              <w:pPr>
                                <w:jc w:val="center"/>
                                <w:rPr>
                                  <w:rFonts w:asciiTheme="majorHAnsi" w:eastAsia="Times New Roman" w:hAnsiTheme="majorHAnsi" w:cs="Arial"/>
                                </w:rPr>
                              </w:pPr>
                            </w:p>
                          </w:tc>
                        </w:tr>
                      </w:tbl>
                      <w:p w:rsidR="004A1A2E" w:rsidRPr="00F62974" w:rsidRDefault="004A1A2E" w:rsidP="004A1A2E">
                        <w:pPr>
                          <w:jc w:val="center"/>
                          <w:rPr>
                            <w:rFonts w:asciiTheme="majorHAnsi" w:eastAsia="Times New Roman" w:hAnsiTheme="majorHAnsi" w:cs="Arial"/>
                          </w:rPr>
                        </w:pPr>
                      </w:p>
                    </w:tc>
                  </w:tr>
                  <w:tr w:rsidR="004A1A2E" w:rsidRPr="00F62974">
                    <w:trPr>
                      <w:tblCellSpacing w:w="15" w:type="dxa"/>
                      <w:jc w:val="right"/>
                    </w:trPr>
                    <w:tc>
                      <w:tcPr>
                        <w:tcW w:w="0" w:type="auto"/>
                        <w:shd w:val="clear" w:color="auto" w:fill="E0E0E0"/>
                        <w:vAlign w:val="center"/>
                        <w:hideMark/>
                      </w:tcPr>
                      <w:p w:rsidR="004A1A2E" w:rsidRPr="00F62974" w:rsidRDefault="004A1A2E" w:rsidP="004A1A2E">
                        <w:pPr>
                          <w:jc w:val="center"/>
                          <w:rPr>
                            <w:rFonts w:asciiTheme="majorHAnsi" w:eastAsia="Times New Roman" w:hAnsiTheme="majorHAnsi" w:cs="Arial"/>
                          </w:rPr>
                        </w:pPr>
                        <w:r w:rsidRPr="00F62974">
                          <w:rPr>
                            <w:rFonts w:asciiTheme="majorHAnsi" w:eastAsia="Times New Roman" w:hAnsiTheme="majorHAnsi" w:cs="Arial"/>
                          </w:rPr>
                          <w:t>2</w:t>
                        </w:r>
                      </w:p>
                    </w:tc>
                    <w:tc>
                      <w:tcPr>
                        <w:tcW w:w="0" w:type="auto"/>
                        <w:shd w:val="clear" w:color="auto" w:fill="E0E0E0"/>
                        <w:vAlign w:val="center"/>
                        <w:hideMark/>
                      </w:tcPr>
                      <w:p w:rsidR="004A1A2E" w:rsidRPr="00F62974" w:rsidRDefault="004A1A2E" w:rsidP="004A1A2E">
                        <w:pPr>
                          <w:jc w:val="center"/>
                          <w:rPr>
                            <w:rFonts w:asciiTheme="majorHAnsi" w:eastAsia="Times New Roman" w:hAnsiTheme="majorHAnsi" w:cs="Arial"/>
                          </w:rPr>
                        </w:pPr>
                        <w:r w:rsidRPr="00F62974">
                          <w:rPr>
                            <w:rFonts w:asciiTheme="majorHAnsi" w:eastAsia="Times New Roman" w:hAnsiTheme="majorHAnsi" w:cs="Arial"/>
                          </w:rPr>
                          <w:t>34</w:t>
                        </w:r>
                      </w:p>
                    </w:tc>
                    <w:tc>
                      <w:tcPr>
                        <w:tcW w:w="0" w:type="auto"/>
                        <w:shd w:val="clear" w:color="auto" w:fill="E0E0E0"/>
                        <w:vAlign w:val="center"/>
                        <w:hideMark/>
                      </w:tcPr>
                      <w:p w:rsidR="004A1A2E" w:rsidRPr="00F62974" w:rsidRDefault="004A1A2E" w:rsidP="004A1A2E">
                        <w:pPr>
                          <w:jc w:val="center"/>
                          <w:rPr>
                            <w:rFonts w:asciiTheme="majorHAnsi" w:eastAsia="Times New Roman" w:hAnsiTheme="majorHAnsi" w:cs="Arial"/>
                          </w:rPr>
                        </w:pPr>
                        <w:r w:rsidRPr="00F62974">
                          <w:rPr>
                            <w:rFonts w:asciiTheme="majorHAnsi" w:eastAsia="Times New Roman" w:hAnsiTheme="majorHAnsi" w:cs="Arial"/>
                          </w:rPr>
                          <w:t>7</w:t>
                        </w:r>
                      </w:p>
                    </w:tc>
                    <w:tc>
                      <w:tcPr>
                        <w:tcW w:w="0" w:type="auto"/>
                        <w:shd w:val="clear" w:color="auto" w:fill="E0E0E0"/>
                        <w:vAlign w:val="center"/>
                        <w:hideMark/>
                      </w:tcPr>
                      <w:p w:rsidR="004A1A2E" w:rsidRPr="00F62974" w:rsidRDefault="004A1A2E" w:rsidP="004A1A2E">
                        <w:pPr>
                          <w:jc w:val="center"/>
                          <w:rPr>
                            <w:rFonts w:asciiTheme="majorHAnsi" w:eastAsia="Times New Roman" w:hAnsiTheme="majorHAnsi" w:cs="Arial"/>
                          </w:rPr>
                        </w:pPr>
                        <w:r w:rsidRPr="00F62974">
                          <w:rPr>
                            <w:rFonts w:asciiTheme="majorHAnsi" w:eastAsia="Times New Roman" w:hAnsiTheme="majorHAnsi" w:cs="Arial"/>
                          </w:rPr>
                          <w:t>17</w:t>
                        </w:r>
                      </w:p>
                    </w:tc>
                  </w:tr>
                  <w:tr w:rsidR="004A1A2E" w:rsidRPr="00F62974">
                    <w:trPr>
                      <w:tblCellSpacing w:w="15" w:type="dxa"/>
                      <w:jc w:val="right"/>
                    </w:trPr>
                    <w:tc>
                      <w:tcPr>
                        <w:tcW w:w="0" w:type="auto"/>
                        <w:shd w:val="clear" w:color="auto" w:fill="E0E0E0"/>
                        <w:vAlign w:val="center"/>
                        <w:hideMark/>
                      </w:tcPr>
                      <w:p w:rsidR="004A1A2E" w:rsidRPr="00F62974" w:rsidRDefault="004A1A2E" w:rsidP="004A1A2E">
                        <w:pPr>
                          <w:jc w:val="center"/>
                          <w:rPr>
                            <w:rFonts w:asciiTheme="majorHAnsi" w:eastAsia="Times New Roman" w:hAnsiTheme="majorHAnsi" w:cs="Arial"/>
                          </w:rPr>
                        </w:pPr>
                        <w:r w:rsidRPr="00F62974">
                          <w:rPr>
                            <w:rFonts w:asciiTheme="majorHAnsi" w:eastAsia="Times New Roman" w:hAnsiTheme="majorHAnsi" w:cs="Arial"/>
                          </w:rPr>
                          <w:t>0</w:t>
                        </w:r>
                      </w:p>
                    </w:tc>
                    <w:tc>
                      <w:tcPr>
                        <w:tcW w:w="0" w:type="auto"/>
                        <w:shd w:val="clear" w:color="auto" w:fill="E0E0E0"/>
                        <w:vAlign w:val="center"/>
                        <w:hideMark/>
                      </w:tcPr>
                      <w:p w:rsidR="004A1A2E" w:rsidRPr="00F62974" w:rsidRDefault="004A1A2E" w:rsidP="004A1A2E">
                        <w:pPr>
                          <w:jc w:val="center"/>
                          <w:rPr>
                            <w:rFonts w:asciiTheme="majorHAnsi" w:eastAsia="Times New Roman" w:hAnsiTheme="majorHAnsi" w:cs="Arial"/>
                          </w:rPr>
                        </w:pPr>
                        <w:r w:rsidRPr="00F62974">
                          <w:rPr>
                            <w:rFonts w:asciiTheme="majorHAnsi" w:eastAsia="Times New Roman" w:hAnsiTheme="majorHAnsi" w:cs="Arial"/>
                          </w:rPr>
                          <w:t>1</w:t>
                        </w:r>
                      </w:p>
                    </w:tc>
                    <w:tc>
                      <w:tcPr>
                        <w:tcW w:w="0" w:type="auto"/>
                        <w:shd w:val="clear" w:color="auto" w:fill="E0E0E0"/>
                        <w:vAlign w:val="center"/>
                        <w:hideMark/>
                      </w:tcPr>
                      <w:p w:rsidR="004A1A2E" w:rsidRPr="00F62974" w:rsidRDefault="004A1A2E" w:rsidP="004A1A2E">
                        <w:pPr>
                          <w:jc w:val="center"/>
                          <w:rPr>
                            <w:rFonts w:asciiTheme="majorHAnsi" w:eastAsia="Times New Roman" w:hAnsiTheme="majorHAnsi" w:cs="Arial"/>
                          </w:rPr>
                        </w:pPr>
                        <w:r w:rsidRPr="00F62974">
                          <w:rPr>
                            <w:rFonts w:asciiTheme="majorHAnsi" w:eastAsia="Times New Roman" w:hAnsiTheme="majorHAnsi" w:cs="Arial"/>
                          </w:rPr>
                          <w:t>2</w:t>
                        </w:r>
                      </w:p>
                    </w:tc>
                    <w:tc>
                      <w:tcPr>
                        <w:tcW w:w="0" w:type="auto"/>
                        <w:shd w:val="clear" w:color="auto" w:fill="E0E0E0"/>
                        <w:vAlign w:val="center"/>
                        <w:hideMark/>
                      </w:tcPr>
                      <w:p w:rsidR="004A1A2E" w:rsidRPr="00F62974" w:rsidRDefault="004A1A2E" w:rsidP="004A1A2E">
                        <w:pPr>
                          <w:jc w:val="center"/>
                          <w:rPr>
                            <w:rFonts w:asciiTheme="majorHAnsi" w:eastAsia="Times New Roman" w:hAnsiTheme="majorHAnsi" w:cs="Arial"/>
                          </w:rPr>
                        </w:pPr>
                        <w:r w:rsidRPr="00F62974">
                          <w:rPr>
                            <w:rFonts w:asciiTheme="majorHAnsi" w:eastAsia="Times New Roman" w:hAnsiTheme="majorHAnsi" w:cs="Arial"/>
                          </w:rPr>
                          <w:t>3</w:t>
                        </w:r>
                      </w:p>
                    </w:tc>
                  </w:tr>
                </w:tbl>
                <w:p w:rsidR="004A1A2E" w:rsidRPr="00F62974" w:rsidRDefault="004A1A2E" w:rsidP="004A1A2E">
                  <w:pPr>
                    <w:rPr>
                      <w:rFonts w:asciiTheme="majorHAnsi" w:eastAsia="Times New Roman" w:hAnsiTheme="majorHAnsi" w:cs="Arial"/>
                    </w:rPr>
                  </w:pPr>
                </w:p>
              </w:tc>
              <w:tc>
                <w:tcPr>
                  <w:tcW w:w="150" w:type="dxa"/>
                  <w:vAlign w:val="center"/>
                  <w:hideMark/>
                </w:tcPr>
                <w:p w:rsidR="004A1A2E" w:rsidRPr="00F62974" w:rsidRDefault="004A1A2E" w:rsidP="004A1A2E">
                  <w:pPr>
                    <w:rPr>
                      <w:rFonts w:asciiTheme="majorHAnsi" w:eastAsia="Times New Roman" w:hAnsiTheme="majorHAnsi" w:cs="Arial"/>
                    </w:rPr>
                  </w:pPr>
                  <w:r w:rsidRPr="00F62974">
                    <w:rPr>
                      <w:rFonts w:asciiTheme="majorHAnsi" w:eastAsia="Times New Roman" w:hAnsiTheme="majorHAnsi" w:cs="Arial"/>
                    </w:rPr>
                    <w:t> </w:t>
                  </w:r>
                </w:p>
              </w:tc>
              <w:tc>
                <w:tcPr>
                  <w:tcW w:w="0" w:type="auto"/>
                  <w:hideMark/>
                </w:tcPr>
                <w:p w:rsidR="004A1A2E" w:rsidRPr="00F62974" w:rsidRDefault="004A1A2E" w:rsidP="004A1A2E">
                  <w:pPr>
                    <w:spacing w:before="100" w:beforeAutospacing="1" w:after="100" w:afterAutospacing="1"/>
                    <w:rPr>
                      <w:rFonts w:asciiTheme="majorHAnsi" w:eastAsia="Times New Roman" w:hAnsiTheme="majorHAnsi" w:cs="Arial"/>
                    </w:rPr>
                  </w:pPr>
                  <w:r w:rsidRPr="00F62974">
                    <w:rPr>
                      <w:rFonts w:asciiTheme="majorHAnsi" w:eastAsia="Times New Roman" w:hAnsiTheme="majorHAnsi" w:cs="Arial"/>
                    </w:rPr>
                    <w:t xml:space="preserve">  </w:t>
                  </w:r>
                </w:p>
                <w:tbl>
                  <w:tblPr>
                    <w:tblW w:w="0" w:type="auto"/>
                    <w:tblCellSpacing w:w="0" w:type="dxa"/>
                    <w:tblCellMar>
                      <w:top w:w="15" w:type="dxa"/>
                      <w:left w:w="15" w:type="dxa"/>
                      <w:bottom w:w="15" w:type="dxa"/>
                      <w:right w:w="15" w:type="dxa"/>
                    </w:tblCellMar>
                    <w:tblLook w:val="04A0"/>
                  </w:tblPr>
                  <w:tblGrid>
                    <w:gridCol w:w="753"/>
                  </w:tblGrid>
                  <w:tr w:rsidR="004A1A2E" w:rsidRPr="00F6297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23"/>
                        </w:tblGrid>
                        <w:tr w:rsidR="004A1A2E" w:rsidRPr="00F6297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53"/>
                                <w:gridCol w:w="470"/>
                              </w:tblGrid>
                              <w:tr w:rsidR="004A1A2E" w:rsidRPr="00F62974">
                                <w:trPr>
                                  <w:tblCellSpacing w:w="30" w:type="dxa"/>
                                </w:trPr>
                                <w:tc>
                                  <w:tcPr>
                                    <w:tcW w:w="0" w:type="auto"/>
                                    <w:shd w:val="clear" w:color="auto" w:fill="C0D0C0"/>
                                    <w:noWrap/>
                                    <w:vAlign w:val="center"/>
                                    <w:hideMark/>
                                  </w:tcPr>
                                  <w:p w:rsidR="004A1A2E" w:rsidRPr="00F62974" w:rsidRDefault="004A1A2E" w:rsidP="004A1A2E">
                                    <w:pPr>
                                      <w:rPr>
                                        <w:rFonts w:asciiTheme="majorHAnsi" w:eastAsia="Times New Roman" w:hAnsiTheme="majorHAnsi" w:cs="Arial"/>
                                      </w:rPr>
                                    </w:pPr>
                                    <w:r w:rsidRPr="00F62974">
                                      <w:rPr>
                                        <w:rFonts w:asciiTheme="majorHAnsi" w:eastAsia="Times New Roman" w:hAnsiTheme="majorHAnsi" w:cs="Arial"/>
                                      </w:rPr>
                                      <w:t>   </w:t>
                                    </w:r>
                                  </w:p>
                                </w:tc>
                                <w:tc>
                                  <w:tcPr>
                                    <w:tcW w:w="0" w:type="auto"/>
                                    <w:noWrap/>
                                    <w:vAlign w:val="center"/>
                                    <w:hideMark/>
                                  </w:tcPr>
                                  <w:p w:rsidR="004A1A2E" w:rsidRPr="00F62974" w:rsidRDefault="004A1A2E" w:rsidP="004A1A2E">
                                    <w:pPr>
                                      <w:rPr>
                                        <w:rFonts w:asciiTheme="majorHAnsi" w:eastAsia="Times New Roman" w:hAnsiTheme="majorHAnsi" w:cs="Arial"/>
                                      </w:rPr>
                                    </w:pPr>
                                    <w:r w:rsidRPr="00F62974">
                                      <w:rPr>
                                        <w:rFonts w:asciiTheme="majorHAnsi" w:eastAsia="Times New Roman" w:hAnsiTheme="majorHAnsi" w:cs="Arial"/>
                                      </w:rPr>
                                      <w:t>V12</w:t>
                                    </w:r>
                                  </w:p>
                                </w:tc>
                              </w:tr>
                            </w:tbl>
                            <w:p w:rsidR="004A1A2E" w:rsidRPr="00F62974" w:rsidRDefault="004A1A2E" w:rsidP="004A1A2E">
                              <w:pPr>
                                <w:rPr>
                                  <w:rFonts w:asciiTheme="majorHAnsi" w:eastAsia="Times New Roman" w:hAnsiTheme="majorHAnsi" w:cs="Arial"/>
                                </w:rPr>
                              </w:pPr>
                            </w:p>
                          </w:tc>
                        </w:tr>
                      </w:tbl>
                      <w:p w:rsidR="004A1A2E" w:rsidRPr="00F62974" w:rsidRDefault="004A1A2E" w:rsidP="004A1A2E">
                        <w:pPr>
                          <w:rPr>
                            <w:rFonts w:asciiTheme="majorHAnsi" w:eastAsia="Times New Roman" w:hAnsiTheme="majorHAnsi" w:cs="Arial"/>
                          </w:rPr>
                        </w:pPr>
                      </w:p>
                    </w:tc>
                  </w:tr>
                </w:tbl>
                <w:p w:rsidR="004A1A2E" w:rsidRPr="00F62974" w:rsidRDefault="004A1A2E" w:rsidP="004A1A2E">
                  <w:pPr>
                    <w:rPr>
                      <w:rFonts w:asciiTheme="majorHAnsi" w:eastAsia="Times New Roman" w:hAnsiTheme="majorHAnsi" w:cs="Times New Roman"/>
                    </w:rPr>
                  </w:pPr>
                </w:p>
              </w:tc>
            </w:tr>
          </w:tbl>
          <w:p w:rsidR="004A1A2E" w:rsidRPr="00F62974" w:rsidRDefault="004A1A2E" w:rsidP="00DA714D">
            <w:pPr>
              <w:spacing w:before="100" w:beforeAutospacing="1" w:after="100" w:afterAutospacing="1"/>
              <w:rPr>
                <w:rFonts w:asciiTheme="majorHAnsi" w:eastAsia="Times New Roman" w:hAnsiTheme="majorHAnsi" w:cs="Arial"/>
              </w:rPr>
            </w:pPr>
          </w:p>
          <w:p w:rsidR="004A1A2E" w:rsidRPr="00F62974" w:rsidRDefault="004A1A2E" w:rsidP="00DA714D">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b/>
                <w:bCs/>
                <w:color w:val="000000"/>
              </w:rPr>
              <w:t>V12</w:t>
            </w:r>
          </w:p>
          <w:p w:rsidR="004A1A2E" w:rsidRPr="00F62974" w:rsidRDefault="004A1A2E" w:rsidP="00DA714D">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89"/>
              <w:gridCol w:w="124"/>
              <w:gridCol w:w="124"/>
              <w:gridCol w:w="124"/>
              <w:gridCol w:w="124"/>
              <w:gridCol w:w="124"/>
              <w:gridCol w:w="124"/>
              <w:gridCol w:w="156"/>
              <w:gridCol w:w="156"/>
              <w:gridCol w:w="156"/>
              <w:gridCol w:w="156"/>
              <w:gridCol w:w="156"/>
              <w:gridCol w:w="156"/>
              <w:gridCol w:w="156"/>
              <w:gridCol w:w="156"/>
              <w:gridCol w:w="156"/>
              <w:gridCol w:w="156"/>
              <w:gridCol w:w="155"/>
              <w:gridCol w:w="155"/>
              <w:gridCol w:w="155"/>
              <w:gridCol w:w="155"/>
              <w:gridCol w:w="155"/>
              <w:gridCol w:w="155"/>
              <w:gridCol w:w="155"/>
              <w:gridCol w:w="155"/>
              <w:gridCol w:w="155"/>
              <w:gridCol w:w="155"/>
              <w:gridCol w:w="155"/>
              <w:gridCol w:w="155"/>
              <w:gridCol w:w="155"/>
              <w:gridCol w:w="155"/>
              <w:gridCol w:w="155"/>
              <w:gridCol w:w="155"/>
              <w:gridCol w:w="155"/>
              <w:gridCol w:w="155"/>
              <w:gridCol w:w="155"/>
              <w:gridCol w:w="155"/>
              <w:gridCol w:w="155"/>
              <w:gridCol w:w="155"/>
              <w:gridCol w:w="155"/>
              <w:gridCol w:w="155"/>
              <w:gridCol w:w="155"/>
              <w:gridCol w:w="155"/>
              <w:gridCol w:w="155"/>
              <w:gridCol w:w="155"/>
              <w:gridCol w:w="155"/>
              <w:gridCol w:w="155"/>
              <w:gridCol w:w="155"/>
              <w:gridCol w:w="155"/>
              <w:gridCol w:w="155"/>
              <w:gridCol w:w="155"/>
              <w:gridCol w:w="155"/>
              <w:gridCol w:w="155"/>
              <w:gridCol w:w="155"/>
              <w:gridCol w:w="155"/>
              <w:gridCol w:w="155"/>
              <w:gridCol w:w="155"/>
              <w:gridCol w:w="155"/>
              <w:gridCol w:w="155"/>
              <w:gridCol w:w="155"/>
              <w:gridCol w:w="155"/>
              <w:gridCol w:w="203"/>
            </w:tblGrid>
            <w:tr w:rsidR="004A1A2E" w:rsidRPr="00F62974" w:rsidTr="00C026D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C026D9">
                  <w:pPr>
                    <w:rPr>
                      <w:rFonts w:asciiTheme="majorHAnsi" w:eastAsia="Times New Roman" w:hAnsiTheme="majorHAnsi" w:cs="Arial"/>
                    </w:rPr>
                  </w:pPr>
                  <w:r w:rsidRPr="00F62974">
                    <w:rPr>
                      <w:rFonts w:asciiTheme="majorHAnsi" w:eastAsia="Times New Roman" w:hAnsiTheme="majorHAnsi" w:cs="Arial"/>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C026D9">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C026D9">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C026D9">
                  <w:pPr>
                    <w:rPr>
                      <w:rFonts w:asciiTheme="majorHAnsi" w:eastAsia="Times New Roman" w:hAnsiTheme="majorHAnsi" w:cs="Arial"/>
                    </w:rPr>
                  </w:pPr>
                  <w:r w:rsidRPr="00F62974">
                    <w:rPr>
                      <w:rFonts w:asciiTheme="majorHAnsi" w:eastAsia="Times New Roman" w:hAnsiTheme="majorHAnsi" w:cs="Arial"/>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C026D9">
                  <w:pPr>
                    <w:rPr>
                      <w:rFonts w:asciiTheme="majorHAnsi" w:eastAsia="Times New Roman" w:hAnsiTheme="majorHAnsi" w:cs="Arial"/>
                    </w:rPr>
                  </w:pPr>
                  <w:r w:rsidRPr="00F62974">
                    <w:rPr>
                      <w:rFonts w:asciiTheme="majorHAnsi" w:eastAsia="Times New Roman" w:hAnsiTheme="majorHAnsi"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C026D9">
                  <w:pPr>
                    <w:rPr>
                      <w:rFonts w:asciiTheme="majorHAnsi" w:eastAsia="Times New Roman" w:hAnsiTheme="majorHAnsi" w:cs="Arial"/>
                    </w:rPr>
                  </w:pPr>
                  <w:r w:rsidRPr="00F62974">
                    <w:rPr>
                      <w:rFonts w:asciiTheme="majorHAnsi" w:eastAsia="Times New Roman" w:hAnsiTheme="majorHAnsi" w:cs="Arial"/>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C026D9">
                  <w:pPr>
                    <w:rPr>
                      <w:rFonts w:asciiTheme="majorHAnsi" w:eastAsia="Times New Roman" w:hAnsiTheme="majorHAnsi" w:cs="Arial"/>
                    </w:rPr>
                  </w:pPr>
                  <w:r w:rsidRPr="00F62974">
                    <w:rPr>
                      <w:rFonts w:asciiTheme="majorHAnsi" w:eastAsia="Times New Roman" w:hAnsiTheme="majorHAnsi" w:cs="Arial"/>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C026D9">
                  <w:pPr>
                    <w:rPr>
                      <w:rFonts w:asciiTheme="majorHAnsi" w:eastAsia="Times New Roman" w:hAnsiTheme="majorHAnsi" w:cs="Arial"/>
                    </w:rPr>
                  </w:pPr>
                  <w:r w:rsidRPr="00F62974">
                    <w:rPr>
                      <w:rFonts w:asciiTheme="majorHAnsi" w:eastAsia="Times New Roman" w:hAnsiTheme="majorHAnsi" w:cs="Arial"/>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C026D9">
                  <w:pPr>
                    <w:rPr>
                      <w:rFonts w:asciiTheme="majorHAnsi" w:eastAsia="Times New Roman" w:hAnsiTheme="majorHAnsi" w:cs="Arial"/>
                    </w:rPr>
                  </w:pPr>
                  <w:r w:rsidRPr="00F62974">
                    <w:rPr>
                      <w:rFonts w:asciiTheme="majorHAnsi" w:eastAsia="Times New Roman" w:hAnsiTheme="majorHAnsi" w:cs="Arial"/>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C026D9">
                  <w:pPr>
                    <w:rPr>
                      <w:rFonts w:asciiTheme="majorHAnsi" w:eastAsia="Times New Roman" w:hAnsiTheme="majorHAnsi" w:cs="Arial"/>
                    </w:rPr>
                  </w:pPr>
                  <w:r w:rsidRPr="00F62974">
                    <w:rPr>
                      <w:rFonts w:asciiTheme="majorHAnsi" w:eastAsia="Times New Roman" w:hAnsiTheme="majorHAnsi" w:cs="Arial"/>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C026D9">
                  <w:pPr>
                    <w:rPr>
                      <w:rFonts w:asciiTheme="majorHAnsi" w:eastAsia="Times New Roman" w:hAnsiTheme="majorHAnsi" w:cs="Arial"/>
                    </w:rPr>
                  </w:pPr>
                  <w:r w:rsidRPr="00F62974">
                    <w:rPr>
                      <w:rFonts w:asciiTheme="majorHAnsi" w:eastAsia="Times New Roman" w:hAnsiTheme="majorHAnsi" w:cs="Arial"/>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C026D9">
                  <w:pPr>
                    <w:rPr>
                      <w:rFonts w:asciiTheme="majorHAnsi" w:eastAsia="Times New Roman" w:hAnsiTheme="majorHAnsi" w:cs="Arial"/>
                    </w:rPr>
                  </w:pPr>
                  <w:r w:rsidRPr="00F62974">
                    <w:rPr>
                      <w:rFonts w:asciiTheme="majorHAnsi" w:eastAsia="Times New Roman" w:hAnsiTheme="majorHAnsi" w:cs="Arial"/>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C026D9">
                  <w:pPr>
                    <w:rPr>
                      <w:rFonts w:asciiTheme="majorHAnsi" w:eastAsia="Times New Roman" w:hAnsiTheme="majorHAnsi" w:cs="Arial"/>
                    </w:rPr>
                  </w:pPr>
                  <w:r w:rsidRPr="00F62974">
                    <w:rPr>
                      <w:rFonts w:asciiTheme="majorHAnsi" w:eastAsia="Times New Roman" w:hAnsiTheme="majorHAnsi" w:cs="Arial"/>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C026D9">
                  <w:pPr>
                    <w:rPr>
                      <w:rFonts w:asciiTheme="majorHAnsi" w:eastAsia="Times New Roman" w:hAnsiTheme="majorHAnsi" w:cs="Arial"/>
                    </w:rPr>
                  </w:pPr>
                  <w:r w:rsidRPr="00F62974">
                    <w:rPr>
                      <w:rFonts w:asciiTheme="majorHAnsi" w:eastAsia="Times New Roman" w:hAnsiTheme="majorHAnsi" w:cs="Arial"/>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C026D9">
                  <w:pPr>
                    <w:rPr>
                      <w:rFonts w:asciiTheme="majorHAnsi" w:eastAsia="Times New Roman" w:hAnsiTheme="majorHAnsi" w:cs="Arial"/>
                    </w:rPr>
                  </w:pPr>
                  <w:r w:rsidRPr="00F62974">
                    <w:rPr>
                      <w:rFonts w:asciiTheme="majorHAnsi" w:eastAsia="Times New Roman" w:hAnsiTheme="majorHAnsi" w:cs="Arial"/>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C026D9">
                  <w:pPr>
                    <w:rPr>
                      <w:rFonts w:asciiTheme="majorHAnsi" w:eastAsia="Times New Roman" w:hAnsiTheme="majorHAnsi" w:cs="Arial"/>
                    </w:rPr>
                  </w:pPr>
                  <w:r w:rsidRPr="00F62974">
                    <w:rPr>
                      <w:rFonts w:asciiTheme="majorHAnsi" w:eastAsia="Times New Roman" w:hAnsiTheme="majorHAnsi" w:cs="Arial"/>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C026D9">
                  <w:pPr>
                    <w:rPr>
                      <w:rFonts w:asciiTheme="majorHAnsi" w:eastAsia="Times New Roman" w:hAnsiTheme="majorHAnsi" w:cs="Arial"/>
                    </w:rPr>
                  </w:pPr>
                  <w:r w:rsidRPr="00F62974">
                    <w:rPr>
                      <w:rFonts w:asciiTheme="majorHAnsi" w:eastAsia="Times New Roman" w:hAnsiTheme="majorHAnsi" w:cs="Arial"/>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C026D9">
                  <w:pPr>
                    <w:rPr>
                      <w:rFonts w:asciiTheme="majorHAnsi" w:eastAsia="Times New Roman" w:hAnsiTheme="majorHAnsi" w:cs="Arial"/>
                    </w:rPr>
                  </w:pPr>
                  <w:r w:rsidRPr="00F62974">
                    <w:rPr>
                      <w:rFonts w:asciiTheme="majorHAnsi" w:eastAsia="Times New Roman" w:hAnsiTheme="majorHAnsi" w:cs="Arial"/>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C026D9">
                  <w:pPr>
                    <w:rPr>
                      <w:rFonts w:asciiTheme="majorHAnsi" w:eastAsia="Times New Roman" w:hAnsiTheme="majorHAnsi" w:cs="Arial"/>
                    </w:rPr>
                  </w:pPr>
                  <w:r w:rsidRPr="00F62974">
                    <w:rPr>
                      <w:rFonts w:asciiTheme="majorHAnsi" w:eastAsia="Times New Roman" w:hAnsiTheme="majorHAnsi" w:cs="Arial"/>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C026D9">
                  <w:pPr>
                    <w:rPr>
                      <w:rFonts w:asciiTheme="majorHAnsi" w:eastAsia="Times New Roman" w:hAnsiTheme="majorHAnsi" w:cs="Arial"/>
                    </w:rPr>
                  </w:pPr>
                  <w:r w:rsidRPr="00F62974">
                    <w:rPr>
                      <w:rFonts w:asciiTheme="majorHAnsi" w:eastAsia="Times New Roman" w:hAnsiTheme="majorHAnsi" w:cs="Arial"/>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C026D9">
                  <w:pPr>
                    <w:rPr>
                      <w:rFonts w:asciiTheme="majorHAnsi" w:eastAsia="Times New Roman" w:hAnsiTheme="majorHAnsi" w:cs="Arial"/>
                    </w:rPr>
                  </w:pPr>
                  <w:r w:rsidRPr="00F62974">
                    <w:rPr>
                      <w:rFonts w:asciiTheme="majorHAnsi" w:eastAsia="Times New Roman" w:hAnsiTheme="majorHAnsi" w:cs="Arial"/>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C026D9">
                  <w:pPr>
                    <w:rPr>
                      <w:rFonts w:asciiTheme="majorHAnsi" w:eastAsia="Times New Roman" w:hAnsiTheme="majorHAnsi" w:cs="Arial"/>
                    </w:rPr>
                  </w:pPr>
                  <w:r w:rsidRPr="00F62974">
                    <w:rPr>
                      <w:rFonts w:asciiTheme="majorHAnsi" w:eastAsia="Times New Roman" w:hAnsiTheme="majorHAnsi" w:cs="Arial"/>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C026D9">
                  <w:pPr>
                    <w:rPr>
                      <w:rFonts w:asciiTheme="majorHAnsi" w:eastAsia="Times New Roman" w:hAnsiTheme="majorHAnsi" w:cs="Arial"/>
                    </w:rPr>
                  </w:pPr>
                  <w:r w:rsidRPr="00F62974">
                    <w:rPr>
                      <w:rFonts w:asciiTheme="majorHAnsi" w:eastAsia="Times New Roman" w:hAnsiTheme="majorHAnsi" w:cs="Arial"/>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C026D9">
                  <w:pPr>
                    <w:rPr>
                      <w:rFonts w:asciiTheme="majorHAnsi" w:eastAsia="Times New Roman" w:hAnsiTheme="majorHAnsi" w:cs="Arial"/>
                    </w:rPr>
                  </w:pPr>
                  <w:r w:rsidRPr="00F62974">
                    <w:rPr>
                      <w:rFonts w:asciiTheme="majorHAnsi" w:eastAsia="Times New Roman" w:hAnsiTheme="majorHAnsi" w:cs="Arial"/>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C026D9">
                  <w:pPr>
                    <w:rPr>
                      <w:rFonts w:asciiTheme="majorHAnsi" w:eastAsia="Times New Roman" w:hAnsiTheme="majorHAnsi" w:cs="Arial"/>
                    </w:rPr>
                  </w:pPr>
                  <w:r w:rsidRPr="00F62974">
                    <w:rPr>
                      <w:rFonts w:asciiTheme="majorHAnsi" w:eastAsia="Times New Roman" w:hAnsiTheme="majorHAnsi" w:cs="Arial"/>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C026D9">
                  <w:pPr>
                    <w:rPr>
                      <w:rFonts w:asciiTheme="majorHAnsi" w:eastAsia="Times New Roman" w:hAnsiTheme="majorHAnsi" w:cs="Arial"/>
                    </w:rPr>
                  </w:pPr>
                  <w:r w:rsidRPr="00F62974">
                    <w:rPr>
                      <w:rFonts w:asciiTheme="majorHAnsi" w:eastAsia="Times New Roman" w:hAnsiTheme="majorHAnsi" w:cs="Arial"/>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C026D9">
                  <w:pPr>
                    <w:rPr>
                      <w:rFonts w:asciiTheme="majorHAnsi" w:eastAsia="Times New Roman" w:hAnsiTheme="majorHAnsi" w:cs="Arial"/>
                    </w:rPr>
                  </w:pPr>
                  <w:r w:rsidRPr="00F62974">
                    <w:rPr>
                      <w:rFonts w:asciiTheme="majorHAnsi" w:eastAsia="Times New Roman" w:hAnsiTheme="majorHAnsi" w:cs="Arial"/>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C026D9">
                  <w:pPr>
                    <w:rPr>
                      <w:rFonts w:asciiTheme="majorHAnsi" w:eastAsia="Times New Roman" w:hAnsiTheme="majorHAnsi" w:cs="Arial"/>
                    </w:rPr>
                  </w:pPr>
                  <w:r w:rsidRPr="00F62974">
                    <w:rPr>
                      <w:rFonts w:asciiTheme="majorHAnsi" w:eastAsia="Times New Roman" w:hAnsiTheme="majorHAnsi" w:cs="Arial"/>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C026D9">
                  <w:pPr>
                    <w:rPr>
                      <w:rFonts w:asciiTheme="majorHAnsi" w:eastAsia="Times New Roman" w:hAnsiTheme="majorHAnsi" w:cs="Arial"/>
                    </w:rPr>
                  </w:pPr>
                  <w:r w:rsidRPr="00F62974">
                    <w:rPr>
                      <w:rFonts w:asciiTheme="majorHAnsi" w:eastAsia="Times New Roman" w:hAnsiTheme="majorHAnsi" w:cs="Arial"/>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C026D9">
                  <w:pPr>
                    <w:rPr>
                      <w:rFonts w:asciiTheme="majorHAnsi" w:eastAsia="Times New Roman" w:hAnsiTheme="majorHAnsi" w:cs="Arial"/>
                    </w:rPr>
                  </w:pPr>
                  <w:r w:rsidRPr="00F62974">
                    <w:rPr>
                      <w:rFonts w:asciiTheme="majorHAnsi" w:eastAsia="Times New Roman" w:hAnsiTheme="majorHAnsi" w:cs="Arial"/>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C026D9">
                  <w:pPr>
                    <w:rPr>
                      <w:rFonts w:asciiTheme="majorHAnsi" w:eastAsia="Times New Roman" w:hAnsiTheme="majorHAnsi" w:cs="Arial"/>
                    </w:rPr>
                  </w:pPr>
                  <w:r w:rsidRPr="00F62974">
                    <w:rPr>
                      <w:rFonts w:asciiTheme="majorHAnsi" w:eastAsia="Times New Roman" w:hAnsiTheme="majorHAnsi" w:cs="Arial"/>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C026D9">
                  <w:pPr>
                    <w:rPr>
                      <w:rFonts w:asciiTheme="majorHAnsi" w:eastAsia="Times New Roman" w:hAnsiTheme="majorHAnsi" w:cs="Arial"/>
                    </w:rPr>
                  </w:pPr>
                  <w:r w:rsidRPr="00F62974">
                    <w:rPr>
                      <w:rFonts w:asciiTheme="majorHAnsi" w:eastAsia="Times New Roman" w:hAnsiTheme="majorHAnsi" w:cs="Arial"/>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C026D9">
                  <w:pPr>
                    <w:rPr>
                      <w:rFonts w:asciiTheme="majorHAnsi" w:eastAsia="Times New Roman" w:hAnsiTheme="majorHAnsi" w:cs="Arial"/>
                    </w:rPr>
                  </w:pPr>
                  <w:r w:rsidRPr="00F62974">
                    <w:rPr>
                      <w:rFonts w:asciiTheme="majorHAnsi" w:eastAsia="Times New Roman" w:hAnsiTheme="majorHAnsi" w:cs="Arial"/>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C026D9">
                  <w:pPr>
                    <w:rPr>
                      <w:rFonts w:asciiTheme="majorHAnsi" w:eastAsia="Times New Roman" w:hAnsiTheme="majorHAnsi" w:cs="Arial"/>
                    </w:rPr>
                  </w:pPr>
                  <w:r w:rsidRPr="00F62974">
                    <w:rPr>
                      <w:rFonts w:asciiTheme="majorHAnsi" w:eastAsia="Times New Roman" w:hAnsiTheme="majorHAnsi" w:cs="Arial"/>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C026D9">
                  <w:pPr>
                    <w:rPr>
                      <w:rFonts w:asciiTheme="majorHAnsi" w:eastAsia="Times New Roman" w:hAnsiTheme="majorHAnsi" w:cs="Arial"/>
                    </w:rPr>
                  </w:pPr>
                  <w:r w:rsidRPr="00F62974">
                    <w:rPr>
                      <w:rFonts w:asciiTheme="majorHAnsi" w:eastAsia="Times New Roman" w:hAnsiTheme="majorHAnsi" w:cs="Arial"/>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C026D9">
                  <w:pPr>
                    <w:rPr>
                      <w:rFonts w:asciiTheme="majorHAnsi" w:eastAsia="Times New Roman" w:hAnsiTheme="majorHAnsi" w:cs="Arial"/>
                    </w:rPr>
                  </w:pPr>
                  <w:r w:rsidRPr="00F62974">
                    <w:rPr>
                      <w:rFonts w:asciiTheme="majorHAnsi" w:eastAsia="Times New Roman" w:hAnsiTheme="majorHAnsi" w:cs="Arial"/>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C026D9">
                  <w:pPr>
                    <w:rPr>
                      <w:rFonts w:asciiTheme="majorHAnsi" w:eastAsia="Times New Roman" w:hAnsiTheme="majorHAnsi" w:cs="Arial"/>
                    </w:rPr>
                  </w:pPr>
                  <w:r w:rsidRPr="00F62974">
                    <w:rPr>
                      <w:rFonts w:asciiTheme="majorHAnsi" w:eastAsia="Times New Roman" w:hAnsiTheme="majorHAnsi" w:cs="Arial"/>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C026D9">
                  <w:pPr>
                    <w:rPr>
                      <w:rFonts w:asciiTheme="majorHAnsi" w:eastAsia="Times New Roman" w:hAnsiTheme="majorHAnsi" w:cs="Arial"/>
                    </w:rPr>
                  </w:pPr>
                  <w:r w:rsidRPr="00F62974">
                    <w:rPr>
                      <w:rFonts w:asciiTheme="majorHAnsi" w:eastAsia="Times New Roman" w:hAnsiTheme="majorHAnsi" w:cs="Arial"/>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C026D9">
                  <w:pPr>
                    <w:rPr>
                      <w:rFonts w:asciiTheme="majorHAnsi" w:eastAsia="Times New Roman" w:hAnsiTheme="majorHAnsi" w:cs="Arial"/>
                    </w:rPr>
                  </w:pPr>
                  <w:r w:rsidRPr="00F62974">
                    <w:rPr>
                      <w:rFonts w:asciiTheme="majorHAnsi" w:eastAsia="Times New Roman" w:hAnsiTheme="majorHAnsi" w:cs="Arial"/>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C026D9">
                  <w:pPr>
                    <w:rPr>
                      <w:rFonts w:asciiTheme="majorHAnsi" w:eastAsia="Times New Roman" w:hAnsiTheme="majorHAnsi" w:cs="Arial"/>
                    </w:rPr>
                  </w:pPr>
                  <w:r w:rsidRPr="00F62974">
                    <w:rPr>
                      <w:rFonts w:asciiTheme="majorHAnsi" w:eastAsia="Times New Roman" w:hAnsiTheme="majorHAnsi" w:cs="Arial"/>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C026D9">
                  <w:pPr>
                    <w:rPr>
                      <w:rFonts w:asciiTheme="majorHAnsi" w:eastAsia="Times New Roman" w:hAnsiTheme="majorHAnsi" w:cs="Arial"/>
                    </w:rPr>
                  </w:pPr>
                  <w:r w:rsidRPr="00F62974">
                    <w:rPr>
                      <w:rFonts w:asciiTheme="majorHAnsi" w:eastAsia="Times New Roman" w:hAnsiTheme="majorHAnsi" w:cs="Arial"/>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C026D9">
                  <w:pPr>
                    <w:rPr>
                      <w:rFonts w:asciiTheme="majorHAnsi" w:eastAsia="Times New Roman" w:hAnsiTheme="majorHAnsi" w:cs="Arial"/>
                    </w:rPr>
                  </w:pPr>
                  <w:r w:rsidRPr="00F62974">
                    <w:rPr>
                      <w:rFonts w:asciiTheme="majorHAnsi" w:eastAsia="Times New Roman" w:hAnsiTheme="majorHAnsi" w:cs="Arial"/>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C026D9">
                  <w:pPr>
                    <w:rPr>
                      <w:rFonts w:asciiTheme="majorHAnsi" w:eastAsia="Times New Roman" w:hAnsiTheme="majorHAnsi" w:cs="Arial"/>
                    </w:rPr>
                  </w:pPr>
                  <w:r w:rsidRPr="00F62974">
                    <w:rPr>
                      <w:rFonts w:asciiTheme="majorHAnsi" w:eastAsia="Times New Roman" w:hAnsiTheme="majorHAnsi" w:cs="Arial"/>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C026D9">
                  <w:pPr>
                    <w:rPr>
                      <w:rFonts w:asciiTheme="majorHAnsi" w:eastAsia="Times New Roman" w:hAnsiTheme="majorHAnsi" w:cs="Arial"/>
                    </w:rPr>
                  </w:pPr>
                  <w:r w:rsidRPr="00F62974">
                    <w:rPr>
                      <w:rFonts w:asciiTheme="majorHAnsi" w:eastAsia="Times New Roman" w:hAnsiTheme="majorHAnsi" w:cs="Arial"/>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C026D9">
                  <w:pPr>
                    <w:rPr>
                      <w:rFonts w:asciiTheme="majorHAnsi" w:eastAsia="Times New Roman" w:hAnsiTheme="majorHAnsi" w:cs="Arial"/>
                    </w:rPr>
                  </w:pPr>
                  <w:r w:rsidRPr="00F62974">
                    <w:rPr>
                      <w:rFonts w:asciiTheme="majorHAnsi" w:eastAsia="Times New Roman" w:hAnsiTheme="majorHAnsi" w:cs="Arial"/>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C026D9">
                  <w:pPr>
                    <w:rPr>
                      <w:rFonts w:asciiTheme="majorHAnsi" w:eastAsia="Times New Roman" w:hAnsiTheme="majorHAnsi" w:cs="Arial"/>
                    </w:rPr>
                  </w:pPr>
                  <w:r w:rsidRPr="00F62974">
                    <w:rPr>
                      <w:rFonts w:asciiTheme="majorHAnsi" w:eastAsia="Times New Roman" w:hAnsiTheme="majorHAnsi" w:cs="Arial"/>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C026D9">
                  <w:pPr>
                    <w:rPr>
                      <w:rFonts w:asciiTheme="majorHAnsi" w:eastAsia="Times New Roman" w:hAnsiTheme="majorHAnsi" w:cs="Arial"/>
                    </w:rPr>
                  </w:pPr>
                  <w:r w:rsidRPr="00F62974">
                    <w:rPr>
                      <w:rFonts w:asciiTheme="majorHAnsi" w:eastAsia="Times New Roman" w:hAnsiTheme="majorHAnsi" w:cs="Arial"/>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C026D9">
                  <w:pPr>
                    <w:rPr>
                      <w:rFonts w:asciiTheme="majorHAnsi" w:eastAsia="Times New Roman" w:hAnsiTheme="majorHAnsi" w:cs="Arial"/>
                    </w:rPr>
                  </w:pPr>
                  <w:r w:rsidRPr="00F62974">
                    <w:rPr>
                      <w:rFonts w:asciiTheme="majorHAnsi" w:eastAsia="Times New Roman" w:hAnsiTheme="majorHAnsi" w:cs="Arial"/>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C026D9">
                  <w:pPr>
                    <w:rPr>
                      <w:rFonts w:asciiTheme="majorHAnsi" w:eastAsia="Times New Roman" w:hAnsiTheme="majorHAnsi" w:cs="Arial"/>
                    </w:rPr>
                  </w:pPr>
                  <w:r w:rsidRPr="00F62974">
                    <w:rPr>
                      <w:rFonts w:asciiTheme="majorHAnsi" w:eastAsia="Times New Roman" w:hAnsiTheme="majorHAnsi" w:cs="Arial"/>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C026D9">
                  <w:pPr>
                    <w:rPr>
                      <w:rFonts w:asciiTheme="majorHAnsi" w:eastAsia="Times New Roman" w:hAnsiTheme="majorHAnsi" w:cs="Arial"/>
                    </w:rPr>
                  </w:pPr>
                  <w:r w:rsidRPr="00F62974">
                    <w:rPr>
                      <w:rFonts w:asciiTheme="majorHAnsi" w:eastAsia="Times New Roman" w:hAnsiTheme="majorHAnsi" w:cs="Arial"/>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C026D9">
                  <w:pPr>
                    <w:rPr>
                      <w:rFonts w:asciiTheme="majorHAnsi" w:eastAsia="Times New Roman" w:hAnsiTheme="majorHAnsi" w:cs="Arial"/>
                    </w:rPr>
                  </w:pPr>
                  <w:r w:rsidRPr="00F62974">
                    <w:rPr>
                      <w:rFonts w:asciiTheme="majorHAnsi" w:eastAsia="Times New Roman" w:hAnsiTheme="majorHAnsi" w:cs="Arial"/>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C026D9">
                  <w:pPr>
                    <w:rPr>
                      <w:rFonts w:asciiTheme="majorHAnsi" w:eastAsia="Times New Roman" w:hAnsiTheme="majorHAnsi" w:cs="Arial"/>
                    </w:rPr>
                  </w:pPr>
                  <w:r w:rsidRPr="00F62974">
                    <w:rPr>
                      <w:rFonts w:asciiTheme="majorHAnsi" w:eastAsia="Times New Roman" w:hAnsiTheme="majorHAnsi" w:cs="Arial"/>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C026D9">
                  <w:pPr>
                    <w:rPr>
                      <w:rFonts w:asciiTheme="majorHAnsi" w:eastAsia="Times New Roman" w:hAnsiTheme="majorHAnsi" w:cs="Arial"/>
                    </w:rPr>
                  </w:pPr>
                  <w:r w:rsidRPr="00F62974">
                    <w:rPr>
                      <w:rFonts w:asciiTheme="majorHAnsi" w:eastAsia="Times New Roman" w:hAnsiTheme="majorHAnsi" w:cs="Arial"/>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C026D9">
                  <w:pPr>
                    <w:rPr>
                      <w:rFonts w:asciiTheme="majorHAnsi" w:eastAsia="Times New Roman" w:hAnsiTheme="majorHAnsi" w:cs="Arial"/>
                    </w:rPr>
                  </w:pPr>
                  <w:r w:rsidRPr="00F62974">
                    <w:rPr>
                      <w:rFonts w:asciiTheme="majorHAnsi" w:eastAsia="Times New Roman" w:hAnsiTheme="majorHAnsi" w:cs="Arial"/>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C026D9">
                  <w:pPr>
                    <w:rPr>
                      <w:rFonts w:asciiTheme="majorHAnsi" w:eastAsia="Times New Roman" w:hAnsiTheme="majorHAnsi" w:cs="Arial"/>
                    </w:rPr>
                  </w:pPr>
                  <w:r w:rsidRPr="00F62974">
                    <w:rPr>
                      <w:rFonts w:asciiTheme="majorHAnsi" w:eastAsia="Times New Roman" w:hAnsiTheme="majorHAnsi" w:cs="Arial"/>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C026D9">
                  <w:pPr>
                    <w:rPr>
                      <w:rFonts w:asciiTheme="majorHAnsi" w:eastAsia="Times New Roman" w:hAnsiTheme="majorHAnsi" w:cs="Arial"/>
                    </w:rPr>
                  </w:pPr>
                  <w:r w:rsidRPr="00F62974">
                    <w:rPr>
                      <w:rFonts w:asciiTheme="majorHAnsi" w:eastAsia="Times New Roman" w:hAnsiTheme="majorHAnsi" w:cs="Arial"/>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C026D9">
                  <w:pPr>
                    <w:rPr>
                      <w:rFonts w:asciiTheme="majorHAnsi" w:eastAsia="Times New Roman" w:hAnsiTheme="majorHAnsi" w:cs="Arial"/>
                    </w:rPr>
                  </w:pPr>
                  <w:r w:rsidRPr="00F62974">
                    <w:rPr>
                      <w:rFonts w:asciiTheme="majorHAnsi" w:eastAsia="Times New Roman" w:hAnsiTheme="majorHAnsi" w:cs="Arial"/>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C026D9">
                  <w:pPr>
                    <w:rPr>
                      <w:rFonts w:asciiTheme="majorHAnsi" w:eastAsia="Times New Roman" w:hAnsiTheme="majorHAnsi" w:cs="Arial"/>
                    </w:rPr>
                  </w:pPr>
                  <w:r w:rsidRPr="00F62974">
                    <w:rPr>
                      <w:rFonts w:asciiTheme="majorHAnsi" w:eastAsia="Times New Roman" w:hAnsiTheme="majorHAnsi" w:cs="Arial"/>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C026D9">
                  <w:pPr>
                    <w:rPr>
                      <w:rFonts w:asciiTheme="majorHAnsi" w:eastAsia="Times New Roman" w:hAnsiTheme="majorHAnsi" w:cs="Arial"/>
                    </w:rPr>
                  </w:pPr>
                  <w:r w:rsidRPr="00F62974">
                    <w:rPr>
                      <w:rFonts w:asciiTheme="majorHAnsi" w:eastAsia="Times New Roman" w:hAnsiTheme="majorHAnsi" w:cs="Arial"/>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C026D9">
                  <w:pPr>
                    <w:rPr>
                      <w:rFonts w:asciiTheme="majorHAnsi" w:eastAsia="Times New Roman" w:hAnsiTheme="majorHAnsi" w:cs="Arial"/>
                    </w:rPr>
                  </w:pPr>
                  <w:r w:rsidRPr="00F62974">
                    <w:rPr>
                      <w:rFonts w:asciiTheme="majorHAnsi" w:eastAsia="Times New Roman" w:hAnsiTheme="majorHAnsi" w:cs="Arial"/>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C026D9">
                  <w:pPr>
                    <w:rPr>
                      <w:rFonts w:asciiTheme="majorHAnsi" w:eastAsia="Times New Roman" w:hAnsiTheme="majorHAnsi" w:cs="Arial"/>
                    </w:rPr>
                  </w:pPr>
                  <w:r w:rsidRPr="00F62974">
                    <w:rPr>
                      <w:rFonts w:asciiTheme="majorHAnsi" w:eastAsia="Times New Roman" w:hAnsiTheme="majorHAnsi" w:cs="Arial"/>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C026D9">
                  <w:pPr>
                    <w:rPr>
                      <w:rFonts w:asciiTheme="majorHAnsi" w:eastAsia="Times New Roman" w:hAnsiTheme="majorHAnsi" w:cs="Arial"/>
                    </w:rPr>
                  </w:pPr>
                  <w:r w:rsidRPr="00F62974">
                    <w:rPr>
                      <w:rFonts w:asciiTheme="majorHAnsi" w:eastAsia="Times New Roman" w:hAnsiTheme="majorHAnsi" w:cs="Arial"/>
                    </w:rPr>
                    <w:t>100</w:t>
                  </w:r>
                </w:p>
              </w:tc>
            </w:tr>
            <w:tr w:rsidR="004A1A2E" w:rsidRPr="00F62974" w:rsidTr="00C026D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C026D9">
                  <w:pPr>
                    <w:rPr>
                      <w:rFonts w:asciiTheme="majorHAnsi" w:eastAsia="Times New Roman" w:hAnsiTheme="majorHAnsi" w:cs="Arial"/>
                    </w:rPr>
                  </w:pPr>
                  <w:r w:rsidRPr="00F62974">
                    <w:rPr>
                      <w:rFonts w:asciiTheme="majorHAnsi" w:eastAsia="Times New Roman" w:hAnsiTheme="majorHAnsi" w:cs="Arial"/>
                    </w:rPr>
                    <w:lastRenderedPageBreak/>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C026D9">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C026D9">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C026D9">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C026D9">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C026D9">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C026D9">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C026D9">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C026D9">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C026D9">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C026D9">
                  <w:pPr>
                    <w:rPr>
                      <w:rFonts w:asciiTheme="majorHAnsi" w:eastAsia="Times New Roman" w:hAnsiTheme="majorHAnsi" w:cs="Arial"/>
                    </w:rPr>
                  </w:pPr>
                  <w:r w:rsidRPr="00F62974">
                    <w:rPr>
                      <w:rFonts w:asciiTheme="majorHAnsi" w:eastAsia="Times New Roman" w:hAnsiTheme="majorHAnsi" w:cs="Arial"/>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C026D9">
                  <w:pPr>
                    <w:rPr>
                      <w:rFonts w:asciiTheme="majorHAnsi" w:eastAsia="Times New Roman" w:hAnsiTheme="majorHAnsi" w:cs="Arial"/>
                    </w:rPr>
                  </w:pPr>
                  <w:r w:rsidRPr="00F62974">
                    <w:rPr>
                      <w:rFonts w:asciiTheme="majorHAnsi" w:eastAsia="Times New Roman" w:hAnsiTheme="majorHAnsi" w:cs="Arial"/>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C026D9">
                  <w:pPr>
                    <w:rPr>
                      <w:rFonts w:asciiTheme="majorHAnsi" w:eastAsia="Times New Roman" w:hAnsiTheme="majorHAnsi" w:cs="Arial"/>
                    </w:rPr>
                  </w:pPr>
                  <w:r w:rsidRPr="00F62974">
                    <w:rPr>
                      <w:rFonts w:asciiTheme="majorHAnsi" w:eastAsia="Times New Roman" w:hAnsiTheme="majorHAnsi" w:cs="Arial"/>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C026D9">
                  <w:pPr>
                    <w:rPr>
                      <w:rFonts w:asciiTheme="majorHAnsi" w:eastAsia="Times New Roman" w:hAnsiTheme="majorHAnsi" w:cs="Arial"/>
                    </w:rPr>
                  </w:pPr>
                  <w:r w:rsidRPr="00F62974">
                    <w:rPr>
                      <w:rFonts w:asciiTheme="majorHAnsi" w:eastAsia="Times New Roman" w:hAnsiTheme="majorHAnsi" w:cs="Arial"/>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C026D9">
                  <w:pPr>
                    <w:rPr>
                      <w:rFonts w:asciiTheme="majorHAnsi" w:eastAsia="Times New Roman" w:hAnsiTheme="majorHAnsi" w:cs="Arial"/>
                    </w:rPr>
                  </w:pPr>
                  <w:r w:rsidRPr="00F62974">
                    <w:rPr>
                      <w:rFonts w:asciiTheme="majorHAnsi" w:eastAsia="Times New Roman" w:hAnsiTheme="majorHAnsi" w:cs="Arial"/>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C026D9">
                  <w:pPr>
                    <w:rPr>
                      <w:rFonts w:asciiTheme="majorHAnsi" w:eastAsia="Times New Roman" w:hAnsiTheme="majorHAnsi" w:cs="Arial"/>
                    </w:rPr>
                  </w:pPr>
                  <w:r w:rsidRPr="00F62974">
                    <w:rPr>
                      <w:rFonts w:asciiTheme="majorHAnsi" w:eastAsia="Times New Roman" w:hAnsiTheme="majorHAnsi" w:cs="Arial"/>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C026D9">
                  <w:pPr>
                    <w:rPr>
                      <w:rFonts w:asciiTheme="majorHAnsi" w:eastAsia="Times New Roman" w:hAnsiTheme="majorHAnsi" w:cs="Arial"/>
                    </w:rPr>
                  </w:pPr>
                  <w:r w:rsidRPr="00F62974">
                    <w:rPr>
                      <w:rFonts w:asciiTheme="majorHAnsi" w:eastAsia="Times New Roman" w:hAnsiTheme="majorHAnsi" w:cs="Arial"/>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C026D9">
                  <w:pPr>
                    <w:rPr>
                      <w:rFonts w:asciiTheme="majorHAnsi" w:eastAsia="Times New Roman" w:hAnsiTheme="majorHAnsi" w:cs="Arial"/>
                    </w:rPr>
                  </w:pPr>
                  <w:r w:rsidRPr="00F62974">
                    <w:rPr>
                      <w:rFonts w:asciiTheme="majorHAnsi" w:eastAsia="Times New Roman" w:hAnsiTheme="majorHAnsi" w:cs="Arial"/>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C026D9">
                  <w:pPr>
                    <w:rPr>
                      <w:rFonts w:asciiTheme="majorHAnsi" w:eastAsia="Times New Roman" w:hAnsiTheme="majorHAnsi" w:cs="Arial"/>
                    </w:rPr>
                  </w:pPr>
                  <w:r w:rsidRPr="00F62974">
                    <w:rPr>
                      <w:rFonts w:asciiTheme="majorHAnsi" w:eastAsia="Times New Roman" w:hAnsiTheme="majorHAnsi" w:cs="Arial"/>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C026D9">
                  <w:pPr>
                    <w:rPr>
                      <w:rFonts w:asciiTheme="majorHAnsi" w:eastAsia="Times New Roman" w:hAnsiTheme="majorHAnsi" w:cs="Arial"/>
                    </w:rPr>
                  </w:pPr>
                  <w:r w:rsidRPr="00F62974">
                    <w:rPr>
                      <w:rFonts w:asciiTheme="majorHAnsi" w:eastAsia="Times New Roman" w:hAnsiTheme="majorHAnsi" w:cs="Arial"/>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C026D9">
                  <w:pPr>
                    <w:rPr>
                      <w:rFonts w:asciiTheme="majorHAnsi" w:eastAsia="Times New Roman" w:hAnsiTheme="majorHAnsi" w:cs="Arial"/>
                    </w:rPr>
                  </w:pPr>
                  <w:r w:rsidRPr="00F62974">
                    <w:rPr>
                      <w:rFonts w:asciiTheme="majorHAnsi" w:eastAsia="Times New Roman" w:hAnsiTheme="majorHAnsi" w:cs="Arial"/>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C026D9">
                  <w:pPr>
                    <w:rPr>
                      <w:rFonts w:asciiTheme="majorHAnsi" w:eastAsia="Times New Roman" w:hAnsiTheme="majorHAnsi" w:cs="Arial"/>
                    </w:rPr>
                  </w:pPr>
                  <w:r w:rsidRPr="00F62974">
                    <w:rPr>
                      <w:rFonts w:asciiTheme="majorHAnsi" w:eastAsia="Times New Roman" w:hAnsiTheme="majorHAnsi" w:cs="Arial"/>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C026D9">
                  <w:pPr>
                    <w:rPr>
                      <w:rFonts w:asciiTheme="majorHAnsi" w:eastAsia="Times New Roman" w:hAnsiTheme="majorHAnsi" w:cs="Arial"/>
                    </w:rPr>
                  </w:pPr>
                  <w:r w:rsidRPr="00F62974">
                    <w:rPr>
                      <w:rFonts w:asciiTheme="majorHAnsi" w:eastAsia="Times New Roman" w:hAnsiTheme="majorHAnsi" w:cs="Arial"/>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C026D9">
                  <w:pPr>
                    <w:rPr>
                      <w:rFonts w:asciiTheme="majorHAnsi" w:eastAsia="Times New Roman" w:hAnsiTheme="majorHAnsi" w:cs="Arial"/>
                    </w:rPr>
                  </w:pPr>
                  <w:r w:rsidRPr="00F62974">
                    <w:rPr>
                      <w:rFonts w:asciiTheme="majorHAnsi" w:eastAsia="Times New Roman" w:hAnsiTheme="majorHAnsi" w:cs="Arial"/>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C026D9">
                  <w:pPr>
                    <w:rPr>
                      <w:rFonts w:asciiTheme="majorHAnsi" w:eastAsia="Times New Roman" w:hAnsiTheme="majorHAnsi" w:cs="Arial"/>
                    </w:rPr>
                  </w:pPr>
                  <w:r w:rsidRPr="00F62974">
                    <w:rPr>
                      <w:rFonts w:asciiTheme="majorHAnsi" w:eastAsia="Times New Roman" w:hAnsiTheme="majorHAnsi" w:cs="Arial"/>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C026D9">
                  <w:pPr>
                    <w:rPr>
                      <w:rFonts w:asciiTheme="majorHAnsi" w:eastAsia="Times New Roman" w:hAnsiTheme="majorHAnsi" w:cs="Arial"/>
                    </w:rPr>
                  </w:pPr>
                  <w:r w:rsidRPr="00F62974">
                    <w:rPr>
                      <w:rFonts w:asciiTheme="majorHAnsi" w:eastAsia="Times New Roman" w:hAnsiTheme="majorHAnsi" w:cs="Arial"/>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C026D9">
                  <w:pPr>
                    <w:rPr>
                      <w:rFonts w:asciiTheme="majorHAnsi" w:eastAsia="Times New Roman" w:hAnsiTheme="majorHAnsi" w:cs="Arial"/>
                    </w:rPr>
                  </w:pPr>
                  <w:r w:rsidRPr="00F62974">
                    <w:rPr>
                      <w:rFonts w:asciiTheme="majorHAnsi" w:eastAsia="Times New Roman" w:hAnsiTheme="majorHAnsi" w:cs="Arial"/>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C026D9">
                  <w:pPr>
                    <w:rPr>
                      <w:rFonts w:asciiTheme="majorHAnsi" w:eastAsia="Times New Roman" w:hAnsiTheme="majorHAnsi" w:cs="Arial"/>
                    </w:rPr>
                  </w:pPr>
                  <w:r w:rsidRPr="00F62974">
                    <w:rPr>
                      <w:rFonts w:asciiTheme="majorHAnsi" w:eastAsia="Times New Roman" w:hAnsiTheme="majorHAnsi" w:cs="Arial"/>
                    </w:rPr>
                    <w:t> </w:t>
                  </w:r>
                </w:p>
              </w:tc>
            </w:tr>
          </w:tbl>
          <w:p w:rsidR="004A1A2E" w:rsidRPr="00F62974" w:rsidRDefault="004A1A2E" w:rsidP="00DA714D">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La mediana (punto che lascia alla sua sinistra e alla sua destra lo stesso numero di casi) vale 1. Il primo quartile Q1 (punto che lascia alla sua sinistra il 25 percento dei casi) vale 1. Il terzo quartile Q3 (punto che lascia alla sua sinistra il 75 percento dei casi) vale 3. La differenza interquartilica Q3-Q1 vale 2.</w:t>
            </w:r>
          </w:p>
          <w:p w:rsidR="004A1A2E" w:rsidRPr="00F62974" w:rsidRDefault="004A1A2E" w:rsidP="00DA714D">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Lo squilibrio è dato dalla somma delle proporzioni al quadrato per ciascuna delle k modalità della variabile, ossia:</w:t>
            </w:r>
            <w:r w:rsidRPr="00F62974">
              <w:rPr>
                <w:rFonts w:asciiTheme="majorHAnsi" w:eastAsia="Times New Roman" w:hAnsiTheme="majorHAnsi" w:cs="Arial"/>
                <w:color w:val="000000"/>
              </w:rPr>
              <w:br/>
            </w:r>
            <w:r w:rsidRPr="00F62974">
              <w:rPr>
                <w:rFonts w:asciiTheme="majorHAnsi" w:eastAsia="Times New Roman" w:hAnsiTheme="majorHAnsi" w:cs="Arial"/>
                <w:noProof/>
                <w:color w:val="000000"/>
              </w:rPr>
              <w:drawing>
                <wp:inline distT="0" distB="0" distL="0" distR="0">
                  <wp:extent cx="426720" cy="411480"/>
                  <wp:effectExtent l="19050" t="0" r="0" b="0"/>
                  <wp:docPr id="48" name="Immagine 75"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http://www.edurete.org/jsstat/squilibrio.gif"/>
                          <pic:cNvPicPr>
                            <a:picLocks noChangeAspect="1" noChangeArrowheads="1"/>
                          </pic:cNvPicPr>
                        </pic:nvPicPr>
                        <pic:blipFill>
                          <a:blip r:embed="rId12"/>
                          <a:srcRect/>
                          <a:stretch>
                            <a:fillRect/>
                          </a:stretch>
                        </pic:blipFill>
                        <pic:spPr bwMode="auto">
                          <a:xfrm>
                            <a:off x="0" y="0"/>
                            <a:ext cx="426720" cy="411480"/>
                          </a:xfrm>
                          <a:prstGeom prst="rect">
                            <a:avLst/>
                          </a:prstGeom>
                          <a:noFill/>
                          <a:ln w="9525">
                            <a:noFill/>
                            <a:miter lim="800000"/>
                            <a:headEnd/>
                            <a:tailEnd/>
                          </a:ln>
                        </pic:spPr>
                      </pic:pic>
                    </a:graphicData>
                  </a:graphic>
                </wp:inline>
              </w:drawing>
            </w:r>
            <w:r w:rsidRPr="00F62974">
              <w:rPr>
                <w:rFonts w:asciiTheme="majorHAnsi" w:eastAsia="Times New Roman" w:hAnsiTheme="majorHAnsi" w:cs="Arial"/>
                <w:color w:val="000000"/>
              </w:rPr>
              <w:t xml:space="preserve">= 0.03^2+0.57^2+0.12^2+0.28^2 = 0.42. </w:t>
            </w:r>
            <w:r w:rsidRPr="00F62974">
              <w:rPr>
                <w:rFonts w:asciiTheme="majorHAnsi" w:eastAsia="Times New Roman" w:hAnsiTheme="majorHAnsi" w:cs="Arial"/>
                <w:color w:val="000000"/>
              </w:rPr>
              <w:br/>
              <w:t>E' un indice di dispersione dei casi nelle modalità assunte dalla variabile. Se è vicino a 0.25 (ossia 1/k, dove k è il numero delle modalità) i casi sono equidistribuiti nelle categorie corrispondenti alle modalità della variabile. Se è vicino a 1 i casi sono concentrati in un'unica categoria.</w:t>
            </w:r>
          </w:p>
          <w:p w:rsidR="004A1A2E" w:rsidRPr="00F62974" w:rsidRDefault="004A1A2E" w:rsidP="00DA714D">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Il campo di variazione indica la differenza tra il valore minimo (0) e il valore massimo (3) della distribuzione.</w:t>
            </w:r>
          </w:p>
          <w:p w:rsidR="004A1A2E" w:rsidRPr="00F62974" w:rsidRDefault="004A1A2E" w:rsidP="00DA714D">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La media (aritmetica) è data dalla somma dei valori corrispondenti a ciascun caso divisa per il numero dei casi, ossia:</w:t>
            </w:r>
            <w:r w:rsidRPr="00F62974">
              <w:rPr>
                <w:rFonts w:asciiTheme="majorHAnsi" w:eastAsia="Times New Roman" w:hAnsiTheme="majorHAnsi" w:cs="Arial"/>
                <w:color w:val="000000"/>
              </w:rPr>
              <w:br/>
            </w:r>
            <w:r w:rsidRPr="00F62974">
              <w:rPr>
                <w:rFonts w:asciiTheme="majorHAnsi" w:eastAsia="Times New Roman" w:hAnsiTheme="majorHAnsi" w:cs="Arial"/>
                <w:noProof/>
                <w:color w:val="000000"/>
              </w:rPr>
              <w:drawing>
                <wp:inline distT="0" distB="0" distL="0" distR="0">
                  <wp:extent cx="533400" cy="449580"/>
                  <wp:effectExtent l="19050" t="0" r="0" b="0"/>
                  <wp:docPr id="61" name="Immagine 76" descr="http://www.edurete.org/jsstat/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http://www.edurete.org/jsstat/media.gif"/>
                          <pic:cNvPicPr>
                            <a:picLocks noChangeAspect="1" noChangeArrowheads="1"/>
                          </pic:cNvPicPr>
                        </pic:nvPicPr>
                        <pic:blipFill>
                          <a:blip r:embed="rId13"/>
                          <a:srcRect/>
                          <a:stretch>
                            <a:fillRect/>
                          </a:stretch>
                        </pic:blipFill>
                        <pic:spPr bwMode="auto">
                          <a:xfrm>
                            <a:off x="0" y="0"/>
                            <a:ext cx="533400" cy="449580"/>
                          </a:xfrm>
                          <a:prstGeom prst="rect">
                            <a:avLst/>
                          </a:prstGeom>
                          <a:noFill/>
                          <a:ln w="9525">
                            <a:noFill/>
                            <a:miter lim="800000"/>
                            <a:headEnd/>
                            <a:tailEnd/>
                          </a:ln>
                        </pic:spPr>
                      </pic:pic>
                    </a:graphicData>
                  </a:graphic>
                </wp:inline>
              </w:drawing>
            </w:r>
            <w:r w:rsidRPr="00F62974">
              <w:rPr>
                <w:rFonts w:asciiTheme="majorHAnsi" w:eastAsia="Times New Roman" w:hAnsiTheme="majorHAnsi" w:cs="Arial"/>
                <w:color w:val="000000"/>
              </w:rPr>
              <w:t>= (0+0+1+1+1+1+1+1+1+1+1+1+1+1+1+1+1+1+1+1+1+1+1+1+1+1+1+1+1+1+1+1+1+1+1+1+2+2+2+2+2+2+2+3+3+3+3+3+3+3+3+3+3+3+3+3+3+3+3+3)/60 = 1.65</w:t>
            </w:r>
          </w:p>
          <w:p w:rsidR="004A1A2E" w:rsidRPr="00F62974" w:rsidRDefault="004A1A2E" w:rsidP="00DA714D">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Lo scarto tipo è dato dalla radice della somma delle differenze di ciascun valore rispetto alla media elevate al quadrato e rapportate al numero dei casi, ossia:</w:t>
            </w:r>
            <w:r w:rsidRPr="00F62974">
              <w:rPr>
                <w:rFonts w:asciiTheme="majorHAnsi" w:eastAsia="Times New Roman" w:hAnsiTheme="majorHAnsi" w:cs="Arial"/>
                <w:color w:val="000000"/>
              </w:rPr>
              <w:br/>
            </w:r>
            <w:r w:rsidRPr="00F62974">
              <w:rPr>
                <w:rFonts w:asciiTheme="majorHAnsi" w:eastAsia="Times New Roman" w:hAnsiTheme="majorHAnsi" w:cs="Arial"/>
                <w:noProof/>
                <w:color w:val="000000"/>
              </w:rPr>
              <w:drawing>
                <wp:inline distT="0" distB="0" distL="0" distR="0">
                  <wp:extent cx="929640" cy="464820"/>
                  <wp:effectExtent l="19050" t="0" r="3810" b="0"/>
                  <wp:docPr id="62" name="Immagine 77" descr="http://www.edurete.org/jsstat/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http://www.edurete.org/jsstat/scartotipo.gif"/>
                          <pic:cNvPicPr>
                            <a:picLocks noChangeAspect="1" noChangeArrowheads="1"/>
                          </pic:cNvPicPr>
                        </pic:nvPicPr>
                        <pic:blipFill>
                          <a:blip r:embed="rId14"/>
                          <a:srcRect/>
                          <a:stretch>
                            <a:fillRect/>
                          </a:stretch>
                        </pic:blipFill>
                        <pic:spPr bwMode="auto">
                          <a:xfrm>
                            <a:off x="0" y="0"/>
                            <a:ext cx="929640" cy="464820"/>
                          </a:xfrm>
                          <a:prstGeom prst="rect">
                            <a:avLst/>
                          </a:prstGeom>
                          <a:noFill/>
                          <a:ln w="9525">
                            <a:noFill/>
                            <a:miter lim="800000"/>
                            <a:headEnd/>
                            <a:tailEnd/>
                          </a:ln>
                        </pic:spPr>
                      </pic:pic>
                    </a:graphicData>
                  </a:graphic>
                </wp:inline>
              </w:drawing>
            </w:r>
            <w:r w:rsidRPr="00F62974">
              <w:rPr>
                <w:rFonts w:asciiTheme="majorHAnsi" w:eastAsia="Times New Roman" w:hAnsiTheme="majorHAnsi" w:cs="Arial"/>
                <w:color w:val="000000"/>
              </w:rPr>
              <w:t>=radq(((0-1.65)^2+(0-1.65)^2+(1-1.65)^2+(1-1.65)^2+(1-1.65)^2+(1-1.65)^2+(1-1.65)^2+(1-1.65)^2+(1-1.65)^2+(1-1.65)^2+(1-1.65)^2+(1-1.65)^2+(1-1.65)^2+(1-1.65)^2+(1-1.65)^2+(1-1.65)^2+(1-1.65)^2+(1-1.65)^2+(1-1.65)^2+(1-1.65)^2+(1-1.65)^2+(1-1.65)^2+(1-1.65)^2+(1-1.65)^2+(1-1.65)^2+(1-1.65)^2+(1-1.65)^2+(1-1.65)^2+(1-1.65)^2+(1-1.65)^2+(1-1.65)^2+(1-1.65)^2+(1-1.65)^2+(1-1.65)^2+(1-1.65)^2+(1-1.65)^2+(2-1.65)^2+(2-1.65)^2+(2-1.65)^2+(2-1.65)^2+(2-1.65)^2+(2-1.65)^2+(2-1.65)^2+(3-1.65)^2+(3-1.65)^2+(3-1.65)^2+(3-1.65)^2+(3-1.65)^2+(3-1.65)^2+(3-1.65)^2+(3-1.65)^2+(3-1.65)^2+(3-1.65)^2+(3-1.65)^2+(3-1.65)^2+(3-1.65)^2+(3-1.65)^2+(3-1.65)^2+(3-1.65)^2+(3-1.65)^2)/60) = 0.93</w:t>
            </w:r>
          </w:p>
          <w:p w:rsidR="00F62974" w:rsidRDefault="004A1A2E" w:rsidP="00F62974">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 xml:space="preserve">I parametri illustrati (percentuali semplici delle categorie, media e scarto tipo) sono quelli calcolati sul campione considerato (la matrice di dati di partenza). Di questi viene fornita anche la proiezione sulla popolazione, con intervallo di fiducia 95 percento (Int. Fid. 95%), valida se: </w:t>
            </w:r>
            <w:r w:rsidRPr="00F62974">
              <w:rPr>
                <w:rFonts w:asciiTheme="majorHAnsi" w:eastAsia="Times New Roman" w:hAnsiTheme="majorHAnsi" w:cs="Arial"/>
                <w:color w:val="000000"/>
              </w:rPr>
              <w:br/>
              <w:t xml:space="preserve">a) il campione è stato ottenuto mediante estrazione casuale; </w:t>
            </w:r>
            <w:r w:rsidRPr="00F62974">
              <w:rPr>
                <w:rFonts w:asciiTheme="majorHAnsi" w:eastAsia="Times New Roman" w:hAnsiTheme="majorHAnsi" w:cs="Arial"/>
                <w:color w:val="000000"/>
              </w:rPr>
              <w:br/>
              <w:t xml:space="preserve">b) la popolazione è normale se il numero dei casi del campione è minore di 30; se è maggiore la forma può essere qualsiasi. </w:t>
            </w:r>
            <w:r w:rsidRPr="00F62974">
              <w:rPr>
                <w:rFonts w:asciiTheme="majorHAnsi" w:eastAsia="Times New Roman" w:hAnsiTheme="majorHAnsi" w:cs="Arial"/>
                <w:color w:val="000000"/>
              </w:rPr>
              <w:br/>
            </w:r>
            <w:r w:rsidRPr="00F62974">
              <w:rPr>
                <w:rFonts w:asciiTheme="majorHAnsi" w:eastAsia="Times New Roman" w:hAnsiTheme="majorHAnsi" w:cs="Arial"/>
                <w:color w:val="000000"/>
              </w:rPr>
              <w:lastRenderedPageBreak/>
              <w:t>Media e varianza della popolazione vengono supposte ignote. Le proiezioni (stime per intervallo) ci dicono che il 95 percento dei campioni estratti da quella popolazione avranno parametri che si situano all'interno di quell'intervallo.</w:t>
            </w:r>
            <w:r w:rsidRPr="00F62974">
              <w:rPr>
                <w:rFonts w:asciiTheme="majorHAnsi" w:eastAsia="Times New Roman" w:hAnsiTheme="majorHAnsi" w:cs="Arial"/>
                <w:color w:val="000000"/>
              </w:rPr>
              <w:br/>
              <w:t xml:space="preserve">Per la stima della proporzione viene usata la distribuzione Binomiale quando la numerosità del campione è inferiore o uguale a 30 casi; se superiore viene usata la distribuzione di Poisson se la proporzione della categoria è 5% o inferiore, la distribuzione Normale altrimenti. </w:t>
            </w:r>
          </w:p>
          <w:p w:rsidR="004A1A2E" w:rsidRPr="00F62974" w:rsidRDefault="004A1A2E" w:rsidP="00F62974">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b/>
                <w:bCs/>
              </w:rPr>
              <w:t>V12a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98"/>
              <w:gridCol w:w="1111"/>
              <w:gridCol w:w="953"/>
              <w:gridCol w:w="1111"/>
              <w:gridCol w:w="1001"/>
              <w:gridCol w:w="1308"/>
            </w:tblGrid>
            <w:tr w:rsidR="004A1A2E" w:rsidRPr="00F629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DA714D">
                  <w:pPr>
                    <w:rPr>
                      <w:rFonts w:asciiTheme="majorHAnsi" w:eastAsia="Times New Roman" w:hAnsiTheme="majorHAnsi" w:cs="Arial"/>
                    </w:rPr>
                  </w:pPr>
                  <w:r w:rsidRPr="00F62974">
                    <w:rPr>
                      <w:rFonts w:asciiTheme="majorHAnsi" w:eastAsia="Times New Roman" w:hAnsiTheme="majorHAnsi" w:cs="Arial"/>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DA714D">
                  <w:pPr>
                    <w:rPr>
                      <w:rFonts w:asciiTheme="majorHAnsi" w:eastAsia="Times New Roman" w:hAnsiTheme="majorHAnsi" w:cs="Arial"/>
                    </w:rPr>
                  </w:pPr>
                  <w:r w:rsidRPr="00F62974">
                    <w:rPr>
                      <w:rFonts w:asciiTheme="majorHAnsi" w:eastAsia="Times New Roman" w:hAnsiTheme="majorHAnsi" w:cs="Arial"/>
                    </w:rPr>
                    <w:t>Frequenza</w:t>
                  </w:r>
                  <w:r w:rsidRPr="00F62974">
                    <w:rPr>
                      <w:rFonts w:asciiTheme="majorHAnsi" w:eastAsia="Times New Roman" w:hAnsiTheme="majorHAnsi"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DA714D">
                  <w:pPr>
                    <w:rPr>
                      <w:rFonts w:asciiTheme="majorHAnsi" w:eastAsia="Times New Roman" w:hAnsiTheme="majorHAnsi" w:cs="Arial"/>
                    </w:rPr>
                  </w:pPr>
                  <w:r w:rsidRPr="00F62974">
                    <w:rPr>
                      <w:rFonts w:asciiTheme="majorHAnsi" w:eastAsia="Times New Roman" w:hAnsiTheme="majorHAnsi" w:cs="Arial"/>
                    </w:rPr>
                    <w:t>Percent.</w:t>
                  </w:r>
                  <w:r w:rsidRPr="00F62974">
                    <w:rPr>
                      <w:rFonts w:asciiTheme="majorHAnsi" w:eastAsia="Times New Roman" w:hAnsiTheme="majorHAnsi"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DA714D">
                  <w:pPr>
                    <w:rPr>
                      <w:rFonts w:asciiTheme="majorHAnsi" w:eastAsia="Times New Roman" w:hAnsiTheme="majorHAnsi" w:cs="Arial"/>
                    </w:rPr>
                  </w:pPr>
                  <w:r w:rsidRPr="00F62974">
                    <w:rPr>
                      <w:rFonts w:asciiTheme="majorHAnsi" w:eastAsia="Times New Roman" w:hAnsiTheme="majorHAnsi" w:cs="Arial"/>
                    </w:rPr>
                    <w:t>Frequenza</w:t>
                  </w:r>
                  <w:r w:rsidRPr="00F62974">
                    <w:rPr>
                      <w:rFonts w:asciiTheme="majorHAnsi" w:eastAsia="Times New Roman" w:hAnsiTheme="majorHAnsi"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DA714D">
                  <w:pPr>
                    <w:rPr>
                      <w:rFonts w:asciiTheme="majorHAnsi" w:eastAsia="Times New Roman" w:hAnsiTheme="majorHAnsi" w:cs="Arial"/>
                    </w:rPr>
                  </w:pPr>
                  <w:r w:rsidRPr="00F62974">
                    <w:rPr>
                      <w:rFonts w:asciiTheme="majorHAnsi" w:eastAsia="Times New Roman" w:hAnsiTheme="majorHAnsi" w:cs="Arial"/>
                    </w:rPr>
                    <w:t>Percent.</w:t>
                  </w:r>
                  <w:r w:rsidRPr="00F62974">
                    <w:rPr>
                      <w:rFonts w:asciiTheme="majorHAnsi" w:eastAsia="Times New Roman" w:hAnsiTheme="majorHAnsi"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DA714D">
                  <w:pPr>
                    <w:rPr>
                      <w:rFonts w:asciiTheme="majorHAnsi" w:eastAsia="Times New Roman" w:hAnsiTheme="majorHAnsi" w:cs="Arial"/>
                    </w:rPr>
                  </w:pPr>
                  <w:r w:rsidRPr="00F62974">
                    <w:rPr>
                      <w:rFonts w:asciiTheme="majorHAnsi" w:eastAsia="Times New Roman" w:hAnsiTheme="majorHAnsi" w:cs="Arial"/>
                    </w:rPr>
                    <w:t>Int. Fid. 95%</w:t>
                  </w:r>
                </w:p>
              </w:tc>
            </w:tr>
            <w:tr w:rsidR="004A1A2E" w:rsidRPr="00F629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DA714D">
                  <w:pPr>
                    <w:rPr>
                      <w:rFonts w:asciiTheme="majorHAnsi" w:eastAsia="Times New Roman" w:hAnsiTheme="majorHAnsi" w:cs="Arial"/>
                    </w:rPr>
                  </w:pPr>
                  <w:r w:rsidRPr="00F62974">
                    <w:rPr>
                      <w:rFonts w:asciiTheme="majorHAnsi" w:eastAsia="Times New Roman" w:hAnsiTheme="majorHAnsi" w:cs="Arial"/>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DA714D">
                  <w:pPr>
                    <w:rPr>
                      <w:rFonts w:asciiTheme="majorHAnsi" w:eastAsia="Times New Roman" w:hAnsiTheme="majorHAnsi" w:cs="Arial"/>
                    </w:rPr>
                  </w:pPr>
                  <w:r w:rsidRPr="00F62974">
                    <w:rPr>
                      <w:rFonts w:asciiTheme="majorHAnsi" w:eastAsia="Times New Roman" w:hAnsiTheme="majorHAnsi" w:cs="Arial"/>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DA714D">
                  <w:pPr>
                    <w:rPr>
                      <w:rFonts w:asciiTheme="majorHAnsi" w:eastAsia="Times New Roman" w:hAnsiTheme="majorHAnsi" w:cs="Arial"/>
                    </w:rPr>
                  </w:pPr>
                  <w:r w:rsidRPr="00F62974">
                    <w:rPr>
                      <w:rFonts w:asciiTheme="majorHAnsi" w:eastAsia="Times New Roman" w:hAnsiTheme="majorHAnsi" w:cs="Arial"/>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DA714D">
                  <w:pPr>
                    <w:rPr>
                      <w:rFonts w:asciiTheme="majorHAnsi" w:eastAsia="Times New Roman" w:hAnsiTheme="majorHAnsi" w:cs="Arial"/>
                    </w:rPr>
                  </w:pPr>
                  <w:r w:rsidRPr="00F62974">
                    <w:rPr>
                      <w:rFonts w:asciiTheme="majorHAnsi" w:eastAsia="Times New Roman" w:hAnsiTheme="majorHAnsi" w:cs="Arial"/>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DA714D">
                  <w:pPr>
                    <w:rPr>
                      <w:rFonts w:asciiTheme="majorHAnsi" w:eastAsia="Times New Roman" w:hAnsiTheme="majorHAnsi" w:cs="Arial"/>
                    </w:rPr>
                  </w:pPr>
                  <w:r w:rsidRPr="00F62974">
                    <w:rPr>
                      <w:rFonts w:asciiTheme="majorHAnsi" w:eastAsia="Times New Roman" w:hAnsiTheme="majorHAnsi" w:cs="Arial"/>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DA714D">
                  <w:pPr>
                    <w:rPr>
                      <w:rFonts w:asciiTheme="majorHAnsi" w:eastAsia="Times New Roman" w:hAnsiTheme="majorHAnsi" w:cs="Arial"/>
                    </w:rPr>
                  </w:pPr>
                  <w:r w:rsidRPr="00F62974">
                    <w:rPr>
                      <w:rFonts w:asciiTheme="majorHAnsi" w:eastAsia="Times New Roman" w:hAnsiTheme="majorHAnsi" w:cs="Arial"/>
                    </w:rPr>
                    <w:t>89%:100%</w:t>
                  </w:r>
                </w:p>
              </w:tc>
            </w:tr>
            <w:tr w:rsidR="004A1A2E" w:rsidRPr="00F629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DA714D">
                  <w:pPr>
                    <w:rPr>
                      <w:rFonts w:asciiTheme="majorHAnsi" w:eastAsia="Times New Roman" w:hAnsiTheme="majorHAnsi" w:cs="Arial"/>
                    </w:rPr>
                  </w:pPr>
                  <w:r w:rsidRPr="00F62974">
                    <w:rPr>
                      <w:rFonts w:asciiTheme="majorHAnsi" w:eastAsia="Times New Roman" w:hAnsiTheme="majorHAnsi"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DA714D">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DA714D">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DA714D">
                  <w:pPr>
                    <w:rPr>
                      <w:rFonts w:asciiTheme="majorHAnsi" w:eastAsia="Times New Roman" w:hAnsiTheme="majorHAnsi" w:cs="Arial"/>
                    </w:rPr>
                  </w:pPr>
                  <w:r w:rsidRPr="00F62974">
                    <w:rPr>
                      <w:rFonts w:asciiTheme="majorHAnsi" w:eastAsia="Times New Roman" w:hAnsiTheme="majorHAnsi" w:cs="Arial"/>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DA714D">
                  <w:pPr>
                    <w:rPr>
                      <w:rFonts w:asciiTheme="majorHAnsi" w:eastAsia="Times New Roman" w:hAnsiTheme="majorHAnsi" w:cs="Arial"/>
                    </w:rPr>
                  </w:pPr>
                  <w:r w:rsidRPr="00F62974">
                    <w:rPr>
                      <w:rFonts w:asciiTheme="majorHAnsi" w:eastAsia="Times New Roman" w:hAnsiTheme="majorHAnsi" w:cs="Arial"/>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DA714D">
                  <w:pPr>
                    <w:rPr>
                      <w:rFonts w:asciiTheme="majorHAnsi" w:eastAsia="Times New Roman" w:hAnsiTheme="majorHAnsi" w:cs="Arial"/>
                    </w:rPr>
                  </w:pPr>
                  <w:r w:rsidRPr="00F62974">
                    <w:rPr>
                      <w:rFonts w:asciiTheme="majorHAnsi" w:eastAsia="Times New Roman" w:hAnsiTheme="majorHAnsi" w:cs="Arial"/>
                    </w:rPr>
                    <w:t>0%:7%</w:t>
                  </w:r>
                </w:p>
              </w:tc>
            </w:tr>
            <w:tr w:rsidR="004A1A2E" w:rsidRPr="00F629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DA714D">
                  <w:pPr>
                    <w:rPr>
                      <w:rFonts w:asciiTheme="majorHAnsi" w:eastAsia="Times New Roman" w:hAnsiTheme="majorHAnsi" w:cs="Arial"/>
                    </w:rPr>
                  </w:pPr>
                  <w:r w:rsidRPr="00F62974">
                    <w:rPr>
                      <w:rFonts w:asciiTheme="majorHAnsi" w:eastAsia="Times New Roman" w:hAnsiTheme="majorHAnsi" w:cs="Arial"/>
                      <w:b/>
                      <w:bCs/>
                    </w:rPr>
                    <w:t>Al lavoro</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DA714D">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DA714D">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DA714D">
                  <w:pPr>
                    <w:rPr>
                      <w:rFonts w:asciiTheme="majorHAnsi" w:eastAsia="Times New Roman" w:hAnsiTheme="majorHAnsi" w:cs="Arial"/>
                    </w:rPr>
                  </w:pPr>
                  <w:r w:rsidRPr="00F62974">
                    <w:rPr>
                      <w:rFonts w:asciiTheme="majorHAnsi" w:eastAsia="Times New Roman" w:hAnsiTheme="majorHAnsi" w:cs="Arial"/>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DA714D">
                  <w:pPr>
                    <w:rPr>
                      <w:rFonts w:asciiTheme="majorHAnsi" w:eastAsia="Times New Roman" w:hAnsiTheme="majorHAnsi" w:cs="Arial"/>
                    </w:rPr>
                  </w:pPr>
                  <w:r w:rsidRPr="00F62974">
                    <w:rPr>
                      <w:rFonts w:asciiTheme="majorHAnsi" w:eastAsia="Times New Roman" w:hAnsiTheme="majorHAnsi" w:cs="Arial"/>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DA714D">
                  <w:pPr>
                    <w:rPr>
                      <w:rFonts w:asciiTheme="majorHAnsi" w:eastAsia="Times New Roman" w:hAnsiTheme="majorHAnsi" w:cs="Arial"/>
                    </w:rPr>
                  </w:pPr>
                  <w:r w:rsidRPr="00F62974">
                    <w:rPr>
                      <w:rFonts w:asciiTheme="majorHAnsi" w:eastAsia="Times New Roman" w:hAnsiTheme="majorHAnsi" w:cs="Arial"/>
                    </w:rPr>
                    <w:t>0%:7%</w:t>
                  </w:r>
                </w:p>
              </w:tc>
            </w:tr>
            <w:tr w:rsidR="004A1A2E" w:rsidRPr="00F629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DA714D">
                  <w:pPr>
                    <w:rPr>
                      <w:rFonts w:asciiTheme="majorHAnsi" w:eastAsia="Times New Roman" w:hAnsiTheme="majorHAnsi" w:cs="Arial"/>
                    </w:rPr>
                  </w:pPr>
                  <w:r w:rsidRPr="00F62974">
                    <w:rPr>
                      <w:rFonts w:asciiTheme="majorHAnsi" w:eastAsia="Times New Roman" w:hAnsiTheme="majorHAnsi" w:cs="Arial"/>
                      <w:b/>
                      <w:bCs/>
                    </w:rPr>
                    <w:t>ovunque</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DA714D">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DA714D">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DA714D">
                  <w:pPr>
                    <w:rPr>
                      <w:rFonts w:asciiTheme="majorHAnsi" w:eastAsia="Times New Roman" w:hAnsiTheme="majorHAnsi" w:cs="Arial"/>
                    </w:rPr>
                  </w:pPr>
                  <w:r w:rsidRPr="00F62974">
                    <w:rPr>
                      <w:rFonts w:asciiTheme="majorHAnsi" w:eastAsia="Times New Roman" w:hAnsiTheme="majorHAnsi" w:cs="Arial"/>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DA714D">
                  <w:pPr>
                    <w:rPr>
                      <w:rFonts w:asciiTheme="majorHAnsi" w:eastAsia="Times New Roman" w:hAnsiTheme="majorHAnsi" w:cs="Arial"/>
                    </w:rPr>
                  </w:pPr>
                  <w:r w:rsidRPr="00F62974">
                    <w:rPr>
                      <w:rFonts w:asciiTheme="majorHAnsi" w:eastAsia="Times New Roman" w:hAnsiTheme="majorHAnsi" w:cs="Arial"/>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A1A2E" w:rsidRPr="00F62974" w:rsidRDefault="004A1A2E" w:rsidP="00DA714D">
                  <w:pPr>
                    <w:rPr>
                      <w:rFonts w:asciiTheme="majorHAnsi" w:eastAsia="Times New Roman" w:hAnsiTheme="majorHAnsi" w:cs="Arial"/>
                    </w:rPr>
                  </w:pPr>
                  <w:r w:rsidRPr="00F62974">
                    <w:rPr>
                      <w:rFonts w:asciiTheme="majorHAnsi" w:eastAsia="Times New Roman" w:hAnsiTheme="majorHAnsi" w:cs="Arial"/>
                    </w:rPr>
                    <w:t>0%:7%</w:t>
                  </w:r>
                </w:p>
              </w:tc>
            </w:tr>
          </w:tbl>
          <w:p w:rsidR="004A1A2E" w:rsidRPr="00F62974" w:rsidRDefault="004A1A2E" w:rsidP="00DA714D">
            <w:pPr>
              <w:spacing w:before="100" w:beforeAutospacing="1" w:after="100" w:afterAutospacing="1"/>
              <w:rPr>
                <w:rFonts w:asciiTheme="majorHAnsi" w:eastAsia="Times New Roman" w:hAnsiTheme="majorHAnsi" w:cs="Arial"/>
              </w:rPr>
            </w:pPr>
            <w:r w:rsidRPr="00F62974">
              <w:rPr>
                <w:rFonts w:asciiTheme="majorHAnsi" w:eastAsia="Times New Roman" w:hAnsiTheme="majorHAnsi" w:cs="Arial"/>
              </w:rPr>
              <w:br/>
            </w:r>
            <w:r w:rsidRPr="00F62974">
              <w:rPr>
                <w:rFonts w:asciiTheme="majorHAnsi" w:eastAsia="Times New Roman" w:hAnsiTheme="majorHAnsi" w:cs="Arial"/>
                <w:b/>
                <w:bCs/>
              </w:rPr>
              <w:t>Campione</w:t>
            </w:r>
            <w:r w:rsidRPr="00F62974">
              <w:rPr>
                <w:rFonts w:asciiTheme="majorHAnsi" w:eastAsia="Times New Roman" w:hAnsiTheme="majorHAnsi" w:cs="Arial"/>
              </w:rPr>
              <w:t>:</w:t>
            </w:r>
            <w:r w:rsidRPr="00F62974">
              <w:rPr>
                <w:rFonts w:asciiTheme="majorHAnsi" w:eastAsia="Times New Roman" w:hAnsiTheme="majorHAnsi" w:cs="Arial"/>
              </w:rPr>
              <w:br/>
              <w:t>Numero di casi= 60</w:t>
            </w:r>
            <w:r w:rsidRPr="00F62974">
              <w:rPr>
                <w:rFonts w:asciiTheme="majorHAnsi" w:eastAsia="Times New Roman" w:hAnsiTheme="majorHAnsi" w:cs="Arial"/>
              </w:rPr>
              <w:br/>
              <w:t>Indici di tendenza centrale:</w:t>
            </w:r>
            <w:r w:rsidRPr="00F62974">
              <w:rPr>
                <w:rFonts w:asciiTheme="majorHAnsi" w:eastAsia="Times New Roman" w:hAnsiTheme="majorHAnsi" w:cs="Arial"/>
              </w:rPr>
              <w:br/>
              <w:t>  Moda = 0</w:t>
            </w:r>
            <w:r w:rsidRPr="00F62974">
              <w:rPr>
                <w:rFonts w:asciiTheme="majorHAnsi" w:eastAsia="Times New Roman" w:hAnsiTheme="majorHAnsi" w:cs="Arial"/>
              </w:rPr>
              <w:br/>
              <w:t>  Mediana = V12a</w:t>
            </w:r>
            <w:r w:rsidRPr="00F62974">
              <w:rPr>
                <w:rFonts w:asciiTheme="majorHAnsi" w:eastAsia="Times New Roman" w:hAnsiTheme="majorHAnsi" w:cs="Arial"/>
              </w:rPr>
              <w:br/>
              <w:t>Indici di dispersione:</w:t>
            </w:r>
            <w:r w:rsidRPr="00F62974">
              <w:rPr>
                <w:rFonts w:asciiTheme="majorHAnsi" w:eastAsia="Times New Roman" w:hAnsiTheme="majorHAnsi" w:cs="Arial"/>
              </w:rPr>
              <w:br/>
              <w:t>  Squilibrio = 0.9</w:t>
            </w:r>
          </w:p>
          <w:p w:rsidR="000C50AC" w:rsidRPr="00F62974" w:rsidRDefault="000C50AC" w:rsidP="00DA714D">
            <w:pPr>
              <w:spacing w:before="100" w:beforeAutospacing="1" w:after="100" w:afterAutospacing="1"/>
              <w:rPr>
                <w:rFonts w:asciiTheme="majorHAnsi" w:eastAsia="Times New Roman" w:hAnsiTheme="majorHAnsi" w:cs="Arial"/>
              </w:rPr>
            </w:pPr>
          </w:p>
          <w:p w:rsidR="000C50AC" w:rsidRPr="00F62974" w:rsidRDefault="000C50AC" w:rsidP="00DA714D">
            <w:pPr>
              <w:spacing w:before="100" w:beforeAutospacing="1" w:after="100" w:afterAutospacing="1"/>
              <w:rPr>
                <w:rFonts w:asciiTheme="majorHAnsi" w:eastAsia="Times New Roman" w:hAnsiTheme="majorHAnsi" w:cs="Arial"/>
              </w:rPr>
            </w:pPr>
          </w:p>
          <w:p w:rsidR="000C50AC" w:rsidRPr="00F62974" w:rsidRDefault="000C50AC" w:rsidP="00DA714D">
            <w:pPr>
              <w:spacing w:before="100" w:beforeAutospacing="1" w:after="100" w:afterAutospacing="1"/>
              <w:rPr>
                <w:rFonts w:asciiTheme="majorHAnsi" w:eastAsia="Times New Roman" w:hAnsiTheme="majorHAnsi" w:cs="Arial"/>
              </w:rPr>
            </w:pPr>
          </w:p>
        </w:tc>
      </w:tr>
    </w:tbl>
    <w:p w:rsidR="00B85AC9" w:rsidRPr="00F62974" w:rsidRDefault="00B85AC9" w:rsidP="00DA714D">
      <w:pPr>
        <w:spacing w:before="100" w:beforeAutospacing="1" w:after="100" w:afterAutospacing="1"/>
        <w:jc w:val="both"/>
        <w:rPr>
          <w:rFonts w:asciiTheme="majorHAnsi" w:eastAsia="Times New Roman" w:hAnsiTheme="majorHAnsi" w:cs="Arial"/>
          <w:color w:val="000000"/>
        </w:rPr>
      </w:pPr>
    </w:p>
    <w:tbl>
      <w:tblPr>
        <w:tblW w:w="0" w:type="auto"/>
        <w:tblCellSpacing w:w="15" w:type="dxa"/>
        <w:tblCellMar>
          <w:top w:w="15" w:type="dxa"/>
          <w:left w:w="15" w:type="dxa"/>
          <w:bottom w:w="15" w:type="dxa"/>
          <w:right w:w="15" w:type="dxa"/>
        </w:tblCellMar>
        <w:tblLook w:val="04A0"/>
      </w:tblPr>
      <w:tblGrid>
        <w:gridCol w:w="4545"/>
        <w:gridCol w:w="180"/>
        <w:gridCol w:w="943"/>
      </w:tblGrid>
      <w:tr w:rsidR="00B85AC9" w:rsidRPr="00F62974" w:rsidTr="00B85AC9">
        <w:trPr>
          <w:tblCellSpacing w:w="15" w:type="dxa"/>
        </w:trPr>
        <w:tc>
          <w:tcPr>
            <w:tcW w:w="4500" w:type="dxa"/>
            <w:hideMark/>
          </w:tcPr>
          <w:tbl>
            <w:tblPr>
              <w:tblW w:w="0" w:type="auto"/>
              <w:jc w:val="right"/>
              <w:tblCellSpacing w:w="15" w:type="dxa"/>
              <w:tblCellMar>
                <w:left w:w="0" w:type="dxa"/>
                <w:right w:w="0" w:type="dxa"/>
              </w:tblCellMar>
              <w:tblLook w:val="04A0"/>
            </w:tblPr>
            <w:tblGrid>
              <w:gridCol w:w="460"/>
              <w:gridCol w:w="405"/>
              <w:gridCol w:w="894"/>
              <w:gridCol w:w="904"/>
            </w:tblGrid>
            <w:tr w:rsidR="00B85AC9" w:rsidRPr="00F6297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15"/>
                  </w:tblGrid>
                  <w:tr w:rsidR="00B85AC9" w:rsidRPr="00F62974">
                    <w:trPr>
                      <w:tblCellSpacing w:w="0" w:type="dxa"/>
                      <w:jc w:val="center"/>
                    </w:trPr>
                    <w:tc>
                      <w:tcPr>
                        <w:tcW w:w="0" w:type="auto"/>
                        <w:vAlign w:val="bottom"/>
                        <w:hideMark/>
                      </w:tcPr>
                      <w:p w:rsidR="00B85AC9" w:rsidRPr="00F62974" w:rsidRDefault="00B85AC9" w:rsidP="00B85AC9">
                        <w:pPr>
                          <w:jc w:val="center"/>
                          <w:rPr>
                            <w:rFonts w:asciiTheme="majorHAnsi" w:eastAsia="Times New Roman" w:hAnsiTheme="majorHAnsi" w:cs="Arial"/>
                          </w:rPr>
                        </w:pPr>
                        <w:r w:rsidRPr="00F62974">
                          <w:rPr>
                            <w:rFonts w:asciiTheme="majorHAnsi" w:eastAsia="Times New Roman" w:hAnsiTheme="majorHAnsi" w:cs="Arial"/>
                          </w:rPr>
                          <w:t>95%</w:t>
                        </w:r>
                      </w:p>
                    </w:tc>
                  </w:tr>
                  <w:tr w:rsidR="00B85AC9" w:rsidRPr="00F62974">
                    <w:trPr>
                      <w:trHeight w:val="1425"/>
                      <w:tblCellSpacing w:w="0" w:type="dxa"/>
                      <w:jc w:val="center"/>
                    </w:trPr>
                    <w:tc>
                      <w:tcPr>
                        <w:tcW w:w="0" w:type="auto"/>
                        <w:shd w:val="clear" w:color="auto" w:fill="C0D0C0"/>
                        <w:vAlign w:val="bottom"/>
                        <w:hideMark/>
                      </w:tcPr>
                      <w:p w:rsidR="00B85AC9" w:rsidRPr="00F62974" w:rsidRDefault="00B85AC9" w:rsidP="00B85AC9">
                        <w:pPr>
                          <w:jc w:val="center"/>
                          <w:rPr>
                            <w:rFonts w:asciiTheme="majorHAnsi" w:eastAsia="Times New Roman" w:hAnsiTheme="majorHAnsi" w:cs="Arial"/>
                          </w:rPr>
                        </w:pPr>
                      </w:p>
                    </w:tc>
                  </w:tr>
                </w:tbl>
                <w:p w:rsidR="00B85AC9" w:rsidRPr="00F62974" w:rsidRDefault="00B85AC9" w:rsidP="00B85AC9">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85AC9" w:rsidRPr="00F62974">
                    <w:trPr>
                      <w:tblCellSpacing w:w="0" w:type="dxa"/>
                      <w:jc w:val="center"/>
                    </w:trPr>
                    <w:tc>
                      <w:tcPr>
                        <w:tcW w:w="0" w:type="auto"/>
                        <w:vAlign w:val="bottom"/>
                        <w:hideMark/>
                      </w:tcPr>
                      <w:p w:rsidR="00B85AC9" w:rsidRPr="00F62974" w:rsidRDefault="00B85AC9" w:rsidP="00B85AC9">
                        <w:pPr>
                          <w:jc w:val="center"/>
                          <w:rPr>
                            <w:rFonts w:asciiTheme="majorHAnsi" w:eastAsia="Times New Roman" w:hAnsiTheme="majorHAnsi" w:cs="Arial"/>
                          </w:rPr>
                        </w:pPr>
                        <w:r w:rsidRPr="00F62974">
                          <w:rPr>
                            <w:rFonts w:asciiTheme="majorHAnsi" w:eastAsia="Times New Roman" w:hAnsiTheme="majorHAnsi" w:cs="Arial"/>
                          </w:rPr>
                          <w:t>2%</w:t>
                        </w:r>
                      </w:p>
                    </w:tc>
                  </w:tr>
                  <w:tr w:rsidR="00B85AC9" w:rsidRPr="00F62974">
                    <w:trPr>
                      <w:trHeight w:val="30"/>
                      <w:tblCellSpacing w:w="0" w:type="dxa"/>
                      <w:jc w:val="center"/>
                    </w:trPr>
                    <w:tc>
                      <w:tcPr>
                        <w:tcW w:w="0" w:type="auto"/>
                        <w:shd w:val="clear" w:color="auto" w:fill="C0D0C0"/>
                        <w:vAlign w:val="bottom"/>
                        <w:hideMark/>
                      </w:tcPr>
                      <w:p w:rsidR="00B85AC9" w:rsidRPr="00F62974" w:rsidRDefault="00B85AC9" w:rsidP="00B85AC9">
                        <w:pPr>
                          <w:jc w:val="center"/>
                          <w:rPr>
                            <w:rFonts w:asciiTheme="majorHAnsi" w:eastAsia="Times New Roman" w:hAnsiTheme="majorHAnsi" w:cs="Arial"/>
                          </w:rPr>
                        </w:pPr>
                      </w:p>
                    </w:tc>
                  </w:tr>
                </w:tbl>
                <w:p w:rsidR="00B85AC9" w:rsidRPr="00F62974" w:rsidRDefault="00B85AC9" w:rsidP="00B85AC9">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85AC9" w:rsidRPr="00F62974">
                    <w:trPr>
                      <w:tblCellSpacing w:w="0" w:type="dxa"/>
                      <w:jc w:val="center"/>
                    </w:trPr>
                    <w:tc>
                      <w:tcPr>
                        <w:tcW w:w="0" w:type="auto"/>
                        <w:vAlign w:val="bottom"/>
                        <w:hideMark/>
                      </w:tcPr>
                      <w:p w:rsidR="00B85AC9" w:rsidRPr="00F62974" w:rsidRDefault="00B85AC9" w:rsidP="00B85AC9">
                        <w:pPr>
                          <w:jc w:val="center"/>
                          <w:rPr>
                            <w:rFonts w:asciiTheme="majorHAnsi" w:eastAsia="Times New Roman" w:hAnsiTheme="majorHAnsi" w:cs="Arial"/>
                          </w:rPr>
                        </w:pPr>
                        <w:r w:rsidRPr="00F62974">
                          <w:rPr>
                            <w:rFonts w:asciiTheme="majorHAnsi" w:eastAsia="Times New Roman" w:hAnsiTheme="majorHAnsi" w:cs="Arial"/>
                          </w:rPr>
                          <w:t>2%</w:t>
                        </w:r>
                      </w:p>
                    </w:tc>
                  </w:tr>
                  <w:tr w:rsidR="00B85AC9" w:rsidRPr="00F62974">
                    <w:trPr>
                      <w:trHeight w:val="30"/>
                      <w:tblCellSpacing w:w="0" w:type="dxa"/>
                      <w:jc w:val="center"/>
                    </w:trPr>
                    <w:tc>
                      <w:tcPr>
                        <w:tcW w:w="0" w:type="auto"/>
                        <w:shd w:val="clear" w:color="auto" w:fill="C0D0C0"/>
                        <w:vAlign w:val="bottom"/>
                        <w:hideMark/>
                      </w:tcPr>
                      <w:p w:rsidR="00B85AC9" w:rsidRPr="00F62974" w:rsidRDefault="00B85AC9" w:rsidP="00B85AC9">
                        <w:pPr>
                          <w:jc w:val="center"/>
                          <w:rPr>
                            <w:rFonts w:asciiTheme="majorHAnsi" w:eastAsia="Times New Roman" w:hAnsiTheme="majorHAnsi" w:cs="Arial"/>
                          </w:rPr>
                        </w:pPr>
                      </w:p>
                    </w:tc>
                  </w:tr>
                </w:tbl>
                <w:p w:rsidR="00B85AC9" w:rsidRPr="00F62974" w:rsidRDefault="00B85AC9" w:rsidP="00B85AC9">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85AC9" w:rsidRPr="00F62974">
                    <w:trPr>
                      <w:tblCellSpacing w:w="0" w:type="dxa"/>
                      <w:jc w:val="center"/>
                    </w:trPr>
                    <w:tc>
                      <w:tcPr>
                        <w:tcW w:w="0" w:type="auto"/>
                        <w:vAlign w:val="bottom"/>
                        <w:hideMark/>
                      </w:tcPr>
                      <w:p w:rsidR="00B85AC9" w:rsidRPr="00F62974" w:rsidRDefault="00B85AC9" w:rsidP="00B85AC9">
                        <w:pPr>
                          <w:jc w:val="center"/>
                          <w:rPr>
                            <w:rFonts w:asciiTheme="majorHAnsi" w:eastAsia="Times New Roman" w:hAnsiTheme="majorHAnsi" w:cs="Arial"/>
                          </w:rPr>
                        </w:pPr>
                        <w:r w:rsidRPr="00F62974">
                          <w:rPr>
                            <w:rFonts w:asciiTheme="majorHAnsi" w:eastAsia="Times New Roman" w:hAnsiTheme="majorHAnsi" w:cs="Arial"/>
                          </w:rPr>
                          <w:t>2%</w:t>
                        </w:r>
                      </w:p>
                    </w:tc>
                  </w:tr>
                  <w:tr w:rsidR="00B85AC9" w:rsidRPr="00F62974">
                    <w:trPr>
                      <w:trHeight w:val="30"/>
                      <w:tblCellSpacing w:w="0" w:type="dxa"/>
                      <w:jc w:val="center"/>
                    </w:trPr>
                    <w:tc>
                      <w:tcPr>
                        <w:tcW w:w="0" w:type="auto"/>
                        <w:shd w:val="clear" w:color="auto" w:fill="C0D0C0"/>
                        <w:vAlign w:val="bottom"/>
                        <w:hideMark/>
                      </w:tcPr>
                      <w:p w:rsidR="00B85AC9" w:rsidRPr="00F62974" w:rsidRDefault="00B85AC9" w:rsidP="00B85AC9">
                        <w:pPr>
                          <w:jc w:val="center"/>
                          <w:rPr>
                            <w:rFonts w:asciiTheme="majorHAnsi" w:eastAsia="Times New Roman" w:hAnsiTheme="majorHAnsi" w:cs="Arial"/>
                          </w:rPr>
                        </w:pPr>
                      </w:p>
                    </w:tc>
                  </w:tr>
                </w:tbl>
                <w:p w:rsidR="00B85AC9" w:rsidRPr="00F62974" w:rsidRDefault="00B85AC9" w:rsidP="00B85AC9">
                  <w:pPr>
                    <w:jc w:val="center"/>
                    <w:rPr>
                      <w:rFonts w:asciiTheme="majorHAnsi" w:eastAsia="Times New Roman" w:hAnsiTheme="majorHAnsi" w:cs="Arial"/>
                    </w:rPr>
                  </w:pPr>
                </w:p>
              </w:tc>
            </w:tr>
            <w:tr w:rsidR="00B85AC9" w:rsidRPr="00F62974">
              <w:trPr>
                <w:tblCellSpacing w:w="15" w:type="dxa"/>
                <w:jc w:val="right"/>
              </w:trPr>
              <w:tc>
                <w:tcPr>
                  <w:tcW w:w="0" w:type="auto"/>
                  <w:shd w:val="clear" w:color="auto" w:fill="E0E0E0"/>
                  <w:vAlign w:val="center"/>
                  <w:hideMark/>
                </w:tcPr>
                <w:p w:rsidR="00B85AC9" w:rsidRPr="00F62974" w:rsidRDefault="00B85AC9" w:rsidP="00B85AC9">
                  <w:pPr>
                    <w:jc w:val="center"/>
                    <w:rPr>
                      <w:rFonts w:asciiTheme="majorHAnsi" w:eastAsia="Times New Roman" w:hAnsiTheme="majorHAnsi" w:cs="Arial"/>
                    </w:rPr>
                  </w:pPr>
                  <w:r w:rsidRPr="00F62974">
                    <w:rPr>
                      <w:rFonts w:asciiTheme="majorHAnsi" w:eastAsia="Times New Roman" w:hAnsiTheme="majorHAnsi" w:cs="Arial"/>
                    </w:rPr>
                    <w:t>57</w:t>
                  </w:r>
                </w:p>
              </w:tc>
              <w:tc>
                <w:tcPr>
                  <w:tcW w:w="0" w:type="auto"/>
                  <w:shd w:val="clear" w:color="auto" w:fill="E0E0E0"/>
                  <w:vAlign w:val="center"/>
                  <w:hideMark/>
                </w:tcPr>
                <w:p w:rsidR="00B85AC9" w:rsidRPr="00F62974" w:rsidRDefault="00B85AC9" w:rsidP="00B85AC9">
                  <w:pPr>
                    <w:jc w:val="center"/>
                    <w:rPr>
                      <w:rFonts w:asciiTheme="majorHAnsi" w:eastAsia="Times New Roman" w:hAnsiTheme="majorHAnsi" w:cs="Arial"/>
                    </w:rPr>
                  </w:pPr>
                  <w:r w:rsidRPr="00F62974">
                    <w:rPr>
                      <w:rFonts w:asciiTheme="majorHAnsi" w:eastAsia="Times New Roman" w:hAnsiTheme="majorHAnsi" w:cs="Arial"/>
                    </w:rPr>
                    <w:t>1</w:t>
                  </w:r>
                </w:p>
              </w:tc>
              <w:tc>
                <w:tcPr>
                  <w:tcW w:w="0" w:type="auto"/>
                  <w:shd w:val="clear" w:color="auto" w:fill="E0E0E0"/>
                  <w:vAlign w:val="center"/>
                  <w:hideMark/>
                </w:tcPr>
                <w:p w:rsidR="00B85AC9" w:rsidRPr="00F62974" w:rsidRDefault="00B85AC9" w:rsidP="00B85AC9">
                  <w:pPr>
                    <w:jc w:val="center"/>
                    <w:rPr>
                      <w:rFonts w:asciiTheme="majorHAnsi" w:eastAsia="Times New Roman" w:hAnsiTheme="majorHAnsi" w:cs="Arial"/>
                    </w:rPr>
                  </w:pPr>
                  <w:r w:rsidRPr="00F62974">
                    <w:rPr>
                      <w:rFonts w:asciiTheme="majorHAnsi" w:eastAsia="Times New Roman" w:hAnsiTheme="majorHAnsi" w:cs="Arial"/>
                    </w:rPr>
                    <w:t>1</w:t>
                  </w:r>
                </w:p>
              </w:tc>
              <w:tc>
                <w:tcPr>
                  <w:tcW w:w="0" w:type="auto"/>
                  <w:shd w:val="clear" w:color="auto" w:fill="E0E0E0"/>
                  <w:vAlign w:val="center"/>
                  <w:hideMark/>
                </w:tcPr>
                <w:p w:rsidR="00B85AC9" w:rsidRPr="00F62974" w:rsidRDefault="00B85AC9" w:rsidP="00B85AC9">
                  <w:pPr>
                    <w:jc w:val="center"/>
                    <w:rPr>
                      <w:rFonts w:asciiTheme="majorHAnsi" w:eastAsia="Times New Roman" w:hAnsiTheme="majorHAnsi" w:cs="Arial"/>
                    </w:rPr>
                  </w:pPr>
                  <w:r w:rsidRPr="00F62974">
                    <w:rPr>
                      <w:rFonts w:asciiTheme="majorHAnsi" w:eastAsia="Times New Roman" w:hAnsiTheme="majorHAnsi" w:cs="Arial"/>
                    </w:rPr>
                    <w:t>1</w:t>
                  </w:r>
                </w:p>
              </w:tc>
            </w:tr>
            <w:tr w:rsidR="00B85AC9" w:rsidRPr="00F62974">
              <w:trPr>
                <w:tblCellSpacing w:w="15" w:type="dxa"/>
                <w:jc w:val="right"/>
              </w:trPr>
              <w:tc>
                <w:tcPr>
                  <w:tcW w:w="0" w:type="auto"/>
                  <w:shd w:val="clear" w:color="auto" w:fill="E0E0E0"/>
                  <w:vAlign w:val="center"/>
                  <w:hideMark/>
                </w:tcPr>
                <w:p w:rsidR="00B85AC9" w:rsidRPr="00F62974" w:rsidRDefault="00B85AC9" w:rsidP="00B85AC9">
                  <w:pPr>
                    <w:jc w:val="center"/>
                    <w:rPr>
                      <w:rFonts w:asciiTheme="majorHAnsi" w:eastAsia="Times New Roman" w:hAnsiTheme="majorHAnsi" w:cs="Arial"/>
                    </w:rPr>
                  </w:pPr>
                  <w:r w:rsidRPr="00F62974">
                    <w:rPr>
                      <w:rFonts w:asciiTheme="majorHAnsi" w:eastAsia="Times New Roman" w:hAnsiTheme="majorHAnsi" w:cs="Arial"/>
                    </w:rPr>
                    <w:t>0</w:t>
                  </w:r>
                </w:p>
              </w:tc>
              <w:tc>
                <w:tcPr>
                  <w:tcW w:w="0" w:type="auto"/>
                  <w:shd w:val="clear" w:color="auto" w:fill="E0E0E0"/>
                  <w:vAlign w:val="center"/>
                  <w:hideMark/>
                </w:tcPr>
                <w:p w:rsidR="00B85AC9" w:rsidRPr="00F62974" w:rsidRDefault="00B85AC9" w:rsidP="00B85AC9">
                  <w:pPr>
                    <w:jc w:val="center"/>
                    <w:rPr>
                      <w:rFonts w:asciiTheme="majorHAnsi" w:eastAsia="Times New Roman" w:hAnsiTheme="majorHAnsi" w:cs="Arial"/>
                    </w:rPr>
                  </w:pPr>
                  <w:r w:rsidRPr="00F62974">
                    <w:rPr>
                      <w:rFonts w:asciiTheme="majorHAnsi" w:eastAsia="Times New Roman" w:hAnsiTheme="majorHAnsi" w:cs="Arial"/>
                    </w:rPr>
                    <w:t>1</w:t>
                  </w:r>
                </w:p>
              </w:tc>
              <w:tc>
                <w:tcPr>
                  <w:tcW w:w="0" w:type="auto"/>
                  <w:shd w:val="clear" w:color="auto" w:fill="E0E0E0"/>
                  <w:vAlign w:val="center"/>
                  <w:hideMark/>
                </w:tcPr>
                <w:p w:rsidR="00B85AC9" w:rsidRPr="00F62974" w:rsidRDefault="00B85AC9" w:rsidP="00B85AC9">
                  <w:pPr>
                    <w:jc w:val="center"/>
                    <w:rPr>
                      <w:rFonts w:asciiTheme="majorHAnsi" w:eastAsia="Times New Roman" w:hAnsiTheme="majorHAnsi" w:cs="Arial"/>
                    </w:rPr>
                  </w:pPr>
                  <w:r w:rsidRPr="00F62974">
                    <w:rPr>
                      <w:rFonts w:asciiTheme="majorHAnsi" w:eastAsia="Times New Roman" w:hAnsiTheme="majorHAnsi" w:cs="Arial"/>
                    </w:rPr>
                    <w:t>Al lavoro</w:t>
                  </w:r>
                </w:p>
              </w:tc>
              <w:tc>
                <w:tcPr>
                  <w:tcW w:w="0" w:type="auto"/>
                  <w:shd w:val="clear" w:color="auto" w:fill="E0E0E0"/>
                  <w:vAlign w:val="center"/>
                  <w:hideMark/>
                </w:tcPr>
                <w:p w:rsidR="00B85AC9" w:rsidRPr="00F62974" w:rsidRDefault="00B85AC9" w:rsidP="00B85AC9">
                  <w:pPr>
                    <w:jc w:val="center"/>
                    <w:rPr>
                      <w:rFonts w:asciiTheme="majorHAnsi" w:eastAsia="Times New Roman" w:hAnsiTheme="majorHAnsi" w:cs="Arial"/>
                    </w:rPr>
                  </w:pPr>
                  <w:r w:rsidRPr="00F62974">
                    <w:rPr>
                      <w:rFonts w:asciiTheme="majorHAnsi" w:eastAsia="Times New Roman" w:hAnsiTheme="majorHAnsi" w:cs="Arial"/>
                    </w:rPr>
                    <w:t>ovunque</w:t>
                  </w:r>
                </w:p>
              </w:tc>
            </w:tr>
          </w:tbl>
          <w:p w:rsidR="00B85AC9" w:rsidRPr="00F62974" w:rsidRDefault="00B85AC9" w:rsidP="00B85AC9">
            <w:pPr>
              <w:rPr>
                <w:rFonts w:asciiTheme="majorHAnsi" w:eastAsia="Times New Roman" w:hAnsiTheme="majorHAnsi" w:cs="Arial"/>
              </w:rPr>
            </w:pPr>
          </w:p>
        </w:tc>
        <w:tc>
          <w:tcPr>
            <w:tcW w:w="150" w:type="dxa"/>
            <w:vAlign w:val="center"/>
            <w:hideMark/>
          </w:tcPr>
          <w:p w:rsidR="00B85AC9" w:rsidRPr="00F62974" w:rsidRDefault="00B85AC9" w:rsidP="00B85AC9">
            <w:pPr>
              <w:rPr>
                <w:rFonts w:asciiTheme="majorHAnsi" w:eastAsia="Times New Roman" w:hAnsiTheme="majorHAnsi" w:cs="Arial"/>
              </w:rPr>
            </w:pPr>
            <w:r w:rsidRPr="00F62974">
              <w:rPr>
                <w:rFonts w:asciiTheme="majorHAnsi" w:eastAsia="Times New Roman" w:hAnsiTheme="majorHAnsi" w:cs="Arial"/>
              </w:rPr>
              <w:t> </w:t>
            </w:r>
          </w:p>
        </w:tc>
        <w:tc>
          <w:tcPr>
            <w:tcW w:w="0" w:type="auto"/>
            <w:hideMark/>
          </w:tcPr>
          <w:p w:rsidR="00B85AC9" w:rsidRPr="00F62974" w:rsidRDefault="00B85AC9" w:rsidP="00B85AC9">
            <w:pPr>
              <w:spacing w:before="100" w:beforeAutospacing="1" w:after="100" w:afterAutospacing="1"/>
              <w:rPr>
                <w:rFonts w:asciiTheme="majorHAnsi" w:eastAsia="Times New Roman" w:hAnsiTheme="majorHAnsi" w:cs="Arial"/>
              </w:rPr>
            </w:pPr>
            <w:r w:rsidRPr="00F62974">
              <w:rPr>
                <w:rFonts w:asciiTheme="majorHAnsi" w:eastAsia="Times New Roman" w:hAnsiTheme="majorHAnsi" w:cs="Arial"/>
              </w:rPr>
              <w:t xml:space="preserve">  </w:t>
            </w:r>
          </w:p>
          <w:tbl>
            <w:tblPr>
              <w:tblW w:w="0" w:type="auto"/>
              <w:tblCellSpacing w:w="0" w:type="dxa"/>
              <w:tblCellMar>
                <w:top w:w="15" w:type="dxa"/>
                <w:left w:w="15" w:type="dxa"/>
                <w:bottom w:w="15" w:type="dxa"/>
                <w:right w:w="15" w:type="dxa"/>
              </w:tblCellMar>
              <w:tblLook w:val="04A0"/>
            </w:tblPr>
            <w:tblGrid>
              <w:gridCol w:w="868"/>
            </w:tblGrid>
            <w:tr w:rsidR="00B85AC9" w:rsidRPr="00F6297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838"/>
                  </w:tblGrid>
                  <w:tr w:rsidR="00B85AC9" w:rsidRPr="00F6297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53"/>
                          <w:gridCol w:w="585"/>
                        </w:tblGrid>
                        <w:tr w:rsidR="00B85AC9" w:rsidRPr="00F62974">
                          <w:trPr>
                            <w:tblCellSpacing w:w="30" w:type="dxa"/>
                          </w:trPr>
                          <w:tc>
                            <w:tcPr>
                              <w:tcW w:w="0" w:type="auto"/>
                              <w:shd w:val="clear" w:color="auto" w:fill="C0D0C0"/>
                              <w:noWrap/>
                              <w:vAlign w:val="center"/>
                              <w:hideMark/>
                            </w:tcPr>
                            <w:p w:rsidR="00B85AC9" w:rsidRPr="00F62974" w:rsidRDefault="00B85AC9" w:rsidP="00B85AC9">
                              <w:pPr>
                                <w:rPr>
                                  <w:rFonts w:asciiTheme="majorHAnsi" w:eastAsia="Times New Roman" w:hAnsiTheme="majorHAnsi" w:cs="Arial"/>
                                </w:rPr>
                              </w:pPr>
                              <w:r w:rsidRPr="00F62974">
                                <w:rPr>
                                  <w:rFonts w:asciiTheme="majorHAnsi" w:eastAsia="Times New Roman" w:hAnsiTheme="majorHAnsi" w:cs="Arial"/>
                                </w:rPr>
                                <w:t>   </w:t>
                              </w:r>
                            </w:p>
                          </w:tc>
                          <w:tc>
                            <w:tcPr>
                              <w:tcW w:w="0" w:type="auto"/>
                              <w:noWrap/>
                              <w:vAlign w:val="center"/>
                              <w:hideMark/>
                            </w:tcPr>
                            <w:p w:rsidR="00B85AC9" w:rsidRPr="00F62974" w:rsidRDefault="00B85AC9" w:rsidP="00B85AC9">
                              <w:pPr>
                                <w:rPr>
                                  <w:rFonts w:asciiTheme="majorHAnsi" w:eastAsia="Times New Roman" w:hAnsiTheme="majorHAnsi" w:cs="Arial"/>
                                </w:rPr>
                              </w:pPr>
                              <w:r w:rsidRPr="00F62974">
                                <w:rPr>
                                  <w:rFonts w:asciiTheme="majorHAnsi" w:eastAsia="Times New Roman" w:hAnsiTheme="majorHAnsi" w:cs="Arial"/>
                                </w:rPr>
                                <w:t>V12a</w:t>
                              </w:r>
                            </w:p>
                          </w:tc>
                        </w:tr>
                      </w:tbl>
                      <w:p w:rsidR="00B85AC9" w:rsidRPr="00F62974" w:rsidRDefault="00B85AC9" w:rsidP="00B85AC9">
                        <w:pPr>
                          <w:rPr>
                            <w:rFonts w:asciiTheme="majorHAnsi" w:eastAsia="Times New Roman" w:hAnsiTheme="majorHAnsi" w:cs="Arial"/>
                          </w:rPr>
                        </w:pPr>
                      </w:p>
                    </w:tc>
                  </w:tr>
                </w:tbl>
                <w:p w:rsidR="00B85AC9" w:rsidRPr="00F62974" w:rsidRDefault="00B85AC9" w:rsidP="00B85AC9">
                  <w:pPr>
                    <w:rPr>
                      <w:rFonts w:asciiTheme="majorHAnsi" w:eastAsia="Times New Roman" w:hAnsiTheme="majorHAnsi" w:cs="Arial"/>
                    </w:rPr>
                  </w:pPr>
                </w:p>
              </w:tc>
            </w:tr>
          </w:tbl>
          <w:p w:rsidR="00B85AC9" w:rsidRPr="00F62974" w:rsidRDefault="00B85AC9" w:rsidP="00B85AC9">
            <w:pPr>
              <w:rPr>
                <w:rFonts w:asciiTheme="majorHAnsi" w:eastAsia="Times New Roman" w:hAnsiTheme="majorHAnsi" w:cs="Times New Roman"/>
              </w:rPr>
            </w:pPr>
          </w:p>
        </w:tc>
      </w:tr>
    </w:tbl>
    <w:p w:rsidR="00DA714D" w:rsidRPr="00F62974" w:rsidRDefault="00DA714D" w:rsidP="00DA714D">
      <w:pPr>
        <w:spacing w:before="100" w:beforeAutospacing="1" w:after="100" w:afterAutospacing="1"/>
        <w:jc w:val="both"/>
        <w:rPr>
          <w:rFonts w:asciiTheme="majorHAnsi" w:eastAsia="Times New Roman" w:hAnsiTheme="majorHAnsi" w:cs="Arial"/>
          <w:color w:val="000000"/>
        </w:rPr>
      </w:pPr>
    </w:p>
    <w:p w:rsidR="00DA714D" w:rsidRPr="00F62974" w:rsidRDefault="00DA714D" w:rsidP="00DA714D">
      <w:pPr>
        <w:jc w:val="both"/>
        <w:rPr>
          <w:rFonts w:asciiTheme="majorHAnsi" w:eastAsia="Times New Roman" w:hAnsiTheme="majorHAnsi" w:cs="Arial"/>
          <w:color w:val="000000"/>
        </w:rPr>
      </w:pPr>
    </w:p>
    <w:p w:rsidR="00DA714D" w:rsidRPr="00F62974" w:rsidRDefault="00DA714D" w:rsidP="0072608E">
      <w:pPr>
        <w:widowControl w:val="0"/>
        <w:autoSpaceDE w:val="0"/>
        <w:autoSpaceDN w:val="0"/>
        <w:adjustRightInd w:val="0"/>
        <w:jc w:val="both"/>
        <w:rPr>
          <w:rFonts w:asciiTheme="majorHAnsi" w:hAnsiTheme="majorHAnsi" w:cs="Times New Roman"/>
          <w:b/>
          <w:bCs/>
          <w:color w:val="000000" w:themeColor="text1"/>
        </w:rPr>
      </w:pPr>
    </w:p>
    <w:p w:rsidR="00DA714D" w:rsidRPr="00F62974" w:rsidRDefault="00DA714D" w:rsidP="0072608E">
      <w:pPr>
        <w:widowControl w:val="0"/>
        <w:autoSpaceDE w:val="0"/>
        <w:autoSpaceDN w:val="0"/>
        <w:adjustRightInd w:val="0"/>
        <w:jc w:val="both"/>
        <w:rPr>
          <w:rFonts w:asciiTheme="majorHAnsi" w:hAnsiTheme="majorHAnsi" w:cs="Times New Roman"/>
          <w:b/>
          <w:bCs/>
          <w:color w:val="000000" w:themeColor="text1"/>
        </w:rPr>
      </w:pPr>
    </w:p>
    <w:tbl>
      <w:tblPr>
        <w:tblW w:w="0" w:type="auto"/>
        <w:tblCellSpacing w:w="15" w:type="dxa"/>
        <w:tblCellMar>
          <w:top w:w="15" w:type="dxa"/>
          <w:left w:w="15" w:type="dxa"/>
          <w:bottom w:w="15" w:type="dxa"/>
          <w:right w:w="15" w:type="dxa"/>
        </w:tblCellMar>
        <w:tblLook w:val="04A0"/>
      </w:tblPr>
      <w:tblGrid>
        <w:gridCol w:w="6250"/>
        <w:gridCol w:w="2501"/>
        <w:gridCol w:w="143"/>
        <w:gridCol w:w="828"/>
      </w:tblGrid>
      <w:tr w:rsidR="00DA714D" w:rsidRPr="00F62974" w:rsidTr="00DA714D">
        <w:trPr>
          <w:tblCellSpacing w:w="15" w:type="dxa"/>
        </w:trPr>
        <w:tc>
          <w:tcPr>
            <w:tcW w:w="0" w:type="auto"/>
            <w:hideMark/>
          </w:tcPr>
          <w:p w:rsidR="00B85AC9" w:rsidRPr="00F62974" w:rsidRDefault="00B85AC9" w:rsidP="00DA714D">
            <w:pPr>
              <w:rPr>
                <w:rFonts w:asciiTheme="majorHAnsi" w:eastAsia="Times New Roman" w:hAnsiTheme="majorHAnsi" w:cs="Arial"/>
                <w:b/>
                <w:bCs/>
              </w:rPr>
            </w:pPr>
          </w:p>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b/>
                <w:bCs/>
              </w:rPr>
              <w:t>Distribuzione di frequenza:</w:t>
            </w:r>
            <w:r w:rsidRPr="00F62974">
              <w:rPr>
                <w:rFonts w:asciiTheme="majorHAnsi" w:eastAsia="Times New Roman" w:hAnsiTheme="majorHAnsi" w:cs="Arial"/>
              </w:rPr>
              <w:br/>
            </w:r>
            <w:r w:rsidRPr="00F62974">
              <w:rPr>
                <w:rFonts w:asciiTheme="majorHAnsi" w:eastAsia="Times New Roman" w:hAnsiTheme="majorHAnsi" w:cs="Arial"/>
                <w:b/>
                <w:bCs/>
              </w:rPr>
              <w:t>V13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84"/>
              <w:gridCol w:w="1111"/>
              <w:gridCol w:w="953"/>
              <w:gridCol w:w="1111"/>
              <w:gridCol w:w="1001"/>
              <w:gridCol w:w="999"/>
            </w:tblGrid>
            <w:tr w:rsidR="00DA714D" w:rsidRPr="00F629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Frequenza</w:t>
                  </w:r>
                  <w:r w:rsidRPr="00F62974">
                    <w:rPr>
                      <w:rFonts w:asciiTheme="majorHAnsi" w:eastAsia="Times New Roman" w:hAnsiTheme="majorHAnsi"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Percent.</w:t>
                  </w:r>
                  <w:r w:rsidRPr="00F62974">
                    <w:rPr>
                      <w:rFonts w:asciiTheme="majorHAnsi" w:eastAsia="Times New Roman" w:hAnsiTheme="majorHAnsi"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Frequenza</w:t>
                  </w:r>
                  <w:r w:rsidRPr="00F62974">
                    <w:rPr>
                      <w:rFonts w:asciiTheme="majorHAnsi" w:eastAsia="Times New Roman" w:hAnsiTheme="majorHAnsi"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Percent.</w:t>
                  </w:r>
                  <w:r w:rsidRPr="00F62974">
                    <w:rPr>
                      <w:rFonts w:asciiTheme="majorHAnsi" w:eastAsia="Times New Roman" w:hAnsiTheme="majorHAnsi"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Int. Fid. 95%</w:t>
                  </w:r>
                </w:p>
              </w:tc>
            </w:tr>
            <w:tr w:rsidR="00DA714D" w:rsidRPr="00F629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71%:91%</w:t>
                  </w:r>
                </w:p>
              </w:tc>
            </w:tr>
            <w:tr w:rsidR="00DA714D" w:rsidRPr="00F629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9%:29%</w:t>
                  </w:r>
                </w:p>
              </w:tc>
            </w:tr>
          </w:tbl>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br/>
            </w:r>
            <w:r w:rsidRPr="00F62974">
              <w:rPr>
                <w:rFonts w:asciiTheme="majorHAnsi" w:eastAsia="Times New Roman" w:hAnsiTheme="majorHAnsi" w:cs="Arial"/>
                <w:b/>
                <w:bCs/>
              </w:rPr>
              <w:t>Campione</w:t>
            </w:r>
            <w:r w:rsidRPr="00F62974">
              <w:rPr>
                <w:rFonts w:asciiTheme="majorHAnsi" w:eastAsia="Times New Roman" w:hAnsiTheme="majorHAnsi" w:cs="Arial"/>
              </w:rPr>
              <w:t>:</w:t>
            </w:r>
            <w:r w:rsidRPr="00F62974">
              <w:rPr>
                <w:rFonts w:asciiTheme="majorHAnsi" w:eastAsia="Times New Roman" w:hAnsiTheme="majorHAnsi" w:cs="Arial"/>
              </w:rPr>
              <w:br/>
              <w:t>Numero di casi= 59</w:t>
            </w:r>
            <w:r w:rsidRPr="00F62974">
              <w:rPr>
                <w:rFonts w:asciiTheme="majorHAnsi" w:eastAsia="Times New Roman" w:hAnsiTheme="majorHAnsi" w:cs="Arial"/>
              </w:rPr>
              <w:br/>
              <w:t>Indici di tendenza centrale:</w:t>
            </w:r>
            <w:r w:rsidRPr="00F62974">
              <w:rPr>
                <w:rFonts w:asciiTheme="majorHAnsi" w:eastAsia="Times New Roman" w:hAnsiTheme="majorHAnsi" w:cs="Arial"/>
              </w:rPr>
              <w:br/>
              <w:t>  Moda = 1</w:t>
            </w:r>
            <w:r w:rsidRPr="00F62974">
              <w:rPr>
                <w:rFonts w:asciiTheme="majorHAnsi" w:eastAsia="Times New Roman" w:hAnsiTheme="majorHAnsi" w:cs="Arial"/>
              </w:rPr>
              <w:br/>
              <w:t>  Mediana = 1</w:t>
            </w:r>
            <w:r w:rsidRPr="00F62974">
              <w:rPr>
                <w:rFonts w:asciiTheme="majorHAnsi" w:eastAsia="Times New Roman" w:hAnsiTheme="majorHAnsi" w:cs="Arial"/>
              </w:rPr>
              <w:br/>
              <w:t>  Media = 1.19</w:t>
            </w:r>
            <w:r w:rsidRPr="00F62974">
              <w:rPr>
                <w:rFonts w:asciiTheme="majorHAnsi" w:eastAsia="Times New Roman" w:hAnsiTheme="majorHAnsi" w:cs="Arial"/>
              </w:rPr>
              <w:br/>
              <w:t>Indici di dispersione:</w:t>
            </w:r>
            <w:r w:rsidRPr="00F62974">
              <w:rPr>
                <w:rFonts w:asciiTheme="majorHAnsi" w:eastAsia="Times New Roman" w:hAnsiTheme="majorHAnsi" w:cs="Arial"/>
              </w:rPr>
              <w:br/>
              <w:t>  Squilibrio = 0.7</w:t>
            </w:r>
            <w:r w:rsidRPr="00F62974">
              <w:rPr>
                <w:rFonts w:asciiTheme="majorHAnsi" w:eastAsia="Times New Roman" w:hAnsiTheme="majorHAnsi" w:cs="Arial"/>
              </w:rPr>
              <w:br/>
              <w:t>  Campo di variazione = 1</w:t>
            </w:r>
            <w:r w:rsidRPr="00F62974">
              <w:rPr>
                <w:rFonts w:asciiTheme="majorHAnsi" w:eastAsia="Times New Roman" w:hAnsiTheme="majorHAnsi" w:cs="Arial"/>
              </w:rPr>
              <w:br/>
              <w:t>  Differenza interquartilica = 0</w:t>
            </w:r>
            <w:r w:rsidRPr="00F62974">
              <w:rPr>
                <w:rFonts w:asciiTheme="majorHAnsi" w:eastAsia="Times New Roman" w:hAnsiTheme="majorHAnsi" w:cs="Arial"/>
              </w:rPr>
              <w:br/>
              <w:t>  Scarto tipo = 0.39</w:t>
            </w:r>
            <w:r w:rsidRPr="00F62974">
              <w:rPr>
                <w:rFonts w:asciiTheme="majorHAnsi" w:eastAsia="Times New Roman" w:hAnsiTheme="majorHAnsi" w:cs="Arial"/>
              </w:rPr>
              <w:br/>
              <w:t>Indici di forma:</w:t>
            </w:r>
            <w:r w:rsidRPr="00F62974">
              <w:rPr>
                <w:rFonts w:asciiTheme="majorHAnsi" w:eastAsia="Times New Roman" w:hAnsiTheme="majorHAnsi" w:cs="Arial"/>
              </w:rPr>
              <w:br/>
              <w:t>  Asimmetria = 1.61</w:t>
            </w:r>
            <w:r w:rsidRPr="00F62974">
              <w:rPr>
                <w:rFonts w:asciiTheme="majorHAnsi" w:eastAsia="Times New Roman" w:hAnsiTheme="majorHAnsi" w:cs="Arial"/>
              </w:rPr>
              <w:br/>
              <w:t xml:space="preserve">  Curtosi = 0.59 </w:t>
            </w:r>
          </w:p>
          <w:p w:rsidR="00DA714D" w:rsidRPr="00F62974" w:rsidRDefault="00DA714D" w:rsidP="00DA714D">
            <w:pPr>
              <w:spacing w:before="100" w:beforeAutospacing="1" w:after="100" w:afterAutospacing="1"/>
              <w:rPr>
                <w:rFonts w:asciiTheme="majorHAnsi" w:eastAsia="Times New Roman" w:hAnsiTheme="majorHAnsi" w:cs="Arial"/>
              </w:rPr>
            </w:pPr>
            <w:r w:rsidRPr="00F62974">
              <w:rPr>
                <w:rFonts w:asciiTheme="majorHAnsi" w:eastAsia="Times New Roman" w:hAnsiTheme="majorHAnsi" w:cs="Arial"/>
                <w:b/>
                <w:bCs/>
              </w:rPr>
              <w:t>Popolazione</w:t>
            </w:r>
            <w:r w:rsidRPr="00F62974">
              <w:rPr>
                <w:rFonts w:asciiTheme="majorHAnsi" w:eastAsia="Times New Roman" w:hAnsiTheme="majorHAnsi" w:cs="Arial"/>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65"/>
              <w:gridCol w:w="1475"/>
            </w:tblGrid>
            <w:tr w:rsidR="00DA714D" w:rsidRPr="00F629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Int. Fid. 95%</w:t>
                  </w:r>
                </w:p>
              </w:tc>
            </w:tr>
            <w:tr w:rsidR="00DA714D" w:rsidRPr="00F629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da 1.09 a 1.29</w:t>
                  </w:r>
                </w:p>
              </w:tc>
            </w:tr>
            <w:tr w:rsidR="00DA714D" w:rsidRPr="00F629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da 0.33 a 0.49</w:t>
                  </w:r>
                </w:p>
              </w:tc>
            </w:tr>
          </w:tbl>
          <w:p w:rsidR="00DA714D" w:rsidRPr="00F62974" w:rsidRDefault="00DA714D" w:rsidP="00DA714D">
            <w:pPr>
              <w:spacing w:before="100" w:beforeAutospacing="1" w:after="100" w:afterAutospacing="1"/>
              <w:rPr>
                <w:rFonts w:asciiTheme="majorHAnsi" w:eastAsia="Times New Roman" w:hAnsiTheme="majorHAnsi" w:cs="Arial"/>
              </w:rPr>
            </w:pPr>
            <w:r w:rsidRPr="00F62974">
              <w:rPr>
                <w:rFonts w:asciiTheme="majorHAnsi" w:eastAsia="Times New Roman" w:hAnsiTheme="majorHAnsi" w:cs="Arial"/>
              </w:rPr>
              <w:t xml:space="preserve">Probabilità di normalità della distribuzione (test di Jarque-Bera): 0 </w:t>
            </w:r>
          </w:p>
        </w:tc>
        <w:tc>
          <w:tcPr>
            <w:tcW w:w="4500" w:type="dxa"/>
            <w:hideMark/>
          </w:tcPr>
          <w:p w:rsidR="00DA714D" w:rsidRPr="00F62974" w:rsidRDefault="00DA714D" w:rsidP="00DA714D">
            <w:pPr>
              <w:spacing w:before="100" w:beforeAutospacing="1" w:after="100" w:afterAutospacing="1"/>
              <w:jc w:val="right"/>
              <w:rPr>
                <w:rFonts w:asciiTheme="majorHAnsi" w:eastAsia="Times New Roman" w:hAnsiTheme="majorHAnsi" w:cs="Arial"/>
              </w:rPr>
            </w:pPr>
            <w:r w:rsidRPr="00F62974">
              <w:rPr>
                <w:rFonts w:asciiTheme="majorHAnsi" w:eastAsia="Times New Roman" w:hAnsiTheme="majorHAnsi" w:cs="Arial"/>
              </w:rPr>
              <w:t xml:space="preserve">  </w:t>
            </w:r>
          </w:p>
          <w:tbl>
            <w:tblPr>
              <w:tblW w:w="0" w:type="auto"/>
              <w:jc w:val="right"/>
              <w:tblCellSpacing w:w="15" w:type="dxa"/>
              <w:tblCellMar>
                <w:left w:w="0" w:type="dxa"/>
                <w:right w:w="0" w:type="dxa"/>
              </w:tblCellMar>
              <w:tblLook w:val="04A0"/>
            </w:tblPr>
            <w:tblGrid>
              <w:gridCol w:w="460"/>
              <w:gridCol w:w="460"/>
            </w:tblGrid>
            <w:tr w:rsidR="00DA714D" w:rsidRPr="00F62974">
              <w:trPr>
                <w:tblCellSpacing w:w="15" w:type="dxa"/>
                <w:jc w:val="right"/>
              </w:trPr>
              <w:tc>
                <w:tcPr>
                  <w:tcW w:w="0" w:type="auto"/>
                  <w:vAlign w:val="bottom"/>
                  <w:hideMark/>
                </w:tcPr>
                <w:p w:rsidR="00B85AC9" w:rsidRPr="00F62974" w:rsidRDefault="00B85AC9">
                  <w:pPr>
                    <w:rPr>
                      <w:rFonts w:asciiTheme="majorHAnsi" w:hAnsiTheme="majorHAnsi"/>
                    </w:rPr>
                  </w:pPr>
                </w:p>
                <w:p w:rsidR="00B85AC9" w:rsidRPr="00F62974" w:rsidRDefault="00B85AC9">
                  <w:pPr>
                    <w:rPr>
                      <w:rFonts w:asciiTheme="majorHAnsi" w:hAnsiTheme="majorHAnsi"/>
                    </w:rPr>
                  </w:pPr>
                </w:p>
                <w:tbl>
                  <w:tblPr>
                    <w:tblW w:w="375" w:type="dxa"/>
                    <w:jc w:val="center"/>
                    <w:tblCellSpacing w:w="0" w:type="dxa"/>
                    <w:tblCellMar>
                      <w:left w:w="0" w:type="dxa"/>
                      <w:right w:w="0" w:type="dxa"/>
                    </w:tblCellMar>
                    <w:tblLook w:val="04A0"/>
                  </w:tblPr>
                  <w:tblGrid>
                    <w:gridCol w:w="415"/>
                  </w:tblGrid>
                  <w:tr w:rsidR="00DA714D" w:rsidRPr="00F62974">
                    <w:trPr>
                      <w:tblCellSpacing w:w="0" w:type="dxa"/>
                      <w:jc w:val="center"/>
                    </w:trPr>
                    <w:tc>
                      <w:tcPr>
                        <w:tcW w:w="0" w:type="auto"/>
                        <w:vAlign w:val="bottom"/>
                        <w:hideMark/>
                      </w:tcPr>
                      <w:p w:rsidR="00DA714D" w:rsidRPr="00F62974" w:rsidRDefault="00DA714D" w:rsidP="00DA714D">
                        <w:pPr>
                          <w:jc w:val="center"/>
                          <w:rPr>
                            <w:rFonts w:asciiTheme="majorHAnsi" w:eastAsia="Times New Roman" w:hAnsiTheme="majorHAnsi" w:cs="Arial"/>
                          </w:rPr>
                        </w:pPr>
                        <w:r w:rsidRPr="00F62974">
                          <w:rPr>
                            <w:rFonts w:asciiTheme="majorHAnsi" w:eastAsia="Times New Roman" w:hAnsiTheme="majorHAnsi" w:cs="Arial"/>
                          </w:rPr>
                          <w:t>81%</w:t>
                        </w:r>
                      </w:p>
                    </w:tc>
                  </w:tr>
                  <w:tr w:rsidR="00DA714D" w:rsidRPr="00F62974">
                    <w:trPr>
                      <w:trHeight w:val="1215"/>
                      <w:tblCellSpacing w:w="0" w:type="dxa"/>
                      <w:jc w:val="center"/>
                    </w:trPr>
                    <w:tc>
                      <w:tcPr>
                        <w:tcW w:w="0" w:type="auto"/>
                        <w:shd w:val="clear" w:color="auto" w:fill="C0D0C0"/>
                        <w:vAlign w:val="bottom"/>
                        <w:hideMark/>
                      </w:tcPr>
                      <w:p w:rsidR="00DA714D" w:rsidRPr="00F62974" w:rsidRDefault="00DA714D" w:rsidP="00DA714D">
                        <w:pPr>
                          <w:jc w:val="center"/>
                          <w:rPr>
                            <w:rFonts w:asciiTheme="majorHAnsi" w:eastAsia="Times New Roman" w:hAnsiTheme="majorHAnsi" w:cs="Arial"/>
                          </w:rPr>
                        </w:pPr>
                      </w:p>
                    </w:tc>
                  </w:tr>
                </w:tbl>
                <w:p w:rsidR="00DA714D" w:rsidRPr="00F62974" w:rsidRDefault="00DA714D" w:rsidP="00DA714D">
                  <w:pPr>
                    <w:jc w:val="center"/>
                    <w:rPr>
                      <w:rFonts w:asciiTheme="majorHAnsi" w:eastAsia="Times New Roman" w:hAnsiTheme="majorHAnsi" w:cs="Arial"/>
                    </w:rPr>
                  </w:pPr>
                </w:p>
              </w:tc>
              <w:tc>
                <w:tcPr>
                  <w:tcW w:w="0" w:type="auto"/>
                  <w:vAlign w:val="bottom"/>
                  <w:hideMark/>
                </w:tcPr>
                <w:p w:rsidR="00B85AC9" w:rsidRPr="00F62974" w:rsidRDefault="00B85AC9">
                  <w:pPr>
                    <w:rPr>
                      <w:rFonts w:asciiTheme="majorHAnsi" w:hAnsiTheme="majorHAnsi"/>
                    </w:rPr>
                  </w:pPr>
                </w:p>
                <w:p w:rsidR="00B85AC9" w:rsidRPr="00F62974" w:rsidRDefault="00B85AC9">
                  <w:pPr>
                    <w:rPr>
                      <w:rFonts w:asciiTheme="majorHAnsi" w:hAnsiTheme="majorHAnsi"/>
                    </w:rPr>
                  </w:pPr>
                </w:p>
                <w:tbl>
                  <w:tblPr>
                    <w:tblW w:w="375" w:type="dxa"/>
                    <w:jc w:val="center"/>
                    <w:tblCellSpacing w:w="0" w:type="dxa"/>
                    <w:tblCellMar>
                      <w:left w:w="0" w:type="dxa"/>
                      <w:right w:w="0" w:type="dxa"/>
                    </w:tblCellMar>
                    <w:tblLook w:val="04A0"/>
                  </w:tblPr>
                  <w:tblGrid>
                    <w:gridCol w:w="415"/>
                  </w:tblGrid>
                  <w:tr w:rsidR="00DA714D" w:rsidRPr="00F62974">
                    <w:trPr>
                      <w:tblCellSpacing w:w="0" w:type="dxa"/>
                      <w:jc w:val="center"/>
                    </w:trPr>
                    <w:tc>
                      <w:tcPr>
                        <w:tcW w:w="0" w:type="auto"/>
                        <w:vAlign w:val="bottom"/>
                        <w:hideMark/>
                      </w:tcPr>
                      <w:p w:rsidR="00DA714D" w:rsidRPr="00F62974" w:rsidRDefault="00DA714D" w:rsidP="00DA714D">
                        <w:pPr>
                          <w:jc w:val="center"/>
                          <w:rPr>
                            <w:rFonts w:asciiTheme="majorHAnsi" w:eastAsia="Times New Roman" w:hAnsiTheme="majorHAnsi" w:cs="Arial"/>
                          </w:rPr>
                        </w:pPr>
                        <w:r w:rsidRPr="00F62974">
                          <w:rPr>
                            <w:rFonts w:asciiTheme="majorHAnsi" w:eastAsia="Times New Roman" w:hAnsiTheme="majorHAnsi" w:cs="Arial"/>
                          </w:rPr>
                          <w:t>19%</w:t>
                        </w:r>
                      </w:p>
                    </w:tc>
                  </w:tr>
                  <w:tr w:rsidR="00DA714D" w:rsidRPr="00F62974">
                    <w:trPr>
                      <w:trHeight w:val="285"/>
                      <w:tblCellSpacing w:w="0" w:type="dxa"/>
                      <w:jc w:val="center"/>
                    </w:trPr>
                    <w:tc>
                      <w:tcPr>
                        <w:tcW w:w="0" w:type="auto"/>
                        <w:shd w:val="clear" w:color="auto" w:fill="C0D0C0"/>
                        <w:vAlign w:val="bottom"/>
                        <w:hideMark/>
                      </w:tcPr>
                      <w:p w:rsidR="00DA714D" w:rsidRPr="00F62974" w:rsidRDefault="00DA714D" w:rsidP="00DA714D">
                        <w:pPr>
                          <w:jc w:val="center"/>
                          <w:rPr>
                            <w:rFonts w:asciiTheme="majorHAnsi" w:eastAsia="Times New Roman" w:hAnsiTheme="majorHAnsi" w:cs="Arial"/>
                          </w:rPr>
                        </w:pPr>
                      </w:p>
                    </w:tc>
                  </w:tr>
                </w:tbl>
                <w:p w:rsidR="00DA714D" w:rsidRPr="00F62974" w:rsidRDefault="00DA714D" w:rsidP="00DA714D">
                  <w:pPr>
                    <w:jc w:val="center"/>
                    <w:rPr>
                      <w:rFonts w:asciiTheme="majorHAnsi" w:eastAsia="Times New Roman" w:hAnsiTheme="majorHAnsi" w:cs="Arial"/>
                    </w:rPr>
                  </w:pPr>
                </w:p>
              </w:tc>
            </w:tr>
            <w:tr w:rsidR="00DA714D" w:rsidRPr="00F62974">
              <w:trPr>
                <w:tblCellSpacing w:w="15" w:type="dxa"/>
                <w:jc w:val="right"/>
              </w:trPr>
              <w:tc>
                <w:tcPr>
                  <w:tcW w:w="0" w:type="auto"/>
                  <w:shd w:val="clear" w:color="auto" w:fill="E0E0E0"/>
                  <w:vAlign w:val="center"/>
                  <w:hideMark/>
                </w:tcPr>
                <w:p w:rsidR="00DA714D" w:rsidRPr="00F62974" w:rsidRDefault="00DA714D" w:rsidP="00DA714D">
                  <w:pPr>
                    <w:jc w:val="center"/>
                    <w:rPr>
                      <w:rFonts w:asciiTheme="majorHAnsi" w:eastAsia="Times New Roman" w:hAnsiTheme="majorHAnsi" w:cs="Arial"/>
                    </w:rPr>
                  </w:pPr>
                  <w:r w:rsidRPr="00F62974">
                    <w:rPr>
                      <w:rFonts w:asciiTheme="majorHAnsi" w:eastAsia="Times New Roman" w:hAnsiTheme="majorHAnsi" w:cs="Arial"/>
                    </w:rPr>
                    <w:t>48</w:t>
                  </w:r>
                </w:p>
              </w:tc>
              <w:tc>
                <w:tcPr>
                  <w:tcW w:w="0" w:type="auto"/>
                  <w:shd w:val="clear" w:color="auto" w:fill="E0E0E0"/>
                  <w:vAlign w:val="center"/>
                  <w:hideMark/>
                </w:tcPr>
                <w:p w:rsidR="00DA714D" w:rsidRPr="00F62974" w:rsidRDefault="00DA714D" w:rsidP="00DA714D">
                  <w:pPr>
                    <w:jc w:val="center"/>
                    <w:rPr>
                      <w:rFonts w:asciiTheme="majorHAnsi" w:eastAsia="Times New Roman" w:hAnsiTheme="majorHAnsi" w:cs="Arial"/>
                    </w:rPr>
                  </w:pPr>
                  <w:r w:rsidRPr="00F62974">
                    <w:rPr>
                      <w:rFonts w:asciiTheme="majorHAnsi" w:eastAsia="Times New Roman" w:hAnsiTheme="majorHAnsi" w:cs="Arial"/>
                    </w:rPr>
                    <w:t>11</w:t>
                  </w:r>
                </w:p>
              </w:tc>
            </w:tr>
            <w:tr w:rsidR="00DA714D" w:rsidRPr="00F62974">
              <w:trPr>
                <w:tblCellSpacing w:w="15" w:type="dxa"/>
                <w:jc w:val="right"/>
              </w:trPr>
              <w:tc>
                <w:tcPr>
                  <w:tcW w:w="0" w:type="auto"/>
                  <w:shd w:val="clear" w:color="auto" w:fill="E0E0E0"/>
                  <w:vAlign w:val="center"/>
                  <w:hideMark/>
                </w:tcPr>
                <w:p w:rsidR="00DA714D" w:rsidRPr="00F62974" w:rsidRDefault="00DA714D" w:rsidP="00DA714D">
                  <w:pPr>
                    <w:jc w:val="center"/>
                    <w:rPr>
                      <w:rFonts w:asciiTheme="majorHAnsi" w:eastAsia="Times New Roman" w:hAnsiTheme="majorHAnsi" w:cs="Arial"/>
                    </w:rPr>
                  </w:pPr>
                  <w:r w:rsidRPr="00F62974">
                    <w:rPr>
                      <w:rFonts w:asciiTheme="majorHAnsi" w:eastAsia="Times New Roman" w:hAnsiTheme="majorHAnsi" w:cs="Arial"/>
                    </w:rPr>
                    <w:t>1</w:t>
                  </w:r>
                </w:p>
              </w:tc>
              <w:tc>
                <w:tcPr>
                  <w:tcW w:w="0" w:type="auto"/>
                  <w:shd w:val="clear" w:color="auto" w:fill="E0E0E0"/>
                  <w:vAlign w:val="center"/>
                  <w:hideMark/>
                </w:tcPr>
                <w:p w:rsidR="00DA714D" w:rsidRPr="00F62974" w:rsidRDefault="00DA714D" w:rsidP="00DA714D">
                  <w:pPr>
                    <w:jc w:val="center"/>
                    <w:rPr>
                      <w:rFonts w:asciiTheme="majorHAnsi" w:eastAsia="Times New Roman" w:hAnsiTheme="majorHAnsi" w:cs="Arial"/>
                    </w:rPr>
                  </w:pPr>
                  <w:r w:rsidRPr="00F62974">
                    <w:rPr>
                      <w:rFonts w:asciiTheme="majorHAnsi" w:eastAsia="Times New Roman" w:hAnsiTheme="majorHAnsi" w:cs="Arial"/>
                    </w:rPr>
                    <w:t>2</w:t>
                  </w:r>
                </w:p>
              </w:tc>
            </w:tr>
          </w:tbl>
          <w:p w:rsidR="00DA714D" w:rsidRPr="00F62974" w:rsidRDefault="00DA714D" w:rsidP="00DA714D">
            <w:pPr>
              <w:rPr>
                <w:rFonts w:asciiTheme="majorHAnsi" w:eastAsia="Times New Roman" w:hAnsiTheme="majorHAnsi" w:cs="Times New Roman"/>
              </w:rPr>
            </w:pPr>
          </w:p>
        </w:tc>
        <w:tc>
          <w:tcPr>
            <w:tcW w:w="150" w:type="dxa"/>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 </w:t>
            </w:r>
          </w:p>
        </w:tc>
        <w:tc>
          <w:tcPr>
            <w:tcW w:w="0" w:type="auto"/>
            <w:hideMark/>
          </w:tcPr>
          <w:p w:rsidR="00B85AC9" w:rsidRPr="00F62974" w:rsidRDefault="00B85AC9" w:rsidP="00DA714D">
            <w:pPr>
              <w:spacing w:before="100" w:beforeAutospacing="1" w:after="100" w:afterAutospacing="1"/>
              <w:rPr>
                <w:rFonts w:asciiTheme="majorHAnsi" w:eastAsia="Times New Roman" w:hAnsiTheme="majorHAnsi" w:cs="Arial"/>
              </w:rPr>
            </w:pPr>
          </w:p>
          <w:p w:rsidR="00B85AC9" w:rsidRPr="00F62974" w:rsidRDefault="00B85AC9" w:rsidP="00DA714D">
            <w:pPr>
              <w:spacing w:before="100" w:beforeAutospacing="1" w:after="100" w:afterAutospacing="1"/>
              <w:rPr>
                <w:rFonts w:asciiTheme="majorHAnsi" w:eastAsia="Times New Roman" w:hAnsiTheme="majorHAnsi" w:cs="Arial"/>
              </w:rPr>
            </w:pPr>
          </w:p>
          <w:p w:rsidR="00DA714D" w:rsidRPr="00F62974" w:rsidRDefault="00DA714D" w:rsidP="00DA714D">
            <w:pPr>
              <w:spacing w:before="100" w:beforeAutospacing="1" w:after="100" w:afterAutospacing="1"/>
              <w:rPr>
                <w:rFonts w:asciiTheme="majorHAnsi" w:eastAsia="Times New Roman" w:hAnsiTheme="majorHAnsi" w:cs="Arial"/>
              </w:rPr>
            </w:pPr>
          </w:p>
          <w:tbl>
            <w:tblPr>
              <w:tblW w:w="0" w:type="auto"/>
              <w:tblCellSpacing w:w="0" w:type="dxa"/>
              <w:tblCellMar>
                <w:top w:w="15" w:type="dxa"/>
                <w:left w:w="15" w:type="dxa"/>
                <w:bottom w:w="15" w:type="dxa"/>
                <w:right w:w="15" w:type="dxa"/>
              </w:tblCellMar>
              <w:tblLook w:val="04A0"/>
            </w:tblPr>
            <w:tblGrid>
              <w:gridCol w:w="753"/>
            </w:tblGrid>
            <w:tr w:rsidR="00DA714D" w:rsidRPr="00F6297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23"/>
                  </w:tblGrid>
                  <w:tr w:rsidR="00DA714D" w:rsidRPr="00F6297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53"/>
                          <w:gridCol w:w="470"/>
                        </w:tblGrid>
                        <w:tr w:rsidR="00DA714D" w:rsidRPr="00F62974">
                          <w:trPr>
                            <w:tblCellSpacing w:w="30" w:type="dxa"/>
                          </w:trPr>
                          <w:tc>
                            <w:tcPr>
                              <w:tcW w:w="0" w:type="auto"/>
                              <w:shd w:val="clear" w:color="auto" w:fill="C0D0C0"/>
                              <w:noWrap/>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   </w:t>
                              </w:r>
                            </w:p>
                          </w:tc>
                          <w:tc>
                            <w:tcPr>
                              <w:tcW w:w="0" w:type="auto"/>
                              <w:noWrap/>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V13</w:t>
                              </w:r>
                            </w:p>
                          </w:tc>
                        </w:tr>
                      </w:tbl>
                      <w:p w:rsidR="00DA714D" w:rsidRPr="00F62974" w:rsidRDefault="00DA714D" w:rsidP="00DA714D">
                        <w:pPr>
                          <w:rPr>
                            <w:rFonts w:asciiTheme="majorHAnsi" w:eastAsia="Times New Roman" w:hAnsiTheme="majorHAnsi" w:cs="Arial"/>
                          </w:rPr>
                        </w:pPr>
                      </w:p>
                    </w:tc>
                  </w:tr>
                </w:tbl>
                <w:p w:rsidR="00DA714D" w:rsidRPr="00F62974" w:rsidRDefault="00DA714D" w:rsidP="00DA714D">
                  <w:pPr>
                    <w:rPr>
                      <w:rFonts w:asciiTheme="majorHAnsi" w:eastAsia="Times New Roman" w:hAnsiTheme="majorHAnsi" w:cs="Arial"/>
                    </w:rPr>
                  </w:pPr>
                </w:p>
              </w:tc>
            </w:tr>
          </w:tbl>
          <w:p w:rsidR="00DA714D" w:rsidRPr="00F62974" w:rsidRDefault="00DA714D" w:rsidP="00DA714D">
            <w:pPr>
              <w:rPr>
                <w:rFonts w:asciiTheme="majorHAnsi" w:eastAsia="Times New Roman" w:hAnsiTheme="majorHAnsi" w:cs="Times New Roman"/>
              </w:rPr>
            </w:pPr>
          </w:p>
        </w:tc>
      </w:tr>
    </w:tbl>
    <w:p w:rsidR="00DA714D" w:rsidRPr="00F62974" w:rsidRDefault="00DA714D" w:rsidP="00DA714D">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b/>
          <w:bCs/>
          <w:color w:val="000000"/>
        </w:rPr>
        <w:t>V13</w:t>
      </w:r>
    </w:p>
    <w:p w:rsidR="00DA714D" w:rsidRPr="00F62974" w:rsidRDefault="00DA714D" w:rsidP="00DA714D">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303"/>
        <w:gridCol w:w="126"/>
        <w:gridCol w:w="126"/>
        <w:gridCol w:w="126"/>
        <w:gridCol w:w="126"/>
        <w:gridCol w:w="126"/>
        <w:gridCol w:w="126"/>
        <w:gridCol w:w="161"/>
        <w:gridCol w:w="161"/>
        <w:gridCol w:w="161"/>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210"/>
      </w:tblGrid>
      <w:tr w:rsidR="00DA714D" w:rsidRPr="00F62974" w:rsidTr="00DA714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69</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86</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100</w:t>
            </w:r>
          </w:p>
        </w:tc>
      </w:tr>
      <w:tr w:rsidR="00DA714D" w:rsidRPr="00F62974" w:rsidTr="00DA714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A714D" w:rsidRPr="00F62974" w:rsidRDefault="00DA714D" w:rsidP="00DA714D">
            <w:pPr>
              <w:rPr>
                <w:rFonts w:asciiTheme="majorHAnsi" w:eastAsia="Times New Roman" w:hAnsiTheme="majorHAnsi" w:cs="Arial"/>
              </w:rPr>
            </w:pPr>
            <w:r w:rsidRPr="00F62974">
              <w:rPr>
                <w:rFonts w:asciiTheme="majorHAnsi" w:eastAsia="Times New Roman" w:hAnsiTheme="majorHAnsi" w:cs="Arial"/>
              </w:rPr>
              <w:t> </w:t>
            </w:r>
          </w:p>
        </w:tc>
      </w:tr>
    </w:tbl>
    <w:p w:rsidR="00DA714D" w:rsidRPr="00F62974" w:rsidRDefault="00DA714D" w:rsidP="00DA714D">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lastRenderedPageBreak/>
        <w:t>La mediana (punto che lascia alla sua sinistra e alla sua destra lo stesso numero di casi) vale 1. Il primo quartile Q1 (punto che lascia alla sua sinistra il 25 percento dei casi) vale 1. Il terzo quartile Q3 (punto che lascia alla sua sinistra il 75 percento dei casi) vale 1. La differenza interquartilica Q3-Q1 vale 0.</w:t>
      </w:r>
    </w:p>
    <w:p w:rsidR="00DA714D" w:rsidRPr="00F62974" w:rsidRDefault="00DA714D" w:rsidP="00DA714D">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Lo squilibrio è dato dalla somma delle proporzioni al quadrato per ciascuna delle k modalità della variabile, ossia:</w:t>
      </w:r>
      <w:r w:rsidRPr="00F62974">
        <w:rPr>
          <w:rFonts w:asciiTheme="majorHAnsi" w:eastAsia="Times New Roman" w:hAnsiTheme="majorHAnsi" w:cs="Arial"/>
          <w:color w:val="000000"/>
        </w:rPr>
        <w:br/>
      </w:r>
      <w:r w:rsidRPr="00F62974">
        <w:rPr>
          <w:rFonts w:asciiTheme="majorHAnsi" w:eastAsia="Times New Roman" w:hAnsiTheme="majorHAnsi" w:cs="Arial"/>
          <w:noProof/>
          <w:color w:val="000000"/>
        </w:rPr>
        <w:drawing>
          <wp:inline distT="0" distB="0" distL="0" distR="0">
            <wp:extent cx="426720" cy="411480"/>
            <wp:effectExtent l="19050" t="0" r="0" b="0"/>
            <wp:docPr id="84" name="Immagine 84"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http://www.edurete.org/jsstat/squilibrio.gif"/>
                    <pic:cNvPicPr>
                      <a:picLocks noChangeAspect="1" noChangeArrowheads="1"/>
                    </pic:cNvPicPr>
                  </pic:nvPicPr>
                  <pic:blipFill>
                    <a:blip r:embed="rId12"/>
                    <a:srcRect/>
                    <a:stretch>
                      <a:fillRect/>
                    </a:stretch>
                  </pic:blipFill>
                  <pic:spPr bwMode="auto">
                    <a:xfrm>
                      <a:off x="0" y="0"/>
                      <a:ext cx="426720" cy="411480"/>
                    </a:xfrm>
                    <a:prstGeom prst="rect">
                      <a:avLst/>
                    </a:prstGeom>
                    <a:noFill/>
                    <a:ln w="9525">
                      <a:noFill/>
                      <a:miter lim="800000"/>
                      <a:headEnd/>
                      <a:tailEnd/>
                    </a:ln>
                  </pic:spPr>
                </pic:pic>
              </a:graphicData>
            </a:graphic>
          </wp:inline>
        </w:drawing>
      </w:r>
      <w:r w:rsidRPr="00F62974">
        <w:rPr>
          <w:rFonts w:asciiTheme="majorHAnsi" w:eastAsia="Times New Roman" w:hAnsiTheme="majorHAnsi" w:cs="Arial"/>
          <w:color w:val="000000"/>
        </w:rPr>
        <w:t xml:space="preserve">= 0.81^2+0.19^2 = 0.7. </w:t>
      </w:r>
      <w:r w:rsidRPr="00F62974">
        <w:rPr>
          <w:rFonts w:asciiTheme="majorHAnsi" w:eastAsia="Times New Roman" w:hAnsiTheme="majorHAnsi" w:cs="Arial"/>
          <w:color w:val="000000"/>
        </w:rPr>
        <w:br/>
        <w:t>E' un indice di dispersione dei casi nelle modalità assunte dalla variabile. Se è vicino a 0.5 (ossia 1/k, dove k è il numero delle modalità) i casi sono equidistribuiti nelle categorie corrispondenti alle modalità della variabile. Se è vicino a 1 i casi sono concentrati in un'unica categoria.</w:t>
      </w:r>
    </w:p>
    <w:p w:rsidR="00DA714D" w:rsidRPr="00F62974" w:rsidRDefault="00DA714D" w:rsidP="00DA714D">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Il campo di variazione indica la differenza tra il valore minimo (1) e il valore massimo (2) della distribuzione.</w:t>
      </w:r>
    </w:p>
    <w:p w:rsidR="00DA714D" w:rsidRPr="00F62974" w:rsidRDefault="00DA714D" w:rsidP="00DA714D">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La media (aritmetica) è data dalla somma dei valori corrispondenti a ciascun caso divisa per il numero dei casi, ossia:</w:t>
      </w:r>
      <w:r w:rsidRPr="00F62974">
        <w:rPr>
          <w:rFonts w:asciiTheme="majorHAnsi" w:eastAsia="Times New Roman" w:hAnsiTheme="majorHAnsi" w:cs="Arial"/>
          <w:color w:val="000000"/>
        </w:rPr>
        <w:br/>
      </w:r>
      <w:r w:rsidRPr="00F62974">
        <w:rPr>
          <w:rFonts w:asciiTheme="majorHAnsi" w:eastAsia="Times New Roman" w:hAnsiTheme="majorHAnsi" w:cs="Arial"/>
          <w:noProof/>
          <w:color w:val="000000"/>
        </w:rPr>
        <w:drawing>
          <wp:inline distT="0" distB="0" distL="0" distR="0">
            <wp:extent cx="533400" cy="449580"/>
            <wp:effectExtent l="19050" t="0" r="0" b="0"/>
            <wp:docPr id="85" name="Immagine 85" descr="http://www.edurete.org/jsstat/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http://www.edurete.org/jsstat/media.gif"/>
                    <pic:cNvPicPr>
                      <a:picLocks noChangeAspect="1" noChangeArrowheads="1"/>
                    </pic:cNvPicPr>
                  </pic:nvPicPr>
                  <pic:blipFill>
                    <a:blip r:embed="rId13"/>
                    <a:srcRect/>
                    <a:stretch>
                      <a:fillRect/>
                    </a:stretch>
                  </pic:blipFill>
                  <pic:spPr bwMode="auto">
                    <a:xfrm>
                      <a:off x="0" y="0"/>
                      <a:ext cx="533400" cy="449580"/>
                    </a:xfrm>
                    <a:prstGeom prst="rect">
                      <a:avLst/>
                    </a:prstGeom>
                    <a:noFill/>
                    <a:ln w="9525">
                      <a:noFill/>
                      <a:miter lim="800000"/>
                      <a:headEnd/>
                      <a:tailEnd/>
                    </a:ln>
                  </pic:spPr>
                </pic:pic>
              </a:graphicData>
            </a:graphic>
          </wp:inline>
        </w:drawing>
      </w:r>
      <w:r w:rsidRPr="00F62974">
        <w:rPr>
          <w:rFonts w:asciiTheme="majorHAnsi" w:eastAsia="Times New Roman" w:hAnsiTheme="majorHAnsi" w:cs="Arial"/>
          <w:color w:val="000000"/>
        </w:rPr>
        <w:t>= (1+1+1+1+1+1+1+1+1+1+1+1+1+1+1+1+1+1+1+1+1+1+1+1+1+1+1+1+1+1+1+1+1+1+1+1+1+1+1+1+1+1+1+1+1+1+1+1+2+2+2+2+2+2+2+2+2+2+2)/59 = 1.19</w:t>
      </w:r>
    </w:p>
    <w:p w:rsidR="00DA714D" w:rsidRPr="00F62974" w:rsidRDefault="00DA714D" w:rsidP="00DA714D">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Lo scarto tipo è dato dalla radice della somma delle differenze di ciascun valore rispetto alla media elevate al quadrato e rapportate al numero dei casi, ossia:</w:t>
      </w:r>
      <w:r w:rsidRPr="00F62974">
        <w:rPr>
          <w:rFonts w:asciiTheme="majorHAnsi" w:eastAsia="Times New Roman" w:hAnsiTheme="majorHAnsi" w:cs="Arial"/>
          <w:color w:val="000000"/>
        </w:rPr>
        <w:br/>
      </w:r>
      <w:r w:rsidRPr="00F62974">
        <w:rPr>
          <w:rFonts w:asciiTheme="majorHAnsi" w:eastAsia="Times New Roman" w:hAnsiTheme="majorHAnsi" w:cs="Arial"/>
          <w:noProof/>
          <w:color w:val="000000"/>
        </w:rPr>
        <w:drawing>
          <wp:inline distT="0" distB="0" distL="0" distR="0">
            <wp:extent cx="929640" cy="464820"/>
            <wp:effectExtent l="19050" t="0" r="3810" b="0"/>
            <wp:docPr id="86" name="Immagine 86" descr="http://www.edurete.org/jsstat/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http://www.edurete.org/jsstat/scartotipo.gif"/>
                    <pic:cNvPicPr>
                      <a:picLocks noChangeAspect="1" noChangeArrowheads="1"/>
                    </pic:cNvPicPr>
                  </pic:nvPicPr>
                  <pic:blipFill>
                    <a:blip r:embed="rId14"/>
                    <a:srcRect/>
                    <a:stretch>
                      <a:fillRect/>
                    </a:stretch>
                  </pic:blipFill>
                  <pic:spPr bwMode="auto">
                    <a:xfrm>
                      <a:off x="0" y="0"/>
                      <a:ext cx="929640" cy="464820"/>
                    </a:xfrm>
                    <a:prstGeom prst="rect">
                      <a:avLst/>
                    </a:prstGeom>
                    <a:noFill/>
                    <a:ln w="9525">
                      <a:noFill/>
                      <a:miter lim="800000"/>
                      <a:headEnd/>
                      <a:tailEnd/>
                    </a:ln>
                  </pic:spPr>
                </pic:pic>
              </a:graphicData>
            </a:graphic>
          </wp:inline>
        </w:drawing>
      </w:r>
      <w:r w:rsidRPr="00F62974">
        <w:rPr>
          <w:rFonts w:asciiTheme="majorHAnsi" w:eastAsia="Times New Roman" w:hAnsiTheme="majorHAnsi" w:cs="Arial"/>
          <w:color w:val="000000"/>
        </w:rPr>
        <w:t>=radq(((1-1.19)^2+(1-1.19)^2+(1-1.19)^2+(1-1.19)^2+(1-1.19)^2+(1-1.19)^2+(1-1.19)^2+(1-1.19)^2+(1-1.19)^2+(1-1.19)^2+(1-1.19)^2+(1-1.19)^2+(1-1.19)^2+(1-1.19)^2+(1-1.19)^2+(1-1.19)^2+(1-1.19)^2+(1-1.19)^2+(1-1.19)^2+(1-1.19)^2+(1-1.19)^2+(1-1.19)^2+(1-1.19)^2+(1-1.19)^2+(1-1.19)^2+(1-1.19)^2+(1-1.19)^2+(1-1.19)^2+(1-1.19)^2+(1-1.19)^2+(1-1.19)^2+(1-1.19)^2+(1-1.19)^2+(1-1.19)^2+(1-1.19)^2+(1-1.19)^2+(1-1.19)^2+(1-1.19)^2+(1-1.19)^2+(1-1.19)^2+(1-1.19)^2+(1-1.19)^2+(1-1.19)^2+(1-1.19)^2+(1-1.19)^2+(1-1.19)^2+(1-1.19)^2+(1-1.19)^2+(2-1.19)^2+(2-1.19)^2+(2-1.19)^2+(2-1.19)^2+(2-1.19)^2+(2-1.19)^2+(2-1.19)^2+(2-1.19)^2+(2-1.19)^2+(2-1.19)^2+(2-1.19)^2)/59) = 0.39</w:t>
      </w:r>
    </w:p>
    <w:p w:rsidR="00DA714D" w:rsidRPr="00F62974" w:rsidRDefault="00DA714D" w:rsidP="00DA714D">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 xml:space="preserve">I parametri illustrati (percentuali semplici delle categorie, media e scarto tipo) sono quelli calcolati sul campione considerato (la matrice di dati di partenza). Di questi viene fornita anche la proiezione sulla popolazione, con intervallo di fiducia 95 percento (Int. Fid. 95%), valida se: </w:t>
      </w:r>
      <w:r w:rsidRPr="00F62974">
        <w:rPr>
          <w:rFonts w:asciiTheme="majorHAnsi" w:eastAsia="Times New Roman" w:hAnsiTheme="majorHAnsi" w:cs="Arial"/>
          <w:color w:val="000000"/>
        </w:rPr>
        <w:br/>
        <w:t xml:space="preserve">a) il campione è stato ottenuto mediante estrazione casuale; </w:t>
      </w:r>
      <w:r w:rsidRPr="00F62974">
        <w:rPr>
          <w:rFonts w:asciiTheme="majorHAnsi" w:eastAsia="Times New Roman" w:hAnsiTheme="majorHAnsi" w:cs="Arial"/>
          <w:color w:val="000000"/>
        </w:rPr>
        <w:br/>
        <w:t xml:space="preserve">b) la popolazione è normale se il numero dei casi del campione è minore di 30; se è maggiore la forma può essere qualsiasi. </w:t>
      </w:r>
      <w:r w:rsidRPr="00F62974">
        <w:rPr>
          <w:rFonts w:asciiTheme="majorHAnsi" w:eastAsia="Times New Roman" w:hAnsiTheme="majorHAnsi" w:cs="Arial"/>
          <w:color w:val="000000"/>
        </w:rPr>
        <w:br/>
        <w:t>Media e varianza della popolazione vengono supposte ignote. Le proiezioni (stime per intervallo) ci dicono che il 95 percento dei campioni estratti da quella popolazione avranno parametri che si situano all'interno di quell'intervallo.</w:t>
      </w:r>
      <w:r w:rsidRPr="00F62974">
        <w:rPr>
          <w:rFonts w:asciiTheme="majorHAnsi" w:eastAsia="Times New Roman" w:hAnsiTheme="majorHAnsi" w:cs="Arial"/>
          <w:color w:val="000000"/>
        </w:rPr>
        <w:br/>
        <w:t>Per la stima della proporzione viene usata la distribuzione Binomiale quando la numerosità del campione è inferiore o uguale a 30 casi; se superiore viene usata la distribuzione di Poisson se la proporzione della categoria è 5% o inferiore, la distribuzione Normale altrimenti.</w:t>
      </w:r>
    </w:p>
    <w:p w:rsidR="00DA714D" w:rsidRPr="00F62974" w:rsidRDefault="00DA714D" w:rsidP="0072608E">
      <w:pPr>
        <w:widowControl w:val="0"/>
        <w:autoSpaceDE w:val="0"/>
        <w:autoSpaceDN w:val="0"/>
        <w:adjustRightInd w:val="0"/>
        <w:jc w:val="both"/>
        <w:rPr>
          <w:rFonts w:asciiTheme="majorHAnsi" w:hAnsiTheme="majorHAnsi" w:cs="Times New Roman"/>
          <w:b/>
          <w:bCs/>
          <w:color w:val="000000" w:themeColor="text1"/>
        </w:rPr>
      </w:pPr>
    </w:p>
    <w:tbl>
      <w:tblPr>
        <w:tblW w:w="9072" w:type="dxa"/>
        <w:tblCellSpacing w:w="15" w:type="dxa"/>
        <w:tblLayout w:type="fixed"/>
        <w:tblCellMar>
          <w:top w:w="15" w:type="dxa"/>
          <w:left w:w="15" w:type="dxa"/>
          <w:bottom w:w="15" w:type="dxa"/>
          <w:right w:w="15" w:type="dxa"/>
        </w:tblCellMar>
        <w:tblLook w:val="04A0"/>
      </w:tblPr>
      <w:tblGrid>
        <w:gridCol w:w="8846"/>
        <w:gridCol w:w="80"/>
        <w:gridCol w:w="146"/>
      </w:tblGrid>
      <w:tr w:rsidR="004B2534" w:rsidRPr="00F62974" w:rsidTr="004B2534">
        <w:trPr>
          <w:tblCellSpacing w:w="15" w:type="dxa"/>
        </w:trPr>
        <w:tc>
          <w:tcPr>
            <w:tcW w:w="8801" w:type="dxa"/>
            <w:hideMark/>
          </w:tcPr>
          <w:p w:rsidR="004B2534" w:rsidRDefault="004B2534" w:rsidP="00A326C2">
            <w:pPr>
              <w:rPr>
                <w:rFonts w:asciiTheme="majorHAnsi" w:eastAsia="Times New Roman" w:hAnsiTheme="majorHAnsi" w:cs="Arial"/>
                <w:b/>
                <w:bCs/>
              </w:rPr>
            </w:pPr>
          </w:p>
          <w:p w:rsidR="004B2534" w:rsidRPr="00F62974" w:rsidRDefault="004B2534" w:rsidP="00A326C2">
            <w:pPr>
              <w:rPr>
                <w:rFonts w:asciiTheme="majorHAnsi" w:eastAsia="Times New Roman" w:hAnsiTheme="majorHAnsi" w:cs="Arial"/>
              </w:rPr>
            </w:pPr>
            <w:r w:rsidRPr="00F62974">
              <w:rPr>
                <w:rFonts w:asciiTheme="majorHAnsi" w:eastAsia="Times New Roman" w:hAnsiTheme="majorHAnsi" w:cs="Arial"/>
                <w:b/>
                <w:bCs/>
              </w:rPr>
              <w:t>Distribuzione di frequenza:</w:t>
            </w:r>
            <w:r w:rsidRPr="00F62974">
              <w:rPr>
                <w:rFonts w:asciiTheme="majorHAnsi" w:eastAsia="Times New Roman" w:hAnsiTheme="majorHAnsi" w:cs="Arial"/>
              </w:rPr>
              <w:br/>
            </w:r>
            <w:r w:rsidRPr="00F62974">
              <w:rPr>
                <w:rFonts w:asciiTheme="majorHAnsi" w:eastAsia="Times New Roman" w:hAnsiTheme="majorHAnsi" w:cs="Arial"/>
                <w:b/>
                <w:bCs/>
              </w:rPr>
              <w:t>V14</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672"/>
              <w:gridCol w:w="808"/>
              <w:gridCol w:w="682"/>
              <w:gridCol w:w="808"/>
              <w:gridCol w:w="699"/>
              <w:gridCol w:w="948"/>
            </w:tblGrid>
            <w:tr w:rsidR="004B2534" w:rsidRPr="00F62974" w:rsidTr="00A326C2">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4B2534" w:rsidRPr="00F62974" w:rsidRDefault="004B2534" w:rsidP="00A326C2">
                  <w:pPr>
                    <w:rPr>
                      <w:rFonts w:asciiTheme="majorHAnsi" w:eastAsia="Times New Roman" w:hAnsiTheme="majorHAnsi" w:cs="Arial"/>
                    </w:rPr>
                  </w:pPr>
                  <w:r w:rsidRPr="00F62974">
                    <w:rPr>
                      <w:rFonts w:asciiTheme="majorHAnsi" w:eastAsia="Times New Roman" w:hAnsiTheme="majorHAnsi" w:cs="Arial"/>
                    </w:rPr>
                    <w:t>Modalità</w:t>
                  </w:r>
                </w:p>
              </w:tc>
              <w:tc>
                <w:tcPr>
                  <w:tcW w:w="778" w:type="dxa"/>
                  <w:tcBorders>
                    <w:top w:val="outset" w:sz="6" w:space="0" w:color="auto"/>
                    <w:left w:val="outset" w:sz="6" w:space="0" w:color="auto"/>
                    <w:bottom w:val="outset" w:sz="6" w:space="0" w:color="auto"/>
                    <w:right w:val="outset" w:sz="6" w:space="0" w:color="auto"/>
                  </w:tcBorders>
                  <w:vAlign w:val="center"/>
                  <w:hideMark/>
                </w:tcPr>
                <w:p w:rsidR="004B2534" w:rsidRPr="00F62974" w:rsidRDefault="004B2534" w:rsidP="00A326C2">
                  <w:pPr>
                    <w:rPr>
                      <w:rFonts w:asciiTheme="majorHAnsi" w:eastAsia="Times New Roman" w:hAnsiTheme="majorHAnsi" w:cs="Arial"/>
                    </w:rPr>
                  </w:pPr>
                  <w:r w:rsidRPr="00F62974">
                    <w:rPr>
                      <w:rFonts w:asciiTheme="majorHAnsi" w:eastAsia="Times New Roman" w:hAnsiTheme="majorHAnsi" w:cs="Arial"/>
                    </w:rPr>
                    <w:t>Frequenza</w:t>
                  </w:r>
                  <w:r w:rsidRPr="00F62974">
                    <w:rPr>
                      <w:rFonts w:asciiTheme="majorHAnsi" w:eastAsia="Times New Roman" w:hAnsiTheme="majorHAnsi" w:cs="Arial"/>
                    </w:rPr>
                    <w:br/>
                    <w:t>semplice</w:t>
                  </w:r>
                </w:p>
              </w:tc>
              <w:tc>
                <w:tcPr>
                  <w:tcW w:w="652" w:type="dxa"/>
                  <w:tcBorders>
                    <w:top w:val="outset" w:sz="6" w:space="0" w:color="auto"/>
                    <w:left w:val="outset" w:sz="6" w:space="0" w:color="auto"/>
                    <w:bottom w:val="outset" w:sz="6" w:space="0" w:color="auto"/>
                    <w:right w:val="outset" w:sz="6" w:space="0" w:color="auto"/>
                  </w:tcBorders>
                  <w:vAlign w:val="center"/>
                  <w:hideMark/>
                </w:tcPr>
                <w:p w:rsidR="004B2534" w:rsidRPr="00F62974" w:rsidRDefault="004B2534" w:rsidP="00A326C2">
                  <w:pPr>
                    <w:rPr>
                      <w:rFonts w:asciiTheme="majorHAnsi" w:eastAsia="Times New Roman" w:hAnsiTheme="majorHAnsi" w:cs="Arial"/>
                    </w:rPr>
                  </w:pPr>
                  <w:r w:rsidRPr="00F62974">
                    <w:rPr>
                      <w:rFonts w:asciiTheme="majorHAnsi" w:eastAsia="Times New Roman" w:hAnsiTheme="majorHAnsi" w:cs="Arial"/>
                    </w:rPr>
                    <w:t>Percent.</w:t>
                  </w:r>
                  <w:r w:rsidRPr="00F62974">
                    <w:rPr>
                      <w:rFonts w:asciiTheme="majorHAnsi" w:eastAsia="Times New Roman" w:hAnsiTheme="majorHAnsi" w:cs="Arial"/>
                    </w:rPr>
                    <w:br/>
                    <w:t>semplice</w:t>
                  </w:r>
                </w:p>
              </w:tc>
              <w:tc>
                <w:tcPr>
                  <w:tcW w:w="778" w:type="dxa"/>
                  <w:tcBorders>
                    <w:top w:val="outset" w:sz="6" w:space="0" w:color="auto"/>
                    <w:left w:val="outset" w:sz="6" w:space="0" w:color="auto"/>
                    <w:bottom w:val="outset" w:sz="6" w:space="0" w:color="auto"/>
                    <w:right w:val="outset" w:sz="6" w:space="0" w:color="auto"/>
                  </w:tcBorders>
                  <w:vAlign w:val="center"/>
                  <w:hideMark/>
                </w:tcPr>
                <w:p w:rsidR="004B2534" w:rsidRPr="00F62974" w:rsidRDefault="004B2534" w:rsidP="00A326C2">
                  <w:pPr>
                    <w:rPr>
                      <w:rFonts w:asciiTheme="majorHAnsi" w:eastAsia="Times New Roman" w:hAnsiTheme="majorHAnsi" w:cs="Arial"/>
                    </w:rPr>
                  </w:pPr>
                  <w:r w:rsidRPr="00F62974">
                    <w:rPr>
                      <w:rFonts w:asciiTheme="majorHAnsi" w:eastAsia="Times New Roman" w:hAnsiTheme="majorHAnsi" w:cs="Arial"/>
                    </w:rPr>
                    <w:t>Frequenza</w:t>
                  </w:r>
                  <w:r w:rsidRPr="00F62974">
                    <w:rPr>
                      <w:rFonts w:asciiTheme="majorHAnsi" w:eastAsia="Times New Roman" w:hAnsiTheme="majorHAnsi" w:cs="Arial"/>
                    </w:rPr>
                    <w:br/>
                    <w:t>cumulata</w:t>
                  </w:r>
                </w:p>
              </w:tc>
              <w:tc>
                <w:tcPr>
                  <w:tcW w:w="669" w:type="dxa"/>
                  <w:tcBorders>
                    <w:top w:val="outset" w:sz="6" w:space="0" w:color="auto"/>
                    <w:left w:val="outset" w:sz="6" w:space="0" w:color="auto"/>
                    <w:bottom w:val="outset" w:sz="6" w:space="0" w:color="auto"/>
                    <w:right w:val="outset" w:sz="6" w:space="0" w:color="auto"/>
                  </w:tcBorders>
                  <w:vAlign w:val="center"/>
                  <w:hideMark/>
                </w:tcPr>
                <w:p w:rsidR="004B2534" w:rsidRPr="00F62974" w:rsidRDefault="004B2534" w:rsidP="00A326C2">
                  <w:pPr>
                    <w:rPr>
                      <w:rFonts w:asciiTheme="majorHAnsi" w:eastAsia="Times New Roman" w:hAnsiTheme="majorHAnsi" w:cs="Arial"/>
                    </w:rPr>
                  </w:pPr>
                  <w:r w:rsidRPr="00F62974">
                    <w:rPr>
                      <w:rFonts w:asciiTheme="majorHAnsi" w:eastAsia="Times New Roman" w:hAnsiTheme="majorHAnsi" w:cs="Arial"/>
                    </w:rPr>
                    <w:t>Percent.</w:t>
                  </w:r>
                  <w:r w:rsidRPr="00F62974">
                    <w:rPr>
                      <w:rFonts w:asciiTheme="majorHAnsi" w:eastAsia="Times New Roman" w:hAnsiTheme="majorHAnsi" w:cs="Arial"/>
                    </w:rPr>
                    <w:br/>
                    <w:t>cumulata</w:t>
                  </w:r>
                </w:p>
              </w:tc>
              <w:tc>
                <w:tcPr>
                  <w:tcW w:w="903" w:type="dxa"/>
                  <w:tcBorders>
                    <w:top w:val="outset" w:sz="6" w:space="0" w:color="auto"/>
                    <w:left w:val="outset" w:sz="6" w:space="0" w:color="auto"/>
                    <w:bottom w:val="outset" w:sz="6" w:space="0" w:color="auto"/>
                    <w:right w:val="outset" w:sz="6" w:space="0" w:color="auto"/>
                  </w:tcBorders>
                  <w:vAlign w:val="center"/>
                  <w:hideMark/>
                </w:tcPr>
                <w:p w:rsidR="004B2534" w:rsidRPr="00F62974" w:rsidRDefault="004B2534" w:rsidP="00A326C2">
                  <w:pPr>
                    <w:rPr>
                      <w:rFonts w:asciiTheme="majorHAnsi" w:eastAsia="Times New Roman" w:hAnsiTheme="majorHAnsi" w:cs="Arial"/>
                    </w:rPr>
                  </w:pPr>
                  <w:r w:rsidRPr="00F62974">
                    <w:rPr>
                      <w:rFonts w:asciiTheme="majorHAnsi" w:eastAsia="Times New Roman" w:hAnsiTheme="majorHAnsi" w:cs="Arial"/>
                    </w:rPr>
                    <w:t>Int. Fid. 95%</w:t>
                  </w:r>
                </w:p>
              </w:tc>
            </w:tr>
            <w:tr w:rsidR="004B2534" w:rsidRPr="00F62974" w:rsidTr="00A326C2">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4B2534" w:rsidRPr="00F62974" w:rsidRDefault="004B2534" w:rsidP="00A326C2">
                  <w:pPr>
                    <w:rPr>
                      <w:rFonts w:asciiTheme="majorHAnsi" w:eastAsia="Times New Roman" w:hAnsiTheme="majorHAnsi" w:cs="Arial"/>
                    </w:rPr>
                  </w:pPr>
                  <w:r w:rsidRPr="00F62974">
                    <w:rPr>
                      <w:rFonts w:asciiTheme="majorHAnsi" w:eastAsia="Times New Roman" w:hAnsiTheme="majorHAnsi" w:cs="Arial"/>
                      <w:b/>
                      <w:bCs/>
                    </w:rPr>
                    <w:t>0</w:t>
                  </w:r>
                </w:p>
              </w:tc>
              <w:tc>
                <w:tcPr>
                  <w:tcW w:w="778" w:type="dxa"/>
                  <w:tcBorders>
                    <w:top w:val="outset" w:sz="6" w:space="0" w:color="auto"/>
                    <w:left w:val="outset" w:sz="6" w:space="0" w:color="auto"/>
                    <w:bottom w:val="outset" w:sz="6" w:space="0" w:color="auto"/>
                    <w:right w:val="outset" w:sz="6" w:space="0" w:color="auto"/>
                  </w:tcBorders>
                  <w:vAlign w:val="center"/>
                  <w:hideMark/>
                </w:tcPr>
                <w:p w:rsidR="004B2534" w:rsidRPr="00F62974" w:rsidRDefault="004B2534" w:rsidP="00A326C2">
                  <w:pPr>
                    <w:rPr>
                      <w:rFonts w:asciiTheme="majorHAnsi" w:eastAsia="Times New Roman" w:hAnsiTheme="majorHAnsi" w:cs="Arial"/>
                    </w:rPr>
                  </w:pPr>
                  <w:r w:rsidRPr="00F62974">
                    <w:rPr>
                      <w:rFonts w:asciiTheme="majorHAnsi" w:eastAsia="Times New Roman" w:hAnsiTheme="majorHAnsi" w:cs="Arial"/>
                    </w:rPr>
                    <w:t>2</w:t>
                  </w:r>
                </w:p>
              </w:tc>
              <w:tc>
                <w:tcPr>
                  <w:tcW w:w="652" w:type="dxa"/>
                  <w:tcBorders>
                    <w:top w:val="outset" w:sz="6" w:space="0" w:color="auto"/>
                    <w:left w:val="outset" w:sz="6" w:space="0" w:color="auto"/>
                    <w:bottom w:val="outset" w:sz="6" w:space="0" w:color="auto"/>
                    <w:right w:val="outset" w:sz="6" w:space="0" w:color="auto"/>
                  </w:tcBorders>
                  <w:vAlign w:val="center"/>
                  <w:hideMark/>
                </w:tcPr>
                <w:p w:rsidR="004B2534" w:rsidRPr="00F62974" w:rsidRDefault="004B2534" w:rsidP="00A326C2">
                  <w:pPr>
                    <w:rPr>
                      <w:rFonts w:asciiTheme="majorHAnsi" w:eastAsia="Times New Roman" w:hAnsiTheme="majorHAnsi" w:cs="Arial"/>
                    </w:rPr>
                  </w:pPr>
                  <w:r w:rsidRPr="00F62974">
                    <w:rPr>
                      <w:rFonts w:asciiTheme="majorHAnsi" w:eastAsia="Times New Roman" w:hAnsiTheme="majorHAnsi" w:cs="Arial"/>
                    </w:rPr>
                    <w:t>12%</w:t>
                  </w:r>
                </w:p>
              </w:tc>
              <w:tc>
                <w:tcPr>
                  <w:tcW w:w="778" w:type="dxa"/>
                  <w:tcBorders>
                    <w:top w:val="outset" w:sz="6" w:space="0" w:color="auto"/>
                    <w:left w:val="outset" w:sz="6" w:space="0" w:color="auto"/>
                    <w:bottom w:val="outset" w:sz="6" w:space="0" w:color="auto"/>
                    <w:right w:val="outset" w:sz="6" w:space="0" w:color="auto"/>
                  </w:tcBorders>
                  <w:vAlign w:val="center"/>
                  <w:hideMark/>
                </w:tcPr>
                <w:p w:rsidR="004B2534" w:rsidRPr="00F62974" w:rsidRDefault="004B2534" w:rsidP="00A326C2">
                  <w:pPr>
                    <w:rPr>
                      <w:rFonts w:asciiTheme="majorHAnsi" w:eastAsia="Times New Roman" w:hAnsiTheme="majorHAnsi" w:cs="Arial"/>
                    </w:rPr>
                  </w:pPr>
                  <w:r w:rsidRPr="00F62974">
                    <w:rPr>
                      <w:rFonts w:asciiTheme="majorHAnsi" w:eastAsia="Times New Roman" w:hAnsiTheme="majorHAnsi" w:cs="Arial"/>
                    </w:rPr>
                    <w:t>2</w:t>
                  </w:r>
                </w:p>
              </w:tc>
              <w:tc>
                <w:tcPr>
                  <w:tcW w:w="669" w:type="dxa"/>
                  <w:tcBorders>
                    <w:top w:val="outset" w:sz="6" w:space="0" w:color="auto"/>
                    <w:left w:val="outset" w:sz="6" w:space="0" w:color="auto"/>
                    <w:bottom w:val="outset" w:sz="6" w:space="0" w:color="auto"/>
                    <w:right w:val="outset" w:sz="6" w:space="0" w:color="auto"/>
                  </w:tcBorders>
                  <w:vAlign w:val="center"/>
                  <w:hideMark/>
                </w:tcPr>
                <w:p w:rsidR="004B2534" w:rsidRPr="00F62974" w:rsidRDefault="004B2534" w:rsidP="00A326C2">
                  <w:pPr>
                    <w:rPr>
                      <w:rFonts w:asciiTheme="majorHAnsi" w:eastAsia="Times New Roman" w:hAnsiTheme="majorHAnsi" w:cs="Arial"/>
                    </w:rPr>
                  </w:pPr>
                  <w:r w:rsidRPr="00F62974">
                    <w:rPr>
                      <w:rFonts w:asciiTheme="majorHAnsi" w:eastAsia="Times New Roman" w:hAnsiTheme="majorHAnsi" w:cs="Arial"/>
                    </w:rPr>
                    <w:t>12%</w:t>
                  </w:r>
                </w:p>
              </w:tc>
              <w:tc>
                <w:tcPr>
                  <w:tcW w:w="903" w:type="dxa"/>
                  <w:tcBorders>
                    <w:top w:val="outset" w:sz="6" w:space="0" w:color="auto"/>
                    <w:left w:val="outset" w:sz="6" w:space="0" w:color="auto"/>
                    <w:bottom w:val="outset" w:sz="6" w:space="0" w:color="auto"/>
                    <w:right w:val="outset" w:sz="6" w:space="0" w:color="auto"/>
                  </w:tcBorders>
                  <w:vAlign w:val="center"/>
                  <w:hideMark/>
                </w:tcPr>
                <w:p w:rsidR="004B2534" w:rsidRPr="00F62974" w:rsidRDefault="004B2534" w:rsidP="00A326C2">
                  <w:pPr>
                    <w:rPr>
                      <w:rFonts w:asciiTheme="majorHAnsi" w:eastAsia="Times New Roman" w:hAnsiTheme="majorHAnsi" w:cs="Arial"/>
                    </w:rPr>
                  </w:pPr>
                  <w:r w:rsidRPr="00F62974">
                    <w:rPr>
                      <w:rFonts w:asciiTheme="majorHAnsi" w:eastAsia="Times New Roman" w:hAnsiTheme="majorHAnsi" w:cs="Arial"/>
                    </w:rPr>
                    <w:t>0%:35%</w:t>
                  </w:r>
                </w:p>
              </w:tc>
            </w:tr>
            <w:tr w:rsidR="004B2534" w:rsidRPr="00F62974" w:rsidTr="00A326C2">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4B2534" w:rsidRPr="00F62974" w:rsidRDefault="004B2534" w:rsidP="00A326C2">
                  <w:pPr>
                    <w:rPr>
                      <w:rFonts w:asciiTheme="majorHAnsi" w:eastAsia="Times New Roman" w:hAnsiTheme="majorHAnsi" w:cs="Arial"/>
                    </w:rPr>
                  </w:pPr>
                  <w:r w:rsidRPr="00F62974">
                    <w:rPr>
                      <w:rFonts w:asciiTheme="majorHAnsi" w:eastAsia="Times New Roman" w:hAnsiTheme="majorHAnsi" w:cs="Arial"/>
                      <w:b/>
                      <w:bCs/>
                    </w:rPr>
                    <w:t>1</w:t>
                  </w:r>
                </w:p>
              </w:tc>
              <w:tc>
                <w:tcPr>
                  <w:tcW w:w="778" w:type="dxa"/>
                  <w:tcBorders>
                    <w:top w:val="outset" w:sz="6" w:space="0" w:color="auto"/>
                    <w:left w:val="outset" w:sz="6" w:space="0" w:color="auto"/>
                    <w:bottom w:val="outset" w:sz="6" w:space="0" w:color="auto"/>
                    <w:right w:val="outset" w:sz="6" w:space="0" w:color="auto"/>
                  </w:tcBorders>
                  <w:vAlign w:val="center"/>
                  <w:hideMark/>
                </w:tcPr>
                <w:p w:rsidR="004B2534" w:rsidRPr="00F62974" w:rsidRDefault="004B2534" w:rsidP="00A326C2">
                  <w:pPr>
                    <w:rPr>
                      <w:rFonts w:asciiTheme="majorHAnsi" w:eastAsia="Times New Roman" w:hAnsiTheme="majorHAnsi" w:cs="Arial"/>
                    </w:rPr>
                  </w:pPr>
                  <w:r w:rsidRPr="00F62974">
                    <w:rPr>
                      <w:rFonts w:asciiTheme="majorHAnsi" w:eastAsia="Times New Roman" w:hAnsiTheme="majorHAnsi" w:cs="Arial"/>
                    </w:rPr>
                    <w:t>3</w:t>
                  </w:r>
                </w:p>
              </w:tc>
              <w:tc>
                <w:tcPr>
                  <w:tcW w:w="652" w:type="dxa"/>
                  <w:tcBorders>
                    <w:top w:val="outset" w:sz="6" w:space="0" w:color="auto"/>
                    <w:left w:val="outset" w:sz="6" w:space="0" w:color="auto"/>
                    <w:bottom w:val="outset" w:sz="6" w:space="0" w:color="auto"/>
                    <w:right w:val="outset" w:sz="6" w:space="0" w:color="auto"/>
                  </w:tcBorders>
                  <w:vAlign w:val="center"/>
                  <w:hideMark/>
                </w:tcPr>
                <w:p w:rsidR="004B2534" w:rsidRPr="00F62974" w:rsidRDefault="004B2534" w:rsidP="00A326C2">
                  <w:pPr>
                    <w:rPr>
                      <w:rFonts w:asciiTheme="majorHAnsi" w:eastAsia="Times New Roman" w:hAnsiTheme="majorHAnsi" w:cs="Arial"/>
                    </w:rPr>
                  </w:pPr>
                  <w:r w:rsidRPr="00F62974">
                    <w:rPr>
                      <w:rFonts w:asciiTheme="majorHAnsi" w:eastAsia="Times New Roman" w:hAnsiTheme="majorHAnsi" w:cs="Arial"/>
                    </w:rPr>
                    <w:t>18%</w:t>
                  </w:r>
                </w:p>
              </w:tc>
              <w:tc>
                <w:tcPr>
                  <w:tcW w:w="778" w:type="dxa"/>
                  <w:tcBorders>
                    <w:top w:val="outset" w:sz="6" w:space="0" w:color="auto"/>
                    <w:left w:val="outset" w:sz="6" w:space="0" w:color="auto"/>
                    <w:bottom w:val="outset" w:sz="6" w:space="0" w:color="auto"/>
                    <w:right w:val="outset" w:sz="6" w:space="0" w:color="auto"/>
                  </w:tcBorders>
                  <w:vAlign w:val="center"/>
                  <w:hideMark/>
                </w:tcPr>
                <w:p w:rsidR="004B2534" w:rsidRPr="00F62974" w:rsidRDefault="004B2534" w:rsidP="00A326C2">
                  <w:pPr>
                    <w:rPr>
                      <w:rFonts w:asciiTheme="majorHAnsi" w:eastAsia="Times New Roman" w:hAnsiTheme="majorHAnsi" w:cs="Arial"/>
                    </w:rPr>
                  </w:pPr>
                  <w:r w:rsidRPr="00F62974">
                    <w:rPr>
                      <w:rFonts w:asciiTheme="majorHAnsi" w:eastAsia="Times New Roman" w:hAnsiTheme="majorHAnsi" w:cs="Arial"/>
                    </w:rPr>
                    <w:t>5</w:t>
                  </w:r>
                </w:p>
              </w:tc>
              <w:tc>
                <w:tcPr>
                  <w:tcW w:w="669" w:type="dxa"/>
                  <w:tcBorders>
                    <w:top w:val="outset" w:sz="6" w:space="0" w:color="auto"/>
                    <w:left w:val="outset" w:sz="6" w:space="0" w:color="auto"/>
                    <w:bottom w:val="outset" w:sz="6" w:space="0" w:color="auto"/>
                    <w:right w:val="outset" w:sz="6" w:space="0" w:color="auto"/>
                  </w:tcBorders>
                  <w:vAlign w:val="center"/>
                  <w:hideMark/>
                </w:tcPr>
                <w:p w:rsidR="004B2534" w:rsidRPr="00F62974" w:rsidRDefault="004B2534" w:rsidP="00A326C2">
                  <w:pPr>
                    <w:rPr>
                      <w:rFonts w:asciiTheme="majorHAnsi" w:eastAsia="Times New Roman" w:hAnsiTheme="majorHAnsi" w:cs="Arial"/>
                    </w:rPr>
                  </w:pPr>
                  <w:r w:rsidRPr="00F62974">
                    <w:rPr>
                      <w:rFonts w:asciiTheme="majorHAnsi" w:eastAsia="Times New Roman" w:hAnsiTheme="majorHAnsi" w:cs="Arial"/>
                    </w:rPr>
                    <w:t>29%</w:t>
                  </w:r>
                </w:p>
              </w:tc>
              <w:tc>
                <w:tcPr>
                  <w:tcW w:w="903" w:type="dxa"/>
                  <w:tcBorders>
                    <w:top w:val="outset" w:sz="6" w:space="0" w:color="auto"/>
                    <w:left w:val="outset" w:sz="6" w:space="0" w:color="auto"/>
                    <w:bottom w:val="outset" w:sz="6" w:space="0" w:color="auto"/>
                    <w:right w:val="outset" w:sz="6" w:space="0" w:color="auto"/>
                  </w:tcBorders>
                  <w:vAlign w:val="center"/>
                  <w:hideMark/>
                </w:tcPr>
                <w:p w:rsidR="004B2534" w:rsidRPr="00F62974" w:rsidRDefault="004B2534" w:rsidP="00A326C2">
                  <w:pPr>
                    <w:rPr>
                      <w:rFonts w:asciiTheme="majorHAnsi" w:eastAsia="Times New Roman" w:hAnsiTheme="majorHAnsi" w:cs="Arial"/>
                    </w:rPr>
                  </w:pPr>
                  <w:r w:rsidRPr="00F62974">
                    <w:rPr>
                      <w:rFonts w:asciiTheme="majorHAnsi" w:eastAsia="Times New Roman" w:hAnsiTheme="majorHAnsi" w:cs="Arial"/>
                    </w:rPr>
                    <w:t>0%:41%</w:t>
                  </w:r>
                </w:p>
              </w:tc>
            </w:tr>
            <w:tr w:rsidR="004B2534" w:rsidRPr="00F62974" w:rsidTr="00A326C2">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4B2534" w:rsidRPr="00F62974" w:rsidRDefault="004B2534" w:rsidP="00A326C2">
                  <w:pPr>
                    <w:rPr>
                      <w:rFonts w:asciiTheme="majorHAnsi" w:eastAsia="Times New Roman" w:hAnsiTheme="majorHAnsi" w:cs="Arial"/>
                    </w:rPr>
                  </w:pPr>
                  <w:r w:rsidRPr="00F62974">
                    <w:rPr>
                      <w:rFonts w:asciiTheme="majorHAnsi" w:eastAsia="Times New Roman" w:hAnsiTheme="majorHAnsi" w:cs="Arial"/>
                      <w:b/>
                      <w:bCs/>
                    </w:rPr>
                    <w:t>2</w:t>
                  </w:r>
                </w:p>
              </w:tc>
              <w:tc>
                <w:tcPr>
                  <w:tcW w:w="778" w:type="dxa"/>
                  <w:tcBorders>
                    <w:top w:val="outset" w:sz="6" w:space="0" w:color="auto"/>
                    <w:left w:val="outset" w:sz="6" w:space="0" w:color="auto"/>
                    <w:bottom w:val="outset" w:sz="6" w:space="0" w:color="auto"/>
                    <w:right w:val="outset" w:sz="6" w:space="0" w:color="auto"/>
                  </w:tcBorders>
                  <w:vAlign w:val="center"/>
                  <w:hideMark/>
                </w:tcPr>
                <w:p w:rsidR="004B2534" w:rsidRPr="00F62974" w:rsidRDefault="004B2534" w:rsidP="00A326C2">
                  <w:pPr>
                    <w:rPr>
                      <w:rFonts w:asciiTheme="majorHAnsi" w:eastAsia="Times New Roman" w:hAnsiTheme="majorHAnsi" w:cs="Arial"/>
                    </w:rPr>
                  </w:pPr>
                  <w:r w:rsidRPr="00F62974">
                    <w:rPr>
                      <w:rFonts w:asciiTheme="majorHAnsi" w:eastAsia="Times New Roman" w:hAnsiTheme="majorHAnsi" w:cs="Arial"/>
                    </w:rPr>
                    <w:t>2</w:t>
                  </w:r>
                </w:p>
              </w:tc>
              <w:tc>
                <w:tcPr>
                  <w:tcW w:w="652" w:type="dxa"/>
                  <w:tcBorders>
                    <w:top w:val="outset" w:sz="6" w:space="0" w:color="auto"/>
                    <w:left w:val="outset" w:sz="6" w:space="0" w:color="auto"/>
                    <w:bottom w:val="outset" w:sz="6" w:space="0" w:color="auto"/>
                    <w:right w:val="outset" w:sz="6" w:space="0" w:color="auto"/>
                  </w:tcBorders>
                  <w:vAlign w:val="center"/>
                  <w:hideMark/>
                </w:tcPr>
                <w:p w:rsidR="004B2534" w:rsidRPr="00F62974" w:rsidRDefault="004B2534" w:rsidP="00A326C2">
                  <w:pPr>
                    <w:rPr>
                      <w:rFonts w:asciiTheme="majorHAnsi" w:eastAsia="Times New Roman" w:hAnsiTheme="majorHAnsi" w:cs="Arial"/>
                    </w:rPr>
                  </w:pPr>
                  <w:r w:rsidRPr="00F62974">
                    <w:rPr>
                      <w:rFonts w:asciiTheme="majorHAnsi" w:eastAsia="Times New Roman" w:hAnsiTheme="majorHAnsi" w:cs="Arial"/>
                    </w:rPr>
                    <w:t>12%</w:t>
                  </w:r>
                </w:p>
              </w:tc>
              <w:tc>
                <w:tcPr>
                  <w:tcW w:w="778" w:type="dxa"/>
                  <w:tcBorders>
                    <w:top w:val="outset" w:sz="6" w:space="0" w:color="auto"/>
                    <w:left w:val="outset" w:sz="6" w:space="0" w:color="auto"/>
                    <w:bottom w:val="outset" w:sz="6" w:space="0" w:color="auto"/>
                    <w:right w:val="outset" w:sz="6" w:space="0" w:color="auto"/>
                  </w:tcBorders>
                  <w:vAlign w:val="center"/>
                  <w:hideMark/>
                </w:tcPr>
                <w:p w:rsidR="004B2534" w:rsidRPr="00F62974" w:rsidRDefault="004B2534" w:rsidP="00A326C2">
                  <w:pPr>
                    <w:rPr>
                      <w:rFonts w:asciiTheme="majorHAnsi" w:eastAsia="Times New Roman" w:hAnsiTheme="majorHAnsi" w:cs="Arial"/>
                    </w:rPr>
                  </w:pPr>
                  <w:r w:rsidRPr="00F62974">
                    <w:rPr>
                      <w:rFonts w:asciiTheme="majorHAnsi" w:eastAsia="Times New Roman" w:hAnsiTheme="majorHAnsi" w:cs="Arial"/>
                    </w:rPr>
                    <w:t>7</w:t>
                  </w:r>
                </w:p>
              </w:tc>
              <w:tc>
                <w:tcPr>
                  <w:tcW w:w="669" w:type="dxa"/>
                  <w:tcBorders>
                    <w:top w:val="outset" w:sz="6" w:space="0" w:color="auto"/>
                    <w:left w:val="outset" w:sz="6" w:space="0" w:color="auto"/>
                    <w:bottom w:val="outset" w:sz="6" w:space="0" w:color="auto"/>
                    <w:right w:val="outset" w:sz="6" w:space="0" w:color="auto"/>
                  </w:tcBorders>
                  <w:vAlign w:val="center"/>
                  <w:hideMark/>
                </w:tcPr>
                <w:p w:rsidR="004B2534" w:rsidRPr="00F62974" w:rsidRDefault="004B2534" w:rsidP="00A326C2">
                  <w:pPr>
                    <w:rPr>
                      <w:rFonts w:asciiTheme="majorHAnsi" w:eastAsia="Times New Roman" w:hAnsiTheme="majorHAnsi" w:cs="Arial"/>
                    </w:rPr>
                  </w:pPr>
                  <w:r w:rsidRPr="00F62974">
                    <w:rPr>
                      <w:rFonts w:asciiTheme="majorHAnsi" w:eastAsia="Times New Roman" w:hAnsiTheme="majorHAnsi" w:cs="Arial"/>
                    </w:rPr>
                    <w:t>41%</w:t>
                  </w:r>
                </w:p>
              </w:tc>
              <w:tc>
                <w:tcPr>
                  <w:tcW w:w="903" w:type="dxa"/>
                  <w:tcBorders>
                    <w:top w:val="outset" w:sz="6" w:space="0" w:color="auto"/>
                    <w:left w:val="outset" w:sz="6" w:space="0" w:color="auto"/>
                    <w:bottom w:val="outset" w:sz="6" w:space="0" w:color="auto"/>
                    <w:right w:val="outset" w:sz="6" w:space="0" w:color="auto"/>
                  </w:tcBorders>
                  <w:vAlign w:val="center"/>
                  <w:hideMark/>
                </w:tcPr>
                <w:p w:rsidR="004B2534" w:rsidRPr="00F62974" w:rsidRDefault="004B2534" w:rsidP="00A326C2">
                  <w:pPr>
                    <w:rPr>
                      <w:rFonts w:asciiTheme="majorHAnsi" w:eastAsia="Times New Roman" w:hAnsiTheme="majorHAnsi" w:cs="Arial"/>
                    </w:rPr>
                  </w:pPr>
                  <w:r w:rsidRPr="00F62974">
                    <w:rPr>
                      <w:rFonts w:asciiTheme="majorHAnsi" w:eastAsia="Times New Roman" w:hAnsiTheme="majorHAnsi" w:cs="Arial"/>
                    </w:rPr>
                    <w:t>0%:35%</w:t>
                  </w:r>
                </w:p>
              </w:tc>
            </w:tr>
            <w:tr w:rsidR="004B2534" w:rsidRPr="00F62974" w:rsidTr="00A326C2">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4B2534" w:rsidRPr="00F62974" w:rsidRDefault="004B2534" w:rsidP="00A326C2">
                  <w:pPr>
                    <w:rPr>
                      <w:rFonts w:asciiTheme="majorHAnsi" w:eastAsia="Times New Roman" w:hAnsiTheme="majorHAnsi" w:cs="Arial"/>
                    </w:rPr>
                  </w:pPr>
                  <w:r w:rsidRPr="00F62974">
                    <w:rPr>
                      <w:rFonts w:asciiTheme="majorHAnsi" w:eastAsia="Times New Roman" w:hAnsiTheme="majorHAnsi" w:cs="Arial"/>
                      <w:b/>
                      <w:bCs/>
                    </w:rPr>
                    <w:t>3</w:t>
                  </w:r>
                </w:p>
              </w:tc>
              <w:tc>
                <w:tcPr>
                  <w:tcW w:w="778" w:type="dxa"/>
                  <w:tcBorders>
                    <w:top w:val="outset" w:sz="6" w:space="0" w:color="auto"/>
                    <w:left w:val="outset" w:sz="6" w:space="0" w:color="auto"/>
                    <w:bottom w:val="outset" w:sz="6" w:space="0" w:color="auto"/>
                    <w:right w:val="outset" w:sz="6" w:space="0" w:color="auto"/>
                  </w:tcBorders>
                  <w:vAlign w:val="center"/>
                  <w:hideMark/>
                </w:tcPr>
                <w:p w:rsidR="004B2534" w:rsidRPr="00F62974" w:rsidRDefault="004B2534" w:rsidP="00A326C2">
                  <w:pPr>
                    <w:rPr>
                      <w:rFonts w:asciiTheme="majorHAnsi" w:eastAsia="Times New Roman" w:hAnsiTheme="majorHAnsi" w:cs="Arial"/>
                    </w:rPr>
                  </w:pPr>
                  <w:r w:rsidRPr="00F62974">
                    <w:rPr>
                      <w:rFonts w:asciiTheme="majorHAnsi" w:eastAsia="Times New Roman" w:hAnsiTheme="majorHAnsi" w:cs="Arial"/>
                    </w:rPr>
                    <w:t>10</w:t>
                  </w:r>
                </w:p>
              </w:tc>
              <w:tc>
                <w:tcPr>
                  <w:tcW w:w="652" w:type="dxa"/>
                  <w:tcBorders>
                    <w:top w:val="outset" w:sz="6" w:space="0" w:color="auto"/>
                    <w:left w:val="outset" w:sz="6" w:space="0" w:color="auto"/>
                    <w:bottom w:val="outset" w:sz="6" w:space="0" w:color="auto"/>
                    <w:right w:val="outset" w:sz="6" w:space="0" w:color="auto"/>
                  </w:tcBorders>
                  <w:vAlign w:val="center"/>
                  <w:hideMark/>
                </w:tcPr>
                <w:p w:rsidR="004B2534" w:rsidRPr="00F62974" w:rsidRDefault="004B2534" w:rsidP="00A326C2">
                  <w:pPr>
                    <w:rPr>
                      <w:rFonts w:asciiTheme="majorHAnsi" w:eastAsia="Times New Roman" w:hAnsiTheme="majorHAnsi" w:cs="Arial"/>
                    </w:rPr>
                  </w:pPr>
                  <w:r w:rsidRPr="00F62974">
                    <w:rPr>
                      <w:rFonts w:asciiTheme="majorHAnsi" w:eastAsia="Times New Roman" w:hAnsiTheme="majorHAnsi" w:cs="Arial"/>
                    </w:rPr>
                    <w:t>59%</w:t>
                  </w:r>
                </w:p>
              </w:tc>
              <w:tc>
                <w:tcPr>
                  <w:tcW w:w="778" w:type="dxa"/>
                  <w:tcBorders>
                    <w:top w:val="outset" w:sz="6" w:space="0" w:color="auto"/>
                    <w:left w:val="outset" w:sz="6" w:space="0" w:color="auto"/>
                    <w:bottom w:val="outset" w:sz="6" w:space="0" w:color="auto"/>
                    <w:right w:val="outset" w:sz="6" w:space="0" w:color="auto"/>
                  </w:tcBorders>
                  <w:vAlign w:val="center"/>
                  <w:hideMark/>
                </w:tcPr>
                <w:p w:rsidR="004B2534" w:rsidRPr="00F62974" w:rsidRDefault="004B2534" w:rsidP="00A326C2">
                  <w:pPr>
                    <w:rPr>
                      <w:rFonts w:asciiTheme="majorHAnsi" w:eastAsia="Times New Roman" w:hAnsiTheme="majorHAnsi" w:cs="Arial"/>
                    </w:rPr>
                  </w:pPr>
                  <w:r w:rsidRPr="00F62974">
                    <w:rPr>
                      <w:rFonts w:asciiTheme="majorHAnsi" w:eastAsia="Times New Roman" w:hAnsiTheme="majorHAnsi" w:cs="Arial"/>
                    </w:rPr>
                    <w:t>17</w:t>
                  </w:r>
                </w:p>
              </w:tc>
              <w:tc>
                <w:tcPr>
                  <w:tcW w:w="669" w:type="dxa"/>
                  <w:tcBorders>
                    <w:top w:val="outset" w:sz="6" w:space="0" w:color="auto"/>
                    <w:left w:val="outset" w:sz="6" w:space="0" w:color="auto"/>
                    <w:bottom w:val="outset" w:sz="6" w:space="0" w:color="auto"/>
                    <w:right w:val="outset" w:sz="6" w:space="0" w:color="auto"/>
                  </w:tcBorders>
                  <w:vAlign w:val="center"/>
                  <w:hideMark/>
                </w:tcPr>
                <w:p w:rsidR="004B2534" w:rsidRPr="00F62974" w:rsidRDefault="004B2534" w:rsidP="00A326C2">
                  <w:pPr>
                    <w:rPr>
                      <w:rFonts w:asciiTheme="majorHAnsi" w:eastAsia="Times New Roman" w:hAnsiTheme="majorHAnsi" w:cs="Arial"/>
                    </w:rPr>
                  </w:pPr>
                  <w:r w:rsidRPr="00F62974">
                    <w:rPr>
                      <w:rFonts w:asciiTheme="majorHAnsi" w:eastAsia="Times New Roman" w:hAnsiTheme="majorHAnsi" w:cs="Arial"/>
                    </w:rPr>
                    <w:t>100%</w:t>
                  </w:r>
                </w:p>
              </w:tc>
              <w:tc>
                <w:tcPr>
                  <w:tcW w:w="903" w:type="dxa"/>
                  <w:tcBorders>
                    <w:top w:val="outset" w:sz="6" w:space="0" w:color="auto"/>
                    <w:left w:val="outset" w:sz="6" w:space="0" w:color="auto"/>
                    <w:bottom w:val="outset" w:sz="6" w:space="0" w:color="auto"/>
                    <w:right w:val="outset" w:sz="6" w:space="0" w:color="auto"/>
                  </w:tcBorders>
                  <w:vAlign w:val="center"/>
                  <w:hideMark/>
                </w:tcPr>
                <w:p w:rsidR="004B2534" w:rsidRPr="00F62974" w:rsidRDefault="004B2534" w:rsidP="00A326C2">
                  <w:pPr>
                    <w:rPr>
                      <w:rFonts w:asciiTheme="majorHAnsi" w:eastAsia="Times New Roman" w:hAnsiTheme="majorHAnsi" w:cs="Arial"/>
                    </w:rPr>
                  </w:pPr>
                  <w:r w:rsidRPr="00F62974">
                    <w:rPr>
                      <w:rFonts w:asciiTheme="majorHAnsi" w:eastAsia="Times New Roman" w:hAnsiTheme="majorHAnsi" w:cs="Arial"/>
                    </w:rPr>
                    <w:t>29%:88%</w:t>
                  </w:r>
                </w:p>
              </w:tc>
            </w:tr>
          </w:tbl>
          <w:p w:rsidR="004B2534" w:rsidRPr="00F62974" w:rsidRDefault="004B2534" w:rsidP="00A326C2">
            <w:pPr>
              <w:rPr>
                <w:rFonts w:asciiTheme="majorHAnsi" w:eastAsia="Times New Roman" w:hAnsiTheme="majorHAnsi" w:cs="Arial"/>
              </w:rPr>
            </w:pPr>
            <w:r w:rsidRPr="00F62974">
              <w:rPr>
                <w:rFonts w:asciiTheme="majorHAnsi" w:eastAsia="Times New Roman" w:hAnsiTheme="majorHAnsi" w:cs="Arial"/>
              </w:rPr>
              <w:br/>
            </w:r>
            <w:r w:rsidRPr="00F62974">
              <w:rPr>
                <w:rFonts w:asciiTheme="majorHAnsi" w:eastAsia="Times New Roman" w:hAnsiTheme="majorHAnsi" w:cs="Arial"/>
                <w:b/>
                <w:bCs/>
              </w:rPr>
              <w:t>Campione</w:t>
            </w:r>
            <w:r w:rsidRPr="00F62974">
              <w:rPr>
                <w:rFonts w:asciiTheme="majorHAnsi" w:eastAsia="Times New Roman" w:hAnsiTheme="majorHAnsi" w:cs="Arial"/>
              </w:rPr>
              <w:t>:</w:t>
            </w:r>
            <w:r w:rsidRPr="00F62974">
              <w:rPr>
                <w:rFonts w:asciiTheme="majorHAnsi" w:eastAsia="Times New Roman" w:hAnsiTheme="majorHAnsi" w:cs="Arial"/>
              </w:rPr>
              <w:br/>
              <w:t>Numero di casi= 17</w:t>
            </w:r>
            <w:r w:rsidRPr="00F62974">
              <w:rPr>
                <w:rFonts w:asciiTheme="majorHAnsi" w:eastAsia="Times New Roman" w:hAnsiTheme="majorHAnsi" w:cs="Arial"/>
              </w:rPr>
              <w:br/>
              <w:t>Indici di tendenza centrale:</w:t>
            </w:r>
            <w:r w:rsidRPr="00F62974">
              <w:rPr>
                <w:rFonts w:asciiTheme="majorHAnsi" w:eastAsia="Times New Roman" w:hAnsiTheme="majorHAnsi" w:cs="Arial"/>
              </w:rPr>
              <w:br/>
              <w:t>  Moda = 3</w:t>
            </w:r>
            <w:r w:rsidRPr="00F62974">
              <w:rPr>
                <w:rFonts w:asciiTheme="majorHAnsi" w:eastAsia="Times New Roman" w:hAnsiTheme="majorHAnsi" w:cs="Arial"/>
              </w:rPr>
              <w:br/>
              <w:t>  Mediana = 3</w:t>
            </w:r>
            <w:r w:rsidRPr="00F62974">
              <w:rPr>
                <w:rFonts w:asciiTheme="majorHAnsi" w:eastAsia="Times New Roman" w:hAnsiTheme="majorHAnsi" w:cs="Arial"/>
              </w:rPr>
              <w:br/>
              <w:t>  Media = 2.18</w:t>
            </w:r>
            <w:r w:rsidRPr="00F62974">
              <w:rPr>
                <w:rFonts w:asciiTheme="majorHAnsi" w:eastAsia="Times New Roman" w:hAnsiTheme="majorHAnsi" w:cs="Arial"/>
              </w:rPr>
              <w:br/>
              <w:t>Indici di dispersione:</w:t>
            </w:r>
            <w:r w:rsidRPr="00F62974">
              <w:rPr>
                <w:rFonts w:asciiTheme="majorHAnsi" w:eastAsia="Times New Roman" w:hAnsiTheme="majorHAnsi" w:cs="Arial"/>
              </w:rPr>
              <w:br/>
              <w:t>  Squilibrio = 0.4</w:t>
            </w:r>
            <w:r w:rsidRPr="00F62974">
              <w:rPr>
                <w:rFonts w:asciiTheme="majorHAnsi" w:eastAsia="Times New Roman" w:hAnsiTheme="majorHAnsi" w:cs="Arial"/>
              </w:rPr>
              <w:br/>
              <w:t>  Campo di variazione = 3</w:t>
            </w:r>
            <w:r w:rsidRPr="00F62974">
              <w:rPr>
                <w:rFonts w:asciiTheme="majorHAnsi" w:eastAsia="Times New Roman" w:hAnsiTheme="majorHAnsi" w:cs="Arial"/>
              </w:rPr>
              <w:br/>
              <w:t>  Differenza interquartilica = 2</w:t>
            </w:r>
            <w:r w:rsidRPr="00F62974">
              <w:rPr>
                <w:rFonts w:asciiTheme="majorHAnsi" w:eastAsia="Times New Roman" w:hAnsiTheme="majorHAnsi" w:cs="Arial"/>
              </w:rPr>
              <w:br/>
              <w:t>  Scarto tipo = 1.1</w:t>
            </w:r>
            <w:r w:rsidRPr="00F62974">
              <w:rPr>
                <w:rFonts w:asciiTheme="majorHAnsi" w:eastAsia="Times New Roman" w:hAnsiTheme="majorHAnsi" w:cs="Arial"/>
              </w:rPr>
              <w:br/>
              <w:t>Indici di forma:</w:t>
            </w:r>
            <w:r w:rsidRPr="00F62974">
              <w:rPr>
                <w:rFonts w:asciiTheme="majorHAnsi" w:eastAsia="Times New Roman" w:hAnsiTheme="majorHAnsi" w:cs="Arial"/>
              </w:rPr>
              <w:br/>
              <w:t>  Asimmetria = -0.89</w:t>
            </w:r>
            <w:r w:rsidRPr="00F62974">
              <w:rPr>
                <w:rFonts w:asciiTheme="majorHAnsi" w:eastAsia="Times New Roman" w:hAnsiTheme="majorHAnsi" w:cs="Arial"/>
              </w:rPr>
              <w:br/>
              <w:t xml:space="preserve">  Curtosi = -0.76 </w:t>
            </w:r>
          </w:p>
          <w:p w:rsidR="004B2534" w:rsidRPr="00F62974" w:rsidRDefault="004B2534" w:rsidP="00A326C2">
            <w:pPr>
              <w:spacing w:before="100" w:beforeAutospacing="1" w:after="100" w:afterAutospacing="1"/>
              <w:rPr>
                <w:rFonts w:asciiTheme="majorHAnsi" w:eastAsia="Times New Roman" w:hAnsiTheme="majorHAnsi" w:cs="Arial"/>
              </w:rPr>
            </w:pPr>
            <w:r w:rsidRPr="00F62974">
              <w:rPr>
                <w:rFonts w:asciiTheme="majorHAnsi" w:eastAsia="Times New Roman" w:hAnsiTheme="majorHAnsi" w:cs="Arial"/>
                <w:b/>
                <w:bCs/>
              </w:rPr>
              <w:t>Popolazione</w:t>
            </w:r>
            <w:r w:rsidRPr="00F62974">
              <w:rPr>
                <w:rFonts w:asciiTheme="majorHAnsi" w:eastAsia="Times New Roman" w:hAnsiTheme="majorHAnsi" w:cs="Arial"/>
              </w:rPr>
              <w:t>:</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18"/>
              <w:gridCol w:w="1193"/>
            </w:tblGrid>
            <w:tr w:rsidR="004B2534" w:rsidRPr="00F62974" w:rsidTr="00A326C2">
              <w:trPr>
                <w:tblCellSpacing w:w="15" w:type="dxa"/>
              </w:trPr>
              <w:tc>
                <w:tcPr>
                  <w:tcW w:w="873" w:type="dxa"/>
                  <w:tcBorders>
                    <w:top w:val="outset" w:sz="6" w:space="0" w:color="auto"/>
                    <w:left w:val="outset" w:sz="6" w:space="0" w:color="auto"/>
                    <w:bottom w:val="outset" w:sz="6" w:space="0" w:color="auto"/>
                    <w:right w:val="outset" w:sz="6" w:space="0" w:color="auto"/>
                  </w:tcBorders>
                  <w:vAlign w:val="center"/>
                  <w:hideMark/>
                </w:tcPr>
                <w:p w:rsidR="004B2534" w:rsidRPr="00F62974" w:rsidRDefault="004B2534" w:rsidP="00A326C2">
                  <w:pPr>
                    <w:rPr>
                      <w:rFonts w:asciiTheme="majorHAnsi" w:eastAsia="Times New Roman" w:hAnsiTheme="majorHAnsi" w:cs="Arial"/>
                    </w:rPr>
                  </w:pPr>
                  <w:r w:rsidRPr="00F62974">
                    <w:rPr>
                      <w:rFonts w:asciiTheme="majorHAnsi" w:eastAsia="Times New Roman" w:hAnsiTheme="majorHAnsi" w:cs="Arial"/>
                    </w:rPr>
                    <w:t>Parametro</w:t>
                  </w:r>
                </w:p>
              </w:tc>
              <w:tc>
                <w:tcPr>
                  <w:tcW w:w="1148" w:type="dxa"/>
                  <w:tcBorders>
                    <w:top w:val="outset" w:sz="6" w:space="0" w:color="auto"/>
                    <w:left w:val="outset" w:sz="6" w:space="0" w:color="auto"/>
                    <w:bottom w:val="outset" w:sz="6" w:space="0" w:color="auto"/>
                    <w:right w:val="outset" w:sz="6" w:space="0" w:color="auto"/>
                  </w:tcBorders>
                  <w:vAlign w:val="center"/>
                  <w:hideMark/>
                </w:tcPr>
                <w:p w:rsidR="004B2534" w:rsidRPr="00F62974" w:rsidRDefault="004B2534" w:rsidP="00A326C2">
                  <w:pPr>
                    <w:rPr>
                      <w:rFonts w:asciiTheme="majorHAnsi" w:eastAsia="Times New Roman" w:hAnsiTheme="majorHAnsi" w:cs="Arial"/>
                    </w:rPr>
                  </w:pPr>
                  <w:r w:rsidRPr="00F62974">
                    <w:rPr>
                      <w:rFonts w:asciiTheme="majorHAnsi" w:eastAsia="Times New Roman" w:hAnsiTheme="majorHAnsi" w:cs="Arial"/>
                    </w:rPr>
                    <w:t>Int. Fid. 95%</w:t>
                  </w:r>
                </w:p>
              </w:tc>
            </w:tr>
            <w:tr w:rsidR="004B2534" w:rsidRPr="00F62974" w:rsidTr="00A326C2">
              <w:trPr>
                <w:tblCellSpacing w:w="15" w:type="dxa"/>
              </w:trPr>
              <w:tc>
                <w:tcPr>
                  <w:tcW w:w="873" w:type="dxa"/>
                  <w:tcBorders>
                    <w:top w:val="outset" w:sz="6" w:space="0" w:color="auto"/>
                    <w:left w:val="outset" w:sz="6" w:space="0" w:color="auto"/>
                    <w:bottom w:val="outset" w:sz="6" w:space="0" w:color="auto"/>
                    <w:right w:val="outset" w:sz="6" w:space="0" w:color="auto"/>
                  </w:tcBorders>
                  <w:vAlign w:val="center"/>
                  <w:hideMark/>
                </w:tcPr>
                <w:p w:rsidR="004B2534" w:rsidRPr="00F62974" w:rsidRDefault="004B2534" w:rsidP="00A326C2">
                  <w:pPr>
                    <w:rPr>
                      <w:rFonts w:asciiTheme="majorHAnsi" w:eastAsia="Times New Roman" w:hAnsiTheme="majorHAnsi" w:cs="Arial"/>
                    </w:rPr>
                  </w:pPr>
                  <w:r w:rsidRPr="00F62974">
                    <w:rPr>
                      <w:rFonts w:asciiTheme="majorHAnsi" w:eastAsia="Times New Roman" w:hAnsiTheme="majorHAnsi" w:cs="Arial"/>
                    </w:rPr>
                    <w:t>Media</w:t>
                  </w:r>
                </w:p>
              </w:tc>
              <w:tc>
                <w:tcPr>
                  <w:tcW w:w="1148" w:type="dxa"/>
                  <w:tcBorders>
                    <w:top w:val="outset" w:sz="6" w:space="0" w:color="auto"/>
                    <w:left w:val="outset" w:sz="6" w:space="0" w:color="auto"/>
                    <w:bottom w:val="outset" w:sz="6" w:space="0" w:color="auto"/>
                    <w:right w:val="outset" w:sz="6" w:space="0" w:color="auto"/>
                  </w:tcBorders>
                  <w:vAlign w:val="center"/>
                  <w:hideMark/>
                </w:tcPr>
                <w:p w:rsidR="004B2534" w:rsidRPr="00F62974" w:rsidRDefault="004B2534" w:rsidP="00A326C2">
                  <w:pPr>
                    <w:rPr>
                      <w:rFonts w:asciiTheme="majorHAnsi" w:eastAsia="Times New Roman" w:hAnsiTheme="majorHAnsi" w:cs="Arial"/>
                    </w:rPr>
                  </w:pPr>
                  <w:r w:rsidRPr="00F62974">
                    <w:rPr>
                      <w:rFonts w:asciiTheme="majorHAnsi" w:eastAsia="Times New Roman" w:hAnsiTheme="majorHAnsi" w:cs="Arial"/>
                    </w:rPr>
                    <w:t>da 1.61 a 2.74</w:t>
                  </w:r>
                </w:p>
              </w:tc>
            </w:tr>
            <w:tr w:rsidR="004B2534" w:rsidRPr="00F62974" w:rsidTr="00A326C2">
              <w:trPr>
                <w:tblCellSpacing w:w="15" w:type="dxa"/>
              </w:trPr>
              <w:tc>
                <w:tcPr>
                  <w:tcW w:w="873" w:type="dxa"/>
                  <w:tcBorders>
                    <w:top w:val="outset" w:sz="6" w:space="0" w:color="auto"/>
                    <w:left w:val="outset" w:sz="6" w:space="0" w:color="auto"/>
                    <w:bottom w:val="outset" w:sz="6" w:space="0" w:color="auto"/>
                    <w:right w:val="outset" w:sz="6" w:space="0" w:color="auto"/>
                  </w:tcBorders>
                  <w:vAlign w:val="center"/>
                  <w:hideMark/>
                </w:tcPr>
                <w:p w:rsidR="004B2534" w:rsidRPr="00F62974" w:rsidRDefault="004B2534" w:rsidP="00A326C2">
                  <w:pPr>
                    <w:rPr>
                      <w:rFonts w:asciiTheme="majorHAnsi" w:eastAsia="Times New Roman" w:hAnsiTheme="majorHAnsi" w:cs="Arial"/>
                    </w:rPr>
                  </w:pPr>
                  <w:r w:rsidRPr="00F62974">
                    <w:rPr>
                      <w:rFonts w:asciiTheme="majorHAnsi" w:eastAsia="Times New Roman" w:hAnsiTheme="majorHAnsi" w:cs="Arial"/>
                    </w:rPr>
                    <w:t>Scarto tipo</w:t>
                  </w:r>
                </w:p>
              </w:tc>
              <w:tc>
                <w:tcPr>
                  <w:tcW w:w="1148" w:type="dxa"/>
                  <w:tcBorders>
                    <w:top w:val="outset" w:sz="6" w:space="0" w:color="auto"/>
                    <w:left w:val="outset" w:sz="6" w:space="0" w:color="auto"/>
                    <w:bottom w:val="outset" w:sz="6" w:space="0" w:color="auto"/>
                    <w:right w:val="outset" w:sz="6" w:space="0" w:color="auto"/>
                  </w:tcBorders>
                  <w:vAlign w:val="center"/>
                  <w:hideMark/>
                </w:tcPr>
                <w:p w:rsidR="004B2534" w:rsidRPr="00F62974" w:rsidRDefault="004B2534" w:rsidP="00A326C2">
                  <w:pPr>
                    <w:rPr>
                      <w:rFonts w:asciiTheme="majorHAnsi" w:eastAsia="Times New Roman" w:hAnsiTheme="majorHAnsi" w:cs="Arial"/>
                    </w:rPr>
                  </w:pPr>
                  <w:r w:rsidRPr="00F62974">
                    <w:rPr>
                      <w:rFonts w:asciiTheme="majorHAnsi" w:eastAsia="Times New Roman" w:hAnsiTheme="majorHAnsi" w:cs="Arial"/>
                    </w:rPr>
                    <w:t>da 0.82 a 1.67</w:t>
                  </w:r>
                </w:p>
              </w:tc>
            </w:tr>
          </w:tbl>
          <w:p w:rsidR="004B2534" w:rsidRPr="00F62974" w:rsidRDefault="004B2534" w:rsidP="00A326C2">
            <w:pPr>
              <w:spacing w:before="100" w:beforeAutospacing="1" w:after="100" w:afterAutospacing="1"/>
              <w:rPr>
                <w:rFonts w:asciiTheme="majorHAnsi" w:eastAsia="Times New Roman" w:hAnsiTheme="majorHAnsi" w:cs="Arial"/>
              </w:rPr>
            </w:pPr>
            <w:r w:rsidRPr="00F62974">
              <w:rPr>
                <w:rFonts w:asciiTheme="majorHAnsi" w:eastAsia="Times New Roman" w:hAnsiTheme="majorHAnsi" w:cs="Arial"/>
              </w:rPr>
              <w:br/>
              <w:t xml:space="preserve">Probabilità di normalità della distribuzione (test di Jarque-Bera): 0.267 </w:t>
            </w:r>
          </w:p>
          <w:p w:rsidR="005E1F34" w:rsidRDefault="005E1F34" w:rsidP="00A326C2">
            <w:pPr>
              <w:spacing w:before="100" w:beforeAutospacing="1" w:after="100" w:afterAutospacing="1"/>
              <w:rPr>
                <w:rFonts w:asciiTheme="majorHAnsi" w:eastAsia="Times New Roman" w:hAnsiTheme="majorHAnsi" w:cs="Arial"/>
              </w:rPr>
            </w:pPr>
          </w:p>
          <w:p w:rsidR="005E1F34" w:rsidRPr="00F62974" w:rsidRDefault="005E1F34" w:rsidP="00A326C2">
            <w:pPr>
              <w:spacing w:before="100" w:beforeAutospacing="1" w:after="100" w:afterAutospacing="1"/>
              <w:rPr>
                <w:rFonts w:asciiTheme="majorHAnsi" w:eastAsia="Times New Roman" w:hAnsiTheme="majorHAnsi" w:cs="Arial"/>
              </w:rPr>
            </w:pPr>
          </w:p>
          <w:tbl>
            <w:tblPr>
              <w:tblW w:w="0" w:type="auto"/>
              <w:tblCellSpacing w:w="15" w:type="dxa"/>
              <w:tblLayout w:type="fixed"/>
              <w:tblCellMar>
                <w:top w:w="15" w:type="dxa"/>
                <w:left w:w="15" w:type="dxa"/>
                <w:bottom w:w="15" w:type="dxa"/>
                <w:right w:w="15" w:type="dxa"/>
              </w:tblCellMar>
              <w:tblLook w:val="04A0"/>
            </w:tblPr>
            <w:tblGrid>
              <w:gridCol w:w="4545"/>
              <w:gridCol w:w="180"/>
              <w:gridCol w:w="730"/>
            </w:tblGrid>
            <w:tr w:rsidR="004B2534" w:rsidRPr="00F62974" w:rsidTr="00685A31">
              <w:trPr>
                <w:tblCellSpacing w:w="15" w:type="dxa"/>
              </w:trPr>
              <w:tc>
                <w:tcPr>
                  <w:tcW w:w="4500" w:type="dxa"/>
                  <w:hideMark/>
                </w:tcPr>
                <w:tbl>
                  <w:tblPr>
                    <w:tblW w:w="0" w:type="auto"/>
                    <w:jc w:val="right"/>
                    <w:tblCellSpacing w:w="15" w:type="dxa"/>
                    <w:tblLayout w:type="fixed"/>
                    <w:tblCellMar>
                      <w:left w:w="0" w:type="dxa"/>
                      <w:right w:w="0" w:type="dxa"/>
                    </w:tblCellMar>
                    <w:tblLook w:val="04A0"/>
                  </w:tblPr>
                  <w:tblGrid>
                    <w:gridCol w:w="420"/>
                    <w:gridCol w:w="405"/>
                    <w:gridCol w:w="405"/>
                    <w:gridCol w:w="420"/>
                  </w:tblGrid>
                  <w:tr w:rsidR="004B2534" w:rsidRPr="00F62974">
                    <w:trPr>
                      <w:tblCellSpacing w:w="15" w:type="dxa"/>
                      <w:jc w:val="right"/>
                    </w:trPr>
                    <w:tc>
                      <w:tcPr>
                        <w:tcW w:w="375" w:type="dxa"/>
                        <w:vAlign w:val="bottom"/>
                        <w:hideMark/>
                      </w:tcPr>
                      <w:tbl>
                        <w:tblPr>
                          <w:tblW w:w="375" w:type="dxa"/>
                          <w:jc w:val="center"/>
                          <w:tblCellSpacing w:w="0" w:type="dxa"/>
                          <w:tblLayout w:type="fixed"/>
                          <w:tblCellMar>
                            <w:left w:w="0" w:type="dxa"/>
                            <w:right w:w="0" w:type="dxa"/>
                          </w:tblCellMar>
                          <w:tblLook w:val="04A0"/>
                        </w:tblPr>
                        <w:tblGrid>
                          <w:gridCol w:w="375"/>
                        </w:tblGrid>
                        <w:tr w:rsidR="004B2534" w:rsidRPr="00F62974">
                          <w:trPr>
                            <w:tblCellSpacing w:w="0" w:type="dxa"/>
                            <w:jc w:val="center"/>
                          </w:trPr>
                          <w:tc>
                            <w:tcPr>
                              <w:tcW w:w="375" w:type="dxa"/>
                              <w:vAlign w:val="bottom"/>
                              <w:hideMark/>
                            </w:tcPr>
                            <w:p w:rsidR="004B2534" w:rsidRPr="00F62974" w:rsidRDefault="004B2534" w:rsidP="00685A31">
                              <w:pPr>
                                <w:jc w:val="center"/>
                                <w:rPr>
                                  <w:rFonts w:asciiTheme="majorHAnsi" w:eastAsia="Times New Roman" w:hAnsiTheme="majorHAnsi" w:cs="Arial"/>
                                </w:rPr>
                              </w:pPr>
                              <w:r w:rsidRPr="00F62974">
                                <w:rPr>
                                  <w:rFonts w:asciiTheme="majorHAnsi" w:eastAsia="Times New Roman" w:hAnsiTheme="majorHAnsi" w:cs="Arial"/>
                                </w:rPr>
                                <w:lastRenderedPageBreak/>
                                <w:t>11%</w:t>
                              </w:r>
                            </w:p>
                          </w:tc>
                        </w:tr>
                        <w:tr w:rsidR="004B2534" w:rsidRPr="00F62974">
                          <w:trPr>
                            <w:trHeight w:val="165"/>
                            <w:tblCellSpacing w:w="0" w:type="dxa"/>
                            <w:jc w:val="center"/>
                          </w:trPr>
                          <w:tc>
                            <w:tcPr>
                              <w:tcW w:w="375" w:type="dxa"/>
                              <w:shd w:val="clear" w:color="auto" w:fill="C0D0C0"/>
                              <w:vAlign w:val="bottom"/>
                              <w:hideMark/>
                            </w:tcPr>
                            <w:p w:rsidR="004B2534" w:rsidRPr="00F62974" w:rsidRDefault="004B2534" w:rsidP="00685A31">
                              <w:pPr>
                                <w:jc w:val="center"/>
                                <w:rPr>
                                  <w:rFonts w:asciiTheme="majorHAnsi" w:eastAsia="Times New Roman" w:hAnsiTheme="majorHAnsi" w:cs="Arial"/>
                                </w:rPr>
                              </w:pPr>
                            </w:p>
                          </w:tc>
                        </w:tr>
                      </w:tbl>
                      <w:p w:rsidR="004B2534" w:rsidRPr="00F62974" w:rsidRDefault="004B2534" w:rsidP="00685A31">
                        <w:pPr>
                          <w:jc w:val="center"/>
                          <w:rPr>
                            <w:rFonts w:asciiTheme="majorHAnsi" w:eastAsia="Times New Roman" w:hAnsiTheme="majorHAnsi" w:cs="Arial"/>
                          </w:rPr>
                        </w:pPr>
                      </w:p>
                    </w:tc>
                    <w:tc>
                      <w:tcPr>
                        <w:tcW w:w="375" w:type="dxa"/>
                        <w:vAlign w:val="bottom"/>
                        <w:hideMark/>
                      </w:tcPr>
                      <w:tbl>
                        <w:tblPr>
                          <w:tblW w:w="375" w:type="dxa"/>
                          <w:jc w:val="center"/>
                          <w:tblCellSpacing w:w="0" w:type="dxa"/>
                          <w:tblLayout w:type="fixed"/>
                          <w:tblCellMar>
                            <w:left w:w="0" w:type="dxa"/>
                            <w:right w:w="0" w:type="dxa"/>
                          </w:tblCellMar>
                          <w:tblLook w:val="04A0"/>
                        </w:tblPr>
                        <w:tblGrid>
                          <w:gridCol w:w="375"/>
                        </w:tblGrid>
                        <w:tr w:rsidR="004B2534" w:rsidRPr="00F62974">
                          <w:trPr>
                            <w:tblCellSpacing w:w="0" w:type="dxa"/>
                            <w:jc w:val="center"/>
                          </w:trPr>
                          <w:tc>
                            <w:tcPr>
                              <w:tcW w:w="375" w:type="dxa"/>
                              <w:vAlign w:val="bottom"/>
                              <w:hideMark/>
                            </w:tcPr>
                            <w:p w:rsidR="004B2534" w:rsidRPr="00F62974" w:rsidRDefault="004B2534" w:rsidP="00685A31">
                              <w:pPr>
                                <w:jc w:val="center"/>
                                <w:rPr>
                                  <w:rFonts w:asciiTheme="majorHAnsi" w:eastAsia="Times New Roman" w:hAnsiTheme="majorHAnsi" w:cs="Arial"/>
                                </w:rPr>
                              </w:pPr>
                              <w:r w:rsidRPr="00F62974">
                                <w:rPr>
                                  <w:rFonts w:asciiTheme="majorHAnsi" w:eastAsia="Times New Roman" w:hAnsiTheme="majorHAnsi" w:cs="Arial"/>
                                </w:rPr>
                                <w:t>17%</w:t>
                              </w:r>
                            </w:p>
                          </w:tc>
                        </w:tr>
                        <w:tr w:rsidR="004B2534" w:rsidRPr="00F62974">
                          <w:trPr>
                            <w:trHeight w:val="255"/>
                            <w:tblCellSpacing w:w="0" w:type="dxa"/>
                            <w:jc w:val="center"/>
                          </w:trPr>
                          <w:tc>
                            <w:tcPr>
                              <w:tcW w:w="375" w:type="dxa"/>
                              <w:shd w:val="clear" w:color="auto" w:fill="C0D0C0"/>
                              <w:vAlign w:val="bottom"/>
                              <w:hideMark/>
                            </w:tcPr>
                            <w:p w:rsidR="004B2534" w:rsidRPr="00F62974" w:rsidRDefault="004B2534" w:rsidP="00685A31">
                              <w:pPr>
                                <w:jc w:val="center"/>
                                <w:rPr>
                                  <w:rFonts w:asciiTheme="majorHAnsi" w:eastAsia="Times New Roman" w:hAnsiTheme="majorHAnsi" w:cs="Arial"/>
                                </w:rPr>
                              </w:pPr>
                            </w:p>
                          </w:tc>
                        </w:tr>
                      </w:tbl>
                      <w:p w:rsidR="004B2534" w:rsidRPr="00F62974" w:rsidRDefault="004B2534" w:rsidP="00685A31">
                        <w:pPr>
                          <w:jc w:val="center"/>
                          <w:rPr>
                            <w:rFonts w:asciiTheme="majorHAnsi" w:eastAsia="Times New Roman" w:hAnsiTheme="majorHAnsi" w:cs="Arial"/>
                          </w:rPr>
                        </w:pPr>
                      </w:p>
                    </w:tc>
                    <w:tc>
                      <w:tcPr>
                        <w:tcW w:w="375" w:type="dxa"/>
                        <w:vAlign w:val="bottom"/>
                        <w:hideMark/>
                      </w:tcPr>
                      <w:tbl>
                        <w:tblPr>
                          <w:tblW w:w="375" w:type="dxa"/>
                          <w:jc w:val="center"/>
                          <w:tblCellSpacing w:w="0" w:type="dxa"/>
                          <w:tblLayout w:type="fixed"/>
                          <w:tblCellMar>
                            <w:left w:w="0" w:type="dxa"/>
                            <w:right w:w="0" w:type="dxa"/>
                          </w:tblCellMar>
                          <w:tblLook w:val="04A0"/>
                        </w:tblPr>
                        <w:tblGrid>
                          <w:gridCol w:w="375"/>
                        </w:tblGrid>
                        <w:tr w:rsidR="004B2534" w:rsidRPr="00F62974">
                          <w:trPr>
                            <w:tblCellSpacing w:w="0" w:type="dxa"/>
                            <w:jc w:val="center"/>
                          </w:trPr>
                          <w:tc>
                            <w:tcPr>
                              <w:tcW w:w="375" w:type="dxa"/>
                              <w:vAlign w:val="bottom"/>
                              <w:hideMark/>
                            </w:tcPr>
                            <w:p w:rsidR="004B2534" w:rsidRPr="00F62974" w:rsidRDefault="004B2534" w:rsidP="00685A31">
                              <w:pPr>
                                <w:jc w:val="center"/>
                                <w:rPr>
                                  <w:rFonts w:asciiTheme="majorHAnsi" w:eastAsia="Times New Roman" w:hAnsiTheme="majorHAnsi" w:cs="Arial"/>
                                </w:rPr>
                              </w:pPr>
                              <w:r w:rsidRPr="00F62974">
                                <w:rPr>
                                  <w:rFonts w:asciiTheme="majorHAnsi" w:eastAsia="Times New Roman" w:hAnsiTheme="majorHAnsi" w:cs="Arial"/>
                                </w:rPr>
                                <w:t>17%</w:t>
                              </w:r>
                            </w:p>
                          </w:tc>
                        </w:tr>
                        <w:tr w:rsidR="004B2534" w:rsidRPr="00F62974">
                          <w:trPr>
                            <w:trHeight w:val="255"/>
                            <w:tblCellSpacing w:w="0" w:type="dxa"/>
                            <w:jc w:val="center"/>
                          </w:trPr>
                          <w:tc>
                            <w:tcPr>
                              <w:tcW w:w="375" w:type="dxa"/>
                              <w:shd w:val="clear" w:color="auto" w:fill="C0D0C0"/>
                              <w:vAlign w:val="bottom"/>
                              <w:hideMark/>
                            </w:tcPr>
                            <w:p w:rsidR="004B2534" w:rsidRPr="00F62974" w:rsidRDefault="004B2534" w:rsidP="00685A31">
                              <w:pPr>
                                <w:jc w:val="center"/>
                                <w:rPr>
                                  <w:rFonts w:asciiTheme="majorHAnsi" w:eastAsia="Times New Roman" w:hAnsiTheme="majorHAnsi" w:cs="Arial"/>
                                </w:rPr>
                              </w:pPr>
                            </w:p>
                          </w:tc>
                        </w:tr>
                      </w:tbl>
                      <w:p w:rsidR="004B2534" w:rsidRPr="00F62974" w:rsidRDefault="004B2534" w:rsidP="00685A31">
                        <w:pPr>
                          <w:jc w:val="center"/>
                          <w:rPr>
                            <w:rFonts w:asciiTheme="majorHAnsi" w:eastAsia="Times New Roman" w:hAnsiTheme="majorHAnsi" w:cs="Arial"/>
                          </w:rPr>
                        </w:pPr>
                      </w:p>
                    </w:tc>
                    <w:tc>
                      <w:tcPr>
                        <w:tcW w:w="375" w:type="dxa"/>
                        <w:vAlign w:val="bottom"/>
                        <w:hideMark/>
                      </w:tcPr>
                      <w:tbl>
                        <w:tblPr>
                          <w:tblW w:w="375" w:type="dxa"/>
                          <w:jc w:val="center"/>
                          <w:tblCellSpacing w:w="0" w:type="dxa"/>
                          <w:tblLayout w:type="fixed"/>
                          <w:tblCellMar>
                            <w:left w:w="0" w:type="dxa"/>
                            <w:right w:w="0" w:type="dxa"/>
                          </w:tblCellMar>
                          <w:tblLook w:val="04A0"/>
                        </w:tblPr>
                        <w:tblGrid>
                          <w:gridCol w:w="375"/>
                        </w:tblGrid>
                        <w:tr w:rsidR="004B2534" w:rsidRPr="00F62974">
                          <w:trPr>
                            <w:tblCellSpacing w:w="0" w:type="dxa"/>
                            <w:jc w:val="center"/>
                          </w:trPr>
                          <w:tc>
                            <w:tcPr>
                              <w:tcW w:w="375" w:type="dxa"/>
                              <w:vAlign w:val="bottom"/>
                              <w:hideMark/>
                            </w:tcPr>
                            <w:p w:rsidR="004B2534" w:rsidRPr="00F62974" w:rsidRDefault="004B2534" w:rsidP="00685A31">
                              <w:pPr>
                                <w:jc w:val="center"/>
                                <w:rPr>
                                  <w:rFonts w:asciiTheme="majorHAnsi" w:eastAsia="Times New Roman" w:hAnsiTheme="majorHAnsi" w:cs="Arial"/>
                                </w:rPr>
                              </w:pPr>
                              <w:r w:rsidRPr="00F62974">
                                <w:rPr>
                                  <w:rFonts w:asciiTheme="majorHAnsi" w:eastAsia="Times New Roman" w:hAnsiTheme="majorHAnsi" w:cs="Arial"/>
                                </w:rPr>
                                <w:t>56%</w:t>
                              </w:r>
                            </w:p>
                          </w:tc>
                        </w:tr>
                        <w:tr w:rsidR="004B2534" w:rsidRPr="00F62974">
                          <w:trPr>
                            <w:trHeight w:val="840"/>
                            <w:tblCellSpacing w:w="0" w:type="dxa"/>
                            <w:jc w:val="center"/>
                          </w:trPr>
                          <w:tc>
                            <w:tcPr>
                              <w:tcW w:w="375" w:type="dxa"/>
                              <w:shd w:val="clear" w:color="auto" w:fill="C0D0C0"/>
                              <w:vAlign w:val="bottom"/>
                              <w:hideMark/>
                            </w:tcPr>
                            <w:p w:rsidR="004B2534" w:rsidRPr="00F62974" w:rsidRDefault="004B2534" w:rsidP="00685A31">
                              <w:pPr>
                                <w:jc w:val="center"/>
                                <w:rPr>
                                  <w:rFonts w:asciiTheme="majorHAnsi" w:eastAsia="Times New Roman" w:hAnsiTheme="majorHAnsi" w:cs="Arial"/>
                                </w:rPr>
                              </w:pPr>
                            </w:p>
                          </w:tc>
                        </w:tr>
                      </w:tbl>
                      <w:p w:rsidR="004B2534" w:rsidRPr="00F62974" w:rsidRDefault="004B2534" w:rsidP="00685A31">
                        <w:pPr>
                          <w:jc w:val="center"/>
                          <w:rPr>
                            <w:rFonts w:asciiTheme="majorHAnsi" w:eastAsia="Times New Roman" w:hAnsiTheme="majorHAnsi" w:cs="Arial"/>
                          </w:rPr>
                        </w:pPr>
                      </w:p>
                    </w:tc>
                  </w:tr>
                  <w:tr w:rsidR="004B2534" w:rsidRPr="00F62974">
                    <w:trPr>
                      <w:tblCellSpacing w:w="15" w:type="dxa"/>
                      <w:jc w:val="right"/>
                    </w:trPr>
                    <w:tc>
                      <w:tcPr>
                        <w:tcW w:w="375" w:type="dxa"/>
                        <w:shd w:val="clear" w:color="auto" w:fill="E0E0E0"/>
                        <w:vAlign w:val="center"/>
                        <w:hideMark/>
                      </w:tcPr>
                      <w:p w:rsidR="004B2534" w:rsidRPr="00F62974" w:rsidRDefault="004B2534" w:rsidP="00685A31">
                        <w:pPr>
                          <w:jc w:val="center"/>
                          <w:rPr>
                            <w:rFonts w:asciiTheme="majorHAnsi" w:eastAsia="Times New Roman" w:hAnsiTheme="majorHAnsi" w:cs="Arial"/>
                          </w:rPr>
                        </w:pPr>
                        <w:r w:rsidRPr="00F62974">
                          <w:rPr>
                            <w:rFonts w:asciiTheme="majorHAnsi" w:eastAsia="Times New Roman" w:hAnsiTheme="majorHAnsi" w:cs="Arial"/>
                          </w:rPr>
                          <w:t>2</w:t>
                        </w:r>
                      </w:p>
                    </w:tc>
                    <w:tc>
                      <w:tcPr>
                        <w:tcW w:w="375" w:type="dxa"/>
                        <w:shd w:val="clear" w:color="auto" w:fill="E0E0E0"/>
                        <w:vAlign w:val="center"/>
                        <w:hideMark/>
                      </w:tcPr>
                      <w:p w:rsidR="004B2534" w:rsidRPr="00F62974" w:rsidRDefault="004B2534" w:rsidP="00685A31">
                        <w:pPr>
                          <w:jc w:val="center"/>
                          <w:rPr>
                            <w:rFonts w:asciiTheme="majorHAnsi" w:eastAsia="Times New Roman" w:hAnsiTheme="majorHAnsi" w:cs="Arial"/>
                          </w:rPr>
                        </w:pPr>
                        <w:r w:rsidRPr="00F62974">
                          <w:rPr>
                            <w:rFonts w:asciiTheme="majorHAnsi" w:eastAsia="Times New Roman" w:hAnsiTheme="majorHAnsi" w:cs="Arial"/>
                          </w:rPr>
                          <w:t>3</w:t>
                        </w:r>
                      </w:p>
                    </w:tc>
                    <w:tc>
                      <w:tcPr>
                        <w:tcW w:w="375" w:type="dxa"/>
                        <w:shd w:val="clear" w:color="auto" w:fill="E0E0E0"/>
                        <w:vAlign w:val="center"/>
                        <w:hideMark/>
                      </w:tcPr>
                      <w:p w:rsidR="004B2534" w:rsidRPr="00F62974" w:rsidRDefault="004B2534" w:rsidP="00685A31">
                        <w:pPr>
                          <w:jc w:val="center"/>
                          <w:rPr>
                            <w:rFonts w:asciiTheme="majorHAnsi" w:eastAsia="Times New Roman" w:hAnsiTheme="majorHAnsi" w:cs="Arial"/>
                          </w:rPr>
                        </w:pPr>
                        <w:r w:rsidRPr="00F62974">
                          <w:rPr>
                            <w:rFonts w:asciiTheme="majorHAnsi" w:eastAsia="Times New Roman" w:hAnsiTheme="majorHAnsi" w:cs="Arial"/>
                          </w:rPr>
                          <w:t>3</w:t>
                        </w:r>
                      </w:p>
                    </w:tc>
                    <w:tc>
                      <w:tcPr>
                        <w:tcW w:w="375" w:type="dxa"/>
                        <w:shd w:val="clear" w:color="auto" w:fill="E0E0E0"/>
                        <w:vAlign w:val="center"/>
                        <w:hideMark/>
                      </w:tcPr>
                      <w:p w:rsidR="004B2534" w:rsidRPr="00F62974" w:rsidRDefault="004B2534" w:rsidP="00685A31">
                        <w:pPr>
                          <w:jc w:val="center"/>
                          <w:rPr>
                            <w:rFonts w:asciiTheme="majorHAnsi" w:eastAsia="Times New Roman" w:hAnsiTheme="majorHAnsi" w:cs="Arial"/>
                          </w:rPr>
                        </w:pPr>
                        <w:r w:rsidRPr="00F62974">
                          <w:rPr>
                            <w:rFonts w:asciiTheme="majorHAnsi" w:eastAsia="Times New Roman" w:hAnsiTheme="majorHAnsi" w:cs="Arial"/>
                          </w:rPr>
                          <w:t>10</w:t>
                        </w:r>
                      </w:p>
                    </w:tc>
                  </w:tr>
                  <w:tr w:rsidR="004B2534" w:rsidRPr="00F62974">
                    <w:trPr>
                      <w:tblCellSpacing w:w="15" w:type="dxa"/>
                      <w:jc w:val="right"/>
                    </w:trPr>
                    <w:tc>
                      <w:tcPr>
                        <w:tcW w:w="375" w:type="dxa"/>
                        <w:shd w:val="clear" w:color="auto" w:fill="E0E0E0"/>
                        <w:vAlign w:val="center"/>
                        <w:hideMark/>
                      </w:tcPr>
                      <w:p w:rsidR="004B2534" w:rsidRPr="00F62974" w:rsidRDefault="004B2534" w:rsidP="00685A31">
                        <w:pPr>
                          <w:jc w:val="center"/>
                          <w:rPr>
                            <w:rFonts w:asciiTheme="majorHAnsi" w:eastAsia="Times New Roman" w:hAnsiTheme="majorHAnsi" w:cs="Arial"/>
                          </w:rPr>
                        </w:pPr>
                        <w:r w:rsidRPr="00F62974">
                          <w:rPr>
                            <w:rFonts w:asciiTheme="majorHAnsi" w:eastAsia="Times New Roman" w:hAnsiTheme="majorHAnsi" w:cs="Arial"/>
                          </w:rPr>
                          <w:t>0</w:t>
                        </w:r>
                      </w:p>
                    </w:tc>
                    <w:tc>
                      <w:tcPr>
                        <w:tcW w:w="375" w:type="dxa"/>
                        <w:shd w:val="clear" w:color="auto" w:fill="E0E0E0"/>
                        <w:vAlign w:val="center"/>
                        <w:hideMark/>
                      </w:tcPr>
                      <w:p w:rsidR="004B2534" w:rsidRPr="00F62974" w:rsidRDefault="004B2534" w:rsidP="00685A31">
                        <w:pPr>
                          <w:jc w:val="center"/>
                          <w:rPr>
                            <w:rFonts w:asciiTheme="majorHAnsi" w:eastAsia="Times New Roman" w:hAnsiTheme="majorHAnsi" w:cs="Arial"/>
                          </w:rPr>
                        </w:pPr>
                        <w:r w:rsidRPr="00F62974">
                          <w:rPr>
                            <w:rFonts w:asciiTheme="majorHAnsi" w:eastAsia="Times New Roman" w:hAnsiTheme="majorHAnsi" w:cs="Arial"/>
                          </w:rPr>
                          <w:t>1</w:t>
                        </w:r>
                      </w:p>
                    </w:tc>
                    <w:tc>
                      <w:tcPr>
                        <w:tcW w:w="375" w:type="dxa"/>
                        <w:shd w:val="clear" w:color="auto" w:fill="E0E0E0"/>
                        <w:vAlign w:val="center"/>
                        <w:hideMark/>
                      </w:tcPr>
                      <w:p w:rsidR="004B2534" w:rsidRPr="00F62974" w:rsidRDefault="004B2534" w:rsidP="00685A31">
                        <w:pPr>
                          <w:jc w:val="center"/>
                          <w:rPr>
                            <w:rFonts w:asciiTheme="majorHAnsi" w:eastAsia="Times New Roman" w:hAnsiTheme="majorHAnsi" w:cs="Arial"/>
                          </w:rPr>
                        </w:pPr>
                        <w:r w:rsidRPr="00F62974">
                          <w:rPr>
                            <w:rFonts w:asciiTheme="majorHAnsi" w:eastAsia="Times New Roman" w:hAnsiTheme="majorHAnsi" w:cs="Arial"/>
                          </w:rPr>
                          <w:t>2</w:t>
                        </w:r>
                      </w:p>
                    </w:tc>
                    <w:tc>
                      <w:tcPr>
                        <w:tcW w:w="375" w:type="dxa"/>
                        <w:shd w:val="clear" w:color="auto" w:fill="E0E0E0"/>
                        <w:vAlign w:val="center"/>
                        <w:hideMark/>
                      </w:tcPr>
                      <w:p w:rsidR="004B2534" w:rsidRPr="00F62974" w:rsidRDefault="004B2534" w:rsidP="00685A31">
                        <w:pPr>
                          <w:jc w:val="center"/>
                          <w:rPr>
                            <w:rFonts w:asciiTheme="majorHAnsi" w:eastAsia="Times New Roman" w:hAnsiTheme="majorHAnsi" w:cs="Arial"/>
                          </w:rPr>
                        </w:pPr>
                        <w:r w:rsidRPr="00F62974">
                          <w:rPr>
                            <w:rFonts w:asciiTheme="majorHAnsi" w:eastAsia="Times New Roman" w:hAnsiTheme="majorHAnsi" w:cs="Arial"/>
                          </w:rPr>
                          <w:t>3</w:t>
                        </w:r>
                      </w:p>
                    </w:tc>
                  </w:tr>
                </w:tbl>
                <w:p w:rsidR="004B2534" w:rsidRPr="00F62974" w:rsidRDefault="004B2534" w:rsidP="00685A31">
                  <w:pPr>
                    <w:rPr>
                      <w:rFonts w:asciiTheme="majorHAnsi" w:eastAsia="Times New Roman" w:hAnsiTheme="majorHAnsi" w:cs="Arial"/>
                    </w:rPr>
                  </w:pPr>
                </w:p>
              </w:tc>
              <w:tc>
                <w:tcPr>
                  <w:tcW w:w="150" w:type="dxa"/>
                  <w:vAlign w:val="center"/>
                  <w:hideMark/>
                </w:tcPr>
                <w:p w:rsidR="004B2534" w:rsidRPr="00F62974" w:rsidRDefault="004B2534" w:rsidP="00685A31">
                  <w:pPr>
                    <w:rPr>
                      <w:rFonts w:asciiTheme="majorHAnsi" w:eastAsia="Times New Roman" w:hAnsiTheme="majorHAnsi" w:cs="Arial"/>
                    </w:rPr>
                  </w:pPr>
                  <w:r w:rsidRPr="00F62974">
                    <w:rPr>
                      <w:rFonts w:asciiTheme="majorHAnsi" w:eastAsia="Times New Roman" w:hAnsiTheme="majorHAnsi" w:cs="Arial"/>
                    </w:rPr>
                    <w:t> </w:t>
                  </w:r>
                </w:p>
              </w:tc>
              <w:tc>
                <w:tcPr>
                  <w:tcW w:w="685" w:type="dxa"/>
                  <w:hideMark/>
                </w:tcPr>
                <w:p w:rsidR="004B2534" w:rsidRPr="00F62974" w:rsidRDefault="004B2534" w:rsidP="00685A31">
                  <w:pPr>
                    <w:spacing w:before="100" w:beforeAutospacing="1" w:after="100" w:afterAutospacing="1"/>
                    <w:rPr>
                      <w:rFonts w:asciiTheme="majorHAnsi" w:eastAsia="Times New Roman" w:hAnsiTheme="majorHAnsi" w:cs="Arial"/>
                    </w:rPr>
                  </w:pPr>
                  <w:r w:rsidRPr="00F62974">
                    <w:rPr>
                      <w:rFonts w:asciiTheme="majorHAnsi" w:eastAsia="Times New Roman" w:hAnsiTheme="majorHAnsi" w:cs="Arial"/>
                    </w:rPr>
                    <w:t xml:space="preserve">  </w:t>
                  </w:r>
                </w:p>
                <w:tbl>
                  <w:tblPr>
                    <w:tblW w:w="0" w:type="auto"/>
                    <w:tblCellSpacing w:w="0" w:type="dxa"/>
                    <w:tblLayout w:type="fixed"/>
                    <w:tblCellMar>
                      <w:top w:w="15" w:type="dxa"/>
                      <w:left w:w="15" w:type="dxa"/>
                      <w:bottom w:w="15" w:type="dxa"/>
                      <w:right w:w="15" w:type="dxa"/>
                    </w:tblCellMar>
                    <w:tblLook w:val="04A0"/>
                  </w:tblPr>
                  <w:tblGrid>
                    <w:gridCol w:w="655"/>
                  </w:tblGrid>
                  <w:tr w:rsidR="004B2534" w:rsidRPr="00F62974">
                    <w:trPr>
                      <w:tblCellSpacing w:w="0" w:type="dxa"/>
                    </w:trPr>
                    <w:tc>
                      <w:tcPr>
                        <w:tcW w:w="655" w:type="dxa"/>
                        <w:shd w:val="clear" w:color="auto" w:fill="808080"/>
                        <w:vAlign w:val="center"/>
                        <w:hideMark/>
                      </w:tcPr>
                      <w:tbl>
                        <w:tblPr>
                          <w:tblW w:w="0" w:type="auto"/>
                          <w:tblCellSpacing w:w="0" w:type="dxa"/>
                          <w:tblLayout w:type="fixed"/>
                          <w:tblCellMar>
                            <w:left w:w="0" w:type="dxa"/>
                            <w:right w:w="0" w:type="dxa"/>
                          </w:tblCellMar>
                          <w:tblLook w:val="04A0"/>
                        </w:tblPr>
                        <w:tblGrid>
                          <w:gridCol w:w="625"/>
                        </w:tblGrid>
                        <w:tr w:rsidR="004B2534" w:rsidRPr="00F62974">
                          <w:trPr>
                            <w:tblCellSpacing w:w="0" w:type="dxa"/>
                          </w:trPr>
                          <w:tc>
                            <w:tcPr>
                              <w:tcW w:w="625" w:type="dxa"/>
                              <w:shd w:val="clear" w:color="auto" w:fill="F8F0F8"/>
                              <w:vAlign w:val="center"/>
                              <w:hideMark/>
                            </w:tcPr>
                            <w:tbl>
                              <w:tblPr>
                                <w:tblW w:w="0" w:type="auto"/>
                                <w:tblCellSpacing w:w="30" w:type="dxa"/>
                                <w:tblLayout w:type="fixed"/>
                                <w:tblCellMar>
                                  <w:left w:w="0" w:type="dxa"/>
                                  <w:right w:w="0" w:type="dxa"/>
                                </w:tblCellMar>
                                <w:tblLook w:val="04A0"/>
                              </w:tblPr>
                              <w:tblGrid>
                                <w:gridCol w:w="232"/>
                                <w:gridCol w:w="393"/>
                              </w:tblGrid>
                              <w:tr w:rsidR="004B2534" w:rsidRPr="00F62974">
                                <w:trPr>
                                  <w:tblCellSpacing w:w="30" w:type="dxa"/>
                                </w:trPr>
                                <w:tc>
                                  <w:tcPr>
                                    <w:tcW w:w="142" w:type="dxa"/>
                                    <w:shd w:val="clear" w:color="auto" w:fill="C0D0C0"/>
                                    <w:noWrap/>
                                    <w:vAlign w:val="center"/>
                                    <w:hideMark/>
                                  </w:tcPr>
                                  <w:p w:rsidR="004B2534" w:rsidRPr="00F62974" w:rsidRDefault="004B2534" w:rsidP="00685A31">
                                    <w:pPr>
                                      <w:rPr>
                                        <w:rFonts w:asciiTheme="majorHAnsi" w:eastAsia="Times New Roman" w:hAnsiTheme="majorHAnsi" w:cs="Arial"/>
                                      </w:rPr>
                                    </w:pPr>
                                    <w:r w:rsidRPr="00F62974">
                                      <w:rPr>
                                        <w:rFonts w:asciiTheme="majorHAnsi" w:eastAsia="Times New Roman" w:hAnsiTheme="majorHAnsi" w:cs="Arial"/>
                                      </w:rPr>
                                      <w:t>   </w:t>
                                    </w:r>
                                  </w:p>
                                </w:tc>
                                <w:tc>
                                  <w:tcPr>
                                    <w:tcW w:w="303" w:type="dxa"/>
                                    <w:noWrap/>
                                    <w:vAlign w:val="center"/>
                                    <w:hideMark/>
                                  </w:tcPr>
                                  <w:p w:rsidR="004B2534" w:rsidRPr="00F62974" w:rsidRDefault="004B2534" w:rsidP="00685A31">
                                    <w:pPr>
                                      <w:rPr>
                                        <w:rFonts w:asciiTheme="majorHAnsi" w:eastAsia="Times New Roman" w:hAnsiTheme="majorHAnsi" w:cs="Arial"/>
                                      </w:rPr>
                                    </w:pPr>
                                    <w:r w:rsidRPr="00F62974">
                                      <w:rPr>
                                        <w:rFonts w:asciiTheme="majorHAnsi" w:eastAsia="Times New Roman" w:hAnsiTheme="majorHAnsi" w:cs="Arial"/>
                                      </w:rPr>
                                      <w:t>V14</w:t>
                                    </w:r>
                                  </w:p>
                                </w:tc>
                              </w:tr>
                            </w:tbl>
                            <w:p w:rsidR="004B2534" w:rsidRPr="00F62974" w:rsidRDefault="004B2534" w:rsidP="00685A31">
                              <w:pPr>
                                <w:rPr>
                                  <w:rFonts w:asciiTheme="majorHAnsi" w:eastAsia="Times New Roman" w:hAnsiTheme="majorHAnsi" w:cs="Arial"/>
                                </w:rPr>
                              </w:pPr>
                            </w:p>
                          </w:tc>
                        </w:tr>
                      </w:tbl>
                      <w:p w:rsidR="004B2534" w:rsidRPr="00F62974" w:rsidRDefault="004B2534" w:rsidP="00685A31">
                        <w:pPr>
                          <w:rPr>
                            <w:rFonts w:asciiTheme="majorHAnsi" w:eastAsia="Times New Roman" w:hAnsiTheme="majorHAnsi" w:cs="Arial"/>
                          </w:rPr>
                        </w:pPr>
                      </w:p>
                    </w:tc>
                  </w:tr>
                </w:tbl>
                <w:p w:rsidR="004B2534" w:rsidRPr="00F62974" w:rsidRDefault="004B2534" w:rsidP="00685A31">
                  <w:pPr>
                    <w:rPr>
                      <w:rFonts w:asciiTheme="majorHAnsi" w:eastAsia="Times New Roman" w:hAnsiTheme="majorHAnsi" w:cs="Times New Roman"/>
                    </w:rPr>
                  </w:pPr>
                </w:p>
              </w:tc>
            </w:tr>
          </w:tbl>
          <w:p w:rsidR="004B2534" w:rsidRPr="00F62974" w:rsidRDefault="004B2534" w:rsidP="00A326C2">
            <w:pPr>
              <w:spacing w:before="100" w:beforeAutospacing="1" w:after="100" w:afterAutospacing="1"/>
              <w:rPr>
                <w:rFonts w:asciiTheme="majorHAnsi" w:eastAsia="Times New Roman" w:hAnsiTheme="majorHAnsi" w:cs="Arial"/>
              </w:rPr>
            </w:pPr>
          </w:p>
          <w:p w:rsidR="004B2534" w:rsidRDefault="004B2534" w:rsidP="00A326C2">
            <w:pPr>
              <w:spacing w:before="100" w:beforeAutospacing="1" w:after="100" w:afterAutospacing="1"/>
              <w:jc w:val="both"/>
              <w:rPr>
                <w:rFonts w:asciiTheme="majorHAnsi" w:eastAsia="Times New Roman" w:hAnsiTheme="majorHAnsi" w:cs="Arial"/>
                <w:b/>
                <w:bCs/>
                <w:color w:val="000000"/>
              </w:rPr>
            </w:pPr>
          </w:p>
          <w:p w:rsidR="004B2534" w:rsidRDefault="004B2534" w:rsidP="00A326C2">
            <w:pPr>
              <w:spacing w:before="100" w:beforeAutospacing="1" w:after="100" w:afterAutospacing="1"/>
              <w:jc w:val="both"/>
              <w:rPr>
                <w:rFonts w:asciiTheme="majorHAnsi" w:eastAsia="Times New Roman" w:hAnsiTheme="majorHAnsi" w:cs="Arial"/>
                <w:b/>
                <w:bCs/>
                <w:color w:val="000000"/>
              </w:rPr>
            </w:pPr>
          </w:p>
          <w:p w:rsidR="004B2534" w:rsidRPr="00F62974" w:rsidRDefault="004B2534" w:rsidP="00A326C2">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b/>
                <w:bCs/>
                <w:color w:val="000000"/>
              </w:rPr>
              <w:t>V14</w:t>
            </w:r>
          </w:p>
          <w:p w:rsidR="004B2534" w:rsidRPr="00F62974" w:rsidRDefault="004B2534" w:rsidP="00A326C2">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572"/>
              <w:gridCol w:w="185"/>
              <w:gridCol w:w="185"/>
              <w:gridCol w:w="257"/>
              <w:gridCol w:w="257"/>
              <w:gridCol w:w="257"/>
              <w:gridCol w:w="257"/>
              <w:gridCol w:w="257"/>
              <w:gridCol w:w="257"/>
              <w:gridCol w:w="257"/>
              <w:gridCol w:w="257"/>
              <w:gridCol w:w="257"/>
              <w:gridCol w:w="257"/>
              <w:gridCol w:w="257"/>
              <w:gridCol w:w="257"/>
              <w:gridCol w:w="257"/>
              <w:gridCol w:w="257"/>
              <w:gridCol w:w="257"/>
              <w:gridCol w:w="356"/>
            </w:tblGrid>
            <w:tr w:rsidR="004B2534" w:rsidRPr="00F62974" w:rsidTr="00A326C2">
              <w:trPr>
                <w:tblCellSpacing w:w="15" w:type="dxa"/>
              </w:trPr>
              <w:tc>
                <w:tcPr>
                  <w:tcW w:w="527" w:type="dxa"/>
                  <w:tcBorders>
                    <w:top w:val="outset" w:sz="6" w:space="0" w:color="auto"/>
                    <w:left w:val="outset" w:sz="6" w:space="0" w:color="auto"/>
                    <w:bottom w:val="outset" w:sz="6" w:space="0" w:color="auto"/>
                    <w:right w:val="outset" w:sz="6" w:space="0" w:color="auto"/>
                  </w:tcBorders>
                  <w:vAlign w:val="center"/>
                  <w:hideMark/>
                </w:tcPr>
                <w:p w:rsidR="004B2534" w:rsidRPr="00F62974" w:rsidRDefault="004B2534" w:rsidP="00C026D9">
                  <w:pPr>
                    <w:rPr>
                      <w:rFonts w:asciiTheme="majorHAnsi" w:eastAsia="Times New Roman" w:hAnsiTheme="majorHAnsi" w:cs="Arial"/>
                    </w:rPr>
                  </w:pPr>
                  <w:r w:rsidRPr="00F62974">
                    <w:rPr>
                      <w:rFonts w:asciiTheme="majorHAnsi" w:eastAsia="Times New Roman" w:hAnsiTheme="majorHAnsi" w:cs="Arial"/>
                    </w:rPr>
                    <w:t>Centile</w:t>
                  </w:r>
                </w:p>
              </w:tc>
              <w:tc>
                <w:tcPr>
                  <w:tcW w:w="155" w:type="dxa"/>
                  <w:tcBorders>
                    <w:top w:val="outset" w:sz="6" w:space="0" w:color="auto"/>
                    <w:left w:val="outset" w:sz="6" w:space="0" w:color="auto"/>
                    <w:bottom w:val="outset" w:sz="6" w:space="0" w:color="auto"/>
                    <w:right w:val="outset" w:sz="6" w:space="0" w:color="auto"/>
                  </w:tcBorders>
                  <w:vAlign w:val="center"/>
                  <w:hideMark/>
                </w:tcPr>
                <w:p w:rsidR="004B2534" w:rsidRPr="00F62974" w:rsidRDefault="004B2534" w:rsidP="00C026D9">
                  <w:pPr>
                    <w:rPr>
                      <w:rFonts w:asciiTheme="majorHAnsi" w:eastAsia="Times New Roman" w:hAnsiTheme="majorHAnsi" w:cs="Arial"/>
                    </w:rPr>
                  </w:pPr>
                  <w:r w:rsidRPr="00F62974">
                    <w:rPr>
                      <w:rFonts w:asciiTheme="majorHAnsi" w:eastAsia="Times New Roman" w:hAnsiTheme="majorHAnsi" w:cs="Arial"/>
                    </w:rPr>
                    <w:t>0</w:t>
                  </w:r>
                </w:p>
              </w:tc>
              <w:tc>
                <w:tcPr>
                  <w:tcW w:w="155" w:type="dxa"/>
                  <w:tcBorders>
                    <w:top w:val="outset" w:sz="6" w:space="0" w:color="auto"/>
                    <w:left w:val="outset" w:sz="6" w:space="0" w:color="auto"/>
                    <w:bottom w:val="outset" w:sz="6" w:space="0" w:color="auto"/>
                    <w:right w:val="outset" w:sz="6" w:space="0" w:color="auto"/>
                  </w:tcBorders>
                  <w:vAlign w:val="center"/>
                  <w:hideMark/>
                </w:tcPr>
                <w:p w:rsidR="004B2534" w:rsidRPr="00F62974" w:rsidRDefault="004B2534" w:rsidP="00C026D9">
                  <w:pPr>
                    <w:rPr>
                      <w:rFonts w:asciiTheme="majorHAnsi" w:eastAsia="Times New Roman" w:hAnsiTheme="majorHAnsi" w:cs="Arial"/>
                    </w:rPr>
                  </w:pPr>
                  <w:r w:rsidRPr="00F62974">
                    <w:rPr>
                      <w:rFonts w:asciiTheme="majorHAnsi" w:eastAsia="Times New Roman" w:hAnsiTheme="majorHAnsi" w:cs="Arial"/>
                    </w:rPr>
                    <w:t>6</w:t>
                  </w:r>
                </w:p>
              </w:tc>
              <w:tc>
                <w:tcPr>
                  <w:tcW w:w="227" w:type="dxa"/>
                  <w:tcBorders>
                    <w:top w:val="outset" w:sz="6" w:space="0" w:color="auto"/>
                    <w:left w:val="outset" w:sz="6" w:space="0" w:color="auto"/>
                    <w:bottom w:val="outset" w:sz="6" w:space="0" w:color="auto"/>
                    <w:right w:val="outset" w:sz="6" w:space="0" w:color="auto"/>
                  </w:tcBorders>
                  <w:vAlign w:val="center"/>
                  <w:hideMark/>
                </w:tcPr>
                <w:p w:rsidR="004B2534" w:rsidRPr="00F62974" w:rsidRDefault="004B2534" w:rsidP="00C026D9">
                  <w:pPr>
                    <w:rPr>
                      <w:rFonts w:asciiTheme="majorHAnsi" w:eastAsia="Times New Roman" w:hAnsiTheme="majorHAnsi" w:cs="Arial"/>
                    </w:rPr>
                  </w:pPr>
                  <w:r w:rsidRPr="00F62974">
                    <w:rPr>
                      <w:rFonts w:asciiTheme="majorHAnsi" w:eastAsia="Times New Roman" w:hAnsiTheme="majorHAnsi" w:cs="Arial"/>
                    </w:rPr>
                    <w:t>12</w:t>
                  </w:r>
                </w:p>
              </w:tc>
              <w:tc>
                <w:tcPr>
                  <w:tcW w:w="227" w:type="dxa"/>
                  <w:tcBorders>
                    <w:top w:val="outset" w:sz="6" w:space="0" w:color="auto"/>
                    <w:left w:val="outset" w:sz="6" w:space="0" w:color="auto"/>
                    <w:bottom w:val="outset" w:sz="6" w:space="0" w:color="auto"/>
                    <w:right w:val="outset" w:sz="6" w:space="0" w:color="auto"/>
                  </w:tcBorders>
                  <w:vAlign w:val="center"/>
                  <w:hideMark/>
                </w:tcPr>
                <w:p w:rsidR="004B2534" w:rsidRPr="00F62974" w:rsidRDefault="004B2534" w:rsidP="00C026D9">
                  <w:pPr>
                    <w:rPr>
                      <w:rFonts w:asciiTheme="majorHAnsi" w:eastAsia="Times New Roman" w:hAnsiTheme="majorHAnsi" w:cs="Arial"/>
                    </w:rPr>
                  </w:pPr>
                  <w:r w:rsidRPr="00F62974">
                    <w:rPr>
                      <w:rFonts w:asciiTheme="majorHAnsi" w:eastAsia="Times New Roman" w:hAnsiTheme="majorHAnsi" w:cs="Arial"/>
                    </w:rPr>
                    <w:t>18</w:t>
                  </w:r>
                </w:p>
              </w:tc>
              <w:tc>
                <w:tcPr>
                  <w:tcW w:w="227" w:type="dxa"/>
                  <w:tcBorders>
                    <w:top w:val="outset" w:sz="6" w:space="0" w:color="auto"/>
                    <w:left w:val="outset" w:sz="6" w:space="0" w:color="auto"/>
                    <w:bottom w:val="outset" w:sz="6" w:space="0" w:color="auto"/>
                    <w:right w:val="outset" w:sz="6" w:space="0" w:color="auto"/>
                  </w:tcBorders>
                  <w:vAlign w:val="center"/>
                  <w:hideMark/>
                </w:tcPr>
                <w:p w:rsidR="004B2534" w:rsidRPr="00F62974" w:rsidRDefault="004B2534" w:rsidP="00C026D9">
                  <w:pPr>
                    <w:rPr>
                      <w:rFonts w:asciiTheme="majorHAnsi" w:eastAsia="Times New Roman" w:hAnsiTheme="majorHAnsi" w:cs="Arial"/>
                    </w:rPr>
                  </w:pPr>
                  <w:r w:rsidRPr="00F62974">
                    <w:rPr>
                      <w:rFonts w:asciiTheme="majorHAnsi" w:eastAsia="Times New Roman" w:hAnsiTheme="majorHAnsi" w:cs="Arial"/>
                    </w:rPr>
                    <w:t>24</w:t>
                  </w:r>
                </w:p>
              </w:tc>
              <w:tc>
                <w:tcPr>
                  <w:tcW w:w="227" w:type="dxa"/>
                  <w:tcBorders>
                    <w:top w:val="outset" w:sz="6" w:space="0" w:color="auto"/>
                    <w:left w:val="outset" w:sz="6" w:space="0" w:color="auto"/>
                    <w:bottom w:val="outset" w:sz="6" w:space="0" w:color="auto"/>
                    <w:right w:val="outset" w:sz="6" w:space="0" w:color="auto"/>
                  </w:tcBorders>
                  <w:vAlign w:val="center"/>
                  <w:hideMark/>
                </w:tcPr>
                <w:p w:rsidR="004B2534" w:rsidRPr="00F62974" w:rsidRDefault="004B2534" w:rsidP="00C026D9">
                  <w:pPr>
                    <w:rPr>
                      <w:rFonts w:asciiTheme="majorHAnsi" w:eastAsia="Times New Roman" w:hAnsiTheme="majorHAnsi" w:cs="Arial"/>
                    </w:rPr>
                  </w:pPr>
                  <w:r w:rsidRPr="00F62974">
                    <w:rPr>
                      <w:rFonts w:asciiTheme="majorHAnsi" w:eastAsia="Times New Roman" w:hAnsiTheme="majorHAnsi" w:cs="Arial"/>
                    </w:rPr>
                    <w:t>29</w:t>
                  </w:r>
                </w:p>
              </w:tc>
              <w:tc>
                <w:tcPr>
                  <w:tcW w:w="227" w:type="dxa"/>
                  <w:tcBorders>
                    <w:top w:val="outset" w:sz="6" w:space="0" w:color="auto"/>
                    <w:left w:val="outset" w:sz="6" w:space="0" w:color="auto"/>
                    <w:bottom w:val="outset" w:sz="6" w:space="0" w:color="auto"/>
                    <w:right w:val="outset" w:sz="6" w:space="0" w:color="auto"/>
                  </w:tcBorders>
                  <w:vAlign w:val="center"/>
                  <w:hideMark/>
                </w:tcPr>
                <w:p w:rsidR="004B2534" w:rsidRPr="00F62974" w:rsidRDefault="004B2534" w:rsidP="00C026D9">
                  <w:pPr>
                    <w:rPr>
                      <w:rFonts w:asciiTheme="majorHAnsi" w:eastAsia="Times New Roman" w:hAnsiTheme="majorHAnsi" w:cs="Arial"/>
                    </w:rPr>
                  </w:pPr>
                  <w:r w:rsidRPr="00F62974">
                    <w:rPr>
                      <w:rFonts w:asciiTheme="majorHAnsi" w:eastAsia="Times New Roman" w:hAnsiTheme="majorHAnsi" w:cs="Arial"/>
                    </w:rPr>
                    <w:t>35</w:t>
                  </w:r>
                </w:p>
              </w:tc>
              <w:tc>
                <w:tcPr>
                  <w:tcW w:w="227" w:type="dxa"/>
                  <w:tcBorders>
                    <w:top w:val="outset" w:sz="6" w:space="0" w:color="auto"/>
                    <w:left w:val="outset" w:sz="6" w:space="0" w:color="auto"/>
                    <w:bottom w:val="outset" w:sz="6" w:space="0" w:color="auto"/>
                    <w:right w:val="outset" w:sz="6" w:space="0" w:color="auto"/>
                  </w:tcBorders>
                  <w:vAlign w:val="center"/>
                  <w:hideMark/>
                </w:tcPr>
                <w:p w:rsidR="004B2534" w:rsidRPr="00F62974" w:rsidRDefault="004B2534" w:rsidP="00C026D9">
                  <w:pPr>
                    <w:rPr>
                      <w:rFonts w:asciiTheme="majorHAnsi" w:eastAsia="Times New Roman" w:hAnsiTheme="majorHAnsi" w:cs="Arial"/>
                    </w:rPr>
                  </w:pPr>
                  <w:r w:rsidRPr="00F62974">
                    <w:rPr>
                      <w:rFonts w:asciiTheme="majorHAnsi" w:eastAsia="Times New Roman" w:hAnsiTheme="majorHAnsi" w:cs="Arial"/>
                    </w:rPr>
                    <w:t>41</w:t>
                  </w:r>
                </w:p>
              </w:tc>
              <w:tc>
                <w:tcPr>
                  <w:tcW w:w="227" w:type="dxa"/>
                  <w:tcBorders>
                    <w:top w:val="outset" w:sz="6" w:space="0" w:color="auto"/>
                    <w:left w:val="outset" w:sz="6" w:space="0" w:color="auto"/>
                    <w:bottom w:val="outset" w:sz="6" w:space="0" w:color="auto"/>
                    <w:right w:val="outset" w:sz="6" w:space="0" w:color="auto"/>
                  </w:tcBorders>
                  <w:vAlign w:val="center"/>
                  <w:hideMark/>
                </w:tcPr>
                <w:p w:rsidR="004B2534" w:rsidRPr="00F62974" w:rsidRDefault="004B2534" w:rsidP="00C026D9">
                  <w:pPr>
                    <w:rPr>
                      <w:rFonts w:asciiTheme="majorHAnsi" w:eastAsia="Times New Roman" w:hAnsiTheme="majorHAnsi" w:cs="Arial"/>
                    </w:rPr>
                  </w:pPr>
                  <w:r w:rsidRPr="00F62974">
                    <w:rPr>
                      <w:rFonts w:asciiTheme="majorHAnsi" w:eastAsia="Times New Roman" w:hAnsiTheme="majorHAnsi" w:cs="Arial"/>
                    </w:rPr>
                    <w:t>47</w:t>
                  </w:r>
                </w:p>
              </w:tc>
              <w:tc>
                <w:tcPr>
                  <w:tcW w:w="227" w:type="dxa"/>
                  <w:tcBorders>
                    <w:top w:val="outset" w:sz="6" w:space="0" w:color="auto"/>
                    <w:left w:val="outset" w:sz="6" w:space="0" w:color="auto"/>
                    <w:bottom w:val="outset" w:sz="6" w:space="0" w:color="auto"/>
                    <w:right w:val="outset" w:sz="6" w:space="0" w:color="auto"/>
                  </w:tcBorders>
                  <w:vAlign w:val="center"/>
                  <w:hideMark/>
                </w:tcPr>
                <w:p w:rsidR="004B2534" w:rsidRPr="00F62974" w:rsidRDefault="004B2534" w:rsidP="00C026D9">
                  <w:pPr>
                    <w:rPr>
                      <w:rFonts w:asciiTheme="majorHAnsi" w:eastAsia="Times New Roman" w:hAnsiTheme="majorHAnsi" w:cs="Arial"/>
                    </w:rPr>
                  </w:pPr>
                  <w:r w:rsidRPr="00F62974">
                    <w:rPr>
                      <w:rFonts w:asciiTheme="majorHAnsi" w:eastAsia="Times New Roman" w:hAnsiTheme="majorHAnsi" w:cs="Arial"/>
                    </w:rPr>
                    <w:t>53</w:t>
                  </w:r>
                </w:p>
              </w:tc>
              <w:tc>
                <w:tcPr>
                  <w:tcW w:w="227" w:type="dxa"/>
                  <w:tcBorders>
                    <w:top w:val="outset" w:sz="6" w:space="0" w:color="auto"/>
                    <w:left w:val="outset" w:sz="6" w:space="0" w:color="auto"/>
                    <w:bottom w:val="outset" w:sz="6" w:space="0" w:color="auto"/>
                    <w:right w:val="outset" w:sz="6" w:space="0" w:color="auto"/>
                  </w:tcBorders>
                  <w:vAlign w:val="center"/>
                  <w:hideMark/>
                </w:tcPr>
                <w:p w:rsidR="004B2534" w:rsidRPr="00F62974" w:rsidRDefault="004B2534" w:rsidP="00C026D9">
                  <w:pPr>
                    <w:rPr>
                      <w:rFonts w:asciiTheme="majorHAnsi" w:eastAsia="Times New Roman" w:hAnsiTheme="majorHAnsi" w:cs="Arial"/>
                    </w:rPr>
                  </w:pPr>
                  <w:r w:rsidRPr="00F62974">
                    <w:rPr>
                      <w:rFonts w:asciiTheme="majorHAnsi" w:eastAsia="Times New Roman" w:hAnsiTheme="majorHAnsi" w:cs="Arial"/>
                    </w:rPr>
                    <w:t>59</w:t>
                  </w:r>
                </w:p>
              </w:tc>
              <w:tc>
                <w:tcPr>
                  <w:tcW w:w="227" w:type="dxa"/>
                  <w:tcBorders>
                    <w:top w:val="outset" w:sz="6" w:space="0" w:color="auto"/>
                    <w:left w:val="outset" w:sz="6" w:space="0" w:color="auto"/>
                    <w:bottom w:val="outset" w:sz="6" w:space="0" w:color="auto"/>
                    <w:right w:val="outset" w:sz="6" w:space="0" w:color="auto"/>
                  </w:tcBorders>
                  <w:vAlign w:val="center"/>
                  <w:hideMark/>
                </w:tcPr>
                <w:p w:rsidR="004B2534" w:rsidRPr="00F62974" w:rsidRDefault="004B2534" w:rsidP="00C026D9">
                  <w:pPr>
                    <w:rPr>
                      <w:rFonts w:asciiTheme="majorHAnsi" w:eastAsia="Times New Roman" w:hAnsiTheme="majorHAnsi" w:cs="Arial"/>
                    </w:rPr>
                  </w:pPr>
                  <w:r w:rsidRPr="00F62974">
                    <w:rPr>
                      <w:rFonts w:asciiTheme="majorHAnsi" w:eastAsia="Times New Roman" w:hAnsiTheme="majorHAnsi" w:cs="Arial"/>
                    </w:rPr>
                    <w:t>65</w:t>
                  </w:r>
                </w:p>
              </w:tc>
              <w:tc>
                <w:tcPr>
                  <w:tcW w:w="227" w:type="dxa"/>
                  <w:tcBorders>
                    <w:top w:val="outset" w:sz="6" w:space="0" w:color="auto"/>
                    <w:left w:val="outset" w:sz="6" w:space="0" w:color="auto"/>
                    <w:bottom w:val="outset" w:sz="6" w:space="0" w:color="auto"/>
                    <w:right w:val="outset" w:sz="6" w:space="0" w:color="auto"/>
                  </w:tcBorders>
                  <w:vAlign w:val="center"/>
                  <w:hideMark/>
                </w:tcPr>
                <w:p w:rsidR="004B2534" w:rsidRPr="00F62974" w:rsidRDefault="004B2534" w:rsidP="00C026D9">
                  <w:pPr>
                    <w:rPr>
                      <w:rFonts w:asciiTheme="majorHAnsi" w:eastAsia="Times New Roman" w:hAnsiTheme="majorHAnsi" w:cs="Arial"/>
                    </w:rPr>
                  </w:pPr>
                  <w:r w:rsidRPr="00F62974">
                    <w:rPr>
                      <w:rFonts w:asciiTheme="majorHAnsi" w:eastAsia="Times New Roman" w:hAnsiTheme="majorHAnsi" w:cs="Arial"/>
                    </w:rPr>
                    <w:t>71</w:t>
                  </w:r>
                </w:p>
              </w:tc>
              <w:tc>
                <w:tcPr>
                  <w:tcW w:w="227" w:type="dxa"/>
                  <w:tcBorders>
                    <w:top w:val="outset" w:sz="6" w:space="0" w:color="auto"/>
                    <w:left w:val="outset" w:sz="6" w:space="0" w:color="auto"/>
                    <w:bottom w:val="outset" w:sz="6" w:space="0" w:color="auto"/>
                    <w:right w:val="outset" w:sz="6" w:space="0" w:color="auto"/>
                  </w:tcBorders>
                  <w:vAlign w:val="center"/>
                  <w:hideMark/>
                </w:tcPr>
                <w:p w:rsidR="004B2534" w:rsidRPr="00F62974" w:rsidRDefault="004B2534" w:rsidP="00C026D9">
                  <w:pPr>
                    <w:rPr>
                      <w:rFonts w:asciiTheme="majorHAnsi" w:eastAsia="Times New Roman" w:hAnsiTheme="majorHAnsi" w:cs="Arial"/>
                    </w:rPr>
                  </w:pPr>
                  <w:r w:rsidRPr="00F62974">
                    <w:rPr>
                      <w:rFonts w:asciiTheme="majorHAnsi" w:eastAsia="Times New Roman" w:hAnsiTheme="majorHAnsi" w:cs="Arial"/>
                    </w:rPr>
                    <w:t>76</w:t>
                  </w:r>
                </w:p>
              </w:tc>
              <w:tc>
                <w:tcPr>
                  <w:tcW w:w="227" w:type="dxa"/>
                  <w:tcBorders>
                    <w:top w:val="outset" w:sz="6" w:space="0" w:color="auto"/>
                    <w:left w:val="outset" w:sz="6" w:space="0" w:color="auto"/>
                    <w:bottom w:val="outset" w:sz="6" w:space="0" w:color="auto"/>
                    <w:right w:val="outset" w:sz="6" w:space="0" w:color="auto"/>
                  </w:tcBorders>
                  <w:vAlign w:val="center"/>
                  <w:hideMark/>
                </w:tcPr>
                <w:p w:rsidR="004B2534" w:rsidRPr="00F62974" w:rsidRDefault="004B2534" w:rsidP="00C026D9">
                  <w:pPr>
                    <w:rPr>
                      <w:rFonts w:asciiTheme="majorHAnsi" w:eastAsia="Times New Roman" w:hAnsiTheme="majorHAnsi" w:cs="Arial"/>
                    </w:rPr>
                  </w:pPr>
                  <w:r w:rsidRPr="00F62974">
                    <w:rPr>
                      <w:rFonts w:asciiTheme="majorHAnsi" w:eastAsia="Times New Roman" w:hAnsiTheme="majorHAnsi" w:cs="Arial"/>
                    </w:rPr>
                    <w:t>82</w:t>
                  </w:r>
                </w:p>
              </w:tc>
              <w:tc>
                <w:tcPr>
                  <w:tcW w:w="227" w:type="dxa"/>
                  <w:tcBorders>
                    <w:top w:val="outset" w:sz="6" w:space="0" w:color="auto"/>
                    <w:left w:val="outset" w:sz="6" w:space="0" w:color="auto"/>
                    <w:bottom w:val="outset" w:sz="6" w:space="0" w:color="auto"/>
                    <w:right w:val="outset" w:sz="6" w:space="0" w:color="auto"/>
                  </w:tcBorders>
                  <w:vAlign w:val="center"/>
                  <w:hideMark/>
                </w:tcPr>
                <w:p w:rsidR="004B2534" w:rsidRPr="00F62974" w:rsidRDefault="004B2534" w:rsidP="00C026D9">
                  <w:pPr>
                    <w:rPr>
                      <w:rFonts w:asciiTheme="majorHAnsi" w:eastAsia="Times New Roman" w:hAnsiTheme="majorHAnsi" w:cs="Arial"/>
                    </w:rPr>
                  </w:pPr>
                  <w:r w:rsidRPr="00F62974">
                    <w:rPr>
                      <w:rFonts w:asciiTheme="majorHAnsi" w:eastAsia="Times New Roman" w:hAnsiTheme="majorHAnsi" w:cs="Arial"/>
                    </w:rPr>
                    <w:t>88</w:t>
                  </w:r>
                </w:p>
              </w:tc>
              <w:tc>
                <w:tcPr>
                  <w:tcW w:w="227" w:type="dxa"/>
                  <w:tcBorders>
                    <w:top w:val="outset" w:sz="6" w:space="0" w:color="auto"/>
                    <w:left w:val="outset" w:sz="6" w:space="0" w:color="auto"/>
                    <w:bottom w:val="outset" w:sz="6" w:space="0" w:color="auto"/>
                    <w:right w:val="outset" w:sz="6" w:space="0" w:color="auto"/>
                  </w:tcBorders>
                  <w:vAlign w:val="center"/>
                  <w:hideMark/>
                </w:tcPr>
                <w:p w:rsidR="004B2534" w:rsidRPr="00F62974" w:rsidRDefault="004B2534" w:rsidP="00C026D9">
                  <w:pPr>
                    <w:rPr>
                      <w:rFonts w:asciiTheme="majorHAnsi" w:eastAsia="Times New Roman" w:hAnsiTheme="majorHAnsi" w:cs="Arial"/>
                    </w:rPr>
                  </w:pPr>
                  <w:r w:rsidRPr="00F62974">
                    <w:rPr>
                      <w:rFonts w:asciiTheme="majorHAnsi" w:eastAsia="Times New Roman" w:hAnsiTheme="majorHAnsi" w:cs="Arial"/>
                    </w:rPr>
                    <w:t>94</w:t>
                  </w:r>
                </w:p>
              </w:tc>
              <w:tc>
                <w:tcPr>
                  <w:tcW w:w="311" w:type="dxa"/>
                  <w:tcBorders>
                    <w:top w:val="outset" w:sz="6" w:space="0" w:color="auto"/>
                    <w:left w:val="outset" w:sz="6" w:space="0" w:color="auto"/>
                    <w:bottom w:val="outset" w:sz="6" w:space="0" w:color="auto"/>
                    <w:right w:val="outset" w:sz="6" w:space="0" w:color="auto"/>
                  </w:tcBorders>
                  <w:vAlign w:val="center"/>
                  <w:hideMark/>
                </w:tcPr>
                <w:p w:rsidR="004B2534" w:rsidRPr="00F62974" w:rsidRDefault="004B2534" w:rsidP="00C026D9">
                  <w:pPr>
                    <w:rPr>
                      <w:rFonts w:asciiTheme="majorHAnsi" w:eastAsia="Times New Roman" w:hAnsiTheme="majorHAnsi" w:cs="Arial"/>
                    </w:rPr>
                  </w:pPr>
                  <w:r w:rsidRPr="00F62974">
                    <w:rPr>
                      <w:rFonts w:asciiTheme="majorHAnsi" w:eastAsia="Times New Roman" w:hAnsiTheme="majorHAnsi" w:cs="Arial"/>
                    </w:rPr>
                    <w:t>100</w:t>
                  </w:r>
                </w:p>
              </w:tc>
            </w:tr>
            <w:tr w:rsidR="004B2534" w:rsidRPr="00F62974" w:rsidTr="00A326C2">
              <w:trPr>
                <w:tblCellSpacing w:w="15" w:type="dxa"/>
              </w:trPr>
              <w:tc>
                <w:tcPr>
                  <w:tcW w:w="527" w:type="dxa"/>
                  <w:tcBorders>
                    <w:top w:val="outset" w:sz="6" w:space="0" w:color="auto"/>
                    <w:left w:val="outset" w:sz="6" w:space="0" w:color="auto"/>
                    <w:bottom w:val="outset" w:sz="6" w:space="0" w:color="auto"/>
                    <w:right w:val="outset" w:sz="6" w:space="0" w:color="auto"/>
                  </w:tcBorders>
                  <w:vAlign w:val="center"/>
                  <w:hideMark/>
                </w:tcPr>
                <w:p w:rsidR="004B2534" w:rsidRPr="00F62974" w:rsidRDefault="004B2534" w:rsidP="00C026D9">
                  <w:pPr>
                    <w:rPr>
                      <w:rFonts w:asciiTheme="majorHAnsi" w:eastAsia="Times New Roman" w:hAnsiTheme="majorHAnsi" w:cs="Arial"/>
                    </w:rPr>
                  </w:pPr>
                  <w:r w:rsidRPr="00F62974">
                    <w:rPr>
                      <w:rFonts w:asciiTheme="majorHAnsi" w:eastAsia="Times New Roman" w:hAnsiTheme="majorHAnsi" w:cs="Arial"/>
                    </w:rPr>
                    <w:t>Dato</w:t>
                  </w:r>
                </w:p>
              </w:tc>
              <w:tc>
                <w:tcPr>
                  <w:tcW w:w="155" w:type="dxa"/>
                  <w:tcBorders>
                    <w:top w:val="outset" w:sz="6" w:space="0" w:color="auto"/>
                    <w:left w:val="outset" w:sz="6" w:space="0" w:color="auto"/>
                    <w:bottom w:val="outset" w:sz="6" w:space="0" w:color="auto"/>
                    <w:right w:val="outset" w:sz="6" w:space="0" w:color="auto"/>
                  </w:tcBorders>
                  <w:vAlign w:val="center"/>
                  <w:hideMark/>
                </w:tcPr>
                <w:p w:rsidR="004B2534" w:rsidRPr="00F62974" w:rsidRDefault="004B2534" w:rsidP="00C026D9">
                  <w:pPr>
                    <w:rPr>
                      <w:rFonts w:asciiTheme="majorHAnsi" w:eastAsia="Times New Roman" w:hAnsiTheme="majorHAnsi" w:cs="Arial"/>
                    </w:rPr>
                  </w:pPr>
                  <w:r w:rsidRPr="00F62974">
                    <w:rPr>
                      <w:rFonts w:asciiTheme="majorHAnsi" w:eastAsia="Times New Roman" w:hAnsiTheme="majorHAnsi" w:cs="Arial"/>
                    </w:rPr>
                    <w:t>0</w:t>
                  </w:r>
                </w:p>
              </w:tc>
              <w:tc>
                <w:tcPr>
                  <w:tcW w:w="155" w:type="dxa"/>
                  <w:tcBorders>
                    <w:top w:val="outset" w:sz="6" w:space="0" w:color="auto"/>
                    <w:left w:val="outset" w:sz="6" w:space="0" w:color="auto"/>
                    <w:bottom w:val="outset" w:sz="6" w:space="0" w:color="auto"/>
                    <w:right w:val="outset" w:sz="6" w:space="0" w:color="auto"/>
                  </w:tcBorders>
                  <w:vAlign w:val="center"/>
                  <w:hideMark/>
                </w:tcPr>
                <w:p w:rsidR="004B2534" w:rsidRPr="00F62974" w:rsidRDefault="004B2534" w:rsidP="00C026D9">
                  <w:pPr>
                    <w:rPr>
                      <w:rFonts w:asciiTheme="majorHAnsi" w:eastAsia="Times New Roman" w:hAnsiTheme="majorHAnsi" w:cs="Arial"/>
                    </w:rPr>
                  </w:pPr>
                  <w:r w:rsidRPr="00F62974">
                    <w:rPr>
                      <w:rFonts w:asciiTheme="majorHAnsi" w:eastAsia="Times New Roman" w:hAnsiTheme="majorHAnsi" w:cs="Arial"/>
                    </w:rPr>
                    <w:t>0</w:t>
                  </w:r>
                </w:p>
              </w:tc>
              <w:tc>
                <w:tcPr>
                  <w:tcW w:w="227" w:type="dxa"/>
                  <w:tcBorders>
                    <w:top w:val="outset" w:sz="6" w:space="0" w:color="auto"/>
                    <w:left w:val="outset" w:sz="6" w:space="0" w:color="auto"/>
                    <w:bottom w:val="outset" w:sz="6" w:space="0" w:color="auto"/>
                    <w:right w:val="outset" w:sz="6" w:space="0" w:color="auto"/>
                  </w:tcBorders>
                  <w:vAlign w:val="center"/>
                  <w:hideMark/>
                </w:tcPr>
                <w:p w:rsidR="004B2534" w:rsidRPr="00F62974" w:rsidRDefault="004B2534" w:rsidP="00C026D9">
                  <w:pPr>
                    <w:rPr>
                      <w:rFonts w:asciiTheme="majorHAnsi" w:eastAsia="Times New Roman" w:hAnsiTheme="majorHAnsi" w:cs="Arial"/>
                    </w:rPr>
                  </w:pPr>
                  <w:r w:rsidRPr="00F62974">
                    <w:rPr>
                      <w:rFonts w:asciiTheme="majorHAnsi" w:eastAsia="Times New Roman" w:hAnsiTheme="majorHAnsi" w:cs="Arial"/>
                    </w:rPr>
                    <w:t>1</w:t>
                  </w:r>
                </w:p>
              </w:tc>
              <w:tc>
                <w:tcPr>
                  <w:tcW w:w="227" w:type="dxa"/>
                  <w:tcBorders>
                    <w:top w:val="outset" w:sz="6" w:space="0" w:color="auto"/>
                    <w:left w:val="outset" w:sz="6" w:space="0" w:color="auto"/>
                    <w:bottom w:val="outset" w:sz="6" w:space="0" w:color="auto"/>
                    <w:right w:val="outset" w:sz="6" w:space="0" w:color="auto"/>
                  </w:tcBorders>
                  <w:vAlign w:val="center"/>
                  <w:hideMark/>
                </w:tcPr>
                <w:p w:rsidR="004B2534" w:rsidRPr="00F62974" w:rsidRDefault="004B2534" w:rsidP="00C026D9">
                  <w:pPr>
                    <w:rPr>
                      <w:rFonts w:asciiTheme="majorHAnsi" w:eastAsia="Times New Roman" w:hAnsiTheme="majorHAnsi" w:cs="Arial"/>
                    </w:rPr>
                  </w:pPr>
                  <w:r w:rsidRPr="00F62974">
                    <w:rPr>
                      <w:rFonts w:asciiTheme="majorHAnsi" w:eastAsia="Times New Roman" w:hAnsiTheme="majorHAnsi" w:cs="Arial"/>
                    </w:rPr>
                    <w:t>1</w:t>
                  </w:r>
                </w:p>
              </w:tc>
              <w:tc>
                <w:tcPr>
                  <w:tcW w:w="227" w:type="dxa"/>
                  <w:tcBorders>
                    <w:top w:val="outset" w:sz="6" w:space="0" w:color="auto"/>
                    <w:left w:val="outset" w:sz="6" w:space="0" w:color="auto"/>
                    <w:bottom w:val="outset" w:sz="6" w:space="0" w:color="auto"/>
                    <w:right w:val="outset" w:sz="6" w:space="0" w:color="auto"/>
                  </w:tcBorders>
                  <w:vAlign w:val="center"/>
                  <w:hideMark/>
                </w:tcPr>
                <w:p w:rsidR="004B2534" w:rsidRPr="00F62974" w:rsidRDefault="004B2534" w:rsidP="00C026D9">
                  <w:pPr>
                    <w:rPr>
                      <w:rFonts w:asciiTheme="majorHAnsi" w:eastAsia="Times New Roman" w:hAnsiTheme="majorHAnsi" w:cs="Arial"/>
                    </w:rPr>
                  </w:pPr>
                  <w:r w:rsidRPr="00F62974">
                    <w:rPr>
                      <w:rFonts w:asciiTheme="majorHAnsi" w:eastAsia="Times New Roman" w:hAnsiTheme="majorHAnsi" w:cs="Arial"/>
                    </w:rPr>
                    <w:t>1</w:t>
                  </w:r>
                </w:p>
              </w:tc>
              <w:tc>
                <w:tcPr>
                  <w:tcW w:w="227" w:type="dxa"/>
                  <w:tcBorders>
                    <w:top w:val="outset" w:sz="6" w:space="0" w:color="auto"/>
                    <w:left w:val="outset" w:sz="6" w:space="0" w:color="auto"/>
                    <w:bottom w:val="outset" w:sz="6" w:space="0" w:color="auto"/>
                    <w:right w:val="outset" w:sz="6" w:space="0" w:color="auto"/>
                  </w:tcBorders>
                  <w:vAlign w:val="center"/>
                  <w:hideMark/>
                </w:tcPr>
                <w:p w:rsidR="004B2534" w:rsidRPr="00F62974" w:rsidRDefault="004B2534" w:rsidP="00C026D9">
                  <w:pPr>
                    <w:rPr>
                      <w:rFonts w:asciiTheme="majorHAnsi" w:eastAsia="Times New Roman" w:hAnsiTheme="majorHAnsi" w:cs="Arial"/>
                    </w:rPr>
                  </w:pPr>
                  <w:r w:rsidRPr="00F62974">
                    <w:rPr>
                      <w:rFonts w:asciiTheme="majorHAnsi" w:eastAsia="Times New Roman" w:hAnsiTheme="majorHAnsi" w:cs="Arial"/>
                    </w:rPr>
                    <w:t>2</w:t>
                  </w:r>
                </w:p>
              </w:tc>
              <w:tc>
                <w:tcPr>
                  <w:tcW w:w="227" w:type="dxa"/>
                  <w:tcBorders>
                    <w:top w:val="outset" w:sz="6" w:space="0" w:color="auto"/>
                    <w:left w:val="outset" w:sz="6" w:space="0" w:color="auto"/>
                    <w:bottom w:val="outset" w:sz="6" w:space="0" w:color="auto"/>
                    <w:right w:val="outset" w:sz="6" w:space="0" w:color="auto"/>
                  </w:tcBorders>
                  <w:vAlign w:val="center"/>
                  <w:hideMark/>
                </w:tcPr>
                <w:p w:rsidR="004B2534" w:rsidRPr="00F62974" w:rsidRDefault="004B2534" w:rsidP="00C026D9">
                  <w:pPr>
                    <w:rPr>
                      <w:rFonts w:asciiTheme="majorHAnsi" w:eastAsia="Times New Roman" w:hAnsiTheme="majorHAnsi" w:cs="Arial"/>
                    </w:rPr>
                  </w:pPr>
                  <w:r w:rsidRPr="00F62974">
                    <w:rPr>
                      <w:rFonts w:asciiTheme="majorHAnsi" w:eastAsia="Times New Roman" w:hAnsiTheme="majorHAnsi" w:cs="Arial"/>
                    </w:rPr>
                    <w:t>2</w:t>
                  </w:r>
                </w:p>
              </w:tc>
              <w:tc>
                <w:tcPr>
                  <w:tcW w:w="227" w:type="dxa"/>
                  <w:tcBorders>
                    <w:top w:val="outset" w:sz="6" w:space="0" w:color="auto"/>
                    <w:left w:val="outset" w:sz="6" w:space="0" w:color="auto"/>
                    <w:bottom w:val="outset" w:sz="6" w:space="0" w:color="auto"/>
                    <w:right w:val="outset" w:sz="6" w:space="0" w:color="auto"/>
                  </w:tcBorders>
                  <w:vAlign w:val="center"/>
                  <w:hideMark/>
                </w:tcPr>
                <w:p w:rsidR="004B2534" w:rsidRPr="00F62974" w:rsidRDefault="004B2534" w:rsidP="00C026D9">
                  <w:pPr>
                    <w:rPr>
                      <w:rFonts w:asciiTheme="majorHAnsi" w:eastAsia="Times New Roman" w:hAnsiTheme="majorHAnsi" w:cs="Arial"/>
                    </w:rPr>
                  </w:pPr>
                  <w:r w:rsidRPr="00F62974">
                    <w:rPr>
                      <w:rFonts w:asciiTheme="majorHAnsi" w:eastAsia="Times New Roman" w:hAnsiTheme="majorHAnsi" w:cs="Arial"/>
                    </w:rPr>
                    <w:t>3</w:t>
                  </w:r>
                </w:p>
              </w:tc>
              <w:tc>
                <w:tcPr>
                  <w:tcW w:w="227" w:type="dxa"/>
                  <w:tcBorders>
                    <w:top w:val="outset" w:sz="6" w:space="0" w:color="auto"/>
                    <w:left w:val="outset" w:sz="6" w:space="0" w:color="auto"/>
                    <w:bottom w:val="outset" w:sz="6" w:space="0" w:color="auto"/>
                    <w:right w:val="outset" w:sz="6" w:space="0" w:color="auto"/>
                  </w:tcBorders>
                  <w:vAlign w:val="center"/>
                  <w:hideMark/>
                </w:tcPr>
                <w:p w:rsidR="004B2534" w:rsidRPr="00F62974" w:rsidRDefault="004B2534" w:rsidP="00C026D9">
                  <w:pPr>
                    <w:rPr>
                      <w:rFonts w:asciiTheme="majorHAnsi" w:eastAsia="Times New Roman" w:hAnsiTheme="majorHAnsi" w:cs="Arial"/>
                    </w:rPr>
                  </w:pPr>
                  <w:r w:rsidRPr="00F62974">
                    <w:rPr>
                      <w:rFonts w:asciiTheme="majorHAnsi" w:eastAsia="Times New Roman" w:hAnsiTheme="majorHAnsi" w:cs="Arial"/>
                    </w:rPr>
                    <w:t>3</w:t>
                  </w:r>
                </w:p>
              </w:tc>
              <w:tc>
                <w:tcPr>
                  <w:tcW w:w="227" w:type="dxa"/>
                  <w:tcBorders>
                    <w:top w:val="outset" w:sz="6" w:space="0" w:color="auto"/>
                    <w:left w:val="outset" w:sz="6" w:space="0" w:color="auto"/>
                    <w:bottom w:val="outset" w:sz="6" w:space="0" w:color="auto"/>
                    <w:right w:val="outset" w:sz="6" w:space="0" w:color="auto"/>
                  </w:tcBorders>
                  <w:vAlign w:val="center"/>
                  <w:hideMark/>
                </w:tcPr>
                <w:p w:rsidR="004B2534" w:rsidRPr="00F62974" w:rsidRDefault="004B2534" w:rsidP="00C026D9">
                  <w:pPr>
                    <w:rPr>
                      <w:rFonts w:asciiTheme="majorHAnsi" w:eastAsia="Times New Roman" w:hAnsiTheme="majorHAnsi" w:cs="Arial"/>
                    </w:rPr>
                  </w:pPr>
                  <w:r w:rsidRPr="00F62974">
                    <w:rPr>
                      <w:rFonts w:asciiTheme="majorHAnsi" w:eastAsia="Times New Roman" w:hAnsiTheme="majorHAnsi" w:cs="Arial"/>
                    </w:rPr>
                    <w:t>3</w:t>
                  </w:r>
                </w:p>
              </w:tc>
              <w:tc>
                <w:tcPr>
                  <w:tcW w:w="227" w:type="dxa"/>
                  <w:tcBorders>
                    <w:top w:val="outset" w:sz="6" w:space="0" w:color="auto"/>
                    <w:left w:val="outset" w:sz="6" w:space="0" w:color="auto"/>
                    <w:bottom w:val="outset" w:sz="6" w:space="0" w:color="auto"/>
                    <w:right w:val="outset" w:sz="6" w:space="0" w:color="auto"/>
                  </w:tcBorders>
                  <w:vAlign w:val="center"/>
                  <w:hideMark/>
                </w:tcPr>
                <w:p w:rsidR="004B2534" w:rsidRPr="00F62974" w:rsidRDefault="004B2534" w:rsidP="00C026D9">
                  <w:pPr>
                    <w:rPr>
                      <w:rFonts w:asciiTheme="majorHAnsi" w:eastAsia="Times New Roman" w:hAnsiTheme="majorHAnsi" w:cs="Arial"/>
                    </w:rPr>
                  </w:pPr>
                  <w:r w:rsidRPr="00F62974">
                    <w:rPr>
                      <w:rFonts w:asciiTheme="majorHAnsi" w:eastAsia="Times New Roman" w:hAnsiTheme="majorHAnsi" w:cs="Arial"/>
                    </w:rPr>
                    <w:t>3</w:t>
                  </w:r>
                </w:p>
              </w:tc>
              <w:tc>
                <w:tcPr>
                  <w:tcW w:w="227" w:type="dxa"/>
                  <w:tcBorders>
                    <w:top w:val="outset" w:sz="6" w:space="0" w:color="auto"/>
                    <w:left w:val="outset" w:sz="6" w:space="0" w:color="auto"/>
                    <w:bottom w:val="outset" w:sz="6" w:space="0" w:color="auto"/>
                    <w:right w:val="outset" w:sz="6" w:space="0" w:color="auto"/>
                  </w:tcBorders>
                  <w:vAlign w:val="center"/>
                  <w:hideMark/>
                </w:tcPr>
                <w:p w:rsidR="004B2534" w:rsidRPr="00F62974" w:rsidRDefault="004B2534" w:rsidP="00C026D9">
                  <w:pPr>
                    <w:rPr>
                      <w:rFonts w:asciiTheme="majorHAnsi" w:eastAsia="Times New Roman" w:hAnsiTheme="majorHAnsi" w:cs="Arial"/>
                    </w:rPr>
                  </w:pPr>
                  <w:r w:rsidRPr="00F62974">
                    <w:rPr>
                      <w:rFonts w:asciiTheme="majorHAnsi" w:eastAsia="Times New Roman" w:hAnsiTheme="majorHAnsi" w:cs="Arial"/>
                    </w:rPr>
                    <w:t>3</w:t>
                  </w:r>
                </w:p>
              </w:tc>
              <w:tc>
                <w:tcPr>
                  <w:tcW w:w="227" w:type="dxa"/>
                  <w:tcBorders>
                    <w:top w:val="outset" w:sz="6" w:space="0" w:color="auto"/>
                    <w:left w:val="outset" w:sz="6" w:space="0" w:color="auto"/>
                    <w:bottom w:val="outset" w:sz="6" w:space="0" w:color="auto"/>
                    <w:right w:val="outset" w:sz="6" w:space="0" w:color="auto"/>
                  </w:tcBorders>
                  <w:vAlign w:val="center"/>
                  <w:hideMark/>
                </w:tcPr>
                <w:p w:rsidR="004B2534" w:rsidRPr="00F62974" w:rsidRDefault="004B2534" w:rsidP="00C026D9">
                  <w:pPr>
                    <w:rPr>
                      <w:rFonts w:asciiTheme="majorHAnsi" w:eastAsia="Times New Roman" w:hAnsiTheme="majorHAnsi" w:cs="Arial"/>
                    </w:rPr>
                  </w:pPr>
                  <w:r w:rsidRPr="00F62974">
                    <w:rPr>
                      <w:rFonts w:asciiTheme="majorHAnsi" w:eastAsia="Times New Roman" w:hAnsiTheme="majorHAnsi" w:cs="Arial"/>
                    </w:rPr>
                    <w:t>3</w:t>
                  </w:r>
                </w:p>
              </w:tc>
              <w:tc>
                <w:tcPr>
                  <w:tcW w:w="227" w:type="dxa"/>
                  <w:tcBorders>
                    <w:top w:val="outset" w:sz="6" w:space="0" w:color="auto"/>
                    <w:left w:val="outset" w:sz="6" w:space="0" w:color="auto"/>
                    <w:bottom w:val="outset" w:sz="6" w:space="0" w:color="auto"/>
                    <w:right w:val="outset" w:sz="6" w:space="0" w:color="auto"/>
                  </w:tcBorders>
                  <w:vAlign w:val="center"/>
                  <w:hideMark/>
                </w:tcPr>
                <w:p w:rsidR="004B2534" w:rsidRPr="00F62974" w:rsidRDefault="004B2534" w:rsidP="00C026D9">
                  <w:pPr>
                    <w:rPr>
                      <w:rFonts w:asciiTheme="majorHAnsi" w:eastAsia="Times New Roman" w:hAnsiTheme="majorHAnsi" w:cs="Arial"/>
                    </w:rPr>
                  </w:pPr>
                  <w:r w:rsidRPr="00F62974">
                    <w:rPr>
                      <w:rFonts w:asciiTheme="majorHAnsi" w:eastAsia="Times New Roman" w:hAnsiTheme="majorHAnsi" w:cs="Arial"/>
                    </w:rPr>
                    <w:t>3</w:t>
                  </w:r>
                </w:p>
              </w:tc>
              <w:tc>
                <w:tcPr>
                  <w:tcW w:w="227" w:type="dxa"/>
                  <w:tcBorders>
                    <w:top w:val="outset" w:sz="6" w:space="0" w:color="auto"/>
                    <w:left w:val="outset" w:sz="6" w:space="0" w:color="auto"/>
                    <w:bottom w:val="outset" w:sz="6" w:space="0" w:color="auto"/>
                    <w:right w:val="outset" w:sz="6" w:space="0" w:color="auto"/>
                  </w:tcBorders>
                  <w:vAlign w:val="center"/>
                  <w:hideMark/>
                </w:tcPr>
                <w:p w:rsidR="004B2534" w:rsidRPr="00F62974" w:rsidRDefault="004B2534" w:rsidP="00C026D9">
                  <w:pPr>
                    <w:rPr>
                      <w:rFonts w:asciiTheme="majorHAnsi" w:eastAsia="Times New Roman" w:hAnsiTheme="majorHAnsi" w:cs="Arial"/>
                    </w:rPr>
                  </w:pPr>
                  <w:r w:rsidRPr="00F62974">
                    <w:rPr>
                      <w:rFonts w:asciiTheme="majorHAnsi" w:eastAsia="Times New Roman" w:hAnsiTheme="majorHAnsi" w:cs="Arial"/>
                    </w:rPr>
                    <w:t>3</w:t>
                  </w:r>
                </w:p>
              </w:tc>
              <w:tc>
                <w:tcPr>
                  <w:tcW w:w="227" w:type="dxa"/>
                  <w:tcBorders>
                    <w:top w:val="outset" w:sz="6" w:space="0" w:color="auto"/>
                    <w:left w:val="outset" w:sz="6" w:space="0" w:color="auto"/>
                    <w:bottom w:val="outset" w:sz="6" w:space="0" w:color="auto"/>
                    <w:right w:val="outset" w:sz="6" w:space="0" w:color="auto"/>
                  </w:tcBorders>
                  <w:vAlign w:val="center"/>
                  <w:hideMark/>
                </w:tcPr>
                <w:p w:rsidR="004B2534" w:rsidRPr="00F62974" w:rsidRDefault="004B2534" w:rsidP="00C026D9">
                  <w:pPr>
                    <w:rPr>
                      <w:rFonts w:asciiTheme="majorHAnsi" w:eastAsia="Times New Roman" w:hAnsiTheme="majorHAnsi" w:cs="Arial"/>
                    </w:rPr>
                  </w:pPr>
                  <w:r w:rsidRPr="00F62974">
                    <w:rPr>
                      <w:rFonts w:asciiTheme="majorHAnsi" w:eastAsia="Times New Roman" w:hAnsiTheme="majorHAnsi" w:cs="Arial"/>
                    </w:rPr>
                    <w:t>3</w:t>
                  </w:r>
                </w:p>
              </w:tc>
              <w:tc>
                <w:tcPr>
                  <w:tcW w:w="227" w:type="dxa"/>
                  <w:tcBorders>
                    <w:top w:val="outset" w:sz="6" w:space="0" w:color="auto"/>
                    <w:left w:val="outset" w:sz="6" w:space="0" w:color="auto"/>
                    <w:bottom w:val="outset" w:sz="6" w:space="0" w:color="auto"/>
                    <w:right w:val="outset" w:sz="6" w:space="0" w:color="auto"/>
                  </w:tcBorders>
                  <w:vAlign w:val="center"/>
                  <w:hideMark/>
                </w:tcPr>
                <w:p w:rsidR="004B2534" w:rsidRPr="00F62974" w:rsidRDefault="004B2534" w:rsidP="00C026D9">
                  <w:pPr>
                    <w:rPr>
                      <w:rFonts w:asciiTheme="majorHAnsi" w:eastAsia="Times New Roman" w:hAnsiTheme="majorHAnsi" w:cs="Arial"/>
                    </w:rPr>
                  </w:pPr>
                  <w:r w:rsidRPr="00F62974">
                    <w:rPr>
                      <w:rFonts w:asciiTheme="majorHAnsi" w:eastAsia="Times New Roman" w:hAnsiTheme="majorHAnsi" w:cs="Arial"/>
                    </w:rPr>
                    <w:t>3</w:t>
                  </w:r>
                </w:p>
              </w:tc>
              <w:tc>
                <w:tcPr>
                  <w:tcW w:w="311" w:type="dxa"/>
                  <w:tcBorders>
                    <w:top w:val="outset" w:sz="6" w:space="0" w:color="auto"/>
                    <w:left w:val="outset" w:sz="6" w:space="0" w:color="auto"/>
                    <w:bottom w:val="outset" w:sz="6" w:space="0" w:color="auto"/>
                    <w:right w:val="outset" w:sz="6" w:space="0" w:color="auto"/>
                  </w:tcBorders>
                  <w:vAlign w:val="center"/>
                  <w:hideMark/>
                </w:tcPr>
                <w:p w:rsidR="004B2534" w:rsidRPr="00F62974" w:rsidRDefault="004B2534" w:rsidP="00C026D9">
                  <w:pPr>
                    <w:rPr>
                      <w:rFonts w:asciiTheme="majorHAnsi" w:eastAsia="Times New Roman" w:hAnsiTheme="majorHAnsi" w:cs="Arial"/>
                    </w:rPr>
                  </w:pPr>
                  <w:r w:rsidRPr="00F62974">
                    <w:rPr>
                      <w:rFonts w:asciiTheme="majorHAnsi" w:eastAsia="Times New Roman" w:hAnsiTheme="majorHAnsi" w:cs="Arial"/>
                    </w:rPr>
                    <w:t> </w:t>
                  </w:r>
                </w:p>
              </w:tc>
            </w:tr>
          </w:tbl>
          <w:p w:rsidR="004B2534" w:rsidRPr="00F62974" w:rsidRDefault="004B2534" w:rsidP="00A326C2">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La mediana (punto che lascia alla sua sinistra e alla sua destra lo stesso numero di casi) vale 3. Il primo quartile Q1 (punto che lascia alla sua sinistra il 25 percento dei casi) vale 1. Il terzo quartile Q3 (punto che lascia alla sua sinistra il 75 percento dei casi) vale 3. La differenza interquartilica Q3-Q1 vale 2.</w:t>
            </w:r>
          </w:p>
          <w:p w:rsidR="004B2534" w:rsidRPr="00F62974" w:rsidRDefault="004B2534" w:rsidP="00A326C2">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Lo squilibrio è dato dalla somma delle proporzioni al quadrato per ciascuna delle k modalità della variabile, ossia:</w:t>
            </w:r>
            <w:r w:rsidRPr="00F62974">
              <w:rPr>
                <w:rFonts w:asciiTheme="majorHAnsi" w:eastAsia="Times New Roman" w:hAnsiTheme="majorHAnsi" w:cs="Arial"/>
                <w:color w:val="000000"/>
              </w:rPr>
              <w:br/>
            </w:r>
            <w:r w:rsidRPr="00F62974">
              <w:rPr>
                <w:rFonts w:asciiTheme="majorHAnsi" w:eastAsia="Times New Roman" w:hAnsiTheme="majorHAnsi" w:cs="Arial"/>
                <w:noProof/>
                <w:color w:val="000000"/>
              </w:rPr>
              <w:drawing>
                <wp:inline distT="0" distB="0" distL="0" distR="0">
                  <wp:extent cx="426720" cy="411480"/>
                  <wp:effectExtent l="19050" t="0" r="0" b="0"/>
                  <wp:docPr id="52" name="Immagine 106"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http://www.edurete.org/jsstat/squilibrio.gif"/>
                          <pic:cNvPicPr>
                            <a:picLocks noChangeAspect="1" noChangeArrowheads="1"/>
                          </pic:cNvPicPr>
                        </pic:nvPicPr>
                        <pic:blipFill>
                          <a:blip r:embed="rId12"/>
                          <a:srcRect/>
                          <a:stretch>
                            <a:fillRect/>
                          </a:stretch>
                        </pic:blipFill>
                        <pic:spPr bwMode="auto">
                          <a:xfrm>
                            <a:off x="0" y="0"/>
                            <a:ext cx="426720" cy="411480"/>
                          </a:xfrm>
                          <a:prstGeom prst="rect">
                            <a:avLst/>
                          </a:prstGeom>
                          <a:noFill/>
                          <a:ln w="9525">
                            <a:noFill/>
                            <a:miter lim="800000"/>
                            <a:headEnd/>
                            <a:tailEnd/>
                          </a:ln>
                        </pic:spPr>
                      </pic:pic>
                    </a:graphicData>
                  </a:graphic>
                </wp:inline>
              </w:drawing>
            </w:r>
            <w:r w:rsidRPr="00F62974">
              <w:rPr>
                <w:rFonts w:asciiTheme="majorHAnsi" w:eastAsia="Times New Roman" w:hAnsiTheme="majorHAnsi" w:cs="Arial"/>
                <w:color w:val="000000"/>
              </w:rPr>
              <w:t xml:space="preserve">= 0.12^2+0.18^2+0.12^2+0.59^2 = 0.4. </w:t>
            </w:r>
            <w:r w:rsidRPr="00F62974">
              <w:rPr>
                <w:rFonts w:asciiTheme="majorHAnsi" w:eastAsia="Times New Roman" w:hAnsiTheme="majorHAnsi" w:cs="Arial"/>
                <w:color w:val="000000"/>
              </w:rPr>
              <w:br/>
              <w:t>E' un indice di dispersione dei casi nelle modalità assunte dalla variabile. Se è vicino a 0.25 (ossia 1/k, dove k è il numero delle modalità) i casi sono equidistribuiti nelle categorie corrispondenti alle modalità della variabile. Se è vicino a 1 i casi sono concentrati in un'unica categoria.</w:t>
            </w:r>
          </w:p>
          <w:p w:rsidR="004B2534" w:rsidRPr="00F62974" w:rsidRDefault="004B2534" w:rsidP="00A326C2">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Il campo di variazione indica la differenza tra il valore minimo (0) e il valore massimo (3) della distribuzione.</w:t>
            </w:r>
          </w:p>
          <w:p w:rsidR="004B2534" w:rsidRPr="00F62974" w:rsidRDefault="004B2534" w:rsidP="00A326C2">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La media (aritmetica) è data dalla somma dei valori corrispondenti a ciascun caso divisa per il numero dei casi, ossia:</w:t>
            </w:r>
            <w:r w:rsidRPr="00F62974">
              <w:rPr>
                <w:rFonts w:asciiTheme="majorHAnsi" w:eastAsia="Times New Roman" w:hAnsiTheme="majorHAnsi" w:cs="Arial"/>
                <w:color w:val="000000"/>
              </w:rPr>
              <w:br/>
            </w:r>
            <w:r w:rsidRPr="00F62974">
              <w:rPr>
                <w:rFonts w:asciiTheme="majorHAnsi" w:eastAsia="Times New Roman" w:hAnsiTheme="majorHAnsi" w:cs="Arial"/>
                <w:noProof/>
                <w:color w:val="000000"/>
              </w:rPr>
              <w:drawing>
                <wp:inline distT="0" distB="0" distL="0" distR="0">
                  <wp:extent cx="533400" cy="449580"/>
                  <wp:effectExtent l="19050" t="0" r="0" b="0"/>
                  <wp:docPr id="53" name="Immagine 107" descr="http://www.edurete.org/jsstat/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http://www.edurete.org/jsstat/media.gif"/>
                          <pic:cNvPicPr>
                            <a:picLocks noChangeAspect="1" noChangeArrowheads="1"/>
                          </pic:cNvPicPr>
                        </pic:nvPicPr>
                        <pic:blipFill>
                          <a:blip r:embed="rId13"/>
                          <a:srcRect/>
                          <a:stretch>
                            <a:fillRect/>
                          </a:stretch>
                        </pic:blipFill>
                        <pic:spPr bwMode="auto">
                          <a:xfrm>
                            <a:off x="0" y="0"/>
                            <a:ext cx="533400" cy="449580"/>
                          </a:xfrm>
                          <a:prstGeom prst="rect">
                            <a:avLst/>
                          </a:prstGeom>
                          <a:noFill/>
                          <a:ln w="9525">
                            <a:noFill/>
                            <a:miter lim="800000"/>
                            <a:headEnd/>
                            <a:tailEnd/>
                          </a:ln>
                        </pic:spPr>
                      </pic:pic>
                    </a:graphicData>
                  </a:graphic>
                </wp:inline>
              </w:drawing>
            </w:r>
            <w:r w:rsidRPr="00F62974">
              <w:rPr>
                <w:rFonts w:asciiTheme="majorHAnsi" w:eastAsia="Times New Roman" w:hAnsiTheme="majorHAnsi" w:cs="Arial"/>
                <w:color w:val="000000"/>
              </w:rPr>
              <w:t>= (0+0+1+1+1+2+2+3+3+3+3+3+3+3+3+3+3)/17 = 2.18</w:t>
            </w:r>
          </w:p>
          <w:p w:rsidR="004B2534" w:rsidRPr="00F62974" w:rsidRDefault="004B2534" w:rsidP="00A326C2">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 xml:space="preserve">Lo scarto tipo è dato dalla radice della somma delle differenze di ciascun valore rispetto </w:t>
            </w:r>
            <w:r w:rsidRPr="00F62974">
              <w:rPr>
                <w:rFonts w:asciiTheme="majorHAnsi" w:eastAsia="Times New Roman" w:hAnsiTheme="majorHAnsi" w:cs="Arial"/>
                <w:color w:val="000000"/>
              </w:rPr>
              <w:lastRenderedPageBreak/>
              <w:t>alla media elevate al quadrato e rapportate al numero dei casi, ossia:</w:t>
            </w:r>
            <w:r w:rsidRPr="00F62974">
              <w:rPr>
                <w:rFonts w:asciiTheme="majorHAnsi" w:eastAsia="Times New Roman" w:hAnsiTheme="majorHAnsi" w:cs="Arial"/>
                <w:color w:val="000000"/>
              </w:rPr>
              <w:br/>
            </w:r>
            <w:r w:rsidRPr="00F62974">
              <w:rPr>
                <w:rFonts w:asciiTheme="majorHAnsi" w:eastAsia="Times New Roman" w:hAnsiTheme="majorHAnsi" w:cs="Arial"/>
                <w:noProof/>
                <w:color w:val="000000"/>
              </w:rPr>
              <w:drawing>
                <wp:inline distT="0" distB="0" distL="0" distR="0">
                  <wp:extent cx="929640" cy="464820"/>
                  <wp:effectExtent l="19050" t="0" r="3810" b="0"/>
                  <wp:docPr id="54" name="Immagine 108" descr="http://www.edurete.org/jsstat/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http://www.edurete.org/jsstat/scartotipo.gif"/>
                          <pic:cNvPicPr>
                            <a:picLocks noChangeAspect="1" noChangeArrowheads="1"/>
                          </pic:cNvPicPr>
                        </pic:nvPicPr>
                        <pic:blipFill>
                          <a:blip r:embed="rId14"/>
                          <a:srcRect/>
                          <a:stretch>
                            <a:fillRect/>
                          </a:stretch>
                        </pic:blipFill>
                        <pic:spPr bwMode="auto">
                          <a:xfrm>
                            <a:off x="0" y="0"/>
                            <a:ext cx="929640" cy="464820"/>
                          </a:xfrm>
                          <a:prstGeom prst="rect">
                            <a:avLst/>
                          </a:prstGeom>
                          <a:noFill/>
                          <a:ln w="9525">
                            <a:noFill/>
                            <a:miter lim="800000"/>
                            <a:headEnd/>
                            <a:tailEnd/>
                          </a:ln>
                        </pic:spPr>
                      </pic:pic>
                    </a:graphicData>
                  </a:graphic>
                </wp:inline>
              </w:drawing>
            </w:r>
            <w:r w:rsidRPr="00F62974">
              <w:rPr>
                <w:rFonts w:asciiTheme="majorHAnsi" w:eastAsia="Times New Roman" w:hAnsiTheme="majorHAnsi" w:cs="Arial"/>
                <w:color w:val="000000"/>
              </w:rPr>
              <w:t>=radq(((0-2.18)^2+(0-2.18)^2+(1-2.18)^2+(1-2.18)^2+(1-2.18)^2+(2-2.18)^2+(2-2.18)^2+(3-2.18)^2+(3-2.18)^2+(3-2.18)^2+(3-2.18)^2+(3-2.18)^2+(3-2.18)^2+(3-2.18)^2+(3-2.18)^2+(3-2.18)^2+(3-2.18)^2)/17) = 1.1</w:t>
            </w:r>
          </w:p>
          <w:p w:rsidR="004B2534" w:rsidRPr="004B2534" w:rsidRDefault="004B2534" w:rsidP="004B2534">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 xml:space="preserve">I parametri illustrati (percentuali semplici delle categorie, media e scarto tipo) sono quelli calcolati sul campione considerato (la matrice di dati di partenza). Di questi viene fornita anche la proiezione sulla popolazione, con intervallo di fiducia 95 percento (Int. Fid. 95%), valida se: </w:t>
            </w:r>
            <w:r w:rsidRPr="00F62974">
              <w:rPr>
                <w:rFonts w:asciiTheme="majorHAnsi" w:eastAsia="Times New Roman" w:hAnsiTheme="majorHAnsi" w:cs="Arial"/>
                <w:color w:val="000000"/>
              </w:rPr>
              <w:br/>
              <w:t xml:space="preserve">a) il campione è stato ottenuto mediante estrazione casuale; </w:t>
            </w:r>
            <w:r w:rsidRPr="00F62974">
              <w:rPr>
                <w:rFonts w:asciiTheme="majorHAnsi" w:eastAsia="Times New Roman" w:hAnsiTheme="majorHAnsi" w:cs="Arial"/>
                <w:color w:val="000000"/>
              </w:rPr>
              <w:br/>
              <w:t xml:space="preserve">b) la popolazione è normale se il numero dei casi del campione è minore di 30; se è maggiore la forma può essere qualsiasi. </w:t>
            </w:r>
            <w:r w:rsidRPr="00F62974">
              <w:rPr>
                <w:rFonts w:asciiTheme="majorHAnsi" w:eastAsia="Times New Roman" w:hAnsiTheme="majorHAnsi" w:cs="Arial"/>
                <w:color w:val="000000"/>
              </w:rPr>
              <w:br/>
              <w:t>Media e varianza della popolazione vengono supposte ignote. Le proiezioni (stime per intervallo) ci dicono che il 95 percento dei campioni estratti da quella popolazione avranno parametri che si situano all'interno di quell'intervallo.</w:t>
            </w:r>
            <w:r w:rsidRPr="00F62974">
              <w:rPr>
                <w:rFonts w:asciiTheme="majorHAnsi" w:eastAsia="Times New Roman" w:hAnsiTheme="majorHAnsi" w:cs="Arial"/>
                <w:color w:val="000000"/>
              </w:rPr>
              <w:br/>
              <w:t xml:space="preserve">Per la stima della proporzione viene usata la distribuzione Binomiale quando la numerosità del campione è inferiore o uguale a 30 casi; se superiore viene usata la distribuzione di Poisson se la proporzione della categoria è 5% o inferiore, la distribuzione Normale altrimenti. </w:t>
            </w:r>
          </w:p>
          <w:p w:rsidR="004B2534" w:rsidRPr="00F62974" w:rsidRDefault="004B2534" w:rsidP="00A326C2">
            <w:pPr>
              <w:spacing w:before="100" w:beforeAutospacing="1" w:after="100" w:afterAutospacing="1"/>
              <w:rPr>
                <w:rFonts w:asciiTheme="majorHAnsi" w:eastAsia="Times New Roman" w:hAnsiTheme="majorHAnsi" w:cs="Arial"/>
                <w:b/>
                <w:bCs/>
              </w:rPr>
            </w:pPr>
          </w:p>
          <w:p w:rsidR="004B2534" w:rsidRPr="00F62974" w:rsidRDefault="004B2534" w:rsidP="00A326C2">
            <w:pPr>
              <w:spacing w:before="100" w:beforeAutospacing="1" w:after="100" w:afterAutospacing="1"/>
              <w:rPr>
                <w:rFonts w:asciiTheme="majorHAnsi" w:eastAsia="Times New Roman" w:hAnsiTheme="majorHAnsi" w:cs="Arial"/>
              </w:rPr>
            </w:pPr>
            <w:r w:rsidRPr="00F62974">
              <w:rPr>
                <w:rFonts w:asciiTheme="majorHAnsi" w:eastAsia="Times New Roman" w:hAnsiTheme="majorHAnsi" w:cs="Arial"/>
                <w:b/>
                <w:bCs/>
              </w:rPr>
              <w:t>V14a</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1712"/>
              <w:gridCol w:w="808"/>
              <w:gridCol w:w="682"/>
              <w:gridCol w:w="808"/>
              <w:gridCol w:w="699"/>
              <w:gridCol w:w="948"/>
            </w:tblGrid>
            <w:tr w:rsidR="004B2534" w:rsidRPr="00F62974" w:rsidTr="00A326C2">
              <w:trPr>
                <w:tblCellSpacing w:w="15" w:type="dxa"/>
              </w:trPr>
              <w:tc>
                <w:tcPr>
                  <w:tcW w:w="1667" w:type="dxa"/>
                  <w:tcBorders>
                    <w:top w:val="outset" w:sz="6" w:space="0" w:color="auto"/>
                    <w:left w:val="outset" w:sz="6" w:space="0" w:color="auto"/>
                    <w:bottom w:val="outset" w:sz="6" w:space="0" w:color="auto"/>
                    <w:right w:val="outset" w:sz="6" w:space="0" w:color="auto"/>
                  </w:tcBorders>
                  <w:vAlign w:val="center"/>
                  <w:hideMark/>
                </w:tcPr>
                <w:p w:rsidR="004B2534" w:rsidRPr="00F62974" w:rsidRDefault="004B2534" w:rsidP="00A326C2">
                  <w:pPr>
                    <w:rPr>
                      <w:rFonts w:asciiTheme="majorHAnsi" w:eastAsia="Times New Roman" w:hAnsiTheme="majorHAnsi" w:cs="Arial"/>
                    </w:rPr>
                  </w:pPr>
                  <w:r w:rsidRPr="00F62974">
                    <w:rPr>
                      <w:rFonts w:asciiTheme="majorHAnsi" w:eastAsia="Times New Roman" w:hAnsiTheme="majorHAnsi" w:cs="Arial"/>
                    </w:rPr>
                    <w:t>Modalità</w:t>
                  </w:r>
                </w:p>
              </w:tc>
              <w:tc>
                <w:tcPr>
                  <w:tcW w:w="778" w:type="dxa"/>
                  <w:tcBorders>
                    <w:top w:val="outset" w:sz="6" w:space="0" w:color="auto"/>
                    <w:left w:val="outset" w:sz="6" w:space="0" w:color="auto"/>
                    <w:bottom w:val="outset" w:sz="6" w:space="0" w:color="auto"/>
                    <w:right w:val="outset" w:sz="6" w:space="0" w:color="auto"/>
                  </w:tcBorders>
                  <w:vAlign w:val="center"/>
                  <w:hideMark/>
                </w:tcPr>
                <w:p w:rsidR="004B2534" w:rsidRPr="00F62974" w:rsidRDefault="004B2534" w:rsidP="00A326C2">
                  <w:pPr>
                    <w:rPr>
                      <w:rFonts w:asciiTheme="majorHAnsi" w:eastAsia="Times New Roman" w:hAnsiTheme="majorHAnsi" w:cs="Arial"/>
                    </w:rPr>
                  </w:pPr>
                  <w:r w:rsidRPr="00F62974">
                    <w:rPr>
                      <w:rFonts w:asciiTheme="majorHAnsi" w:eastAsia="Times New Roman" w:hAnsiTheme="majorHAnsi" w:cs="Arial"/>
                    </w:rPr>
                    <w:t>Frequenza</w:t>
                  </w:r>
                  <w:r w:rsidRPr="00F62974">
                    <w:rPr>
                      <w:rFonts w:asciiTheme="majorHAnsi" w:eastAsia="Times New Roman" w:hAnsiTheme="majorHAnsi" w:cs="Arial"/>
                    </w:rPr>
                    <w:br/>
                    <w:t>semplice</w:t>
                  </w:r>
                </w:p>
              </w:tc>
              <w:tc>
                <w:tcPr>
                  <w:tcW w:w="652" w:type="dxa"/>
                  <w:tcBorders>
                    <w:top w:val="outset" w:sz="6" w:space="0" w:color="auto"/>
                    <w:left w:val="outset" w:sz="6" w:space="0" w:color="auto"/>
                    <w:bottom w:val="outset" w:sz="6" w:space="0" w:color="auto"/>
                    <w:right w:val="outset" w:sz="6" w:space="0" w:color="auto"/>
                  </w:tcBorders>
                  <w:vAlign w:val="center"/>
                  <w:hideMark/>
                </w:tcPr>
                <w:p w:rsidR="004B2534" w:rsidRPr="00F62974" w:rsidRDefault="004B2534" w:rsidP="00A326C2">
                  <w:pPr>
                    <w:rPr>
                      <w:rFonts w:asciiTheme="majorHAnsi" w:eastAsia="Times New Roman" w:hAnsiTheme="majorHAnsi" w:cs="Arial"/>
                    </w:rPr>
                  </w:pPr>
                  <w:r w:rsidRPr="00F62974">
                    <w:rPr>
                      <w:rFonts w:asciiTheme="majorHAnsi" w:eastAsia="Times New Roman" w:hAnsiTheme="majorHAnsi" w:cs="Arial"/>
                    </w:rPr>
                    <w:t>Percent.</w:t>
                  </w:r>
                  <w:r w:rsidRPr="00F62974">
                    <w:rPr>
                      <w:rFonts w:asciiTheme="majorHAnsi" w:eastAsia="Times New Roman" w:hAnsiTheme="majorHAnsi" w:cs="Arial"/>
                    </w:rPr>
                    <w:br/>
                    <w:t>semplice</w:t>
                  </w:r>
                </w:p>
              </w:tc>
              <w:tc>
                <w:tcPr>
                  <w:tcW w:w="778" w:type="dxa"/>
                  <w:tcBorders>
                    <w:top w:val="outset" w:sz="6" w:space="0" w:color="auto"/>
                    <w:left w:val="outset" w:sz="6" w:space="0" w:color="auto"/>
                    <w:bottom w:val="outset" w:sz="6" w:space="0" w:color="auto"/>
                    <w:right w:val="outset" w:sz="6" w:space="0" w:color="auto"/>
                  </w:tcBorders>
                  <w:vAlign w:val="center"/>
                  <w:hideMark/>
                </w:tcPr>
                <w:p w:rsidR="004B2534" w:rsidRPr="00F62974" w:rsidRDefault="004B2534" w:rsidP="00A326C2">
                  <w:pPr>
                    <w:rPr>
                      <w:rFonts w:asciiTheme="majorHAnsi" w:eastAsia="Times New Roman" w:hAnsiTheme="majorHAnsi" w:cs="Arial"/>
                    </w:rPr>
                  </w:pPr>
                  <w:r w:rsidRPr="00F62974">
                    <w:rPr>
                      <w:rFonts w:asciiTheme="majorHAnsi" w:eastAsia="Times New Roman" w:hAnsiTheme="majorHAnsi" w:cs="Arial"/>
                    </w:rPr>
                    <w:t>Frequenza</w:t>
                  </w:r>
                  <w:r w:rsidRPr="00F62974">
                    <w:rPr>
                      <w:rFonts w:asciiTheme="majorHAnsi" w:eastAsia="Times New Roman" w:hAnsiTheme="majorHAnsi" w:cs="Arial"/>
                    </w:rPr>
                    <w:br/>
                    <w:t>cumulata</w:t>
                  </w:r>
                </w:p>
              </w:tc>
              <w:tc>
                <w:tcPr>
                  <w:tcW w:w="669" w:type="dxa"/>
                  <w:tcBorders>
                    <w:top w:val="outset" w:sz="6" w:space="0" w:color="auto"/>
                    <w:left w:val="outset" w:sz="6" w:space="0" w:color="auto"/>
                    <w:bottom w:val="outset" w:sz="6" w:space="0" w:color="auto"/>
                    <w:right w:val="outset" w:sz="6" w:space="0" w:color="auto"/>
                  </w:tcBorders>
                  <w:vAlign w:val="center"/>
                  <w:hideMark/>
                </w:tcPr>
                <w:p w:rsidR="004B2534" w:rsidRPr="00F62974" w:rsidRDefault="004B2534" w:rsidP="00A326C2">
                  <w:pPr>
                    <w:rPr>
                      <w:rFonts w:asciiTheme="majorHAnsi" w:eastAsia="Times New Roman" w:hAnsiTheme="majorHAnsi" w:cs="Arial"/>
                    </w:rPr>
                  </w:pPr>
                  <w:r w:rsidRPr="00F62974">
                    <w:rPr>
                      <w:rFonts w:asciiTheme="majorHAnsi" w:eastAsia="Times New Roman" w:hAnsiTheme="majorHAnsi" w:cs="Arial"/>
                    </w:rPr>
                    <w:t>Percent.</w:t>
                  </w:r>
                  <w:r w:rsidRPr="00F62974">
                    <w:rPr>
                      <w:rFonts w:asciiTheme="majorHAnsi" w:eastAsia="Times New Roman" w:hAnsiTheme="majorHAnsi" w:cs="Arial"/>
                    </w:rPr>
                    <w:br/>
                    <w:t>cumulata</w:t>
                  </w:r>
                </w:p>
              </w:tc>
              <w:tc>
                <w:tcPr>
                  <w:tcW w:w="903" w:type="dxa"/>
                  <w:tcBorders>
                    <w:top w:val="outset" w:sz="6" w:space="0" w:color="auto"/>
                    <w:left w:val="outset" w:sz="6" w:space="0" w:color="auto"/>
                    <w:bottom w:val="outset" w:sz="6" w:space="0" w:color="auto"/>
                    <w:right w:val="outset" w:sz="6" w:space="0" w:color="auto"/>
                  </w:tcBorders>
                  <w:vAlign w:val="center"/>
                  <w:hideMark/>
                </w:tcPr>
                <w:p w:rsidR="004B2534" w:rsidRPr="00F62974" w:rsidRDefault="004B2534" w:rsidP="00A326C2">
                  <w:pPr>
                    <w:rPr>
                      <w:rFonts w:asciiTheme="majorHAnsi" w:eastAsia="Times New Roman" w:hAnsiTheme="majorHAnsi" w:cs="Arial"/>
                    </w:rPr>
                  </w:pPr>
                  <w:r w:rsidRPr="00F62974">
                    <w:rPr>
                      <w:rFonts w:asciiTheme="majorHAnsi" w:eastAsia="Times New Roman" w:hAnsiTheme="majorHAnsi" w:cs="Arial"/>
                    </w:rPr>
                    <w:t>Int. Fid. 95%</w:t>
                  </w:r>
                </w:p>
              </w:tc>
            </w:tr>
            <w:tr w:rsidR="004B2534" w:rsidRPr="00F62974" w:rsidTr="00A326C2">
              <w:trPr>
                <w:tblCellSpacing w:w="15" w:type="dxa"/>
              </w:trPr>
              <w:tc>
                <w:tcPr>
                  <w:tcW w:w="1667" w:type="dxa"/>
                  <w:tcBorders>
                    <w:top w:val="outset" w:sz="6" w:space="0" w:color="auto"/>
                    <w:left w:val="outset" w:sz="6" w:space="0" w:color="auto"/>
                    <w:bottom w:val="outset" w:sz="6" w:space="0" w:color="auto"/>
                    <w:right w:val="outset" w:sz="6" w:space="0" w:color="auto"/>
                  </w:tcBorders>
                  <w:vAlign w:val="center"/>
                  <w:hideMark/>
                </w:tcPr>
                <w:p w:rsidR="004B2534" w:rsidRPr="00F62974" w:rsidRDefault="004B2534" w:rsidP="00A326C2">
                  <w:pPr>
                    <w:rPr>
                      <w:rFonts w:asciiTheme="majorHAnsi" w:eastAsia="Times New Roman" w:hAnsiTheme="majorHAnsi" w:cs="Arial"/>
                    </w:rPr>
                  </w:pPr>
                  <w:r w:rsidRPr="00F62974">
                    <w:rPr>
                      <w:rFonts w:asciiTheme="majorHAnsi" w:eastAsia="Times New Roman" w:hAnsiTheme="majorHAnsi" w:cs="Arial"/>
                      <w:b/>
                      <w:bCs/>
                    </w:rPr>
                    <w:t>0</w:t>
                  </w:r>
                </w:p>
              </w:tc>
              <w:tc>
                <w:tcPr>
                  <w:tcW w:w="778" w:type="dxa"/>
                  <w:tcBorders>
                    <w:top w:val="outset" w:sz="6" w:space="0" w:color="auto"/>
                    <w:left w:val="outset" w:sz="6" w:space="0" w:color="auto"/>
                    <w:bottom w:val="outset" w:sz="6" w:space="0" w:color="auto"/>
                    <w:right w:val="outset" w:sz="6" w:space="0" w:color="auto"/>
                  </w:tcBorders>
                  <w:vAlign w:val="center"/>
                  <w:hideMark/>
                </w:tcPr>
                <w:p w:rsidR="004B2534" w:rsidRPr="00F62974" w:rsidRDefault="004B2534" w:rsidP="00A326C2">
                  <w:pPr>
                    <w:rPr>
                      <w:rFonts w:asciiTheme="majorHAnsi" w:eastAsia="Times New Roman" w:hAnsiTheme="majorHAnsi" w:cs="Arial"/>
                    </w:rPr>
                  </w:pPr>
                  <w:r w:rsidRPr="00F62974">
                    <w:rPr>
                      <w:rFonts w:asciiTheme="majorHAnsi" w:eastAsia="Times New Roman" w:hAnsiTheme="majorHAnsi" w:cs="Arial"/>
                    </w:rPr>
                    <w:t>15</w:t>
                  </w:r>
                </w:p>
              </w:tc>
              <w:tc>
                <w:tcPr>
                  <w:tcW w:w="652" w:type="dxa"/>
                  <w:tcBorders>
                    <w:top w:val="outset" w:sz="6" w:space="0" w:color="auto"/>
                    <w:left w:val="outset" w:sz="6" w:space="0" w:color="auto"/>
                    <w:bottom w:val="outset" w:sz="6" w:space="0" w:color="auto"/>
                    <w:right w:val="outset" w:sz="6" w:space="0" w:color="auto"/>
                  </w:tcBorders>
                  <w:vAlign w:val="center"/>
                  <w:hideMark/>
                </w:tcPr>
                <w:p w:rsidR="004B2534" w:rsidRPr="00F62974" w:rsidRDefault="004B2534" w:rsidP="00A326C2">
                  <w:pPr>
                    <w:rPr>
                      <w:rFonts w:asciiTheme="majorHAnsi" w:eastAsia="Times New Roman" w:hAnsiTheme="majorHAnsi" w:cs="Arial"/>
                    </w:rPr>
                  </w:pPr>
                  <w:r w:rsidRPr="00F62974">
                    <w:rPr>
                      <w:rFonts w:asciiTheme="majorHAnsi" w:eastAsia="Times New Roman" w:hAnsiTheme="majorHAnsi" w:cs="Arial"/>
                    </w:rPr>
                    <w:t>88%</w:t>
                  </w:r>
                </w:p>
              </w:tc>
              <w:tc>
                <w:tcPr>
                  <w:tcW w:w="778" w:type="dxa"/>
                  <w:tcBorders>
                    <w:top w:val="outset" w:sz="6" w:space="0" w:color="auto"/>
                    <w:left w:val="outset" w:sz="6" w:space="0" w:color="auto"/>
                    <w:bottom w:val="outset" w:sz="6" w:space="0" w:color="auto"/>
                    <w:right w:val="outset" w:sz="6" w:space="0" w:color="auto"/>
                  </w:tcBorders>
                  <w:vAlign w:val="center"/>
                  <w:hideMark/>
                </w:tcPr>
                <w:p w:rsidR="004B2534" w:rsidRPr="00F62974" w:rsidRDefault="004B2534" w:rsidP="00A326C2">
                  <w:pPr>
                    <w:rPr>
                      <w:rFonts w:asciiTheme="majorHAnsi" w:eastAsia="Times New Roman" w:hAnsiTheme="majorHAnsi" w:cs="Arial"/>
                    </w:rPr>
                  </w:pPr>
                  <w:r w:rsidRPr="00F62974">
                    <w:rPr>
                      <w:rFonts w:asciiTheme="majorHAnsi" w:eastAsia="Times New Roman" w:hAnsiTheme="majorHAnsi" w:cs="Arial"/>
                    </w:rPr>
                    <w:t>15</w:t>
                  </w:r>
                </w:p>
              </w:tc>
              <w:tc>
                <w:tcPr>
                  <w:tcW w:w="669" w:type="dxa"/>
                  <w:tcBorders>
                    <w:top w:val="outset" w:sz="6" w:space="0" w:color="auto"/>
                    <w:left w:val="outset" w:sz="6" w:space="0" w:color="auto"/>
                    <w:bottom w:val="outset" w:sz="6" w:space="0" w:color="auto"/>
                    <w:right w:val="outset" w:sz="6" w:space="0" w:color="auto"/>
                  </w:tcBorders>
                  <w:vAlign w:val="center"/>
                  <w:hideMark/>
                </w:tcPr>
                <w:p w:rsidR="004B2534" w:rsidRPr="00F62974" w:rsidRDefault="004B2534" w:rsidP="00A326C2">
                  <w:pPr>
                    <w:rPr>
                      <w:rFonts w:asciiTheme="majorHAnsi" w:eastAsia="Times New Roman" w:hAnsiTheme="majorHAnsi" w:cs="Arial"/>
                    </w:rPr>
                  </w:pPr>
                  <w:r w:rsidRPr="00F62974">
                    <w:rPr>
                      <w:rFonts w:asciiTheme="majorHAnsi" w:eastAsia="Times New Roman" w:hAnsiTheme="majorHAnsi" w:cs="Arial"/>
                    </w:rPr>
                    <w:t>88%</w:t>
                  </w:r>
                </w:p>
              </w:tc>
              <w:tc>
                <w:tcPr>
                  <w:tcW w:w="903" w:type="dxa"/>
                  <w:tcBorders>
                    <w:top w:val="outset" w:sz="6" w:space="0" w:color="auto"/>
                    <w:left w:val="outset" w:sz="6" w:space="0" w:color="auto"/>
                    <w:bottom w:val="outset" w:sz="6" w:space="0" w:color="auto"/>
                    <w:right w:val="outset" w:sz="6" w:space="0" w:color="auto"/>
                  </w:tcBorders>
                  <w:vAlign w:val="center"/>
                  <w:hideMark/>
                </w:tcPr>
                <w:p w:rsidR="004B2534" w:rsidRPr="00F62974" w:rsidRDefault="004B2534" w:rsidP="00A326C2">
                  <w:pPr>
                    <w:rPr>
                      <w:rFonts w:asciiTheme="majorHAnsi" w:eastAsia="Times New Roman" w:hAnsiTheme="majorHAnsi" w:cs="Arial"/>
                    </w:rPr>
                  </w:pPr>
                  <w:r w:rsidRPr="00F62974">
                    <w:rPr>
                      <w:rFonts w:asciiTheme="majorHAnsi" w:eastAsia="Times New Roman" w:hAnsiTheme="majorHAnsi" w:cs="Arial"/>
                    </w:rPr>
                    <w:t>65%:100%</w:t>
                  </w:r>
                </w:p>
              </w:tc>
            </w:tr>
            <w:tr w:rsidR="004B2534" w:rsidRPr="00F62974" w:rsidTr="00A326C2">
              <w:trPr>
                <w:tblCellSpacing w:w="15" w:type="dxa"/>
              </w:trPr>
              <w:tc>
                <w:tcPr>
                  <w:tcW w:w="1667" w:type="dxa"/>
                  <w:tcBorders>
                    <w:top w:val="outset" w:sz="6" w:space="0" w:color="auto"/>
                    <w:left w:val="outset" w:sz="6" w:space="0" w:color="auto"/>
                    <w:bottom w:val="outset" w:sz="6" w:space="0" w:color="auto"/>
                    <w:right w:val="outset" w:sz="6" w:space="0" w:color="auto"/>
                  </w:tcBorders>
                  <w:vAlign w:val="center"/>
                  <w:hideMark/>
                </w:tcPr>
                <w:p w:rsidR="004B2534" w:rsidRPr="00F62974" w:rsidRDefault="004B2534" w:rsidP="00A326C2">
                  <w:pPr>
                    <w:rPr>
                      <w:rFonts w:asciiTheme="majorHAnsi" w:eastAsia="Times New Roman" w:hAnsiTheme="majorHAnsi" w:cs="Arial"/>
                    </w:rPr>
                  </w:pPr>
                  <w:r w:rsidRPr="00F62974">
                    <w:rPr>
                      <w:rFonts w:asciiTheme="majorHAnsi" w:eastAsia="Times New Roman" w:hAnsiTheme="majorHAnsi" w:cs="Arial"/>
                      <w:b/>
                      <w:bCs/>
                    </w:rPr>
                    <w:t>Sport</w:t>
                  </w:r>
                </w:p>
              </w:tc>
              <w:tc>
                <w:tcPr>
                  <w:tcW w:w="778" w:type="dxa"/>
                  <w:tcBorders>
                    <w:top w:val="outset" w:sz="6" w:space="0" w:color="auto"/>
                    <w:left w:val="outset" w:sz="6" w:space="0" w:color="auto"/>
                    <w:bottom w:val="outset" w:sz="6" w:space="0" w:color="auto"/>
                    <w:right w:val="outset" w:sz="6" w:space="0" w:color="auto"/>
                  </w:tcBorders>
                  <w:vAlign w:val="center"/>
                  <w:hideMark/>
                </w:tcPr>
                <w:p w:rsidR="004B2534" w:rsidRPr="00F62974" w:rsidRDefault="004B2534" w:rsidP="00A326C2">
                  <w:pPr>
                    <w:rPr>
                      <w:rFonts w:asciiTheme="majorHAnsi" w:eastAsia="Times New Roman" w:hAnsiTheme="majorHAnsi" w:cs="Arial"/>
                    </w:rPr>
                  </w:pPr>
                  <w:r w:rsidRPr="00F62974">
                    <w:rPr>
                      <w:rFonts w:asciiTheme="majorHAnsi" w:eastAsia="Times New Roman" w:hAnsiTheme="majorHAnsi" w:cs="Arial"/>
                    </w:rPr>
                    <w:t>1</w:t>
                  </w:r>
                </w:p>
              </w:tc>
              <w:tc>
                <w:tcPr>
                  <w:tcW w:w="652" w:type="dxa"/>
                  <w:tcBorders>
                    <w:top w:val="outset" w:sz="6" w:space="0" w:color="auto"/>
                    <w:left w:val="outset" w:sz="6" w:space="0" w:color="auto"/>
                    <w:bottom w:val="outset" w:sz="6" w:space="0" w:color="auto"/>
                    <w:right w:val="outset" w:sz="6" w:space="0" w:color="auto"/>
                  </w:tcBorders>
                  <w:vAlign w:val="center"/>
                  <w:hideMark/>
                </w:tcPr>
                <w:p w:rsidR="004B2534" w:rsidRPr="00F62974" w:rsidRDefault="004B2534" w:rsidP="00A326C2">
                  <w:pPr>
                    <w:rPr>
                      <w:rFonts w:asciiTheme="majorHAnsi" w:eastAsia="Times New Roman" w:hAnsiTheme="majorHAnsi" w:cs="Arial"/>
                    </w:rPr>
                  </w:pPr>
                  <w:r w:rsidRPr="00F62974">
                    <w:rPr>
                      <w:rFonts w:asciiTheme="majorHAnsi" w:eastAsia="Times New Roman" w:hAnsiTheme="majorHAnsi" w:cs="Arial"/>
                    </w:rPr>
                    <w:t>6%</w:t>
                  </w:r>
                </w:p>
              </w:tc>
              <w:tc>
                <w:tcPr>
                  <w:tcW w:w="778" w:type="dxa"/>
                  <w:tcBorders>
                    <w:top w:val="outset" w:sz="6" w:space="0" w:color="auto"/>
                    <w:left w:val="outset" w:sz="6" w:space="0" w:color="auto"/>
                    <w:bottom w:val="outset" w:sz="6" w:space="0" w:color="auto"/>
                    <w:right w:val="outset" w:sz="6" w:space="0" w:color="auto"/>
                  </w:tcBorders>
                  <w:vAlign w:val="center"/>
                  <w:hideMark/>
                </w:tcPr>
                <w:p w:rsidR="004B2534" w:rsidRPr="00F62974" w:rsidRDefault="004B2534" w:rsidP="00A326C2">
                  <w:pPr>
                    <w:rPr>
                      <w:rFonts w:asciiTheme="majorHAnsi" w:eastAsia="Times New Roman" w:hAnsiTheme="majorHAnsi" w:cs="Arial"/>
                    </w:rPr>
                  </w:pPr>
                  <w:r w:rsidRPr="00F62974">
                    <w:rPr>
                      <w:rFonts w:asciiTheme="majorHAnsi" w:eastAsia="Times New Roman" w:hAnsiTheme="majorHAnsi" w:cs="Arial"/>
                    </w:rPr>
                    <w:t>16</w:t>
                  </w:r>
                </w:p>
              </w:tc>
              <w:tc>
                <w:tcPr>
                  <w:tcW w:w="669" w:type="dxa"/>
                  <w:tcBorders>
                    <w:top w:val="outset" w:sz="6" w:space="0" w:color="auto"/>
                    <w:left w:val="outset" w:sz="6" w:space="0" w:color="auto"/>
                    <w:bottom w:val="outset" w:sz="6" w:space="0" w:color="auto"/>
                    <w:right w:val="outset" w:sz="6" w:space="0" w:color="auto"/>
                  </w:tcBorders>
                  <w:vAlign w:val="center"/>
                  <w:hideMark/>
                </w:tcPr>
                <w:p w:rsidR="004B2534" w:rsidRPr="00F62974" w:rsidRDefault="004B2534" w:rsidP="00A326C2">
                  <w:pPr>
                    <w:rPr>
                      <w:rFonts w:asciiTheme="majorHAnsi" w:eastAsia="Times New Roman" w:hAnsiTheme="majorHAnsi" w:cs="Arial"/>
                    </w:rPr>
                  </w:pPr>
                  <w:r w:rsidRPr="00F62974">
                    <w:rPr>
                      <w:rFonts w:asciiTheme="majorHAnsi" w:eastAsia="Times New Roman" w:hAnsiTheme="majorHAnsi" w:cs="Arial"/>
                    </w:rPr>
                    <w:t>94%</w:t>
                  </w:r>
                </w:p>
              </w:tc>
              <w:tc>
                <w:tcPr>
                  <w:tcW w:w="903" w:type="dxa"/>
                  <w:tcBorders>
                    <w:top w:val="outset" w:sz="6" w:space="0" w:color="auto"/>
                    <w:left w:val="outset" w:sz="6" w:space="0" w:color="auto"/>
                    <w:bottom w:val="outset" w:sz="6" w:space="0" w:color="auto"/>
                    <w:right w:val="outset" w:sz="6" w:space="0" w:color="auto"/>
                  </w:tcBorders>
                  <w:vAlign w:val="center"/>
                  <w:hideMark/>
                </w:tcPr>
                <w:p w:rsidR="004B2534" w:rsidRPr="00F62974" w:rsidRDefault="004B2534" w:rsidP="00A326C2">
                  <w:pPr>
                    <w:rPr>
                      <w:rFonts w:asciiTheme="majorHAnsi" w:eastAsia="Times New Roman" w:hAnsiTheme="majorHAnsi" w:cs="Arial"/>
                    </w:rPr>
                  </w:pPr>
                  <w:r w:rsidRPr="00F62974">
                    <w:rPr>
                      <w:rFonts w:asciiTheme="majorHAnsi" w:eastAsia="Times New Roman" w:hAnsiTheme="majorHAnsi" w:cs="Arial"/>
                    </w:rPr>
                    <w:t>0%:24%</w:t>
                  </w:r>
                </w:p>
              </w:tc>
            </w:tr>
            <w:tr w:rsidR="004B2534" w:rsidRPr="00F62974" w:rsidTr="00A326C2">
              <w:trPr>
                <w:tblCellSpacing w:w="15" w:type="dxa"/>
              </w:trPr>
              <w:tc>
                <w:tcPr>
                  <w:tcW w:w="1667" w:type="dxa"/>
                  <w:tcBorders>
                    <w:top w:val="outset" w:sz="6" w:space="0" w:color="auto"/>
                    <w:left w:val="outset" w:sz="6" w:space="0" w:color="auto"/>
                    <w:bottom w:val="outset" w:sz="6" w:space="0" w:color="auto"/>
                    <w:right w:val="outset" w:sz="6" w:space="0" w:color="auto"/>
                  </w:tcBorders>
                  <w:vAlign w:val="center"/>
                  <w:hideMark/>
                </w:tcPr>
                <w:p w:rsidR="004B2534" w:rsidRPr="00F62974" w:rsidRDefault="004B2534" w:rsidP="00A326C2">
                  <w:pPr>
                    <w:rPr>
                      <w:rFonts w:asciiTheme="majorHAnsi" w:eastAsia="Times New Roman" w:hAnsiTheme="majorHAnsi" w:cs="Arial"/>
                    </w:rPr>
                  </w:pPr>
                  <w:r w:rsidRPr="00F62974">
                    <w:rPr>
                      <w:rFonts w:asciiTheme="majorHAnsi" w:eastAsia="Times New Roman" w:hAnsiTheme="majorHAnsi" w:cs="Arial"/>
                      <w:b/>
                      <w:bCs/>
                    </w:rPr>
                    <w:t>lascio_che_passino</w:t>
                  </w:r>
                </w:p>
              </w:tc>
              <w:tc>
                <w:tcPr>
                  <w:tcW w:w="778" w:type="dxa"/>
                  <w:tcBorders>
                    <w:top w:val="outset" w:sz="6" w:space="0" w:color="auto"/>
                    <w:left w:val="outset" w:sz="6" w:space="0" w:color="auto"/>
                    <w:bottom w:val="outset" w:sz="6" w:space="0" w:color="auto"/>
                    <w:right w:val="outset" w:sz="6" w:space="0" w:color="auto"/>
                  </w:tcBorders>
                  <w:vAlign w:val="center"/>
                  <w:hideMark/>
                </w:tcPr>
                <w:p w:rsidR="004B2534" w:rsidRPr="00F62974" w:rsidRDefault="004B2534" w:rsidP="00A326C2">
                  <w:pPr>
                    <w:rPr>
                      <w:rFonts w:asciiTheme="majorHAnsi" w:eastAsia="Times New Roman" w:hAnsiTheme="majorHAnsi" w:cs="Arial"/>
                    </w:rPr>
                  </w:pPr>
                  <w:r w:rsidRPr="00F62974">
                    <w:rPr>
                      <w:rFonts w:asciiTheme="majorHAnsi" w:eastAsia="Times New Roman" w:hAnsiTheme="majorHAnsi" w:cs="Arial"/>
                    </w:rPr>
                    <w:t>1</w:t>
                  </w:r>
                </w:p>
              </w:tc>
              <w:tc>
                <w:tcPr>
                  <w:tcW w:w="652" w:type="dxa"/>
                  <w:tcBorders>
                    <w:top w:val="outset" w:sz="6" w:space="0" w:color="auto"/>
                    <w:left w:val="outset" w:sz="6" w:space="0" w:color="auto"/>
                    <w:bottom w:val="outset" w:sz="6" w:space="0" w:color="auto"/>
                    <w:right w:val="outset" w:sz="6" w:space="0" w:color="auto"/>
                  </w:tcBorders>
                  <w:vAlign w:val="center"/>
                  <w:hideMark/>
                </w:tcPr>
                <w:p w:rsidR="004B2534" w:rsidRPr="00F62974" w:rsidRDefault="004B2534" w:rsidP="00A326C2">
                  <w:pPr>
                    <w:rPr>
                      <w:rFonts w:asciiTheme="majorHAnsi" w:eastAsia="Times New Roman" w:hAnsiTheme="majorHAnsi" w:cs="Arial"/>
                    </w:rPr>
                  </w:pPr>
                  <w:r w:rsidRPr="00F62974">
                    <w:rPr>
                      <w:rFonts w:asciiTheme="majorHAnsi" w:eastAsia="Times New Roman" w:hAnsiTheme="majorHAnsi" w:cs="Arial"/>
                    </w:rPr>
                    <w:t>6%</w:t>
                  </w:r>
                </w:p>
              </w:tc>
              <w:tc>
                <w:tcPr>
                  <w:tcW w:w="778" w:type="dxa"/>
                  <w:tcBorders>
                    <w:top w:val="outset" w:sz="6" w:space="0" w:color="auto"/>
                    <w:left w:val="outset" w:sz="6" w:space="0" w:color="auto"/>
                    <w:bottom w:val="outset" w:sz="6" w:space="0" w:color="auto"/>
                    <w:right w:val="outset" w:sz="6" w:space="0" w:color="auto"/>
                  </w:tcBorders>
                  <w:vAlign w:val="center"/>
                  <w:hideMark/>
                </w:tcPr>
                <w:p w:rsidR="004B2534" w:rsidRPr="00F62974" w:rsidRDefault="004B2534" w:rsidP="00A326C2">
                  <w:pPr>
                    <w:rPr>
                      <w:rFonts w:asciiTheme="majorHAnsi" w:eastAsia="Times New Roman" w:hAnsiTheme="majorHAnsi" w:cs="Arial"/>
                    </w:rPr>
                  </w:pPr>
                  <w:r w:rsidRPr="00F62974">
                    <w:rPr>
                      <w:rFonts w:asciiTheme="majorHAnsi" w:eastAsia="Times New Roman" w:hAnsiTheme="majorHAnsi" w:cs="Arial"/>
                    </w:rPr>
                    <w:t>17</w:t>
                  </w:r>
                </w:p>
              </w:tc>
              <w:tc>
                <w:tcPr>
                  <w:tcW w:w="669" w:type="dxa"/>
                  <w:tcBorders>
                    <w:top w:val="outset" w:sz="6" w:space="0" w:color="auto"/>
                    <w:left w:val="outset" w:sz="6" w:space="0" w:color="auto"/>
                    <w:bottom w:val="outset" w:sz="6" w:space="0" w:color="auto"/>
                    <w:right w:val="outset" w:sz="6" w:space="0" w:color="auto"/>
                  </w:tcBorders>
                  <w:vAlign w:val="center"/>
                  <w:hideMark/>
                </w:tcPr>
                <w:p w:rsidR="004B2534" w:rsidRPr="00F62974" w:rsidRDefault="004B2534" w:rsidP="00A326C2">
                  <w:pPr>
                    <w:rPr>
                      <w:rFonts w:asciiTheme="majorHAnsi" w:eastAsia="Times New Roman" w:hAnsiTheme="majorHAnsi" w:cs="Arial"/>
                    </w:rPr>
                  </w:pPr>
                  <w:r w:rsidRPr="00F62974">
                    <w:rPr>
                      <w:rFonts w:asciiTheme="majorHAnsi" w:eastAsia="Times New Roman" w:hAnsiTheme="majorHAnsi" w:cs="Arial"/>
                    </w:rPr>
                    <w:t>100%</w:t>
                  </w:r>
                </w:p>
              </w:tc>
              <w:tc>
                <w:tcPr>
                  <w:tcW w:w="903" w:type="dxa"/>
                  <w:tcBorders>
                    <w:top w:val="outset" w:sz="6" w:space="0" w:color="auto"/>
                    <w:left w:val="outset" w:sz="6" w:space="0" w:color="auto"/>
                    <w:bottom w:val="outset" w:sz="6" w:space="0" w:color="auto"/>
                    <w:right w:val="outset" w:sz="6" w:space="0" w:color="auto"/>
                  </w:tcBorders>
                  <w:vAlign w:val="center"/>
                  <w:hideMark/>
                </w:tcPr>
                <w:p w:rsidR="004B2534" w:rsidRPr="00F62974" w:rsidRDefault="004B2534" w:rsidP="00A326C2">
                  <w:pPr>
                    <w:rPr>
                      <w:rFonts w:asciiTheme="majorHAnsi" w:eastAsia="Times New Roman" w:hAnsiTheme="majorHAnsi" w:cs="Arial"/>
                    </w:rPr>
                  </w:pPr>
                  <w:r w:rsidRPr="00F62974">
                    <w:rPr>
                      <w:rFonts w:asciiTheme="majorHAnsi" w:eastAsia="Times New Roman" w:hAnsiTheme="majorHAnsi" w:cs="Arial"/>
                    </w:rPr>
                    <w:t>0%:24%</w:t>
                  </w:r>
                </w:p>
              </w:tc>
            </w:tr>
          </w:tbl>
          <w:p w:rsidR="004B2534" w:rsidRPr="00F62974" w:rsidRDefault="004B2534" w:rsidP="00A326C2">
            <w:pPr>
              <w:spacing w:before="100" w:beforeAutospacing="1" w:after="100" w:afterAutospacing="1"/>
              <w:rPr>
                <w:rFonts w:asciiTheme="majorHAnsi" w:eastAsia="Times New Roman" w:hAnsiTheme="majorHAnsi" w:cs="Arial"/>
              </w:rPr>
            </w:pPr>
            <w:r w:rsidRPr="00F62974">
              <w:rPr>
                <w:rFonts w:asciiTheme="majorHAnsi" w:eastAsia="Times New Roman" w:hAnsiTheme="majorHAnsi" w:cs="Arial"/>
              </w:rPr>
              <w:br/>
            </w:r>
            <w:r w:rsidRPr="00F62974">
              <w:rPr>
                <w:rFonts w:asciiTheme="majorHAnsi" w:eastAsia="Times New Roman" w:hAnsiTheme="majorHAnsi" w:cs="Arial"/>
                <w:b/>
                <w:bCs/>
              </w:rPr>
              <w:t>Campione</w:t>
            </w:r>
            <w:r w:rsidRPr="00F62974">
              <w:rPr>
                <w:rFonts w:asciiTheme="majorHAnsi" w:eastAsia="Times New Roman" w:hAnsiTheme="majorHAnsi" w:cs="Arial"/>
              </w:rPr>
              <w:t>:</w:t>
            </w:r>
            <w:r w:rsidRPr="00F62974">
              <w:rPr>
                <w:rFonts w:asciiTheme="majorHAnsi" w:eastAsia="Times New Roman" w:hAnsiTheme="majorHAnsi" w:cs="Arial"/>
              </w:rPr>
              <w:br/>
              <w:t>Numero di casi= 17</w:t>
            </w:r>
            <w:r w:rsidRPr="00F62974">
              <w:rPr>
                <w:rFonts w:asciiTheme="majorHAnsi" w:eastAsia="Times New Roman" w:hAnsiTheme="majorHAnsi" w:cs="Arial"/>
              </w:rPr>
              <w:br/>
              <w:t>Indici di tendenza centrale:</w:t>
            </w:r>
            <w:r w:rsidRPr="00F62974">
              <w:rPr>
                <w:rFonts w:asciiTheme="majorHAnsi" w:eastAsia="Times New Roman" w:hAnsiTheme="majorHAnsi" w:cs="Arial"/>
              </w:rPr>
              <w:br/>
              <w:t>  Moda = 0</w:t>
            </w:r>
            <w:r w:rsidRPr="00F62974">
              <w:rPr>
                <w:rFonts w:asciiTheme="majorHAnsi" w:eastAsia="Times New Roman" w:hAnsiTheme="majorHAnsi" w:cs="Arial"/>
              </w:rPr>
              <w:br/>
              <w:t>  Mediana = 0</w:t>
            </w:r>
            <w:r w:rsidRPr="00F62974">
              <w:rPr>
                <w:rFonts w:asciiTheme="majorHAnsi" w:eastAsia="Times New Roman" w:hAnsiTheme="majorHAnsi" w:cs="Arial"/>
              </w:rPr>
              <w:br/>
              <w:t>Indici di dispersione:</w:t>
            </w:r>
            <w:r w:rsidRPr="00F62974">
              <w:rPr>
                <w:rFonts w:asciiTheme="majorHAnsi" w:eastAsia="Times New Roman" w:hAnsiTheme="majorHAnsi" w:cs="Arial"/>
              </w:rPr>
              <w:br/>
              <w:t>  Squilibrio = 0.79</w:t>
            </w:r>
          </w:p>
        </w:tc>
        <w:tc>
          <w:tcPr>
            <w:tcW w:w="50" w:type="dxa"/>
            <w:hideMark/>
          </w:tcPr>
          <w:p w:rsidR="004B2534" w:rsidRPr="00F62974" w:rsidRDefault="004B2534" w:rsidP="00A326C2">
            <w:pPr>
              <w:spacing w:before="100" w:beforeAutospacing="1" w:after="100" w:afterAutospacing="1"/>
              <w:jc w:val="right"/>
              <w:rPr>
                <w:rFonts w:asciiTheme="majorHAnsi" w:eastAsia="Times New Roman" w:hAnsiTheme="majorHAnsi" w:cs="Arial"/>
              </w:rPr>
            </w:pPr>
            <w:r w:rsidRPr="00F62974">
              <w:rPr>
                <w:rFonts w:asciiTheme="majorHAnsi" w:eastAsia="Times New Roman" w:hAnsiTheme="majorHAnsi" w:cs="Arial"/>
              </w:rPr>
              <w:lastRenderedPageBreak/>
              <w:t xml:space="preserve">  </w:t>
            </w:r>
          </w:p>
          <w:tbl>
            <w:tblPr>
              <w:tblW w:w="0" w:type="auto"/>
              <w:jc w:val="right"/>
              <w:tblCellSpacing w:w="15" w:type="dxa"/>
              <w:tblLayout w:type="fixed"/>
              <w:tblCellMar>
                <w:left w:w="0" w:type="dxa"/>
                <w:right w:w="0" w:type="dxa"/>
              </w:tblCellMar>
              <w:tblLook w:val="04A0"/>
            </w:tblPr>
            <w:tblGrid>
              <w:gridCol w:w="420"/>
              <w:gridCol w:w="405"/>
              <w:gridCol w:w="405"/>
              <w:gridCol w:w="420"/>
            </w:tblGrid>
            <w:tr w:rsidR="004B2534" w:rsidRPr="00F62974" w:rsidTr="00A326C2">
              <w:trPr>
                <w:tblCellSpacing w:w="15" w:type="dxa"/>
                <w:jc w:val="right"/>
              </w:trPr>
              <w:tc>
                <w:tcPr>
                  <w:tcW w:w="375" w:type="dxa"/>
                  <w:vAlign w:val="bottom"/>
                  <w:hideMark/>
                </w:tcPr>
                <w:tbl>
                  <w:tblPr>
                    <w:tblW w:w="375" w:type="dxa"/>
                    <w:jc w:val="center"/>
                    <w:tblCellSpacing w:w="0" w:type="dxa"/>
                    <w:tblLayout w:type="fixed"/>
                    <w:tblCellMar>
                      <w:left w:w="0" w:type="dxa"/>
                      <w:right w:w="0" w:type="dxa"/>
                    </w:tblCellMar>
                    <w:tblLook w:val="04A0"/>
                  </w:tblPr>
                  <w:tblGrid>
                    <w:gridCol w:w="375"/>
                  </w:tblGrid>
                  <w:tr w:rsidR="004B2534" w:rsidRPr="00F62974" w:rsidTr="00A326C2">
                    <w:trPr>
                      <w:tblCellSpacing w:w="0" w:type="dxa"/>
                      <w:jc w:val="center"/>
                    </w:trPr>
                    <w:tc>
                      <w:tcPr>
                        <w:tcW w:w="375" w:type="dxa"/>
                        <w:vAlign w:val="bottom"/>
                        <w:hideMark/>
                      </w:tcPr>
                      <w:p w:rsidR="004B2534" w:rsidRPr="00F62974" w:rsidRDefault="004B2534" w:rsidP="00A326C2">
                        <w:pPr>
                          <w:jc w:val="center"/>
                          <w:rPr>
                            <w:rFonts w:asciiTheme="majorHAnsi" w:eastAsia="Times New Roman" w:hAnsiTheme="majorHAnsi" w:cs="Arial"/>
                          </w:rPr>
                        </w:pPr>
                        <w:r w:rsidRPr="00F62974">
                          <w:rPr>
                            <w:rFonts w:asciiTheme="majorHAnsi" w:eastAsia="Times New Roman" w:hAnsiTheme="majorHAnsi" w:cs="Arial"/>
                          </w:rPr>
                          <w:t>12%</w:t>
                        </w:r>
                      </w:p>
                    </w:tc>
                  </w:tr>
                  <w:tr w:rsidR="004B2534" w:rsidRPr="00F62974" w:rsidTr="00A326C2">
                    <w:trPr>
                      <w:trHeight w:val="180"/>
                      <w:tblCellSpacing w:w="0" w:type="dxa"/>
                      <w:jc w:val="center"/>
                    </w:trPr>
                    <w:tc>
                      <w:tcPr>
                        <w:tcW w:w="375" w:type="dxa"/>
                        <w:shd w:val="clear" w:color="auto" w:fill="C0D0C0"/>
                        <w:vAlign w:val="bottom"/>
                        <w:hideMark/>
                      </w:tcPr>
                      <w:p w:rsidR="004B2534" w:rsidRPr="00F62974" w:rsidRDefault="004B2534" w:rsidP="00A326C2">
                        <w:pPr>
                          <w:jc w:val="center"/>
                          <w:rPr>
                            <w:rFonts w:asciiTheme="majorHAnsi" w:eastAsia="Times New Roman" w:hAnsiTheme="majorHAnsi" w:cs="Arial"/>
                          </w:rPr>
                        </w:pPr>
                      </w:p>
                    </w:tc>
                  </w:tr>
                </w:tbl>
                <w:p w:rsidR="004B2534" w:rsidRPr="00F62974" w:rsidRDefault="004B2534" w:rsidP="00A326C2">
                  <w:pPr>
                    <w:jc w:val="center"/>
                    <w:rPr>
                      <w:rFonts w:asciiTheme="majorHAnsi" w:eastAsia="Times New Roman" w:hAnsiTheme="majorHAnsi" w:cs="Arial"/>
                    </w:rPr>
                  </w:pPr>
                </w:p>
              </w:tc>
              <w:tc>
                <w:tcPr>
                  <w:tcW w:w="375" w:type="dxa"/>
                  <w:vAlign w:val="bottom"/>
                  <w:hideMark/>
                </w:tcPr>
                <w:tbl>
                  <w:tblPr>
                    <w:tblW w:w="375" w:type="dxa"/>
                    <w:jc w:val="center"/>
                    <w:tblCellSpacing w:w="0" w:type="dxa"/>
                    <w:tblLayout w:type="fixed"/>
                    <w:tblCellMar>
                      <w:left w:w="0" w:type="dxa"/>
                      <w:right w:w="0" w:type="dxa"/>
                    </w:tblCellMar>
                    <w:tblLook w:val="04A0"/>
                  </w:tblPr>
                  <w:tblGrid>
                    <w:gridCol w:w="375"/>
                  </w:tblGrid>
                  <w:tr w:rsidR="004B2534" w:rsidRPr="00F62974" w:rsidTr="00A326C2">
                    <w:trPr>
                      <w:tblCellSpacing w:w="0" w:type="dxa"/>
                      <w:jc w:val="center"/>
                    </w:trPr>
                    <w:tc>
                      <w:tcPr>
                        <w:tcW w:w="375" w:type="dxa"/>
                        <w:vAlign w:val="bottom"/>
                        <w:hideMark/>
                      </w:tcPr>
                      <w:p w:rsidR="004B2534" w:rsidRPr="00F62974" w:rsidRDefault="004B2534" w:rsidP="00A326C2">
                        <w:pPr>
                          <w:jc w:val="center"/>
                          <w:rPr>
                            <w:rFonts w:asciiTheme="majorHAnsi" w:eastAsia="Times New Roman" w:hAnsiTheme="majorHAnsi" w:cs="Arial"/>
                          </w:rPr>
                        </w:pPr>
                        <w:r w:rsidRPr="00F62974">
                          <w:rPr>
                            <w:rFonts w:asciiTheme="majorHAnsi" w:eastAsia="Times New Roman" w:hAnsiTheme="majorHAnsi" w:cs="Arial"/>
                          </w:rPr>
                          <w:t>18%</w:t>
                        </w:r>
                      </w:p>
                    </w:tc>
                  </w:tr>
                  <w:tr w:rsidR="004B2534" w:rsidRPr="00F62974" w:rsidTr="00A326C2">
                    <w:trPr>
                      <w:trHeight w:val="270"/>
                      <w:tblCellSpacing w:w="0" w:type="dxa"/>
                      <w:jc w:val="center"/>
                    </w:trPr>
                    <w:tc>
                      <w:tcPr>
                        <w:tcW w:w="375" w:type="dxa"/>
                        <w:shd w:val="clear" w:color="auto" w:fill="C0D0C0"/>
                        <w:vAlign w:val="bottom"/>
                        <w:hideMark/>
                      </w:tcPr>
                      <w:p w:rsidR="004B2534" w:rsidRPr="00F62974" w:rsidRDefault="004B2534" w:rsidP="00A326C2">
                        <w:pPr>
                          <w:jc w:val="center"/>
                          <w:rPr>
                            <w:rFonts w:asciiTheme="majorHAnsi" w:eastAsia="Times New Roman" w:hAnsiTheme="majorHAnsi" w:cs="Arial"/>
                          </w:rPr>
                        </w:pPr>
                      </w:p>
                    </w:tc>
                  </w:tr>
                </w:tbl>
                <w:p w:rsidR="004B2534" w:rsidRPr="00F62974" w:rsidRDefault="004B2534" w:rsidP="00A326C2">
                  <w:pPr>
                    <w:jc w:val="center"/>
                    <w:rPr>
                      <w:rFonts w:asciiTheme="majorHAnsi" w:eastAsia="Times New Roman" w:hAnsiTheme="majorHAnsi" w:cs="Arial"/>
                    </w:rPr>
                  </w:pPr>
                </w:p>
              </w:tc>
              <w:tc>
                <w:tcPr>
                  <w:tcW w:w="375" w:type="dxa"/>
                  <w:vAlign w:val="bottom"/>
                  <w:hideMark/>
                </w:tcPr>
                <w:tbl>
                  <w:tblPr>
                    <w:tblW w:w="375" w:type="dxa"/>
                    <w:jc w:val="center"/>
                    <w:tblCellSpacing w:w="0" w:type="dxa"/>
                    <w:tblLayout w:type="fixed"/>
                    <w:tblCellMar>
                      <w:left w:w="0" w:type="dxa"/>
                      <w:right w:w="0" w:type="dxa"/>
                    </w:tblCellMar>
                    <w:tblLook w:val="04A0"/>
                  </w:tblPr>
                  <w:tblGrid>
                    <w:gridCol w:w="375"/>
                  </w:tblGrid>
                  <w:tr w:rsidR="004B2534" w:rsidRPr="00F62974" w:rsidTr="00A326C2">
                    <w:trPr>
                      <w:tblCellSpacing w:w="0" w:type="dxa"/>
                      <w:jc w:val="center"/>
                    </w:trPr>
                    <w:tc>
                      <w:tcPr>
                        <w:tcW w:w="375" w:type="dxa"/>
                        <w:vAlign w:val="bottom"/>
                        <w:hideMark/>
                      </w:tcPr>
                      <w:p w:rsidR="004B2534" w:rsidRPr="00F62974" w:rsidRDefault="004B2534" w:rsidP="00A326C2">
                        <w:pPr>
                          <w:jc w:val="center"/>
                          <w:rPr>
                            <w:rFonts w:asciiTheme="majorHAnsi" w:eastAsia="Times New Roman" w:hAnsiTheme="majorHAnsi" w:cs="Arial"/>
                          </w:rPr>
                        </w:pPr>
                        <w:r w:rsidRPr="00F62974">
                          <w:rPr>
                            <w:rFonts w:asciiTheme="majorHAnsi" w:eastAsia="Times New Roman" w:hAnsiTheme="majorHAnsi" w:cs="Arial"/>
                          </w:rPr>
                          <w:t>12%</w:t>
                        </w:r>
                      </w:p>
                    </w:tc>
                  </w:tr>
                  <w:tr w:rsidR="004B2534" w:rsidRPr="00F62974" w:rsidTr="00A326C2">
                    <w:trPr>
                      <w:trHeight w:val="180"/>
                      <w:tblCellSpacing w:w="0" w:type="dxa"/>
                      <w:jc w:val="center"/>
                    </w:trPr>
                    <w:tc>
                      <w:tcPr>
                        <w:tcW w:w="375" w:type="dxa"/>
                        <w:shd w:val="clear" w:color="auto" w:fill="C0D0C0"/>
                        <w:vAlign w:val="bottom"/>
                        <w:hideMark/>
                      </w:tcPr>
                      <w:p w:rsidR="004B2534" w:rsidRPr="00F62974" w:rsidRDefault="004B2534" w:rsidP="00A326C2">
                        <w:pPr>
                          <w:jc w:val="center"/>
                          <w:rPr>
                            <w:rFonts w:asciiTheme="majorHAnsi" w:eastAsia="Times New Roman" w:hAnsiTheme="majorHAnsi" w:cs="Arial"/>
                          </w:rPr>
                        </w:pPr>
                      </w:p>
                    </w:tc>
                  </w:tr>
                </w:tbl>
                <w:p w:rsidR="004B2534" w:rsidRPr="00F62974" w:rsidRDefault="004B2534" w:rsidP="00A326C2">
                  <w:pPr>
                    <w:jc w:val="center"/>
                    <w:rPr>
                      <w:rFonts w:asciiTheme="majorHAnsi" w:eastAsia="Times New Roman" w:hAnsiTheme="majorHAnsi" w:cs="Arial"/>
                    </w:rPr>
                  </w:pPr>
                </w:p>
              </w:tc>
              <w:tc>
                <w:tcPr>
                  <w:tcW w:w="375" w:type="dxa"/>
                  <w:vAlign w:val="bottom"/>
                  <w:hideMark/>
                </w:tcPr>
                <w:tbl>
                  <w:tblPr>
                    <w:tblW w:w="375" w:type="dxa"/>
                    <w:jc w:val="center"/>
                    <w:tblCellSpacing w:w="0" w:type="dxa"/>
                    <w:tblLayout w:type="fixed"/>
                    <w:tblCellMar>
                      <w:left w:w="0" w:type="dxa"/>
                      <w:right w:w="0" w:type="dxa"/>
                    </w:tblCellMar>
                    <w:tblLook w:val="04A0"/>
                  </w:tblPr>
                  <w:tblGrid>
                    <w:gridCol w:w="375"/>
                  </w:tblGrid>
                  <w:tr w:rsidR="004B2534" w:rsidRPr="00F62974" w:rsidTr="00A326C2">
                    <w:trPr>
                      <w:tblCellSpacing w:w="0" w:type="dxa"/>
                      <w:jc w:val="center"/>
                    </w:trPr>
                    <w:tc>
                      <w:tcPr>
                        <w:tcW w:w="375" w:type="dxa"/>
                        <w:vAlign w:val="bottom"/>
                        <w:hideMark/>
                      </w:tcPr>
                      <w:p w:rsidR="004B2534" w:rsidRPr="00F62974" w:rsidRDefault="004B2534" w:rsidP="00A326C2">
                        <w:pPr>
                          <w:jc w:val="center"/>
                          <w:rPr>
                            <w:rFonts w:asciiTheme="majorHAnsi" w:eastAsia="Times New Roman" w:hAnsiTheme="majorHAnsi" w:cs="Arial"/>
                          </w:rPr>
                        </w:pPr>
                        <w:r w:rsidRPr="00F62974">
                          <w:rPr>
                            <w:rFonts w:asciiTheme="majorHAnsi" w:eastAsia="Times New Roman" w:hAnsiTheme="majorHAnsi" w:cs="Arial"/>
                          </w:rPr>
                          <w:t>59%</w:t>
                        </w:r>
                      </w:p>
                    </w:tc>
                  </w:tr>
                  <w:tr w:rsidR="004B2534" w:rsidRPr="00F62974" w:rsidTr="00A326C2">
                    <w:trPr>
                      <w:trHeight w:val="885"/>
                      <w:tblCellSpacing w:w="0" w:type="dxa"/>
                      <w:jc w:val="center"/>
                    </w:trPr>
                    <w:tc>
                      <w:tcPr>
                        <w:tcW w:w="375" w:type="dxa"/>
                        <w:shd w:val="clear" w:color="auto" w:fill="C0D0C0"/>
                        <w:vAlign w:val="bottom"/>
                        <w:hideMark/>
                      </w:tcPr>
                      <w:p w:rsidR="004B2534" w:rsidRPr="00F62974" w:rsidRDefault="004B2534" w:rsidP="00A326C2">
                        <w:pPr>
                          <w:jc w:val="center"/>
                          <w:rPr>
                            <w:rFonts w:asciiTheme="majorHAnsi" w:eastAsia="Times New Roman" w:hAnsiTheme="majorHAnsi" w:cs="Arial"/>
                          </w:rPr>
                        </w:pPr>
                      </w:p>
                    </w:tc>
                  </w:tr>
                </w:tbl>
                <w:p w:rsidR="004B2534" w:rsidRPr="00F62974" w:rsidRDefault="004B2534" w:rsidP="00A326C2">
                  <w:pPr>
                    <w:jc w:val="center"/>
                    <w:rPr>
                      <w:rFonts w:asciiTheme="majorHAnsi" w:eastAsia="Times New Roman" w:hAnsiTheme="majorHAnsi" w:cs="Arial"/>
                    </w:rPr>
                  </w:pPr>
                </w:p>
              </w:tc>
            </w:tr>
            <w:tr w:rsidR="004B2534" w:rsidRPr="00F62974" w:rsidTr="00A326C2">
              <w:trPr>
                <w:tblCellSpacing w:w="15" w:type="dxa"/>
                <w:jc w:val="right"/>
              </w:trPr>
              <w:tc>
                <w:tcPr>
                  <w:tcW w:w="375" w:type="dxa"/>
                  <w:shd w:val="clear" w:color="auto" w:fill="E0E0E0"/>
                  <w:vAlign w:val="center"/>
                  <w:hideMark/>
                </w:tcPr>
                <w:p w:rsidR="004B2534" w:rsidRPr="00F62974" w:rsidRDefault="004B2534" w:rsidP="00A326C2">
                  <w:pPr>
                    <w:jc w:val="center"/>
                    <w:rPr>
                      <w:rFonts w:asciiTheme="majorHAnsi" w:eastAsia="Times New Roman" w:hAnsiTheme="majorHAnsi" w:cs="Arial"/>
                    </w:rPr>
                  </w:pPr>
                  <w:r w:rsidRPr="00F62974">
                    <w:rPr>
                      <w:rFonts w:asciiTheme="majorHAnsi" w:eastAsia="Times New Roman" w:hAnsiTheme="majorHAnsi" w:cs="Arial"/>
                    </w:rPr>
                    <w:t>2</w:t>
                  </w:r>
                </w:p>
              </w:tc>
              <w:tc>
                <w:tcPr>
                  <w:tcW w:w="375" w:type="dxa"/>
                  <w:shd w:val="clear" w:color="auto" w:fill="E0E0E0"/>
                  <w:vAlign w:val="center"/>
                  <w:hideMark/>
                </w:tcPr>
                <w:p w:rsidR="004B2534" w:rsidRPr="00F62974" w:rsidRDefault="004B2534" w:rsidP="00A326C2">
                  <w:pPr>
                    <w:jc w:val="center"/>
                    <w:rPr>
                      <w:rFonts w:asciiTheme="majorHAnsi" w:eastAsia="Times New Roman" w:hAnsiTheme="majorHAnsi" w:cs="Arial"/>
                    </w:rPr>
                  </w:pPr>
                  <w:r w:rsidRPr="00F62974">
                    <w:rPr>
                      <w:rFonts w:asciiTheme="majorHAnsi" w:eastAsia="Times New Roman" w:hAnsiTheme="majorHAnsi" w:cs="Arial"/>
                    </w:rPr>
                    <w:t>3</w:t>
                  </w:r>
                </w:p>
              </w:tc>
              <w:tc>
                <w:tcPr>
                  <w:tcW w:w="375" w:type="dxa"/>
                  <w:shd w:val="clear" w:color="auto" w:fill="E0E0E0"/>
                  <w:vAlign w:val="center"/>
                  <w:hideMark/>
                </w:tcPr>
                <w:p w:rsidR="004B2534" w:rsidRPr="00F62974" w:rsidRDefault="004B2534" w:rsidP="00A326C2">
                  <w:pPr>
                    <w:jc w:val="center"/>
                    <w:rPr>
                      <w:rFonts w:asciiTheme="majorHAnsi" w:eastAsia="Times New Roman" w:hAnsiTheme="majorHAnsi" w:cs="Arial"/>
                    </w:rPr>
                  </w:pPr>
                  <w:r w:rsidRPr="00F62974">
                    <w:rPr>
                      <w:rFonts w:asciiTheme="majorHAnsi" w:eastAsia="Times New Roman" w:hAnsiTheme="majorHAnsi" w:cs="Arial"/>
                    </w:rPr>
                    <w:t>2</w:t>
                  </w:r>
                </w:p>
              </w:tc>
              <w:tc>
                <w:tcPr>
                  <w:tcW w:w="375" w:type="dxa"/>
                  <w:shd w:val="clear" w:color="auto" w:fill="E0E0E0"/>
                  <w:vAlign w:val="center"/>
                  <w:hideMark/>
                </w:tcPr>
                <w:p w:rsidR="004B2534" w:rsidRPr="00F62974" w:rsidRDefault="004B2534" w:rsidP="00A326C2">
                  <w:pPr>
                    <w:jc w:val="center"/>
                    <w:rPr>
                      <w:rFonts w:asciiTheme="majorHAnsi" w:eastAsia="Times New Roman" w:hAnsiTheme="majorHAnsi" w:cs="Arial"/>
                    </w:rPr>
                  </w:pPr>
                  <w:r w:rsidRPr="00F62974">
                    <w:rPr>
                      <w:rFonts w:asciiTheme="majorHAnsi" w:eastAsia="Times New Roman" w:hAnsiTheme="majorHAnsi" w:cs="Arial"/>
                    </w:rPr>
                    <w:t>10</w:t>
                  </w:r>
                </w:p>
              </w:tc>
            </w:tr>
            <w:tr w:rsidR="004B2534" w:rsidRPr="00F62974" w:rsidTr="00A326C2">
              <w:trPr>
                <w:tblCellSpacing w:w="15" w:type="dxa"/>
                <w:jc w:val="right"/>
              </w:trPr>
              <w:tc>
                <w:tcPr>
                  <w:tcW w:w="375" w:type="dxa"/>
                  <w:shd w:val="clear" w:color="auto" w:fill="E0E0E0"/>
                  <w:vAlign w:val="center"/>
                  <w:hideMark/>
                </w:tcPr>
                <w:p w:rsidR="004B2534" w:rsidRPr="00F62974" w:rsidRDefault="004B2534" w:rsidP="00A326C2">
                  <w:pPr>
                    <w:jc w:val="center"/>
                    <w:rPr>
                      <w:rFonts w:asciiTheme="majorHAnsi" w:eastAsia="Times New Roman" w:hAnsiTheme="majorHAnsi" w:cs="Arial"/>
                    </w:rPr>
                  </w:pPr>
                  <w:r w:rsidRPr="00F62974">
                    <w:rPr>
                      <w:rFonts w:asciiTheme="majorHAnsi" w:eastAsia="Times New Roman" w:hAnsiTheme="majorHAnsi" w:cs="Arial"/>
                    </w:rPr>
                    <w:t>0</w:t>
                  </w:r>
                </w:p>
              </w:tc>
              <w:tc>
                <w:tcPr>
                  <w:tcW w:w="375" w:type="dxa"/>
                  <w:shd w:val="clear" w:color="auto" w:fill="E0E0E0"/>
                  <w:vAlign w:val="center"/>
                  <w:hideMark/>
                </w:tcPr>
                <w:p w:rsidR="004B2534" w:rsidRPr="00F62974" w:rsidRDefault="004B2534" w:rsidP="00A326C2">
                  <w:pPr>
                    <w:jc w:val="center"/>
                    <w:rPr>
                      <w:rFonts w:asciiTheme="majorHAnsi" w:eastAsia="Times New Roman" w:hAnsiTheme="majorHAnsi" w:cs="Arial"/>
                    </w:rPr>
                  </w:pPr>
                  <w:r w:rsidRPr="00F62974">
                    <w:rPr>
                      <w:rFonts w:asciiTheme="majorHAnsi" w:eastAsia="Times New Roman" w:hAnsiTheme="majorHAnsi" w:cs="Arial"/>
                    </w:rPr>
                    <w:t>1</w:t>
                  </w:r>
                </w:p>
              </w:tc>
              <w:tc>
                <w:tcPr>
                  <w:tcW w:w="375" w:type="dxa"/>
                  <w:shd w:val="clear" w:color="auto" w:fill="E0E0E0"/>
                  <w:vAlign w:val="center"/>
                  <w:hideMark/>
                </w:tcPr>
                <w:p w:rsidR="004B2534" w:rsidRPr="00F62974" w:rsidRDefault="004B2534" w:rsidP="00A326C2">
                  <w:pPr>
                    <w:jc w:val="center"/>
                    <w:rPr>
                      <w:rFonts w:asciiTheme="majorHAnsi" w:eastAsia="Times New Roman" w:hAnsiTheme="majorHAnsi" w:cs="Arial"/>
                    </w:rPr>
                  </w:pPr>
                  <w:r w:rsidRPr="00F62974">
                    <w:rPr>
                      <w:rFonts w:asciiTheme="majorHAnsi" w:eastAsia="Times New Roman" w:hAnsiTheme="majorHAnsi" w:cs="Arial"/>
                    </w:rPr>
                    <w:t>2</w:t>
                  </w:r>
                </w:p>
              </w:tc>
              <w:tc>
                <w:tcPr>
                  <w:tcW w:w="375" w:type="dxa"/>
                  <w:shd w:val="clear" w:color="auto" w:fill="E0E0E0"/>
                  <w:vAlign w:val="center"/>
                  <w:hideMark/>
                </w:tcPr>
                <w:p w:rsidR="004B2534" w:rsidRPr="00F62974" w:rsidRDefault="004B2534" w:rsidP="00A326C2">
                  <w:pPr>
                    <w:jc w:val="center"/>
                    <w:rPr>
                      <w:rFonts w:asciiTheme="majorHAnsi" w:eastAsia="Times New Roman" w:hAnsiTheme="majorHAnsi" w:cs="Arial"/>
                    </w:rPr>
                  </w:pPr>
                  <w:r w:rsidRPr="00F62974">
                    <w:rPr>
                      <w:rFonts w:asciiTheme="majorHAnsi" w:eastAsia="Times New Roman" w:hAnsiTheme="majorHAnsi" w:cs="Arial"/>
                    </w:rPr>
                    <w:t>3</w:t>
                  </w:r>
                </w:p>
              </w:tc>
            </w:tr>
          </w:tbl>
          <w:p w:rsidR="004B2534" w:rsidRPr="00F62974" w:rsidRDefault="004B2534" w:rsidP="00A326C2">
            <w:pPr>
              <w:rPr>
                <w:rFonts w:asciiTheme="majorHAnsi" w:eastAsia="Times New Roman" w:hAnsiTheme="majorHAnsi" w:cs="Times New Roman"/>
              </w:rPr>
            </w:pPr>
          </w:p>
        </w:tc>
        <w:tc>
          <w:tcPr>
            <w:tcW w:w="101" w:type="dxa"/>
            <w:vAlign w:val="center"/>
            <w:hideMark/>
          </w:tcPr>
          <w:p w:rsidR="004B2534" w:rsidRPr="00F62974" w:rsidRDefault="004B2534" w:rsidP="00A326C2">
            <w:pPr>
              <w:rPr>
                <w:rFonts w:asciiTheme="majorHAnsi" w:eastAsia="Times New Roman" w:hAnsiTheme="majorHAnsi" w:cs="Arial"/>
              </w:rPr>
            </w:pPr>
            <w:r w:rsidRPr="00F62974">
              <w:rPr>
                <w:rFonts w:asciiTheme="majorHAnsi" w:eastAsia="Times New Roman" w:hAnsiTheme="majorHAnsi" w:cs="Arial"/>
              </w:rPr>
              <w:t> </w:t>
            </w:r>
          </w:p>
        </w:tc>
      </w:tr>
    </w:tbl>
    <w:p w:rsidR="006F7C3C" w:rsidRPr="00F62974" w:rsidRDefault="00A326C2" w:rsidP="00A326C2">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lastRenderedPageBreak/>
        <w:t> </w:t>
      </w:r>
    </w:p>
    <w:tbl>
      <w:tblPr>
        <w:tblW w:w="0" w:type="auto"/>
        <w:tblCellSpacing w:w="15" w:type="dxa"/>
        <w:tblCellMar>
          <w:top w:w="15" w:type="dxa"/>
          <w:left w:w="15" w:type="dxa"/>
          <w:bottom w:w="15" w:type="dxa"/>
          <w:right w:w="15" w:type="dxa"/>
        </w:tblCellMar>
        <w:tblLook w:val="04A0"/>
      </w:tblPr>
      <w:tblGrid>
        <w:gridCol w:w="4545"/>
        <w:gridCol w:w="195"/>
      </w:tblGrid>
      <w:tr w:rsidR="006F7C3C" w:rsidRPr="00F62974" w:rsidTr="006F7C3C">
        <w:trPr>
          <w:tblCellSpacing w:w="15" w:type="dxa"/>
        </w:trPr>
        <w:tc>
          <w:tcPr>
            <w:tcW w:w="4500" w:type="dxa"/>
            <w:hideMark/>
          </w:tcPr>
          <w:tbl>
            <w:tblPr>
              <w:tblW w:w="0" w:type="auto"/>
              <w:jc w:val="right"/>
              <w:tblCellSpacing w:w="15" w:type="dxa"/>
              <w:tblCellMar>
                <w:left w:w="0" w:type="dxa"/>
                <w:right w:w="0" w:type="dxa"/>
              </w:tblCellMar>
              <w:tblLook w:val="04A0"/>
            </w:tblPr>
            <w:tblGrid>
              <w:gridCol w:w="460"/>
              <w:gridCol w:w="405"/>
              <w:gridCol w:w="557"/>
              <w:gridCol w:w="1915"/>
            </w:tblGrid>
            <w:tr w:rsidR="006F7C3C" w:rsidRPr="00F6297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15"/>
                  </w:tblGrid>
                  <w:tr w:rsidR="006F7C3C" w:rsidRPr="00F62974">
                    <w:trPr>
                      <w:tblCellSpacing w:w="0" w:type="dxa"/>
                      <w:jc w:val="center"/>
                    </w:trPr>
                    <w:tc>
                      <w:tcPr>
                        <w:tcW w:w="0" w:type="auto"/>
                        <w:vAlign w:val="bottom"/>
                        <w:hideMark/>
                      </w:tcPr>
                      <w:p w:rsidR="006F7C3C" w:rsidRPr="00F62974" w:rsidRDefault="006F7C3C" w:rsidP="006F7C3C">
                        <w:pPr>
                          <w:jc w:val="center"/>
                          <w:rPr>
                            <w:rFonts w:asciiTheme="majorHAnsi" w:eastAsia="Times New Roman" w:hAnsiTheme="majorHAnsi" w:cs="Arial"/>
                          </w:rPr>
                        </w:pPr>
                        <w:r w:rsidRPr="00F62974">
                          <w:rPr>
                            <w:rFonts w:asciiTheme="majorHAnsi" w:eastAsia="Times New Roman" w:hAnsiTheme="majorHAnsi" w:cs="Arial"/>
                          </w:rPr>
                          <w:lastRenderedPageBreak/>
                          <w:t>83%</w:t>
                        </w:r>
                      </w:p>
                    </w:tc>
                  </w:tr>
                  <w:tr w:rsidR="006F7C3C" w:rsidRPr="00F62974">
                    <w:trPr>
                      <w:trHeight w:val="1245"/>
                      <w:tblCellSpacing w:w="0" w:type="dxa"/>
                      <w:jc w:val="center"/>
                    </w:trPr>
                    <w:tc>
                      <w:tcPr>
                        <w:tcW w:w="0" w:type="auto"/>
                        <w:shd w:val="clear" w:color="auto" w:fill="C0D0C0"/>
                        <w:vAlign w:val="bottom"/>
                        <w:hideMark/>
                      </w:tcPr>
                      <w:p w:rsidR="006F7C3C" w:rsidRPr="00F62974" w:rsidRDefault="006F7C3C" w:rsidP="006F7C3C">
                        <w:pPr>
                          <w:jc w:val="center"/>
                          <w:rPr>
                            <w:rFonts w:asciiTheme="majorHAnsi" w:eastAsia="Times New Roman" w:hAnsiTheme="majorHAnsi" w:cs="Arial"/>
                          </w:rPr>
                        </w:pPr>
                      </w:p>
                    </w:tc>
                  </w:tr>
                </w:tbl>
                <w:p w:rsidR="006F7C3C" w:rsidRPr="00F62974" w:rsidRDefault="006F7C3C" w:rsidP="006F7C3C">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F7C3C" w:rsidRPr="00F62974">
                    <w:trPr>
                      <w:tblCellSpacing w:w="0" w:type="dxa"/>
                      <w:jc w:val="center"/>
                    </w:trPr>
                    <w:tc>
                      <w:tcPr>
                        <w:tcW w:w="0" w:type="auto"/>
                        <w:vAlign w:val="bottom"/>
                        <w:hideMark/>
                      </w:tcPr>
                      <w:p w:rsidR="006F7C3C" w:rsidRPr="00F62974" w:rsidRDefault="006F7C3C" w:rsidP="006F7C3C">
                        <w:pPr>
                          <w:jc w:val="center"/>
                          <w:rPr>
                            <w:rFonts w:asciiTheme="majorHAnsi" w:eastAsia="Times New Roman" w:hAnsiTheme="majorHAnsi" w:cs="Arial"/>
                          </w:rPr>
                        </w:pPr>
                        <w:r w:rsidRPr="00F62974">
                          <w:rPr>
                            <w:rFonts w:asciiTheme="majorHAnsi" w:eastAsia="Times New Roman" w:hAnsiTheme="majorHAnsi" w:cs="Arial"/>
                          </w:rPr>
                          <w:t>6%</w:t>
                        </w:r>
                      </w:p>
                    </w:tc>
                  </w:tr>
                  <w:tr w:rsidR="006F7C3C" w:rsidRPr="00F62974">
                    <w:trPr>
                      <w:trHeight w:val="90"/>
                      <w:tblCellSpacing w:w="0" w:type="dxa"/>
                      <w:jc w:val="center"/>
                    </w:trPr>
                    <w:tc>
                      <w:tcPr>
                        <w:tcW w:w="0" w:type="auto"/>
                        <w:shd w:val="clear" w:color="auto" w:fill="C0D0C0"/>
                        <w:vAlign w:val="bottom"/>
                        <w:hideMark/>
                      </w:tcPr>
                      <w:p w:rsidR="006F7C3C" w:rsidRPr="00F62974" w:rsidRDefault="006F7C3C" w:rsidP="006F7C3C">
                        <w:pPr>
                          <w:jc w:val="center"/>
                          <w:rPr>
                            <w:rFonts w:asciiTheme="majorHAnsi" w:eastAsia="Times New Roman" w:hAnsiTheme="majorHAnsi" w:cs="Arial"/>
                          </w:rPr>
                        </w:pPr>
                      </w:p>
                    </w:tc>
                  </w:tr>
                </w:tbl>
                <w:p w:rsidR="006F7C3C" w:rsidRPr="00F62974" w:rsidRDefault="006F7C3C" w:rsidP="006F7C3C">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F7C3C" w:rsidRPr="00F62974">
                    <w:trPr>
                      <w:tblCellSpacing w:w="0" w:type="dxa"/>
                      <w:jc w:val="center"/>
                    </w:trPr>
                    <w:tc>
                      <w:tcPr>
                        <w:tcW w:w="0" w:type="auto"/>
                        <w:vAlign w:val="bottom"/>
                        <w:hideMark/>
                      </w:tcPr>
                      <w:p w:rsidR="006F7C3C" w:rsidRPr="00F62974" w:rsidRDefault="006F7C3C" w:rsidP="006F7C3C">
                        <w:pPr>
                          <w:jc w:val="center"/>
                          <w:rPr>
                            <w:rFonts w:asciiTheme="majorHAnsi" w:eastAsia="Times New Roman" w:hAnsiTheme="majorHAnsi" w:cs="Arial"/>
                          </w:rPr>
                        </w:pPr>
                        <w:r w:rsidRPr="00F62974">
                          <w:rPr>
                            <w:rFonts w:asciiTheme="majorHAnsi" w:eastAsia="Times New Roman" w:hAnsiTheme="majorHAnsi" w:cs="Arial"/>
                          </w:rPr>
                          <w:t>6%</w:t>
                        </w:r>
                      </w:p>
                    </w:tc>
                  </w:tr>
                  <w:tr w:rsidR="006F7C3C" w:rsidRPr="00F62974">
                    <w:trPr>
                      <w:trHeight w:val="90"/>
                      <w:tblCellSpacing w:w="0" w:type="dxa"/>
                      <w:jc w:val="center"/>
                    </w:trPr>
                    <w:tc>
                      <w:tcPr>
                        <w:tcW w:w="0" w:type="auto"/>
                        <w:shd w:val="clear" w:color="auto" w:fill="C0D0C0"/>
                        <w:vAlign w:val="bottom"/>
                        <w:hideMark/>
                      </w:tcPr>
                      <w:p w:rsidR="006F7C3C" w:rsidRPr="00F62974" w:rsidRDefault="006F7C3C" w:rsidP="006F7C3C">
                        <w:pPr>
                          <w:jc w:val="center"/>
                          <w:rPr>
                            <w:rFonts w:asciiTheme="majorHAnsi" w:eastAsia="Times New Roman" w:hAnsiTheme="majorHAnsi" w:cs="Arial"/>
                          </w:rPr>
                        </w:pPr>
                      </w:p>
                    </w:tc>
                  </w:tr>
                </w:tbl>
                <w:p w:rsidR="006F7C3C" w:rsidRPr="00F62974" w:rsidRDefault="006F7C3C" w:rsidP="006F7C3C">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F7C3C" w:rsidRPr="00F62974">
                    <w:trPr>
                      <w:tblCellSpacing w:w="0" w:type="dxa"/>
                      <w:jc w:val="center"/>
                    </w:trPr>
                    <w:tc>
                      <w:tcPr>
                        <w:tcW w:w="0" w:type="auto"/>
                        <w:vAlign w:val="bottom"/>
                        <w:hideMark/>
                      </w:tcPr>
                      <w:p w:rsidR="006F7C3C" w:rsidRPr="00F62974" w:rsidRDefault="006F7C3C" w:rsidP="006F7C3C">
                        <w:pPr>
                          <w:jc w:val="center"/>
                          <w:rPr>
                            <w:rFonts w:asciiTheme="majorHAnsi" w:eastAsia="Times New Roman" w:hAnsiTheme="majorHAnsi" w:cs="Arial"/>
                          </w:rPr>
                        </w:pPr>
                        <w:r w:rsidRPr="00F62974">
                          <w:rPr>
                            <w:rFonts w:asciiTheme="majorHAnsi" w:eastAsia="Times New Roman" w:hAnsiTheme="majorHAnsi" w:cs="Arial"/>
                          </w:rPr>
                          <w:t>6%</w:t>
                        </w:r>
                      </w:p>
                    </w:tc>
                  </w:tr>
                  <w:tr w:rsidR="006F7C3C" w:rsidRPr="00F62974">
                    <w:trPr>
                      <w:trHeight w:val="90"/>
                      <w:tblCellSpacing w:w="0" w:type="dxa"/>
                      <w:jc w:val="center"/>
                    </w:trPr>
                    <w:tc>
                      <w:tcPr>
                        <w:tcW w:w="0" w:type="auto"/>
                        <w:shd w:val="clear" w:color="auto" w:fill="C0D0C0"/>
                        <w:vAlign w:val="bottom"/>
                        <w:hideMark/>
                      </w:tcPr>
                      <w:p w:rsidR="006F7C3C" w:rsidRPr="00F62974" w:rsidRDefault="006F7C3C" w:rsidP="006F7C3C">
                        <w:pPr>
                          <w:jc w:val="center"/>
                          <w:rPr>
                            <w:rFonts w:asciiTheme="majorHAnsi" w:eastAsia="Times New Roman" w:hAnsiTheme="majorHAnsi" w:cs="Arial"/>
                          </w:rPr>
                        </w:pPr>
                      </w:p>
                    </w:tc>
                  </w:tr>
                </w:tbl>
                <w:p w:rsidR="006F7C3C" w:rsidRPr="00F62974" w:rsidRDefault="006F7C3C" w:rsidP="006F7C3C">
                  <w:pPr>
                    <w:jc w:val="center"/>
                    <w:rPr>
                      <w:rFonts w:asciiTheme="majorHAnsi" w:eastAsia="Times New Roman" w:hAnsiTheme="majorHAnsi" w:cs="Arial"/>
                    </w:rPr>
                  </w:pPr>
                </w:p>
              </w:tc>
            </w:tr>
            <w:tr w:rsidR="006F7C3C" w:rsidRPr="00F62974">
              <w:trPr>
                <w:tblCellSpacing w:w="15" w:type="dxa"/>
                <w:jc w:val="right"/>
              </w:trPr>
              <w:tc>
                <w:tcPr>
                  <w:tcW w:w="0" w:type="auto"/>
                  <w:shd w:val="clear" w:color="auto" w:fill="E0E0E0"/>
                  <w:vAlign w:val="center"/>
                  <w:hideMark/>
                </w:tcPr>
                <w:p w:rsidR="006F7C3C" w:rsidRPr="00F62974" w:rsidRDefault="006F7C3C" w:rsidP="006F7C3C">
                  <w:pPr>
                    <w:jc w:val="center"/>
                    <w:rPr>
                      <w:rFonts w:asciiTheme="majorHAnsi" w:eastAsia="Times New Roman" w:hAnsiTheme="majorHAnsi" w:cs="Arial"/>
                    </w:rPr>
                  </w:pPr>
                  <w:r w:rsidRPr="00F62974">
                    <w:rPr>
                      <w:rFonts w:asciiTheme="majorHAnsi" w:eastAsia="Times New Roman" w:hAnsiTheme="majorHAnsi" w:cs="Arial"/>
                    </w:rPr>
                    <w:t>15</w:t>
                  </w:r>
                </w:p>
              </w:tc>
              <w:tc>
                <w:tcPr>
                  <w:tcW w:w="0" w:type="auto"/>
                  <w:shd w:val="clear" w:color="auto" w:fill="E0E0E0"/>
                  <w:vAlign w:val="center"/>
                  <w:hideMark/>
                </w:tcPr>
                <w:p w:rsidR="006F7C3C" w:rsidRPr="00F62974" w:rsidRDefault="006F7C3C" w:rsidP="006F7C3C">
                  <w:pPr>
                    <w:jc w:val="center"/>
                    <w:rPr>
                      <w:rFonts w:asciiTheme="majorHAnsi" w:eastAsia="Times New Roman" w:hAnsiTheme="majorHAnsi" w:cs="Arial"/>
                    </w:rPr>
                  </w:pPr>
                  <w:r w:rsidRPr="00F62974">
                    <w:rPr>
                      <w:rFonts w:asciiTheme="majorHAnsi" w:eastAsia="Times New Roman" w:hAnsiTheme="majorHAnsi" w:cs="Arial"/>
                    </w:rPr>
                    <w:t>1</w:t>
                  </w:r>
                </w:p>
              </w:tc>
              <w:tc>
                <w:tcPr>
                  <w:tcW w:w="0" w:type="auto"/>
                  <w:shd w:val="clear" w:color="auto" w:fill="E0E0E0"/>
                  <w:vAlign w:val="center"/>
                  <w:hideMark/>
                </w:tcPr>
                <w:p w:rsidR="006F7C3C" w:rsidRPr="00F62974" w:rsidRDefault="006F7C3C" w:rsidP="006F7C3C">
                  <w:pPr>
                    <w:jc w:val="center"/>
                    <w:rPr>
                      <w:rFonts w:asciiTheme="majorHAnsi" w:eastAsia="Times New Roman" w:hAnsiTheme="majorHAnsi" w:cs="Arial"/>
                    </w:rPr>
                  </w:pPr>
                  <w:r w:rsidRPr="00F62974">
                    <w:rPr>
                      <w:rFonts w:asciiTheme="majorHAnsi" w:eastAsia="Times New Roman" w:hAnsiTheme="majorHAnsi" w:cs="Arial"/>
                    </w:rPr>
                    <w:t>1</w:t>
                  </w:r>
                </w:p>
              </w:tc>
              <w:tc>
                <w:tcPr>
                  <w:tcW w:w="0" w:type="auto"/>
                  <w:shd w:val="clear" w:color="auto" w:fill="E0E0E0"/>
                  <w:vAlign w:val="center"/>
                  <w:hideMark/>
                </w:tcPr>
                <w:p w:rsidR="006F7C3C" w:rsidRPr="00F62974" w:rsidRDefault="006F7C3C" w:rsidP="006F7C3C">
                  <w:pPr>
                    <w:jc w:val="center"/>
                    <w:rPr>
                      <w:rFonts w:asciiTheme="majorHAnsi" w:eastAsia="Times New Roman" w:hAnsiTheme="majorHAnsi" w:cs="Arial"/>
                    </w:rPr>
                  </w:pPr>
                  <w:r w:rsidRPr="00F62974">
                    <w:rPr>
                      <w:rFonts w:asciiTheme="majorHAnsi" w:eastAsia="Times New Roman" w:hAnsiTheme="majorHAnsi" w:cs="Arial"/>
                    </w:rPr>
                    <w:t>1</w:t>
                  </w:r>
                </w:p>
              </w:tc>
            </w:tr>
            <w:tr w:rsidR="006F7C3C" w:rsidRPr="00F62974">
              <w:trPr>
                <w:tblCellSpacing w:w="15" w:type="dxa"/>
                <w:jc w:val="right"/>
              </w:trPr>
              <w:tc>
                <w:tcPr>
                  <w:tcW w:w="0" w:type="auto"/>
                  <w:shd w:val="clear" w:color="auto" w:fill="E0E0E0"/>
                  <w:vAlign w:val="center"/>
                  <w:hideMark/>
                </w:tcPr>
                <w:p w:rsidR="006F7C3C" w:rsidRPr="00F62974" w:rsidRDefault="006F7C3C" w:rsidP="006F7C3C">
                  <w:pPr>
                    <w:jc w:val="center"/>
                    <w:rPr>
                      <w:rFonts w:asciiTheme="majorHAnsi" w:eastAsia="Times New Roman" w:hAnsiTheme="majorHAnsi" w:cs="Arial"/>
                    </w:rPr>
                  </w:pPr>
                  <w:r w:rsidRPr="00F62974">
                    <w:rPr>
                      <w:rFonts w:asciiTheme="majorHAnsi" w:eastAsia="Times New Roman" w:hAnsiTheme="majorHAnsi" w:cs="Arial"/>
                    </w:rPr>
                    <w:t>0</w:t>
                  </w:r>
                </w:p>
              </w:tc>
              <w:tc>
                <w:tcPr>
                  <w:tcW w:w="0" w:type="auto"/>
                  <w:shd w:val="clear" w:color="auto" w:fill="E0E0E0"/>
                  <w:vAlign w:val="center"/>
                  <w:hideMark/>
                </w:tcPr>
                <w:p w:rsidR="006F7C3C" w:rsidRPr="00F62974" w:rsidRDefault="006F7C3C" w:rsidP="006F7C3C">
                  <w:pPr>
                    <w:jc w:val="center"/>
                    <w:rPr>
                      <w:rFonts w:asciiTheme="majorHAnsi" w:eastAsia="Times New Roman" w:hAnsiTheme="majorHAnsi" w:cs="Arial"/>
                    </w:rPr>
                  </w:pPr>
                  <w:r w:rsidRPr="00F62974">
                    <w:rPr>
                      <w:rFonts w:asciiTheme="majorHAnsi" w:eastAsia="Times New Roman" w:hAnsiTheme="majorHAnsi" w:cs="Arial"/>
                    </w:rPr>
                    <w:t>1</w:t>
                  </w:r>
                </w:p>
              </w:tc>
              <w:tc>
                <w:tcPr>
                  <w:tcW w:w="0" w:type="auto"/>
                  <w:shd w:val="clear" w:color="auto" w:fill="E0E0E0"/>
                  <w:vAlign w:val="center"/>
                  <w:hideMark/>
                </w:tcPr>
                <w:p w:rsidR="006F7C3C" w:rsidRPr="00F62974" w:rsidRDefault="006F7C3C" w:rsidP="006F7C3C">
                  <w:pPr>
                    <w:jc w:val="center"/>
                    <w:rPr>
                      <w:rFonts w:asciiTheme="majorHAnsi" w:eastAsia="Times New Roman" w:hAnsiTheme="majorHAnsi" w:cs="Arial"/>
                    </w:rPr>
                  </w:pPr>
                  <w:r w:rsidRPr="00F62974">
                    <w:rPr>
                      <w:rFonts w:asciiTheme="majorHAnsi" w:eastAsia="Times New Roman" w:hAnsiTheme="majorHAnsi" w:cs="Arial"/>
                    </w:rPr>
                    <w:t>Sport</w:t>
                  </w:r>
                </w:p>
              </w:tc>
              <w:tc>
                <w:tcPr>
                  <w:tcW w:w="0" w:type="auto"/>
                  <w:shd w:val="clear" w:color="auto" w:fill="E0E0E0"/>
                  <w:vAlign w:val="center"/>
                  <w:hideMark/>
                </w:tcPr>
                <w:p w:rsidR="006F7C3C" w:rsidRPr="00F62974" w:rsidRDefault="006F7C3C" w:rsidP="006F7C3C">
                  <w:pPr>
                    <w:jc w:val="center"/>
                    <w:rPr>
                      <w:rFonts w:asciiTheme="majorHAnsi" w:eastAsia="Times New Roman" w:hAnsiTheme="majorHAnsi" w:cs="Arial"/>
                    </w:rPr>
                  </w:pPr>
                  <w:r w:rsidRPr="00F62974">
                    <w:rPr>
                      <w:rFonts w:asciiTheme="majorHAnsi" w:eastAsia="Times New Roman" w:hAnsiTheme="majorHAnsi" w:cs="Arial"/>
                    </w:rPr>
                    <w:t>lascio_che_passino</w:t>
                  </w:r>
                </w:p>
              </w:tc>
            </w:tr>
          </w:tbl>
          <w:p w:rsidR="006F7C3C" w:rsidRPr="00F62974" w:rsidRDefault="006F7C3C" w:rsidP="006F7C3C">
            <w:pPr>
              <w:rPr>
                <w:rFonts w:asciiTheme="majorHAnsi" w:eastAsia="Times New Roman" w:hAnsiTheme="majorHAnsi" w:cs="Arial"/>
              </w:rPr>
            </w:pPr>
          </w:p>
        </w:tc>
        <w:tc>
          <w:tcPr>
            <w:tcW w:w="150" w:type="dxa"/>
            <w:vAlign w:val="center"/>
            <w:hideMark/>
          </w:tcPr>
          <w:p w:rsidR="006F7C3C" w:rsidRPr="00F62974" w:rsidRDefault="006F7C3C" w:rsidP="006F7C3C">
            <w:pPr>
              <w:rPr>
                <w:rFonts w:asciiTheme="majorHAnsi" w:eastAsia="Times New Roman" w:hAnsiTheme="majorHAnsi" w:cs="Arial"/>
              </w:rPr>
            </w:pPr>
            <w:r w:rsidRPr="00F62974">
              <w:rPr>
                <w:rFonts w:asciiTheme="majorHAnsi" w:eastAsia="Times New Roman" w:hAnsiTheme="majorHAnsi" w:cs="Arial"/>
              </w:rPr>
              <w:t> </w:t>
            </w:r>
          </w:p>
        </w:tc>
      </w:tr>
    </w:tbl>
    <w:p w:rsidR="00A326C2" w:rsidRPr="00F62974" w:rsidRDefault="00A326C2" w:rsidP="00A326C2">
      <w:pPr>
        <w:spacing w:before="100" w:beforeAutospacing="1" w:after="100" w:afterAutospacing="1"/>
        <w:jc w:val="both"/>
        <w:rPr>
          <w:rFonts w:asciiTheme="majorHAnsi" w:eastAsia="Times New Roman" w:hAnsiTheme="majorHAnsi" w:cs="Arial"/>
          <w:color w:val="000000"/>
        </w:rPr>
      </w:pPr>
    </w:p>
    <w:p w:rsidR="00A326C2" w:rsidRPr="00F62974" w:rsidRDefault="00A326C2" w:rsidP="00A326C2">
      <w:pPr>
        <w:jc w:val="both"/>
        <w:rPr>
          <w:rFonts w:asciiTheme="majorHAnsi" w:eastAsia="Times New Roman" w:hAnsiTheme="majorHAnsi" w:cs="Arial"/>
          <w:color w:val="000000"/>
        </w:rPr>
      </w:pPr>
    </w:p>
    <w:p w:rsidR="00DA714D" w:rsidRPr="00F62974" w:rsidRDefault="00DA714D" w:rsidP="0072608E">
      <w:pPr>
        <w:widowControl w:val="0"/>
        <w:autoSpaceDE w:val="0"/>
        <w:autoSpaceDN w:val="0"/>
        <w:adjustRightInd w:val="0"/>
        <w:jc w:val="both"/>
        <w:rPr>
          <w:rFonts w:asciiTheme="majorHAnsi" w:hAnsiTheme="majorHAnsi" w:cs="Times New Roman"/>
          <w:b/>
          <w:bCs/>
          <w:color w:val="000000" w:themeColor="text1"/>
        </w:rPr>
      </w:pPr>
    </w:p>
    <w:p w:rsidR="00DA714D" w:rsidRPr="00F62974" w:rsidRDefault="00DA714D" w:rsidP="0072608E">
      <w:pPr>
        <w:widowControl w:val="0"/>
        <w:autoSpaceDE w:val="0"/>
        <w:autoSpaceDN w:val="0"/>
        <w:adjustRightInd w:val="0"/>
        <w:jc w:val="both"/>
        <w:rPr>
          <w:rFonts w:asciiTheme="majorHAnsi" w:hAnsiTheme="majorHAnsi" w:cs="Times New Roman"/>
          <w:b/>
          <w:bCs/>
          <w:color w:val="000000" w:themeColor="text1"/>
        </w:rPr>
      </w:pPr>
    </w:p>
    <w:p w:rsidR="00DA714D" w:rsidRPr="00F62974" w:rsidRDefault="00DA714D" w:rsidP="0072608E">
      <w:pPr>
        <w:widowControl w:val="0"/>
        <w:autoSpaceDE w:val="0"/>
        <w:autoSpaceDN w:val="0"/>
        <w:adjustRightInd w:val="0"/>
        <w:jc w:val="both"/>
        <w:rPr>
          <w:rFonts w:asciiTheme="majorHAnsi" w:hAnsiTheme="majorHAnsi" w:cs="Times New Roman"/>
          <w:b/>
          <w:bCs/>
          <w:color w:val="000000" w:themeColor="text1"/>
        </w:rPr>
      </w:pPr>
    </w:p>
    <w:tbl>
      <w:tblPr>
        <w:tblW w:w="0" w:type="auto"/>
        <w:tblCellSpacing w:w="15" w:type="dxa"/>
        <w:tblCellMar>
          <w:top w:w="15" w:type="dxa"/>
          <w:left w:w="15" w:type="dxa"/>
          <w:bottom w:w="15" w:type="dxa"/>
          <w:right w:w="15" w:type="dxa"/>
        </w:tblCellMar>
        <w:tblLook w:val="04A0"/>
      </w:tblPr>
      <w:tblGrid>
        <w:gridCol w:w="9722"/>
      </w:tblGrid>
      <w:tr w:rsidR="007B34FF" w:rsidRPr="00F62974" w:rsidTr="00615003">
        <w:trPr>
          <w:tblCellSpacing w:w="15" w:type="dxa"/>
        </w:trPr>
        <w:tc>
          <w:tcPr>
            <w:tcW w:w="0" w:type="auto"/>
            <w:hideMark/>
          </w:tcPr>
          <w:p w:rsidR="007B34FF" w:rsidRPr="00F62974" w:rsidRDefault="007B34FF" w:rsidP="00615003">
            <w:pPr>
              <w:rPr>
                <w:rFonts w:asciiTheme="majorHAnsi" w:eastAsia="Times New Roman" w:hAnsiTheme="majorHAnsi" w:cs="Arial"/>
              </w:rPr>
            </w:pPr>
            <w:r w:rsidRPr="00F62974">
              <w:rPr>
                <w:rFonts w:asciiTheme="majorHAnsi" w:eastAsia="Times New Roman" w:hAnsiTheme="majorHAnsi" w:cs="Arial"/>
                <w:b/>
                <w:bCs/>
              </w:rPr>
              <w:t>Distribuzione di frequenza:</w:t>
            </w:r>
            <w:r w:rsidRPr="00F62974">
              <w:rPr>
                <w:rFonts w:asciiTheme="majorHAnsi" w:eastAsia="Times New Roman" w:hAnsiTheme="majorHAnsi" w:cs="Arial"/>
              </w:rPr>
              <w:br/>
            </w:r>
            <w:r w:rsidRPr="00F62974">
              <w:rPr>
                <w:rFonts w:asciiTheme="majorHAnsi" w:eastAsia="Times New Roman" w:hAnsiTheme="majorHAnsi" w:cs="Arial"/>
                <w:b/>
                <w:bCs/>
              </w:rPr>
              <w:t>V15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84"/>
              <w:gridCol w:w="1111"/>
              <w:gridCol w:w="953"/>
              <w:gridCol w:w="1111"/>
              <w:gridCol w:w="1001"/>
              <w:gridCol w:w="1308"/>
            </w:tblGrid>
            <w:tr w:rsidR="007B34FF" w:rsidRPr="00F629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615003">
                  <w:pPr>
                    <w:rPr>
                      <w:rFonts w:asciiTheme="majorHAnsi" w:eastAsia="Times New Roman" w:hAnsiTheme="majorHAnsi" w:cs="Arial"/>
                    </w:rPr>
                  </w:pPr>
                  <w:r w:rsidRPr="00F62974">
                    <w:rPr>
                      <w:rFonts w:asciiTheme="majorHAnsi" w:eastAsia="Times New Roman" w:hAnsiTheme="majorHAnsi" w:cs="Arial"/>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615003">
                  <w:pPr>
                    <w:rPr>
                      <w:rFonts w:asciiTheme="majorHAnsi" w:eastAsia="Times New Roman" w:hAnsiTheme="majorHAnsi" w:cs="Arial"/>
                    </w:rPr>
                  </w:pPr>
                  <w:r w:rsidRPr="00F62974">
                    <w:rPr>
                      <w:rFonts w:asciiTheme="majorHAnsi" w:eastAsia="Times New Roman" w:hAnsiTheme="majorHAnsi" w:cs="Arial"/>
                    </w:rPr>
                    <w:t>Frequenza</w:t>
                  </w:r>
                  <w:r w:rsidRPr="00F62974">
                    <w:rPr>
                      <w:rFonts w:asciiTheme="majorHAnsi" w:eastAsia="Times New Roman" w:hAnsiTheme="majorHAnsi"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615003">
                  <w:pPr>
                    <w:rPr>
                      <w:rFonts w:asciiTheme="majorHAnsi" w:eastAsia="Times New Roman" w:hAnsiTheme="majorHAnsi" w:cs="Arial"/>
                    </w:rPr>
                  </w:pPr>
                  <w:r w:rsidRPr="00F62974">
                    <w:rPr>
                      <w:rFonts w:asciiTheme="majorHAnsi" w:eastAsia="Times New Roman" w:hAnsiTheme="majorHAnsi" w:cs="Arial"/>
                    </w:rPr>
                    <w:t>Percent.</w:t>
                  </w:r>
                  <w:r w:rsidRPr="00F62974">
                    <w:rPr>
                      <w:rFonts w:asciiTheme="majorHAnsi" w:eastAsia="Times New Roman" w:hAnsiTheme="majorHAnsi"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615003">
                  <w:pPr>
                    <w:rPr>
                      <w:rFonts w:asciiTheme="majorHAnsi" w:eastAsia="Times New Roman" w:hAnsiTheme="majorHAnsi" w:cs="Arial"/>
                    </w:rPr>
                  </w:pPr>
                  <w:r w:rsidRPr="00F62974">
                    <w:rPr>
                      <w:rFonts w:asciiTheme="majorHAnsi" w:eastAsia="Times New Roman" w:hAnsiTheme="majorHAnsi" w:cs="Arial"/>
                    </w:rPr>
                    <w:t>Frequenza</w:t>
                  </w:r>
                  <w:r w:rsidRPr="00F62974">
                    <w:rPr>
                      <w:rFonts w:asciiTheme="majorHAnsi" w:eastAsia="Times New Roman" w:hAnsiTheme="majorHAnsi"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615003">
                  <w:pPr>
                    <w:rPr>
                      <w:rFonts w:asciiTheme="majorHAnsi" w:eastAsia="Times New Roman" w:hAnsiTheme="majorHAnsi" w:cs="Arial"/>
                    </w:rPr>
                  </w:pPr>
                  <w:r w:rsidRPr="00F62974">
                    <w:rPr>
                      <w:rFonts w:asciiTheme="majorHAnsi" w:eastAsia="Times New Roman" w:hAnsiTheme="majorHAnsi" w:cs="Arial"/>
                    </w:rPr>
                    <w:t>Percent.</w:t>
                  </w:r>
                  <w:r w:rsidRPr="00F62974">
                    <w:rPr>
                      <w:rFonts w:asciiTheme="majorHAnsi" w:eastAsia="Times New Roman" w:hAnsiTheme="majorHAnsi"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615003">
                  <w:pPr>
                    <w:rPr>
                      <w:rFonts w:asciiTheme="majorHAnsi" w:eastAsia="Times New Roman" w:hAnsiTheme="majorHAnsi" w:cs="Arial"/>
                    </w:rPr>
                  </w:pPr>
                  <w:r w:rsidRPr="00F62974">
                    <w:rPr>
                      <w:rFonts w:asciiTheme="majorHAnsi" w:eastAsia="Times New Roman" w:hAnsiTheme="majorHAnsi" w:cs="Arial"/>
                    </w:rPr>
                    <w:t>Int. Fid. 95%</w:t>
                  </w:r>
                </w:p>
              </w:tc>
            </w:tr>
            <w:tr w:rsidR="007B34FF" w:rsidRPr="00F629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615003">
                  <w:pPr>
                    <w:rPr>
                      <w:rFonts w:asciiTheme="majorHAnsi" w:eastAsia="Times New Roman" w:hAnsiTheme="majorHAnsi" w:cs="Arial"/>
                    </w:rPr>
                  </w:pPr>
                  <w:r w:rsidRPr="00F62974">
                    <w:rPr>
                      <w:rFonts w:asciiTheme="majorHAnsi" w:eastAsia="Times New Roman" w:hAnsiTheme="majorHAnsi"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615003">
                  <w:pPr>
                    <w:rPr>
                      <w:rFonts w:asciiTheme="majorHAnsi" w:eastAsia="Times New Roman" w:hAnsiTheme="majorHAnsi" w:cs="Arial"/>
                    </w:rPr>
                  </w:pPr>
                  <w:r w:rsidRPr="00F62974">
                    <w:rPr>
                      <w:rFonts w:asciiTheme="majorHAnsi" w:eastAsia="Times New Roman" w:hAnsiTheme="majorHAnsi" w:cs="Arial"/>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615003">
                  <w:pPr>
                    <w:rPr>
                      <w:rFonts w:asciiTheme="majorHAnsi" w:eastAsia="Times New Roman" w:hAnsiTheme="majorHAnsi" w:cs="Arial"/>
                    </w:rPr>
                  </w:pPr>
                  <w:r w:rsidRPr="00F62974">
                    <w:rPr>
                      <w:rFonts w:asciiTheme="majorHAnsi" w:eastAsia="Times New Roman" w:hAnsiTheme="majorHAnsi" w:cs="Arial"/>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615003">
                  <w:pPr>
                    <w:rPr>
                      <w:rFonts w:asciiTheme="majorHAnsi" w:eastAsia="Times New Roman" w:hAnsiTheme="majorHAnsi" w:cs="Arial"/>
                    </w:rPr>
                  </w:pPr>
                  <w:r w:rsidRPr="00F62974">
                    <w:rPr>
                      <w:rFonts w:asciiTheme="majorHAnsi" w:eastAsia="Times New Roman" w:hAnsiTheme="majorHAnsi" w:cs="Arial"/>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615003">
                  <w:pPr>
                    <w:rPr>
                      <w:rFonts w:asciiTheme="majorHAnsi" w:eastAsia="Times New Roman" w:hAnsiTheme="majorHAnsi" w:cs="Arial"/>
                    </w:rPr>
                  </w:pPr>
                  <w:r w:rsidRPr="00F62974">
                    <w:rPr>
                      <w:rFonts w:asciiTheme="majorHAnsi" w:eastAsia="Times New Roman" w:hAnsiTheme="majorHAnsi" w:cs="Arial"/>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615003">
                  <w:pPr>
                    <w:rPr>
                      <w:rFonts w:asciiTheme="majorHAnsi" w:eastAsia="Times New Roman" w:hAnsiTheme="majorHAnsi" w:cs="Arial"/>
                    </w:rPr>
                  </w:pPr>
                  <w:r w:rsidRPr="00F62974">
                    <w:rPr>
                      <w:rFonts w:asciiTheme="majorHAnsi" w:eastAsia="Times New Roman" w:hAnsiTheme="majorHAnsi" w:cs="Arial"/>
                    </w:rPr>
                    <w:t>49%:74%</w:t>
                  </w:r>
                </w:p>
              </w:tc>
            </w:tr>
            <w:tr w:rsidR="007B34FF" w:rsidRPr="00F629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615003">
                  <w:pPr>
                    <w:rPr>
                      <w:rFonts w:asciiTheme="majorHAnsi" w:eastAsia="Times New Roman" w:hAnsiTheme="majorHAnsi" w:cs="Arial"/>
                    </w:rPr>
                  </w:pPr>
                  <w:r w:rsidRPr="00F62974">
                    <w:rPr>
                      <w:rFonts w:asciiTheme="majorHAnsi" w:eastAsia="Times New Roman" w:hAnsiTheme="majorHAnsi" w:cs="Arial"/>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615003">
                  <w:pPr>
                    <w:rPr>
                      <w:rFonts w:asciiTheme="majorHAnsi" w:eastAsia="Times New Roman" w:hAnsiTheme="majorHAnsi" w:cs="Arial"/>
                    </w:rPr>
                  </w:pPr>
                  <w:r w:rsidRPr="00F62974">
                    <w:rPr>
                      <w:rFonts w:asciiTheme="majorHAnsi" w:eastAsia="Times New Roman" w:hAnsiTheme="majorHAnsi" w:cs="Arial"/>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615003">
                  <w:pPr>
                    <w:rPr>
                      <w:rFonts w:asciiTheme="majorHAnsi" w:eastAsia="Times New Roman" w:hAnsiTheme="majorHAnsi" w:cs="Arial"/>
                    </w:rPr>
                  </w:pPr>
                  <w:r w:rsidRPr="00F62974">
                    <w:rPr>
                      <w:rFonts w:asciiTheme="majorHAnsi" w:eastAsia="Times New Roman" w:hAnsiTheme="majorHAnsi" w:cs="Arial"/>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615003">
                  <w:pPr>
                    <w:rPr>
                      <w:rFonts w:asciiTheme="majorHAnsi" w:eastAsia="Times New Roman" w:hAnsiTheme="majorHAnsi" w:cs="Arial"/>
                    </w:rPr>
                  </w:pPr>
                  <w:r w:rsidRPr="00F62974">
                    <w:rPr>
                      <w:rFonts w:asciiTheme="majorHAnsi" w:eastAsia="Times New Roman" w:hAnsiTheme="majorHAnsi" w:cs="Arial"/>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615003">
                  <w:pPr>
                    <w:rPr>
                      <w:rFonts w:asciiTheme="majorHAnsi" w:eastAsia="Times New Roman" w:hAnsiTheme="majorHAnsi" w:cs="Arial"/>
                    </w:rPr>
                  </w:pPr>
                  <w:r w:rsidRPr="00F62974">
                    <w:rPr>
                      <w:rFonts w:asciiTheme="majorHAnsi" w:eastAsia="Times New Roman" w:hAnsiTheme="majorHAnsi" w:cs="Arial"/>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615003">
                  <w:pPr>
                    <w:rPr>
                      <w:rFonts w:asciiTheme="majorHAnsi" w:eastAsia="Times New Roman" w:hAnsiTheme="majorHAnsi" w:cs="Arial"/>
                    </w:rPr>
                  </w:pPr>
                  <w:r w:rsidRPr="00F62974">
                    <w:rPr>
                      <w:rFonts w:asciiTheme="majorHAnsi" w:eastAsia="Times New Roman" w:hAnsiTheme="majorHAnsi" w:cs="Arial"/>
                    </w:rPr>
                    <w:t>26%:51%</w:t>
                  </w:r>
                </w:p>
              </w:tc>
            </w:tr>
          </w:tbl>
          <w:p w:rsidR="007B34FF" w:rsidRPr="00F62974" w:rsidRDefault="007B34FF" w:rsidP="00615003">
            <w:pPr>
              <w:rPr>
                <w:rFonts w:asciiTheme="majorHAnsi" w:eastAsia="Times New Roman" w:hAnsiTheme="majorHAnsi" w:cs="Arial"/>
              </w:rPr>
            </w:pPr>
            <w:r w:rsidRPr="00F62974">
              <w:rPr>
                <w:rFonts w:asciiTheme="majorHAnsi" w:eastAsia="Times New Roman" w:hAnsiTheme="majorHAnsi" w:cs="Arial"/>
              </w:rPr>
              <w:br/>
            </w:r>
            <w:r w:rsidRPr="00F62974">
              <w:rPr>
                <w:rFonts w:asciiTheme="majorHAnsi" w:eastAsia="Times New Roman" w:hAnsiTheme="majorHAnsi" w:cs="Arial"/>
                <w:b/>
                <w:bCs/>
              </w:rPr>
              <w:t>Campione</w:t>
            </w:r>
            <w:r w:rsidRPr="00F62974">
              <w:rPr>
                <w:rFonts w:asciiTheme="majorHAnsi" w:eastAsia="Times New Roman" w:hAnsiTheme="majorHAnsi" w:cs="Arial"/>
              </w:rPr>
              <w:t>:</w:t>
            </w:r>
            <w:r w:rsidRPr="00F62974">
              <w:rPr>
                <w:rFonts w:asciiTheme="majorHAnsi" w:eastAsia="Times New Roman" w:hAnsiTheme="majorHAnsi" w:cs="Arial"/>
              </w:rPr>
              <w:br/>
              <w:t>Numero di casi= 57</w:t>
            </w:r>
            <w:r w:rsidRPr="00F62974">
              <w:rPr>
                <w:rFonts w:asciiTheme="majorHAnsi" w:eastAsia="Times New Roman" w:hAnsiTheme="majorHAnsi" w:cs="Arial"/>
              </w:rPr>
              <w:br/>
              <w:t>Indici di tendenza centrale:</w:t>
            </w:r>
            <w:r w:rsidRPr="00F62974">
              <w:rPr>
                <w:rFonts w:asciiTheme="majorHAnsi" w:eastAsia="Times New Roman" w:hAnsiTheme="majorHAnsi" w:cs="Arial"/>
              </w:rPr>
              <w:br/>
              <w:t>  Moda = 1</w:t>
            </w:r>
            <w:r w:rsidRPr="00F62974">
              <w:rPr>
                <w:rFonts w:asciiTheme="majorHAnsi" w:eastAsia="Times New Roman" w:hAnsiTheme="majorHAnsi" w:cs="Arial"/>
              </w:rPr>
              <w:br/>
              <w:t>  Mediana = 1</w:t>
            </w:r>
            <w:r w:rsidRPr="00F62974">
              <w:rPr>
                <w:rFonts w:asciiTheme="majorHAnsi" w:eastAsia="Times New Roman" w:hAnsiTheme="majorHAnsi" w:cs="Arial"/>
              </w:rPr>
              <w:br/>
              <w:t>  Media = 1.39</w:t>
            </w:r>
            <w:r w:rsidRPr="00F62974">
              <w:rPr>
                <w:rFonts w:asciiTheme="majorHAnsi" w:eastAsia="Times New Roman" w:hAnsiTheme="majorHAnsi" w:cs="Arial"/>
              </w:rPr>
              <w:br/>
              <w:t>Indici di dispersione:</w:t>
            </w:r>
            <w:r w:rsidRPr="00F62974">
              <w:rPr>
                <w:rFonts w:asciiTheme="majorHAnsi" w:eastAsia="Times New Roman" w:hAnsiTheme="majorHAnsi" w:cs="Arial"/>
              </w:rPr>
              <w:br/>
              <w:t>  Squilibrio = 0.53</w:t>
            </w:r>
            <w:r w:rsidRPr="00F62974">
              <w:rPr>
                <w:rFonts w:asciiTheme="majorHAnsi" w:eastAsia="Times New Roman" w:hAnsiTheme="majorHAnsi" w:cs="Arial"/>
              </w:rPr>
              <w:br/>
              <w:t>  Campo di variazione = 1</w:t>
            </w:r>
            <w:r w:rsidRPr="00F62974">
              <w:rPr>
                <w:rFonts w:asciiTheme="majorHAnsi" w:eastAsia="Times New Roman" w:hAnsiTheme="majorHAnsi" w:cs="Arial"/>
              </w:rPr>
              <w:br/>
              <w:t>  Differenza interquartilica = 1</w:t>
            </w:r>
            <w:r w:rsidRPr="00F62974">
              <w:rPr>
                <w:rFonts w:asciiTheme="majorHAnsi" w:eastAsia="Times New Roman" w:hAnsiTheme="majorHAnsi" w:cs="Arial"/>
              </w:rPr>
              <w:br/>
              <w:t>  Scarto tipo = 0.49</w:t>
            </w:r>
            <w:r w:rsidRPr="00F62974">
              <w:rPr>
                <w:rFonts w:asciiTheme="majorHAnsi" w:eastAsia="Times New Roman" w:hAnsiTheme="majorHAnsi" w:cs="Arial"/>
              </w:rPr>
              <w:br/>
              <w:t>Indici di forma:</w:t>
            </w:r>
            <w:r w:rsidRPr="00F62974">
              <w:rPr>
                <w:rFonts w:asciiTheme="majorHAnsi" w:eastAsia="Times New Roman" w:hAnsiTheme="majorHAnsi" w:cs="Arial"/>
              </w:rPr>
              <w:br/>
              <w:t>  Asimmetria = 0.47</w:t>
            </w:r>
            <w:r w:rsidRPr="00F62974">
              <w:rPr>
                <w:rFonts w:asciiTheme="majorHAnsi" w:eastAsia="Times New Roman" w:hAnsiTheme="majorHAnsi" w:cs="Arial"/>
              </w:rPr>
              <w:br/>
              <w:t xml:space="preserve">  Curtosi = -1.78 </w:t>
            </w:r>
          </w:p>
          <w:p w:rsidR="007B34FF" w:rsidRPr="00F62974" w:rsidRDefault="007B34FF" w:rsidP="00615003">
            <w:pPr>
              <w:spacing w:before="100" w:beforeAutospacing="1" w:after="100" w:afterAutospacing="1"/>
              <w:rPr>
                <w:rFonts w:asciiTheme="majorHAnsi" w:eastAsia="Times New Roman" w:hAnsiTheme="majorHAnsi" w:cs="Arial"/>
              </w:rPr>
            </w:pPr>
            <w:r w:rsidRPr="00F62974">
              <w:rPr>
                <w:rFonts w:asciiTheme="majorHAnsi" w:eastAsia="Times New Roman" w:hAnsiTheme="majorHAnsi" w:cs="Arial"/>
                <w:b/>
                <w:bCs/>
              </w:rPr>
              <w:t>Popolazione</w:t>
            </w:r>
            <w:r w:rsidRPr="00F62974">
              <w:rPr>
                <w:rFonts w:asciiTheme="majorHAnsi" w:eastAsia="Times New Roman" w:hAnsiTheme="majorHAnsi" w:cs="Arial"/>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65"/>
              <w:gridCol w:w="1475"/>
            </w:tblGrid>
            <w:tr w:rsidR="007B34FF" w:rsidRPr="00F629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615003">
                  <w:pPr>
                    <w:rPr>
                      <w:rFonts w:asciiTheme="majorHAnsi" w:eastAsia="Times New Roman" w:hAnsiTheme="majorHAnsi" w:cs="Arial"/>
                    </w:rPr>
                  </w:pPr>
                  <w:r w:rsidRPr="00F62974">
                    <w:rPr>
                      <w:rFonts w:asciiTheme="majorHAnsi" w:eastAsia="Times New Roman" w:hAnsiTheme="majorHAnsi" w:cs="Arial"/>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615003">
                  <w:pPr>
                    <w:rPr>
                      <w:rFonts w:asciiTheme="majorHAnsi" w:eastAsia="Times New Roman" w:hAnsiTheme="majorHAnsi" w:cs="Arial"/>
                    </w:rPr>
                  </w:pPr>
                  <w:r w:rsidRPr="00F62974">
                    <w:rPr>
                      <w:rFonts w:asciiTheme="majorHAnsi" w:eastAsia="Times New Roman" w:hAnsiTheme="majorHAnsi" w:cs="Arial"/>
                    </w:rPr>
                    <w:t>Int. Fid. 95%</w:t>
                  </w:r>
                </w:p>
              </w:tc>
            </w:tr>
            <w:tr w:rsidR="007B34FF" w:rsidRPr="00F629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615003">
                  <w:pPr>
                    <w:rPr>
                      <w:rFonts w:asciiTheme="majorHAnsi" w:eastAsia="Times New Roman" w:hAnsiTheme="majorHAnsi" w:cs="Arial"/>
                    </w:rPr>
                  </w:pPr>
                  <w:r w:rsidRPr="00F62974">
                    <w:rPr>
                      <w:rFonts w:asciiTheme="majorHAnsi" w:eastAsia="Times New Roman" w:hAnsiTheme="majorHAnsi" w:cs="Arial"/>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615003">
                  <w:pPr>
                    <w:rPr>
                      <w:rFonts w:asciiTheme="majorHAnsi" w:eastAsia="Times New Roman" w:hAnsiTheme="majorHAnsi" w:cs="Arial"/>
                    </w:rPr>
                  </w:pPr>
                  <w:r w:rsidRPr="00F62974">
                    <w:rPr>
                      <w:rFonts w:asciiTheme="majorHAnsi" w:eastAsia="Times New Roman" w:hAnsiTheme="majorHAnsi" w:cs="Arial"/>
                    </w:rPr>
                    <w:t>da 1.26 a 1.51</w:t>
                  </w:r>
                </w:p>
              </w:tc>
            </w:tr>
            <w:tr w:rsidR="007B34FF" w:rsidRPr="00F629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615003">
                  <w:pPr>
                    <w:rPr>
                      <w:rFonts w:asciiTheme="majorHAnsi" w:eastAsia="Times New Roman" w:hAnsiTheme="majorHAnsi" w:cs="Arial"/>
                    </w:rPr>
                  </w:pPr>
                  <w:r w:rsidRPr="00F62974">
                    <w:rPr>
                      <w:rFonts w:asciiTheme="majorHAnsi" w:eastAsia="Times New Roman" w:hAnsiTheme="majorHAnsi" w:cs="Arial"/>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615003">
                  <w:pPr>
                    <w:rPr>
                      <w:rFonts w:asciiTheme="majorHAnsi" w:eastAsia="Times New Roman" w:hAnsiTheme="majorHAnsi" w:cs="Arial"/>
                    </w:rPr>
                  </w:pPr>
                  <w:r w:rsidRPr="00F62974">
                    <w:rPr>
                      <w:rFonts w:asciiTheme="majorHAnsi" w:eastAsia="Times New Roman" w:hAnsiTheme="majorHAnsi" w:cs="Arial"/>
                    </w:rPr>
                    <w:t>da 0.42 a 0.61</w:t>
                  </w:r>
                </w:p>
              </w:tc>
            </w:tr>
          </w:tbl>
          <w:p w:rsidR="007B34FF" w:rsidRPr="00F62974" w:rsidRDefault="007B34FF" w:rsidP="00615003">
            <w:pPr>
              <w:spacing w:before="100" w:beforeAutospacing="1" w:after="100" w:afterAutospacing="1"/>
              <w:rPr>
                <w:rFonts w:asciiTheme="majorHAnsi" w:eastAsia="Times New Roman" w:hAnsiTheme="majorHAnsi" w:cs="Arial"/>
              </w:rPr>
            </w:pPr>
            <w:r w:rsidRPr="00F62974">
              <w:rPr>
                <w:rFonts w:asciiTheme="majorHAnsi" w:eastAsia="Times New Roman" w:hAnsiTheme="majorHAnsi" w:cs="Arial"/>
              </w:rPr>
              <w:br/>
              <w:t>Probabilità di normalità della distribuzione (test di Jarque-Bera): 0.008</w:t>
            </w:r>
          </w:p>
          <w:p w:rsidR="007B34FF" w:rsidRPr="00F62974" w:rsidRDefault="007B34FF" w:rsidP="00615003">
            <w:pPr>
              <w:spacing w:before="100" w:beforeAutospacing="1" w:after="100" w:afterAutospacing="1"/>
              <w:rPr>
                <w:rFonts w:asciiTheme="majorHAnsi" w:eastAsia="Times New Roman" w:hAnsiTheme="majorHAnsi" w:cs="Arial"/>
              </w:rPr>
            </w:pPr>
          </w:p>
          <w:p w:rsidR="00664A03" w:rsidRPr="00F62974" w:rsidRDefault="00664A03" w:rsidP="00615003">
            <w:pPr>
              <w:spacing w:before="100" w:beforeAutospacing="1" w:after="100" w:afterAutospacing="1"/>
              <w:rPr>
                <w:rFonts w:asciiTheme="majorHAnsi" w:eastAsia="Times New Roman" w:hAnsiTheme="majorHAnsi" w:cs="Arial"/>
              </w:rPr>
            </w:pPr>
          </w:p>
          <w:tbl>
            <w:tblPr>
              <w:tblW w:w="0" w:type="auto"/>
              <w:tblCellSpacing w:w="15" w:type="dxa"/>
              <w:tblCellMar>
                <w:top w:w="15" w:type="dxa"/>
                <w:left w:w="15" w:type="dxa"/>
                <w:bottom w:w="15" w:type="dxa"/>
                <w:right w:w="15" w:type="dxa"/>
              </w:tblCellMar>
              <w:tblLook w:val="04A0"/>
            </w:tblPr>
            <w:tblGrid>
              <w:gridCol w:w="4545"/>
              <w:gridCol w:w="180"/>
              <w:gridCol w:w="828"/>
            </w:tblGrid>
            <w:tr w:rsidR="007B34FF" w:rsidRPr="00F62974" w:rsidTr="007B34FF">
              <w:trPr>
                <w:tblCellSpacing w:w="15" w:type="dxa"/>
              </w:trPr>
              <w:tc>
                <w:tcPr>
                  <w:tcW w:w="4500" w:type="dxa"/>
                  <w:hideMark/>
                </w:tcPr>
                <w:tbl>
                  <w:tblPr>
                    <w:tblW w:w="0" w:type="auto"/>
                    <w:jc w:val="right"/>
                    <w:tblCellSpacing w:w="15" w:type="dxa"/>
                    <w:tblCellMar>
                      <w:left w:w="0" w:type="dxa"/>
                      <w:right w:w="0" w:type="dxa"/>
                    </w:tblCellMar>
                    <w:tblLook w:val="04A0"/>
                  </w:tblPr>
                  <w:tblGrid>
                    <w:gridCol w:w="460"/>
                    <w:gridCol w:w="460"/>
                  </w:tblGrid>
                  <w:tr w:rsidR="007B34FF" w:rsidRPr="00F6297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15"/>
                        </w:tblGrid>
                        <w:tr w:rsidR="007B34FF" w:rsidRPr="00F62974">
                          <w:trPr>
                            <w:tblCellSpacing w:w="0" w:type="dxa"/>
                            <w:jc w:val="center"/>
                          </w:trPr>
                          <w:tc>
                            <w:tcPr>
                              <w:tcW w:w="0" w:type="auto"/>
                              <w:vAlign w:val="bottom"/>
                              <w:hideMark/>
                            </w:tcPr>
                            <w:p w:rsidR="007B34FF" w:rsidRPr="00F62974" w:rsidRDefault="007B34FF" w:rsidP="007B34FF">
                              <w:pPr>
                                <w:jc w:val="center"/>
                                <w:rPr>
                                  <w:rFonts w:asciiTheme="majorHAnsi" w:eastAsia="Times New Roman" w:hAnsiTheme="majorHAnsi" w:cs="Arial"/>
                                </w:rPr>
                              </w:pPr>
                              <w:r w:rsidRPr="00F62974">
                                <w:rPr>
                                  <w:rFonts w:asciiTheme="majorHAnsi" w:eastAsia="Times New Roman" w:hAnsiTheme="majorHAnsi" w:cs="Arial"/>
                                </w:rPr>
                                <w:t>60%</w:t>
                              </w:r>
                            </w:p>
                          </w:tc>
                        </w:tr>
                        <w:tr w:rsidR="007B34FF" w:rsidRPr="00F62974">
                          <w:trPr>
                            <w:trHeight w:val="900"/>
                            <w:tblCellSpacing w:w="0" w:type="dxa"/>
                            <w:jc w:val="center"/>
                          </w:trPr>
                          <w:tc>
                            <w:tcPr>
                              <w:tcW w:w="0" w:type="auto"/>
                              <w:shd w:val="clear" w:color="auto" w:fill="C0D0C0"/>
                              <w:vAlign w:val="bottom"/>
                              <w:hideMark/>
                            </w:tcPr>
                            <w:p w:rsidR="007B34FF" w:rsidRPr="00F62974" w:rsidRDefault="007B34FF" w:rsidP="007B34FF">
                              <w:pPr>
                                <w:jc w:val="center"/>
                                <w:rPr>
                                  <w:rFonts w:asciiTheme="majorHAnsi" w:eastAsia="Times New Roman" w:hAnsiTheme="majorHAnsi" w:cs="Arial"/>
                                </w:rPr>
                              </w:pPr>
                            </w:p>
                          </w:tc>
                        </w:tr>
                      </w:tbl>
                      <w:p w:rsidR="007B34FF" w:rsidRPr="00F62974" w:rsidRDefault="007B34FF" w:rsidP="007B34FF">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7B34FF" w:rsidRPr="00F62974">
                          <w:trPr>
                            <w:tblCellSpacing w:w="0" w:type="dxa"/>
                            <w:jc w:val="center"/>
                          </w:trPr>
                          <w:tc>
                            <w:tcPr>
                              <w:tcW w:w="0" w:type="auto"/>
                              <w:vAlign w:val="bottom"/>
                              <w:hideMark/>
                            </w:tcPr>
                            <w:p w:rsidR="007B34FF" w:rsidRPr="00F62974" w:rsidRDefault="007B34FF" w:rsidP="007B34FF">
                              <w:pPr>
                                <w:jc w:val="center"/>
                                <w:rPr>
                                  <w:rFonts w:asciiTheme="majorHAnsi" w:eastAsia="Times New Roman" w:hAnsiTheme="majorHAnsi" w:cs="Arial"/>
                                </w:rPr>
                              </w:pPr>
                              <w:r w:rsidRPr="00F62974">
                                <w:rPr>
                                  <w:rFonts w:asciiTheme="majorHAnsi" w:eastAsia="Times New Roman" w:hAnsiTheme="majorHAnsi" w:cs="Arial"/>
                                </w:rPr>
                                <w:t>40%</w:t>
                              </w:r>
                            </w:p>
                          </w:tc>
                        </w:tr>
                        <w:tr w:rsidR="007B34FF" w:rsidRPr="00F62974">
                          <w:trPr>
                            <w:trHeight w:val="600"/>
                            <w:tblCellSpacing w:w="0" w:type="dxa"/>
                            <w:jc w:val="center"/>
                          </w:trPr>
                          <w:tc>
                            <w:tcPr>
                              <w:tcW w:w="0" w:type="auto"/>
                              <w:shd w:val="clear" w:color="auto" w:fill="C0D0C0"/>
                              <w:vAlign w:val="bottom"/>
                              <w:hideMark/>
                            </w:tcPr>
                            <w:p w:rsidR="007B34FF" w:rsidRPr="00F62974" w:rsidRDefault="007B34FF" w:rsidP="007B34FF">
                              <w:pPr>
                                <w:jc w:val="center"/>
                                <w:rPr>
                                  <w:rFonts w:asciiTheme="majorHAnsi" w:eastAsia="Times New Roman" w:hAnsiTheme="majorHAnsi" w:cs="Arial"/>
                                </w:rPr>
                              </w:pPr>
                            </w:p>
                          </w:tc>
                        </w:tr>
                      </w:tbl>
                      <w:p w:rsidR="007B34FF" w:rsidRPr="00F62974" w:rsidRDefault="007B34FF" w:rsidP="007B34FF">
                        <w:pPr>
                          <w:jc w:val="center"/>
                          <w:rPr>
                            <w:rFonts w:asciiTheme="majorHAnsi" w:eastAsia="Times New Roman" w:hAnsiTheme="majorHAnsi" w:cs="Arial"/>
                          </w:rPr>
                        </w:pPr>
                      </w:p>
                    </w:tc>
                  </w:tr>
                  <w:tr w:rsidR="007B34FF" w:rsidRPr="00F62974">
                    <w:trPr>
                      <w:tblCellSpacing w:w="15" w:type="dxa"/>
                      <w:jc w:val="right"/>
                    </w:trPr>
                    <w:tc>
                      <w:tcPr>
                        <w:tcW w:w="0" w:type="auto"/>
                        <w:shd w:val="clear" w:color="auto" w:fill="E0E0E0"/>
                        <w:vAlign w:val="center"/>
                        <w:hideMark/>
                      </w:tcPr>
                      <w:p w:rsidR="007B34FF" w:rsidRPr="00F62974" w:rsidRDefault="007B34FF" w:rsidP="007B34FF">
                        <w:pPr>
                          <w:jc w:val="center"/>
                          <w:rPr>
                            <w:rFonts w:asciiTheme="majorHAnsi" w:eastAsia="Times New Roman" w:hAnsiTheme="majorHAnsi" w:cs="Arial"/>
                          </w:rPr>
                        </w:pPr>
                        <w:r w:rsidRPr="00F62974">
                          <w:rPr>
                            <w:rFonts w:asciiTheme="majorHAnsi" w:eastAsia="Times New Roman" w:hAnsiTheme="majorHAnsi" w:cs="Arial"/>
                          </w:rPr>
                          <w:t>35</w:t>
                        </w:r>
                      </w:p>
                    </w:tc>
                    <w:tc>
                      <w:tcPr>
                        <w:tcW w:w="0" w:type="auto"/>
                        <w:shd w:val="clear" w:color="auto" w:fill="E0E0E0"/>
                        <w:vAlign w:val="center"/>
                        <w:hideMark/>
                      </w:tcPr>
                      <w:p w:rsidR="007B34FF" w:rsidRPr="00F62974" w:rsidRDefault="007B34FF" w:rsidP="007B34FF">
                        <w:pPr>
                          <w:jc w:val="center"/>
                          <w:rPr>
                            <w:rFonts w:asciiTheme="majorHAnsi" w:eastAsia="Times New Roman" w:hAnsiTheme="majorHAnsi" w:cs="Arial"/>
                          </w:rPr>
                        </w:pPr>
                        <w:r w:rsidRPr="00F62974">
                          <w:rPr>
                            <w:rFonts w:asciiTheme="majorHAnsi" w:eastAsia="Times New Roman" w:hAnsiTheme="majorHAnsi" w:cs="Arial"/>
                          </w:rPr>
                          <w:t>23</w:t>
                        </w:r>
                      </w:p>
                    </w:tc>
                  </w:tr>
                  <w:tr w:rsidR="007B34FF" w:rsidRPr="00F62974">
                    <w:trPr>
                      <w:tblCellSpacing w:w="15" w:type="dxa"/>
                      <w:jc w:val="right"/>
                    </w:trPr>
                    <w:tc>
                      <w:tcPr>
                        <w:tcW w:w="0" w:type="auto"/>
                        <w:shd w:val="clear" w:color="auto" w:fill="E0E0E0"/>
                        <w:vAlign w:val="center"/>
                        <w:hideMark/>
                      </w:tcPr>
                      <w:p w:rsidR="007B34FF" w:rsidRPr="00F62974" w:rsidRDefault="007B34FF" w:rsidP="007B34FF">
                        <w:pPr>
                          <w:jc w:val="center"/>
                          <w:rPr>
                            <w:rFonts w:asciiTheme="majorHAnsi" w:eastAsia="Times New Roman" w:hAnsiTheme="majorHAnsi" w:cs="Arial"/>
                          </w:rPr>
                        </w:pPr>
                        <w:r w:rsidRPr="00F62974">
                          <w:rPr>
                            <w:rFonts w:asciiTheme="majorHAnsi" w:eastAsia="Times New Roman" w:hAnsiTheme="majorHAnsi" w:cs="Arial"/>
                          </w:rPr>
                          <w:t>1</w:t>
                        </w:r>
                      </w:p>
                    </w:tc>
                    <w:tc>
                      <w:tcPr>
                        <w:tcW w:w="0" w:type="auto"/>
                        <w:shd w:val="clear" w:color="auto" w:fill="E0E0E0"/>
                        <w:vAlign w:val="center"/>
                        <w:hideMark/>
                      </w:tcPr>
                      <w:p w:rsidR="007B34FF" w:rsidRPr="00F62974" w:rsidRDefault="007B34FF" w:rsidP="007B34FF">
                        <w:pPr>
                          <w:jc w:val="center"/>
                          <w:rPr>
                            <w:rFonts w:asciiTheme="majorHAnsi" w:eastAsia="Times New Roman" w:hAnsiTheme="majorHAnsi" w:cs="Arial"/>
                          </w:rPr>
                        </w:pPr>
                        <w:r w:rsidRPr="00F62974">
                          <w:rPr>
                            <w:rFonts w:asciiTheme="majorHAnsi" w:eastAsia="Times New Roman" w:hAnsiTheme="majorHAnsi" w:cs="Arial"/>
                          </w:rPr>
                          <w:t>2</w:t>
                        </w:r>
                      </w:p>
                    </w:tc>
                  </w:tr>
                </w:tbl>
                <w:p w:rsidR="007B34FF" w:rsidRPr="00F62974" w:rsidRDefault="007B34FF" w:rsidP="007B34FF">
                  <w:pPr>
                    <w:rPr>
                      <w:rFonts w:asciiTheme="majorHAnsi" w:eastAsia="Times New Roman" w:hAnsiTheme="majorHAnsi" w:cs="Arial"/>
                    </w:rPr>
                  </w:pPr>
                </w:p>
              </w:tc>
              <w:tc>
                <w:tcPr>
                  <w:tcW w:w="150" w:type="dxa"/>
                  <w:vAlign w:val="center"/>
                  <w:hideMark/>
                </w:tcPr>
                <w:p w:rsidR="007B34FF" w:rsidRPr="00F62974" w:rsidRDefault="007B34FF" w:rsidP="007B34FF">
                  <w:pPr>
                    <w:rPr>
                      <w:rFonts w:asciiTheme="majorHAnsi" w:eastAsia="Times New Roman" w:hAnsiTheme="majorHAnsi" w:cs="Arial"/>
                    </w:rPr>
                  </w:pPr>
                  <w:r w:rsidRPr="00F62974">
                    <w:rPr>
                      <w:rFonts w:asciiTheme="majorHAnsi" w:eastAsia="Times New Roman" w:hAnsiTheme="majorHAnsi" w:cs="Arial"/>
                    </w:rPr>
                    <w:t> </w:t>
                  </w:r>
                </w:p>
              </w:tc>
              <w:tc>
                <w:tcPr>
                  <w:tcW w:w="0" w:type="auto"/>
                  <w:hideMark/>
                </w:tcPr>
                <w:p w:rsidR="007B34FF" w:rsidRPr="00F62974" w:rsidRDefault="007B34FF" w:rsidP="007B34FF">
                  <w:pPr>
                    <w:spacing w:before="100" w:beforeAutospacing="1" w:after="100" w:afterAutospacing="1"/>
                    <w:rPr>
                      <w:rFonts w:asciiTheme="majorHAnsi" w:eastAsia="Times New Roman" w:hAnsiTheme="majorHAnsi" w:cs="Arial"/>
                    </w:rPr>
                  </w:pPr>
                  <w:r w:rsidRPr="00F62974">
                    <w:rPr>
                      <w:rFonts w:asciiTheme="majorHAnsi" w:eastAsia="Times New Roman" w:hAnsiTheme="majorHAnsi" w:cs="Arial"/>
                    </w:rPr>
                    <w:t xml:space="preserve">  </w:t>
                  </w:r>
                </w:p>
                <w:tbl>
                  <w:tblPr>
                    <w:tblW w:w="0" w:type="auto"/>
                    <w:tblCellSpacing w:w="0" w:type="dxa"/>
                    <w:tblCellMar>
                      <w:top w:w="15" w:type="dxa"/>
                      <w:left w:w="15" w:type="dxa"/>
                      <w:bottom w:w="15" w:type="dxa"/>
                      <w:right w:w="15" w:type="dxa"/>
                    </w:tblCellMar>
                    <w:tblLook w:val="04A0"/>
                  </w:tblPr>
                  <w:tblGrid>
                    <w:gridCol w:w="753"/>
                  </w:tblGrid>
                  <w:tr w:rsidR="007B34FF" w:rsidRPr="00F6297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23"/>
                        </w:tblGrid>
                        <w:tr w:rsidR="007B34FF" w:rsidRPr="00F6297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53"/>
                                <w:gridCol w:w="470"/>
                              </w:tblGrid>
                              <w:tr w:rsidR="007B34FF" w:rsidRPr="00F62974">
                                <w:trPr>
                                  <w:tblCellSpacing w:w="30" w:type="dxa"/>
                                </w:trPr>
                                <w:tc>
                                  <w:tcPr>
                                    <w:tcW w:w="0" w:type="auto"/>
                                    <w:shd w:val="clear" w:color="auto" w:fill="C0D0C0"/>
                                    <w:noWrap/>
                                    <w:vAlign w:val="center"/>
                                    <w:hideMark/>
                                  </w:tcPr>
                                  <w:p w:rsidR="007B34FF" w:rsidRPr="00F62974" w:rsidRDefault="007B34FF" w:rsidP="007B34FF">
                                    <w:pPr>
                                      <w:rPr>
                                        <w:rFonts w:asciiTheme="majorHAnsi" w:eastAsia="Times New Roman" w:hAnsiTheme="majorHAnsi" w:cs="Arial"/>
                                      </w:rPr>
                                    </w:pPr>
                                    <w:r w:rsidRPr="00F62974">
                                      <w:rPr>
                                        <w:rFonts w:asciiTheme="majorHAnsi" w:eastAsia="Times New Roman" w:hAnsiTheme="majorHAnsi" w:cs="Arial"/>
                                      </w:rPr>
                                      <w:t>   </w:t>
                                    </w:r>
                                  </w:p>
                                </w:tc>
                                <w:tc>
                                  <w:tcPr>
                                    <w:tcW w:w="0" w:type="auto"/>
                                    <w:noWrap/>
                                    <w:vAlign w:val="center"/>
                                    <w:hideMark/>
                                  </w:tcPr>
                                  <w:p w:rsidR="007B34FF" w:rsidRPr="00F62974" w:rsidRDefault="007B34FF" w:rsidP="007B34FF">
                                    <w:pPr>
                                      <w:rPr>
                                        <w:rFonts w:asciiTheme="majorHAnsi" w:eastAsia="Times New Roman" w:hAnsiTheme="majorHAnsi" w:cs="Arial"/>
                                      </w:rPr>
                                    </w:pPr>
                                    <w:r w:rsidRPr="00F62974">
                                      <w:rPr>
                                        <w:rFonts w:asciiTheme="majorHAnsi" w:eastAsia="Times New Roman" w:hAnsiTheme="majorHAnsi" w:cs="Arial"/>
                                      </w:rPr>
                                      <w:t>V15</w:t>
                                    </w:r>
                                  </w:p>
                                </w:tc>
                              </w:tr>
                            </w:tbl>
                            <w:p w:rsidR="007B34FF" w:rsidRPr="00F62974" w:rsidRDefault="007B34FF" w:rsidP="007B34FF">
                              <w:pPr>
                                <w:rPr>
                                  <w:rFonts w:asciiTheme="majorHAnsi" w:eastAsia="Times New Roman" w:hAnsiTheme="majorHAnsi" w:cs="Arial"/>
                                </w:rPr>
                              </w:pPr>
                            </w:p>
                          </w:tc>
                        </w:tr>
                      </w:tbl>
                      <w:p w:rsidR="007B34FF" w:rsidRPr="00F62974" w:rsidRDefault="007B34FF" w:rsidP="007B34FF">
                        <w:pPr>
                          <w:rPr>
                            <w:rFonts w:asciiTheme="majorHAnsi" w:eastAsia="Times New Roman" w:hAnsiTheme="majorHAnsi" w:cs="Arial"/>
                          </w:rPr>
                        </w:pPr>
                      </w:p>
                    </w:tc>
                  </w:tr>
                </w:tbl>
                <w:p w:rsidR="007B34FF" w:rsidRPr="00F62974" w:rsidRDefault="007B34FF" w:rsidP="007B34FF">
                  <w:pPr>
                    <w:rPr>
                      <w:rFonts w:asciiTheme="majorHAnsi" w:eastAsia="Times New Roman" w:hAnsiTheme="majorHAnsi" w:cs="Times New Roman"/>
                    </w:rPr>
                  </w:pPr>
                </w:p>
              </w:tc>
            </w:tr>
          </w:tbl>
          <w:p w:rsidR="007B34FF" w:rsidRDefault="007B34FF" w:rsidP="00615003">
            <w:pPr>
              <w:spacing w:before="100" w:beforeAutospacing="1" w:after="100" w:afterAutospacing="1"/>
              <w:rPr>
                <w:rFonts w:asciiTheme="majorHAnsi" w:eastAsia="Times New Roman" w:hAnsiTheme="majorHAnsi" w:cs="Arial"/>
              </w:rPr>
            </w:pPr>
          </w:p>
          <w:p w:rsidR="004B2534" w:rsidRPr="00F62974" w:rsidRDefault="004B2534" w:rsidP="00615003">
            <w:pPr>
              <w:spacing w:before="100" w:beforeAutospacing="1" w:after="100" w:afterAutospacing="1"/>
              <w:rPr>
                <w:rFonts w:asciiTheme="majorHAnsi" w:eastAsia="Times New Roman" w:hAnsiTheme="majorHAnsi" w:cs="Arial"/>
              </w:rPr>
            </w:pPr>
          </w:p>
          <w:p w:rsidR="007B34FF" w:rsidRPr="00F62974" w:rsidRDefault="007B34FF" w:rsidP="00615003">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b/>
                <w:bCs/>
                <w:color w:val="000000"/>
              </w:rPr>
              <w:t>V15</w:t>
            </w:r>
          </w:p>
          <w:p w:rsidR="007B34FF" w:rsidRPr="00F62974" w:rsidRDefault="007B34FF" w:rsidP="00615003">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312"/>
              <w:gridCol w:w="128"/>
              <w:gridCol w:w="128"/>
              <w:gridCol w:w="128"/>
              <w:gridCol w:w="128"/>
              <w:gridCol w:w="128"/>
              <w:gridCol w:w="128"/>
              <w:gridCol w:w="164"/>
              <w:gridCol w:w="164"/>
              <w:gridCol w:w="164"/>
              <w:gridCol w:w="164"/>
              <w:gridCol w:w="164"/>
              <w:gridCol w:w="164"/>
              <w:gridCol w:w="164"/>
              <w:gridCol w:w="164"/>
              <w:gridCol w:w="163"/>
              <w:gridCol w:w="163"/>
              <w:gridCol w:w="163"/>
              <w:gridCol w:w="163"/>
              <w:gridCol w:w="163"/>
              <w:gridCol w:w="163"/>
              <w:gridCol w:w="163"/>
              <w:gridCol w:w="163"/>
              <w:gridCol w:w="163"/>
              <w:gridCol w:w="163"/>
              <w:gridCol w:w="163"/>
              <w:gridCol w:w="163"/>
              <w:gridCol w:w="163"/>
              <w:gridCol w:w="163"/>
              <w:gridCol w:w="163"/>
              <w:gridCol w:w="163"/>
              <w:gridCol w:w="163"/>
              <w:gridCol w:w="163"/>
              <w:gridCol w:w="163"/>
              <w:gridCol w:w="163"/>
              <w:gridCol w:w="163"/>
              <w:gridCol w:w="163"/>
              <w:gridCol w:w="163"/>
              <w:gridCol w:w="163"/>
              <w:gridCol w:w="163"/>
              <w:gridCol w:w="163"/>
              <w:gridCol w:w="163"/>
              <w:gridCol w:w="163"/>
              <w:gridCol w:w="163"/>
              <w:gridCol w:w="163"/>
              <w:gridCol w:w="163"/>
              <w:gridCol w:w="163"/>
              <w:gridCol w:w="163"/>
              <w:gridCol w:w="163"/>
              <w:gridCol w:w="163"/>
              <w:gridCol w:w="163"/>
              <w:gridCol w:w="163"/>
              <w:gridCol w:w="163"/>
              <w:gridCol w:w="163"/>
              <w:gridCol w:w="163"/>
              <w:gridCol w:w="163"/>
              <w:gridCol w:w="163"/>
              <w:gridCol w:w="163"/>
              <w:gridCol w:w="215"/>
            </w:tblGrid>
            <w:tr w:rsidR="007B34FF" w:rsidRPr="00F62974" w:rsidTr="00C026D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C026D9">
                  <w:pPr>
                    <w:rPr>
                      <w:rFonts w:asciiTheme="majorHAnsi" w:eastAsia="Times New Roman" w:hAnsiTheme="majorHAnsi" w:cs="Arial"/>
                    </w:rPr>
                  </w:pPr>
                  <w:r w:rsidRPr="00F62974">
                    <w:rPr>
                      <w:rFonts w:asciiTheme="majorHAnsi" w:eastAsia="Times New Roman" w:hAnsiTheme="majorHAnsi" w:cs="Arial"/>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C026D9">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C026D9">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C026D9">
                  <w:pPr>
                    <w:rPr>
                      <w:rFonts w:asciiTheme="majorHAnsi" w:eastAsia="Times New Roman" w:hAnsiTheme="majorHAnsi" w:cs="Arial"/>
                    </w:rPr>
                  </w:pPr>
                  <w:r w:rsidRPr="00F62974">
                    <w:rPr>
                      <w:rFonts w:asciiTheme="majorHAnsi" w:eastAsia="Times New Roman" w:hAnsiTheme="majorHAnsi" w:cs="Arial"/>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C026D9">
                  <w:pPr>
                    <w:rPr>
                      <w:rFonts w:asciiTheme="majorHAnsi" w:eastAsia="Times New Roman" w:hAnsiTheme="majorHAnsi" w:cs="Arial"/>
                    </w:rPr>
                  </w:pPr>
                  <w:r w:rsidRPr="00F62974">
                    <w:rPr>
                      <w:rFonts w:asciiTheme="majorHAnsi" w:eastAsia="Times New Roman" w:hAnsiTheme="majorHAnsi"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C026D9">
                  <w:pPr>
                    <w:rPr>
                      <w:rFonts w:asciiTheme="majorHAnsi" w:eastAsia="Times New Roman" w:hAnsiTheme="majorHAnsi" w:cs="Arial"/>
                    </w:rPr>
                  </w:pPr>
                  <w:r w:rsidRPr="00F62974">
                    <w:rPr>
                      <w:rFonts w:asciiTheme="majorHAnsi" w:eastAsia="Times New Roman" w:hAnsiTheme="majorHAnsi" w:cs="Arial"/>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C026D9">
                  <w:pPr>
                    <w:rPr>
                      <w:rFonts w:asciiTheme="majorHAnsi" w:eastAsia="Times New Roman" w:hAnsiTheme="majorHAnsi" w:cs="Arial"/>
                    </w:rPr>
                  </w:pPr>
                  <w:r w:rsidRPr="00F62974">
                    <w:rPr>
                      <w:rFonts w:asciiTheme="majorHAnsi" w:eastAsia="Times New Roman" w:hAnsiTheme="majorHAnsi" w:cs="Arial"/>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C026D9">
                  <w:pPr>
                    <w:rPr>
                      <w:rFonts w:asciiTheme="majorHAnsi" w:eastAsia="Times New Roman" w:hAnsiTheme="majorHAnsi" w:cs="Arial"/>
                    </w:rPr>
                  </w:pPr>
                  <w:r w:rsidRPr="00F62974">
                    <w:rPr>
                      <w:rFonts w:asciiTheme="majorHAnsi" w:eastAsia="Times New Roman" w:hAnsiTheme="majorHAnsi" w:cs="Arial"/>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C026D9">
                  <w:pPr>
                    <w:rPr>
                      <w:rFonts w:asciiTheme="majorHAnsi" w:eastAsia="Times New Roman" w:hAnsiTheme="majorHAnsi" w:cs="Arial"/>
                    </w:rPr>
                  </w:pPr>
                  <w:r w:rsidRPr="00F62974">
                    <w:rPr>
                      <w:rFonts w:asciiTheme="majorHAnsi" w:eastAsia="Times New Roman" w:hAnsiTheme="majorHAnsi" w:cs="Arial"/>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C026D9">
                  <w:pPr>
                    <w:rPr>
                      <w:rFonts w:asciiTheme="majorHAnsi" w:eastAsia="Times New Roman" w:hAnsiTheme="majorHAnsi" w:cs="Arial"/>
                    </w:rPr>
                  </w:pPr>
                  <w:r w:rsidRPr="00F62974">
                    <w:rPr>
                      <w:rFonts w:asciiTheme="majorHAnsi" w:eastAsia="Times New Roman" w:hAnsiTheme="majorHAnsi" w:cs="Arial"/>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C026D9">
                  <w:pPr>
                    <w:rPr>
                      <w:rFonts w:asciiTheme="majorHAnsi" w:eastAsia="Times New Roman" w:hAnsiTheme="majorHAnsi" w:cs="Arial"/>
                    </w:rPr>
                  </w:pPr>
                  <w:r w:rsidRPr="00F62974">
                    <w:rPr>
                      <w:rFonts w:asciiTheme="majorHAnsi" w:eastAsia="Times New Roman" w:hAnsiTheme="majorHAnsi" w:cs="Arial"/>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C026D9">
                  <w:pPr>
                    <w:rPr>
                      <w:rFonts w:asciiTheme="majorHAnsi" w:eastAsia="Times New Roman" w:hAnsiTheme="majorHAnsi" w:cs="Arial"/>
                    </w:rPr>
                  </w:pPr>
                  <w:r w:rsidRPr="00F62974">
                    <w:rPr>
                      <w:rFonts w:asciiTheme="majorHAnsi" w:eastAsia="Times New Roman" w:hAnsiTheme="majorHAnsi" w:cs="Arial"/>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C026D9">
                  <w:pPr>
                    <w:rPr>
                      <w:rFonts w:asciiTheme="majorHAnsi" w:eastAsia="Times New Roman" w:hAnsiTheme="majorHAnsi" w:cs="Arial"/>
                    </w:rPr>
                  </w:pPr>
                  <w:r w:rsidRPr="00F62974">
                    <w:rPr>
                      <w:rFonts w:asciiTheme="majorHAnsi" w:eastAsia="Times New Roman" w:hAnsiTheme="majorHAnsi" w:cs="Arial"/>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C026D9">
                  <w:pPr>
                    <w:rPr>
                      <w:rFonts w:asciiTheme="majorHAnsi" w:eastAsia="Times New Roman" w:hAnsiTheme="majorHAnsi" w:cs="Arial"/>
                    </w:rPr>
                  </w:pPr>
                  <w:r w:rsidRPr="00F62974">
                    <w:rPr>
                      <w:rFonts w:asciiTheme="majorHAnsi" w:eastAsia="Times New Roman" w:hAnsiTheme="majorHAnsi" w:cs="Arial"/>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C026D9">
                  <w:pPr>
                    <w:rPr>
                      <w:rFonts w:asciiTheme="majorHAnsi" w:eastAsia="Times New Roman" w:hAnsiTheme="majorHAnsi" w:cs="Arial"/>
                    </w:rPr>
                  </w:pPr>
                  <w:r w:rsidRPr="00F62974">
                    <w:rPr>
                      <w:rFonts w:asciiTheme="majorHAnsi" w:eastAsia="Times New Roman" w:hAnsiTheme="majorHAnsi" w:cs="Arial"/>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C026D9">
                  <w:pPr>
                    <w:rPr>
                      <w:rFonts w:asciiTheme="majorHAnsi" w:eastAsia="Times New Roman" w:hAnsiTheme="majorHAnsi" w:cs="Arial"/>
                    </w:rPr>
                  </w:pPr>
                  <w:r w:rsidRPr="00F62974">
                    <w:rPr>
                      <w:rFonts w:asciiTheme="majorHAnsi" w:eastAsia="Times New Roman" w:hAnsiTheme="majorHAnsi" w:cs="Arial"/>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C026D9">
                  <w:pPr>
                    <w:rPr>
                      <w:rFonts w:asciiTheme="majorHAnsi" w:eastAsia="Times New Roman" w:hAnsiTheme="majorHAnsi" w:cs="Arial"/>
                    </w:rPr>
                  </w:pPr>
                  <w:r w:rsidRPr="00F62974">
                    <w:rPr>
                      <w:rFonts w:asciiTheme="majorHAnsi" w:eastAsia="Times New Roman" w:hAnsiTheme="majorHAnsi" w:cs="Arial"/>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C026D9">
                  <w:pPr>
                    <w:rPr>
                      <w:rFonts w:asciiTheme="majorHAnsi" w:eastAsia="Times New Roman" w:hAnsiTheme="majorHAnsi" w:cs="Arial"/>
                    </w:rPr>
                  </w:pPr>
                  <w:r w:rsidRPr="00F62974">
                    <w:rPr>
                      <w:rFonts w:asciiTheme="majorHAnsi" w:eastAsia="Times New Roman" w:hAnsiTheme="majorHAnsi" w:cs="Arial"/>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C026D9">
                  <w:pPr>
                    <w:rPr>
                      <w:rFonts w:asciiTheme="majorHAnsi" w:eastAsia="Times New Roman" w:hAnsiTheme="majorHAnsi" w:cs="Arial"/>
                    </w:rPr>
                  </w:pPr>
                  <w:r w:rsidRPr="00F62974">
                    <w:rPr>
                      <w:rFonts w:asciiTheme="majorHAnsi" w:eastAsia="Times New Roman" w:hAnsiTheme="majorHAnsi" w:cs="Arial"/>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C026D9">
                  <w:pPr>
                    <w:rPr>
                      <w:rFonts w:asciiTheme="majorHAnsi" w:eastAsia="Times New Roman" w:hAnsiTheme="majorHAnsi" w:cs="Arial"/>
                    </w:rPr>
                  </w:pPr>
                  <w:r w:rsidRPr="00F62974">
                    <w:rPr>
                      <w:rFonts w:asciiTheme="majorHAnsi" w:eastAsia="Times New Roman" w:hAnsiTheme="majorHAnsi" w:cs="Arial"/>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C026D9">
                  <w:pPr>
                    <w:rPr>
                      <w:rFonts w:asciiTheme="majorHAnsi" w:eastAsia="Times New Roman" w:hAnsiTheme="majorHAnsi" w:cs="Arial"/>
                    </w:rPr>
                  </w:pPr>
                  <w:r w:rsidRPr="00F62974">
                    <w:rPr>
                      <w:rFonts w:asciiTheme="majorHAnsi" w:eastAsia="Times New Roman" w:hAnsiTheme="majorHAnsi" w:cs="Arial"/>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C026D9">
                  <w:pPr>
                    <w:rPr>
                      <w:rFonts w:asciiTheme="majorHAnsi" w:eastAsia="Times New Roman" w:hAnsiTheme="majorHAnsi" w:cs="Arial"/>
                    </w:rPr>
                  </w:pPr>
                  <w:r w:rsidRPr="00F62974">
                    <w:rPr>
                      <w:rFonts w:asciiTheme="majorHAnsi" w:eastAsia="Times New Roman" w:hAnsiTheme="majorHAnsi" w:cs="Arial"/>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C026D9">
                  <w:pPr>
                    <w:rPr>
                      <w:rFonts w:asciiTheme="majorHAnsi" w:eastAsia="Times New Roman" w:hAnsiTheme="majorHAnsi" w:cs="Arial"/>
                    </w:rPr>
                  </w:pPr>
                  <w:r w:rsidRPr="00F62974">
                    <w:rPr>
                      <w:rFonts w:asciiTheme="majorHAnsi" w:eastAsia="Times New Roman" w:hAnsiTheme="majorHAnsi" w:cs="Arial"/>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C026D9">
                  <w:pPr>
                    <w:rPr>
                      <w:rFonts w:asciiTheme="majorHAnsi" w:eastAsia="Times New Roman" w:hAnsiTheme="majorHAnsi" w:cs="Arial"/>
                    </w:rPr>
                  </w:pPr>
                  <w:r w:rsidRPr="00F62974">
                    <w:rPr>
                      <w:rFonts w:asciiTheme="majorHAnsi" w:eastAsia="Times New Roman" w:hAnsiTheme="majorHAnsi" w:cs="Arial"/>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C026D9">
                  <w:pPr>
                    <w:rPr>
                      <w:rFonts w:asciiTheme="majorHAnsi" w:eastAsia="Times New Roman" w:hAnsiTheme="majorHAnsi" w:cs="Arial"/>
                    </w:rPr>
                  </w:pPr>
                  <w:r w:rsidRPr="00F62974">
                    <w:rPr>
                      <w:rFonts w:asciiTheme="majorHAnsi" w:eastAsia="Times New Roman" w:hAnsiTheme="majorHAnsi" w:cs="Arial"/>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C026D9">
                  <w:pPr>
                    <w:rPr>
                      <w:rFonts w:asciiTheme="majorHAnsi" w:eastAsia="Times New Roman" w:hAnsiTheme="majorHAnsi" w:cs="Arial"/>
                    </w:rPr>
                  </w:pPr>
                  <w:r w:rsidRPr="00F62974">
                    <w:rPr>
                      <w:rFonts w:asciiTheme="majorHAnsi" w:eastAsia="Times New Roman" w:hAnsiTheme="majorHAnsi" w:cs="Arial"/>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C026D9">
                  <w:pPr>
                    <w:rPr>
                      <w:rFonts w:asciiTheme="majorHAnsi" w:eastAsia="Times New Roman" w:hAnsiTheme="majorHAnsi" w:cs="Arial"/>
                    </w:rPr>
                  </w:pPr>
                  <w:r w:rsidRPr="00F62974">
                    <w:rPr>
                      <w:rFonts w:asciiTheme="majorHAnsi" w:eastAsia="Times New Roman" w:hAnsiTheme="majorHAnsi" w:cs="Arial"/>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C026D9">
                  <w:pPr>
                    <w:rPr>
                      <w:rFonts w:asciiTheme="majorHAnsi" w:eastAsia="Times New Roman" w:hAnsiTheme="majorHAnsi" w:cs="Arial"/>
                    </w:rPr>
                  </w:pPr>
                  <w:r w:rsidRPr="00F62974">
                    <w:rPr>
                      <w:rFonts w:asciiTheme="majorHAnsi" w:eastAsia="Times New Roman" w:hAnsiTheme="majorHAnsi" w:cs="Arial"/>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C026D9">
                  <w:pPr>
                    <w:rPr>
                      <w:rFonts w:asciiTheme="majorHAnsi" w:eastAsia="Times New Roman" w:hAnsiTheme="majorHAnsi" w:cs="Arial"/>
                    </w:rPr>
                  </w:pPr>
                  <w:r w:rsidRPr="00F62974">
                    <w:rPr>
                      <w:rFonts w:asciiTheme="majorHAnsi" w:eastAsia="Times New Roman" w:hAnsiTheme="majorHAnsi" w:cs="Arial"/>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C026D9">
                  <w:pPr>
                    <w:rPr>
                      <w:rFonts w:asciiTheme="majorHAnsi" w:eastAsia="Times New Roman" w:hAnsiTheme="majorHAnsi" w:cs="Arial"/>
                    </w:rPr>
                  </w:pPr>
                  <w:r w:rsidRPr="00F62974">
                    <w:rPr>
                      <w:rFonts w:asciiTheme="majorHAnsi" w:eastAsia="Times New Roman" w:hAnsiTheme="majorHAnsi" w:cs="Arial"/>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C026D9">
                  <w:pPr>
                    <w:rPr>
                      <w:rFonts w:asciiTheme="majorHAnsi" w:eastAsia="Times New Roman" w:hAnsiTheme="majorHAnsi" w:cs="Arial"/>
                    </w:rPr>
                  </w:pPr>
                  <w:r w:rsidRPr="00F62974">
                    <w:rPr>
                      <w:rFonts w:asciiTheme="majorHAnsi" w:eastAsia="Times New Roman" w:hAnsiTheme="majorHAnsi" w:cs="Arial"/>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C026D9">
                  <w:pPr>
                    <w:rPr>
                      <w:rFonts w:asciiTheme="majorHAnsi" w:eastAsia="Times New Roman" w:hAnsiTheme="majorHAnsi" w:cs="Arial"/>
                    </w:rPr>
                  </w:pPr>
                  <w:r w:rsidRPr="00F62974">
                    <w:rPr>
                      <w:rFonts w:asciiTheme="majorHAnsi" w:eastAsia="Times New Roman" w:hAnsiTheme="majorHAnsi" w:cs="Arial"/>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C026D9">
                  <w:pPr>
                    <w:rPr>
                      <w:rFonts w:asciiTheme="majorHAnsi" w:eastAsia="Times New Roman" w:hAnsiTheme="majorHAnsi" w:cs="Arial"/>
                    </w:rPr>
                  </w:pPr>
                  <w:r w:rsidRPr="00F62974">
                    <w:rPr>
                      <w:rFonts w:asciiTheme="majorHAnsi" w:eastAsia="Times New Roman" w:hAnsiTheme="majorHAnsi" w:cs="Arial"/>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C026D9">
                  <w:pPr>
                    <w:rPr>
                      <w:rFonts w:asciiTheme="majorHAnsi" w:eastAsia="Times New Roman" w:hAnsiTheme="majorHAnsi" w:cs="Arial"/>
                    </w:rPr>
                  </w:pPr>
                  <w:r w:rsidRPr="00F62974">
                    <w:rPr>
                      <w:rFonts w:asciiTheme="majorHAnsi" w:eastAsia="Times New Roman" w:hAnsiTheme="majorHAnsi" w:cs="Arial"/>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C026D9">
                  <w:pPr>
                    <w:rPr>
                      <w:rFonts w:asciiTheme="majorHAnsi" w:eastAsia="Times New Roman" w:hAnsiTheme="majorHAnsi" w:cs="Arial"/>
                    </w:rPr>
                  </w:pPr>
                  <w:r w:rsidRPr="00F62974">
                    <w:rPr>
                      <w:rFonts w:asciiTheme="majorHAnsi" w:eastAsia="Times New Roman" w:hAnsiTheme="majorHAnsi" w:cs="Arial"/>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C026D9">
                  <w:pPr>
                    <w:rPr>
                      <w:rFonts w:asciiTheme="majorHAnsi" w:eastAsia="Times New Roman" w:hAnsiTheme="majorHAnsi" w:cs="Arial"/>
                    </w:rPr>
                  </w:pPr>
                  <w:r w:rsidRPr="00F62974">
                    <w:rPr>
                      <w:rFonts w:asciiTheme="majorHAnsi" w:eastAsia="Times New Roman" w:hAnsiTheme="majorHAnsi" w:cs="Arial"/>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C026D9">
                  <w:pPr>
                    <w:rPr>
                      <w:rFonts w:asciiTheme="majorHAnsi" w:eastAsia="Times New Roman" w:hAnsiTheme="majorHAnsi" w:cs="Arial"/>
                    </w:rPr>
                  </w:pPr>
                  <w:r w:rsidRPr="00F62974">
                    <w:rPr>
                      <w:rFonts w:asciiTheme="majorHAnsi" w:eastAsia="Times New Roman" w:hAnsiTheme="majorHAnsi" w:cs="Arial"/>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C026D9">
                  <w:pPr>
                    <w:rPr>
                      <w:rFonts w:asciiTheme="majorHAnsi" w:eastAsia="Times New Roman" w:hAnsiTheme="majorHAnsi" w:cs="Arial"/>
                    </w:rPr>
                  </w:pPr>
                  <w:r w:rsidRPr="00F62974">
                    <w:rPr>
                      <w:rFonts w:asciiTheme="majorHAnsi" w:eastAsia="Times New Roman" w:hAnsiTheme="majorHAnsi" w:cs="Arial"/>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C026D9">
                  <w:pPr>
                    <w:rPr>
                      <w:rFonts w:asciiTheme="majorHAnsi" w:eastAsia="Times New Roman" w:hAnsiTheme="majorHAnsi" w:cs="Arial"/>
                    </w:rPr>
                  </w:pPr>
                  <w:r w:rsidRPr="00F62974">
                    <w:rPr>
                      <w:rFonts w:asciiTheme="majorHAnsi" w:eastAsia="Times New Roman" w:hAnsiTheme="majorHAnsi" w:cs="Arial"/>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C026D9">
                  <w:pPr>
                    <w:rPr>
                      <w:rFonts w:asciiTheme="majorHAnsi" w:eastAsia="Times New Roman" w:hAnsiTheme="majorHAnsi" w:cs="Arial"/>
                    </w:rPr>
                  </w:pPr>
                  <w:r w:rsidRPr="00F62974">
                    <w:rPr>
                      <w:rFonts w:asciiTheme="majorHAnsi" w:eastAsia="Times New Roman" w:hAnsiTheme="majorHAnsi" w:cs="Arial"/>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C026D9">
                  <w:pPr>
                    <w:rPr>
                      <w:rFonts w:asciiTheme="majorHAnsi" w:eastAsia="Times New Roman" w:hAnsiTheme="majorHAnsi" w:cs="Arial"/>
                    </w:rPr>
                  </w:pPr>
                  <w:r w:rsidRPr="00F62974">
                    <w:rPr>
                      <w:rFonts w:asciiTheme="majorHAnsi" w:eastAsia="Times New Roman" w:hAnsiTheme="majorHAnsi" w:cs="Arial"/>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C026D9">
                  <w:pPr>
                    <w:rPr>
                      <w:rFonts w:asciiTheme="majorHAnsi" w:eastAsia="Times New Roman" w:hAnsiTheme="majorHAnsi" w:cs="Arial"/>
                    </w:rPr>
                  </w:pPr>
                  <w:r w:rsidRPr="00F62974">
                    <w:rPr>
                      <w:rFonts w:asciiTheme="majorHAnsi" w:eastAsia="Times New Roman" w:hAnsiTheme="majorHAnsi" w:cs="Arial"/>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C026D9">
                  <w:pPr>
                    <w:rPr>
                      <w:rFonts w:asciiTheme="majorHAnsi" w:eastAsia="Times New Roman" w:hAnsiTheme="majorHAnsi" w:cs="Arial"/>
                    </w:rPr>
                  </w:pPr>
                  <w:r w:rsidRPr="00F62974">
                    <w:rPr>
                      <w:rFonts w:asciiTheme="majorHAnsi" w:eastAsia="Times New Roman" w:hAnsiTheme="majorHAnsi" w:cs="Arial"/>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C026D9">
                  <w:pPr>
                    <w:rPr>
                      <w:rFonts w:asciiTheme="majorHAnsi" w:eastAsia="Times New Roman" w:hAnsiTheme="majorHAnsi" w:cs="Arial"/>
                    </w:rPr>
                  </w:pPr>
                  <w:r w:rsidRPr="00F62974">
                    <w:rPr>
                      <w:rFonts w:asciiTheme="majorHAnsi" w:eastAsia="Times New Roman" w:hAnsiTheme="majorHAnsi" w:cs="Arial"/>
                    </w:rPr>
                    <w:t>74</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C026D9">
                  <w:pPr>
                    <w:rPr>
                      <w:rFonts w:asciiTheme="majorHAnsi" w:eastAsia="Times New Roman" w:hAnsiTheme="majorHAnsi" w:cs="Arial"/>
                    </w:rPr>
                  </w:pPr>
                  <w:r w:rsidRPr="00F62974">
                    <w:rPr>
                      <w:rFonts w:asciiTheme="majorHAnsi" w:eastAsia="Times New Roman" w:hAnsiTheme="majorHAnsi" w:cs="Arial"/>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C026D9">
                  <w:pPr>
                    <w:rPr>
                      <w:rFonts w:asciiTheme="majorHAnsi" w:eastAsia="Times New Roman" w:hAnsiTheme="majorHAnsi" w:cs="Arial"/>
                    </w:rPr>
                  </w:pPr>
                  <w:r w:rsidRPr="00F62974">
                    <w:rPr>
                      <w:rFonts w:asciiTheme="majorHAnsi" w:eastAsia="Times New Roman" w:hAnsiTheme="majorHAnsi" w:cs="Arial"/>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C026D9">
                  <w:pPr>
                    <w:rPr>
                      <w:rFonts w:asciiTheme="majorHAnsi" w:eastAsia="Times New Roman" w:hAnsiTheme="majorHAnsi" w:cs="Arial"/>
                    </w:rPr>
                  </w:pPr>
                  <w:r w:rsidRPr="00F62974">
                    <w:rPr>
                      <w:rFonts w:asciiTheme="majorHAnsi" w:eastAsia="Times New Roman" w:hAnsiTheme="majorHAnsi" w:cs="Arial"/>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C026D9">
                  <w:pPr>
                    <w:rPr>
                      <w:rFonts w:asciiTheme="majorHAnsi" w:eastAsia="Times New Roman" w:hAnsiTheme="majorHAnsi" w:cs="Arial"/>
                    </w:rPr>
                  </w:pPr>
                  <w:r w:rsidRPr="00F62974">
                    <w:rPr>
                      <w:rFonts w:asciiTheme="majorHAnsi" w:eastAsia="Times New Roman" w:hAnsiTheme="majorHAnsi" w:cs="Arial"/>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C026D9">
                  <w:pPr>
                    <w:rPr>
                      <w:rFonts w:asciiTheme="majorHAnsi" w:eastAsia="Times New Roman" w:hAnsiTheme="majorHAnsi" w:cs="Arial"/>
                    </w:rPr>
                  </w:pPr>
                  <w:r w:rsidRPr="00F62974">
                    <w:rPr>
                      <w:rFonts w:asciiTheme="majorHAnsi" w:eastAsia="Times New Roman" w:hAnsiTheme="majorHAnsi" w:cs="Arial"/>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C026D9">
                  <w:pPr>
                    <w:rPr>
                      <w:rFonts w:asciiTheme="majorHAnsi" w:eastAsia="Times New Roman" w:hAnsiTheme="majorHAnsi" w:cs="Arial"/>
                    </w:rPr>
                  </w:pPr>
                  <w:r w:rsidRPr="00F62974">
                    <w:rPr>
                      <w:rFonts w:asciiTheme="majorHAnsi" w:eastAsia="Times New Roman" w:hAnsiTheme="majorHAnsi" w:cs="Arial"/>
                    </w:rPr>
                    <w:t>84</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C026D9">
                  <w:pPr>
                    <w:rPr>
                      <w:rFonts w:asciiTheme="majorHAnsi" w:eastAsia="Times New Roman" w:hAnsiTheme="majorHAnsi" w:cs="Arial"/>
                    </w:rPr>
                  </w:pPr>
                  <w:r w:rsidRPr="00F62974">
                    <w:rPr>
                      <w:rFonts w:asciiTheme="majorHAnsi" w:eastAsia="Times New Roman" w:hAnsiTheme="majorHAnsi" w:cs="Arial"/>
                    </w:rPr>
                    <w:t>86</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C026D9">
                  <w:pPr>
                    <w:rPr>
                      <w:rFonts w:asciiTheme="majorHAnsi" w:eastAsia="Times New Roman" w:hAnsiTheme="majorHAnsi" w:cs="Arial"/>
                    </w:rPr>
                  </w:pPr>
                  <w:r w:rsidRPr="00F62974">
                    <w:rPr>
                      <w:rFonts w:asciiTheme="majorHAnsi" w:eastAsia="Times New Roman" w:hAnsiTheme="majorHAnsi" w:cs="Arial"/>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C026D9">
                  <w:pPr>
                    <w:rPr>
                      <w:rFonts w:asciiTheme="majorHAnsi" w:eastAsia="Times New Roman" w:hAnsiTheme="majorHAnsi" w:cs="Arial"/>
                    </w:rPr>
                  </w:pPr>
                  <w:r w:rsidRPr="00F62974">
                    <w:rPr>
                      <w:rFonts w:asciiTheme="majorHAnsi" w:eastAsia="Times New Roman" w:hAnsiTheme="majorHAnsi" w:cs="Arial"/>
                    </w:rPr>
                    <w:t>89</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C026D9">
                  <w:pPr>
                    <w:rPr>
                      <w:rFonts w:asciiTheme="majorHAnsi" w:eastAsia="Times New Roman" w:hAnsiTheme="majorHAnsi" w:cs="Arial"/>
                    </w:rPr>
                  </w:pPr>
                  <w:r w:rsidRPr="00F62974">
                    <w:rPr>
                      <w:rFonts w:asciiTheme="majorHAnsi" w:eastAsia="Times New Roman" w:hAnsiTheme="majorHAnsi" w:cs="Arial"/>
                    </w:rPr>
                    <w:t>91</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C026D9">
                  <w:pPr>
                    <w:rPr>
                      <w:rFonts w:asciiTheme="majorHAnsi" w:eastAsia="Times New Roman" w:hAnsiTheme="majorHAnsi" w:cs="Arial"/>
                    </w:rPr>
                  </w:pPr>
                  <w:r w:rsidRPr="00F62974">
                    <w:rPr>
                      <w:rFonts w:asciiTheme="majorHAnsi" w:eastAsia="Times New Roman" w:hAnsiTheme="majorHAnsi" w:cs="Arial"/>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C026D9">
                  <w:pPr>
                    <w:rPr>
                      <w:rFonts w:asciiTheme="majorHAnsi" w:eastAsia="Times New Roman" w:hAnsiTheme="majorHAnsi" w:cs="Arial"/>
                    </w:rPr>
                  </w:pPr>
                  <w:r w:rsidRPr="00F62974">
                    <w:rPr>
                      <w:rFonts w:asciiTheme="majorHAnsi" w:eastAsia="Times New Roman" w:hAnsiTheme="majorHAnsi" w:cs="Arial"/>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C026D9">
                  <w:pPr>
                    <w:rPr>
                      <w:rFonts w:asciiTheme="majorHAnsi" w:eastAsia="Times New Roman" w:hAnsiTheme="majorHAnsi" w:cs="Arial"/>
                    </w:rPr>
                  </w:pPr>
                  <w:r w:rsidRPr="00F62974">
                    <w:rPr>
                      <w:rFonts w:asciiTheme="majorHAnsi" w:eastAsia="Times New Roman" w:hAnsiTheme="majorHAnsi" w:cs="Arial"/>
                    </w:rPr>
                    <w:t>96</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C026D9">
                  <w:pPr>
                    <w:rPr>
                      <w:rFonts w:asciiTheme="majorHAnsi" w:eastAsia="Times New Roman" w:hAnsiTheme="majorHAnsi" w:cs="Arial"/>
                    </w:rPr>
                  </w:pPr>
                  <w:r w:rsidRPr="00F62974">
                    <w:rPr>
                      <w:rFonts w:asciiTheme="majorHAnsi" w:eastAsia="Times New Roman" w:hAnsiTheme="majorHAnsi" w:cs="Arial"/>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C026D9">
                  <w:pPr>
                    <w:rPr>
                      <w:rFonts w:asciiTheme="majorHAnsi" w:eastAsia="Times New Roman" w:hAnsiTheme="majorHAnsi" w:cs="Arial"/>
                    </w:rPr>
                  </w:pPr>
                  <w:r w:rsidRPr="00F62974">
                    <w:rPr>
                      <w:rFonts w:asciiTheme="majorHAnsi" w:eastAsia="Times New Roman" w:hAnsiTheme="majorHAnsi" w:cs="Arial"/>
                    </w:rPr>
                    <w:t>100</w:t>
                  </w:r>
                </w:p>
              </w:tc>
            </w:tr>
            <w:tr w:rsidR="007B34FF" w:rsidRPr="00F62974" w:rsidTr="00C026D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C026D9">
                  <w:pPr>
                    <w:rPr>
                      <w:rFonts w:asciiTheme="majorHAnsi" w:eastAsia="Times New Roman" w:hAnsiTheme="majorHAnsi" w:cs="Arial"/>
                    </w:rPr>
                  </w:pPr>
                  <w:r w:rsidRPr="00F62974">
                    <w:rPr>
                      <w:rFonts w:asciiTheme="majorHAnsi" w:eastAsia="Times New Roman" w:hAnsiTheme="majorHAnsi" w:cs="Arial"/>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C026D9">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C026D9">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C026D9">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C026D9">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C026D9">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C026D9">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C026D9">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C026D9">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C026D9">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C026D9">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C026D9">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C026D9">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C026D9">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C026D9">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C026D9">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C026D9">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C026D9">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C026D9">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C026D9">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C026D9">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C026D9">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C026D9">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C026D9">
                  <w:pPr>
                    <w:rPr>
                      <w:rFonts w:asciiTheme="majorHAnsi" w:eastAsia="Times New Roman" w:hAnsiTheme="majorHAnsi" w:cs="Arial"/>
                    </w:rPr>
                  </w:pPr>
                  <w:r w:rsidRPr="00F62974">
                    <w:rPr>
                      <w:rFonts w:asciiTheme="majorHAnsi" w:eastAsia="Times New Roman" w:hAnsiTheme="majorHAnsi" w:cs="Arial"/>
                    </w:rPr>
                    <w:t> </w:t>
                  </w:r>
                </w:p>
              </w:tc>
            </w:tr>
          </w:tbl>
          <w:p w:rsidR="007B34FF" w:rsidRPr="00F62974" w:rsidRDefault="007B34FF" w:rsidP="00615003">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La mediana (punto che lascia alla sua sinistra e alla sua destra lo stesso numero di casi) vale 1. Il primo quartile Q1 (punto che lascia alla sua sinistra il 25 percento dei casi) vale 1. Il terzo quartile Q3 (punto che lascia alla sua sinistra il 75 percento dei casi) vale 2. La differenza interquartilica Q3-Q1 vale 1.</w:t>
            </w:r>
          </w:p>
          <w:p w:rsidR="007B34FF" w:rsidRPr="00F62974" w:rsidRDefault="007B34FF" w:rsidP="00615003">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Lo squilibrio è dato dalla somma delle proporzioni al quadrato per ciascuna delle k modalità della variabile, ossia:</w:t>
            </w:r>
            <w:r w:rsidRPr="00F62974">
              <w:rPr>
                <w:rFonts w:asciiTheme="majorHAnsi" w:eastAsia="Times New Roman" w:hAnsiTheme="majorHAnsi" w:cs="Arial"/>
                <w:color w:val="000000"/>
              </w:rPr>
              <w:br/>
            </w:r>
            <w:r w:rsidRPr="00F62974">
              <w:rPr>
                <w:rFonts w:asciiTheme="majorHAnsi" w:eastAsia="Times New Roman" w:hAnsiTheme="majorHAnsi" w:cs="Arial"/>
                <w:noProof/>
                <w:color w:val="000000"/>
              </w:rPr>
              <w:drawing>
                <wp:inline distT="0" distB="0" distL="0" distR="0">
                  <wp:extent cx="426720" cy="411480"/>
                  <wp:effectExtent l="19050" t="0" r="0" b="0"/>
                  <wp:docPr id="63" name="Immagine 115"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http://www.edurete.org/jsstat/squilibrio.gif"/>
                          <pic:cNvPicPr>
                            <a:picLocks noChangeAspect="1" noChangeArrowheads="1"/>
                          </pic:cNvPicPr>
                        </pic:nvPicPr>
                        <pic:blipFill>
                          <a:blip r:embed="rId12"/>
                          <a:srcRect/>
                          <a:stretch>
                            <a:fillRect/>
                          </a:stretch>
                        </pic:blipFill>
                        <pic:spPr bwMode="auto">
                          <a:xfrm>
                            <a:off x="0" y="0"/>
                            <a:ext cx="426720" cy="411480"/>
                          </a:xfrm>
                          <a:prstGeom prst="rect">
                            <a:avLst/>
                          </a:prstGeom>
                          <a:noFill/>
                          <a:ln w="9525">
                            <a:noFill/>
                            <a:miter lim="800000"/>
                            <a:headEnd/>
                            <a:tailEnd/>
                          </a:ln>
                        </pic:spPr>
                      </pic:pic>
                    </a:graphicData>
                  </a:graphic>
                </wp:inline>
              </w:drawing>
            </w:r>
            <w:r w:rsidRPr="00F62974">
              <w:rPr>
                <w:rFonts w:asciiTheme="majorHAnsi" w:eastAsia="Times New Roman" w:hAnsiTheme="majorHAnsi" w:cs="Arial"/>
                <w:color w:val="000000"/>
              </w:rPr>
              <w:t xml:space="preserve">= 0.61^2+0.39^2 = 0.53. </w:t>
            </w:r>
            <w:r w:rsidRPr="00F62974">
              <w:rPr>
                <w:rFonts w:asciiTheme="majorHAnsi" w:eastAsia="Times New Roman" w:hAnsiTheme="majorHAnsi" w:cs="Arial"/>
                <w:color w:val="000000"/>
              </w:rPr>
              <w:br/>
              <w:t>E' un indice di dispersione dei casi nelle modalità assunte dalla variabile. Se è vicino a 0.5 (ossia 1/k, dove k è il numero delle modalità) i casi sono equidistribuiti nelle categorie corrispondenti alle modalità della variabile. Se è vicino a 1 i casi sono concentrati in un'unica categoria.</w:t>
            </w:r>
          </w:p>
          <w:p w:rsidR="007B34FF" w:rsidRPr="00F62974" w:rsidRDefault="007B34FF" w:rsidP="00615003">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Il campo di variazione indica la differenza tra il valore minimo (1) e il valore massimo (2) della distribuzione.</w:t>
            </w:r>
          </w:p>
          <w:p w:rsidR="007B34FF" w:rsidRPr="00F62974" w:rsidRDefault="007B34FF" w:rsidP="00615003">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La media (aritmetica) è data dalla somma dei valori corrispondenti a ciascun caso divisa per il numero dei casi, ossia:</w:t>
            </w:r>
            <w:r w:rsidRPr="00F62974">
              <w:rPr>
                <w:rFonts w:asciiTheme="majorHAnsi" w:eastAsia="Times New Roman" w:hAnsiTheme="majorHAnsi" w:cs="Arial"/>
                <w:color w:val="000000"/>
              </w:rPr>
              <w:br/>
            </w:r>
            <w:r w:rsidRPr="00F62974">
              <w:rPr>
                <w:rFonts w:asciiTheme="majorHAnsi" w:eastAsia="Times New Roman" w:hAnsiTheme="majorHAnsi" w:cs="Arial"/>
                <w:noProof/>
                <w:color w:val="000000"/>
              </w:rPr>
              <w:lastRenderedPageBreak/>
              <w:drawing>
                <wp:inline distT="0" distB="0" distL="0" distR="0">
                  <wp:extent cx="533400" cy="449580"/>
                  <wp:effectExtent l="19050" t="0" r="0" b="0"/>
                  <wp:docPr id="70" name="Immagine 116" descr="http://www.edurete.org/jsstat/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http://www.edurete.org/jsstat/media.gif"/>
                          <pic:cNvPicPr>
                            <a:picLocks noChangeAspect="1" noChangeArrowheads="1"/>
                          </pic:cNvPicPr>
                        </pic:nvPicPr>
                        <pic:blipFill>
                          <a:blip r:embed="rId13"/>
                          <a:srcRect/>
                          <a:stretch>
                            <a:fillRect/>
                          </a:stretch>
                        </pic:blipFill>
                        <pic:spPr bwMode="auto">
                          <a:xfrm>
                            <a:off x="0" y="0"/>
                            <a:ext cx="533400" cy="449580"/>
                          </a:xfrm>
                          <a:prstGeom prst="rect">
                            <a:avLst/>
                          </a:prstGeom>
                          <a:noFill/>
                          <a:ln w="9525">
                            <a:noFill/>
                            <a:miter lim="800000"/>
                            <a:headEnd/>
                            <a:tailEnd/>
                          </a:ln>
                        </pic:spPr>
                      </pic:pic>
                    </a:graphicData>
                  </a:graphic>
                </wp:inline>
              </w:drawing>
            </w:r>
            <w:r w:rsidRPr="00F62974">
              <w:rPr>
                <w:rFonts w:asciiTheme="majorHAnsi" w:eastAsia="Times New Roman" w:hAnsiTheme="majorHAnsi" w:cs="Arial"/>
                <w:color w:val="000000"/>
              </w:rPr>
              <w:t>= (1+1+1+1+1+1+1+1+1+1+1+1+1+1+1+1+1+1+1+1+1+1+1+1+1+1+1+1+1+1+1+1+1+1+1+2+2+2+2+2+2+2+2+2+2+2+2+2+2+2+2+2+2+2+2+2+2)/57 = 1.39</w:t>
            </w:r>
          </w:p>
          <w:p w:rsidR="007B34FF" w:rsidRPr="00F62974" w:rsidRDefault="007B34FF" w:rsidP="00615003">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Lo scarto tipo è dato dalla radice della somma delle differenze di ciascun valore rispetto alla media elevate al quadrato e rapportate al numero dei casi, ossia:</w:t>
            </w:r>
            <w:r w:rsidRPr="00F62974">
              <w:rPr>
                <w:rFonts w:asciiTheme="majorHAnsi" w:eastAsia="Times New Roman" w:hAnsiTheme="majorHAnsi" w:cs="Arial"/>
                <w:color w:val="000000"/>
              </w:rPr>
              <w:br/>
            </w:r>
            <w:r w:rsidRPr="00F62974">
              <w:rPr>
                <w:rFonts w:asciiTheme="majorHAnsi" w:eastAsia="Times New Roman" w:hAnsiTheme="majorHAnsi" w:cs="Arial"/>
                <w:noProof/>
                <w:color w:val="000000"/>
              </w:rPr>
              <w:drawing>
                <wp:inline distT="0" distB="0" distL="0" distR="0">
                  <wp:extent cx="929640" cy="464820"/>
                  <wp:effectExtent l="19050" t="0" r="3810" b="0"/>
                  <wp:docPr id="72" name="Immagine 117" descr="http://www.edurete.org/jsstat/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http://www.edurete.org/jsstat/scartotipo.gif"/>
                          <pic:cNvPicPr>
                            <a:picLocks noChangeAspect="1" noChangeArrowheads="1"/>
                          </pic:cNvPicPr>
                        </pic:nvPicPr>
                        <pic:blipFill>
                          <a:blip r:embed="rId14"/>
                          <a:srcRect/>
                          <a:stretch>
                            <a:fillRect/>
                          </a:stretch>
                        </pic:blipFill>
                        <pic:spPr bwMode="auto">
                          <a:xfrm>
                            <a:off x="0" y="0"/>
                            <a:ext cx="929640" cy="464820"/>
                          </a:xfrm>
                          <a:prstGeom prst="rect">
                            <a:avLst/>
                          </a:prstGeom>
                          <a:noFill/>
                          <a:ln w="9525">
                            <a:noFill/>
                            <a:miter lim="800000"/>
                            <a:headEnd/>
                            <a:tailEnd/>
                          </a:ln>
                        </pic:spPr>
                      </pic:pic>
                    </a:graphicData>
                  </a:graphic>
                </wp:inline>
              </w:drawing>
            </w:r>
            <w:r w:rsidRPr="00F62974">
              <w:rPr>
                <w:rFonts w:asciiTheme="majorHAnsi" w:eastAsia="Times New Roman" w:hAnsiTheme="majorHAnsi" w:cs="Arial"/>
                <w:color w:val="000000"/>
              </w:rPr>
              <w:t>=radq(((1-1.39)^2+(1-1.39)^2+(1-1.39)^2+(1-1.39)^2+(1-1.39)^2+(1-1.39)^2+(1-1.39)^2+(1-1.39)^2+(1-1.39)^2+(1-1.39)^2+(1-1.39)^2+(1-1.39)^2+(1-1.39)^2+(1-1.39)^2+(1-1.39)^2+(1-1.39)^2+(1-1.39)^2+(1-1.39)^2+(1-1.39)^2+(1-1.39)^2+(1-1.39)^2+(1-1.39)^2+(1-1.39)^2+(1-1.39)^2+(1-1.39)^2+(1-1.39)^2+(1-1.39)^2+(1-1.39)^2+(1-1.39)^2+(1-1.39)^2+(1-1.39)^2+(1-1.39)^2+(1-1.39)^2+(1-1.39)^2+(1-1.39)^2+(2-1.39)^2+(2-1.39)^2+(2-1.39)^2+(2-1.39)^2+(2-1.39)^2+(2-1.39)^2+(2-1.39)^2+(2-1.39)^2+(2-1.39)^2+(2-1.39)^2+(2-1.39)^2+(2-1.39)^2+(2-1.39)^2+(2-1.39)^2+(2-1.39)^2+(2-1.39)^2+(2-1.39)^2+(2-1.39)^2+(2-1.39)^2+(2-1.39)^2+(2-1.39)^2+(2-1.39)^2)/57) = 0.49</w:t>
            </w:r>
          </w:p>
          <w:p w:rsidR="007B34FF" w:rsidRPr="00F62974" w:rsidRDefault="007B34FF" w:rsidP="00615003">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 xml:space="preserve">I parametri illustrati (percentuali semplici delle categorie, media e scarto tipo) sono quelli calcolati sul campione considerato (la matrice di dati di partenza). Di questi viene fornita anche la proiezione sulla popolazione, con intervallo di fiducia 95 percento (Int. Fid. 95%), valida se: </w:t>
            </w:r>
            <w:r w:rsidRPr="00F62974">
              <w:rPr>
                <w:rFonts w:asciiTheme="majorHAnsi" w:eastAsia="Times New Roman" w:hAnsiTheme="majorHAnsi" w:cs="Arial"/>
                <w:color w:val="000000"/>
              </w:rPr>
              <w:br/>
              <w:t xml:space="preserve">a) il campione è stato ottenuto mediante estrazione casuale; </w:t>
            </w:r>
            <w:r w:rsidRPr="00F62974">
              <w:rPr>
                <w:rFonts w:asciiTheme="majorHAnsi" w:eastAsia="Times New Roman" w:hAnsiTheme="majorHAnsi" w:cs="Arial"/>
                <w:color w:val="000000"/>
              </w:rPr>
              <w:br/>
              <w:t xml:space="preserve">b) la popolazione è normale se il numero dei casi del campione è minore di 30; se è maggiore la forma può essere qualsiasi. </w:t>
            </w:r>
            <w:r w:rsidRPr="00F62974">
              <w:rPr>
                <w:rFonts w:asciiTheme="majorHAnsi" w:eastAsia="Times New Roman" w:hAnsiTheme="majorHAnsi" w:cs="Arial"/>
                <w:color w:val="000000"/>
              </w:rPr>
              <w:br/>
              <w:t>Media e varianza della popolazione vengono supposte ignote. Le proiezioni (stime per intervallo) ci dicono che il 95 percento dei campioni estratti da quella popolazione avranno parametri che si situano all'interno di quell'intervallo.</w:t>
            </w:r>
            <w:r w:rsidRPr="00F62974">
              <w:rPr>
                <w:rFonts w:asciiTheme="majorHAnsi" w:eastAsia="Times New Roman" w:hAnsiTheme="majorHAnsi" w:cs="Arial"/>
                <w:color w:val="000000"/>
              </w:rPr>
              <w:br/>
              <w:t xml:space="preserve">Per la stima della proporzione viene usata la distribuzione Binomiale quando la numerosità del campione è inferiore o uguale a 30 casi; se superiore viene usata la distribuzione di Poisson se la proporzione della categoria è 5% o inferiore, la distribuzione Normale altrimenti. </w:t>
            </w:r>
          </w:p>
          <w:p w:rsidR="007B34FF" w:rsidRPr="00F62974" w:rsidRDefault="007B34FF" w:rsidP="00615003">
            <w:pPr>
              <w:spacing w:before="100" w:beforeAutospacing="1" w:after="100" w:afterAutospacing="1"/>
              <w:rPr>
                <w:rFonts w:asciiTheme="majorHAnsi" w:eastAsia="Times New Roman" w:hAnsiTheme="majorHAnsi" w:cs="Arial"/>
              </w:rPr>
            </w:pPr>
          </w:p>
          <w:p w:rsidR="007B34FF" w:rsidRPr="00F62974" w:rsidRDefault="007B34FF" w:rsidP="00615003">
            <w:pPr>
              <w:spacing w:before="100" w:beforeAutospacing="1" w:after="100" w:afterAutospacing="1"/>
              <w:rPr>
                <w:rFonts w:asciiTheme="majorHAnsi" w:eastAsia="Times New Roman" w:hAnsiTheme="majorHAnsi" w:cs="Arial"/>
              </w:rPr>
            </w:pPr>
          </w:p>
          <w:p w:rsidR="007B34FF" w:rsidRPr="00F62974" w:rsidRDefault="007B34FF" w:rsidP="00615003">
            <w:pPr>
              <w:spacing w:before="100" w:beforeAutospacing="1" w:after="100" w:afterAutospacing="1"/>
              <w:rPr>
                <w:rFonts w:asciiTheme="majorHAnsi" w:eastAsia="Times New Roman" w:hAnsiTheme="majorHAnsi" w:cs="Arial"/>
              </w:rPr>
            </w:pPr>
            <w:r w:rsidRPr="00F62974">
              <w:rPr>
                <w:rFonts w:asciiTheme="majorHAnsi" w:eastAsia="Times New Roman" w:hAnsiTheme="majorHAnsi" w:cs="Arial"/>
                <w:b/>
                <w:bCs/>
              </w:rPr>
              <w:t>V16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84"/>
              <w:gridCol w:w="1111"/>
              <w:gridCol w:w="953"/>
              <w:gridCol w:w="1111"/>
              <w:gridCol w:w="1001"/>
              <w:gridCol w:w="1308"/>
            </w:tblGrid>
            <w:tr w:rsidR="007B34FF" w:rsidRPr="00F629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615003">
                  <w:pPr>
                    <w:rPr>
                      <w:rFonts w:asciiTheme="majorHAnsi" w:eastAsia="Times New Roman" w:hAnsiTheme="majorHAnsi" w:cs="Arial"/>
                    </w:rPr>
                  </w:pPr>
                  <w:r w:rsidRPr="00F62974">
                    <w:rPr>
                      <w:rFonts w:asciiTheme="majorHAnsi" w:eastAsia="Times New Roman" w:hAnsiTheme="majorHAnsi" w:cs="Arial"/>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615003">
                  <w:pPr>
                    <w:rPr>
                      <w:rFonts w:asciiTheme="majorHAnsi" w:eastAsia="Times New Roman" w:hAnsiTheme="majorHAnsi" w:cs="Arial"/>
                    </w:rPr>
                  </w:pPr>
                  <w:r w:rsidRPr="00F62974">
                    <w:rPr>
                      <w:rFonts w:asciiTheme="majorHAnsi" w:eastAsia="Times New Roman" w:hAnsiTheme="majorHAnsi" w:cs="Arial"/>
                    </w:rPr>
                    <w:t>Frequenza</w:t>
                  </w:r>
                  <w:r w:rsidRPr="00F62974">
                    <w:rPr>
                      <w:rFonts w:asciiTheme="majorHAnsi" w:eastAsia="Times New Roman" w:hAnsiTheme="majorHAnsi"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615003">
                  <w:pPr>
                    <w:rPr>
                      <w:rFonts w:asciiTheme="majorHAnsi" w:eastAsia="Times New Roman" w:hAnsiTheme="majorHAnsi" w:cs="Arial"/>
                    </w:rPr>
                  </w:pPr>
                  <w:r w:rsidRPr="00F62974">
                    <w:rPr>
                      <w:rFonts w:asciiTheme="majorHAnsi" w:eastAsia="Times New Roman" w:hAnsiTheme="majorHAnsi" w:cs="Arial"/>
                    </w:rPr>
                    <w:t>Percent.</w:t>
                  </w:r>
                  <w:r w:rsidRPr="00F62974">
                    <w:rPr>
                      <w:rFonts w:asciiTheme="majorHAnsi" w:eastAsia="Times New Roman" w:hAnsiTheme="majorHAnsi"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615003">
                  <w:pPr>
                    <w:rPr>
                      <w:rFonts w:asciiTheme="majorHAnsi" w:eastAsia="Times New Roman" w:hAnsiTheme="majorHAnsi" w:cs="Arial"/>
                    </w:rPr>
                  </w:pPr>
                  <w:r w:rsidRPr="00F62974">
                    <w:rPr>
                      <w:rFonts w:asciiTheme="majorHAnsi" w:eastAsia="Times New Roman" w:hAnsiTheme="majorHAnsi" w:cs="Arial"/>
                    </w:rPr>
                    <w:t>Frequenza</w:t>
                  </w:r>
                  <w:r w:rsidRPr="00F62974">
                    <w:rPr>
                      <w:rFonts w:asciiTheme="majorHAnsi" w:eastAsia="Times New Roman" w:hAnsiTheme="majorHAnsi"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615003">
                  <w:pPr>
                    <w:rPr>
                      <w:rFonts w:asciiTheme="majorHAnsi" w:eastAsia="Times New Roman" w:hAnsiTheme="majorHAnsi" w:cs="Arial"/>
                    </w:rPr>
                  </w:pPr>
                  <w:r w:rsidRPr="00F62974">
                    <w:rPr>
                      <w:rFonts w:asciiTheme="majorHAnsi" w:eastAsia="Times New Roman" w:hAnsiTheme="majorHAnsi" w:cs="Arial"/>
                    </w:rPr>
                    <w:t>Percent.</w:t>
                  </w:r>
                  <w:r w:rsidRPr="00F62974">
                    <w:rPr>
                      <w:rFonts w:asciiTheme="majorHAnsi" w:eastAsia="Times New Roman" w:hAnsiTheme="majorHAnsi"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615003">
                  <w:pPr>
                    <w:rPr>
                      <w:rFonts w:asciiTheme="majorHAnsi" w:eastAsia="Times New Roman" w:hAnsiTheme="majorHAnsi" w:cs="Arial"/>
                    </w:rPr>
                  </w:pPr>
                  <w:r w:rsidRPr="00F62974">
                    <w:rPr>
                      <w:rFonts w:asciiTheme="majorHAnsi" w:eastAsia="Times New Roman" w:hAnsiTheme="majorHAnsi" w:cs="Arial"/>
                    </w:rPr>
                    <w:t>Int. Fid. 95%</w:t>
                  </w:r>
                </w:p>
              </w:tc>
            </w:tr>
            <w:tr w:rsidR="007B34FF" w:rsidRPr="00F629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615003">
                  <w:pPr>
                    <w:rPr>
                      <w:rFonts w:asciiTheme="majorHAnsi" w:eastAsia="Times New Roman" w:hAnsiTheme="majorHAnsi" w:cs="Arial"/>
                    </w:rPr>
                  </w:pPr>
                  <w:r w:rsidRPr="00F62974">
                    <w:rPr>
                      <w:rFonts w:asciiTheme="majorHAnsi" w:eastAsia="Times New Roman" w:hAnsiTheme="majorHAnsi"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615003">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615003">
                  <w:pPr>
                    <w:rPr>
                      <w:rFonts w:asciiTheme="majorHAnsi" w:eastAsia="Times New Roman" w:hAnsiTheme="majorHAnsi" w:cs="Arial"/>
                    </w:rPr>
                  </w:pPr>
                  <w:r w:rsidRPr="00F62974">
                    <w:rPr>
                      <w:rFonts w:asciiTheme="majorHAnsi" w:eastAsia="Times New Roman" w:hAnsiTheme="majorHAnsi" w:cs="Arial"/>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615003">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615003">
                  <w:pPr>
                    <w:rPr>
                      <w:rFonts w:asciiTheme="majorHAnsi" w:eastAsia="Times New Roman" w:hAnsiTheme="majorHAnsi" w:cs="Arial"/>
                    </w:rPr>
                  </w:pPr>
                  <w:r w:rsidRPr="00F62974">
                    <w:rPr>
                      <w:rFonts w:asciiTheme="majorHAnsi" w:eastAsia="Times New Roman" w:hAnsiTheme="majorHAnsi" w:cs="Arial"/>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615003">
                  <w:pPr>
                    <w:rPr>
                      <w:rFonts w:asciiTheme="majorHAnsi" w:eastAsia="Times New Roman" w:hAnsiTheme="majorHAnsi" w:cs="Arial"/>
                    </w:rPr>
                  </w:pPr>
                  <w:r w:rsidRPr="00F62974">
                    <w:rPr>
                      <w:rFonts w:asciiTheme="majorHAnsi" w:eastAsia="Times New Roman" w:hAnsiTheme="majorHAnsi" w:cs="Arial"/>
                    </w:rPr>
                    <w:t>0%:11%</w:t>
                  </w:r>
                </w:p>
              </w:tc>
            </w:tr>
            <w:tr w:rsidR="007B34FF" w:rsidRPr="00F629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615003">
                  <w:pPr>
                    <w:rPr>
                      <w:rFonts w:asciiTheme="majorHAnsi" w:eastAsia="Times New Roman" w:hAnsiTheme="majorHAnsi" w:cs="Arial"/>
                    </w:rPr>
                  </w:pPr>
                  <w:r w:rsidRPr="00F62974">
                    <w:rPr>
                      <w:rFonts w:asciiTheme="majorHAnsi" w:eastAsia="Times New Roman" w:hAnsiTheme="majorHAnsi" w:cs="Arial"/>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615003">
                  <w:pPr>
                    <w:rPr>
                      <w:rFonts w:asciiTheme="majorHAnsi" w:eastAsia="Times New Roman" w:hAnsiTheme="majorHAnsi" w:cs="Arial"/>
                    </w:rPr>
                  </w:pPr>
                  <w:r w:rsidRPr="00F62974">
                    <w:rPr>
                      <w:rFonts w:asciiTheme="majorHAnsi" w:eastAsia="Times New Roman" w:hAnsiTheme="majorHAnsi" w:cs="Arial"/>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615003">
                  <w:pPr>
                    <w:rPr>
                      <w:rFonts w:asciiTheme="majorHAnsi" w:eastAsia="Times New Roman" w:hAnsiTheme="majorHAnsi" w:cs="Arial"/>
                    </w:rPr>
                  </w:pPr>
                  <w:r w:rsidRPr="00F62974">
                    <w:rPr>
                      <w:rFonts w:asciiTheme="majorHAnsi" w:eastAsia="Times New Roman" w:hAnsiTheme="majorHAnsi" w:cs="Arial"/>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615003">
                  <w:pPr>
                    <w:rPr>
                      <w:rFonts w:asciiTheme="majorHAnsi" w:eastAsia="Times New Roman" w:hAnsiTheme="majorHAnsi" w:cs="Arial"/>
                    </w:rPr>
                  </w:pPr>
                  <w:r w:rsidRPr="00F62974">
                    <w:rPr>
                      <w:rFonts w:asciiTheme="majorHAnsi" w:eastAsia="Times New Roman" w:hAnsiTheme="majorHAnsi" w:cs="Arial"/>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615003">
                  <w:pPr>
                    <w:rPr>
                      <w:rFonts w:asciiTheme="majorHAnsi" w:eastAsia="Times New Roman" w:hAnsiTheme="majorHAnsi" w:cs="Arial"/>
                    </w:rPr>
                  </w:pPr>
                  <w:r w:rsidRPr="00F62974">
                    <w:rPr>
                      <w:rFonts w:asciiTheme="majorHAnsi" w:eastAsia="Times New Roman" w:hAnsiTheme="majorHAnsi" w:cs="Arial"/>
                    </w:rPr>
                    <w:t>74%</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615003">
                  <w:pPr>
                    <w:rPr>
                      <w:rFonts w:asciiTheme="majorHAnsi" w:eastAsia="Times New Roman" w:hAnsiTheme="majorHAnsi" w:cs="Arial"/>
                    </w:rPr>
                  </w:pPr>
                  <w:r w:rsidRPr="00F62974">
                    <w:rPr>
                      <w:rFonts w:asciiTheme="majorHAnsi" w:eastAsia="Times New Roman" w:hAnsiTheme="majorHAnsi" w:cs="Arial"/>
                    </w:rPr>
                    <w:t>58%:82%</w:t>
                  </w:r>
                </w:p>
              </w:tc>
            </w:tr>
            <w:tr w:rsidR="007B34FF" w:rsidRPr="00F629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615003">
                  <w:pPr>
                    <w:rPr>
                      <w:rFonts w:asciiTheme="majorHAnsi" w:eastAsia="Times New Roman" w:hAnsiTheme="majorHAnsi" w:cs="Arial"/>
                    </w:rPr>
                  </w:pPr>
                  <w:r w:rsidRPr="00F62974">
                    <w:rPr>
                      <w:rFonts w:asciiTheme="majorHAnsi" w:eastAsia="Times New Roman" w:hAnsiTheme="majorHAnsi" w:cs="Arial"/>
                      <w:b/>
                      <w:bCs/>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615003">
                  <w:pPr>
                    <w:rPr>
                      <w:rFonts w:asciiTheme="majorHAnsi" w:eastAsia="Times New Roman" w:hAnsiTheme="majorHAnsi" w:cs="Arial"/>
                    </w:rPr>
                  </w:pPr>
                  <w:r w:rsidRPr="00F62974">
                    <w:rPr>
                      <w:rFonts w:asciiTheme="majorHAnsi" w:eastAsia="Times New Roman" w:hAnsiTheme="majorHAnsi" w:cs="Arial"/>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615003">
                  <w:pPr>
                    <w:rPr>
                      <w:rFonts w:asciiTheme="majorHAnsi" w:eastAsia="Times New Roman" w:hAnsiTheme="majorHAnsi" w:cs="Arial"/>
                    </w:rPr>
                  </w:pPr>
                  <w:r w:rsidRPr="00F62974">
                    <w:rPr>
                      <w:rFonts w:asciiTheme="majorHAnsi" w:eastAsia="Times New Roman" w:hAnsiTheme="majorHAnsi" w:cs="Arial"/>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615003">
                  <w:pPr>
                    <w:rPr>
                      <w:rFonts w:asciiTheme="majorHAnsi" w:eastAsia="Times New Roman" w:hAnsiTheme="majorHAnsi" w:cs="Arial"/>
                    </w:rPr>
                  </w:pPr>
                  <w:r w:rsidRPr="00F62974">
                    <w:rPr>
                      <w:rFonts w:asciiTheme="majorHAnsi" w:eastAsia="Times New Roman" w:hAnsiTheme="majorHAnsi" w:cs="Arial"/>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615003">
                  <w:pPr>
                    <w:rPr>
                      <w:rFonts w:asciiTheme="majorHAnsi" w:eastAsia="Times New Roman" w:hAnsiTheme="majorHAnsi" w:cs="Arial"/>
                    </w:rPr>
                  </w:pPr>
                  <w:r w:rsidRPr="00F62974">
                    <w:rPr>
                      <w:rFonts w:asciiTheme="majorHAnsi" w:eastAsia="Times New Roman" w:hAnsiTheme="majorHAnsi" w:cs="Arial"/>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615003">
                  <w:pPr>
                    <w:rPr>
                      <w:rFonts w:asciiTheme="majorHAnsi" w:eastAsia="Times New Roman" w:hAnsiTheme="majorHAnsi" w:cs="Arial"/>
                    </w:rPr>
                  </w:pPr>
                  <w:r w:rsidRPr="00F62974">
                    <w:rPr>
                      <w:rFonts w:asciiTheme="majorHAnsi" w:eastAsia="Times New Roman" w:hAnsiTheme="majorHAnsi" w:cs="Arial"/>
                    </w:rPr>
                    <w:t>15%:38%</w:t>
                  </w:r>
                </w:p>
              </w:tc>
            </w:tr>
          </w:tbl>
          <w:p w:rsidR="007B34FF" w:rsidRPr="00F62974" w:rsidRDefault="007B34FF" w:rsidP="00615003">
            <w:pPr>
              <w:spacing w:before="100" w:beforeAutospacing="1" w:after="100" w:afterAutospacing="1"/>
              <w:rPr>
                <w:rFonts w:asciiTheme="majorHAnsi" w:eastAsia="Times New Roman" w:hAnsiTheme="majorHAnsi" w:cs="Arial"/>
              </w:rPr>
            </w:pPr>
            <w:r w:rsidRPr="00F62974">
              <w:rPr>
                <w:rFonts w:asciiTheme="majorHAnsi" w:eastAsia="Times New Roman" w:hAnsiTheme="majorHAnsi" w:cs="Arial"/>
              </w:rPr>
              <w:br/>
            </w:r>
            <w:r w:rsidRPr="00F62974">
              <w:rPr>
                <w:rFonts w:asciiTheme="majorHAnsi" w:eastAsia="Times New Roman" w:hAnsiTheme="majorHAnsi" w:cs="Arial"/>
                <w:b/>
                <w:bCs/>
              </w:rPr>
              <w:t>Campione</w:t>
            </w:r>
            <w:r w:rsidRPr="00F62974">
              <w:rPr>
                <w:rFonts w:asciiTheme="majorHAnsi" w:eastAsia="Times New Roman" w:hAnsiTheme="majorHAnsi" w:cs="Arial"/>
              </w:rPr>
              <w:t>:</w:t>
            </w:r>
            <w:r w:rsidRPr="00F62974">
              <w:rPr>
                <w:rFonts w:asciiTheme="majorHAnsi" w:eastAsia="Times New Roman" w:hAnsiTheme="majorHAnsi" w:cs="Arial"/>
              </w:rPr>
              <w:br/>
              <w:t>Numero di casi= 57</w:t>
            </w:r>
            <w:r w:rsidRPr="00F62974">
              <w:rPr>
                <w:rFonts w:asciiTheme="majorHAnsi" w:eastAsia="Times New Roman" w:hAnsiTheme="majorHAnsi" w:cs="Arial"/>
              </w:rPr>
              <w:br/>
            </w:r>
            <w:r w:rsidRPr="00F62974">
              <w:rPr>
                <w:rFonts w:asciiTheme="majorHAnsi" w:eastAsia="Times New Roman" w:hAnsiTheme="majorHAnsi" w:cs="Arial"/>
              </w:rPr>
              <w:lastRenderedPageBreak/>
              <w:t>Indici di tendenza centrale:</w:t>
            </w:r>
            <w:r w:rsidRPr="00F62974">
              <w:rPr>
                <w:rFonts w:asciiTheme="majorHAnsi" w:eastAsia="Times New Roman" w:hAnsiTheme="majorHAnsi" w:cs="Arial"/>
              </w:rPr>
              <w:br/>
              <w:t>  Moda = 2</w:t>
            </w:r>
            <w:r w:rsidRPr="00F62974">
              <w:rPr>
                <w:rFonts w:asciiTheme="majorHAnsi" w:eastAsia="Times New Roman" w:hAnsiTheme="majorHAnsi" w:cs="Arial"/>
              </w:rPr>
              <w:br/>
              <w:t>  Mediana = 2</w:t>
            </w:r>
            <w:r w:rsidRPr="00F62974">
              <w:rPr>
                <w:rFonts w:asciiTheme="majorHAnsi" w:eastAsia="Times New Roman" w:hAnsiTheme="majorHAnsi" w:cs="Arial"/>
              </w:rPr>
              <w:br/>
              <w:t>  Media = 2.23</w:t>
            </w:r>
            <w:r w:rsidRPr="00F62974">
              <w:rPr>
                <w:rFonts w:asciiTheme="majorHAnsi" w:eastAsia="Times New Roman" w:hAnsiTheme="majorHAnsi" w:cs="Arial"/>
              </w:rPr>
              <w:br/>
              <w:t>Indici di dispersione:</w:t>
            </w:r>
            <w:r w:rsidRPr="00F62974">
              <w:rPr>
                <w:rFonts w:asciiTheme="majorHAnsi" w:eastAsia="Times New Roman" w:hAnsiTheme="majorHAnsi" w:cs="Arial"/>
              </w:rPr>
              <w:br/>
              <w:t>  Squilibrio = 0.56</w:t>
            </w:r>
            <w:r w:rsidRPr="00F62974">
              <w:rPr>
                <w:rFonts w:asciiTheme="majorHAnsi" w:eastAsia="Times New Roman" w:hAnsiTheme="majorHAnsi" w:cs="Arial"/>
              </w:rPr>
              <w:br/>
              <w:t>  Campo di variazione = 2</w:t>
            </w:r>
            <w:r w:rsidRPr="00F62974">
              <w:rPr>
                <w:rFonts w:asciiTheme="majorHAnsi" w:eastAsia="Times New Roman" w:hAnsiTheme="majorHAnsi" w:cs="Arial"/>
              </w:rPr>
              <w:br/>
              <w:t>  Differenza interquartilica = 1</w:t>
            </w:r>
            <w:r w:rsidRPr="00F62974">
              <w:rPr>
                <w:rFonts w:asciiTheme="majorHAnsi" w:eastAsia="Times New Roman" w:hAnsiTheme="majorHAnsi" w:cs="Arial"/>
              </w:rPr>
              <w:br/>
              <w:t>  Scarto tipo = 0.5</w:t>
            </w:r>
            <w:r w:rsidRPr="00F62974">
              <w:rPr>
                <w:rFonts w:asciiTheme="majorHAnsi" w:eastAsia="Times New Roman" w:hAnsiTheme="majorHAnsi" w:cs="Arial"/>
              </w:rPr>
              <w:br/>
              <w:t>Indici di forma:</w:t>
            </w:r>
            <w:r w:rsidRPr="00F62974">
              <w:rPr>
                <w:rFonts w:asciiTheme="majorHAnsi" w:eastAsia="Times New Roman" w:hAnsiTheme="majorHAnsi" w:cs="Arial"/>
              </w:rPr>
              <w:br/>
              <w:t>  Asimmetria = 0.39</w:t>
            </w:r>
            <w:r w:rsidRPr="00F62974">
              <w:rPr>
                <w:rFonts w:asciiTheme="majorHAnsi" w:eastAsia="Times New Roman" w:hAnsiTheme="majorHAnsi" w:cs="Arial"/>
              </w:rPr>
              <w:br/>
              <w:t xml:space="preserve">  Curtosi = -0.11 </w:t>
            </w:r>
          </w:p>
          <w:p w:rsidR="004B2534" w:rsidRDefault="004B2534" w:rsidP="00615003">
            <w:pPr>
              <w:spacing w:before="100" w:beforeAutospacing="1" w:after="100" w:afterAutospacing="1"/>
              <w:rPr>
                <w:rFonts w:asciiTheme="majorHAnsi" w:eastAsia="Times New Roman" w:hAnsiTheme="majorHAnsi" w:cs="Arial"/>
                <w:b/>
                <w:bCs/>
              </w:rPr>
            </w:pPr>
          </w:p>
          <w:p w:rsidR="004B2534" w:rsidRDefault="004B2534" w:rsidP="00615003">
            <w:pPr>
              <w:spacing w:before="100" w:beforeAutospacing="1" w:after="100" w:afterAutospacing="1"/>
              <w:rPr>
                <w:rFonts w:asciiTheme="majorHAnsi" w:eastAsia="Times New Roman" w:hAnsiTheme="majorHAnsi" w:cs="Arial"/>
                <w:b/>
                <w:bCs/>
              </w:rPr>
            </w:pPr>
          </w:p>
          <w:p w:rsidR="007B34FF" w:rsidRPr="00F62974" w:rsidRDefault="007B34FF" w:rsidP="00615003">
            <w:pPr>
              <w:spacing w:before="100" w:beforeAutospacing="1" w:after="100" w:afterAutospacing="1"/>
              <w:rPr>
                <w:rFonts w:asciiTheme="majorHAnsi" w:eastAsia="Times New Roman" w:hAnsiTheme="majorHAnsi" w:cs="Arial"/>
              </w:rPr>
            </w:pPr>
            <w:r w:rsidRPr="00F62974">
              <w:rPr>
                <w:rFonts w:asciiTheme="majorHAnsi" w:eastAsia="Times New Roman" w:hAnsiTheme="majorHAnsi" w:cs="Arial"/>
                <w:b/>
                <w:bCs/>
              </w:rPr>
              <w:t>Popolazione</w:t>
            </w:r>
            <w:r w:rsidRPr="00F62974">
              <w:rPr>
                <w:rFonts w:asciiTheme="majorHAnsi" w:eastAsia="Times New Roman" w:hAnsiTheme="majorHAnsi" w:cs="Arial"/>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65"/>
              <w:gridCol w:w="1354"/>
            </w:tblGrid>
            <w:tr w:rsidR="007B34FF" w:rsidRPr="00F629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615003">
                  <w:pPr>
                    <w:rPr>
                      <w:rFonts w:asciiTheme="majorHAnsi" w:eastAsia="Times New Roman" w:hAnsiTheme="majorHAnsi" w:cs="Arial"/>
                    </w:rPr>
                  </w:pPr>
                  <w:r w:rsidRPr="00F62974">
                    <w:rPr>
                      <w:rFonts w:asciiTheme="majorHAnsi" w:eastAsia="Times New Roman" w:hAnsiTheme="majorHAnsi" w:cs="Arial"/>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615003">
                  <w:pPr>
                    <w:rPr>
                      <w:rFonts w:asciiTheme="majorHAnsi" w:eastAsia="Times New Roman" w:hAnsiTheme="majorHAnsi" w:cs="Arial"/>
                    </w:rPr>
                  </w:pPr>
                  <w:r w:rsidRPr="00F62974">
                    <w:rPr>
                      <w:rFonts w:asciiTheme="majorHAnsi" w:eastAsia="Times New Roman" w:hAnsiTheme="majorHAnsi" w:cs="Arial"/>
                    </w:rPr>
                    <w:t>Int. Fid. 95%</w:t>
                  </w:r>
                </w:p>
              </w:tc>
            </w:tr>
            <w:tr w:rsidR="007B34FF" w:rsidRPr="00F629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615003">
                  <w:pPr>
                    <w:rPr>
                      <w:rFonts w:asciiTheme="majorHAnsi" w:eastAsia="Times New Roman" w:hAnsiTheme="majorHAnsi" w:cs="Arial"/>
                    </w:rPr>
                  </w:pPr>
                  <w:r w:rsidRPr="00F62974">
                    <w:rPr>
                      <w:rFonts w:asciiTheme="majorHAnsi" w:eastAsia="Times New Roman" w:hAnsiTheme="majorHAnsi" w:cs="Arial"/>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615003">
                  <w:pPr>
                    <w:rPr>
                      <w:rFonts w:asciiTheme="majorHAnsi" w:eastAsia="Times New Roman" w:hAnsiTheme="majorHAnsi" w:cs="Arial"/>
                    </w:rPr>
                  </w:pPr>
                  <w:r w:rsidRPr="00F62974">
                    <w:rPr>
                      <w:rFonts w:asciiTheme="majorHAnsi" w:eastAsia="Times New Roman" w:hAnsiTheme="majorHAnsi" w:cs="Arial"/>
                    </w:rPr>
                    <w:t>da 2.1 a 2.36</w:t>
                  </w:r>
                </w:p>
              </w:tc>
            </w:tr>
            <w:tr w:rsidR="007B34FF" w:rsidRPr="00F629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615003">
                  <w:pPr>
                    <w:rPr>
                      <w:rFonts w:asciiTheme="majorHAnsi" w:eastAsia="Times New Roman" w:hAnsiTheme="majorHAnsi" w:cs="Arial"/>
                    </w:rPr>
                  </w:pPr>
                  <w:r w:rsidRPr="00F62974">
                    <w:rPr>
                      <w:rFonts w:asciiTheme="majorHAnsi" w:eastAsia="Times New Roman" w:hAnsiTheme="majorHAnsi" w:cs="Arial"/>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B34FF" w:rsidRPr="00F62974" w:rsidRDefault="007B34FF" w:rsidP="00615003">
                  <w:pPr>
                    <w:rPr>
                      <w:rFonts w:asciiTheme="majorHAnsi" w:eastAsia="Times New Roman" w:hAnsiTheme="majorHAnsi" w:cs="Arial"/>
                    </w:rPr>
                  </w:pPr>
                  <w:r w:rsidRPr="00F62974">
                    <w:rPr>
                      <w:rFonts w:asciiTheme="majorHAnsi" w:eastAsia="Times New Roman" w:hAnsiTheme="majorHAnsi" w:cs="Arial"/>
                    </w:rPr>
                    <w:t>da 0.42 a 0.5</w:t>
                  </w:r>
                </w:p>
              </w:tc>
            </w:tr>
          </w:tbl>
          <w:p w:rsidR="007B34FF" w:rsidRPr="00F62974" w:rsidRDefault="007B34FF" w:rsidP="00615003">
            <w:pPr>
              <w:spacing w:before="100" w:beforeAutospacing="1" w:after="100" w:afterAutospacing="1"/>
              <w:rPr>
                <w:rFonts w:asciiTheme="majorHAnsi" w:eastAsia="Times New Roman" w:hAnsiTheme="majorHAnsi" w:cs="Arial"/>
              </w:rPr>
            </w:pPr>
            <w:r w:rsidRPr="00F62974">
              <w:rPr>
                <w:rFonts w:asciiTheme="majorHAnsi" w:eastAsia="Times New Roman" w:hAnsiTheme="majorHAnsi" w:cs="Arial"/>
              </w:rPr>
              <w:br/>
              <w:t>Probabilità di normalità della distribuzione (test di Jarque-Bera): 0.477</w:t>
            </w:r>
          </w:p>
        </w:tc>
      </w:tr>
    </w:tbl>
    <w:p w:rsidR="007B34FF" w:rsidRPr="00F62974" w:rsidRDefault="00615003" w:rsidP="00615003">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lastRenderedPageBreak/>
        <w:t> </w:t>
      </w:r>
    </w:p>
    <w:tbl>
      <w:tblPr>
        <w:tblW w:w="0" w:type="auto"/>
        <w:tblCellSpacing w:w="15" w:type="dxa"/>
        <w:tblCellMar>
          <w:top w:w="15" w:type="dxa"/>
          <w:left w:w="15" w:type="dxa"/>
          <w:bottom w:w="15" w:type="dxa"/>
          <w:right w:w="15" w:type="dxa"/>
        </w:tblCellMar>
        <w:tblLook w:val="04A0"/>
      </w:tblPr>
      <w:tblGrid>
        <w:gridCol w:w="4545"/>
        <w:gridCol w:w="180"/>
        <w:gridCol w:w="828"/>
      </w:tblGrid>
      <w:tr w:rsidR="007B34FF" w:rsidRPr="00F62974" w:rsidTr="007B34FF">
        <w:trPr>
          <w:tblCellSpacing w:w="15" w:type="dxa"/>
        </w:trPr>
        <w:tc>
          <w:tcPr>
            <w:tcW w:w="4500" w:type="dxa"/>
            <w:hideMark/>
          </w:tcPr>
          <w:tbl>
            <w:tblPr>
              <w:tblW w:w="0" w:type="auto"/>
              <w:jc w:val="right"/>
              <w:tblCellSpacing w:w="15" w:type="dxa"/>
              <w:tblCellMar>
                <w:left w:w="0" w:type="dxa"/>
                <w:right w:w="0" w:type="dxa"/>
              </w:tblCellMar>
              <w:tblLook w:val="04A0"/>
            </w:tblPr>
            <w:tblGrid>
              <w:gridCol w:w="420"/>
              <w:gridCol w:w="445"/>
              <w:gridCol w:w="460"/>
            </w:tblGrid>
            <w:tr w:rsidR="007B34FF" w:rsidRPr="00F6297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7B34FF" w:rsidRPr="00F62974">
                    <w:trPr>
                      <w:tblCellSpacing w:w="0" w:type="dxa"/>
                      <w:jc w:val="center"/>
                    </w:trPr>
                    <w:tc>
                      <w:tcPr>
                        <w:tcW w:w="0" w:type="auto"/>
                        <w:vAlign w:val="bottom"/>
                        <w:hideMark/>
                      </w:tcPr>
                      <w:p w:rsidR="007B34FF" w:rsidRPr="00F62974" w:rsidRDefault="007B34FF" w:rsidP="007B34FF">
                        <w:pPr>
                          <w:jc w:val="center"/>
                          <w:rPr>
                            <w:rFonts w:asciiTheme="majorHAnsi" w:eastAsia="Times New Roman" w:hAnsiTheme="majorHAnsi" w:cs="Arial"/>
                          </w:rPr>
                        </w:pPr>
                        <w:r w:rsidRPr="00F62974">
                          <w:rPr>
                            <w:rFonts w:asciiTheme="majorHAnsi" w:eastAsia="Times New Roman" w:hAnsiTheme="majorHAnsi" w:cs="Arial"/>
                          </w:rPr>
                          <w:t>3%</w:t>
                        </w:r>
                      </w:p>
                    </w:tc>
                  </w:tr>
                  <w:tr w:rsidR="007B34FF" w:rsidRPr="00F62974">
                    <w:trPr>
                      <w:trHeight w:val="45"/>
                      <w:tblCellSpacing w:w="0" w:type="dxa"/>
                      <w:jc w:val="center"/>
                    </w:trPr>
                    <w:tc>
                      <w:tcPr>
                        <w:tcW w:w="0" w:type="auto"/>
                        <w:shd w:val="clear" w:color="auto" w:fill="C0D0C0"/>
                        <w:vAlign w:val="bottom"/>
                        <w:hideMark/>
                      </w:tcPr>
                      <w:p w:rsidR="007B34FF" w:rsidRPr="00F62974" w:rsidRDefault="007B34FF" w:rsidP="007B34FF">
                        <w:pPr>
                          <w:jc w:val="center"/>
                          <w:rPr>
                            <w:rFonts w:asciiTheme="majorHAnsi" w:eastAsia="Times New Roman" w:hAnsiTheme="majorHAnsi" w:cs="Arial"/>
                          </w:rPr>
                        </w:pPr>
                      </w:p>
                    </w:tc>
                  </w:tr>
                </w:tbl>
                <w:p w:rsidR="007B34FF" w:rsidRPr="00F62974" w:rsidRDefault="007B34FF" w:rsidP="007B34FF">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7B34FF" w:rsidRPr="00F62974">
                    <w:trPr>
                      <w:tblCellSpacing w:w="0" w:type="dxa"/>
                      <w:jc w:val="center"/>
                    </w:trPr>
                    <w:tc>
                      <w:tcPr>
                        <w:tcW w:w="0" w:type="auto"/>
                        <w:vAlign w:val="bottom"/>
                        <w:hideMark/>
                      </w:tcPr>
                      <w:p w:rsidR="007B34FF" w:rsidRPr="00F62974" w:rsidRDefault="007B34FF" w:rsidP="007B34FF">
                        <w:pPr>
                          <w:jc w:val="center"/>
                          <w:rPr>
                            <w:rFonts w:asciiTheme="majorHAnsi" w:eastAsia="Times New Roman" w:hAnsiTheme="majorHAnsi" w:cs="Arial"/>
                          </w:rPr>
                        </w:pPr>
                        <w:r w:rsidRPr="00F62974">
                          <w:rPr>
                            <w:rFonts w:asciiTheme="majorHAnsi" w:eastAsia="Times New Roman" w:hAnsiTheme="majorHAnsi" w:cs="Arial"/>
                          </w:rPr>
                          <w:t>71%</w:t>
                        </w:r>
                      </w:p>
                    </w:tc>
                  </w:tr>
                  <w:tr w:rsidR="007B34FF" w:rsidRPr="00F62974">
                    <w:trPr>
                      <w:trHeight w:val="1065"/>
                      <w:tblCellSpacing w:w="0" w:type="dxa"/>
                      <w:jc w:val="center"/>
                    </w:trPr>
                    <w:tc>
                      <w:tcPr>
                        <w:tcW w:w="0" w:type="auto"/>
                        <w:shd w:val="clear" w:color="auto" w:fill="C0D0C0"/>
                        <w:vAlign w:val="bottom"/>
                        <w:hideMark/>
                      </w:tcPr>
                      <w:p w:rsidR="007B34FF" w:rsidRPr="00F62974" w:rsidRDefault="007B34FF" w:rsidP="007B34FF">
                        <w:pPr>
                          <w:jc w:val="center"/>
                          <w:rPr>
                            <w:rFonts w:asciiTheme="majorHAnsi" w:eastAsia="Times New Roman" w:hAnsiTheme="majorHAnsi" w:cs="Arial"/>
                          </w:rPr>
                        </w:pPr>
                      </w:p>
                    </w:tc>
                  </w:tr>
                </w:tbl>
                <w:p w:rsidR="007B34FF" w:rsidRPr="00F62974" w:rsidRDefault="007B34FF" w:rsidP="007B34FF">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7B34FF" w:rsidRPr="00F62974">
                    <w:trPr>
                      <w:tblCellSpacing w:w="0" w:type="dxa"/>
                      <w:jc w:val="center"/>
                    </w:trPr>
                    <w:tc>
                      <w:tcPr>
                        <w:tcW w:w="0" w:type="auto"/>
                        <w:vAlign w:val="bottom"/>
                        <w:hideMark/>
                      </w:tcPr>
                      <w:p w:rsidR="007B34FF" w:rsidRPr="00F62974" w:rsidRDefault="007B34FF" w:rsidP="007B34FF">
                        <w:pPr>
                          <w:jc w:val="center"/>
                          <w:rPr>
                            <w:rFonts w:asciiTheme="majorHAnsi" w:eastAsia="Times New Roman" w:hAnsiTheme="majorHAnsi" w:cs="Arial"/>
                          </w:rPr>
                        </w:pPr>
                        <w:r w:rsidRPr="00F62974">
                          <w:rPr>
                            <w:rFonts w:asciiTheme="majorHAnsi" w:eastAsia="Times New Roman" w:hAnsiTheme="majorHAnsi" w:cs="Arial"/>
                          </w:rPr>
                          <w:t>25%</w:t>
                        </w:r>
                      </w:p>
                    </w:tc>
                  </w:tr>
                  <w:tr w:rsidR="007B34FF" w:rsidRPr="00F62974">
                    <w:trPr>
                      <w:trHeight w:val="375"/>
                      <w:tblCellSpacing w:w="0" w:type="dxa"/>
                      <w:jc w:val="center"/>
                    </w:trPr>
                    <w:tc>
                      <w:tcPr>
                        <w:tcW w:w="0" w:type="auto"/>
                        <w:shd w:val="clear" w:color="auto" w:fill="C0D0C0"/>
                        <w:vAlign w:val="bottom"/>
                        <w:hideMark/>
                      </w:tcPr>
                      <w:p w:rsidR="007B34FF" w:rsidRPr="00F62974" w:rsidRDefault="007B34FF" w:rsidP="007B34FF">
                        <w:pPr>
                          <w:jc w:val="center"/>
                          <w:rPr>
                            <w:rFonts w:asciiTheme="majorHAnsi" w:eastAsia="Times New Roman" w:hAnsiTheme="majorHAnsi" w:cs="Arial"/>
                          </w:rPr>
                        </w:pPr>
                      </w:p>
                    </w:tc>
                  </w:tr>
                </w:tbl>
                <w:p w:rsidR="007B34FF" w:rsidRPr="00F62974" w:rsidRDefault="007B34FF" w:rsidP="007B34FF">
                  <w:pPr>
                    <w:jc w:val="center"/>
                    <w:rPr>
                      <w:rFonts w:asciiTheme="majorHAnsi" w:eastAsia="Times New Roman" w:hAnsiTheme="majorHAnsi" w:cs="Arial"/>
                    </w:rPr>
                  </w:pPr>
                </w:p>
              </w:tc>
            </w:tr>
            <w:tr w:rsidR="007B34FF" w:rsidRPr="00F62974">
              <w:trPr>
                <w:tblCellSpacing w:w="15" w:type="dxa"/>
                <w:jc w:val="right"/>
              </w:trPr>
              <w:tc>
                <w:tcPr>
                  <w:tcW w:w="0" w:type="auto"/>
                  <w:shd w:val="clear" w:color="auto" w:fill="E0E0E0"/>
                  <w:vAlign w:val="center"/>
                  <w:hideMark/>
                </w:tcPr>
                <w:p w:rsidR="007B34FF" w:rsidRPr="00F62974" w:rsidRDefault="007B34FF" w:rsidP="007B34FF">
                  <w:pPr>
                    <w:jc w:val="center"/>
                    <w:rPr>
                      <w:rFonts w:asciiTheme="majorHAnsi" w:eastAsia="Times New Roman" w:hAnsiTheme="majorHAnsi" w:cs="Arial"/>
                    </w:rPr>
                  </w:pPr>
                  <w:r w:rsidRPr="00F62974">
                    <w:rPr>
                      <w:rFonts w:asciiTheme="majorHAnsi" w:eastAsia="Times New Roman" w:hAnsiTheme="majorHAnsi" w:cs="Arial"/>
                    </w:rPr>
                    <w:t>2</w:t>
                  </w:r>
                </w:p>
              </w:tc>
              <w:tc>
                <w:tcPr>
                  <w:tcW w:w="0" w:type="auto"/>
                  <w:shd w:val="clear" w:color="auto" w:fill="E0E0E0"/>
                  <w:vAlign w:val="center"/>
                  <w:hideMark/>
                </w:tcPr>
                <w:p w:rsidR="007B34FF" w:rsidRPr="00F62974" w:rsidRDefault="007B34FF" w:rsidP="007B34FF">
                  <w:pPr>
                    <w:jc w:val="center"/>
                    <w:rPr>
                      <w:rFonts w:asciiTheme="majorHAnsi" w:eastAsia="Times New Roman" w:hAnsiTheme="majorHAnsi" w:cs="Arial"/>
                    </w:rPr>
                  </w:pPr>
                  <w:r w:rsidRPr="00F62974">
                    <w:rPr>
                      <w:rFonts w:asciiTheme="majorHAnsi" w:eastAsia="Times New Roman" w:hAnsiTheme="majorHAnsi" w:cs="Arial"/>
                    </w:rPr>
                    <w:t>42</w:t>
                  </w:r>
                </w:p>
              </w:tc>
              <w:tc>
                <w:tcPr>
                  <w:tcW w:w="0" w:type="auto"/>
                  <w:shd w:val="clear" w:color="auto" w:fill="E0E0E0"/>
                  <w:vAlign w:val="center"/>
                  <w:hideMark/>
                </w:tcPr>
                <w:p w:rsidR="007B34FF" w:rsidRPr="00F62974" w:rsidRDefault="007B34FF" w:rsidP="007B34FF">
                  <w:pPr>
                    <w:jc w:val="center"/>
                    <w:rPr>
                      <w:rFonts w:asciiTheme="majorHAnsi" w:eastAsia="Times New Roman" w:hAnsiTheme="majorHAnsi" w:cs="Arial"/>
                    </w:rPr>
                  </w:pPr>
                  <w:r w:rsidRPr="00F62974">
                    <w:rPr>
                      <w:rFonts w:asciiTheme="majorHAnsi" w:eastAsia="Times New Roman" w:hAnsiTheme="majorHAnsi" w:cs="Arial"/>
                    </w:rPr>
                    <w:t>15</w:t>
                  </w:r>
                </w:p>
              </w:tc>
            </w:tr>
            <w:tr w:rsidR="007B34FF" w:rsidRPr="00F62974">
              <w:trPr>
                <w:tblCellSpacing w:w="15" w:type="dxa"/>
                <w:jc w:val="right"/>
              </w:trPr>
              <w:tc>
                <w:tcPr>
                  <w:tcW w:w="0" w:type="auto"/>
                  <w:shd w:val="clear" w:color="auto" w:fill="E0E0E0"/>
                  <w:vAlign w:val="center"/>
                  <w:hideMark/>
                </w:tcPr>
                <w:p w:rsidR="007B34FF" w:rsidRPr="00F62974" w:rsidRDefault="007B34FF" w:rsidP="007B34FF">
                  <w:pPr>
                    <w:jc w:val="center"/>
                    <w:rPr>
                      <w:rFonts w:asciiTheme="majorHAnsi" w:eastAsia="Times New Roman" w:hAnsiTheme="majorHAnsi" w:cs="Arial"/>
                    </w:rPr>
                  </w:pPr>
                  <w:r w:rsidRPr="00F62974">
                    <w:rPr>
                      <w:rFonts w:asciiTheme="majorHAnsi" w:eastAsia="Times New Roman" w:hAnsiTheme="majorHAnsi" w:cs="Arial"/>
                    </w:rPr>
                    <w:t>1</w:t>
                  </w:r>
                </w:p>
              </w:tc>
              <w:tc>
                <w:tcPr>
                  <w:tcW w:w="0" w:type="auto"/>
                  <w:shd w:val="clear" w:color="auto" w:fill="E0E0E0"/>
                  <w:vAlign w:val="center"/>
                  <w:hideMark/>
                </w:tcPr>
                <w:p w:rsidR="007B34FF" w:rsidRPr="00F62974" w:rsidRDefault="007B34FF" w:rsidP="007B34FF">
                  <w:pPr>
                    <w:jc w:val="center"/>
                    <w:rPr>
                      <w:rFonts w:asciiTheme="majorHAnsi" w:eastAsia="Times New Roman" w:hAnsiTheme="majorHAnsi" w:cs="Arial"/>
                    </w:rPr>
                  </w:pPr>
                  <w:r w:rsidRPr="00F62974">
                    <w:rPr>
                      <w:rFonts w:asciiTheme="majorHAnsi" w:eastAsia="Times New Roman" w:hAnsiTheme="majorHAnsi" w:cs="Arial"/>
                    </w:rPr>
                    <w:t>2</w:t>
                  </w:r>
                </w:p>
              </w:tc>
              <w:tc>
                <w:tcPr>
                  <w:tcW w:w="0" w:type="auto"/>
                  <w:shd w:val="clear" w:color="auto" w:fill="E0E0E0"/>
                  <w:vAlign w:val="center"/>
                  <w:hideMark/>
                </w:tcPr>
                <w:p w:rsidR="007B34FF" w:rsidRPr="00F62974" w:rsidRDefault="007B34FF" w:rsidP="007B34FF">
                  <w:pPr>
                    <w:jc w:val="center"/>
                    <w:rPr>
                      <w:rFonts w:asciiTheme="majorHAnsi" w:eastAsia="Times New Roman" w:hAnsiTheme="majorHAnsi" w:cs="Arial"/>
                    </w:rPr>
                  </w:pPr>
                  <w:r w:rsidRPr="00F62974">
                    <w:rPr>
                      <w:rFonts w:asciiTheme="majorHAnsi" w:eastAsia="Times New Roman" w:hAnsiTheme="majorHAnsi" w:cs="Arial"/>
                    </w:rPr>
                    <w:t>3</w:t>
                  </w:r>
                </w:p>
              </w:tc>
            </w:tr>
          </w:tbl>
          <w:p w:rsidR="007B34FF" w:rsidRPr="00F62974" w:rsidRDefault="007B34FF" w:rsidP="007B34FF">
            <w:pPr>
              <w:rPr>
                <w:rFonts w:asciiTheme="majorHAnsi" w:eastAsia="Times New Roman" w:hAnsiTheme="majorHAnsi" w:cs="Arial"/>
              </w:rPr>
            </w:pPr>
          </w:p>
        </w:tc>
        <w:tc>
          <w:tcPr>
            <w:tcW w:w="150" w:type="dxa"/>
            <w:vAlign w:val="center"/>
            <w:hideMark/>
          </w:tcPr>
          <w:p w:rsidR="007B34FF" w:rsidRPr="00F62974" w:rsidRDefault="007B34FF" w:rsidP="007B34FF">
            <w:pPr>
              <w:rPr>
                <w:rFonts w:asciiTheme="majorHAnsi" w:eastAsia="Times New Roman" w:hAnsiTheme="majorHAnsi" w:cs="Arial"/>
              </w:rPr>
            </w:pPr>
            <w:r w:rsidRPr="00F62974">
              <w:rPr>
                <w:rFonts w:asciiTheme="majorHAnsi" w:eastAsia="Times New Roman" w:hAnsiTheme="majorHAnsi" w:cs="Arial"/>
              </w:rPr>
              <w:t> </w:t>
            </w:r>
          </w:p>
        </w:tc>
        <w:tc>
          <w:tcPr>
            <w:tcW w:w="0" w:type="auto"/>
            <w:hideMark/>
          </w:tcPr>
          <w:p w:rsidR="007B34FF" w:rsidRPr="00F62974" w:rsidRDefault="007B34FF" w:rsidP="007B34FF">
            <w:pPr>
              <w:spacing w:before="100" w:beforeAutospacing="1" w:after="100" w:afterAutospacing="1"/>
              <w:rPr>
                <w:rFonts w:asciiTheme="majorHAnsi" w:eastAsia="Times New Roman" w:hAnsiTheme="majorHAnsi" w:cs="Arial"/>
              </w:rPr>
            </w:pPr>
            <w:r w:rsidRPr="00F62974">
              <w:rPr>
                <w:rFonts w:asciiTheme="majorHAnsi" w:eastAsia="Times New Roman" w:hAnsiTheme="majorHAnsi" w:cs="Arial"/>
              </w:rPr>
              <w:t xml:space="preserve">  </w:t>
            </w:r>
          </w:p>
          <w:tbl>
            <w:tblPr>
              <w:tblW w:w="0" w:type="auto"/>
              <w:tblCellSpacing w:w="0" w:type="dxa"/>
              <w:tblCellMar>
                <w:top w:w="15" w:type="dxa"/>
                <w:left w:w="15" w:type="dxa"/>
                <w:bottom w:w="15" w:type="dxa"/>
                <w:right w:w="15" w:type="dxa"/>
              </w:tblCellMar>
              <w:tblLook w:val="04A0"/>
            </w:tblPr>
            <w:tblGrid>
              <w:gridCol w:w="753"/>
            </w:tblGrid>
            <w:tr w:rsidR="007B34FF" w:rsidRPr="00F6297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23"/>
                  </w:tblGrid>
                  <w:tr w:rsidR="007B34FF" w:rsidRPr="00F6297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53"/>
                          <w:gridCol w:w="470"/>
                        </w:tblGrid>
                        <w:tr w:rsidR="007B34FF" w:rsidRPr="00F62974">
                          <w:trPr>
                            <w:tblCellSpacing w:w="30" w:type="dxa"/>
                          </w:trPr>
                          <w:tc>
                            <w:tcPr>
                              <w:tcW w:w="0" w:type="auto"/>
                              <w:shd w:val="clear" w:color="auto" w:fill="C0D0C0"/>
                              <w:noWrap/>
                              <w:vAlign w:val="center"/>
                              <w:hideMark/>
                            </w:tcPr>
                            <w:p w:rsidR="007B34FF" w:rsidRPr="00F62974" w:rsidRDefault="007B34FF" w:rsidP="007B34FF">
                              <w:pPr>
                                <w:rPr>
                                  <w:rFonts w:asciiTheme="majorHAnsi" w:eastAsia="Times New Roman" w:hAnsiTheme="majorHAnsi" w:cs="Arial"/>
                                </w:rPr>
                              </w:pPr>
                              <w:r w:rsidRPr="00F62974">
                                <w:rPr>
                                  <w:rFonts w:asciiTheme="majorHAnsi" w:eastAsia="Times New Roman" w:hAnsiTheme="majorHAnsi" w:cs="Arial"/>
                                </w:rPr>
                                <w:t>   </w:t>
                              </w:r>
                            </w:p>
                          </w:tc>
                          <w:tc>
                            <w:tcPr>
                              <w:tcW w:w="0" w:type="auto"/>
                              <w:noWrap/>
                              <w:vAlign w:val="center"/>
                              <w:hideMark/>
                            </w:tcPr>
                            <w:p w:rsidR="007B34FF" w:rsidRPr="00F62974" w:rsidRDefault="007B34FF" w:rsidP="007B34FF">
                              <w:pPr>
                                <w:rPr>
                                  <w:rFonts w:asciiTheme="majorHAnsi" w:eastAsia="Times New Roman" w:hAnsiTheme="majorHAnsi" w:cs="Arial"/>
                                </w:rPr>
                              </w:pPr>
                              <w:r w:rsidRPr="00F62974">
                                <w:rPr>
                                  <w:rFonts w:asciiTheme="majorHAnsi" w:eastAsia="Times New Roman" w:hAnsiTheme="majorHAnsi" w:cs="Arial"/>
                                </w:rPr>
                                <w:t>V16</w:t>
                              </w:r>
                            </w:p>
                          </w:tc>
                        </w:tr>
                      </w:tbl>
                      <w:p w:rsidR="007B34FF" w:rsidRPr="00F62974" w:rsidRDefault="007B34FF" w:rsidP="007B34FF">
                        <w:pPr>
                          <w:rPr>
                            <w:rFonts w:asciiTheme="majorHAnsi" w:eastAsia="Times New Roman" w:hAnsiTheme="majorHAnsi" w:cs="Arial"/>
                          </w:rPr>
                        </w:pPr>
                      </w:p>
                    </w:tc>
                  </w:tr>
                </w:tbl>
                <w:p w:rsidR="007B34FF" w:rsidRPr="00F62974" w:rsidRDefault="007B34FF" w:rsidP="007B34FF">
                  <w:pPr>
                    <w:rPr>
                      <w:rFonts w:asciiTheme="majorHAnsi" w:eastAsia="Times New Roman" w:hAnsiTheme="majorHAnsi" w:cs="Arial"/>
                    </w:rPr>
                  </w:pPr>
                </w:p>
              </w:tc>
            </w:tr>
          </w:tbl>
          <w:p w:rsidR="007B34FF" w:rsidRPr="00F62974" w:rsidRDefault="007B34FF" w:rsidP="007B34FF">
            <w:pPr>
              <w:rPr>
                <w:rFonts w:asciiTheme="majorHAnsi" w:eastAsia="Times New Roman" w:hAnsiTheme="majorHAnsi" w:cs="Times New Roman"/>
              </w:rPr>
            </w:pPr>
          </w:p>
        </w:tc>
      </w:tr>
    </w:tbl>
    <w:p w:rsidR="00615003" w:rsidRDefault="00615003" w:rsidP="00615003">
      <w:pPr>
        <w:spacing w:before="100" w:beforeAutospacing="1" w:after="100" w:afterAutospacing="1"/>
        <w:jc w:val="both"/>
        <w:rPr>
          <w:rFonts w:asciiTheme="majorHAnsi" w:eastAsia="Times New Roman" w:hAnsiTheme="majorHAnsi" w:cs="Arial"/>
          <w:color w:val="000000"/>
        </w:rPr>
      </w:pPr>
    </w:p>
    <w:p w:rsidR="005E1F34" w:rsidRDefault="005E1F34" w:rsidP="00615003">
      <w:pPr>
        <w:spacing w:before="100" w:beforeAutospacing="1" w:after="100" w:afterAutospacing="1"/>
        <w:jc w:val="both"/>
        <w:rPr>
          <w:rFonts w:asciiTheme="majorHAnsi" w:eastAsia="Times New Roman" w:hAnsiTheme="majorHAnsi" w:cs="Arial"/>
          <w:color w:val="000000"/>
        </w:rPr>
      </w:pPr>
    </w:p>
    <w:p w:rsidR="005E1F34" w:rsidRDefault="005E1F34" w:rsidP="00615003">
      <w:pPr>
        <w:spacing w:before="100" w:beforeAutospacing="1" w:after="100" w:afterAutospacing="1"/>
        <w:jc w:val="both"/>
        <w:rPr>
          <w:rFonts w:asciiTheme="majorHAnsi" w:eastAsia="Times New Roman" w:hAnsiTheme="majorHAnsi" w:cs="Arial"/>
          <w:color w:val="000000"/>
        </w:rPr>
      </w:pPr>
    </w:p>
    <w:p w:rsidR="005E1F34" w:rsidRDefault="005E1F34" w:rsidP="00615003">
      <w:pPr>
        <w:spacing w:before="100" w:beforeAutospacing="1" w:after="100" w:afterAutospacing="1"/>
        <w:jc w:val="both"/>
        <w:rPr>
          <w:rFonts w:asciiTheme="majorHAnsi" w:eastAsia="Times New Roman" w:hAnsiTheme="majorHAnsi" w:cs="Arial"/>
          <w:color w:val="000000"/>
        </w:rPr>
      </w:pPr>
    </w:p>
    <w:p w:rsidR="005E1F34" w:rsidRPr="00F62974" w:rsidRDefault="005E1F34" w:rsidP="00615003">
      <w:pPr>
        <w:spacing w:before="100" w:beforeAutospacing="1" w:after="100" w:afterAutospacing="1"/>
        <w:jc w:val="both"/>
        <w:rPr>
          <w:rFonts w:asciiTheme="majorHAnsi" w:eastAsia="Times New Roman" w:hAnsiTheme="majorHAnsi" w:cs="Arial"/>
          <w:color w:val="000000"/>
        </w:rPr>
      </w:pPr>
    </w:p>
    <w:p w:rsidR="00615003" w:rsidRPr="00F62974" w:rsidRDefault="00615003" w:rsidP="00615003">
      <w:pPr>
        <w:jc w:val="both"/>
        <w:rPr>
          <w:rFonts w:asciiTheme="majorHAnsi" w:eastAsia="Times New Roman" w:hAnsiTheme="majorHAnsi" w:cs="Arial"/>
          <w:color w:val="000000"/>
        </w:rPr>
      </w:pPr>
    </w:p>
    <w:p w:rsidR="00615003" w:rsidRPr="00F62974" w:rsidRDefault="00615003" w:rsidP="00615003">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b/>
          <w:bCs/>
          <w:color w:val="000000"/>
        </w:rPr>
        <w:lastRenderedPageBreak/>
        <w:t>V16</w:t>
      </w:r>
    </w:p>
    <w:p w:rsidR="00615003" w:rsidRPr="00F62974" w:rsidRDefault="00615003" w:rsidP="00615003">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316"/>
        <w:gridCol w:w="127"/>
        <w:gridCol w:w="127"/>
        <w:gridCol w:w="127"/>
        <w:gridCol w:w="127"/>
        <w:gridCol w:w="127"/>
        <w:gridCol w:w="127"/>
        <w:gridCol w:w="165"/>
        <w:gridCol w:w="165"/>
        <w:gridCol w:w="165"/>
        <w:gridCol w:w="165"/>
        <w:gridCol w:w="165"/>
        <w:gridCol w:w="165"/>
        <w:gridCol w:w="165"/>
        <w:gridCol w:w="165"/>
        <w:gridCol w:w="165"/>
        <w:gridCol w:w="165"/>
        <w:gridCol w:w="166"/>
        <w:gridCol w:w="166"/>
        <w:gridCol w:w="166"/>
        <w:gridCol w:w="166"/>
        <w:gridCol w:w="166"/>
        <w:gridCol w:w="166"/>
        <w:gridCol w:w="166"/>
        <w:gridCol w:w="166"/>
        <w:gridCol w:w="166"/>
        <w:gridCol w:w="166"/>
        <w:gridCol w:w="166"/>
        <w:gridCol w:w="166"/>
        <w:gridCol w:w="166"/>
        <w:gridCol w:w="166"/>
        <w:gridCol w:w="166"/>
        <w:gridCol w:w="166"/>
        <w:gridCol w:w="166"/>
        <w:gridCol w:w="166"/>
        <w:gridCol w:w="166"/>
        <w:gridCol w:w="166"/>
        <w:gridCol w:w="166"/>
        <w:gridCol w:w="166"/>
        <w:gridCol w:w="166"/>
        <w:gridCol w:w="166"/>
        <w:gridCol w:w="166"/>
        <w:gridCol w:w="166"/>
        <w:gridCol w:w="166"/>
        <w:gridCol w:w="166"/>
        <w:gridCol w:w="166"/>
        <w:gridCol w:w="166"/>
        <w:gridCol w:w="166"/>
        <w:gridCol w:w="166"/>
        <w:gridCol w:w="166"/>
        <w:gridCol w:w="166"/>
        <w:gridCol w:w="166"/>
        <w:gridCol w:w="166"/>
        <w:gridCol w:w="166"/>
        <w:gridCol w:w="166"/>
        <w:gridCol w:w="166"/>
        <w:gridCol w:w="166"/>
        <w:gridCol w:w="166"/>
        <w:gridCol w:w="218"/>
      </w:tblGrid>
      <w:tr w:rsidR="00615003" w:rsidRPr="00F62974" w:rsidTr="0061500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74</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84</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86</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89</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91</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96</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100</w:t>
            </w:r>
          </w:p>
        </w:tc>
      </w:tr>
      <w:tr w:rsidR="00615003" w:rsidRPr="00F62974" w:rsidTr="0061500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 </w:t>
            </w:r>
          </w:p>
        </w:tc>
      </w:tr>
    </w:tbl>
    <w:p w:rsidR="00615003" w:rsidRPr="00F62974" w:rsidRDefault="00615003" w:rsidP="00615003">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 xml:space="preserve">La mediana (punto che lascia alla sua sinistra e alla sua destra lo stesso numero di casi) vale 2. Il primo quartile (punto che lascia alla sua sinistra il 25 percento dei casi) vale 2. Il terzo quartile (punto che lascia alla sua sinistra il 75 percento dei casi) vale 3. La differenza interquartilica vale Q3-Q1 vale 1. </w:t>
      </w:r>
    </w:p>
    <w:p w:rsidR="00615003" w:rsidRPr="00F62974" w:rsidRDefault="00615003" w:rsidP="00615003">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Lo squilibrio è dato dalla somma delle proporzioni al quadrato per ciascuna modalità della variabile, ossia: 0.04^2+0.7^2+0.26^2 = 0.56. E' un indice di dispersione dei casi nelle modalità assunte dalla variabile. Se è vicino a 0.33 (ossia 1/k, dove k è il numero delle modalità) i casi sono equidistribuiti nelle categorie corrispondenti alle modalità della variabile. Se è vicino a 1 i casi sono concentrati in un'unica categoria.</w:t>
      </w:r>
    </w:p>
    <w:p w:rsidR="00615003" w:rsidRPr="00F62974" w:rsidRDefault="00615003" w:rsidP="00615003">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Il campo di variazione indica la differenza tra il valore minimo (1) e il valore massimo (3) della distribuzione.</w:t>
      </w:r>
    </w:p>
    <w:p w:rsidR="00615003" w:rsidRPr="00F62974" w:rsidRDefault="00615003" w:rsidP="00615003">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 xml:space="preserve">La media (aritmetica) è data dalla somma dei valori corrispondenti a ciascun caso divisa per il numero dei casi, ossia: </w:t>
      </w:r>
      <w:r w:rsidRPr="00F62974">
        <w:rPr>
          <w:rFonts w:asciiTheme="majorHAnsi" w:eastAsia="Times New Roman" w:hAnsiTheme="majorHAnsi" w:cs="Arial"/>
          <w:noProof/>
          <w:color w:val="000000"/>
        </w:rPr>
        <w:drawing>
          <wp:inline distT="0" distB="0" distL="0" distR="0">
            <wp:extent cx="533400" cy="449580"/>
            <wp:effectExtent l="19050" t="0" r="0" b="0"/>
            <wp:docPr id="118" name="Immagine 118" descr="http://www.edurete.org/jsstat/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http://www.edurete.org/jsstat/media.gif"/>
                    <pic:cNvPicPr>
                      <a:picLocks noChangeAspect="1" noChangeArrowheads="1"/>
                    </pic:cNvPicPr>
                  </pic:nvPicPr>
                  <pic:blipFill>
                    <a:blip r:embed="rId13"/>
                    <a:srcRect/>
                    <a:stretch>
                      <a:fillRect/>
                    </a:stretch>
                  </pic:blipFill>
                  <pic:spPr bwMode="auto">
                    <a:xfrm>
                      <a:off x="0" y="0"/>
                      <a:ext cx="533400" cy="449580"/>
                    </a:xfrm>
                    <a:prstGeom prst="rect">
                      <a:avLst/>
                    </a:prstGeom>
                    <a:noFill/>
                    <a:ln w="9525">
                      <a:noFill/>
                      <a:miter lim="800000"/>
                      <a:headEnd/>
                      <a:tailEnd/>
                    </a:ln>
                  </pic:spPr>
                </pic:pic>
              </a:graphicData>
            </a:graphic>
          </wp:inline>
        </w:drawing>
      </w:r>
      <w:r w:rsidRPr="00F62974">
        <w:rPr>
          <w:rFonts w:asciiTheme="majorHAnsi" w:eastAsia="Times New Roman" w:hAnsiTheme="majorHAnsi" w:cs="Arial"/>
          <w:color w:val="000000"/>
        </w:rPr>
        <w:t>= (1+1+2+2+2+2+2+2+2+2+2+2+2+2+2+2+2+2+2+2+2+2+2+2+2+2+2+2+2+2+2+2+2+2+2+2+2+2+2+2+2+2+3+3+3+3+3+3+3+3+3+3+3+3+3+3+3)/57 = 2.23</w:t>
      </w:r>
    </w:p>
    <w:p w:rsidR="00DA714D" w:rsidRDefault="00615003" w:rsidP="005E1F34">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 xml:space="preserve">Lo scarto tipo è dato dalla radice della somma delle differenze di ciascun valore rispetto alla media elevate al quadrato e rapportate al numero dei casi, ossia: </w:t>
      </w:r>
      <w:r w:rsidRPr="00F62974">
        <w:rPr>
          <w:rFonts w:asciiTheme="majorHAnsi" w:eastAsia="Times New Roman" w:hAnsiTheme="majorHAnsi" w:cs="Arial"/>
          <w:noProof/>
          <w:color w:val="000000"/>
        </w:rPr>
        <w:drawing>
          <wp:inline distT="0" distB="0" distL="0" distR="0">
            <wp:extent cx="929640" cy="464820"/>
            <wp:effectExtent l="19050" t="0" r="3810" b="0"/>
            <wp:docPr id="119" name="Immagine 119" descr="http://www.edurete.org/jsstat/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http://www.edurete.org/jsstat/scartotipo.gif"/>
                    <pic:cNvPicPr>
                      <a:picLocks noChangeAspect="1" noChangeArrowheads="1"/>
                    </pic:cNvPicPr>
                  </pic:nvPicPr>
                  <pic:blipFill>
                    <a:blip r:embed="rId14"/>
                    <a:srcRect/>
                    <a:stretch>
                      <a:fillRect/>
                    </a:stretch>
                  </pic:blipFill>
                  <pic:spPr bwMode="auto">
                    <a:xfrm>
                      <a:off x="0" y="0"/>
                      <a:ext cx="929640" cy="464820"/>
                    </a:xfrm>
                    <a:prstGeom prst="rect">
                      <a:avLst/>
                    </a:prstGeom>
                    <a:noFill/>
                    <a:ln w="9525">
                      <a:noFill/>
                      <a:miter lim="800000"/>
                      <a:headEnd/>
                      <a:tailEnd/>
                    </a:ln>
                  </pic:spPr>
                </pic:pic>
              </a:graphicData>
            </a:graphic>
          </wp:inline>
        </w:drawing>
      </w:r>
      <w:r w:rsidRPr="00F62974">
        <w:rPr>
          <w:rFonts w:asciiTheme="majorHAnsi" w:eastAsia="Times New Roman" w:hAnsiTheme="majorHAnsi" w:cs="Arial"/>
          <w:color w:val="000000"/>
        </w:rPr>
        <w:t>=radq(((1-2.23)^2+(1-2.23)^2+(2-2.23)^2+(2-2.23)^2+(2-2.23)^2+(2-2.23)^2+(2-2.23)^2+(2-2.23)^2+(2-2.23)^2+(2-2.23)^2+(2-2.23)^2+(2-2.23)^2+(2-2.23)^2+(2-2.23)^2+(2-2.23)^2+(2-2.23)^2+(2-2.23)^2+(2-2.23)^2+(2-2.23)^2+(2-2.23)^2+(2-2.23)^2+(2-2.23)^2+(2-2.23)^2+(2-2.23)^2+(2-2.23)^2+(2-2.23)^2+(2-2.23)^2+(2-2.23)^2+(2-2.23)^2+(2-2.23)^2+(2-2.23)^2+(2-2.23)^2+(2-2.23)^2+(2-2.23)^2+(2-2.23)^2+(2-2.23)^2+(2-2.23)^2+(2-2.23)^2+(2-2.23)^2+(2-2.23)^2+(2-2.23)^2+(2-2.23)^2+(3-2.23)^2+(3-2.23)^2+(3-2.23)^2+(3-2.23)^2+(3-2.23)^2+(3-2.23)^2+(3-2.23)^2+(3-2.23)^2+(3-2.23)^2+(3-2.23)^2+(3-2.23)^2+(3-2.23)^2+(3-2.23)^2+(3-2.23)^2+(3-2.23)^2)/57) = 0.</w:t>
      </w:r>
    </w:p>
    <w:p w:rsidR="00DA714D" w:rsidRDefault="00DA714D" w:rsidP="0072608E">
      <w:pPr>
        <w:widowControl w:val="0"/>
        <w:autoSpaceDE w:val="0"/>
        <w:autoSpaceDN w:val="0"/>
        <w:adjustRightInd w:val="0"/>
        <w:jc w:val="both"/>
        <w:rPr>
          <w:rFonts w:asciiTheme="majorHAnsi" w:eastAsia="Times New Roman" w:hAnsiTheme="majorHAnsi" w:cs="Arial"/>
          <w:color w:val="000000"/>
        </w:rPr>
      </w:pPr>
    </w:p>
    <w:p w:rsidR="005E1F34" w:rsidRPr="00F62974" w:rsidRDefault="005E1F34" w:rsidP="0072608E">
      <w:pPr>
        <w:widowControl w:val="0"/>
        <w:autoSpaceDE w:val="0"/>
        <w:autoSpaceDN w:val="0"/>
        <w:adjustRightInd w:val="0"/>
        <w:jc w:val="both"/>
        <w:rPr>
          <w:rFonts w:asciiTheme="majorHAnsi" w:hAnsiTheme="majorHAnsi" w:cs="Times New Roman"/>
          <w:b/>
          <w:bCs/>
          <w:color w:val="000000" w:themeColor="text1"/>
        </w:rPr>
      </w:pPr>
    </w:p>
    <w:tbl>
      <w:tblPr>
        <w:tblW w:w="9072" w:type="dxa"/>
        <w:tblCellSpacing w:w="15" w:type="dxa"/>
        <w:tblLayout w:type="fixed"/>
        <w:tblCellMar>
          <w:top w:w="15" w:type="dxa"/>
          <w:left w:w="15" w:type="dxa"/>
          <w:bottom w:w="15" w:type="dxa"/>
          <w:right w:w="15" w:type="dxa"/>
        </w:tblCellMar>
        <w:tblLook w:val="04A0"/>
      </w:tblPr>
      <w:tblGrid>
        <w:gridCol w:w="8865"/>
        <w:gridCol w:w="80"/>
        <w:gridCol w:w="127"/>
      </w:tblGrid>
      <w:tr w:rsidR="00042D8D" w:rsidRPr="00F62974" w:rsidTr="00042D8D">
        <w:trPr>
          <w:tblCellSpacing w:w="15" w:type="dxa"/>
        </w:trPr>
        <w:tc>
          <w:tcPr>
            <w:tcW w:w="8820" w:type="dxa"/>
            <w:hideMark/>
          </w:tcPr>
          <w:p w:rsidR="00042D8D" w:rsidRPr="00F62974" w:rsidRDefault="00042D8D" w:rsidP="00615003">
            <w:pPr>
              <w:rPr>
                <w:rFonts w:asciiTheme="majorHAnsi" w:eastAsia="Times New Roman" w:hAnsiTheme="majorHAnsi" w:cs="Arial"/>
              </w:rPr>
            </w:pPr>
            <w:r w:rsidRPr="00F62974">
              <w:rPr>
                <w:rFonts w:asciiTheme="majorHAnsi" w:eastAsia="Times New Roman" w:hAnsiTheme="majorHAnsi" w:cs="Arial"/>
                <w:b/>
                <w:bCs/>
              </w:rPr>
              <w:lastRenderedPageBreak/>
              <w:t>Distribuzione di frequenza:</w:t>
            </w:r>
            <w:r w:rsidRPr="00F62974">
              <w:rPr>
                <w:rFonts w:asciiTheme="majorHAnsi" w:eastAsia="Times New Roman" w:hAnsiTheme="majorHAnsi" w:cs="Arial"/>
              </w:rPr>
              <w:br/>
            </w:r>
            <w:r w:rsidRPr="00F62974">
              <w:rPr>
                <w:rFonts w:asciiTheme="majorHAnsi" w:eastAsia="Times New Roman" w:hAnsiTheme="majorHAnsi" w:cs="Arial"/>
                <w:b/>
                <w:bCs/>
              </w:rPr>
              <w:t>V17</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672"/>
              <w:gridCol w:w="808"/>
              <w:gridCol w:w="682"/>
              <w:gridCol w:w="808"/>
              <w:gridCol w:w="699"/>
              <w:gridCol w:w="948"/>
            </w:tblGrid>
            <w:tr w:rsidR="00042D8D" w:rsidRPr="00F62974" w:rsidTr="00615003">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042D8D" w:rsidRPr="00F62974" w:rsidRDefault="00042D8D" w:rsidP="00615003">
                  <w:pPr>
                    <w:rPr>
                      <w:rFonts w:asciiTheme="majorHAnsi" w:eastAsia="Times New Roman" w:hAnsiTheme="majorHAnsi" w:cs="Arial"/>
                    </w:rPr>
                  </w:pPr>
                  <w:r w:rsidRPr="00F62974">
                    <w:rPr>
                      <w:rFonts w:asciiTheme="majorHAnsi" w:eastAsia="Times New Roman" w:hAnsiTheme="majorHAnsi" w:cs="Arial"/>
                    </w:rPr>
                    <w:t>Modalità</w:t>
                  </w:r>
                </w:p>
              </w:tc>
              <w:tc>
                <w:tcPr>
                  <w:tcW w:w="778" w:type="dxa"/>
                  <w:tcBorders>
                    <w:top w:val="outset" w:sz="6" w:space="0" w:color="auto"/>
                    <w:left w:val="outset" w:sz="6" w:space="0" w:color="auto"/>
                    <w:bottom w:val="outset" w:sz="6" w:space="0" w:color="auto"/>
                    <w:right w:val="outset" w:sz="6" w:space="0" w:color="auto"/>
                  </w:tcBorders>
                  <w:vAlign w:val="center"/>
                  <w:hideMark/>
                </w:tcPr>
                <w:p w:rsidR="00042D8D" w:rsidRPr="00F62974" w:rsidRDefault="00042D8D" w:rsidP="00615003">
                  <w:pPr>
                    <w:rPr>
                      <w:rFonts w:asciiTheme="majorHAnsi" w:eastAsia="Times New Roman" w:hAnsiTheme="majorHAnsi" w:cs="Arial"/>
                    </w:rPr>
                  </w:pPr>
                  <w:r w:rsidRPr="00F62974">
                    <w:rPr>
                      <w:rFonts w:asciiTheme="majorHAnsi" w:eastAsia="Times New Roman" w:hAnsiTheme="majorHAnsi" w:cs="Arial"/>
                    </w:rPr>
                    <w:t>Frequenza</w:t>
                  </w:r>
                  <w:r w:rsidRPr="00F62974">
                    <w:rPr>
                      <w:rFonts w:asciiTheme="majorHAnsi" w:eastAsia="Times New Roman" w:hAnsiTheme="majorHAnsi" w:cs="Arial"/>
                    </w:rPr>
                    <w:br/>
                    <w:t>semplice</w:t>
                  </w:r>
                </w:p>
              </w:tc>
              <w:tc>
                <w:tcPr>
                  <w:tcW w:w="652" w:type="dxa"/>
                  <w:tcBorders>
                    <w:top w:val="outset" w:sz="6" w:space="0" w:color="auto"/>
                    <w:left w:val="outset" w:sz="6" w:space="0" w:color="auto"/>
                    <w:bottom w:val="outset" w:sz="6" w:space="0" w:color="auto"/>
                    <w:right w:val="outset" w:sz="6" w:space="0" w:color="auto"/>
                  </w:tcBorders>
                  <w:vAlign w:val="center"/>
                  <w:hideMark/>
                </w:tcPr>
                <w:p w:rsidR="00042D8D" w:rsidRPr="00F62974" w:rsidRDefault="00042D8D" w:rsidP="00615003">
                  <w:pPr>
                    <w:rPr>
                      <w:rFonts w:asciiTheme="majorHAnsi" w:eastAsia="Times New Roman" w:hAnsiTheme="majorHAnsi" w:cs="Arial"/>
                    </w:rPr>
                  </w:pPr>
                  <w:r w:rsidRPr="00F62974">
                    <w:rPr>
                      <w:rFonts w:asciiTheme="majorHAnsi" w:eastAsia="Times New Roman" w:hAnsiTheme="majorHAnsi" w:cs="Arial"/>
                    </w:rPr>
                    <w:t>Percent.</w:t>
                  </w:r>
                  <w:r w:rsidRPr="00F62974">
                    <w:rPr>
                      <w:rFonts w:asciiTheme="majorHAnsi" w:eastAsia="Times New Roman" w:hAnsiTheme="majorHAnsi" w:cs="Arial"/>
                    </w:rPr>
                    <w:br/>
                    <w:t>semplice</w:t>
                  </w:r>
                </w:p>
              </w:tc>
              <w:tc>
                <w:tcPr>
                  <w:tcW w:w="778" w:type="dxa"/>
                  <w:tcBorders>
                    <w:top w:val="outset" w:sz="6" w:space="0" w:color="auto"/>
                    <w:left w:val="outset" w:sz="6" w:space="0" w:color="auto"/>
                    <w:bottom w:val="outset" w:sz="6" w:space="0" w:color="auto"/>
                    <w:right w:val="outset" w:sz="6" w:space="0" w:color="auto"/>
                  </w:tcBorders>
                  <w:vAlign w:val="center"/>
                  <w:hideMark/>
                </w:tcPr>
                <w:p w:rsidR="00042D8D" w:rsidRPr="00F62974" w:rsidRDefault="00042D8D" w:rsidP="00615003">
                  <w:pPr>
                    <w:rPr>
                      <w:rFonts w:asciiTheme="majorHAnsi" w:eastAsia="Times New Roman" w:hAnsiTheme="majorHAnsi" w:cs="Arial"/>
                    </w:rPr>
                  </w:pPr>
                  <w:r w:rsidRPr="00F62974">
                    <w:rPr>
                      <w:rFonts w:asciiTheme="majorHAnsi" w:eastAsia="Times New Roman" w:hAnsiTheme="majorHAnsi" w:cs="Arial"/>
                    </w:rPr>
                    <w:t>Frequenza</w:t>
                  </w:r>
                  <w:r w:rsidRPr="00F62974">
                    <w:rPr>
                      <w:rFonts w:asciiTheme="majorHAnsi" w:eastAsia="Times New Roman" w:hAnsiTheme="majorHAnsi" w:cs="Arial"/>
                    </w:rPr>
                    <w:br/>
                    <w:t>cumulata</w:t>
                  </w:r>
                </w:p>
              </w:tc>
              <w:tc>
                <w:tcPr>
                  <w:tcW w:w="669" w:type="dxa"/>
                  <w:tcBorders>
                    <w:top w:val="outset" w:sz="6" w:space="0" w:color="auto"/>
                    <w:left w:val="outset" w:sz="6" w:space="0" w:color="auto"/>
                    <w:bottom w:val="outset" w:sz="6" w:space="0" w:color="auto"/>
                    <w:right w:val="outset" w:sz="6" w:space="0" w:color="auto"/>
                  </w:tcBorders>
                  <w:vAlign w:val="center"/>
                  <w:hideMark/>
                </w:tcPr>
                <w:p w:rsidR="00042D8D" w:rsidRPr="00F62974" w:rsidRDefault="00042D8D" w:rsidP="00615003">
                  <w:pPr>
                    <w:rPr>
                      <w:rFonts w:asciiTheme="majorHAnsi" w:eastAsia="Times New Roman" w:hAnsiTheme="majorHAnsi" w:cs="Arial"/>
                    </w:rPr>
                  </w:pPr>
                  <w:r w:rsidRPr="00F62974">
                    <w:rPr>
                      <w:rFonts w:asciiTheme="majorHAnsi" w:eastAsia="Times New Roman" w:hAnsiTheme="majorHAnsi" w:cs="Arial"/>
                    </w:rPr>
                    <w:t>Percent.</w:t>
                  </w:r>
                  <w:r w:rsidRPr="00F62974">
                    <w:rPr>
                      <w:rFonts w:asciiTheme="majorHAnsi" w:eastAsia="Times New Roman" w:hAnsiTheme="majorHAnsi" w:cs="Arial"/>
                    </w:rPr>
                    <w:br/>
                    <w:t>cumulata</w:t>
                  </w:r>
                </w:p>
              </w:tc>
              <w:tc>
                <w:tcPr>
                  <w:tcW w:w="903" w:type="dxa"/>
                  <w:tcBorders>
                    <w:top w:val="outset" w:sz="6" w:space="0" w:color="auto"/>
                    <w:left w:val="outset" w:sz="6" w:space="0" w:color="auto"/>
                    <w:bottom w:val="outset" w:sz="6" w:space="0" w:color="auto"/>
                    <w:right w:val="outset" w:sz="6" w:space="0" w:color="auto"/>
                  </w:tcBorders>
                  <w:vAlign w:val="center"/>
                  <w:hideMark/>
                </w:tcPr>
                <w:p w:rsidR="00042D8D" w:rsidRPr="00F62974" w:rsidRDefault="00042D8D" w:rsidP="00615003">
                  <w:pPr>
                    <w:rPr>
                      <w:rFonts w:asciiTheme="majorHAnsi" w:eastAsia="Times New Roman" w:hAnsiTheme="majorHAnsi" w:cs="Arial"/>
                    </w:rPr>
                  </w:pPr>
                  <w:r w:rsidRPr="00F62974">
                    <w:rPr>
                      <w:rFonts w:asciiTheme="majorHAnsi" w:eastAsia="Times New Roman" w:hAnsiTheme="majorHAnsi" w:cs="Arial"/>
                    </w:rPr>
                    <w:t>Int. Fid. 95%</w:t>
                  </w:r>
                </w:p>
              </w:tc>
            </w:tr>
            <w:tr w:rsidR="00042D8D" w:rsidRPr="00F62974" w:rsidTr="00615003">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042D8D" w:rsidRPr="00F62974" w:rsidRDefault="00042D8D" w:rsidP="00615003">
                  <w:pPr>
                    <w:rPr>
                      <w:rFonts w:asciiTheme="majorHAnsi" w:eastAsia="Times New Roman" w:hAnsiTheme="majorHAnsi" w:cs="Arial"/>
                    </w:rPr>
                  </w:pPr>
                  <w:r w:rsidRPr="00F62974">
                    <w:rPr>
                      <w:rFonts w:asciiTheme="majorHAnsi" w:eastAsia="Times New Roman" w:hAnsiTheme="majorHAnsi" w:cs="Arial"/>
                      <w:b/>
                      <w:bCs/>
                    </w:rPr>
                    <w:t>1</w:t>
                  </w:r>
                </w:p>
              </w:tc>
              <w:tc>
                <w:tcPr>
                  <w:tcW w:w="778" w:type="dxa"/>
                  <w:tcBorders>
                    <w:top w:val="outset" w:sz="6" w:space="0" w:color="auto"/>
                    <w:left w:val="outset" w:sz="6" w:space="0" w:color="auto"/>
                    <w:bottom w:val="outset" w:sz="6" w:space="0" w:color="auto"/>
                    <w:right w:val="outset" w:sz="6" w:space="0" w:color="auto"/>
                  </w:tcBorders>
                  <w:vAlign w:val="center"/>
                  <w:hideMark/>
                </w:tcPr>
                <w:p w:rsidR="00042D8D" w:rsidRPr="00F62974" w:rsidRDefault="00042D8D" w:rsidP="00615003">
                  <w:pPr>
                    <w:rPr>
                      <w:rFonts w:asciiTheme="majorHAnsi" w:eastAsia="Times New Roman" w:hAnsiTheme="majorHAnsi" w:cs="Arial"/>
                    </w:rPr>
                  </w:pPr>
                  <w:r w:rsidRPr="00F62974">
                    <w:rPr>
                      <w:rFonts w:asciiTheme="majorHAnsi" w:eastAsia="Times New Roman" w:hAnsiTheme="majorHAnsi" w:cs="Arial"/>
                    </w:rPr>
                    <w:t>1</w:t>
                  </w:r>
                </w:p>
              </w:tc>
              <w:tc>
                <w:tcPr>
                  <w:tcW w:w="652" w:type="dxa"/>
                  <w:tcBorders>
                    <w:top w:val="outset" w:sz="6" w:space="0" w:color="auto"/>
                    <w:left w:val="outset" w:sz="6" w:space="0" w:color="auto"/>
                    <w:bottom w:val="outset" w:sz="6" w:space="0" w:color="auto"/>
                    <w:right w:val="outset" w:sz="6" w:space="0" w:color="auto"/>
                  </w:tcBorders>
                  <w:vAlign w:val="center"/>
                  <w:hideMark/>
                </w:tcPr>
                <w:p w:rsidR="00042D8D" w:rsidRPr="00F62974" w:rsidRDefault="00042D8D" w:rsidP="00615003">
                  <w:pPr>
                    <w:rPr>
                      <w:rFonts w:asciiTheme="majorHAnsi" w:eastAsia="Times New Roman" w:hAnsiTheme="majorHAnsi" w:cs="Arial"/>
                    </w:rPr>
                  </w:pPr>
                  <w:r w:rsidRPr="00F62974">
                    <w:rPr>
                      <w:rFonts w:asciiTheme="majorHAnsi" w:eastAsia="Times New Roman" w:hAnsiTheme="majorHAnsi" w:cs="Arial"/>
                    </w:rPr>
                    <w:t>4%</w:t>
                  </w:r>
                </w:p>
              </w:tc>
              <w:tc>
                <w:tcPr>
                  <w:tcW w:w="778" w:type="dxa"/>
                  <w:tcBorders>
                    <w:top w:val="outset" w:sz="6" w:space="0" w:color="auto"/>
                    <w:left w:val="outset" w:sz="6" w:space="0" w:color="auto"/>
                    <w:bottom w:val="outset" w:sz="6" w:space="0" w:color="auto"/>
                    <w:right w:val="outset" w:sz="6" w:space="0" w:color="auto"/>
                  </w:tcBorders>
                  <w:vAlign w:val="center"/>
                  <w:hideMark/>
                </w:tcPr>
                <w:p w:rsidR="00042D8D" w:rsidRPr="00F62974" w:rsidRDefault="00042D8D" w:rsidP="00615003">
                  <w:pPr>
                    <w:rPr>
                      <w:rFonts w:asciiTheme="majorHAnsi" w:eastAsia="Times New Roman" w:hAnsiTheme="majorHAnsi" w:cs="Arial"/>
                    </w:rPr>
                  </w:pPr>
                  <w:r w:rsidRPr="00F62974">
                    <w:rPr>
                      <w:rFonts w:asciiTheme="majorHAnsi" w:eastAsia="Times New Roman" w:hAnsiTheme="majorHAnsi" w:cs="Arial"/>
                    </w:rPr>
                    <w:t>1</w:t>
                  </w:r>
                </w:p>
              </w:tc>
              <w:tc>
                <w:tcPr>
                  <w:tcW w:w="669" w:type="dxa"/>
                  <w:tcBorders>
                    <w:top w:val="outset" w:sz="6" w:space="0" w:color="auto"/>
                    <w:left w:val="outset" w:sz="6" w:space="0" w:color="auto"/>
                    <w:bottom w:val="outset" w:sz="6" w:space="0" w:color="auto"/>
                    <w:right w:val="outset" w:sz="6" w:space="0" w:color="auto"/>
                  </w:tcBorders>
                  <w:vAlign w:val="center"/>
                  <w:hideMark/>
                </w:tcPr>
                <w:p w:rsidR="00042D8D" w:rsidRPr="00F62974" w:rsidRDefault="00042D8D" w:rsidP="00615003">
                  <w:pPr>
                    <w:rPr>
                      <w:rFonts w:asciiTheme="majorHAnsi" w:eastAsia="Times New Roman" w:hAnsiTheme="majorHAnsi" w:cs="Arial"/>
                    </w:rPr>
                  </w:pPr>
                  <w:r w:rsidRPr="00F62974">
                    <w:rPr>
                      <w:rFonts w:asciiTheme="majorHAnsi" w:eastAsia="Times New Roman" w:hAnsiTheme="majorHAnsi" w:cs="Arial"/>
                    </w:rPr>
                    <w:t>4%</w:t>
                  </w:r>
                </w:p>
              </w:tc>
              <w:tc>
                <w:tcPr>
                  <w:tcW w:w="903" w:type="dxa"/>
                  <w:tcBorders>
                    <w:top w:val="outset" w:sz="6" w:space="0" w:color="auto"/>
                    <w:left w:val="outset" w:sz="6" w:space="0" w:color="auto"/>
                    <w:bottom w:val="outset" w:sz="6" w:space="0" w:color="auto"/>
                    <w:right w:val="outset" w:sz="6" w:space="0" w:color="auto"/>
                  </w:tcBorders>
                  <w:vAlign w:val="center"/>
                  <w:hideMark/>
                </w:tcPr>
                <w:p w:rsidR="00042D8D" w:rsidRPr="00F62974" w:rsidRDefault="00042D8D" w:rsidP="00615003">
                  <w:pPr>
                    <w:rPr>
                      <w:rFonts w:asciiTheme="majorHAnsi" w:eastAsia="Times New Roman" w:hAnsiTheme="majorHAnsi" w:cs="Arial"/>
                    </w:rPr>
                  </w:pPr>
                  <w:r w:rsidRPr="00F62974">
                    <w:rPr>
                      <w:rFonts w:asciiTheme="majorHAnsi" w:eastAsia="Times New Roman" w:hAnsiTheme="majorHAnsi" w:cs="Arial"/>
                    </w:rPr>
                    <w:t>0%:17%</w:t>
                  </w:r>
                </w:p>
              </w:tc>
            </w:tr>
            <w:tr w:rsidR="00042D8D" w:rsidRPr="00F62974" w:rsidTr="00615003">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042D8D" w:rsidRPr="00F62974" w:rsidRDefault="00042D8D" w:rsidP="00615003">
                  <w:pPr>
                    <w:rPr>
                      <w:rFonts w:asciiTheme="majorHAnsi" w:eastAsia="Times New Roman" w:hAnsiTheme="majorHAnsi" w:cs="Arial"/>
                    </w:rPr>
                  </w:pPr>
                  <w:r w:rsidRPr="00F62974">
                    <w:rPr>
                      <w:rFonts w:asciiTheme="majorHAnsi" w:eastAsia="Times New Roman" w:hAnsiTheme="majorHAnsi" w:cs="Arial"/>
                      <w:b/>
                      <w:bCs/>
                    </w:rPr>
                    <w:t>2</w:t>
                  </w:r>
                </w:p>
              </w:tc>
              <w:tc>
                <w:tcPr>
                  <w:tcW w:w="778" w:type="dxa"/>
                  <w:tcBorders>
                    <w:top w:val="outset" w:sz="6" w:space="0" w:color="auto"/>
                    <w:left w:val="outset" w:sz="6" w:space="0" w:color="auto"/>
                    <w:bottom w:val="outset" w:sz="6" w:space="0" w:color="auto"/>
                    <w:right w:val="outset" w:sz="6" w:space="0" w:color="auto"/>
                  </w:tcBorders>
                  <w:vAlign w:val="center"/>
                  <w:hideMark/>
                </w:tcPr>
                <w:p w:rsidR="00042D8D" w:rsidRPr="00F62974" w:rsidRDefault="00042D8D" w:rsidP="00615003">
                  <w:pPr>
                    <w:rPr>
                      <w:rFonts w:asciiTheme="majorHAnsi" w:eastAsia="Times New Roman" w:hAnsiTheme="majorHAnsi" w:cs="Arial"/>
                    </w:rPr>
                  </w:pPr>
                  <w:r w:rsidRPr="00F62974">
                    <w:rPr>
                      <w:rFonts w:asciiTheme="majorHAnsi" w:eastAsia="Times New Roman" w:hAnsiTheme="majorHAnsi" w:cs="Arial"/>
                    </w:rPr>
                    <w:t>17</w:t>
                  </w:r>
                </w:p>
              </w:tc>
              <w:tc>
                <w:tcPr>
                  <w:tcW w:w="652" w:type="dxa"/>
                  <w:tcBorders>
                    <w:top w:val="outset" w:sz="6" w:space="0" w:color="auto"/>
                    <w:left w:val="outset" w:sz="6" w:space="0" w:color="auto"/>
                    <w:bottom w:val="outset" w:sz="6" w:space="0" w:color="auto"/>
                    <w:right w:val="outset" w:sz="6" w:space="0" w:color="auto"/>
                  </w:tcBorders>
                  <w:vAlign w:val="center"/>
                  <w:hideMark/>
                </w:tcPr>
                <w:p w:rsidR="00042D8D" w:rsidRPr="00F62974" w:rsidRDefault="00042D8D" w:rsidP="00615003">
                  <w:pPr>
                    <w:rPr>
                      <w:rFonts w:asciiTheme="majorHAnsi" w:eastAsia="Times New Roman" w:hAnsiTheme="majorHAnsi" w:cs="Arial"/>
                    </w:rPr>
                  </w:pPr>
                  <w:r w:rsidRPr="00F62974">
                    <w:rPr>
                      <w:rFonts w:asciiTheme="majorHAnsi" w:eastAsia="Times New Roman" w:hAnsiTheme="majorHAnsi" w:cs="Arial"/>
                    </w:rPr>
                    <w:t>74%</w:t>
                  </w:r>
                </w:p>
              </w:tc>
              <w:tc>
                <w:tcPr>
                  <w:tcW w:w="778" w:type="dxa"/>
                  <w:tcBorders>
                    <w:top w:val="outset" w:sz="6" w:space="0" w:color="auto"/>
                    <w:left w:val="outset" w:sz="6" w:space="0" w:color="auto"/>
                    <w:bottom w:val="outset" w:sz="6" w:space="0" w:color="auto"/>
                    <w:right w:val="outset" w:sz="6" w:space="0" w:color="auto"/>
                  </w:tcBorders>
                  <w:vAlign w:val="center"/>
                  <w:hideMark/>
                </w:tcPr>
                <w:p w:rsidR="00042D8D" w:rsidRPr="00F62974" w:rsidRDefault="00042D8D" w:rsidP="00615003">
                  <w:pPr>
                    <w:rPr>
                      <w:rFonts w:asciiTheme="majorHAnsi" w:eastAsia="Times New Roman" w:hAnsiTheme="majorHAnsi" w:cs="Arial"/>
                    </w:rPr>
                  </w:pPr>
                  <w:r w:rsidRPr="00F62974">
                    <w:rPr>
                      <w:rFonts w:asciiTheme="majorHAnsi" w:eastAsia="Times New Roman" w:hAnsiTheme="majorHAnsi" w:cs="Arial"/>
                    </w:rPr>
                    <w:t>18</w:t>
                  </w:r>
                </w:p>
              </w:tc>
              <w:tc>
                <w:tcPr>
                  <w:tcW w:w="669" w:type="dxa"/>
                  <w:tcBorders>
                    <w:top w:val="outset" w:sz="6" w:space="0" w:color="auto"/>
                    <w:left w:val="outset" w:sz="6" w:space="0" w:color="auto"/>
                    <w:bottom w:val="outset" w:sz="6" w:space="0" w:color="auto"/>
                    <w:right w:val="outset" w:sz="6" w:space="0" w:color="auto"/>
                  </w:tcBorders>
                  <w:vAlign w:val="center"/>
                  <w:hideMark/>
                </w:tcPr>
                <w:p w:rsidR="00042D8D" w:rsidRPr="00F62974" w:rsidRDefault="00042D8D" w:rsidP="00615003">
                  <w:pPr>
                    <w:rPr>
                      <w:rFonts w:asciiTheme="majorHAnsi" w:eastAsia="Times New Roman" w:hAnsiTheme="majorHAnsi" w:cs="Arial"/>
                    </w:rPr>
                  </w:pPr>
                  <w:r w:rsidRPr="00F62974">
                    <w:rPr>
                      <w:rFonts w:asciiTheme="majorHAnsi" w:eastAsia="Times New Roman" w:hAnsiTheme="majorHAnsi" w:cs="Arial"/>
                    </w:rPr>
                    <w:t>78%</w:t>
                  </w:r>
                </w:p>
              </w:tc>
              <w:tc>
                <w:tcPr>
                  <w:tcW w:w="903" w:type="dxa"/>
                  <w:tcBorders>
                    <w:top w:val="outset" w:sz="6" w:space="0" w:color="auto"/>
                    <w:left w:val="outset" w:sz="6" w:space="0" w:color="auto"/>
                    <w:bottom w:val="outset" w:sz="6" w:space="0" w:color="auto"/>
                    <w:right w:val="outset" w:sz="6" w:space="0" w:color="auto"/>
                  </w:tcBorders>
                  <w:vAlign w:val="center"/>
                  <w:hideMark/>
                </w:tcPr>
                <w:p w:rsidR="00042D8D" w:rsidRPr="00F62974" w:rsidRDefault="00042D8D" w:rsidP="00615003">
                  <w:pPr>
                    <w:rPr>
                      <w:rFonts w:asciiTheme="majorHAnsi" w:eastAsia="Times New Roman" w:hAnsiTheme="majorHAnsi" w:cs="Arial"/>
                    </w:rPr>
                  </w:pPr>
                  <w:r w:rsidRPr="00F62974">
                    <w:rPr>
                      <w:rFonts w:asciiTheme="majorHAnsi" w:eastAsia="Times New Roman" w:hAnsiTheme="majorHAnsi" w:cs="Arial"/>
                    </w:rPr>
                    <w:t>52%:96%</w:t>
                  </w:r>
                </w:p>
              </w:tc>
            </w:tr>
            <w:tr w:rsidR="00042D8D" w:rsidRPr="00F62974" w:rsidTr="00615003">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042D8D" w:rsidRPr="00F62974" w:rsidRDefault="00042D8D" w:rsidP="00615003">
                  <w:pPr>
                    <w:rPr>
                      <w:rFonts w:asciiTheme="majorHAnsi" w:eastAsia="Times New Roman" w:hAnsiTheme="majorHAnsi" w:cs="Arial"/>
                    </w:rPr>
                  </w:pPr>
                  <w:r w:rsidRPr="00F62974">
                    <w:rPr>
                      <w:rFonts w:asciiTheme="majorHAnsi" w:eastAsia="Times New Roman" w:hAnsiTheme="majorHAnsi" w:cs="Arial"/>
                      <w:b/>
                      <w:bCs/>
                    </w:rPr>
                    <w:t>3</w:t>
                  </w:r>
                </w:p>
              </w:tc>
              <w:tc>
                <w:tcPr>
                  <w:tcW w:w="778" w:type="dxa"/>
                  <w:tcBorders>
                    <w:top w:val="outset" w:sz="6" w:space="0" w:color="auto"/>
                    <w:left w:val="outset" w:sz="6" w:space="0" w:color="auto"/>
                    <w:bottom w:val="outset" w:sz="6" w:space="0" w:color="auto"/>
                    <w:right w:val="outset" w:sz="6" w:space="0" w:color="auto"/>
                  </w:tcBorders>
                  <w:vAlign w:val="center"/>
                  <w:hideMark/>
                </w:tcPr>
                <w:p w:rsidR="00042D8D" w:rsidRPr="00F62974" w:rsidRDefault="00042D8D" w:rsidP="00615003">
                  <w:pPr>
                    <w:rPr>
                      <w:rFonts w:asciiTheme="majorHAnsi" w:eastAsia="Times New Roman" w:hAnsiTheme="majorHAnsi" w:cs="Arial"/>
                    </w:rPr>
                  </w:pPr>
                  <w:r w:rsidRPr="00F62974">
                    <w:rPr>
                      <w:rFonts w:asciiTheme="majorHAnsi" w:eastAsia="Times New Roman" w:hAnsiTheme="majorHAnsi" w:cs="Arial"/>
                    </w:rPr>
                    <w:t>5</w:t>
                  </w:r>
                </w:p>
              </w:tc>
              <w:tc>
                <w:tcPr>
                  <w:tcW w:w="652" w:type="dxa"/>
                  <w:tcBorders>
                    <w:top w:val="outset" w:sz="6" w:space="0" w:color="auto"/>
                    <w:left w:val="outset" w:sz="6" w:space="0" w:color="auto"/>
                    <w:bottom w:val="outset" w:sz="6" w:space="0" w:color="auto"/>
                    <w:right w:val="outset" w:sz="6" w:space="0" w:color="auto"/>
                  </w:tcBorders>
                  <w:vAlign w:val="center"/>
                  <w:hideMark/>
                </w:tcPr>
                <w:p w:rsidR="00042D8D" w:rsidRPr="00F62974" w:rsidRDefault="00042D8D" w:rsidP="00615003">
                  <w:pPr>
                    <w:rPr>
                      <w:rFonts w:asciiTheme="majorHAnsi" w:eastAsia="Times New Roman" w:hAnsiTheme="majorHAnsi" w:cs="Arial"/>
                    </w:rPr>
                  </w:pPr>
                  <w:r w:rsidRPr="00F62974">
                    <w:rPr>
                      <w:rFonts w:asciiTheme="majorHAnsi" w:eastAsia="Times New Roman" w:hAnsiTheme="majorHAnsi" w:cs="Arial"/>
                    </w:rPr>
                    <w:t>22%</w:t>
                  </w:r>
                </w:p>
              </w:tc>
              <w:tc>
                <w:tcPr>
                  <w:tcW w:w="778" w:type="dxa"/>
                  <w:tcBorders>
                    <w:top w:val="outset" w:sz="6" w:space="0" w:color="auto"/>
                    <w:left w:val="outset" w:sz="6" w:space="0" w:color="auto"/>
                    <w:bottom w:val="outset" w:sz="6" w:space="0" w:color="auto"/>
                    <w:right w:val="outset" w:sz="6" w:space="0" w:color="auto"/>
                  </w:tcBorders>
                  <w:vAlign w:val="center"/>
                  <w:hideMark/>
                </w:tcPr>
                <w:p w:rsidR="00042D8D" w:rsidRPr="00F62974" w:rsidRDefault="00042D8D" w:rsidP="00615003">
                  <w:pPr>
                    <w:rPr>
                      <w:rFonts w:asciiTheme="majorHAnsi" w:eastAsia="Times New Roman" w:hAnsiTheme="majorHAnsi" w:cs="Arial"/>
                    </w:rPr>
                  </w:pPr>
                  <w:r w:rsidRPr="00F62974">
                    <w:rPr>
                      <w:rFonts w:asciiTheme="majorHAnsi" w:eastAsia="Times New Roman" w:hAnsiTheme="majorHAnsi" w:cs="Arial"/>
                    </w:rPr>
                    <w:t>23</w:t>
                  </w:r>
                </w:p>
              </w:tc>
              <w:tc>
                <w:tcPr>
                  <w:tcW w:w="669" w:type="dxa"/>
                  <w:tcBorders>
                    <w:top w:val="outset" w:sz="6" w:space="0" w:color="auto"/>
                    <w:left w:val="outset" w:sz="6" w:space="0" w:color="auto"/>
                    <w:bottom w:val="outset" w:sz="6" w:space="0" w:color="auto"/>
                    <w:right w:val="outset" w:sz="6" w:space="0" w:color="auto"/>
                  </w:tcBorders>
                  <w:vAlign w:val="center"/>
                  <w:hideMark/>
                </w:tcPr>
                <w:p w:rsidR="00042D8D" w:rsidRPr="00F62974" w:rsidRDefault="00042D8D" w:rsidP="00615003">
                  <w:pPr>
                    <w:rPr>
                      <w:rFonts w:asciiTheme="majorHAnsi" w:eastAsia="Times New Roman" w:hAnsiTheme="majorHAnsi" w:cs="Arial"/>
                    </w:rPr>
                  </w:pPr>
                  <w:r w:rsidRPr="00F62974">
                    <w:rPr>
                      <w:rFonts w:asciiTheme="majorHAnsi" w:eastAsia="Times New Roman" w:hAnsiTheme="majorHAnsi" w:cs="Arial"/>
                    </w:rPr>
                    <w:t>100%</w:t>
                  </w:r>
                </w:p>
              </w:tc>
              <w:tc>
                <w:tcPr>
                  <w:tcW w:w="903" w:type="dxa"/>
                  <w:tcBorders>
                    <w:top w:val="outset" w:sz="6" w:space="0" w:color="auto"/>
                    <w:left w:val="outset" w:sz="6" w:space="0" w:color="auto"/>
                    <w:bottom w:val="outset" w:sz="6" w:space="0" w:color="auto"/>
                    <w:right w:val="outset" w:sz="6" w:space="0" w:color="auto"/>
                  </w:tcBorders>
                  <w:vAlign w:val="center"/>
                  <w:hideMark/>
                </w:tcPr>
                <w:p w:rsidR="00042D8D" w:rsidRPr="00F62974" w:rsidRDefault="00042D8D" w:rsidP="00615003">
                  <w:pPr>
                    <w:rPr>
                      <w:rFonts w:asciiTheme="majorHAnsi" w:eastAsia="Times New Roman" w:hAnsiTheme="majorHAnsi" w:cs="Arial"/>
                    </w:rPr>
                  </w:pPr>
                  <w:r w:rsidRPr="00F62974">
                    <w:rPr>
                      <w:rFonts w:asciiTheme="majorHAnsi" w:eastAsia="Times New Roman" w:hAnsiTheme="majorHAnsi" w:cs="Arial"/>
                    </w:rPr>
                    <w:t>4%:43%</w:t>
                  </w:r>
                </w:p>
              </w:tc>
            </w:tr>
          </w:tbl>
          <w:p w:rsidR="00042D8D" w:rsidRPr="00F62974" w:rsidRDefault="00042D8D" w:rsidP="00615003">
            <w:pPr>
              <w:rPr>
                <w:rFonts w:asciiTheme="majorHAnsi" w:eastAsia="Times New Roman" w:hAnsiTheme="majorHAnsi" w:cs="Arial"/>
              </w:rPr>
            </w:pPr>
            <w:r w:rsidRPr="00F62974">
              <w:rPr>
                <w:rFonts w:asciiTheme="majorHAnsi" w:eastAsia="Times New Roman" w:hAnsiTheme="majorHAnsi" w:cs="Arial"/>
              </w:rPr>
              <w:br/>
            </w:r>
            <w:r w:rsidRPr="00F62974">
              <w:rPr>
                <w:rFonts w:asciiTheme="majorHAnsi" w:eastAsia="Times New Roman" w:hAnsiTheme="majorHAnsi" w:cs="Arial"/>
                <w:b/>
                <w:bCs/>
              </w:rPr>
              <w:t>Campione</w:t>
            </w:r>
            <w:r w:rsidRPr="00F62974">
              <w:rPr>
                <w:rFonts w:asciiTheme="majorHAnsi" w:eastAsia="Times New Roman" w:hAnsiTheme="majorHAnsi" w:cs="Arial"/>
              </w:rPr>
              <w:t>:</w:t>
            </w:r>
            <w:r w:rsidRPr="00F62974">
              <w:rPr>
                <w:rFonts w:asciiTheme="majorHAnsi" w:eastAsia="Times New Roman" w:hAnsiTheme="majorHAnsi" w:cs="Arial"/>
              </w:rPr>
              <w:br/>
              <w:t>Numero di casi= 23</w:t>
            </w:r>
            <w:r w:rsidRPr="00F62974">
              <w:rPr>
                <w:rFonts w:asciiTheme="majorHAnsi" w:eastAsia="Times New Roman" w:hAnsiTheme="majorHAnsi" w:cs="Arial"/>
              </w:rPr>
              <w:br/>
              <w:t>Indici di tendenza centrale:</w:t>
            </w:r>
            <w:r w:rsidRPr="00F62974">
              <w:rPr>
                <w:rFonts w:asciiTheme="majorHAnsi" w:eastAsia="Times New Roman" w:hAnsiTheme="majorHAnsi" w:cs="Arial"/>
              </w:rPr>
              <w:br/>
              <w:t>  Moda = 2</w:t>
            </w:r>
            <w:r w:rsidRPr="00F62974">
              <w:rPr>
                <w:rFonts w:asciiTheme="majorHAnsi" w:eastAsia="Times New Roman" w:hAnsiTheme="majorHAnsi" w:cs="Arial"/>
              </w:rPr>
              <w:br/>
              <w:t>  Mediana = 2</w:t>
            </w:r>
            <w:r w:rsidRPr="00F62974">
              <w:rPr>
                <w:rFonts w:asciiTheme="majorHAnsi" w:eastAsia="Times New Roman" w:hAnsiTheme="majorHAnsi" w:cs="Arial"/>
              </w:rPr>
              <w:br/>
              <w:t>  Media = 2.17</w:t>
            </w:r>
            <w:r w:rsidRPr="00F62974">
              <w:rPr>
                <w:rFonts w:asciiTheme="majorHAnsi" w:eastAsia="Times New Roman" w:hAnsiTheme="majorHAnsi" w:cs="Arial"/>
              </w:rPr>
              <w:br/>
              <w:t>Indici di dispersione:</w:t>
            </w:r>
            <w:r w:rsidRPr="00F62974">
              <w:rPr>
                <w:rFonts w:asciiTheme="majorHAnsi" w:eastAsia="Times New Roman" w:hAnsiTheme="majorHAnsi" w:cs="Arial"/>
              </w:rPr>
              <w:br/>
              <w:t>  Squilibrio = 0.6</w:t>
            </w:r>
            <w:r w:rsidRPr="00F62974">
              <w:rPr>
                <w:rFonts w:asciiTheme="majorHAnsi" w:eastAsia="Times New Roman" w:hAnsiTheme="majorHAnsi" w:cs="Arial"/>
              </w:rPr>
              <w:br/>
              <w:t>  Campo di variazione = 2</w:t>
            </w:r>
            <w:r w:rsidRPr="00F62974">
              <w:rPr>
                <w:rFonts w:asciiTheme="majorHAnsi" w:eastAsia="Times New Roman" w:hAnsiTheme="majorHAnsi" w:cs="Arial"/>
              </w:rPr>
              <w:br/>
              <w:t>  Differenza interquartilica = 0</w:t>
            </w:r>
            <w:r w:rsidRPr="00F62974">
              <w:rPr>
                <w:rFonts w:asciiTheme="majorHAnsi" w:eastAsia="Times New Roman" w:hAnsiTheme="majorHAnsi" w:cs="Arial"/>
              </w:rPr>
              <w:br/>
              <w:t>  Scarto tipo = 0.48</w:t>
            </w:r>
            <w:r w:rsidRPr="00F62974">
              <w:rPr>
                <w:rFonts w:asciiTheme="majorHAnsi" w:eastAsia="Times New Roman" w:hAnsiTheme="majorHAnsi" w:cs="Arial"/>
              </w:rPr>
              <w:br/>
              <w:t>Indici di forma:</w:t>
            </w:r>
            <w:r w:rsidRPr="00F62974">
              <w:rPr>
                <w:rFonts w:asciiTheme="majorHAnsi" w:eastAsia="Times New Roman" w:hAnsiTheme="majorHAnsi" w:cs="Arial"/>
              </w:rPr>
              <w:br/>
              <w:t>  Asimmetria = 0.44</w:t>
            </w:r>
            <w:r w:rsidRPr="00F62974">
              <w:rPr>
                <w:rFonts w:asciiTheme="majorHAnsi" w:eastAsia="Times New Roman" w:hAnsiTheme="majorHAnsi" w:cs="Arial"/>
              </w:rPr>
              <w:br/>
              <w:t xml:space="preserve">  Curtosi = 0.47 </w:t>
            </w:r>
          </w:p>
          <w:p w:rsidR="00042D8D" w:rsidRPr="00F62974" w:rsidRDefault="00042D8D" w:rsidP="00615003">
            <w:pPr>
              <w:spacing w:before="100" w:beforeAutospacing="1" w:after="100" w:afterAutospacing="1"/>
              <w:rPr>
                <w:rFonts w:asciiTheme="majorHAnsi" w:eastAsia="Times New Roman" w:hAnsiTheme="majorHAnsi" w:cs="Arial"/>
              </w:rPr>
            </w:pPr>
            <w:r w:rsidRPr="00F62974">
              <w:rPr>
                <w:rFonts w:asciiTheme="majorHAnsi" w:eastAsia="Times New Roman" w:hAnsiTheme="majorHAnsi" w:cs="Arial"/>
                <w:b/>
                <w:bCs/>
              </w:rPr>
              <w:t>Popolazione</w:t>
            </w:r>
            <w:r w:rsidRPr="00F62974">
              <w:rPr>
                <w:rFonts w:asciiTheme="majorHAnsi" w:eastAsia="Times New Roman" w:hAnsiTheme="majorHAnsi" w:cs="Arial"/>
              </w:rPr>
              <w:t>:</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18"/>
              <w:gridCol w:w="1193"/>
            </w:tblGrid>
            <w:tr w:rsidR="00042D8D" w:rsidRPr="00F62974" w:rsidTr="00615003">
              <w:trPr>
                <w:tblCellSpacing w:w="15" w:type="dxa"/>
              </w:trPr>
              <w:tc>
                <w:tcPr>
                  <w:tcW w:w="873" w:type="dxa"/>
                  <w:tcBorders>
                    <w:top w:val="outset" w:sz="6" w:space="0" w:color="auto"/>
                    <w:left w:val="outset" w:sz="6" w:space="0" w:color="auto"/>
                    <w:bottom w:val="outset" w:sz="6" w:space="0" w:color="auto"/>
                    <w:right w:val="outset" w:sz="6" w:space="0" w:color="auto"/>
                  </w:tcBorders>
                  <w:vAlign w:val="center"/>
                  <w:hideMark/>
                </w:tcPr>
                <w:p w:rsidR="00042D8D" w:rsidRPr="00F62974" w:rsidRDefault="00042D8D" w:rsidP="00615003">
                  <w:pPr>
                    <w:rPr>
                      <w:rFonts w:asciiTheme="majorHAnsi" w:eastAsia="Times New Roman" w:hAnsiTheme="majorHAnsi" w:cs="Arial"/>
                    </w:rPr>
                  </w:pPr>
                  <w:r w:rsidRPr="00F62974">
                    <w:rPr>
                      <w:rFonts w:asciiTheme="majorHAnsi" w:eastAsia="Times New Roman" w:hAnsiTheme="majorHAnsi" w:cs="Arial"/>
                    </w:rPr>
                    <w:t>Parametro</w:t>
                  </w:r>
                </w:p>
              </w:tc>
              <w:tc>
                <w:tcPr>
                  <w:tcW w:w="1148" w:type="dxa"/>
                  <w:tcBorders>
                    <w:top w:val="outset" w:sz="6" w:space="0" w:color="auto"/>
                    <w:left w:val="outset" w:sz="6" w:space="0" w:color="auto"/>
                    <w:bottom w:val="outset" w:sz="6" w:space="0" w:color="auto"/>
                    <w:right w:val="outset" w:sz="6" w:space="0" w:color="auto"/>
                  </w:tcBorders>
                  <w:vAlign w:val="center"/>
                  <w:hideMark/>
                </w:tcPr>
                <w:p w:rsidR="00042D8D" w:rsidRPr="00F62974" w:rsidRDefault="00042D8D" w:rsidP="00615003">
                  <w:pPr>
                    <w:rPr>
                      <w:rFonts w:asciiTheme="majorHAnsi" w:eastAsia="Times New Roman" w:hAnsiTheme="majorHAnsi" w:cs="Arial"/>
                    </w:rPr>
                  </w:pPr>
                  <w:r w:rsidRPr="00F62974">
                    <w:rPr>
                      <w:rFonts w:asciiTheme="majorHAnsi" w:eastAsia="Times New Roman" w:hAnsiTheme="majorHAnsi" w:cs="Arial"/>
                    </w:rPr>
                    <w:t>Int. Fid. 95%</w:t>
                  </w:r>
                </w:p>
              </w:tc>
            </w:tr>
            <w:tr w:rsidR="00042D8D" w:rsidRPr="00F62974" w:rsidTr="00615003">
              <w:trPr>
                <w:tblCellSpacing w:w="15" w:type="dxa"/>
              </w:trPr>
              <w:tc>
                <w:tcPr>
                  <w:tcW w:w="873" w:type="dxa"/>
                  <w:tcBorders>
                    <w:top w:val="outset" w:sz="6" w:space="0" w:color="auto"/>
                    <w:left w:val="outset" w:sz="6" w:space="0" w:color="auto"/>
                    <w:bottom w:val="outset" w:sz="6" w:space="0" w:color="auto"/>
                    <w:right w:val="outset" w:sz="6" w:space="0" w:color="auto"/>
                  </w:tcBorders>
                  <w:vAlign w:val="center"/>
                  <w:hideMark/>
                </w:tcPr>
                <w:p w:rsidR="00042D8D" w:rsidRPr="00F62974" w:rsidRDefault="00042D8D" w:rsidP="00615003">
                  <w:pPr>
                    <w:rPr>
                      <w:rFonts w:asciiTheme="majorHAnsi" w:eastAsia="Times New Roman" w:hAnsiTheme="majorHAnsi" w:cs="Arial"/>
                    </w:rPr>
                  </w:pPr>
                  <w:r w:rsidRPr="00F62974">
                    <w:rPr>
                      <w:rFonts w:asciiTheme="majorHAnsi" w:eastAsia="Times New Roman" w:hAnsiTheme="majorHAnsi" w:cs="Arial"/>
                    </w:rPr>
                    <w:t>Media</w:t>
                  </w:r>
                </w:p>
              </w:tc>
              <w:tc>
                <w:tcPr>
                  <w:tcW w:w="1148" w:type="dxa"/>
                  <w:tcBorders>
                    <w:top w:val="outset" w:sz="6" w:space="0" w:color="auto"/>
                    <w:left w:val="outset" w:sz="6" w:space="0" w:color="auto"/>
                    <w:bottom w:val="outset" w:sz="6" w:space="0" w:color="auto"/>
                    <w:right w:val="outset" w:sz="6" w:space="0" w:color="auto"/>
                  </w:tcBorders>
                  <w:vAlign w:val="center"/>
                  <w:hideMark/>
                </w:tcPr>
                <w:p w:rsidR="00042D8D" w:rsidRPr="00F62974" w:rsidRDefault="00042D8D" w:rsidP="00615003">
                  <w:pPr>
                    <w:rPr>
                      <w:rFonts w:asciiTheme="majorHAnsi" w:eastAsia="Times New Roman" w:hAnsiTheme="majorHAnsi" w:cs="Arial"/>
                    </w:rPr>
                  </w:pPr>
                  <w:r w:rsidRPr="00F62974">
                    <w:rPr>
                      <w:rFonts w:asciiTheme="majorHAnsi" w:eastAsia="Times New Roman" w:hAnsiTheme="majorHAnsi" w:cs="Arial"/>
                    </w:rPr>
                    <w:t>da 1.97 a 2.38</w:t>
                  </w:r>
                </w:p>
              </w:tc>
            </w:tr>
            <w:tr w:rsidR="00042D8D" w:rsidRPr="00F62974" w:rsidTr="00615003">
              <w:trPr>
                <w:tblCellSpacing w:w="15" w:type="dxa"/>
              </w:trPr>
              <w:tc>
                <w:tcPr>
                  <w:tcW w:w="873" w:type="dxa"/>
                  <w:tcBorders>
                    <w:top w:val="outset" w:sz="6" w:space="0" w:color="auto"/>
                    <w:left w:val="outset" w:sz="6" w:space="0" w:color="auto"/>
                    <w:bottom w:val="outset" w:sz="6" w:space="0" w:color="auto"/>
                    <w:right w:val="outset" w:sz="6" w:space="0" w:color="auto"/>
                  </w:tcBorders>
                  <w:vAlign w:val="center"/>
                  <w:hideMark/>
                </w:tcPr>
                <w:p w:rsidR="00042D8D" w:rsidRPr="00F62974" w:rsidRDefault="00042D8D" w:rsidP="00615003">
                  <w:pPr>
                    <w:rPr>
                      <w:rFonts w:asciiTheme="majorHAnsi" w:eastAsia="Times New Roman" w:hAnsiTheme="majorHAnsi" w:cs="Arial"/>
                    </w:rPr>
                  </w:pPr>
                  <w:r w:rsidRPr="00F62974">
                    <w:rPr>
                      <w:rFonts w:asciiTheme="majorHAnsi" w:eastAsia="Times New Roman" w:hAnsiTheme="majorHAnsi" w:cs="Arial"/>
                    </w:rPr>
                    <w:t>Scarto tipo</w:t>
                  </w:r>
                </w:p>
              </w:tc>
              <w:tc>
                <w:tcPr>
                  <w:tcW w:w="1148" w:type="dxa"/>
                  <w:tcBorders>
                    <w:top w:val="outset" w:sz="6" w:space="0" w:color="auto"/>
                    <w:left w:val="outset" w:sz="6" w:space="0" w:color="auto"/>
                    <w:bottom w:val="outset" w:sz="6" w:space="0" w:color="auto"/>
                    <w:right w:val="outset" w:sz="6" w:space="0" w:color="auto"/>
                  </w:tcBorders>
                  <w:vAlign w:val="center"/>
                  <w:hideMark/>
                </w:tcPr>
                <w:p w:rsidR="00042D8D" w:rsidRPr="00F62974" w:rsidRDefault="00042D8D" w:rsidP="00615003">
                  <w:pPr>
                    <w:rPr>
                      <w:rFonts w:asciiTheme="majorHAnsi" w:eastAsia="Times New Roman" w:hAnsiTheme="majorHAnsi" w:cs="Arial"/>
                    </w:rPr>
                  </w:pPr>
                  <w:r w:rsidRPr="00F62974">
                    <w:rPr>
                      <w:rFonts w:asciiTheme="majorHAnsi" w:eastAsia="Times New Roman" w:hAnsiTheme="majorHAnsi" w:cs="Arial"/>
                    </w:rPr>
                    <w:t>da 0.37 a 0.68</w:t>
                  </w:r>
                </w:p>
              </w:tc>
            </w:tr>
          </w:tbl>
          <w:p w:rsidR="00042D8D" w:rsidRPr="00F62974" w:rsidRDefault="00042D8D" w:rsidP="00615003">
            <w:pPr>
              <w:spacing w:before="100" w:beforeAutospacing="1" w:after="100" w:afterAutospacing="1"/>
              <w:rPr>
                <w:rFonts w:asciiTheme="majorHAnsi" w:eastAsia="Times New Roman" w:hAnsiTheme="majorHAnsi" w:cs="Arial"/>
              </w:rPr>
            </w:pPr>
            <w:r w:rsidRPr="00F62974">
              <w:rPr>
                <w:rFonts w:asciiTheme="majorHAnsi" w:eastAsia="Times New Roman" w:hAnsiTheme="majorHAnsi" w:cs="Arial"/>
              </w:rPr>
              <w:t xml:space="preserve">Probabilità di normalità della distribuzione (test di Jarque-Bera): 0.625 </w:t>
            </w:r>
          </w:p>
          <w:tbl>
            <w:tblPr>
              <w:tblW w:w="0" w:type="auto"/>
              <w:tblCellSpacing w:w="15" w:type="dxa"/>
              <w:tblLayout w:type="fixed"/>
              <w:tblCellMar>
                <w:top w:w="15" w:type="dxa"/>
                <w:left w:w="15" w:type="dxa"/>
                <w:bottom w:w="15" w:type="dxa"/>
                <w:right w:w="15" w:type="dxa"/>
              </w:tblCellMar>
              <w:tblLook w:val="04A0"/>
            </w:tblPr>
            <w:tblGrid>
              <w:gridCol w:w="4545"/>
              <w:gridCol w:w="180"/>
              <w:gridCol w:w="730"/>
            </w:tblGrid>
            <w:tr w:rsidR="00042D8D" w:rsidRPr="00F62974" w:rsidTr="00042D8D">
              <w:trPr>
                <w:tblCellSpacing w:w="15" w:type="dxa"/>
              </w:trPr>
              <w:tc>
                <w:tcPr>
                  <w:tcW w:w="4500" w:type="dxa"/>
                  <w:hideMark/>
                </w:tcPr>
                <w:tbl>
                  <w:tblPr>
                    <w:tblW w:w="0" w:type="auto"/>
                    <w:jc w:val="right"/>
                    <w:tblCellSpacing w:w="15" w:type="dxa"/>
                    <w:tblLayout w:type="fixed"/>
                    <w:tblCellMar>
                      <w:left w:w="0" w:type="dxa"/>
                      <w:right w:w="0" w:type="dxa"/>
                    </w:tblCellMar>
                    <w:tblLook w:val="04A0"/>
                  </w:tblPr>
                  <w:tblGrid>
                    <w:gridCol w:w="420"/>
                    <w:gridCol w:w="405"/>
                    <w:gridCol w:w="420"/>
                  </w:tblGrid>
                  <w:tr w:rsidR="00042D8D" w:rsidRPr="00F62974">
                    <w:trPr>
                      <w:tblCellSpacing w:w="15" w:type="dxa"/>
                      <w:jc w:val="right"/>
                    </w:trPr>
                    <w:tc>
                      <w:tcPr>
                        <w:tcW w:w="375" w:type="dxa"/>
                        <w:vAlign w:val="bottom"/>
                        <w:hideMark/>
                      </w:tcPr>
                      <w:tbl>
                        <w:tblPr>
                          <w:tblW w:w="375" w:type="dxa"/>
                          <w:jc w:val="center"/>
                          <w:tblCellSpacing w:w="0" w:type="dxa"/>
                          <w:tblLayout w:type="fixed"/>
                          <w:tblCellMar>
                            <w:left w:w="0" w:type="dxa"/>
                            <w:right w:w="0" w:type="dxa"/>
                          </w:tblCellMar>
                          <w:tblLook w:val="04A0"/>
                        </w:tblPr>
                        <w:tblGrid>
                          <w:gridCol w:w="375"/>
                        </w:tblGrid>
                        <w:tr w:rsidR="00042D8D" w:rsidRPr="00F62974">
                          <w:trPr>
                            <w:tblCellSpacing w:w="0" w:type="dxa"/>
                            <w:jc w:val="center"/>
                          </w:trPr>
                          <w:tc>
                            <w:tcPr>
                              <w:tcW w:w="375" w:type="dxa"/>
                              <w:vAlign w:val="bottom"/>
                              <w:hideMark/>
                            </w:tcPr>
                            <w:p w:rsidR="00042D8D" w:rsidRPr="00F62974" w:rsidRDefault="00042D8D" w:rsidP="00042D8D">
                              <w:pPr>
                                <w:jc w:val="center"/>
                                <w:rPr>
                                  <w:rFonts w:asciiTheme="majorHAnsi" w:eastAsia="Times New Roman" w:hAnsiTheme="majorHAnsi" w:cs="Arial"/>
                                </w:rPr>
                              </w:pPr>
                              <w:r w:rsidRPr="00F62974">
                                <w:rPr>
                                  <w:rFonts w:asciiTheme="majorHAnsi" w:eastAsia="Times New Roman" w:hAnsiTheme="majorHAnsi" w:cs="Arial"/>
                                </w:rPr>
                                <w:t>4%</w:t>
                              </w:r>
                            </w:p>
                          </w:tc>
                        </w:tr>
                        <w:tr w:rsidR="00042D8D" w:rsidRPr="00F62974">
                          <w:trPr>
                            <w:trHeight w:val="60"/>
                            <w:tblCellSpacing w:w="0" w:type="dxa"/>
                            <w:jc w:val="center"/>
                          </w:trPr>
                          <w:tc>
                            <w:tcPr>
                              <w:tcW w:w="375" w:type="dxa"/>
                              <w:shd w:val="clear" w:color="auto" w:fill="C0D0C0"/>
                              <w:vAlign w:val="bottom"/>
                              <w:hideMark/>
                            </w:tcPr>
                            <w:p w:rsidR="00042D8D" w:rsidRPr="00F62974" w:rsidRDefault="00042D8D" w:rsidP="00042D8D">
                              <w:pPr>
                                <w:jc w:val="center"/>
                                <w:rPr>
                                  <w:rFonts w:asciiTheme="majorHAnsi" w:eastAsia="Times New Roman" w:hAnsiTheme="majorHAnsi" w:cs="Arial"/>
                                </w:rPr>
                              </w:pPr>
                            </w:p>
                          </w:tc>
                        </w:tr>
                      </w:tbl>
                      <w:p w:rsidR="00042D8D" w:rsidRPr="00F62974" w:rsidRDefault="00042D8D" w:rsidP="00042D8D">
                        <w:pPr>
                          <w:jc w:val="center"/>
                          <w:rPr>
                            <w:rFonts w:asciiTheme="majorHAnsi" w:eastAsia="Times New Roman" w:hAnsiTheme="majorHAnsi" w:cs="Arial"/>
                          </w:rPr>
                        </w:pPr>
                      </w:p>
                    </w:tc>
                    <w:tc>
                      <w:tcPr>
                        <w:tcW w:w="375" w:type="dxa"/>
                        <w:vAlign w:val="bottom"/>
                        <w:hideMark/>
                      </w:tcPr>
                      <w:tbl>
                        <w:tblPr>
                          <w:tblW w:w="375" w:type="dxa"/>
                          <w:jc w:val="center"/>
                          <w:tblCellSpacing w:w="0" w:type="dxa"/>
                          <w:tblLayout w:type="fixed"/>
                          <w:tblCellMar>
                            <w:left w:w="0" w:type="dxa"/>
                            <w:right w:w="0" w:type="dxa"/>
                          </w:tblCellMar>
                          <w:tblLook w:val="04A0"/>
                        </w:tblPr>
                        <w:tblGrid>
                          <w:gridCol w:w="375"/>
                        </w:tblGrid>
                        <w:tr w:rsidR="00042D8D" w:rsidRPr="00F62974">
                          <w:trPr>
                            <w:tblCellSpacing w:w="0" w:type="dxa"/>
                            <w:jc w:val="center"/>
                          </w:trPr>
                          <w:tc>
                            <w:tcPr>
                              <w:tcW w:w="375" w:type="dxa"/>
                              <w:vAlign w:val="bottom"/>
                              <w:hideMark/>
                            </w:tcPr>
                            <w:p w:rsidR="00042D8D" w:rsidRPr="00F62974" w:rsidRDefault="00042D8D" w:rsidP="00042D8D">
                              <w:pPr>
                                <w:jc w:val="center"/>
                                <w:rPr>
                                  <w:rFonts w:asciiTheme="majorHAnsi" w:eastAsia="Times New Roman" w:hAnsiTheme="majorHAnsi" w:cs="Arial"/>
                                </w:rPr>
                              </w:pPr>
                              <w:r w:rsidRPr="00F62974">
                                <w:rPr>
                                  <w:rFonts w:asciiTheme="majorHAnsi" w:eastAsia="Times New Roman" w:hAnsiTheme="majorHAnsi" w:cs="Arial"/>
                                </w:rPr>
                                <w:t>74%</w:t>
                              </w:r>
                            </w:p>
                          </w:tc>
                        </w:tr>
                        <w:tr w:rsidR="00042D8D" w:rsidRPr="00F62974">
                          <w:trPr>
                            <w:trHeight w:val="1110"/>
                            <w:tblCellSpacing w:w="0" w:type="dxa"/>
                            <w:jc w:val="center"/>
                          </w:trPr>
                          <w:tc>
                            <w:tcPr>
                              <w:tcW w:w="375" w:type="dxa"/>
                              <w:shd w:val="clear" w:color="auto" w:fill="C0D0C0"/>
                              <w:vAlign w:val="bottom"/>
                              <w:hideMark/>
                            </w:tcPr>
                            <w:p w:rsidR="00042D8D" w:rsidRPr="00F62974" w:rsidRDefault="00042D8D" w:rsidP="00042D8D">
                              <w:pPr>
                                <w:jc w:val="center"/>
                                <w:rPr>
                                  <w:rFonts w:asciiTheme="majorHAnsi" w:eastAsia="Times New Roman" w:hAnsiTheme="majorHAnsi" w:cs="Arial"/>
                                </w:rPr>
                              </w:pPr>
                            </w:p>
                          </w:tc>
                        </w:tr>
                      </w:tbl>
                      <w:p w:rsidR="00042D8D" w:rsidRPr="00F62974" w:rsidRDefault="00042D8D" w:rsidP="00042D8D">
                        <w:pPr>
                          <w:jc w:val="center"/>
                          <w:rPr>
                            <w:rFonts w:asciiTheme="majorHAnsi" w:eastAsia="Times New Roman" w:hAnsiTheme="majorHAnsi" w:cs="Arial"/>
                          </w:rPr>
                        </w:pPr>
                      </w:p>
                    </w:tc>
                    <w:tc>
                      <w:tcPr>
                        <w:tcW w:w="375" w:type="dxa"/>
                        <w:vAlign w:val="bottom"/>
                        <w:hideMark/>
                      </w:tcPr>
                      <w:tbl>
                        <w:tblPr>
                          <w:tblW w:w="375" w:type="dxa"/>
                          <w:jc w:val="center"/>
                          <w:tblCellSpacing w:w="0" w:type="dxa"/>
                          <w:tblLayout w:type="fixed"/>
                          <w:tblCellMar>
                            <w:left w:w="0" w:type="dxa"/>
                            <w:right w:w="0" w:type="dxa"/>
                          </w:tblCellMar>
                          <w:tblLook w:val="04A0"/>
                        </w:tblPr>
                        <w:tblGrid>
                          <w:gridCol w:w="375"/>
                        </w:tblGrid>
                        <w:tr w:rsidR="00042D8D" w:rsidRPr="00F62974">
                          <w:trPr>
                            <w:tblCellSpacing w:w="0" w:type="dxa"/>
                            <w:jc w:val="center"/>
                          </w:trPr>
                          <w:tc>
                            <w:tcPr>
                              <w:tcW w:w="375" w:type="dxa"/>
                              <w:vAlign w:val="bottom"/>
                              <w:hideMark/>
                            </w:tcPr>
                            <w:p w:rsidR="00042D8D" w:rsidRPr="00F62974" w:rsidRDefault="00042D8D" w:rsidP="00042D8D">
                              <w:pPr>
                                <w:jc w:val="center"/>
                                <w:rPr>
                                  <w:rFonts w:asciiTheme="majorHAnsi" w:eastAsia="Times New Roman" w:hAnsiTheme="majorHAnsi" w:cs="Arial"/>
                                </w:rPr>
                              </w:pPr>
                              <w:r w:rsidRPr="00F62974">
                                <w:rPr>
                                  <w:rFonts w:asciiTheme="majorHAnsi" w:eastAsia="Times New Roman" w:hAnsiTheme="majorHAnsi" w:cs="Arial"/>
                                </w:rPr>
                                <w:t>22%</w:t>
                              </w:r>
                            </w:p>
                          </w:tc>
                        </w:tr>
                        <w:tr w:rsidR="00042D8D" w:rsidRPr="00F62974">
                          <w:trPr>
                            <w:trHeight w:val="330"/>
                            <w:tblCellSpacing w:w="0" w:type="dxa"/>
                            <w:jc w:val="center"/>
                          </w:trPr>
                          <w:tc>
                            <w:tcPr>
                              <w:tcW w:w="375" w:type="dxa"/>
                              <w:shd w:val="clear" w:color="auto" w:fill="C0D0C0"/>
                              <w:vAlign w:val="bottom"/>
                              <w:hideMark/>
                            </w:tcPr>
                            <w:p w:rsidR="00042D8D" w:rsidRPr="00F62974" w:rsidRDefault="00042D8D" w:rsidP="00042D8D">
                              <w:pPr>
                                <w:jc w:val="center"/>
                                <w:rPr>
                                  <w:rFonts w:asciiTheme="majorHAnsi" w:eastAsia="Times New Roman" w:hAnsiTheme="majorHAnsi" w:cs="Arial"/>
                                </w:rPr>
                              </w:pPr>
                            </w:p>
                          </w:tc>
                        </w:tr>
                      </w:tbl>
                      <w:p w:rsidR="00042D8D" w:rsidRPr="00F62974" w:rsidRDefault="00042D8D" w:rsidP="00042D8D">
                        <w:pPr>
                          <w:jc w:val="center"/>
                          <w:rPr>
                            <w:rFonts w:asciiTheme="majorHAnsi" w:eastAsia="Times New Roman" w:hAnsiTheme="majorHAnsi" w:cs="Arial"/>
                          </w:rPr>
                        </w:pPr>
                      </w:p>
                    </w:tc>
                  </w:tr>
                  <w:tr w:rsidR="00042D8D" w:rsidRPr="00F62974">
                    <w:trPr>
                      <w:tblCellSpacing w:w="15" w:type="dxa"/>
                      <w:jc w:val="right"/>
                    </w:trPr>
                    <w:tc>
                      <w:tcPr>
                        <w:tcW w:w="375" w:type="dxa"/>
                        <w:shd w:val="clear" w:color="auto" w:fill="E0E0E0"/>
                        <w:vAlign w:val="center"/>
                        <w:hideMark/>
                      </w:tcPr>
                      <w:p w:rsidR="00042D8D" w:rsidRPr="00F62974" w:rsidRDefault="00042D8D" w:rsidP="00042D8D">
                        <w:pPr>
                          <w:jc w:val="center"/>
                          <w:rPr>
                            <w:rFonts w:asciiTheme="majorHAnsi" w:eastAsia="Times New Roman" w:hAnsiTheme="majorHAnsi" w:cs="Arial"/>
                          </w:rPr>
                        </w:pPr>
                        <w:r w:rsidRPr="00F62974">
                          <w:rPr>
                            <w:rFonts w:asciiTheme="majorHAnsi" w:eastAsia="Times New Roman" w:hAnsiTheme="majorHAnsi" w:cs="Arial"/>
                          </w:rPr>
                          <w:t>1</w:t>
                        </w:r>
                      </w:p>
                    </w:tc>
                    <w:tc>
                      <w:tcPr>
                        <w:tcW w:w="375" w:type="dxa"/>
                        <w:shd w:val="clear" w:color="auto" w:fill="E0E0E0"/>
                        <w:vAlign w:val="center"/>
                        <w:hideMark/>
                      </w:tcPr>
                      <w:p w:rsidR="00042D8D" w:rsidRPr="00F62974" w:rsidRDefault="00042D8D" w:rsidP="00042D8D">
                        <w:pPr>
                          <w:jc w:val="center"/>
                          <w:rPr>
                            <w:rFonts w:asciiTheme="majorHAnsi" w:eastAsia="Times New Roman" w:hAnsiTheme="majorHAnsi" w:cs="Arial"/>
                          </w:rPr>
                        </w:pPr>
                        <w:r w:rsidRPr="00F62974">
                          <w:rPr>
                            <w:rFonts w:asciiTheme="majorHAnsi" w:eastAsia="Times New Roman" w:hAnsiTheme="majorHAnsi" w:cs="Arial"/>
                          </w:rPr>
                          <w:t>17</w:t>
                        </w:r>
                      </w:p>
                    </w:tc>
                    <w:tc>
                      <w:tcPr>
                        <w:tcW w:w="375" w:type="dxa"/>
                        <w:shd w:val="clear" w:color="auto" w:fill="E0E0E0"/>
                        <w:vAlign w:val="center"/>
                        <w:hideMark/>
                      </w:tcPr>
                      <w:p w:rsidR="00042D8D" w:rsidRPr="00F62974" w:rsidRDefault="00042D8D" w:rsidP="00042D8D">
                        <w:pPr>
                          <w:jc w:val="center"/>
                          <w:rPr>
                            <w:rFonts w:asciiTheme="majorHAnsi" w:eastAsia="Times New Roman" w:hAnsiTheme="majorHAnsi" w:cs="Arial"/>
                          </w:rPr>
                        </w:pPr>
                        <w:r w:rsidRPr="00F62974">
                          <w:rPr>
                            <w:rFonts w:asciiTheme="majorHAnsi" w:eastAsia="Times New Roman" w:hAnsiTheme="majorHAnsi" w:cs="Arial"/>
                          </w:rPr>
                          <w:t>5</w:t>
                        </w:r>
                      </w:p>
                    </w:tc>
                  </w:tr>
                  <w:tr w:rsidR="00042D8D" w:rsidRPr="00F62974">
                    <w:trPr>
                      <w:tblCellSpacing w:w="15" w:type="dxa"/>
                      <w:jc w:val="right"/>
                    </w:trPr>
                    <w:tc>
                      <w:tcPr>
                        <w:tcW w:w="375" w:type="dxa"/>
                        <w:shd w:val="clear" w:color="auto" w:fill="E0E0E0"/>
                        <w:vAlign w:val="center"/>
                        <w:hideMark/>
                      </w:tcPr>
                      <w:p w:rsidR="00042D8D" w:rsidRPr="00F62974" w:rsidRDefault="00042D8D" w:rsidP="00042D8D">
                        <w:pPr>
                          <w:jc w:val="center"/>
                          <w:rPr>
                            <w:rFonts w:asciiTheme="majorHAnsi" w:eastAsia="Times New Roman" w:hAnsiTheme="majorHAnsi" w:cs="Arial"/>
                          </w:rPr>
                        </w:pPr>
                        <w:r w:rsidRPr="00F62974">
                          <w:rPr>
                            <w:rFonts w:asciiTheme="majorHAnsi" w:eastAsia="Times New Roman" w:hAnsiTheme="majorHAnsi" w:cs="Arial"/>
                          </w:rPr>
                          <w:t>1</w:t>
                        </w:r>
                      </w:p>
                    </w:tc>
                    <w:tc>
                      <w:tcPr>
                        <w:tcW w:w="375" w:type="dxa"/>
                        <w:shd w:val="clear" w:color="auto" w:fill="E0E0E0"/>
                        <w:vAlign w:val="center"/>
                        <w:hideMark/>
                      </w:tcPr>
                      <w:p w:rsidR="00042D8D" w:rsidRPr="00F62974" w:rsidRDefault="00042D8D" w:rsidP="00042D8D">
                        <w:pPr>
                          <w:jc w:val="center"/>
                          <w:rPr>
                            <w:rFonts w:asciiTheme="majorHAnsi" w:eastAsia="Times New Roman" w:hAnsiTheme="majorHAnsi" w:cs="Arial"/>
                          </w:rPr>
                        </w:pPr>
                        <w:r w:rsidRPr="00F62974">
                          <w:rPr>
                            <w:rFonts w:asciiTheme="majorHAnsi" w:eastAsia="Times New Roman" w:hAnsiTheme="majorHAnsi" w:cs="Arial"/>
                          </w:rPr>
                          <w:t>2</w:t>
                        </w:r>
                      </w:p>
                    </w:tc>
                    <w:tc>
                      <w:tcPr>
                        <w:tcW w:w="375" w:type="dxa"/>
                        <w:shd w:val="clear" w:color="auto" w:fill="E0E0E0"/>
                        <w:vAlign w:val="center"/>
                        <w:hideMark/>
                      </w:tcPr>
                      <w:p w:rsidR="00042D8D" w:rsidRPr="00F62974" w:rsidRDefault="00042D8D" w:rsidP="00042D8D">
                        <w:pPr>
                          <w:jc w:val="center"/>
                          <w:rPr>
                            <w:rFonts w:asciiTheme="majorHAnsi" w:eastAsia="Times New Roman" w:hAnsiTheme="majorHAnsi" w:cs="Arial"/>
                          </w:rPr>
                        </w:pPr>
                        <w:r w:rsidRPr="00F62974">
                          <w:rPr>
                            <w:rFonts w:asciiTheme="majorHAnsi" w:eastAsia="Times New Roman" w:hAnsiTheme="majorHAnsi" w:cs="Arial"/>
                          </w:rPr>
                          <w:t>3</w:t>
                        </w:r>
                      </w:p>
                    </w:tc>
                  </w:tr>
                </w:tbl>
                <w:p w:rsidR="00042D8D" w:rsidRPr="00F62974" w:rsidRDefault="00042D8D" w:rsidP="00042D8D">
                  <w:pPr>
                    <w:rPr>
                      <w:rFonts w:asciiTheme="majorHAnsi" w:eastAsia="Times New Roman" w:hAnsiTheme="majorHAnsi" w:cs="Arial"/>
                    </w:rPr>
                  </w:pPr>
                </w:p>
              </w:tc>
              <w:tc>
                <w:tcPr>
                  <w:tcW w:w="150" w:type="dxa"/>
                  <w:vAlign w:val="center"/>
                  <w:hideMark/>
                </w:tcPr>
                <w:p w:rsidR="00042D8D" w:rsidRPr="00F62974" w:rsidRDefault="00042D8D" w:rsidP="00042D8D">
                  <w:pPr>
                    <w:rPr>
                      <w:rFonts w:asciiTheme="majorHAnsi" w:eastAsia="Times New Roman" w:hAnsiTheme="majorHAnsi" w:cs="Arial"/>
                    </w:rPr>
                  </w:pPr>
                  <w:r w:rsidRPr="00F62974">
                    <w:rPr>
                      <w:rFonts w:asciiTheme="majorHAnsi" w:eastAsia="Times New Roman" w:hAnsiTheme="majorHAnsi" w:cs="Arial"/>
                    </w:rPr>
                    <w:t> </w:t>
                  </w:r>
                </w:p>
              </w:tc>
              <w:tc>
                <w:tcPr>
                  <w:tcW w:w="685" w:type="dxa"/>
                  <w:hideMark/>
                </w:tcPr>
                <w:p w:rsidR="00042D8D" w:rsidRPr="00F62974" w:rsidRDefault="00042D8D" w:rsidP="00042D8D">
                  <w:pPr>
                    <w:spacing w:before="100" w:beforeAutospacing="1" w:after="100" w:afterAutospacing="1"/>
                    <w:rPr>
                      <w:rFonts w:asciiTheme="majorHAnsi" w:eastAsia="Times New Roman" w:hAnsiTheme="majorHAnsi" w:cs="Arial"/>
                    </w:rPr>
                  </w:pPr>
                  <w:r w:rsidRPr="00F62974">
                    <w:rPr>
                      <w:rFonts w:asciiTheme="majorHAnsi" w:eastAsia="Times New Roman" w:hAnsiTheme="majorHAnsi" w:cs="Arial"/>
                    </w:rPr>
                    <w:t xml:space="preserve">  </w:t>
                  </w:r>
                </w:p>
                <w:tbl>
                  <w:tblPr>
                    <w:tblW w:w="0" w:type="auto"/>
                    <w:tblCellSpacing w:w="0" w:type="dxa"/>
                    <w:tblLayout w:type="fixed"/>
                    <w:tblCellMar>
                      <w:top w:w="15" w:type="dxa"/>
                      <w:left w:w="15" w:type="dxa"/>
                      <w:bottom w:w="15" w:type="dxa"/>
                      <w:right w:w="15" w:type="dxa"/>
                    </w:tblCellMar>
                    <w:tblLook w:val="04A0"/>
                  </w:tblPr>
                  <w:tblGrid>
                    <w:gridCol w:w="655"/>
                  </w:tblGrid>
                  <w:tr w:rsidR="00042D8D" w:rsidRPr="00F62974">
                    <w:trPr>
                      <w:tblCellSpacing w:w="0" w:type="dxa"/>
                    </w:trPr>
                    <w:tc>
                      <w:tcPr>
                        <w:tcW w:w="655" w:type="dxa"/>
                        <w:shd w:val="clear" w:color="auto" w:fill="808080"/>
                        <w:vAlign w:val="center"/>
                        <w:hideMark/>
                      </w:tcPr>
                      <w:tbl>
                        <w:tblPr>
                          <w:tblW w:w="0" w:type="auto"/>
                          <w:tblCellSpacing w:w="0" w:type="dxa"/>
                          <w:tblLayout w:type="fixed"/>
                          <w:tblCellMar>
                            <w:left w:w="0" w:type="dxa"/>
                            <w:right w:w="0" w:type="dxa"/>
                          </w:tblCellMar>
                          <w:tblLook w:val="04A0"/>
                        </w:tblPr>
                        <w:tblGrid>
                          <w:gridCol w:w="625"/>
                        </w:tblGrid>
                        <w:tr w:rsidR="00042D8D" w:rsidRPr="00F62974">
                          <w:trPr>
                            <w:tblCellSpacing w:w="0" w:type="dxa"/>
                          </w:trPr>
                          <w:tc>
                            <w:tcPr>
                              <w:tcW w:w="625" w:type="dxa"/>
                              <w:shd w:val="clear" w:color="auto" w:fill="F8F0F8"/>
                              <w:vAlign w:val="center"/>
                              <w:hideMark/>
                            </w:tcPr>
                            <w:tbl>
                              <w:tblPr>
                                <w:tblW w:w="0" w:type="auto"/>
                                <w:tblCellSpacing w:w="30" w:type="dxa"/>
                                <w:tblLayout w:type="fixed"/>
                                <w:tblCellMar>
                                  <w:left w:w="0" w:type="dxa"/>
                                  <w:right w:w="0" w:type="dxa"/>
                                </w:tblCellMar>
                                <w:tblLook w:val="04A0"/>
                              </w:tblPr>
                              <w:tblGrid>
                                <w:gridCol w:w="232"/>
                                <w:gridCol w:w="393"/>
                              </w:tblGrid>
                              <w:tr w:rsidR="00042D8D" w:rsidRPr="00F62974">
                                <w:trPr>
                                  <w:tblCellSpacing w:w="30" w:type="dxa"/>
                                </w:trPr>
                                <w:tc>
                                  <w:tcPr>
                                    <w:tcW w:w="142" w:type="dxa"/>
                                    <w:shd w:val="clear" w:color="auto" w:fill="C0D0C0"/>
                                    <w:noWrap/>
                                    <w:vAlign w:val="center"/>
                                    <w:hideMark/>
                                  </w:tcPr>
                                  <w:p w:rsidR="00042D8D" w:rsidRPr="00F62974" w:rsidRDefault="00042D8D" w:rsidP="00042D8D">
                                    <w:pPr>
                                      <w:rPr>
                                        <w:rFonts w:asciiTheme="majorHAnsi" w:eastAsia="Times New Roman" w:hAnsiTheme="majorHAnsi" w:cs="Arial"/>
                                      </w:rPr>
                                    </w:pPr>
                                    <w:r w:rsidRPr="00F62974">
                                      <w:rPr>
                                        <w:rFonts w:asciiTheme="majorHAnsi" w:eastAsia="Times New Roman" w:hAnsiTheme="majorHAnsi" w:cs="Arial"/>
                                      </w:rPr>
                                      <w:t>   </w:t>
                                    </w:r>
                                  </w:p>
                                </w:tc>
                                <w:tc>
                                  <w:tcPr>
                                    <w:tcW w:w="303" w:type="dxa"/>
                                    <w:noWrap/>
                                    <w:vAlign w:val="center"/>
                                    <w:hideMark/>
                                  </w:tcPr>
                                  <w:p w:rsidR="00042D8D" w:rsidRPr="00F62974" w:rsidRDefault="00042D8D" w:rsidP="00042D8D">
                                    <w:pPr>
                                      <w:rPr>
                                        <w:rFonts w:asciiTheme="majorHAnsi" w:eastAsia="Times New Roman" w:hAnsiTheme="majorHAnsi" w:cs="Arial"/>
                                      </w:rPr>
                                    </w:pPr>
                                    <w:r w:rsidRPr="00F62974">
                                      <w:rPr>
                                        <w:rFonts w:asciiTheme="majorHAnsi" w:eastAsia="Times New Roman" w:hAnsiTheme="majorHAnsi" w:cs="Arial"/>
                                      </w:rPr>
                                      <w:t>V17</w:t>
                                    </w:r>
                                  </w:p>
                                </w:tc>
                              </w:tr>
                            </w:tbl>
                            <w:p w:rsidR="00042D8D" w:rsidRPr="00F62974" w:rsidRDefault="00042D8D" w:rsidP="00042D8D">
                              <w:pPr>
                                <w:rPr>
                                  <w:rFonts w:asciiTheme="majorHAnsi" w:eastAsia="Times New Roman" w:hAnsiTheme="majorHAnsi" w:cs="Arial"/>
                                </w:rPr>
                              </w:pPr>
                            </w:p>
                          </w:tc>
                        </w:tr>
                      </w:tbl>
                      <w:p w:rsidR="00042D8D" w:rsidRPr="00F62974" w:rsidRDefault="00042D8D" w:rsidP="00042D8D">
                        <w:pPr>
                          <w:rPr>
                            <w:rFonts w:asciiTheme="majorHAnsi" w:eastAsia="Times New Roman" w:hAnsiTheme="majorHAnsi" w:cs="Arial"/>
                          </w:rPr>
                        </w:pPr>
                      </w:p>
                    </w:tc>
                  </w:tr>
                </w:tbl>
                <w:p w:rsidR="00042D8D" w:rsidRPr="00F62974" w:rsidRDefault="00042D8D" w:rsidP="00042D8D">
                  <w:pPr>
                    <w:rPr>
                      <w:rFonts w:asciiTheme="majorHAnsi" w:eastAsia="Times New Roman" w:hAnsiTheme="majorHAnsi" w:cs="Times New Roman"/>
                    </w:rPr>
                  </w:pPr>
                </w:p>
              </w:tc>
            </w:tr>
          </w:tbl>
          <w:p w:rsidR="00042D8D" w:rsidRPr="00F62974" w:rsidRDefault="00042D8D" w:rsidP="00615003">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b/>
                <w:bCs/>
                <w:color w:val="000000"/>
              </w:rPr>
              <w:lastRenderedPageBreak/>
              <w:t>V17</w:t>
            </w:r>
          </w:p>
          <w:p w:rsidR="00042D8D" w:rsidRPr="00F62974" w:rsidRDefault="00042D8D" w:rsidP="00615003">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572"/>
              <w:gridCol w:w="185"/>
              <w:gridCol w:w="185"/>
              <w:gridCol w:w="185"/>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356"/>
            </w:tblGrid>
            <w:tr w:rsidR="00042D8D" w:rsidRPr="00F62974" w:rsidTr="00615003">
              <w:trPr>
                <w:tblCellSpacing w:w="15" w:type="dxa"/>
              </w:trPr>
              <w:tc>
                <w:tcPr>
                  <w:tcW w:w="527" w:type="dxa"/>
                  <w:tcBorders>
                    <w:top w:val="outset" w:sz="6" w:space="0" w:color="auto"/>
                    <w:left w:val="outset" w:sz="6" w:space="0" w:color="auto"/>
                    <w:bottom w:val="outset" w:sz="6" w:space="0" w:color="auto"/>
                    <w:right w:val="outset" w:sz="6" w:space="0" w:color="auto"/>
                  </w:tcBorders>
                  <w:vAlign w:val="center"/>
                  <w:hideMark/>
                </w:tcPr>
                <w:p w:rsidR="00042D8D" w:rsidRPr="00F62974" w:rsidRDefault="00042D8D" w:rsidP="00C026D9">
                  <w:pPr>
                    <w:rPr>
                      <w:rFonts w:asciiTheme="majorHAnsi" w:eastAsia="Times New Roman" w:hAnsiTheme="majorHAnsi" w:cs="Arial"/>
                    </w:rPr>
                  </w:pPr>
                  <w:r w:rsidRPr="00F62974">
                    <w:rPr>
                      <w:rFonts w:asciiTheme="majorHAnsi" w:eastAsia="Times New Roman" w:hAnsiTheme="majorHAnsi" w:cs="Arial"/>
                    </w:rPr>
                    <w:t>Centile</w:t>
                  </w:r>
                </w:p>
              </w:tc>
              <w:tc>
                <w:tcPr>
                  <w:tcW w:w="155" w:type="dxa"/>
                  <w:tcBorders>
                    <w:top w:val="outset" w:sz="6" w:space="0" w:color="auto"/>
                    <w:left w:val="outset" w:sz="6" w:space="0" w:color="auto"/>
                    <w:bottom w:val="outset" w:sz="6" w:space="0" w:color="auto"/>
                    <w:right w:val="outset" w:sz="6" w:space="0" w:color="auto"/>
                  </w:tcBorders>
                  <w:vAlign w:val="center"/>
                  <w:hideMark/>
                </w:tcPr>
                <w:p w:rsidR="00042D8D" w:rsidRPr="00F62974" w:rsidRDefault="00042D8D" w:rsidP="00C026D9">
                  <w:pPr>
                    <w:rPr>
                      <w:rFonts w:asciiTheme="majorHAnsi" w:eastAsia="Times New Roman" w:hAnsiTheme="majorHAnsi" w:cs="Arial"/>
                    </w:rPr>
                  </w:pPr>
                  <w:r w:rsidRPr="00F62974">
                    <w:rPr>
                      <w:rFonts w:asciiTheme="majorHAnsi" w:eastAsia="Times New Roman" w:hAnsiTheme="majorHAnsi" w:cs="Arial"/>
                    </w:rPr>
                    <w:t>0</w:t>
                  </w:r>
                </w:p>
              </w:tc>
              <w:tc>
                <w:tcPr>
                  <w:tcW w:w="155" w:type="dxa"/>
                  <w:tcBorders>
                    <w:top w:val="outset" w:sz="6" w:space="0" w:color="auto"/>
                    <w:left w:val="outset" w:sz="6" w:space="0" w:color="auto"/>
                    <w:bottom w:val="outset" w:sz="6" w:space="0" w:color="auto"/>
                    <w:right w:val="outset" w:sz="6" w:space="0" w:color="auto"/>
                  </w:tcBorders>
                  <w:vAlign w:val="center"/>
                  <w:hideMark/>
                </w:tcPr>
                <w:p w:rsidR="00042D8D" w:rsidRPr="00F62974" w:rsidRDefault="00042D8D" w:rsidP="00C026D9">
                  <w:pPr>
                    <w:rPr>
                      <w:rFonts w:asciiTheme="majorHAnsi" w:eastAsia="Times New Roman" w:hAnsiTheme="majorHAnsi" w:cs="Arial"/>
                    </w:rPr>
                  </w:pPr>
                  <w:r w:rsidRPr="00F62974">
                    <w:rPr>
                      <w:rFonts w:asciiTheme="majorHAnsi" w:eastAsia="Times New Roman" w:hAnsiTheme="majorHAnsi" w:cs="Arial"/>
                    </w:rPr>
                    <w:t>4</w:t>
                  </w:r>
                </w:p>
              </w:tc>
              <w:tc>
                <w:tcPr>
                  <w:tcW w:w="155" w:type="dxa"/>
                  <w:tcBorders>
                    <w:top w:val="outset" w:sz="6" w:space="0" w:color="auto"/>
                    <w:left w:val="outset" w:sz="6" w:space="0" w:color="auto"/>
                    <w:bottom w:val="outset" w:sz="6" w:space="0" w:color="auto"/>
                    <w:right w:val="outset" w:sz="6" w:space="0" w:color="auto"/>
                  </w:tcBorders>
                  <w:vAlign w:val="center"/>
                  <w:hideMark/>
                </w:tcPr>
                <w:p w:rsidR="00042D8D" w:rsidRPr="00F62974" w:rsidRDefault="00042D8D" w:rsidP="00C026D9">
                  <w:pPr>
                    <w:rPr>
                      <w:rFonts w:asciiTheme="majorHAnsi" w:eastAsia="Times New Roman" w:hAnsiTheme="majorHAnsi" w:cs="Arial"/>
                    </w:rPr>
                  </w:pPr>
                  <w:r w:rsidRPr="00F62974">
                    <w:rPr>
                      <w:rFonts w:asciiTheme="majorHAnsi" w:eastAsia="Times New Roman" w:hAnsiTheme="majorHAnsi" w:cs="Arial"/>
                    </w:rPr>
                    <w:t>9</w:t>
                  </w:r>
                </w:p>
              </w:tc>
              <w:tc>
                <w:tcPr>
                  <w:tcW w:w="227" w:type="dxa"/>
                  <w:tcBorders>
                    <w:top w:val="outset" w:sz="6" w:space="0" w:color="auto"/>
                    <w:left w:val="outset" w:sz="6" w:space="0" w:color="auto"/>
                    <w:bottom w:val="outset" w:sz="6" w:space="0" w:color="auto"/>
                    <w:right w:val="outset" w:sz="6" w:space="0" w:color="auto"/>
                  </w:tcBorders>
                  <w:vAlign w:val="center"/>
                  <w:hideMark/>
                </w:tcPr>
                <w:p w:rsidR="00042D8D" w:rsidRPr="00F62974" w:rsidRDefault="00042D8D" w:rsidP="00C026D9">
                  <w:pPr>
                    <w:rPr>
                      <w:rFonts w:asciiTheme="majorHAnsi" w:eastAsia="Times New Roman" w:hAnsiTheme="majorHAnsi" w:cs="Arial"/>
                    </w:rPr>
                  </w:pPr>
                  <w:r w:rsidRPr="00F62974">
                    <w:rPr>
                      <w:rFonts w:asciiTheme="majorHAnsi" w:eastAsia="Times New Roman" w:hAnsiTheme="majorHAnsi" w:cs="Arial"/>
                    </w:rPr>
                    <w:t>13</w:t>
                  </w:r>
                </w:p>
              </w:tc>
              <w:tc>
                <w:tcPr>
                  <w:tcW w:w="227" w:type="dxa"/>
                  <w:tcBorders>
                    <w:top w:val="outset" w:sz="6" w:space="0" w:color="auto"/>
                    <w:left w:val="outset" w:sz="6" w:space="0" w:color="auto"/>
                    <w:bottom w:val="outset" w:sz="6" w:space="0" w:color="auto"/>
                    <w:right w:val="outset" w:sz="6" w:space="0" w:color="auto"/>
                  </w:tcBorders>
                  <w:vAlign w:val="center"/>
                  <w:hideMark/>
                </w:tcPr>
                <w:p w:rsidR="00042D8D" w:rsidRPr="00F62974" w:rsidRDefault="00042D8D" w:rsidP="00C026D9">
                  <w:pPr>
                    <w:rPr>
                      <w:rFonts w:asciiTheme="majorHAnsi" w:eastAsia="Times New Roman" w:hAnsiTheme="majorHAnsi" w:cs="Arial"/>
                    </w:rPr>
                  </w:pPr>
                  <w:r w:rsidRPr="00F62974">
                    <w:rPr>
                      <w:rFonts w:asciiTheme="majorHAnsi" w:eastAsia="Times New Roman" w:hAnsiTheme="majorHAnsi" w:cs="Arial"/>
                    </w:rPr>
                    <w:t>17</w:t>
                  </w:r>
                </w:p>
              </w:tc>
              <w:tc>
                <w:tcPr>
                  <w:tcW w:w="227" w:type="dxa"/>
                  <w:tcBorders>
                    <w:top w:val="outset" w:sz="6" w:space="0" w:color="auto"/>
                    <w:left w:val="outset" w:sz="6" w:space="0" w:color="auto"/>
                    <w:bottom w:val="outset" w:sz="6" w:space="0" w:color="auto"/>
                    <w:right w:val="outset" w:sz="6" w:space="0" w:color="auto"/>
                  </w:tcBorders>
                  <w:vAlign w:val="center"/>
                  <w:hideMark/>
                </w:tcPr>
                <w:p w:rsidR="00042D8D" w:rsidRPr="00F62974" w:rsidRDefault="00042D8D" w:rsidP="00C026D9">
                  <w:pPr>
                    <w:rPr>
                      <w:rFonts w:asciiTheme="majorHAnsi" w:eastAsia="Times New Roman" w:hAnsiTheme="majorHAnsi" w:cs="Arial"/>
                    </w:rPr>
                  </w:pPr>
                  <w:r w:rsidRPr="00F62974">
                    <w:rPr>
                      <w:rFonts w:asciiTheme="majorHAnsi" w:eastAsia="Times New Roman" w:hAnsiTheme="majorHAnsi" w:cs="Arial"/>
                    </w:rPr>
                    <w:t>22</w:t>
                  </w:r>
                </w:p>
              </w:tc>
              <w:tc>
                <w:tcPr>
                  <w:tcW w:w="227" w:type="dxa"/>
                  <w:tcBorders>
                    <w:top w:val="outset" w:sz="6" w:space="0" w:color="auto"/>
                    <w:left w:val="outset" w:sz="6" w:space="0" w:color="auto"/>
                    <w:bottom w:val="outset" w:sz="6" w:space="0" w:color="auto"/>
                    <w:right w:val="outset" w:sz="6" w:space="0" w:color="auto"/>
                  </w:tcBorders>
                  <w:vAlign w:val="center"/>
                  <w:hideMark/>
                </w:tcPr>
                <w:p w:rsidR="00042D8D" w:rsidRPr="00F62974" w:rsidRDefault="00042D8D" w:rsidP="00C026D9">
                  <w:pPr>
                    <w:rPr>
                      <w:rFonts w:asciiTheme="majorHAnsi" w:eastAsia="Times New Roman" w:hAnsiTheme="majorHAnsi" w:cs="Arial"/>
                    </w:rPr>
                  </w:pPr>
                  <w:r w:rsidRPr="00F62974">
                    <w:rPr>
                      <w:rFonts w:asciiTheme="majorHAnsi" w:eastAsia="Times New Roman" w:hAnsiTheme="majorHAnsi" w:cs="Arial"/>
                    </w:rPr>
                    <w:t>26</w:t>
                  </w:r>
                </w:p>
              </w:tc>
              <w:tc>
                <w:tcPr>
                  <w:tcW w:w="227" w:type="dxa"/>
                  <w:tcBorders>
                    <w:top w:val="outset" w:sz="6" w:space="0" w:color="auto"/>
                    <w:left w:val="outset" w:sz="6" w:space="0" w:color="auto"/>
                    <w:bottom w:val="outset" w:sz="6" w:space="0" w:color="auto"/>
                    <w:right w:val="outset" w:sz="6" w:space="0" w:color="auto"/>
                  </w:tcBorders>
                  <w:vAlign w:val="center"/>
                  <w:hideMark/>
                </w:tcPr>
                <w:p w:rsidR="00042D8D" w:rsidRPr="00F62974" w:rsidRDefault="00042D8D" w:rsidP="00C026D9">
                  <w:pPr>
                    <w:rPr>
                      <w:rFonts w:asciiTheme="majorHAnsi" w:eastAsia="Times New Roman" w:hAnsiTheme="majorHAnsi" w:cs="Arial"/>
                    </w:rPr>
                  </w:pPr>
                  <w:r w:rsidRPr="00F62974">
                    <w:rPr>
                      <w:rFonts w:asciiTheme="majorHAnsi" w:eastAsia="Times New Roman" w:hAnsiTheme="majorHAnsi" w:cs="Arial"/>
                    </w:rPr>
                    <w:t>30</w:t>
                  </w:r>
                </w:p>
              </w:tc>
              <w:tc>
                <w:tcPr>
                  <w:tcW w:w="227" w:type="dxa"/>
                  <w:tcBorders>
                    <w:top w:val="outset" w:sz="6" w:space="0" w:color="auto"/>
                    <w:left w:val="outset" w:sz="6" w:space="0" w:color="auto"/>
                    <w:bottom w:val="outset" w:sz="6" w:space="0" w:color="auto"/>
                    <w:right w:val="outset" w:sz="6" w:space="0" w:color="auto"/>
                  </w:tcBorders>
                  <w:vAlign w:val="center"/>
                  <w:hideMark/>
                </w:tcPr>
                <w:p w:rsidR="00042D8D" w:rsidRPr="00F62974" w:rsidRDefault="00042D8D" w:rsidP="00C026D9">
                  <w:pPr>
                    <w:rPr>
                      <w:rFonts w:asciiTheme="majorHAnsi" w:eastAsia="Times New Roman" w:hAnsiTheme="majorHAnsi" w:cs="Arial"/>
                    </w:rPr>
                  </w:pPr>
                  <w:r w:rsidRPr="00F62974">
                    <w:rPr>
                      <w:rFonts w:asciiTheme="majorHAnsi" w:eastAsia="Times New Roman" w:hAnsiTheme="majorHAnsi" w:cs="Arial"/>
                    </w:rPr>
                    <w:t>35</w:t>
                  </w:r>
                </w:p>
              </w:tc>
              <w:tc>
                <w:tcPr>
                  <w:tcW w:w="227" w:type="dxa"/>
                  <w:tcBorders>
                    <w:top w:val="outset" w:sz="6" w:space="0" w:color="auto"/>
                    <w:left w:val="outset" w:sz="6" w:space="0" w:color="auto"/>
                    <w:bottom w:val="outset" w:sz="6" w:space="0" w:color="auto"/>
                    <w:right w:val="outset" w:sz="6" w:space="0" w:color="auto"/>
                  </w:tcBorders>
                  <w:vAlign w:val="center"/>
                  <w:hideMark/>
                </w:tcPr>
                <w:p w:rsidR="00042D8D" w:rsidRPr="00F62974" w:rsidRDefault="00042D8D" w:rsidP="00C026D9">
                  <w:pPr>
                    <w:rPr>
                      <w:rFonts w:asciiTheme="majorHAnsi" w:eastAsia="Times New Roman" w:hAnsiTheme="majorHAnsi" w:cs="Arial"/>
                    </w:rPr>
                  </w:pPr>
                  <w:r w:rsidRPr="00F62974">
                    <w:rPr>
                      <w:rFonts w:asciiTheme="majorHAnsi" w:eastAsia="Times New Roman" w:hAnsiTheme="majorHAnsi" w:cs="Arial"/>
                    </w:rPr>
                    <w:t>39</w:t>
                  </w:r>
                </w:p>
              </w:tc>
              <w:tc>
                <w:tcPr>
                  <w:tcW w:w="227" w:type="dxa"/>
                  <w:tcBorders>
                    <w:top w:val="outset" w:sz="6" w:space="0" w:color="auto"/>
                    <w:left w:val="outset" w:sz="6" w:space="0" w:color="auto"/>
                    <w:bottom w:val="outset" w:sz="6" w:space="0" w:color="auto"/>
                    <w:right w:val="outset" w:sz="6" w:space="0" w:color="auto"/>
                  </w:tcBorders>
                  <w:vAlign w:val="center"/>
                  <w:hideMark/>
                </w:tcPr>
                <w:p w:rsidR="00042D8D" w:rsidRPr="00F62974" w:rsidRDefault="00042D8D" w:rsidP="00C026D9">
                  <w:pPr>
                    <w:rPr>
                      <w:rFonts w:asciiTheme="majorHAnsi" w:eastAsia="Times New Roman" w:hAnsiTheme="majorHAnsi" w:cs="Arial"/>
                    </w:rPr>
                  </w:pPr>
                  <w:r w:rsidRPr="00F62974">
                    <w:rPr>
                      <w:rFonts w:asciiTheme="majorHAnsi" w:eastAsia="Times New Roman" w:hAnsiTheme="majorHAnsi" w:cs="Arial"/>
                    </w:rPr>
                    <w:t>43</w:t>
                  </w:r>
                </w:p>
              </w:tc>
              <w:tc>
                <w:tcPr>
                  <w:tcW w:w="227" w:type="dxa"/>
                  <w:tcBorders>
                    <w:top w:val="outset" w:sz="6" w:space="0" w:color="auto"/>
                    <w:left w:val="outset" w:sz="6" w:space="0" w:color="auto"/>
                    <w:bottom w:val="outset" w:sz="6" w:space="0" w:color="auto"/>
                    <w:right w:val="outset" w:sz="6" w:space="0" w:color="auto"/>
                  </w:tcBorders>
                  <w:vAlign w:val="center"/>
                  <w:hideMark/>
                </w:tcPr>
                <w:p w:rsidR="00042D8D" w:rsidRPr="00F62974" w:rsidRDefault="00042D8D" w:rsidP="00C026D9">
                  <w:pPr>
                    <w:rPr>
                      <w:rFonts w:asciiTheme="majorHAnsi" w:eastAsia="Times New Roman" w:hAnsiTheme="majorHAnsi" w:cs="Arial"/>
                    </w:rPr>
                  </w:pPr>
                  <w:r w:rsidRPr="00F62974">
                    <w:rPr>
                      <w:rFonts w:asciiTheme="majorHAnsi" w:eastAsia="Times New Roman" w:hAnsiTheme="majorHAnsi" w:cs="Arial"/>
                    </w:rPr>
                    <w:t>48</w:t>
                  </w:r>
                </w:p>
              </w:tc>
              <w:tc>
                <w:tcPr>
                  <w:tcW w:w="227" w:type="dxa"/>
                  <w:tcBorders>
                    <w:top w:val="outset" w:sz="6" w:space="0" w:color="auto"/>
                    <w:left w:val="outset" w:sz="6" w:space="0" w:color="auto"/>
                    <w:bottom w:val="outset" w:sz="6" w:space="0" w:color="auto"/>
                    <w:right w:val="outset" w:sz="6" w:space="0" w:color="auto"/>
                  </w:tcBorders>
                  <w:vAlign w:val="center"/>
                  <w:hideMark/>
                </w:tcPr>
                <w:p w:rsidR="00042D8D" w:rsidRPr="00F62974" w:rsidRDefault="00042D8D" w:rsidP="00C026D9">
                  <w:pPr>
                    <w:rPr>
                      <w:rFonts w:asciiTheme="majorHAnsi" w:eastAsia="Times New Roman" w:hAnsiTheme="majorHAnsi" w:cs="Arial"/>
                    </w:rPr>
                  </w:pPr>
                  <w:r w:rsidRPr="00F62974">
                    <w:rPr>
                      <w:rFonts w:asciiTheme="majorHAnsi" w:eastAsia="Times New Roman" w:hAnsiTheme="majorHAnsi" w:cs="Arial"/>
                    </w:rPr>
                    <w:t>52</w:t>
                  </w:r>
                </w:p>
              </w:tc>
              <w:tc>
                <w:tcPr>
                  <w:tcW w:w="227" w:type="dxa"/>
                  <w:tcBorders>
                    <w:top w:val="outset" w:sz="6" w:space="0" w:color="auto"/>
                    <w:left w:val="outset" w:sz="6" w:space="0" w:color="auto"/>
                    <w:bottom w:val="outset" w:sz="6" w:space="0" w:color="auto"/>
                    <w:right w:val="outset" w:sz="6" w:space="0" w:color="auto"/>
                  </w:tcBorders>
                  <w:vAlign w:val="center"/>
                  <w:hideMark/>
                </w:tcPr>
                <w:p w:rsidR="00042D8D" w:rsidRPr="00F62974" w:rsidRDefault="00042D8D" w:rsidP="00C026D9">
                  <w:pPr>
                    <w:rPr>
                      <w:rFonts w:asciiTheme="majorHAnsi" w:eastAsia="Times New Roman" w:hAnsiTheme="majorHAnsi" w:cs="Arial"/>
                    </w:rPr>
                  </w:pPr>
                  <w:r w:rsidRPr="00F62974">
                    <w:rPr>
                      <w:rFonts w:asciiTheme="majorHAnsi" w:eastAsia="Times New Roman" w:hAnsiTheme="majorHAnsi" w:cs="Arial"/>
                    </w:rPr>
                    <w:t>57</w:t>
                  </w:r>
                </w:p>
              </w:tc>
              <w:tc>
                <w:tcPr>
                  <w:tcW w:w="227" w:type="dxa"/>
                  <w:tcBorders>
                    <w:top w:val="outset" w:sz="6" w:space="0" w:color="auto"/>
                    <w:left w:val="outset" w:sz="6" w:space="0" w:color="auto"/>
                    <w:bottom w:val="outset" w:sz="6" w:space="0" w:color="auto"/>
                    <w:right w:val="outset" w:sz="6" w:space="0" w:color="auto"/>
                  </w:tcBorders>
                  <w:vAlign w:val="center"/>
                  <w:hideMark/>
                </w:tcPr>
                <w:p w:rsidR="00042D8D" w:rsidRPr="00F62974" w:rsidRDefault="00042D8D" w:rsidP="00C026D9">
                  <w:pPr>
                    <w:rPr>
                      <w:rFonts w:asciiTheme="majorHAnsi" w:eastAsia="Times New Roman" w:hAnsiTheme="majorHAnsi" w:cs="Arial"/>
                    </w:rPr>
                  </w:pPr>
                  <w:r w:rsidRPr="00F62974">
                    <w:rPr>
                      <w:rFonts w:asciiTheme="majorHAnsi" w:eastAsia="Times New Roman" w:hAnsiTheme="majorHAnsi" w:cs="Arial"/>
                    </w:rPr>
                    <w:t>61</w:t>
                  </w:r>
                </w:p>
              </w:tc>
              <w:tc>
                <w:tcPr>
                  <w:tcW w:w="227" w:type="dxa"/>
                  <w:tcBorders>
                    <w:top w:val="outset" w:sz="6" w:space="0" w:color="auto"/>
                    <w:left w:val="outset" w:sz="6" w:space="0" w:color="auto"/>
                    <w:bottom w:val="outset" w:sz="6" w:space="0" w:color="auto"/>
                    <w:right w:val="outset" w:sz="6" w:space="0" w:color="auto"/>
                  </w:tcBorders>
                  <w:vAlign w:val="center"/>
                  <w:hideMark/>
                </w:tcPr>
                <w:p w:rsidR="00042D8D" w:rsidRPr="00F62974" w:rsidRDefault="00042D8D" w:rsidP="00C026D9">
                  <w:pPr>
                    <w:rPr>
                      <w:rFonts w:asciiTheme="majorHAnsi" w:eastAsia="Times New Roman" w:hAnsiTheme="majorHAnsi" w:cs="Arial"/>
                    </w:rPr>
                  </w:pPr>
                  <w:r w:rsidRPr="00F62974">
                    <w:rPr>
                      <w:rFonts w:asciiTheme="majorHAnsi" w:eastAsia="Times New Roman" w:hAnsiTheme="majorHAnsi" w:cs="Arial"/>
                    </w:rPr>
                    <w:t>65</w:t>
                  </w:r>
                </w:p>
              </w:tc>
              <w:tc>
                <w:tcPr>
                  <w:tcW w:w="227" w:type="dxa"/>
                  <w:tcBorders>
                    <w:top w:val="outset" w:sz="6" w:space="0" w:color="auto"/>
                    <w:left w:val="outset" w:sz="6" w:space="0" w:color="auto"/>
                    <w:bottom w:val="outset" w:sz="6" w:space="0" w:color="auto"/>
                    <w:right w:val="outset" w:sz="6" w:space="0" w:color="auto"/>
                  </w:tcBorders>
                  <w:vAlign w:val="center"/>
                  <w:hideMark/>
                </w:tcPr>
                <w:p w:rsidR="00042D8D" w:rsidRPr="00F62974" w:rsidRDefault="00042D8D" w:rsidP="00C026D9">
                  <w:pPr>
                    <w:rPr>
                      <w:rFonts w:asciiTheme="majorHAnsi" w:eastAsia="Times New Roman" w:hAnsiTheme="majorHAnsi" w:cs="Arial"/>
                    </w:rPr>
                  </w:pPr>
                  <w:r w:rsidRPr="00F62974">
                    <w:rPr>
                      <w:rFonts w:asciiTheme="majorHAnsi" w:eastAsia="Times New Roman" w:hAnsiTheme="majorHAnsi" w:cs="Arial"/>
                    </w:rPr>
                    <w:t>70</w:t>
                  </w:r>
                </w:p>
              </w:tc>
              <w:tc>
                <w:tcPr>
                  <w:tcW w:w="227" w:type="dxa"/>
                  <w:tcBorders>
                    <w:top w:val="outset" w:sz="6" w:space="0" w:color="auto"/>
                    <w:left w:val="outset" w:sz="6" w:space="0" w:color="auto"/>
                    <w:bottom w:val="outset" w:sz="6" w:space="0" w:color="auto"/>
                    <w:right w:val="outset" w:sz="6" w:space="0" w:color="auto"/>
                  </w:tcBorders>
                  <w:vAlign w:val="center"/>
                  <w:hideMark/>
                </w:tcPr>
                <w:p w:rsidR="00042D8D" w:rsidRPr="00F62974" w:rsidRDefault="00042D8D" w:rsidP="00C026D9">
                  <w:pPr>
                    <w:rPr>
                      <w:rFonts w:asciiTheme="majorHAnsi" w:eastAsia="Times New Roman" w:hAnsiTheme="majorHAnsi" w:cs="Arial"/>
                    </w:rPr>
                  </w:pPr>
                  <w:r w:rsidRPr="00F62974">
                    <w:rPr>
                      <w:rFonts w:asciiTheme="majorHAnsi" w:eastAsia="Times New Roman" w:hAnsiTheme="majorHAnsi" w:cs="Arial"/>
                    </w:rPr>
                    <w:t>74</w:t>
                  </w:r>
                </w:p>
              </w:tc>
              <w:tc>
                <w:tcPr>
                  <w:tcW w:w="227" w:type="dxa"/>
                  <w:tcBorders>
                    <w:top w:val="outset" w:sz="6" w:space="0" w:color="auto"/>
                    <w:left w:val="outset" w:sz="6" w:space="0" w:color="auto"/>
                    <w:bottom w:val="outset" w:sz="6" w:space="0" w:color="auto"/>
                    <w:right w:val="outset" w:sz="6" w:space="0" w:color="auto"/>
                  </w:tcBorders>
                  <w:vAlign w:val="center"/>
                  <w:hideMark/>
                </w:tcPr>
                <w:p w:rsidR="00042D8D" w:rsidRPr="00F62974" w:rsidRDefault="00042D8D" w:rsidP="00C026D9">
                  <w:pPr>
                    <w:rPr>
                      <w:rFonts w:asciiTheme="majorHAnsi" w:eastAsia="Times New Roman" w:hAnsiTheme="majorHAnsi" w:cs="Arial"/>
                    </w:rPr>
                  </w:pPr>
                  <w:r w:rsidRPr="00F62974">
                    <w:rPr>
                      <w:rFonts w:asciiTheme="majorHAnsi" w:eastAsia="Times New Roman" w:hAnsiTheme="majorHAnsi" w:cs="Arial"/>
                    </w:rPr>
                    <w:t>78</w:t>
                  </w:r>
                </w:p>
              </w:tc>
              <w:tc>
                <w:tcPr>
                  <w:tcW w:w="227" w:type="dxa"/>
                  <w:tcBorders>
                    <w:top w:val="outset" w:sz="6" w:space="0" w:color="auto"/>
                    <w:left w:val="outset" w:sz="6" w:space="0" w:color="auto"/>
                    <w:bottom w:val="outset" w:sz="6" w:space="0" w:color="auto"/>
                    <w:right w:val="outset" w:sz="6" w:space="0" w:color="auto"/>
                  </w:tcBorders>
                  <w:vAlign w:val="center"/>
                  <w:hideMark/>
                </w:tcPr>
                <w:p w:rsidR="00042D8D" w:rsidRPr="00F62974" w:rsidRDefault="00042D8D" w:rsidP="00C026D9">
                  <w:pPr>
                    <w:rPr>
                      <w:rFonts w:asciiTheme="majorHAnsi" w:eastAsia="Times New Roman" w:hAnsiTheme="majorHAnsi" w:cs="Arial"/>
                    </w:rPr>
                  </w:pPr>
                  <w:r w:rsidRPr="00F62974">
                    <w:rPr>
                      <w:rFonts w:asciiTheme="majorHAnsi" w:eastAsia="Times New Roman" w:hAnsiTheme="majorHAnsi" w:cs="Arial"/>
                    </w:rPr>
                    <w:t>83</w:t>
                  </w:r>
                </w:p>
              </w:tc>
              <w:tc>
                <w:tcPr>
                  <w:tcW w:w="227" w:type="dxa"/>
                  <w:tcBorders>
                    <w:top w:val="outset" w:sz="6" w:space="0" w:color="auto"/>
                    <w:left w:val="outset" w:sz="6" w:space="0" w:color="auto"/>
                    <w:bottom w:val="outset" w:sz="6" w:space="0" w:color="auto"/>
                    <w:right w:val="outset" w:sz="6" w:space="0" w:color="auto"/>
                  </w:tcBorders>
                  <w:vAlign w:val="center"/>
                  <w:hideMark/>
                </w:tcPr>
                <w:p w:rsidR="00042D8D" w:rsidRPr="00F62974" w:rsidRDefault="00042D8D" w:rsidP="00C026D9">
                  <w:pPr>
                    <w:rPr>
                      <w:rFonts w:asciiTheme="majorHAnsi" w:eastAsia="Times New Roman" w:hAnsiTheme="majorHAnsi" w:cs="Arial"/>
                    </w:rPr>
                  </w:pPr>
                  <w:r w:rsidRPr="00F62974">
                    <w:rPr>
                      <w:rFonts w:asciiTheme="majorHAnsi" w:eastAsia="Times New Roman" w:hAnsiTheme="majorHAnsi" w:cs="Arial"/>
                    </w:rPr>
                    <w:t>87</w:t>
                  </w:r>
                </w:p>
              </w:tc>
              <w:tc>
                <w:tcPr>
                  <w:tcW w:w="227" w:type="dxa"/>
                  <w:tcBorders>
                    <w:top w:val="outset" w:sz="6" w:space="0" w:color="auto"/>
                    <w:left w:val="outset" w:sz="6" w:space="0" w:color="auto"/>
                    <w:bottom w:val="outset" w:sz="6" w:space="0" w:color="auto"/>
                    <w:right w:val="outset" w:sz="6" w:space="0" w:color="auto"/>
                  </w:tcBorders>
                  <w:vAlign w:val="center"/>
                  <w:hideMark/>
                </w:tcPr>
                <w:p w:rsidR="00042D8D" w:rsidRPr="00F62974" w:rsidRDefault="00042D8D" w:rsidP="00C026D9">
                  <w:pPr>
                    <w:rPr>
                      <w:rFonts w:asciiTheme="majorHAnsi" w:eastAsia="Times New Roman" w:hAnsiTheme="majorHAnsi" w:cs="Arial"/>
                    </w:rPr>
                  </w:pPr>
                  <w:r w:rsidRPr="00F62974">
                    <w:rPr>
                      <w:rFonts w:asciiTheme="majorHAnsi" w:eastAsia="Times New Roman" w:hAnsiTheme="majorHAnsi" w:cs="Arial"/>
                    </w:rPr>
                    <w:t>91</w:t>
                  </w:r>
                </w:p>
              </w:tc>
              <w:tc>
                <w:tcPr>
                  <w:tcW w:w="227" w:type="dxa"/>
                  <w:tcBorders>
                    <w:top w:val="outset" w:sz="6" w:space="0" w:color="auto"/>
                    <w:left w:val="outset" w:sz="6" w:space="0" w:color="auto"/>
                    <w:bottom w:val="outset" w:sz="6" w:space="0" w:color="auto"/>
                    <w:right w:val="outset" w:sz="6" w:space="0" w:color="auto"/>
                  </w:tcBorders>
                  <w:vAlign w:val="center"/>
                  <w:hideMark/>
                </w:tcPr>
                <w:p w:rsidR="00042D8D" w:rsidRPr="00F62974" w:rsidRDefault="00042D8D" w:rsidP="00C026D9">
                  <w:pPr>
                    <w:rPr>
                      <w:rFonts w:asciiTheme="majorHAnsi" w:eastAsia="Times New Roman" w:hAnsiTheme="majorHAnsi" w:cs="Arial"/>
                    </w:rPr>
                  </w:pPr>
                  <w:r w:rsidRPr="00F62974">
                    <w:rPr>
                      <w:rFonts w:asciiTheme="majorHAnsi" w:eastAsia="Times New Roman" w:hAnsiTheme="majorHAnsi" w:cs="Arial"/>
                    </w:rPr>
                    <w:t>96</w:t>
                  </w:r>
                </w:p>
              </w:tc>
              <w:tc>
                <w:tcPr>
                  <w:tcW w:w="311" w:type="dxa"/>
                  <w:tcBorders>
                    <w:top w:val="outset" w:sz="6" w:space="0" w:color="auto"/>
                    <w:left w:val="outset" w:sz="6" w:space="0" w:color="auto"/>
                    <w:bottom w:val="outset" w:sz="6" w:space="0" w:color="auto"/>
                    <w:right w:val="outset" w:sz="6" w:space="0" w:color="auto"/>
                  </w:tcBorders>
                  <w:vAlign w:val="center"/>
                  <w:hideMark/>
                </w:tcPr>
                <w:p w:rsidR="00042D8D" w:rsidRPr="00F62974" w:rsidRDefault="00042D8D" w:rsidP="00C026D9">
                  <w:pPr>
                    <w:rPr>
                      <w:rFonts w:asciiTheme="majorHAnsi" w:eastAsia="Times New Roman" w:hAnsiTheme="majorHAnsi" w:cs="Arial"/>
                    </w:rPr>
                  </w:pPr>
                  <w:r w:rsidRPr="00F62974">
                    <w:rPr>
                      <w:rFonts w:asciiTheme="majorHAnsi" w:eastAsia="Times New Roman" w:hAnsiTheme="majorHAnsi" w:cs="Arial"/>
                    </w:rPr>
                    <w:t>100</w:t>
                  </w:r>
                </w:p>
              </w:tc>
            </w:tr>
            <w:tr w:rsidR="00042D8D" w:rsidRPr="00F62974" w:rsidTr="00615003">
              <w:trPr>
                <w:tblCellSpacing w:w="15" w:type="dxa"/>
              </w:trPr>
              <w:tc>
                <w:tcPr>
                  <w:tcW w:w="527" w:type="dxa"/>
                  <w:tcBorders>
                    <w:top w:val="outset" w:sz="6" w:space="0" w:color="auto"/>
                    <w:left w:val="outset" w:sz="6" w:space="0" w:color="auto"/>
                    <w:bottom w:val="outset" w:sz="6" w:space="0" w:color="auto"/>
                    <w:right w:val="outset" w:sz="6" w:space="0" w:color="auto"/>
                  </w:tcBorders>
                  <w:vAlign w:val="center"/>
                  <w:hideMark/>
                </w:tcPr>
                <w:p w:rsidR="00042D8D" w:rsidRPr="00F62974" w:rsidRDefault="00042D8D" w:rsidP="00C026D9">
                  <w:pPr>
                    <w:rPr>
                      <w:rFonts w:asciiTheme="majorHAnsi" w:eastAsia="Times New Roman" w:hAnsiTheme="majorHAnsi" w:cs="Arial"/>
                    </w:rPr>
                  </w:pPr>
                  <w:r w:rsidRPr="00F62974">
                    <w:rPr>
                      <w:rFonts w:asciiTheme="majorHAnsi" w:eastAsia="Times New Roman" w:hAnsiTheme="majorHAnsi" w:cs="Arial"/>
                    </w:rPr>
                    <w:t>Dato</w:t>
                  </w:r>
                </w:p>
              </w:tc>
              <w:tc>
                <w:tcPr>
                  <w:tcW w:w="155" w:type="dxa"/>
                  <w:tcBorders>
                    <w:top w:val="outset" w:sz="6" w:space="0" w:color="auto"/>
                    <w:left w:val="outset" w:sz="6" w:space="0" w:color="auto"/>
                    <w:bottom w:val="outset" w:sz="6" w:space="0" w:color="auto"/>
                    <w:right w:val="outset" w:sz="6" w:space="0" w:color="auto"/>
                  </w:tcBorders>
                  <w:vAlign w:val="center"/>
                  <w:hideMark/>
                </w:tcPr>
                <w:p w:rsidR="00042D8D" w:rsidRPr="00F62974" w:rsidRDefault="00042D8D" w:rsidP="00C026D9">
                  <w:pPr>
                    <w:rPr>
                      <w:rFonts w:asciiTheme="majorHAnsi" w:eastAsia="Times New Roman" w:hAnsiTheme="majorHAnsi" w:cs="Arial"/>
                    </w:rPr>
                  </w:pPr>
                  <w:r w:rsidRPr="00F62974">
                    <w:rPr>
                      <w:rFonts w:asciiTheme="majorHAnsi" w:eastAsia="Times New Roman" w:hAnsiTheme="majorHAnsi" w:cs="Arial"/>
                    </w:rPr>
                    <w:t>1</w:t>
                  </w:r>
                </w:p>
              </w:tc>
              <w:tc>
                <w:tcPr>
                  <w:tcW w:w="155" w:type="dxa"/>
                  <w:tcBorders>
                    <w:top w:val="outset" w:sz="6" w:space="0" w:color="auto"/>
                    <w:left w:val="outset" w:sz="6" w:space="0" w:color="auto"/>
                    <w:bottom w:val="outset" w:sz="6" w:space="0" w:color="auto"/>
                    <w:right w:val="outset" w:sz="6" w:space="0" w:color="auto"/>
                  </w:tcBorders>
                  <w:vAlign w:val="center"/>
                  <w:hideMark/>
                </w:tcPr>
                <w:p w:rsidR="00042D8D" w:rsidRPr="00F62974" w:rsidRDefault="00042D8D" w:rsidP="00C026D9">
                  <w:pPr>
                    <w:rPr>
                      <w:rFonts w:asciiTheme="majorHAnsi" w:eastAsia="Times New Roman" w:hAnsiTheme="majorHAnsi" w:cs="Arial"/>
                    </w:rPr>
                  </w:pPr>
                  <w:r w:rsidRPr="00F62974">
                    <w:rPr>
                      <w:rFonts w:asciiTheme="majorHAnsi" w:eastAsia="Times New Roman" w:hAnsiTheme="majorHAnsi" w:cs="Arial"/>
                    </w:rPr>
                    <w:t>2</w:t>
                  </w:r>
                </w:p>
              </w:tc>
              <w:tc>
                <w:tcPr>
                  <w:tcW w:w="155" w:type="dxa"/>
                  <w:tcBorders>
                    <w:top w:val="outset" w:sz="6" w:space="0" w:color="auto"/>
                    <w:left w:val="outset" w:sz="6" w:space="0" w:color="auto"/>
                    <w:bottom w:val="outset" w:sz="6" w:space="0" w:color="auto"/>
                    <w:right w:val="outset" w:sz="6" w:space="0" w:color="auto"/>
                  </w:tcBorders>
                  <w:vAlign w:val="center"/>
                  <w:hideMark/>
                </w:tcPr>
                <w:p w:rsidR="00042D8D" w:rsidRPr="00F62974" w:rsidRDefault="00042D8D" w:rsidP="00C026D9">
                  <w:pPr>
                    <w:rPr>
                      <w:rFonts w:asciiTheme="majorHAnsi" w:eastAsia="Times New Roman" w:hAnsiTheme="majorHAnsi" w:cs="Arial"/>
                    </w:rPr>
                  </w:pPr>
                  <w:r w:rsidRPr="00F62974">
                    <w:rPr>
                      <w:rFonts w:asciiTheme="majorHAnsi" w:eastAsia="Times New Roman" w:hAnsiTheme="majorHAnsi" w:cs="Arial"/>
                    </w:rPr>
                    <w:t>2</w:t>
                  </w:r>
                </w:p>
              </w:tc>
              <w:tc>
                <w:tcPr>
                  <w:tcW w:w="227" w:type="dxa"/>
                  <w:tcBorders>
                    <w:top w:val="outset" w:sz="6" w:space="0" w:color="auto"/>
                    <w:left w:val="outset" w:sz="6" w:space="0" w:color="auto"/>
                    <w:bottom w:val="outset" w:sz="6" w:space="0" w:color="auto"/>
                    <w:right w:val="outset" w:sz="6" w:space="0" w:color="auto"/>
                  </w:tcBorders>
                  <w:vAlign w:val="center"/>
                  <w:hideMark/>
                </w:tcPr>
                <w:p w:rsidR="00042D8D" w:rsidRPr="00F62974" w:rsidRDefault="00042D8D" w:rsidP="00C026D9">
                  <w:pPr>
                    <w:rPr>
                      <w:rFonts w:asciiTheme="majorHAnsi" w:eastAsia="Times New Roman" w:hAnsiTheme="majorHAnsi" w:cs="Arial"/>
                    </w:rPr>
                  </w:pPr>
                  <w:r w:rsidRPr="00F62974">
                    <w:rPr>
                      <w:rFonts w:asciiTheme="majorHAnsi" w:eastAsia="Times New Roman" w:hAnsiTheme="majorHAnsi" w:cs="Arial"/>
                    </w:rPr>
                    <w:t>2</w:t>
                  </w:r>
                </w:p>
              </w:tc>
              <w:tc>
                <w:tcPr>
                  <w:tcW w:w="227" w:type="dxa"/>
                  <w:tcBorders>
                    <w:top w:val="outset" w:sz="6" w:space="0" w:color="auto"/>
                    <w:left w:val="outset" w:sz="6" w:space="0" w:color="auto"/>
                    <w:bottom w:val="outset" w:sz="6" w:space="0" w:color="auto"/>
                    <w:right w:val="outset" w:sz="6" w:space="0" w:color="auto"/>
                  </w:tcBorders>
                  <w:vAlign w:val="center"/>
                  <w:hideMark/>
                </w:tcPr>
                <w:p w:rsidR="00042D8D" w:rsidRPr="00F62974" w:rsidRDefault="00042D8D" w:rsidP="00C026D9">
                  <w:pPr>
                    <w:rPr>
                      <w:rFonts w:asciiTheme="majorHAnsi" w:eastAsia="Times New Roman" w:hAnsiTheme="majorHAnsi" w:cs="Arial"/>
                    </w:rPr>
                  </w:pPr>
                  <w:r w:rsidRPr="00F62974">
                    <w:rPr>
                      <w:rFonts w:asciiTheme="majorHAnsi" w:eastAsia="Times New Roman" w:hAnsiTheme="majorHAnsi" w:cs="Arial"/>
                    </w:rPr>
                    <w:t>2</w:t>
                  </w:r>
                </w:p>
              </w:tc>
              <w:tc>
                <w:tcPr>
                  <w:tcW w:w="227" w:type="dxa"/>
                  <w:tcBorders>
                    <w:top w:val="outset" w:sz="6" w:space="0" w:color="auto"/>
                    <w:left w:val="outset" w:sz="6" w:space="0" w:color="auto"/>
                    <w:bottom w:val="outset" w:sz="6" w:space="0" w:color="auto"/>
                    <w:right w:val="outset" w:sz="6" w:space="0" w:color="auto"/>
                  </w:tcBorders>
                  <w:vAlign w:val="center"/>
                  <w:hideMark/>
                </w:tcPr>
                <w:p w:rsidR="00042D8D" w:rsidRPr="00F62974" w:rsidRDefault="00042D8D" w:rsidP="00C026D9">
                  <w:pPr>
                    <w:rPr>
                      <w:rFonts w:asciiTheme="majorHAnsi" w:eastAsia="Times New Roman" w:hAnsiTheme="majorHAnsi" w:cs="Arial"/>
                    </w:rPr>
                  </w:pPr>
                  <w:r w:rsidRPr="00F62974">
                    <w:rPr>
                      <w:rFonts w:asciiTheme="majorHAnsi" w:eastAsia="Times New Roman" w:hAnsiTheme="majorHAnsi" w:cs="Arial"/>
                    </w:rPr>
                    <w:t>2</w:t>
                  </w:r>
                </w:p>
              </w:tc>
              <w:tc>
                <w:tcPr>
                  <w:tcW w:w="227" w:type="dxa"/>
                  <w:tcBorders>
                    <w:top w:val="outset" w:sz="6" w:space="0" w:color="auto"/>
                    <w:left w:val="outset" w:sz="6" w:space="0" w:color="auto"/>
                    <w:bottom w:val="outset" w:sz="6" w:space="0" w:color="auto"/>
                    <w:right w:val="outset" w:sz="6" w:space="0" w:color="auto"/>
                  </w:tcBorders>
                  <w:vAlign w:val="center"/>
                  <w:hideMark/>
                </w:tcPr>
                <w:p w:rsidR="00042D8D" w:rsidRPr="00F62974" w:rsidRDefault="00042D8D" w:rsidP="00C026D9">
                  <w:pPr>
                    <w:rPr>
                      <w:rFonts w:asciiTheme="majorHAnsi" w:eastAsia="Times New Roman" w:hAnsiTheme="majorHAnsi" w:cs="Arial"/>
                    </w:rPr>
                  </w:pPr>
                  <w:r w:rsidRPr="00F62974">
                    <w:rPr>
                      <w:rFonts w:asciiTheme="majorHAnsi" w:eastAsia="Times New Roman" w:hAnsiTheme="majorHAnsi" w:cs="Arial"/>
                    </w:rPr>
                    <w:t>2</w:t>
                  </w:r>
                </w:p>
              </w:tc>
              <w:tc>
                <w:tcPr>
                  <w:tcW w:w="227" w:type="dxa"/>
                  <w:tcBorders>
                    <w:top w:val="outset" w:sz="6" w:space="0" w:color="auto"/>
                    <w:left w:val="outset" w:sz="6" w:space="0" w:color="auto"/>
                    <w:bottom w:val="outset" w:sz="6" w:space="0" w:color="auto"/>
                    <w:right w:val="outset" w:sz="6" w:space="0" w:color="auto"/>
                  </w:tcBorders>
                  <w:vAlign w:val="center"/>
                  <w:hideMark/>
                </w:tcPr>
                <w:p w:rsidR="00042D8D" w:rsidRPr="00F62974" w:rsidRDefault="00042D8D" w:rsidP="00C026D9">
                  <w:pPr>
                    <w:rPr>
                      <w:rFonts w:asciiTheme="majorHAnsi" w:eastAsia="Times New Roman" w:hAnsiTheme="majorHAnsi" w:cs="Arial"/>
                    </w:rPr>
                  </w:pPr>
                  <w:r w:rsidRPr="00F62974">
                    <w:rPr>
                      <w:rFonts w:asciiTheme="majorHAnsi" w:eastAsia="Times New Roman" w:hAnsiTheme="majorHAnsi" w:cs="Arial"/>
                    </w:rPr>
                    <w:t>2</w:t>
                  </w:r>
                </w:p>
              </w:tc>
              <w:tc>
                <w:tcPr>
                  <w:tcW w:w="227" w:type="dxa"/>
                  <w:tcBorders>
                    <w:top w:val="outset" w:sz="6" w:space="0" w:color="auto"/>
                    <w:left w:val="outset" w:sz="6" w:space="0" w:color="auto"/>
                    <w:bottom w:val="outset" w:sz="6" w:space="0" w:color="auto"/>
                    <w:right w:val="outset" w:sz="6" w:space="0" w:color="auto"/>
                  </w:tcBorders>
                  <w:vAlign w:val="center"/>
                  <w:hideMark/>
                </w:tcPr>
                <w:p w:rsidR="00042D8D" w:rsidRPr="00F62974" w:rsidRDefault="00042D8D" w:rsidP="00C026D9">
                  <w:pPr>
                    <w:rPr>
                      <w:rFonts w:asciiTheme="majorHAnsi" w:eastAsia="Times New Roman" w:hAnsiTheme="majorHAnsi" w:cs="Arial"/>
                    </w:rPr>
                  </w:pPr>
                  <w:r w:rsidRPr="00F62974">
                    <w:rPr>
                      <w:rFonts w:asciiTheme="majorHAnsi" w:eastAsia="Times New Roman" w:hAnsiTheme="majorHAnsi" w:cs="Arial"/>
                    </w:rPr>
                    <w:t>2</w:t>
                  </w:r>
                </w:p>
              </w:tc>
              <w:tc>
                <w:tcPr>
                  <w:tcW w:w="227" w:type="dxa"/>
                  <w:tcBorders>
                    <w:top w:val="outset" w:sz="6" w:space="0" w:color="auto"/>
                    <w:left w:val="outset" w:sz="6" w:space="0" w:color="auto"/>
                    <w:bottom w:val="outset" w:sz="6" w:space="0" w:color="auto"/>
                    <w:right w:val="outset" w:sz="6" w:space="0" w:color="auto"/>
                  </w:tcBorders>
                  <w:vAlign w:val="center"/>
                  <w:hideMark/>
                </w:tcPr>
                <w:p w:rsidR="00042D8D" w:rsidRPr="00F62974" w:rsidRDefault="00042D8D" w:rsidP="00C026D9">
                  <w:pPr>
                    <w:rPr>
                      <w:rFonts w:asciiTheme="majorHAnsi" w:eastAsia="Times New Roman" w:hAnsiTheme="majorHAnsi" w:cs="Arial"/>
                    </w:rPr>
                  </w:pPr>
                  <w:r w:rsidRPr="00F62974">
                    <w:rPr>
                      <w:rFonts w:asciiTheme="majorHAnsi" w:eastAsia="Times New Roman" w:hAnsiTheme="majorHAnsi" w:cs="Arial"/>
                    </w:rPr>
                    <w:t>2</w:t>
                  </w:r>
                </w:p>
              </w:tc>
              <w:tc>
                <w:tcPr>
                  <w:tcW w:w="227" w:type="dxa"/>
                  <w:tcBorders>
                    <w:top w:val="outset" w:sz="6" w:space="0" w:color="auto"/>
                    <w:left w:val="outset" w:sz="6" w:space="0" w:color="auto"/>
                    <w:bottom w:val="outset" w:sz="6" w:space="0" w:color="auto"/>
                    <w:right w:val="outset" w:sz="6" w:space="0" w:color="auto"/>
                  </w:tcBorders>
                  <w:vAlign w:val="center"/>
                  <w:hideMark/>
                </w:tcPr>
                <w:p w:rsidR="00042D8D" w:rsidRPr="00F62974" w:rsidRDefault="00042D8D" w:rsidP="00C026D9">
                  <w:pPr>
                    <w:rPr>
                      <w:rFonts w:asciiTheme="majorHAnsi" w:eastAsia="Times New Roman" w:hAnsiTheme="majorHAnsi" w:cs="Arial"/>
                    </w:rPr>
                  </w:pPr>
                  <w:r w:rsidRPr="00F62974">
                    <w:rPr>
                      <w:rFonts w:asciiTheme="majorHAnsi" w:eastAsia="Times New Roman" w:hAnsiTheme="majorHAnsi" w:cs="Arial"/>
                    </w:rPr>
                    <w:t>2</w:t>
                  </w:r>
                </w:p>
              </w:tc>
              <w:tc>
                <w:tcPr>
                  <w:tcW w:w="227" w:type="dxa"/>
                  <w:tcBorders>
                    <w:top w:val="outset" w:sz="6" w:space="0" w:color="auto"/>
                    <w:left w:val="outset" w:sz="6" w:space="0" w:color="auto"/>
                    <w:bottom w:val="outset" w:sz="6" w:space="0" w:color="auto"/>
                    <w:right w:val="outset" w:sz="6" w:space="0" w:color="auto"/>
                  </w:tcBorders>
                  <w:vAlign w:val="center"/>
                  <w:hideMark/>
                </w:tcPr>
                <w:p w:rsidR="00042D8D" w:rsidRPr="00F62974" w:rsidRDefault="00042D8D" w:rsidP="00C026D9">
                  <w:pPr>
                    <w:rPr>
                      <w:rFonts w:asciiTheme="majorHAnsi" w:eastAsia="Times New Roman" w:hAnsiTheme="majorHAnsi" w:cs="Arial"/>
                    </w:rPr>
                  </w:pPr>
                  <w:r w:rsidRPr="00F62974">
                    <w:rPr>
                      <w:rFonts w:asciiTheme="majorHAnsi" w:eastAsia="Times New Roman" w:hAnsiTheme="majorHAnsi" w:cs="Arial"/>
                    </w:rPr>
                    <w:t>2</w:t>
                  </w:r>
                </w:p>
              </w:tc>
              <w:tc>
                <w:tcPr>
                  <w:tcW w:w="227" w:type="dxa"/>
                  <w:tcBorders>
                    <w:top w:val="outset" w:sz="6" w:space="0" w:color="auto"/>
                    <w:left w:val="outset" w:sz="6" w:space="0" w:color="auto"/>
                    <w:bottom w:val="outset" w:sz="6" w:space="0" w:color="auto"/>
                    <w:right w:val="outset" w:sz="6" w:space="0" w:color="auto"/>
                  </w:tcBorders>
                  <w:vAlign w:val="center"/>
                  <w:hideMark/>
                </w:tcPr>
                <w:p w:rsidR="00042D8D" w:rsidRPr="00F62974" w:rsidRDefault="00042D8D" w:rsidP="00C026D9">
                  <w:pPr>
                    <w:rPr>
                      <w:rFonts w:asciiTheme="majorHAnsi" w:eastAsia="Times New Roman" w:hAnsiTheme="majorHAnsi" w:cs="Arial"/>
                    </w:rPr>
                  </w:pPr>
                  <w:r w:rsidRPr="00F62974">
                    <w:rPr>
                      <w:rFonts w:asciiTheme="majorHAnsi" w:eastAsia="Times New Roman" w:hAnsiTheme="majorHAnsi" w:cs="Arial"/>
                    </w:rPr>
                    <w:t>2</w:t>
                  </w:r>
                </w:p>
              </w:tc>
              <w:tc>
                <w:tcPr>
                  <w:tcW w:w="227" w:type="dxa"/>
                  <w:tcBorders>
                    <w:top w:val="outset" w:sz="6" w:space="0" w:color="auto"/>
                    <w:left w:val="outset" w:sz="6" w:space="0" w:color="auto"/>
                    <w:bottom w:val="outset" w:sz="6" w:space="0" w:color="auto"/>
                    <w:right w:val="outset" w:sz="6" w:space="0" w:color="auto"/>
                  </w:tcBorders>
                  <w:vAlign w:val="center"/>
                  <w:hideMark/>
                </w:tcPr>
                <w:p w:rsidR="00042D8D" w:rsidRPr="00F62974" w:rsidRDefault="00042D8D" w:rsidP="00C026D9">
                  <w:pPr>
                    <w:rPr>
                      <w:rFonts w:asciiTheme="majorHAnsi" w:eastAsia="Times New Roman" w:hAnsiTheme="majorHAnsi" w:cs="Arial"/>
                    </w:rPr>
                  </w:pPr>
                  <w:r w:rsidRPr="00F62974">
                    <w:rPr>
                      <w:rFonts w:asciiTheme="majorHAnsi" w:eastAsia="Times New Roman" w:hAnsiTheme="majorHAnsi" w:cs="Arial"/>
                    </w:rPr>
                    <w:t>2</w:t>
                  </w:r>
                </w:p>
              </w:tc>
              <w:tc>
                <w:tcPr>
                  <w:tcW w:w="227" w:type="dxa"/>
                  <w:tcBorders>
                    <w:top w:val="outset" w:sz="6" w:space="0" w:color="auto"/>
                    <w:left w:val="outset" w:sz="6" w:space="0" w:color="auto"/>
                    <w:bottom w:val="outset" w:sz="6" w:space="0" w:color="auto"/>
                    <w:right w:val="outset" w:sz="6" w:space="0" w:color="auto"/>
                  </w:tcBorders>
                  <w:vAlign w:val="center"/>
                  <w:hideMark/>
                </w:tcPr>
                <w:p w:rsidR="00042D8D" w:rsidRPr="00F62974" w:rsidRDefault="00042D8D" w:rsidP="00C026D9">
                  <w:pPr>
                    <w:rPr>
                      <w:rFonts w:asciiTheme="majorHAnsi" w:eastAsia="Times New Roman" w:hAnsiTheme="majorHAnsi" w:cs="Arial"/>
                    </w:rPr>
                  </w:pPr>
                  <w:r w:rsidRPr="00F62974">
                    <w:rPr>
                      <w:rFonts w:asciiTheme="majorHAnsi" w:eastAsia="Times New Roman" w:hAnsiTheme="majorHAnsi" w:cs="Arial"/>
                    </w:rPr>
                    <w:t>2</w:t>
                  </w:r>
                </w:p>
              </w:tc>
              <w:tc>
                <w:tcPr>
                  <w:tcW w:w="227" w:type="dxa"/>
                  <w:tcBorders>
                    <w:top w:val="outset" w:sz="6" w:space="0" w:color="auto"/>
                    <w:left w:val="outset" w:sz="6" w:space="0" w:color="auto"/>
                    <w:bottom w:val="outset" w:sz="6" w:space="0" w:color="auto"/>
                    <w:right w:val="outset" w:sz="6" w:space="0" w:color="auto"/>
                  </w:tcBorders>
                  <w:vAlign w:val="center"/>
                  <w:hideMark/>
                </w:tcPr>
                <w:p w:rsidR="00042D8D" w:rsidRPr="00F62974" w:rsidRDefault="00042D8D" w:rsidP="00C026D9">
                  <w:pPr>
                    <w:rPr>
                      <w:rFonts w:asciiTheme="majorHAnsi" w:eastAsia="Times New Roman" w:hAnsiTheme="majorHAnsi" w:cs="Arial"/>
                    </w:rPr>
                  </w:pPr>
                  <w:r w:rsidRPr="00F62974">
                    <w:rPr>
                      <w:rFonts w:asciiTheme="majorHAnsi" w:eastAsia="Times New Roman" w:hAnsiTheme="majorHAnsi" w:cs="Arial"/>
                    </w:rPr>
                    <w:t>2</w:t>
                  </w:r>
                </w:p>
              </w:tc>
              <w:tc>
                <w:tcPr>
                  <w:tcW w:w="227" w:type="dxa"/>
                  <w:tcBorders>
                    <w:top w:val="outset" w:sz="6" w:space="0" w:color="auto"/>
                    <w:left w:val="outset" w:sz="6" w:space="0" w:color="auto"/>
                    <w:bottom w:val="outset" w:sz="6" w:space="0" w:color="auto"/>
                    <w:right w:val="outset" w:sz="6" w:space="0" w:color="auto"/>
                  </w:tcBorders>
                  <w:vAlign w:val="center"/>
                  <w:hideMark/>
                </w:tcPr>
                <w:p w:rsidR="00042D8D" w:rsidRPr="00F62974" w:rsidRDefault="00042D8D" w:rsidP="00C026D9">
                  <w:pPr>
                    <w:rPr>
                      <w:rFonts w:asciiTheme="majorHAnsi" w:eastAsia="Times New Roman" w:hAnsiTheme="majorHAnsi" w:cs="Arial"/>
                    </w:rPr>
                  </w:pPr>
                  <w:r w:rsidRPr="00F62974">
                    <w:rPr>
                      <w:rFonts w:asciiTheme="majorHAnsi" w:eastAsia="Times New Roman" w:hAnsiTheme="majorHAnsi" w:cs="Arial"/>
                    </w:rPr>
                    <w:t>2</w:t>
                  </w:r>
                </w:p>
              </w:tc>
              <w:tc>
                <w:tcPr>
                  <w:tcW w:w="227" w:type="dxa"/>
                  <w:tcBorders>
                    <w:top w:val="outset" w:sz="6" w:space="0" w:color="auto"/>
                    <w:left w:val="outset" w:sz="6" w:space="0" w:color="auto"/>
                    <w:bottom w:val="outset" w:sz="6" w:space="0" w:color="auto"/>
                    <w:right w:val="outset" w:sz="6" w:space="0" w:color="auto"/>
                  </w:tcBorders>
                  <w:vAlign w:val="center"/>
                  <w:hideMark/>
                </w:tcPr>
                <w:p w:rsidR="00042D8D" w:rsidRPr="00F62974" w:rsidRDefault="00042D8D" w:rsidP="00C026D9">
                  <w:pPr>
                    <w:rPr>
                      <w:rFonts w:asciiTheme="majorHAnsi" w:eastAsia="Times New Roman" w:hAnsiTheme="majorHAnsi" w:cs="Arial"/>
                    </w:rPr>
                  </w:pPr>
                  <w:r w:rsidRPr="00F62974">
                    <w:rPr>
                      <w:rFonts w:asciiTheme="majorHAnsi" w:eastAsia="Times New Roman" w:hAnsiTheme="majorHAnsi" w:cs="Arial"/>
                    </w:rPr>
                    <w:t>2</w:t>
                  </w:r>
                </w:p>
              </w:tc>
              <w:tc>
                <w:tcPr>
                  <w:tcW w:w="227" w:type="dxa"/>
                  <w:tcBorders>
                    <w:top w:val="outset" w:sz="6" w:space="0" w:color="auto"/>
                    <w:left w:val="outset" w:sz="6" w:space="0" w:color="auto"/>
                    <w:bottom w:val="outset" w:sz="6" w:space="0" w:color="auto"/>
                    <w:right w:val="outset" w:sz="6" w:space="0" w:color="auto"/>
                  </w:tcBorders>
                  <w:vAlign w:val="center"/>
                  <w:hideMark/>
                </w:tcPr>
                <w:p w:rsidR="00042D8D" w:rsidRPr="00F62974" w:rsidRDefault="00042D8D" w:rsidP="00C026D9">
                  <w:pPr>
                    <w:rPr>
                      <w:rFonts w:asciiTheme="majorHAnsi" w:eastAsia="Times New Roman" w:hAnsiTheme="majorHAnsi" w:cs="Arial"/>
                    </w:rPr>
                  </w:pPr>
                  <w:r w:rsidRPr="00F62974">
                    <w:rPr>
                      <w:rFonts w:asciiTheme="majorHAnsi" w:eastAsia="Times New Roman" w:hAnsiTheme="majorHAnsi" w:cs="Arial"/>
                    </w:rPr>
                    <w:t>3</w:t>
                  </w:r>
                </w:p>
              </w:tc>
              <w:tc>
                <w:tcPr>
                  <w:tcW w:w="227" w:type="dxa"/>
                  <w:tcBorders>
                    <w:top w:val="outset" w:sz="6" w:space="0" w:color="auto"/>
                    <w:left w:val="outset" w:sz="6" w:space="0" w:color="auto"/>
                    <w:bottom w:val="outset" w:sz="6" w:space="0" w:color="auto"/>
                    <w:right w:val="outset" w:sz="6" w:space="0" w:color="auto"/>
                  </w:tcBorders>
                  <w:vAlign w:val="center"/>
                  <w:hideMark/>
                </w:tcPr>
                <w:p w:rsidR="00042D8D" w:rsidRPr="00F62974" w:rsidRDefault="00042D8D" w:rsidP="00C026D9">
                  <w:pPr>
                    <w:rPr>
                      <w:rFonts w:asciiTheme="majorHAnsi" w:eastAsia="Times New Roman" w:hAnsiTheme="majorHAnsi" w:cs="Arial"/>
                    </w:rPr>
                  </w:pPr>
                  <w:r w:rsidRPr="00F62974">
                    <w:rPr>
                      <w:rFonts w:asciiTheme="majorHAnsi" w:eastAsia="Times New Roman" w:hAnsiTheme="majorHAnsi" w:cs="Arial"/>
                    </w:rPr>
                    <w:t>3</w:t>
                  </w:r>
                </w:p>
              </w:tc>
              <w:tc>
                <w:tcPr>
                  <w:tcW w:w="227" w:type="dxa"/>
                  <w:tcBorders>
                    <w:top w:val="outset" w:sz="6" w:space="0" w:color="auto"/>
                    <w:left w:val="outset" w:sz="6" w:space="0" w:color="auto"/>
                    <w:bottom w:val="outset" w:sz="6" w:space="0" w:color="auto"/>
                    <w:right w:val="outset" w:sz="6" w:space="0" w:color="auto"/>
                  </w:tcBorders>
                  <w:vAlign w:val="center"/>
                  <w:hideMark/>
                </w:tcPr>
                <w:p w:rsidR="00042D8D" w:rsidRPr="00F62974" w:rsidRDefault="00042D8D" w:rsidP="00C026D9">
                  <w:pPr>
                    <w:rPr>
                      <w:rFonts w:asciiTheme="majorHAnsi" w:eastAsia="Times New Roman" w:hAnsiTheme="majorHAnsi" w:cs="Arial"/>
                    </w:rPr>
                  </w:pPr>
                  <w:r w:rsidRPr="00F62974">
                    <w:rPr>
                      <w:rFonts w:asciiTheme="majorHAnsi" w:eastAsia="Times New Roman" w:hAnsiTheme="majorHAnsi" w:cs="Arial"/>
                    </w:rPr>
                    <w:t>3</w:t>
                  </w:r>
                </w:p>
              </w:tc>
              <w:tc>
                <w:tcPr>
                  <w:tcW w:w="227" w:type="dxa"/>
                  <w:tcBorders>
                    <w:top w:val="outset" w:sz="6" w:space="0" w:color="auto"/>
                    <w:left w:val="outset" w:sz="6" w:space="0" w:color="auto"/>
                    <w:bottom w:val="outset" w:sz="6" w:space="0" w:color="auto"/>
                    <w:right w:val="outset" w:sz="6" w:space="0" w:color="auto"/>
                  </w:tcBorders>
                  <w:vAlign w:val="center"/>
                  <w:hideMark/>
                </w:tcPr>
                <w:p w:rsidR="00042D8D" w:rsidRPr="00F62974" w:rsidRDefault="00042D8D" w:rsidP="00C026D9">
                  <w:pPr>
                    <w:rPr>
                      <w:rFonts w:asciiTheme="majorHAnsi" w:eastAsia="Times New Roman" w:hAnsiTheme="majorHAnsi" w:cs="Arial"/>
                    </w:rPr>
                  </w:pPr>
                  <w:r w:rsidRPr="00F62974">
                    <w:rPr>
                      <w:rFonts w:asciiTheme="majorHAnsi" w:eastAsia="Times New Roman" w:hAnsiTheme="majorHAnsi" w:cs="Arial"/>
                    </w:rPr>
                    <w:t>3</w:t>
                  </w:r>
                </w:p>
              </w:tc>
              <w:tc>
                <w:tcPr>
                  <w:tcW w:w="227" w:type="dxa"/>
                  <w:tcBorders>
                    <w:top w:val="outset" w:sz="6" w:space="0" w:color="auto"/>
                    <w:left w:val="outset" w:sz="6" w:space="0" w:color="auto"/>
                    <w:bottom w:val="outset" w:sz="6" w:space="0" w:color="auto"/>
                    <w:right w:val="outset" w:sz="6" w:space="0" w:color="auto"/>
                  </w:tcBorders>
                  <w:vAlign w:val="center"/>
                  <w:hideMark/>
                </w:tcPr>
                <w:p w:rsidR="00042D8D" w:rsidRPr="00F62974" w:rsidRDefault="00042D8D" w:rsidP="00C026D9">
                  <w:pPr>
                    <w:rPr>
                      <w:rFonts w:asciiTheme="majorHAnsi" w:eastAsia="Times New Roman" w:hAnsiTheme="majorHAnsi" w:cs="Arial"/>
                    </w:rPr>
                  </w:pPr>
                  <w:r w:rsidRPr="00F62974">
                    <w:rPr>
                      <w:rFonts w:asciiTheme="majorHAnsi" w:eastAsia="Times New Roman" w:hAnsiTheme="majorHAnsi" w:cs="Arial"/>
                    </w:rPr>
                    <w:t>3</w:t>
                  </w:r>
                </w:p>
              </w:tc>
              <w:tc>
                <w:tcPr>
                  <w:tcW w:w="311" w:type="dxa"/>
                  <w:tcBorders>
                    <w:top w:val="outset" w:sz="6" w:space="0" w:color="auto"/>
                    <w:left w:val="outset" w:sz="6" w:space="0" w:color="auto"/>
                    <w:bottom w:val="outset" w:sz="6" w:space="0" w:color="auto"/>
                    <w:right w:val="outset" w:sz="6" w:space="0" w:color="auto"/>
                  </w:tcBorders>
                  <w:vAlign w:val="center"/>
                  <w:hideMark/>
                </w:tcPr>
                <w:p w:rsidR="00042D8D" w:rsidRPr="00F62974" w:rsidRDefault="00042D8D" w:rsidP="00C026D9">
                  <w:pPr>
                    <w:rPr>
                      <w:rFonts w:asciiTheme="majorHAnsi" w:eastAsia="Times New Roman" w:hAnsiTheme="majorHAnsi" w:cs="Arial"/>
                    </w:rPr>
                  </w:pPr>
                  <w:r w:rsidRPr="00F62974">
                    <w:rPr>
                      <w:rFonts w:asciiTheme="majorHAnsi" w:eastAsia="Times New Roman" w:hAnsiTheme="majorHAnsi" w:cs="Arial"/>
                    </w:rPr>
                    <w:t> </w:t>
                  </w:r>
                </w:p>
              </w:tc>
            </w:tr>
          </w:tbl>
          <w:p w:rsidR="00042D8D" w:rsidRPr="00F62974" w:rsidRDefault="00042D8D" w:rsidP="00615003">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La mediana (punto che lascia alla sua sinistra e alla sua destra lo stesso numero di casi) vale 2. Il primo quartile Q1 (punto che lascia alla sua sinistra il 25 percento dei casi) vale 2. Il terzo quartile Q3 (punto che lascia alla sua sinistra il 75 percento dei casi) vale 2. La differenza interquartilica Q3-Q1 vale 0.</w:t>
            </w:r>
          </w:p>
          <w:p w:rsidR="00042D8D" w:rsidRPr="00F62974" w:rsidRDefault="00042D8D" w:rsidP="00615003">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Lo squilibrio è dato dalla somma delle proporzioni al quadrato per ciascuna delle k modalità della variabile, ossia:</w:t>
            </w:r>
            <w:r w:rsidRPr="00F62974">
              <w:rPr>
                <w:rFonts w:asciiTheme="majorHAnsi" w:eastAsia="Times New Roman" w:hAnsiTheme="majorHAnsi" w:cs="Arial"/>
                <w:color w:val="000000"/>
              </w:rPr>
              <w:br/>
            </w:r>
            <w:r w:rsidRPr="00F62974">
              <w:rPr>
                <w:rFonts w:asciiTheme="majorHAnsi" w:eastAsia="Times New Roman" w:hAnsiTheme="majorHAnsi" w:cs="Arial"/>
                <w:noProof/>
                <w:color w:val="000000"/>
              </w:rPr>
              <w:drawing>
                <wp:inline distT="0" distB="0" distL="0" distR="0">
                  <wp:extent cx="426720" cy="411480"/>
                  <wp:effectExtent l="19050" t="0" r="0" b="0"/>
                  <wp:docPr id="73" name="Immagine 128"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descr="http://www.edurete.org/jsstat/squilibrio.gif"/>
                          <pic:cNvPicPr>
                            <a:picLocks noChangeAspect="1" noChangeArrowheads="1"/>
                          </pic:cNvPicPr>
                        </pic:nvPicPr>
                        <pic:blipFill>
                          <a:blip r:embed="rId12"/>
                          <a:srcRect/>
                          <a:stretch>
                            <a:fillRect/>
                          </a:stretch>
                        </pic:blipFill>
                        <pic:spPr bwMode="auto">
                          <a:xfrm>
                            <a:off x="0" y="0"/>
                            <a:ext cx="426720" cy="411480"/>
                          </a:xfrm>
                          <a:prstGeom prst="rect">
                            <a:avLst/>
                          </a:prstGeom>
                          <a:noFill/>
                          <a:ln w="9525">
                            <a:noFill/>
                            <a:miter lim="800000"/>
                            <a:headEnd/>
                            <a:tailEnd/>
                          </a:ln>
                        </pic:spPr>
                      </pic:pic>
                    </a:graphicData>
                  </a:graphic>
                </wp:inline>
              </w:drawing>
            </w:r>
            <w:r w:rsidRPr="00F62974">
              <w:rPr>
                <w:rFonts w:asciiTheme="majorHAnsi" w:eastAsia="Times New Roman" w:hAnsiTheme="majorHAnsi" w:cs="Arial"/>
                <w:color w:val="000000"/>
              </w:rPr>
              <w:t xml:space="preserve">= 0.04^2+0.74^2+0.22^2 = 0.6. </w:t>
            </w:r>
            <w:r w:rsidRPr="00F62974">
              <w:rPr>
                <w:rFonts w:asciiTheme="majorHAnsi" w:eastAsia="Times New Roman" w:hAnsiTheme="majorHAnsi" w:cs="Arial"/>
                <w:color w:val="000000"/>
              </w:rPr>
              <w:br/>
              <w:t>E' un indice di dispersione dei casi nelle modalità assunte dalla variabile. Se è vicino a 0.33 (ossia 1/k, dove k è il numero delle modalità) i casi sono equidistribuiti nelle categorie corrispondenti alle modalità della variabile. Se è vicino a 1 i casi sono concentrati in un'unica categoria.</w:t>
            </w:r>
          </w:p>
          <w:p w:rsidR="00042D8D" w:rsidRPr="00F62974" w:rsidRDefault="00042D8D" w:rsidP="00615003">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Il campo di variazione indica la differenza tra il valore minimo (1) e il valore massimo (3) della distribuzione.</w:t>
            </w:r>
          </w:p>
          <w:p w:rsidR="00042D8D" w:rsidRPr="00F62974" w:rsidRDefault="00042D8D" w:rsidP="00615003">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La media (aritmetica) è data dalla somma dei valori corrispondenti a ciascun caso divisa per il numero dei casi, ossia:</w:t>
            </w:r>
            <w:r w:rsidRPr="00F62974">
              <w:rPr>
                <w:rFonts w:asciiTheme="majorHAnsi" w:eastAsia="Times New Roman" w:hAnsiTheme="majorHAnsi" w:cs="Arial"/>
                <w:color w:val="000000"/>
              </w:rPr>
              <w:br/>
            </w:r>
            <w:r w:rsidRPr="00F62974">
              <w:rPr>
                <w:rFonts w:asciiTheme="majorHAnsi" w:eastAsia="Times New Roman" w:hAnsiTheme="majorHAnsi" w:cs="Arial"/>
                <w:noProof/>
                <w:color w:val="000000"/>
              </w:rPr>
              <w:drawing>
                <wp:inline distT="0" distB="0" distL="0" distR="0">
                  <wp:extent cx="533400" cy="449580"/>
                  <wp:effectExtent l="19050" t="0" r="0" b="0"/>
                  <wp:docPr id="74" name="Immagine 129" descr="http://www.edurete.org/jsstat/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descr="http://www.edurete.org/jsstat/media.gif"/>
                          <pic:cNvPicPr>
                            <a:picLocks noChangeAspect="1" noChangeArrowheads="1"/>
                          </pic:cNvPicPr>
                        </pic:nvPicPr>
                        <pic:blipFill>
                          <a:blip r:embed="rId13"/>
                          <a:srcRect/>
                          <a:stretch>
                            <a:fillRect/>
                          </a:stretch>
                        </pic:blipFill>
                        <pic:spPr bwMode="auto">
                          <a:xfrm>
                            <a:off x="0" y="0"/>
                            <a:ext cx="533400" cy="449580"/>
                          </a:xfrm>
                          <a:prstGeom prst="rect">
                            <a:avLst/>
                          </a:prstGeom>
                          <a:noFill/>
                          <a:ln w="9525">
                            <a:noFill/>
                            <a:miter lim="800000"/>
                            <a:headEnd/>
                            <a:tailEnd/>
                          </a:ln>
                        </pic:spPr>
                      </pic:pic>
                    </a:graphicData>
                  </a:graphic>
                </wp:inline>
              </w:drawing>
            </w:r>
            <w:r w:rsidRPr="00F62974">
              <w:rPr>
                <w:rFonts w:asciiTheme="majorHAnsi" w:eastAsia="Times New Roman" w:hAnsiTheme="majorHAnsi" w:cs="Arial"/>
                <w:color w:val="000000"/>
              </w:rPr>
              <w:t>= (1+2+2+2+2+2+2+2+2+2+2+2+2+2+2+2+2+2+3+3+3+3+3)/23 = 2.17</w:t>
            </w:r>
          </w:p>
          <w:p w:rsidR="00042D8D" w:rsidRPr="00F62974" w:rsidRDefault="00042D8D" w:rsidP="00615003">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Lo scarto tipo è dato dalla radice della somma delle differenze di ciascun valore rispetto alla media elevate al quadrato e rapportate al numero dei casi, ossia:</w:t>
            </w:r>
            <w:r w:rsidRPr="00F62974">
              <w:rPr>
                <w:rFonts w:asciiTheme="majorHAnsi" w:eastAsia="Times New Roman" w:hAnsiTheme="majorHAnsi" w:cs="Arial"/>
                <w:color w:val="000000"/>
              </w:rPr>
              <w:br/>
            </w:r>
            <w:r w:rsidRPr="00F62974">
              <w:rPr>
                <w:rFonts w:asciiTheme="majorHAnsi" w:eastAsia="Times New Roman" w:hAnsiTheme="majorHAnsi" w:cs="Arial"/>
                <w:noProof/>
                <w:color w:val="000000"/>
              </w:rPr>
              <w:drawing>
                <wp:inline distT="0" distB="0" distL="0" distR="0">
                  <wp:extent cx="929640" cy="464820"/>
                  <wp:effectExtent l="19050" t="0" r="3810" b="0"/>
                  <wp:docPr id="75" name="Immagine 130" descr="http://www.edurete.org/jsstat/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descr="http://www.edurete.org/jsstat/scartotipo.gif"/>
                          <pic:cNvPicPr>
                            <a:picLocks noChangeAspect="1" noChangeArrowheads="1"/>
                          </pic:cNvPicPr>
                        </pic:nvPicPr>
                        <pic:blipFill>
                          <a:blip r:embed="rId14"/>
                          <a:srcRect/>
                          <a:stretch>
                            <a:fillRect/>
                          </a:stretch>
                        </pic:blipFill>
                        <pic:spPr bwMode="auto">
                          <a:xfrm>
                            <a:off x="0" y="0"/>
                            <a:ext cx="929640" cy="464820"/>
                          </a:xfrm>
                          <a:prstGeom prst="rect">
                            <a:avLst/>
                          </a:prstGeom>
                          <a:noFill/>
                          <a:ln w="9525">
                            <a:noFill/>
                            <a:miter lim="800000"/>
                            <a:headEnd/>
                            <a:tailEnd/>
                          </a:ln>
                        </pic:spPr>
                      </pic:pic>
                    </a:graphicData>
                  </a:graphic>
                </wp:inline>
              </w:drawing>
            </w:r>
            <w:r w:rsidRPr="00F62974">
              <w:rPr>
                <w:rFonts w:asciiTheme="majorHAnsi" w:eastAsia="Times New Roman" w:hAnsiTheme="majorHAnsi" w:cs="Arial"/>
                <w:color w:val="000000"/>
              </w:rPr>
              <w:t>=radq(((1-2.17)^2+(2-2.17)^2+(2-2.17)^2+(2-2.17)^2+(2-2.17)^2+(2-2.17)^2+(2-2.17)^2+(2-2.17)^2+(2-2.17)^2+(2-2.17)^2+(2-2.17)^2+(2-2.17)^2+(2-2.17)^2+(2-2.17)^2+(2-2.17)^2+(2-2.17)^2+(2-2.17)^2+(2-2.17)^2+(3-2.17)^2+(3-2.17)^2+(3-2.17)^2+(3-2.17)^2+(3-2.17)^2)/23) = 0.48</w:t>
            </w:r>
          </w:p>
          <w:p w:rsidR="00F62974" w:rsidRDefault="00042D8D" w:rsidP="00F62974">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 xml:space="preserve">I parametri illustrati (percentuali semplici delle categorie, media e scarto tipo) sono quelli calcolati sul campione considerato (la matrice di dati di partenza). Di questi viene fornita anche la proiezione sulla popolazione, con intervallo di fiducia 95 percento (Int. Fid. 95%), valida se: </w:t>
            </w:r>
            <w:r w:rsidRPr="00F62974">
              <w:rPr>
                <w:rFonts w:asciiTheme="majorHAnsi" w:eastAsia="Times New Roman" w:hAnsiTheme="majorHAnsi" w:cs="Arial"/>
                <w:color w:val="000000"/>
              </w:rPr>
              <w:br/>
              <w:t xml:space="preserve">a) il campione è stato ottenuto mediante estrazione casuale; </w:t>
            </w:r>
            <w:r w:rsidRPr="00F62974">
              <w:rPr>
                <w:rFonts w:asciiTheme="majorHAnsi" w:eastAsia="Times New Roman" w:hAnsiTheme="majorHAnsi" w:cs="Arial"/>
                <w:color w:val="000000"/>
              </w:rPr>
              <w:br/>
              <w:t xml:space="preserve">b) la popolazione è normale se il numero dei casi del campione è minore di 30; se è </w:t>
            </w:r>
            <w:r w:rsidRPr="00F62974">
              <w:rPr>
                <w:rFonts w:asciiTheme="majorHAnsi" w:eastAsia="Times New Roman" w:hAnsiTheme="majorHAnsi" w:cs="Arial"/>
                <w:color w:val="000000"/>
              </w:rPr>
              <w:lastRenderedPageBreak/>
              <w:t xml:space="preserve">maggiore la forma può essere qualsiasi. </w:t>
            </w:r>
            <w:r w:rsidRPr="00F62974">
              <w:rPr>
                <w:rFonts w:asciiTheme="majorHAnsi" w:eastAsia="Times New Roman" w:hAnsiTheme="majorHAnsi" w:cs="Arial"/>
                <w:color w:val="000000"/>
              </w:rPr>
              <w:br/>
              <w:t>Media e varianza della popolazione vengono supposte ignote. Le proiezioni (stime per intervallo) ci dicono che il 95 percento dei campioni estratti da quella popolazione avranno parametri che si situano all'interno di quell'intervallo.</w:t>
            </w:r>
            <w:r w:rsidRPr="00F62974">
              <w:rPr>
                <w:rFonts w:asciiTheme="majorHAnsi" w:eastAsia="Times New Roman" w:hAnsiTheme="majorHAnsi" w:cs="Arial"/>
                <w:color w:val="000000"/>
              </w:rPr>
              <w:br/>
              <w:t xml:space="preserve">Per la stima della proporzione viene usata la distribuzione Binomiale quando la numerosità del campione è inferiore o uguale a 30 casi; se superiore viene usata la distribuzione di Poisson se la proporzione della categoria è 5% o inferiore, la distribuzione Normale altrimenti. </w:t>
            </w:r>
          </w:p>
          <w:p w:rsidR="00042D8D" w:rsidRPr="00F62974" w:rsidRDefault="00042D8D" w:rsidP="00F62974">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b/>
                <w:bCs/>
              </w:rPr>
              <w:t>V18</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672"/>
              <w:gridCol w:w="808"/>
              <w:gridCol w:w="682"/>
              <w:gridCol w:w="808"/>
              <w:gridCol w:w="699"/>
              <w:gridCol w:w="948"/>
            </w:tblGrid>
            <w:tr w:rsidR="00042D8D" w:rsidRPr="00F62974" w:rsidTr="00615003">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042D8D" w:rsidRPr="00F62974" w:rsidRDefault="00042D8D" w:rsidP="00615003">
                  <w:pPr>
                    <w:rPr>
                      <w:rFonts w:asciiTheme="majorHAnsi" w:eastAsia="Times New Roman" w:hAnsiTheme="majorHAnsi" w:cs="Arial"/>
                    </w:rPr>
                  </w:pPr>
                  <w:r w:rsidRPr="00F62974">
                    <w:rPr>
                      <w:rFonts w:asciiTheme="majorHAnsi" w:eastAsia="Times New Roman" w:hAnsiTheme="majorHAnsi" w:cs="Arial"/>
                    </w:rPr>
                    <w:t>Modalità</w:t>
                  </w:r>
                </w:p>
              </w:tc>
              <w:tc>
                <w:tcPr>
                  <w:tcW w:w="778" w:type="dxa"/>
                  <w:tcBorders>
                    <w:top w:val="outset" w:sz="6" w:space="0" w:color="auto"/>
                    <w:left w:val="outset" w:sz="6" w:space="0" w:color="auto"/>
                    <w:bottom w:val="outset" w:sz="6" w:space="0" w:color="auto"/>
                    <w:right w:val="outset" w:sz="6" w:space="0" w:color="auto"/>
                  </w:tcBorders>
                  <w:vAlign w:val="center"/>
                  <w:hideMark/>
                </w:tcPr>
                <w:p w:rsidR="00042D8D" w:rsidRPr="00F62974" w:rsidRDefault="00042D8D" w:rsidP="00615003">
                  <w:pPr>
                    <w:rPr>
                      <w:rFonts w:asciiTheme="majorHAnsi" w:eastAsia="Times New Roman" w:hAnsiTheme="majorHAnsi" w:cs="Arial"/>
                    </w:rPr>
                  </w:pPr>
                  <w:r w:rsidRPr="00F62974">
                    <w:rPr>
                      <w:rFonts w:asciiTheme="majorHAnsi" w:eastAsia="Times New Roman" w:hAnsiTheme="majorHAnsi" w:cs="Arial"/>
                    </w:rPr>
                    <w:t>Frequenza</w:t>
                  </w:r>
                  <w:r w:rsidRPr="00F62974">
                    <w:rPr>
                      <w:rFonts w:asciiTheme="majorHAnsi" w:eastAsia="Times New Roman" w:hAnsiTheme="majorHAnsi" w:cs="Arial"/>
                    </w:rPr>
                    <w:br/>
                    <w:t>semplice</w:t>
                  </w:r>
                </w:p>
              </w:tc>
              <w:tc>
                <w:tcPr>
                  <w:tcW w:w="652" w:type="dxa"/>
                  <w:tcBorders>
                    <w:top w:val="outset" w:sz="6" w:space="0" w:color="auto"/>
                    <w:left w:val="outset" w:sz="6" w:space="0" w:color="auto"/>
                    <w:bottom w:val="outset" w:sz="6" w:space="0" w:color="auto"/>
                    <w:right w:val="outset" w:sz="6" w:space="0" w:color="auto"/>
                  </w:tcBorders>
                  <w:vAlign w:val="center"/>
                  <w:hideMark/>
                </w:tcPr>
                <w:p w:rsidR="00042D8D" w:rsidRPr="00F62974" w:rsidRDefault="00042D8D" w:rsidP="00615003">
                  <w:pPr>
                    <w:rPr>
                      <w:rFonts w:asciiTheme="majorHAnsi" w:eastAsia="Times New Roman" w:hAnsiTheme="majorHAnsi" w:cs="Arial"/>
                    </w:rPr>
                  </w:pPr>
                  <w:r w:rsidRPr="00F62974">
                    <w:rPr>
                      <w:rFonts w:asciiTheme="majorHAnsi" w:eastAsia="Times New Roman" w:hAnsiTheme="majorHAnsi" w:cs="Arial"/>
                    </w:rPr>
                    <w:t>Percent.</w:t>
                  </w:r>
                  <w:r w:rsidRPr="00F62974">
                    <w:rPr>
                      <w:rFonts w:asciiTheme="majorHAnsi" w:eastAsia="Times New Roman" w:hAnsiTheme="majorHAnsi" w:cs="Arial"/>
                    </w:rPr>
                    <w:br/>
                    <w:t>semplice</w:t>
                  </w:r>
                </w:p>
              </w:tc>
              <w:tc>
                <w:tcPr>
                  <w:tcW w:w="778" w:type="dxa"/>
                  <w:tcBorders>
                    <w:top w:val="outset" w:sz="6" w:space="0" w:color="auto"/>
                    <w:left w:val="outset" w:sz="6" w:space="0" w:color="auto"/>
                    <w:bottom w:val="outset" w:sz="6" w:space="0" w:color="auto"/>
                    <w:right w:val="outset" w:sz="6" w:space="0" w:color="auto"/>
                  </w:tcBorders>
                  <w:vAlign w:val="center"/>
                  <w:hideMark/>
                </w:tcPr>
                <w:p w:rsidR="00042D8D" w:rsidRPr="00F62974" w:rsidRDefault="00042D8D" w:rsidP="00615003">
                  <w:pPr>
                    <w:rPr>
                      <w:rFonts w:asciiTheme="majorHAnsi" w:eastAsia="Times New Roman" w:hAnsiTheme="majorHAnsi" w:cs="Arial"/>
                    </w:rPr>
                  </w:pPr>
                  <w:r w:rsidRPr="00F62974">
                    <w:rPr>
                      <w:rFonts w:asciiTheme="majorHAnsi" w:eastAsia="Times New Roman" w:hAnsiTheme="majorHAnsi" w:cs="Arial"/>
                    </w:rPr>
                    <w:t>Frequenza</w:t>
                  </w:r>
                  <w:r w:rsidRPr="00F62974">
                    <w:rPr>
                      <w:rFonts w:asciiTheme="majorHAnsi" w:eastAsia="Times New Roman" w:hAnsiTheme="majorHAnsi" w:cs="Arial"/>
                    </w:rPr>
                    <w:br/>
                    <w:t>cumulata</w:t>
                  </w:r>
                </w:p>
              </w:tc>
              <w:tc>
                <w:tcPr>
                  <w:tcW w:w="669" w:type="dxa"/>
                  <w:tcBorders>
                    <w:top w:val="outset" w:sz="6" w:space="0" w:color="auto"/>
                    <w:left w:val="outset" w:sz="6" w:space="0" w:color="auto"/>
                    <w:bottom w:val="outset" w:sz="6" w:space="0" w:color="auto"/>
                    <w:right w:val="outset" w:sz="6" w:space="0" w:color="auto"/>
                  </w:tcBorders>
                  <w:vAlign w:val="center"/>
                  <w:hideMark/>
                </w:tcPr>
                <w:p w:rsidR="00042D8D" w:rsidRPr="00F62974" w:rsidRDefault="00042D8D" w:rsidP="00615003">
                  <w:pPr>
                    <w:rPr>
                      <w:rFonts w:asciiTheme="majorHAnsi" w:eastAsia="Times New Roman" w:hAnsiTheme="majorHAnsi" w:cs="Arial"/>
                    </w:rPr>
                  </w:pPr>
                  <w:r w:rsidRPr="00F62974">
                    <w:rPr>
                      <w:rFonts w:asciiTheme="majorHAnsi" w:eastAsia="Times New Roman" w:hAnsiTheme="majorHAnsi" w:cs="Arial"/>
                    </w:rPr>
                    <w:t>Percent.</w:t>
                  </w:r>
                  <w:r w:rsidRPr="00F62974">
                    <w:rPr>
                      <w:rFonts w:asciiTheme="majorHAnsi" w:eastAsia="Times New Roman" w:hAnsiTheme="majorHAnsi" w:cs="Arial"/>
                    </w:rPr>
                    <w:br/>
                    <w:t>cumulata</w:t>
                  </w:r>
                </w:p>
              </w:tc>
              <w:tc>
                <w:tcPr>
                  <w:tcW w:w="903" w:type="dxa"/>
                  <w:tcBorders>
                    <w:top w:val="outset" w:sz="6" w:space="0" w:color="auto"/>
                    <w:left w:val="outset" w:sz="6" w:space="0" w:color="auto"/>
                    <w:bottom w:val="outset" w:sz="6" w:space="0" w:color="auto"/>
                    <w:right w:val="outset" w:sz="6" w:space="0" w:color="auto"/>
                  </w:tcBorders>
                  <w:vAlign w:val="center"/>
                  <w:hideMark/>
                </w:tcPr>
                <w:p w:rsidR="00042D8D" w:rsidRPr="00F62974" w:rsidRDefault="00042D8D" w:rsidP="00615003">
                  <w:pPr>
                    <w:rPr>
                      <w:rFonts w:asciiTheme="majorHAnsi" w:eastAsia="Times New Roman" w:hAnsiTheme="majorHAnsi" w:cs="Arial"/>
                    </w:rPr>
                  </w:pPr>
                  <w:r w:rsidRPr="00F62974">
                    <w:rPr>
                      <w:rFonts w:asciiTheme="majorHAnsi" w:eastAsia="Times New Roman" w:hAnsiTheme="majorHAnsi" w:cs="Arial"/>
                    </w:rPr>
                    <w:t>Int. Fid. 95%</w:t>
                  </w:r>
                </w:p>
              </w:tc>
            </w:tr>
            <w:tr w:rsidR="00042D8D" w:rsidRPr="00F62974" w:rsidTr="00615003">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042D8D" w:rsidRPr="00F62974" w:rsidRDefault="00042D8D" w:rsidP="00615003">
                  <w:pPr>
                    <w:rPr>
                      <w:rFonts w:asciiTheme="majorHAnsi" w:eastAsia="Times New Roman" w:hAnsiTheme="majorHAnsi" w:cs="Arial"/>
                    </w:rPr>
                  </w:pPr>
                  <w:r w:rsidRPr="00F62974">
                    <w:rPr>
                      <w:rFonts w:asciiTheme="majorHAnsi" w:eastAsia="Times New Roman" w:hAnsiTheme="majorHAnsi" w:cs="Arial"/>
                      <w:b/>
                      <w:bCs/>
                    </w:rPr>
                    <w:t>1</w:t>
                  </w:r>
                </w:p>
              </w:tc>
              <w:tc>
                <w:tcPr>
                  <w:tcW w:w="778" w:type="dxa"/>
                  <w:tcBorders>
                    <w:top w:val="outset" w:sz="6" w:space="0" w:color="auto"/>
                    <w:left w:val="outset" w:sz="6" w:space="0" w:color="auto"/>
                    <w:bottom w:val="outset" w:sz="6" w:space="0" w:color="auto"/>
                    <w:right w:val="outset" w:sz="6" w:space="0" w:color="auto"/>
                  </w:tcBorders>
                  <w:vAlign w:val="center"/>
                  <w:hideMark/>
                </w:tcPr>
                <w:p w:rsidR="00042D8D" w:rsidRPr="00F62974" w:rsidRDefault="00042D8D" w:rsidP="00615003">
                  <w:pPr>
                    <w:rPr>
                      <w:rFonts w:asciiTheme="majorHAnsi" w:eastAsia="Times New Roman" w:hAnsiTheme="majorHAnsi" w:cs="Arial"/>
                    </w:rPr>
                  </w:pPr>
                  <w:r w:rsidRPr="00F62974">
                    <w:rPr>
                      <w:rFonts w:asciiTheme="majorHAnsi" w:eastAsia="Times New Roman" w:hAnsiTheme="majorHAnsi" w:cs="Arial"/>
                    </w:rPr>
                    <w:t>21</w:t>
                  </w:r>
                </w:p>
              </w:tc>
              <w:tc>
                <w:tcPr>
                  <w:tcW w:w="652" w:type="dxa"/>
                  <w:tcBorders>
                    <w:top w:val="outset" w:sz="6" w:space="0" w:color="auto"/>
                    <w:left w:val="outset" w:sz="6" w:space="0" w:color="auto"/>
                    <w:bottom w:val="outset" w:sz="6" w:space="0" w:color="auto"/>
                    <w:right w:val="outset" w:sz="6" w:space="0" w:color="auto"/>
                  </w:tcBorders>
                  <w:vAlign w:val="center"/>
                  <w:hideMark/>
                </w:tcPr>
                <w:p w:rsidR="00042D8D" w:rsidRPr="00F62974" w:rsidRDefault="00042D8D" w:rsidP="00615003">
                  <w:pPr>
                    <w:rPr>
                      <w:rFonts w:asciiTheme="majorHAnsi" w:eastAsia="Times New Roman" w:hAnsiTheme="majorHAnsi" w:cs="Arial"/>
                    </w:rPr>
                  </w:pPr>
                  <w:r w:rsidRPr="00F62974">
                    <w:rPr>
                      <w:rFonts w:asciiTheme="majorHAnsi" w:eastAsia="Times New Roman" w:hAnsiTheme="majorHAnsi" w:cs="Arial"/>
                    </w:rPr>
                    <w:t>91%</w:t>
                  </w:r>
                </w:p>
              </w:tc>
              <w:tc>
                <w:tcPr>
                  <w:tcW w:w="778" w:type="dxa"/>
                  <w:tcBorders>
                    <w:top w:val="outset" w:sz="6" w:space="0" w:color="auto"/>
                    <w:left w:val="outset" w:sz="6" w:space="0" w:color="auto"/>
                    <w:bottom w:val="outset" w:sz="6" w:space="0" w:color="auto"/>
                    <w:right w:val="outset" w:sz="6" w:space="0" w:color="auto"/>
                  </w:tcBorders>
                  <w:vAlign w:val="center"/>
                  <w:hideMark/>
                </w:tcPr>
                <w:p w:rsidR="00042D8D" w:rsidRPr="00F62974" w:rsidRDefault="00042D8D" w:rsidP="00615003">
                  <w:pPr>
                    <w:rPr>
                      <w:rFonts w:asciiTheme="majorHAnsi" w:eastAsia="Times New Roman" w:hAnsiTheme="majorHAnsi" w:cs="Arial"/>
                    </w:rPr>
                  </w:pPr>
                  <w:r w:rsidRPr="00F62974">
                    <w:rPr>
                      <w:rFonts w:asciiTheme="majorHAnsi" w:eastAsia="Times New Roman" w:hAnsiTheme="majorHAnsi" w:cs="Arial"/>
                    </w:rPr>
                    <w:t>21</w:t>
                  </w:r>
                </w:p>
              </w:tc>
              <w:tc>
                <w:tcPr>
                  <w:tcW w:w="669" w:type="dxa"/>
                  <w:tcBorders>
                    <w:top w:val="outset" w:sz="6" w:space="0" w:color="auto"/>
                    <w:left w:val="outset" w:sz="6" w:space="0" w:color="auto"/>
                    <w:bottom w:val="outset" w:sz="6" w:space="0" w:color="auto"/>
                    <w:right w:val="outset" w:sz="6" w:space="0" w:color="auto"/>
                  </w:tcBorders>
                  <w:vAlign w:val="center"/>
                  <w:hideMark/>
                </w:tcPr>
                <w:p w:rsidR="00042D8D" w:rsidRPr="00F62974" w:rsidRDefault="00042D8D" w:rsidP="00615003">
                  <w:pPr>
                    <w:rPr>
                      <w:rFonts w:asciiTheme="majorHAnsi" w:eastAsia="Times New Roman" w:hAnsiTheme="majorHAnsi" w:cs="Arial"/>
                    </w:rPr>
                  </w:pPr>
                  <w:r w:rsidRPr="00F62974">
                    <w:rPr>
                      <w:rFonts w:asciiTheme="majorHAnsi" w:eastAsia="Times New Roman" w:hAnsiTheme="majorHAnsi" w:cs="Arial"/>
                    </w:rPr>
                    <w:t>91%</w:t>
                  </w:r>
                </w:p>
              </w:tc>
              <w:tc>
                <w:tcPr>
                  <w:tcW w:w="903" w:type="dxa"/>
                  <w:tcBorders>
                    <w:top w:val="outset" w:sz="6" w:space="0" w:color="auto"/>
                    <w:left w:val="outset" w:sz="6" w:space="0" w:color="auto"/>
                    <w:bottom w:val="outset" w:sz="6" w:space="0" w:color="auto"/>
                    <w:right w:val="outset" w:sz="6" w:space="0" w:color="auto"/>
                  </w:tcBorders>
                  <w:vAlign w:val="center"/>
                  <w:hideMark/>
                </w:tcPr>
                <w:p w:rsidR="00042D8D" w:rsidRPr="00F62974" w:rsidRDefault="00042D8D" w:rsidP="00615003">
                  <w:pPr>
                    <w:rPr>
                      <w:rFonts w:asciiTheme="majorHAnsi" w:eastAsia="Times New Roman" w:hAnsiTheme="majorHAnsi" w:cs="Arial"/>
                    </w:rPr>
                  </w:pPr>
                  <w:r w:rsidRPr="00F62974">
                    <w:rPr>
                      <w:rFonts w:asciiTheme="majorHAnsi" w:eastAsia="Times New Roman" w:hAnsiTheme="majorHAnsi" w:cs="Arial"/>
                    </w:rPr>
                    <w:t>74%:100%</w:t>
                  </w:r>
                </w:p>
              </w:tc>
            </w:tr>
            <w:tr w:rsidR="00042D8D" w:rsidRPr="00F62974" w:rsidTr="00615003">
              <w:trPr>
                <w:tblCellSpacing w:w="15" w:type="dxa"/>
              </w:trPr>
              <w:tc>
                <w:tcPr>
                  <w:tcW w:w="627" w:type="dxa"/>
                  <w:tcBorders>
                    <w:top w:val="outset" w:sz="6" w:space="0" w:color="auto"/>
                    <w:left w:val="outset" w:sz="6" w:space="0" w:color="auto"/>
                    <w:bottom w:val="outset" w:sz="6" w:space="0" w:color="auto"/>
                    <w:right w:val="outset" w:sz="6" w:space="0" w:color="auto"/>
                  </w:tcBorders>
                  <w:vAlign w:val="center"/>
                  <w:hideMark/>
                </w:tcPr>
                <w:p w:rsidR="00042D8D" w:rsidRPr="00F62974" w:rsidRDefault="00042D8D" w:rsidP="00615003">
                  <w:pPr>
                    <w:rPr>
                      <w:rFonts w:asciiTheme="majorHAnsi" w:eastAsia="Times New Roman" w:hAnsiTheme="majorHAnsi" w:cs="Arial"/>
                    </w:rPr>
                  </w:pPr>
                  <w:r w:rsidRPr="00F62974">
                    <w:rPr>
                      <w:rFonts w:asciiTheme="majorHAnsi" w:eastAsia="Times New Roman" w:hAnsiTheme="majorHAnsi" w:cs="Arial"/>
                      <w:b/>
                      <w:bCs/>
                    </w:rPr>
                    <w:t>2</w:t>
                  </w:r>
                </w:p>
              </w:tc>
              <w:tc>
                <w:tcPr>
                  <w:tcW w:w="778" w:type="dxa"/>
                  <w:tcBorders>
                    <w:top w:val="outset" w:sz="6" w:space="0" w:color="auto"/>
                    <w:left w:val="outset" w:sz="6" w:space="0" w:color="auto"/>
                    <w:bottom w:val="outset" w:sz="6" w:space="0" w:color="auto"/>
                    <w:right w:val="outset" w:sz="6" w:space="0" w:color="auto"/>
                  </w:tcBorders>
                  <w:vAlign w:val="center"/>
                  <w:hideMark/>
                </w:tcPr>
                <w:p w:rsidR="00042D8D" w:rsidRPr="00F62974" w:rsidRDefault="00042D8D" w:rsidP="00615003">
                  <w:pPr>
                    <w:rPr>
                      <w:rFonts w:asciiTheme="majorHAnsi" w:eastAsia="Times New Roman" w:hAnsiTheme="majorHAnsi" w:cs="Arial"/>
                    </w:rPr>
                  </w:pPr>
                  <w:r w:rsidRPr="00F62974">
                    <w:rPr>
                      <w:rFonts w:asciiTheme="majorHAnsi" w:eastAsia="Times New Roman" w:hAnsiTheme="majorHAnsi" w:cs="Arial"/>
                    </w:rPr>
                    <w:t>2</w:t>
                  </w:r>
                </w:p>
              </w:tc>
              <w:tc>
                <w:tcPr>
                  <w:tcW w:w="652" w:type="dxa"/>
                  <w:tcBorders>
                    <w:top w:val="outset" w:sz="6" w:space="0" w:color="auto"/>
                    <w:left w:val="outset" w:sz="6" w:space="0" w:color="auto"/>
                    <w:bottom w:val="outset" w:sz="6" w:space="0" w:color="auto"/>
                    <w:right w:val="outset" w:sz="6" w:space="0" w:color="auto"/>
                  </w:tcBorders>
                  <w:vAlign w:val="center"/>
                  <w:hideMark/>
                </w:tcPr>
                <w:p w:rsidR="00042D8D" w:rsidRPr="00F62974" w:rsidRDefault="00042D8D" w:rsidP="00615003">
                  <w:pPr>
                    <w:rPr>
                      <w:rFonts w:asciiTheme="majorHAnsi" w:eastAsia="Times New Roman" w:hAnsiTheme="majorHAnsi" w:cs="Arial"/>
                    </w:rPr>
                  </w:pPr>
                  <w:r w:rsidRPr="00F62974">
                    <w:rPr>
                      <w:rFonts w:asciiTheme="majorHAnsi" w:eastAsia="Times New Roman" w:hAnsiTheme="majorHAnsi" w:cs="Arial"/>
                    </w:rPr>
                    <w:t>9%</w:t>
                  </w:r>
                </w:p>
              </w:tc>
              <w:tc>
                <w:tcPr>
                  <w:tcW w:w="778" w:type="dxa"/>
                  <w:tcBorders>
                    <w:top w:val="outset" w:sz="6" w:space="0" w:color="auto"/>
                    <w:left w:val="outset" w:sz="6" w:space="0" w:color="auto"/>
                    <w:bottom w:val="outset" w:sz="6" w:space="0" w:color="auto"/>
                    <w:right w:val="outset" w:sz="6" w:space="0" w:color="auto"/>
                  </w:tcBorders>
                  <w:vAlign w:val="center"/>
                  <w:hideMark/>
                </w:tcPr>
                <w:p w:rsidR="00042D8D" w:rsidRPr="00F62974" w:rsidRDefault="00042D8D" w:rsidP="00615003">
                  <w:pPr>
                    <w:rPr>
                      <w:rFonts w:asciiTheme="majorHAnsi" w:eastAsia="Times New Roman" w:hAnsiTheme="majorHAnsi" w:cs="Arial"/>
                    </w:rPr>
                  </w:pPr>
                  <w:r w:rsidRPr="00F62974">
                    <w:rPr>
                      <w:rFonts w:asciiTheme="majorHAnsi" w:eastAsia="Times New Roman" w:hAnsiTheme="majorHAnsi" w:cs="Arial"/>
                    </w:rPr>
                    <w:t>23</w:t>
                  </w:r>
                </w:p>
              </w:tc>
              <w:tc>
                <w:tcPr>
                  <w:tcW w:w="669" w:type="dxa"/>
                  <w:tcBorders>
                    <w:top w:val="outset" w:sz="6" w:space="0" w:color="auto"/>
                    <w:left w:val="outset" w:sz="6" w:space="0" w:color="auto"/>
                    <w:bottom w:val="outset" w:sz="6" w:space="0" w:color="auto"/>
                    <w:right w:val="outset" w:sz="6" w:space="0" w:color="auto"/>
                  </w:tcBorders>
                  <w:vAlign w:val="center"/>
                  <w:hideMark/>
                </w:tcPr>
                <w:p w:rsidR="00042D8D" w:rsidRPr="00F62974" w:rsidRDefault="00042D8D" w:rsidP="00615003">
                  <w:pPr>
                    <w:rPr>
                      <w:rFonts w:asciiTheme="majorHAnsi" w:eastAsia="Times New Roman" w:hAnsiTheme="majorHAnsi" w:cs="Arial"/>
                    </w:rPr>
                  </w:pPr>
                  <w:r w:rsidRPr="00F62974">
                    <w:rPr>
                      <w:rFonts w:asciiTheme="majorHAnsi" w:eastAsia="Times New Roman" w:hAnsiTheme="majorHAnsi" w:cs="Arial"/>
                    </w:rPr>
                    <w:t>100%</w:t>
                  </w:r>
                </w:p>
              </w:tc>
              <w:tc>
                <w:tcPr>
                  <w:tcW w:w="903" w:type="dxa"/>
                  <w:tcBorders>
                    <w:top w:val="outset" w:sz="6" w:space="0" w:color="auto"/>
                    <w:left w:val="outset" w:sz="6" w:space="0" w:color="auto"/>
                    <w:bottom w:val="outset" w:sz="6" w:space="0" w:color="auto"/>
                    <w:right w:val="outset" w:sz="6" w:space="0" w:color="auto"/>
                  </w:tcBorders>
                  <w:vAlign w:val="center"/>
                  <w:hideMark/>
                </w:tcPr>
                <w:p w:rsidR="00042D8D" w:rsidRPr="00F62974" w:rsidRDefault="00042D8D" w:rsidP="00615003">
                  <w:pPr>
                    <w:rPr>
                      <w:rFonts w:asciiTheme="majorHAnsi" w:eastAsia="Times New Roman" w:hAnsiTheme="majorHAnsi" w:cs="Arial"/>
                    </w:rPr>
                  </w:pPr>
                  <w:r w:rsidRPr="00F62974">
                    <w:rPr>
                      <w:rFonts w:asciiTheme="majorHAnsi" w:eastAsia="Times New Roman" w:hAnsiTheme="majorHAnsi" w:cs="Arial"/>
                    </w:rPr>
                    <w:t>0%:26%</w:t>
                  </w:r>
                </w:p>
              </w:tc>
            </w:tr>
          </w:tbl>
          <w:p w:rsidR="004B2534" w:rsidRDefault="004B2534" w:rsidP="00615003">
            <w:pPr>
              <w:spacing w:before="100" w:beforeAutospacing="1" w:after="100" w:afterAutospacing="1"/>
              <w:rPr>
                <w:rFonts w:asciiTheme="majorHAnsi" w:eastAsia="Times New Roman" w:hAnsiTheme="majorHAnsi" w:cs="Arial"/>
                <w:b/>
                <w:bCs/>
              </w:rPr>
            </w:pPr>
          </w:p>
          <w:p w:rsidR="00042D8D" w:rsidRPr="00F62974" w:rsidRDefault="00042D8D" w:rsidP="00615003">
            <w:pPr>
              <w:spacing w:before="100" w:beforeAutospacing="1" w:after="100" w:afterAutospacing="1"/>
              <w:rPr>
                <w:rFonts w:asciiTheme="majorHAnsi" w:eastAsia="Times New Roman" w:hAnsiTheme="majorHAnsi" w:cs="Arial"/>
              </w:rPr>
            </w:pPr>
            <w:r w:rsidRPr="00F62974">
              <w:rPr>
                <w:rFonts w:asciiTheme="majorHAnsi" w:eastAsia="Times New Roman" w:hAnsiTheme="majorHAnsi" w:cs="Arial"/>
                <w:b/>
                <w:bCs/>
              </w:rPr>
              <w:t>Campione</w:t>
            </w:r>
            <w:r w:rsidRPr="00F62974">
              <w:rPr>
                <w:rFonts w:asciiTheme="majorHAnsi" w:eastAsia="Times New Roman" w:hAnsiTheme="majorHAnsi" w:cs="Arial"/>
              </w:rPr>
              <w:t>:</w:t>
            </w:r>
            <w:r w:rsidRPr="00F62974">
              <w:rPr>
                <w:rFonts w:asciiTheme="majorHAnsi" w:eastAsia="Times New Roman" w:hAnsiTheme="majorHAnsi" w:cs="Arial"/>
              </w:rPr>
              <w:br/>
              <w:t>Numero di casi= 23</w:t>
            </w:r>
            <w:r w:rsidRPr="00F62974">
              <w:rPr>
                <w:rFonts w:asciiTheme="majorHAnsi" w:eastAsia="Times New Roman" w:hAnsiTheme="majorHAnsi" w:cs="Arial"/>
              </w:rPr>
              <w:br/>
              <w:t>Indici di tendenza centrale:</w:t>
            </w:r>
            <w:r w:rsidRPr="00F62974">
              <w:rPr>
                <w:rFonts w:asciiTheme="majorHAnsi" w:eastAsia="Times New Roman" w:hAnsiTheme="majorHAnsi" w:cs="Arial"/>
              </w:rPr>
              <w:br/>
              <w:t>  Moda = 1</w:t>
            </w:r>
            <w:r w:rsidRPr="00F62974">
              <w:rPr>
                <w:rFonts w:asciiTheme="majorHAnsi" w:eastAsia="Times New Roman" w:hAnsiTheme="majorHAnsi" w:cs="Arial"/>
              </w:rPr>
              <w:br/>
              <w:t>  Mediana = 1</w:t>
            </w:r>
            <w:r w:rsidRPr="00F62974">
              <w:rPr>
                <w:rFonts w:asciiTheme="majorHAnsi" w:eastAsia="Times New Roman" w:hAnsiTheme="majorHAnsi" w:cs="Arial"/>
              </w:rPr>
              <w:br/>
              <w:t>  Media = 1.09</w:t>
            </w:r>
            <w:r w:rsidRPr="00F62974">
              <w:rPr>
                <w:rFonts w:asciiTheme="majorHAnsi" w:eastAsia="Times New Roman" w:hAnsiTheme="majorHAnsi" w:cs="Arial"/>
              </w:rPr>
              <w:br/>
              <w:t>Indici di dispersione:</w:t>
            </w:r>
            <w:r w:rsidRPr="00F62974">
              <w:rPr>
                <w:rFonts w:asciiTheme="majorHAnsi" w:eastAsia="Times New Roman" w:hAnsiTheme="majorHAnsi" w:cs="Arial"/>
              </w:rPr>
              <w:br/>
              <w:t>  Squilibrio = 0.84</w:t>
            </w:r>
            <w:r w:rsidRPr="00F62974">
              <w:rPr>
                <w:rFonts w:asciiTheme="majorHAnsi" w:eastAsia="Times New Roman" w:hAnsiTheme="majorHAnsi" w:cs="Arial"/>
              </w:rPr>
              <w:br/>
              <w:t>  Campo di variazione = 1</w:t>
            </w:r>
            <w:r w:rsidRPr="00F62974">
              <w:rPr>
                <w:rFonts w:asciiTheme="majorHAnsi" w:eastAsia="Times New Roman" w:hAnsiTheme="majorHAnsi" w:cs="Arial"/>
              </w:rPr>
              <w:br/>
              <w:t>  Differenza interquartilica = 0</w:t>
            </w:r>
            <w:r w:rsidRPr="00F62974">
              <w:rPr>
                <w:rFonts w:asciiTheme="majorHAnsi" w:eastAsia="Times New Roman" w:hAnsiTheme="majorHAnsi" w:cs="Arial"/>
              </w:rPr>
              <w:br/>
              <w:t>  Scarto tipo = 0.28</w:t>
            </w:r>
            <w:r w:rsidRPr="00F62974">
              <w:rPr>
                <w:rFonts w:asciiTheme="majorHAnsi" w:eastAsia="Times New Roman" w:hAnsiTheme="majorHAnsi" w:cs="Arial"/>
              </w:rPr>
              <w:br/>
              <w:t>Indici di forma:</w:t>
            </w:r>
            <w:r w:rsidRPr="00F62974">
              <w:rPr>
                <w:rFonts w:asciiTheme="majorHAnsi" w:eastAsia="Times New Roman" w:hAnsiTheme="majorHAnsi" w:cs="Arial"/>
              </w:rPr>
              <w:br/>
              <w:t>  Asimmetria = 2.93</w:t>
            </w:r>
            <w:r w:rsidRPr="00F62974">
              <w:rPr>
                <w:rFonts w:asciiTheme="majorHAnsi" w:eastAsia="Times New Roman" w:hAnsiTheme="majorHAnsi" w:cs="Arial"/>
              </w:rPr>
              <w:br/>
              <w:t xml:space="preserve">  Curtosi = 6.6 </w:t>
            </w:r>
          </w:p>
          <w:p w:rsidR="00042D8D" w:rsidRPr="00F62974" w:rsidRDefault="00042D8D" w:rsidP="00615003">
            <w:pPr>
              <w:spacing w:before="100" w:beforeAutospacing="1" w:after="100" w:afterAutospacing="1"/>
              <w:rPr>
                <w:rFonts w:asciiTheme="majorHAnsi" w:eastAsia="Times New Roman" w:hAnsiTheme="majorHAnsi" w:cs="Arial"/>
              </w:rPr>
            </w:pPr>
            <w:r w:rsidRPr="00F62974">
              <w:rPr>
                <w:rFonts w:asciiTheme="majorHAnsi" w:eastAsia="Times New Roman" w:hAnsiTheme="majorHAnsi" w:cs="Arial"/>
                <w:b/>
                <w:bCs/>
              </w:rPr>
              <w:t>Popolazione</w:t>
            </w:r>
            <w:r w:rsidRPr="00F62974">
              <w:rPr>
                <w:rFonts w:asciiTheme="majorHAnsi" w:eastAsia="Times New Roman" w:hAnsiTheme="majorHAnsi" w:cs="Arial"/>
              </w:rPr>
              <w:t>:</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18"/>
              <w:gridCol w:w="1193"/>
            </w:tblGrid>
            <w:tr w:rsidR="00042D8D" w:rsidRPr="00F62974" w:rsidTr="00615003">
              <w:trPr>
                <w:tblCellSpacing w:w="15" w:type="dxa"/>
              </w:trPr>
              <w:tc>
                <w:tcPr>
                  <w:tcW w:w="873" w:type="dxa"/>
                  <w:tcBorders>
                    <w:top w:val="outset" w:sz="6" w:space="0" w:color="auto"/>
                    <w:left w:val="outset" w:sz="6" w:space="0" w:color="auto"/>
                    <w:bottom w:val="outset" w:sz="6" w:space="0" w:color="auto"/>
                    <w:right w:val="outset" w:sz="6" w:space="0" w:color="auto"/>
                  </w:tcBorders>
                  <w:vAlign w:val="center"/>
                  <w:hideMark/>
                </w:tcPr>
                <w:p w:rsidR="00042D8D" w:rsidRPr="00F62974" w:rsidRDefault="00042D8D" w:rsidP="00615003">
                  <w:pPr>
                    <w:rPr>
                      <w:rFonts w:asciiTheme="majorHAnsi" w:eastAsia="Times New Roman" w:hAnsiTheme="majorHAnsi" w:cs="Arial"/>
                    </w:rPr>
                  </w:pPr>
                  <w:r w:rsidRPr="00F62974">
                    <w:rPr>
                      <w:rFonts w:asciiTheme="majorHAnsi" w:eastAsia="Times New Roman" w:hAnsiTheme="majorHAnsi" w:cs="Arial"/>
                    </w:rPr>
                    <w:t>Parametro</w:t>
                  </w:r>
                </w:p>
              </w:tc>
              <w:tc>
                <w:tcPr>
                  <w:tcW w:w="1148" w:type="dxa"/>
                  <w:tcBorders>
                    <w:top w:val="outset" w:sz="6" w:space="0" w:color="auto"/>
                    <w:left w:val="outset" w:sz="6" w:space="0" w:color="auto"/>
                    <w:bottom w:val="outset" w:sz="6" w:space="0" w:color="auto"/>
                    <w:right w:val="outset" w:sz="6" w:space="0" w:color="auto"/>
                  </w:tcBorders>
                  <w:vAlign w:val="center"/>
                  <w:hideMark/>
                </w:tcPr>
                <w:p w:rsidR="00042D8D" w:rsidRPr="00F62974" w:rsidRDefault="00042D8D" w:rsidP="00615003">
                  <w:pPr>
                    <w:rPr>
                      <w:rFonts w:asciiTheme="majorHAnsi" w:eastAsia="Times New Roman" w:hAnsiTheme="majorHAnsi" w:cs="Arial"/>
                    </w:rPr>
                  </w:pPr>
                  <w:r w:rsidRPr="00F62974">
                    <w:rPr>
                      <w:rFonts w:asciiTheme="majorHAnsi" w:eastAsia="Times New Roman" w:hAnsiTheme="majorHAnsi" w:cs="Arial"/>
                    </w:rPr>
                    <w:t>Int. Fid. 95%</w:t>
                  </w:r>
                </w:p>
              </w:tc>
            </w:tr>
            <w:tr w:rsidR="00042D8D" w:rsidRPr="00F62974" w:rsidTr="00615003">
              <w:trPr>
                <w:tblCellSpacing w:w="15" w:type="dxa"/>
              </w:trPr>
              <w:tc>
                <w:tcPr>
                  <w:tcW w:w="873" w:type="dxa"/>
                  <w:tcBorders>
                    <w:top w:val="outset" w:sz="6" w:space="0" w:color="auto"/>
                    <w:left w:val="outset" w:sz="6" w:space="0" w:color="auto"/>
                    <w:bottom w:val="outset" w:sz="6" w:space="0" w:color="auto"/>
                    <w:right w:val="outset" w:sz="6" w:space="0" w:color="auto"/>
                  </w:tcBorders>
                  <w:vAlign w:val="center"/>
                  <w:hideMark/>
                </w:tcPr>
                <w:p w:rsidR="00042D8D" w:rsidRPr="00F62974" w:rsidRDefault="00042D8D" w:rsidP="00615003">
                  <w:pPr>
                    <w:rPr>
                      <w:rFonts w:asciiTheme="majorHAnsi" w:eastAsia="Times New Roman" w:hAnsiTheme="majorHAnsi" w:cs="Arial"/>
                    </w:rPr>
                  </w:pPr>
                  <w:r w:rsidRPr="00F62974">
                    <w:rPr>
                      <w:rFonts w:asciiTheme="majorHAnsi" w:eastAsia="Times New Roman" w:hAnsiTheme="majorHAnsi" w:cs="Arial"/>
                    </w:rPr>
                    <w:t>Media</w:t>
                  </w:r>
                </w:p>
              </w:tc>
              <w:tc>
                <w:tcPr>
                  <w:tcW w:w="1148" w:type="dxa"/>
                  <w:tcBorders>
                    <w:top w:val="outset" w:sz="6" w:space="0" w:color="auto"/>
                    <w:left w:val="outset" w:sz="6" w:space="0" w:color="auto"/>
                    <w:bottom w:val="outset" w:sz="6" w:space="0" w:color="auto"/>
                    <w:right w:val="outset" w:sz="6" w:space="0" w:color="auto"/>
                  </w:tcBorders>
                  <w:vAlign w:val="center"/>
                  <w:hideMark/>
                </w:tcPr>
                <w:p w:rsidR="00042D8D" w:rsidRPr="00F62974" w:rsidRDefault="00042D8D" w:rsidP="00615003">
                  <w:pPr>
                    <w:rPr>
                      <w:rFonts w:asciiTheme="majorHAnsi" w:eastAsia="Times New Roman" w:hAnsiTheme="majorHAnsi" w:cs="Arial"/>
                    </w:rPr>
                  </w:pPr>
                  <w:r w:rsidRPr="00F62974">
                    <w:rPr>
                      <w:rFonts w:asciiTheme="majorHAnsi" w:eastAsia="Times New Roman" w:hAnsiTheme="majorHAnsi" w:cs="Arial"/>
                    </w:rPr>
                    <w:t>da 0.97 a 1.21</w:t>
                  </w:r>
                </w:p>
              </w:tc>
            </w:tr>
            <w:tr w:rsidR="00042D8D" w:rsidRPr="00F62974" w:rsidTr="00615003">
              <w:trPr>
                <w:tblCellSpacing w:w="15" w:type="dxa"/>
              </w:trPr>
              <w:tc>
                <w:tcPr>
                  <w:tcW w:w="873" w:type="dxa"/>
                  <w:tcBorders>
                    <w:top w:val="outset" w:sz="6" w:space="0" w:color="auto"/>
                    <w:left w:val="outset" w:sz="6" w:space="0" w:color="auto"/>
                    <w:bottom w:val="outset" w:sz="6" w:space="0" w:color="auto"/>
                    <w:right w:val="outset" w:sz="6" w:space="0" w:color="auto"/>
                  </w:tcBorders>
                  <w:vAlign w:val="center"/>
                  <w:hideMark/>
                </w:tcPr>
                <w:p w:rsidR="00042D8D" w:rsidRPr="00F62974" w:rsidRDefault="00042D8D" w:rsidP="00615003">
                  <w:pPr>
                    <w:rPr>
                      <w:rFonts w:asciiTheme="majorHAnsi" w:eastAsia="Times New Roman" w:hAnsiTheme="majorHAnsi" w:cs="Arial"/>
                    </w:rPr>
                  </w:pPr>
                  <w:r w:rsidRPr="00F62974">
                    <w:rPr>
                      <w:rFonts w:asciiTheme="majorHAnsi" w:eastAsia="Times New Roman" w:hAnsiTheme="majorHAnsi" w:cs="Arial"/>
                    </w:rPr>
                    <w:t>Scarto tipo</w:t>
                  </w:r>
                </w:p>
              </w:tc>
              <w:tc>
                <w:tcPr>
                  <w:tcW w:w="1148" w:type="dxa"/>
                  <w:tcBorders>
                    <w:top w:val="outset" w:sz="6" w:space="0" w:color="auto"/>
                    <w:left w:val="outset" w:sz="6" w:space="0" w:color="auto"/>
                    <w:bottom w:val="outset" w:sz="6" w:space="0" w:color="auto"/>
                    <w:right w:val="outset" w:sz="6" w:space="0" w:color="auto"/>
                  </w:tcBorders>
                  <w:vAlign w:val="center"/>
                  <w:hideMark/>
                </w:tcPr>
                <w:p w:rsidR="00042D8D" w:rsidRPr="00F62974" w:rsidRDefault="00042D8D" w:rsidP="00615003">
                  <w:pPr>
                    <w:rPr>
                      <w:rFonts w:asciiTheme="majorHAnsi" w:eastAsia="Times New Roman" w:hAnsiTheme="majorHAnsi" w:cs="Arial"/>
                    </w:rPr>
                  </w:pPr>
                  <w:r w:rsidRPr="00F62974">
                    <w:rPr>
                      <w:rFonts w:asciiTheme="majorHAnsi" w:eastAsia="Times New Roman" w:hAnsiTheme="majorHAnsi" w:cs="Arial"/>
                    </w:rPr>
                    <w:t>da 0.22 a 0.4</w:t>
                  </w:r>
                </w:p>
              </w:tc>
            </w:tr>
          </w:tbl>
          <w:p w:rsidR="00042D8D" w:rsidRPr="00F62974" w:rsidRDefault="00042D8D" w:rsidP="00615003">
            <w:pPr>
              <w:spacing w:before="100" w:beforeAutospacing="1" w:after="100" w:afterAutospacing="1"/>
              <w:rPr>
                <w:rFonts w:asciiTheme="majorHAnsi" w:eastAsia="Times New Roman" w:hAnsiTheme="majorHAnsi" w:cs="Arial"/>
              </w:rPr>
            </w:pPr>
            <w:r w:rsidRPr="00F62974">
              <w:rPr>
                <w:rFonts w:asciiTheme="majorHAnsi" w:eastAsia="Times New Roman" w:hAnsiTheme="majorHAnsi" w:cs="Arial"/>
              </w:rPr>
              <w:lastRenderedPageBreak/>
              <w:t>Probabilità di normalità della distribuzione (test di Jarque-Bera): 0</w:t>
            </w:r>
          </w:p>
          <w:tbl>
            <w:tblPr>
              <w:tblW w:w="0" w:type="auto"/>
              <w:tblCellSpacing w:w="15" w:type="dxa"/>
              <w:tblLayout w:type="fixed"/>
              <w:tblCellMar>
                <w:top w:w="15" w:type="dxa"/>
                <w:left w:w="15" w:type="dxa"/>
                <w:bottom w:w="15" w:type="dxa"/>
                <w:right w:w="15" w:type="dxa"/>
              </w:tblCellMar>
              <w:tblLook w:val="04A0"/>
            </w:tblPr>
            <w:tblGrid>
              <w:gridCol w:w="4545"/>
              <w:gridCol w:w="180"/>
              <w:gridCol w:w="730"/>
            </w:tblGrid>
            <w:tr w:rsidR="002734D4" w:rsidRPr="00F62974" w:rsidTr="002734D4">
              <w:trPr>
                <w:tblCellSpacing w:w="15" w:type="dxa"/>
              </w:trPr>
              <w:tc>
                <w:tcPr>
                  <w:tcW w:w="4500" w:type="dxa"/>
                  <w:hideMark/>
                </w:tcPr>
                <w:tbl>
                  <w:tblPr>
                    <w:tblW w:w="0" w:type="auto"/>
                    <w:jc w:val="right"/>
                    <w:tblCellSpacing w:w="15" w:type="dxa"/>
                    <w:tblLayout w:type="fixed"/>
                    <w:tblCellMar>
                      <w:left w:w="0" w:type="dxa"/>
                      <w:right w:w="0" w:type="dxa"/>
                    </w:tblCellMar>
                    <w:tblLook w:val="04A0"/>
                  </w:tblPr>
                  <w:tblGrid>
                    <w:gridCol w:w="420"/>
                    <w:gridCol w:w="420"/>
                  </w:tblGrid>
                  <w:tr w:rsidR="002734D4" w:rsidRPr="00F62974">
                    <w:trPr>
                      <w:tblCellSpacing w:w="15" w:type="dxa"/>
                      <w:jc w:val="right"/>
                    </w:trPr>
                    <w:tc>
                      <w:tcPr>
                        <w:tcW w:w="375" w:type="dxa"/>
                        <w:vAlign w:val="bottom"/>
                        <w:hideMark/>
                      </w:tcPr>
                      <w:tbl>
                        <w:tblPr>
                          <w:tblW w:w="375" w:type="dxa"/>
                          <w:jc w:val="center"/>
                          <w:tblCellSpacing w:w="0" w:type="dxa"/>
                          <w:tblLayout w:type="fixed"/>
                          <w:tblCellMar>
                            <w:left w:w="0" w:type="dxa"/>
                            <w:right w:w="0" w:type="dxa"/>
                          </w:tblCellMar>
                          <w:tblLook w:val="04A0"/>
                        </w:tblPr>
                        <w:tblGrid>
                          <w:gridCol w:w="375"/>
                        </w:tblGrid>
                        <w:tr w:rsidR="002734D4" w:rsidRPr="00F62974">
                          <w:trPr>
                            <w:tblCellSpacing w:w="0" w:type="dxa"/>
                            <w:jc w:val="center"/>
                          </w:trPr>
                          <w:tc>
                            <w:tcPr>
                              <w:tcW w:w="375" w:type="dxa"/>
                              <w:vAlign w:val="bottom"/>
                              <w:hideMark/>
                            </w:tcPr>
                            <w:p w:rsidR="002734D4" w:rsidRPr="00F62974" w:rsidRDefault="002734D4" w:rsidP="002734D4">
                              <w:pPr>
                                <w:jc w:val="center"/>
                                <w:rPr>
                                  <w:rFonts w:asciiTheme="majorHAnsi" w:eastAsia="Times New Roman" w:hAnsiTheme="majorHAnsi" w:cs="Arial"/>
                                </w:rPr>
                              </w:pPr>
                              <w:r w:rsidRPr="00F62974">
                                <w:rPr>
                                  <w:rFonts w:asciiTheme="majorHAnsi" w:eastAsia="Times New Roman" w:hAnsiTheme="majorHAnsi" w:cs="Arial"/>
                                </w:rPr>
                                <w:t>90%</w:t>
                              </w:r>
                            </w:p>
                          </w:tc>
                        </w:tr>
                        <w:tr w:rsidR="002734D4" w:rsidRPr="00F62974">
                          <w:trPr>
                            <w:trHeight w:val="1350"/>
                            <w:tblCellSpacing w:w="0" w:type="dxa"/>
                            <w:jc w:val="center"/>
                          </w:trPr>
                          <w:tc>
                            <w:tcPr>
                              <w:tcW w:w="375" w:type="dxa"/>
                              <w:shd w:val="clear" w:color="auto" w:fill="C0D0C0"/>
                              <w:vAlign w:val="bottom"/>
                              <w:hideMark/>
                            </w:tcPr>
                            <w:p w:rsidR="002734D4" w:rsidRPr="00F62974" w:rsidRDefault="002734D4" w:rsidP="002734D4">
                              <w:pPr>
                                <w:jc w:val="center"/>
                                <w:rPr>
                                  <w:rFonts w:asciiTheme="majorHAnsi" w:eastAsia="Times New Roman" w:hAnsiTheme="majorHAnsi" w:cs="Arial"/>
                                </w:rPr>
                              </w:pPr>
                            </w:p>
                          </w:tc>
                        </w:tr>
                      </w:tbl>
                      <w:p w:rsidR="002734D4" w:rsidRPr="00F62974" w:rsidRDefault="002734D4" w:rsidP="002734D4">
                        <w:pPr>
                          <w:jc w:val="center"/>
                          <w:rPr>
                            <w:rFonts w:asciiTheme="majorHAnsi" w:eastAsia="Times New Roman" w:hAnsiTheme="majorHAnsi" w:cs="Arial"/>
                          </w:rPr>
                        </w:pPr>
                      </w:p>
                    </w:tc>
                    <w:tc>
                      <w:tcPr>
                        <w:tcW w:w="375" w:type="dxa"/>
                        <w:vAlign w:val="bottom"/>
                        <w:hideMark/>
                      </w:tcPr>
                      <w:tbl>
                        <w:tblPr>
                          <w:tblW w:w="375" w:type="dxa"/>
                          <w:jc w:val="center"/>
                          <w:tblCellSpacing w:w="0" w:type="dxa"/>
                          <w:tblLayout w:type="fixed"/>
                          <w:tblCellMar>
                            <w:left w:w="0" w:type="dxa"/>
                            <w:right w:w="0" w:type="dxa"/>
                          </w:tblCellMar>
                          <w:tblLook w:val="04A0"/>
                        </w:tblPr>
                        <w:tblGrid>
                          <w:gridCol w:w="375"/>
                        </w:tblGrid>
                        <w:tr w:rsidR="002734D4" w:rsidRPr="00F62974">
                          <w:trPr>
                            <w:tblCellSpacing w:w="0" w:type="dxa"/>
                            <w:jc w:val="center"/>
                          </w:trPr>
                          <w:tc>
                            <w:tcPr>
                              <w:tcW w:w="375" w:type="dxa"/>
                              <w:vAlign w:val="bottom"/>
                              <w:hideMark/>
                            </w:tcPr>
                            <w:p w:rsidR="002734D4" w:rsidRPr="00F62974" w:rsidRDefault="002734D4" w:rsidP="002734D4">
                              <w:pPr>
                                <w:jc w:val="center"/>
                                <w:rPr>
                                  <w:rFonts w:asciiTheme="majorHAnsi" w:eastAsia="Times New Roman" w:hAnsiTheme="majorHAnsi" w:cs="Arial"/>
                                </w:rPr>
                              </w:pPr>
                              <w:r w:rsidRPr="00F62974">
                                <w:rPr>
                                  <w:rFonts w:asciiTheme="majorHAnsi" w:eastAsia="Times New Roman" w:hAnsiTheme="majorHAnsi" w:cs="Arial"/>
                                </w:rPr>
                                <w:t>10%</w:t>
                              </w:r>
                            </w:p>
                          </w:tc>
                        </w:tr>
                        <w:tr w:rsidR="002734D4" w:rsidRPr="00F62974">
                          <w:trPr>
                            <w:trHeight w:val="150"/>
                            <w:tblCellSpacing w:w="0" w:type="dxa"/>
                            <w:jc w:val="center"/>
                          </w:trPr>
                          <w:tc>
                            <w:tcPr>
                              <w:tcW w:w="375" w:type="dxa"/>
                              <w:shd w:val="clear" w:color="auto" w:fill="C0D0C0"/>
                              <w:vAlign w:val="bottom"/>
                              <w:hideMark/>
                            </w:tcPr>
                            <w:p w:rsidR="002734D4" w:rsidRPr="00F62974" w:rsidRDefault="002734D4" w:rsidP="002734D4">
                              <w:pPr>
                                <w:jc w:val="center"/>
                                <w:rPr>
                                  <w:rFonts w:asciiTheme="majorHAnsi" w:eastAsia="Times New Roman" w:hAnsiTheme="majorHAnsi" w:cs="Arial"/>
                                </w:rPr>
                              </w:pPr>
                            </w:p>
                          </w:tc>
                        </w:tr>
                      </w:tbl>
                      <w:p w:rsidR="002734D4" w:rsidRPr="00F62974" w:rsidRDefault="002734D4" w:rsidP="002734D4">
                        <w:pPr>
                          <w:jc w:val="center"/>
                          <w:rPr>
                            <w:rFonts w:asciiTheme="majorHAnsi" w:eastAsia="Times New Roman" w:hAnsiTheme="majorHAnsi" w:cs="Arial"/>
                          </w:rPr>
                        </w:pPr>
                      </w:p>
                    </w:tc>
                  </w:tr>
                  <w:tr w:rsidR="002734D4" w:rsidRPr="00F62974">
                    <w:trPr>
                      <w:tblCellSpacing w:w="15" w:type="dxa"/>
                      <w:jc w:val="right"/>
                    </w:trPr>
                    <w:tc>
                      <w:tcPr>
                        <w:tcW w:w="375" w:type="dxa"/>
                        <w:shd w:val="clear" w:color="auto" w:fill="E0E0E0"/>
                        <w:vAlign w:val="center"/>
                        <w:hideMark/>
                      </w:tcPr>
                      <w:p w:rsidR="002734D4" w:rsidRPr="00F62974" w:rsidRDefault="002734D4" w:rsidP="002734D4">
                        <w:pPr>
                          <w:jc w:val="center"/>
                          <w:rPr>
                            <w:rFonts w:asciiTheme="majorHAnsi" w:eastAsia="Times New Roman" w:hAnsiTheme="majorHAnsi" w:cs="Arial"/>
                          </w:rPr>
                        </w:pPr>
                        <w:r w:rsidRPr="00F62974">
                          <w:rPr>
                            <w:rFonts w:asciiTheme="majorHAnsi" w:eastAsia="Times New Roman" w:hAnsiTheme="majorHAnsi" w:cs="Arial"/>
                          </w:rPr>
                          <w:t>54</w:t>
                        </w:r>
                      </w:p>
                    </w:tc>
                    <w:tc>
                      <w:tcPr>
                        <w:tcW w:w="375" w:type="dxa"/>
                        <w:shd w:val="clear" w:color="auto" w:fill="E0E0E0"/>
                        <w:vAlign w:val="center"/>
                        <w:hideMark/>
                      </w:tcPr>
                      <w:p w:rsidR="002734D4" w:rsidRPr="00F62974" w:rsidRDefault="002734D4" w:rsidP="002734D4">
                        <w:pPr>
                          <w:jc w:val="center"/>
                          <w:rPr>
                            <w:rFonts w:asciiTheme="majorHAnsi" w:eastAsia="Times New Roman" w:hAnsiTheme="majorHAnsi" w:cs="Arial"/>
                          </w:rPr>
                        </w:pPr>
                        <w:r w:rsidRPr="00F62974">
                          <w:rPr>
                            <w:rFonts w:asciiTheme="majorHAnsi" w:eastAsia="Times New Roman" w:hAnsiTheme="majorHAnsi" w:cs="Arial"/>
                          </w:rPr>
                          <w:t>6</w:t>
                        </w:r>
                      </w:p>
                    </w:tc>
                  </w:tr>
                  <w:tr w:rsidR="002734D4" w:rsidRPr="00F62974">
                    <w:trPr>
                      <w:tblCellSpacing w:w="15" w:type="dxa"/>
                      <w:jc w:val="right"/>
                    </w:trPr>
                    <w:tc>
                      <w:tcPr>
                        <w:tcW w:w="375" w:type="dxa"/>
                        <w:shd w:val="clear" w:color="auto" w:fill="E0E0E0"/>
                        <w:vAlign w:val="center"/>
                        <w:hideMark/>
                      </w:tcPr>
                      <w:p w:rsidR="002734D4" w:rsidRPr="00F62974" w:rsidRDefault="002734D4" w:rsidP="002734D4">
                        <w:pPr>
                          <w:jc w:val="center"/>
                          <w:rPr>
                            <w:rFonts w:asciiTheme="majorHAnsi" w:eastAsia="Times New Roman" w:hAnsiTheme="majorHAnsi" w:cs="Arial"/>
                          </w:rPr>
                        </w:pPr>
                        <w:r w:rsidRPr="00F62974">
                          <w:rPr>
                            <w:rFonts w:asciiTheme="majorHAnsi" w:eastAsia="Times New Roman" w:hAnsiTheme="majorHAnsi" w:cs="Arial"/>
                          </w:rPr>
                          <w:t>1</w:t>
                        </w:r>
                      </w:p>
                    </w:tc>
                    <w:tc>
                      <w:tcPr>
                        <w:tcW w:w="375" w:type="dxa"/>
                        <w:shd w:val="clear" w:color="auto" w:fill="E0E0E0"/>
                        <w:vAlign w:val="center"/>
                        <w:hideMark/>
                      </w:tcPr>
                      <w:p w:rsidR="002734D4" w:rsidRPr="00F62974" w:rsidRDefault="002734D4" w:rsidP="002734D4">
                        <w:pPr>
                          <w:jc w:val="center"/>
                          <w:rPr>
                            <w:rFonts w:asciiTheme="majorHAnsi" w:eastAsia="Times New Roman" w:hAnsiTheme="majorHAnsi" w:cs="Arial"/>
                          </w:rPr>
                        </w:pPr>
                        <w:r w:rsidRPr="00F62974">
                          <w:rPr>
                            <w:rFonts w:asciiTheme="majorHAnsi" w:eastAsia="Times New Roman" w:hAnsiTheme="majorHAnsi" w:cs="Arial"/>
                          </w:rPr>
                          <w:t>2</w:t>
                        </w:r>
                      </w:p>
                    </w:tc>
                  </w:tr>
                </w:tbl>
                <w:p w:rsidR="002734D4" w:rsidRPr="00F62974" w:rsidRDefault="002734D4" w:rsidP="002734D4">
                  <w:pPr>
                    <w:rPr>
                      <w:rFonts w:asciiTheme="majorHAnsi" w:eastAsia="Times New Roman" w:hAnsiTheme="majorHAnsi" w:cs="Arial"/>
                    </w:rPr>
                  </w:pPr>
                </w:p>
              </w:tc>
              <w:tc>
                <w:tcPr>
                  <w:tcW w:w="150" w:type="dxa"/>
                  <w:vAlign w:val="center"/>
                  <w:hideMark/>
                </w:tcPr>
                <w:p w:rsidR="002734D4" w:rsidRPr="00F62974" w:rsidRDefault="002734D4" w:rsidP="002734D4">
                  <w:pPr>
                    <w:rPr>
                      <w:rFonts w:asciiTheme="majorHAnsi" w:eastAsia="Times New Roman" w:hAnsiTheme="majorHAnsi" w:cs="Arial"/>
                    </w:rPr>
                  </w:pPr>
                  <w:r w:rsidRPr="00F62974">
                    <w:rPr>
                      <w:rFonts w:asciiTheme="majorHAnsi" w:eastAsia="Times New Roman" w:hAnsiTheme="majorHAnsi" w:cs="Arial"/>
                    </w:rPr>
                    <w:t> </w:t>
                  </w:r>
                </w:p>
              </w:tc>
              <w:tc>
                <w:tcPr>
                  <w:tcW w:w="685" w:type="dxa"/>
                  <w:hideMark/>
                </w:tcPr>
                <w:p w:rsidR="002734D4" w:rsidRPr="00F62974" w:rsidRDefault="002734D4" w:rsidP="002734D4">
                  <w:pPr>
                    <w:spacing w:before="100" w:beforeAutospacing="1" w:after="100" w:afterAutospacing="1"/>
                    <w:rPr>
                      <w:rFonts w:asciiTheme="majorHAnsi" w:eastAsia="Times New Roman" w:hAnsiTheme="majorHAnsi" w:cs="Arial"/>
                    </w:rPr>
                  </w:pPr>
                  <w:r w:rsidRPr="00F62974">
                    <w:rPr>
                      <w:rFonts w:asciiTheme="majorHAnsi" w:eastAsia="Times New Roman" w:hAnsiTheme="majorHAnsi" w:cs="Arial"/>
                    </w:rPr>
                    <w:t xml:space="preserve">  </w:t>
                  </w:r>
                </w:p>
                <w:tbl>
                  <w:tblPr>
                    <w:tblW w:w="0" w:type="auto"/>
                    <w:tblCellSpacing w:w="0" w:type="dxa"/>
                    <w:tblLayout w:type="fixed"/>
                    <w:tblCellMar>
                      <w:top w:w="15" w:type="dxa"/>
                      <w:left w:w="15" w:type="dxa"/>
                      <w:bottom w:w="15" w:type="dxa"/>
                      <w:right w:w="15" w:type="dxa"/>
                    </w:tblCellMar>
                    <w:tblLook w:val="04A0"/>
                  </w:tblPr>
                  <w:tblGrid>
                    <w:gridCol w:w="655"/>
                  </w:tblGrid>
                  <w:tr w:rsidR="002734D4" w:rsidRPr="00F62974">
                    <w:trPr>
                      <w:tblCellSpacing w:w="0" w:type="dxa"/>
                    </w:trPr>
                    <w:tc>
                      <w:tcPr>
                        <w:tcW w:w="655" w:type="dxa"/>
                        <w:shd w:val="clear" w:color="auto" w:fill="808080"/>
                        <w:vAlign w:val="center"/>
                        <w:hideMark/>
                      </w:tcPr>
                      <w:tbl>
                        <w:tblPr>
                          <w:tblW w:w="0" w:type="auto"/>
                          <w:tblCellSpacing w:w="0" w:type="dxa"/>
                          <w:tblLayout w:type="fixed"/>
                          <w:tblCellMar>
                            <w:left w:w="0" w:type="dxa"/>
                            <w:right w:w="0" w:type="dxa"/>
                          </w:tblCellMar>
                          <w:tblLook w:val="04A0"/>
                        </w:tblPr>
                        <w:tblGrid>
                          <w:gridCol w:w="625"/>
                        </w:tblGrid>
                        <w:tr w:rsidR="002734D4" w:rsidRPr="00F62974">
                          <w:trPr>
                            <w:tblCellSpacing w:w="0" w:type="dxa"/>
                          </w:trPr>
                          <w:tc>
                            <w:tcPr>
                              <w:tcW w:w="625" w:type="dxa"/>
                              <w:shd w:val="clear" w:color="auto" w:fill="F8F0F8"/>
                              <w:vAlign w:val="center"/>
                              <w:hideMark/>
                            </w:tcPr>
                            <w:tbl>
                              <w:tblPr>
                                <w:tblW w:w="0" w:type="auto"/>
                                <w:tblCellSpacing w:w="30" w:type="dxa"/>
                                <w:tblLayout w:type="fixed"/>
                                <w:tblCellMar>
                                  <w:left w:w="0" w:type="dxa"/>
                                  <w:right w:w="0" w:type="dxa"/>
                                </w:tblCellMar>
                                <w:tblLook w:val="04A0"/>
                              </w:tblPr>
                              <w:tblGrid>
                                <w:gridCol w:w="232"/>
                                <w:gridCol w:w="393"/>
                              </w:tblGrid>
                              <w:tr w:rsidR="002734D4" w:rsidRPr="00F62974">
                                <w:trPr>
                                  <w:tblCellSpacing w:w="30" w:type="dxa"/>
                                </w:trPr>
                                <w:tc>
                                  <w:tcPr>
                                    <w:tcW w:w="142" w:type="dxa"/>
                                    <w:shd w:val="clear" w:color="auto" w:fill="C0D0C0"/>
                                    <w:noWrap/>
                                    <w:vAlign w:val="center"/>
                                    <w:hideMark/>
                                  </w:tcPr>
                                  <w:p w:rsidR="002734D4" w:rsidRPr="00F62974" w:rsidRDefault="002734D4" w:rsidP="002734D4">
                                    <w:pPr>
                                      <w:rPr>
                                        <w:rFonts w:asciiTheme="majorHAnsi" w:eastAsia="Times New Roman" w:hAnsiTheme="majorHAnsi" w:cs="Arial"/>
                                      </w:rPr>
                                    </w:pPr>
                                    <w:r w:rsidRPr="00F62974">
                                      <w:rPr>
                                        <w:rFonts w:asciiTheme="majorHAnsi" w:eastAsia="Times New Roman" w:hAnsiTheme="majorHAnsi" w:cs="Arial"/>
                                      </w:rPr>
                                      <w:t>   </w:t>
                                    </w:r>
                                  </w:p>
                                </w:tc>
                                <w:tc>
                                  <w:tcPr>
                                    <w:tcW w:w="303" w:type="dxa"/>
                                    <w:noWrap/>
                                    <w:vAlign w:val="center"/>
                                    <w:hideMark/>
                                  </w:tcPr>
                                  <w:p w:rsidR="002734D4" w:rsidRPr="00F62974" w:rsidRDefault="002734D4" w:rsidP="002734D4">
                                    <w:pPr>
                                      <w:rPr>
                                        <w:rFonts w:asciiTheme="majorHAnsi" w:eastAsia="Times New Roman" w:hAnsiTheme="majorHAnsi" w:cs="Arial"/>
                                      </w:rPr>
                                    </w:pPr>
                                    <w:r w:rsidRPr="00F62974">
                                      <w:rPr>
                                        <w:rFonts w:asciiTheme="majorHAnsi" w:eastAsia="Times New Roman" w:hAnsiTheme="majorHAnsi" w:cs="Arial"/>
                                      </w:rPr>
                                      <w:t>V18</w:t>
                                    </w:r>
                                  </w:p>
                                </w:tc>
                              </w:tr>
                            </w:tbl>
                            <w:p w:rsidR="002734D4" w:rsidRPr="00F62974" w:rsidRDefault="002734D4" w:rsidP="002734D4">
                              <w:pPr>
                                <w:rPr>
                                  <w:rFonts w:asciiTheme="majorHAnsi" w:eastAsia="Times New Roman" w:hAnsiTheme="majorHAnsi" w:cs="Arial"/>
                                </w:rPr>
                              </w:pPr>
                            </w:p>
                          </w:tc>
                        </w:tr>
                      </w:tbl>
                      <w:p w:rsidR="002734D4" w:rsidRPr="00F62974" w:rsidRDefault="002734D4" w:rsidP="002734D4">
                        <w:pPr>
                          <w:rPr>
                            <w:rFonts w:asciiTheme="majorHAnsi" w:eastAsia="Times New Roman" w:hAnsiTheme="majorHAnsi" w:cs="Arial"/>
                          </w:rPr>
                        </w:pPr>
                      </w:p>
                    </w:tc>
                  </w:tr>
                </w:tbl>
                <w:p w:rsidR="002734D4" w:rsidRPr="00F62974" w:rsidRDefault="002734D4" w:rsidP="002734D4">
                  <w:pPr>
                    <w:rPr>
                      <w:rFonts w:asciiTheme="majorHAnsi" w:eastAsia="Times New Roman" w:hAnsiTheme="majorHAnsi" w:cs="Times New Roman"/>
                    </w:rPr>
                  </w:pPr>
                </w:p>
              </w:tc>
            </w:tr>
          </w:tbl>
          <w:p w:rsidR="002734D4" w:rsidRPr="00F62974" w:rsidRDefault="002734D4" w:rsidP="00615003">
            <w:pPr>
              <w:spacing w:before="100" w:beforeAutospacing="1" w:after="100" w:afterAutospacing="1"/>
              <w:rPr>
                <w:rFonts w:asciiTheme="majorHAnsi" w:eastAsia="Times New Roman" w:hAnsiTheme="majorHAnsi" w:cs="Arial"/>
              </w:rPr>
            </w:pPr>
          </w:p>
        </w:tc>
        <w:tc>
          <w:tcPr>
            <w:tcW w:w="50" w:type="dxa"/>
            <w:hideMark/>
          </w:tcPr>
          <w:p w:rsidR="00042D8D" w:rsidRPr="00F62974" w:rsidRDefault="00042D8D" w:rsidP="00615003">
            <w:pPr>
              <w:spacing w:before="100" w:beforeAutospacing="1" w:after="100" w:afterAutospacing="1"/>
              <w:jc w:val="right"/>
              <w:rPr>
                <w:rFonts w:asciiTheme="majorHAnsi" w:eastAsia="Times New Roman" w:hAnsiTheme="majorHAnsi" w:cs="Arial"/>
              </w:rPr>
            </w:pPr>
            <w:r w:rsidRPr="00F62974">
              <w:rPr>
                <w:rFonts w:asciiTheme="majorHAnsi" w:eastAsia="Times New Roman" w:hAnsiTheme="majorHAnsi" w:cs="Arial"/>
              </w:rPr>
              <w:lastRenderedPageBreak/>
              <w:t xml:space="preserve">  </w:t>
            </w:r>
          </w:p>
          <w:tbl>
            <w:tblPr>
              <w:tblW w:w="0" w:type="auto"/>
              <w:jc w:val="right"/>
              <w:tblCellSpacing w:w="15" w:type="dxa"/>
              <w:tblLayout w:type="fixed"/>
              <w:tblCellMar>
                <w:left w:w="0" w:type="dxa"/>
                <w:right w:w="0" w:type="dxa"/>
              </w:tblCellMar>
              <w:tblLook w:val="04A0"/>
            </w:tblPr>
            <w:tblGrid>
              <w:gridCol w:w="420"/>
              <w:gridCol w:w="405"/>
              <w:gridCol w:w="420"/>
            </w:tblGrid>
            <w:tr w:rsidR="00042D8D" w:rsidRPr="00F62974" w:rsidTr="00615003">
              <w:trPr>
                <w:tblCellSpacing w:w="15" w:type="dxa"/>
                <w:jc w:val="right"/>
              </w:trPr>
              <w:tc>
                <w:tcPr>
                  <w:tcW w:w="375" w:type="dxa"/>
                  <w:vAlign w:val="bottom"/>
                  <w:hideMark/>
                </w:tcPr>
                <w:tbl>
                  <w:tblPr>
                    <w:tblW w:w="375" w:type="dxa"/>
                    <w:jc w:val="center"/>
                    <w:tblCellSpacing w:w="0" w:type="dxa"/>
                    <w:tblLayout w:type="fixed"/>
                    <w:tblCellMar>
                      <w:left w:w="0" w:type="dxa"/>
                      <w:right w:w="0" w:type="dxa"/>
                    </w:tblCellMar>
                    <w:tblLook w:val="04A0"/>
                  </w:tblPr>
                  <w:tblGrid>
                    <w:gridCol w:w="375"/>
                  </w:tblGrid>
                  <w:tr w:rsidR="00042D8D" w:rsidRPr="00F62974" w:rsidTr="00615003">
                    <w:trPr>
                      <w:tblCellSpacing w:w="0" w:type="dxa"/>
                      <w:jc w:val="center"/>
                    </w:trPr>
                    <w:tc>
                      <w:tcPr>
                        <w:tcW w:w="375" w:type="dxa"/>
                        <w:vAlign w:val="bottom"/>
                        <w:hideMark/>
                      </w:tcPr>
                      <w:p w:rsidR="00042D8D" w:rsidRPr="00F62974" w:rsidRDefault="00042D8D" w:rsidP="00615003">
                        <w:pPr>
                          <w:jc w:val="center"/>
                          <w:rPr>
                            <w:rFonts w:asciiTheme="majorHAnsi" w:eastAsia="Times New Roman" w:hAnsiTheme="majorHAnsi" w:cs="Arial"/>
                          </w:rPr>
                        </w:pPr>
                        <w:r w:rsidRPr="00F62974">
                          <w:rPr>
                            <w:rFonts w:asciiTheme="majorHAnsi" w:eastAsia="Times New Roman" w:hAnsiTheme="majorHAnsi" w:cs="Arial"/>
                          </w:rPr>
                          <w:t>4%</w:t>
                        </w:r>
                      </w:p>
                    </w:tc>
                  </w:tr>
                  <w:tr w:rsidR="00042D8D" w:rsidRPr="00F62974" w:rsidTr="00615003">
                    <w:trPr>
                      <w:trHeight w:val="60"/>
                      <w:tblCellSpacing w:w="0" w:type="dxa"/>
                      <w:jc w:val="center"/>
                    </w:trPr>
                    <w:tc>
                      <w:tcPr>
                        <w:tcW w:w="375" w:type="dxa"/>
                        <w:shd w:val="clear" w:color="auto" w:fill="C0D0C0"/>
                        <w:vAlign w:val="bottom"/>
                        <w:hideMark/>
                      </w:tcPr>
                      <w:p w:rsidR="00042D8D" w:rsidRPr="00F62974" w:rsidRDefault="00042D8D" w:rsidP="00615003">
                        <w:pPr>
                          <w:jc w:val="center"/>
                          <w:rPr>
                            <w:rFonts w:asciiTheme="majorHAnsi" w:eastAsia="Times New Roman" w:hAnsiTheme="majorHAnsi" w:cs="Arial"/>
                          </w:rPr>
                        </w:pPr>
                      </w:p>
                    </w:tc>
                  </w:tr>
                </w:tbl>
                <w:p w:rsidR="00042D8D" w:rsidRPr="00F62974" w:rsidRDefault="00042D8D" w:rsidP="00615003">
                  <w:pPr>
                    <w:jc w:val="center"/>
                    <w:rPr>
                      <w:rFonts w:asciiTheme="majorHAnsi" w:eastAsia="Times New Roman" w:hAnsiTheme="majorHAnsi" w:cs="Arial"/>
                    </w:rPr>
                  </w:pPr>
                </w:p>
              </w:tc>
              <w:tc>
                <w:tcPr>
                  <w:tcW w:w="375" w:type="dxa"/>
                  <w:vAlign w:val="bottom"/>
                  <w:hideMark/>
                </w:tcPr>
                <w:tbl>
                  <w:tblPr>
                    <w:tblW w:w="375" w:type="dxa"/>
                    <w:jc w:val="center"/>
                    <w:tblCellSpacing w:w="0" w:type="dxa"/>
                    <w:tblLayout w:type="fixed"/>
                    <w:tblCellMar>
                      <w:left w:w="0" w:type="dxa"/>
                      <w:right w:w="0" w:type="dxa"/>
                    </w:tblCellMar>
                    <w:tblLook w:val="04A0"/>
                  </w:tblPr>
                  <w:tblGrid>
                    <w:gridCol w:w="375"/>
                  </w:tblGrid>
                  <w:tr w:rsidR="00042D8D" w:rsidRPr="00F62974" w:rsidTr="00615003">
                    <w:trPr>
                      <w:tblCellSpacing w:w="0" w:type="dxa"/>
                      <w:jc w:val="center"/>
                    </w:trPr>
                    <w:tc>
                      <w:tcPr>
                        <w:tcW w:w="375" w:type="dxa"/>
                        <w:vAlign w:val="bottom"/>
                        <w:hideMark/>
                      </w:tcPr>
                      <w:p w:rsidR="00042D8D" w:rsidRPr="00F62974" w:rsidRDefault="00042D8D" w:rsidP="00615003">
                        <w:pPr>
                          <w:jc w:val="center"/>
                          <w:rPr>
                            <w:rFonts w:asciiTheme="majorHAnsi" w:eastAsia="Times New Roman" w:hAnsiTheme="majorHAnsi" w:cs="Arial"/>
                          </w:rPr>
                        </w:pPr>
                        <w:r w:rsidRPr="00F62974">
                          <w:rPr>
                            <w:rFonts w:asciiTheme="majorHAnsi" w:eastAsia="Times New Roman" w:hAnsiTheme="majorHAnsi" w:cs="Arial"/>
                          </w:rPr>
                          <w:t>74%</w:t>
                        </w:r>
                      </w:p>
                    </w:tc>
                  </w:tr>
                  <w:tr w:rsidR="00042D8D" w:rsidRPr="00F62974" w:rsidTr="00615003">
                    <w:trPr>
                      <w:trHeight w:val="1110"/>
                      <w:tblCellSpacing w:w="0" w:type="dxa"/>
                      <w:jc w:val="center"/>
                    </w:trPr>
                    <w:tc>
                      <w:tcPr>
                        <w:tcW w:w="375" w:type="dxa"/>
                        <w:shd w:val="clear" w:color="auto" w:fill="C0D0C0"/>
                        <w:vAlign w:val="bottom"/>
                        <w:hideMark/>
                      </w:tcPr>
                      <w:p w:rsidR="00042D8D" w:rsidRPr="00F62974" w:rsidRDefault="00042D8D" w:rsidP="00615003">
                        <w:pPr>
                          <w:jc w:val="center"/>
                          <w:rPr>
                            <w:rFonts w:asciiTheme="majorHAnsi" w:eastAsia="Times New Roman" w:hAnsiTheme="majorHAnsi" w:cs="Arial"/>
                          </w:rPr>
                        </w:pPr>
                      </w:p>
                    </w:tc>
                  </w:tr>
                </w:tbl>
                <w:p w:rsidR="00042D8D" w:rsidRPr="00F62974" w:rsidRDefault="00042D8D" w:rsidP="00615003">
                  <w:pPr>
                    <w:jc w:val="center"/>
                    <w:rPr>
                      <w:rFonts w:asciiTheme="majorHAnsi" w:eastAsia="Times New Roman" w:hAnsiTheme="majorHAnsi" w:cs="Arial"/>
                    </w:rPr>
                  </w:pPr>
                </w:p>
              </w:tc>
              <w:tc>
                <w:tcPr>
                  <w:tcW w:w="375" w:type="dxa"/>
                  <w:vAlign w:val="bottom"/>
                  <w:hideMark/>
                </w:tcPr>
                <w:tbl>
                  <w:tblPr>
                    <w:tblW w:w="375" w:type="dxa"/>
                    <w:jc w:val="center"/>
                    <w:tblCellSpacing w:w="0" w:type="dxa"/>
                    <w:tblLayout w:type="fixed"/>
                    <w:tblCellMar>
                      <w:left w:w="0" w:type="dxa"/>
                      <w:right w:w="0" w:type="dxa"/>
                    </w:tblCellMar>
                    <w:tblLook w:val="04A0"/>
                  </w:tblPr>
                  <w:tblGrid>
                    <w:gridCol w:w="375"/>
                  </w:tblGrid>
                  <w:tr w:rsidR="00042D8D" w:rsidRPr="00F62974" w:rsidTr="00615003">
                    <w:trPr>
                      <w:tblCellSpacing w:w="0" w:type="dxa"/>
                      <w:jc w:val="center"/>
                    </w:trPr>
                    <w:tc>
                      <w:tcPr>
                        <w:tcW w:w="375" w:type="dxa"/>
                        <w:vAlign w:val="bottom"/>
                        <w:hideMark/>
                      </w:tcPr>
                      <w:p w:rsidR="00042D8D" w:rsidRPr="00F62974" w:rsidRDefault="00042D8D" w:rsidP="00615003">
                        <w:pPr>
                          <w:jc w:val="center"/>
                          <w:rPr>
                            <w:rFonts w:asciiTheme="majorHAnsi" w:eastAsia="Times New Roman" w:hAnsiTheme="majorHAnsi" w:cs="Arial"/>
                          </w:rPr>
                        </w:pPr>
                        <w:r w:rsidRPr="00F62974">
                          <w:rPr>
                            <w:rFonts w:asciiTheme="majorHAnsi" w:eastAsia="Times New Roman" w:hAnsiTheme="majorHAnsi" w:cs="Arial"/>
                          </w:rPr>
                          <w:t>22%</w:t>
                        </w:r>
                      </w:p>
                    </w:tc>
                  </w:tr>
                  <w:tr w:rsidR="00042D8D" w:rsidRPr="00F62974" w:rsidTr="00615003">
                    <w:trPr>
                      <w:trHeight w:val="330"/>
                      <w:tblCellSpacing w:w="0" w:type="dxa"/>
                      <w:jc w:val="center"/>
                    </w:trPr>
                    <w:tc>
                      <w:tcPr>
                        <w:tcW w:w="375" w:type="dxa"/>
                        <w:shd w:val="clear" w:color="auto" w:fill="C0D0C0"/>
                        <w:vAlign w:val="bottom"/>
                        <w:hideMark/>
                      </w:tcPr>
                      <w:p w:rsidR="00042D8D" w:rsidRPr="00F62974" w:rsidRDefault="00042D8D" w:rsidP="00615003">
                        <w:pPr>
                          <w:jc w:val="center"/>
                          <w:rPr>
                            <w:rFonts w:asciiTheme="majorHAnsi" w:eastAsia="Times New Roman" w:hAnsiTheme="majorHAnsi" w:cs="Arial"/>
                          </w:rPr>
                        </w:pPr>
                      </w:p>
                    </w:tc>
                  </w:tr>
                </w:tbl>
                <w:p w:rsidR="00042D8D" w:rsidRPr="00F62974" w:rsidRDefault="00042D8D" w:rsidP="00615003">
                  <w:pPr>
                    <w:jc w:val="center"/>
                    <w:rPr>
                      <w:rFonts w:asciiTheme="majorHAnsi" w:eastAsia="Times New Roman" w:hAnsiTheme="majorHAnsi" w:cs="Arial"/>
                    </w:rPr>
                  </w:pPr>
                </w:p>
              </w:tc>
            </w:tr>
            <w:tr w:rsidR="00042D8D" w:rsidRPr="00F62974" w:rsidTr="00615003">
              <w:trPr>
                <w:tblCellSpacing w:w="15" w:type="dxa"/>
                <w:jc w:val="right"/>
              </w:trPr>
              <w:tc>
                <w:tcPr>
                  <w:tcW w:w="375" w:type="dxa"/>
                  <w:shd w:val="clear" w:color="auto" w:fill="E0E0E0"/>
                  <w:vAlign w:val="center"/>
                  <w:hideMark/>
                </w:tcPr>
                <w:p w:rsidR="00042D8D" w:rsidRPr="00F62974" w:rsidRDefault="00042D8D" w:rsidP="00615003">
                  <w:pPr>
                    <w:jc w:val="center"/>
                    <w:rPr>
                      <w:rFonts w:asciiTheme="majorHAnsi" w:eastAsia="Times New Roman" w:hAnsiTheme="majorHAnsi" w:cs="Arial"/>
                    </w:rPr>
                  </w:pPr>
                  <w:r w:rsidRPr="00F62974">
                    <w:rPr>
                      <w:rFonts w:asciiTheme="majorHAnsi" w:eastAsia="Times New Roman" w:hAnsiTheme="majorHAnsi" w:cs="Arial"/>
                    </w:rPr>
                    <w:t>1</w:t>
                  </w:r>
                </w:p>
              </w:tc>
              <w:tc>
                <w:tcPr>
                  <w:tcW w:w="375" w:type="dxa"/>
                  <w:shd w:val="clear" w:color="auto" w:fill="E0E0E0"/>
                  <w:vAlign w:val="center"/>
                  <w:hideMark/>
                </w:tcPr>
                <w:p w:rsidR="00042D8D" w:rsidRPr="00F62974" w:rsidRDefault="00042D8D" w:rsidP="00615003">
                  <w:pPr>
                    <w:jc w:val="center"/>
                    <w:rPr>
                      <w:rFonts w:asciiTheme="majorHAnsi" w:eastAsia="Times New Roman" w:hAnsiTheme="majorHAnsi" w:cs="Arial"/>
                    </w:rPr>
                  </w:pPr>
                  <w:r w:rsidRPr="00F62974">
                    <w:rPr>
                      <w:rFonts w:asciiTheme="majorHAnsi" w:eastAsia="Times New Roman" w:hAnsiTheme="majorHAnsi" w:cs="Arial"/>
                    </w:rPr>
                    <w:t>17</w:t>
                  </w:r>
                </w:p>
              </w:tc>
              <w:tc>
                <w:tcPr>
                  <w:tcW w:w="375" w:type="dxa"/>
                  <w:shd w:val="clear" w:color="auto" w:fill="E0E0E0"/>
                  <w:vAlign w:val="center"/>
                  <w:hideMark/>
                </w:tcPr>
                <w:p w:rsidR="00042D8D" w:rsidRPr="00F62974" w:rsidRDefault="00042D8D" w:rsidP="00615003">
                  <w:pPr>
                    <w:jc w:val="center"/>
                    <w:rPr>
                      <w:rFonts w:asciiTheme="majorHAnsi" w:eastAsia="Times New Roman" w:hAnsiTheme="majorHAnsi" w:cs="Arial"/>
                    </w:rPr>
                  </w:pPr>
                  <w:r w:rsidRPr="00F62974">
                    <w:rPr>
                      <w:rFonts w:asciiTheme="majorHAnsi" w:eastAsia="Times New Roman" w:hAnsiTheme="majorHAnsi" w:cs="Arial"/>
                    </w:rPr>
                    <w:t>5</w:t>
                  </w:r>
                </w:p>
              </w:tc>
            </w:tr>
            <w:tr w:rsidR="00042D8D" w:rsidRPr="00F62974" w:rsidTr="00615003">
              <w:trPr>
                <w:tblCellSpacing w:w="15" w:type="dxa"/>
                <w:jc w:val="right"/>
              </w:trPr>
              <w:tc>
                <w:tcPr>
                  <w:tcW w:w="375" w:type="dxa"/>
                  <w:shd w:val="clear" w:color="auto" w:fill="E0E0E0"/>
                  <w:vAlign w:val="center"/>
                  <w:hideMark/>
                </w:tcPr>
                <w:p w:rsidR="00042D8D" w:rsidRPr="00F62974" w:rsidRDefault="00042D8D" w:rsidP="00615003">
                  <w:pPr>
                    <w:jc w:val="center"/>
                    <w:rPr>
                      <w:rFonts w:asciiTheme="majorHAnsi" w:eastAsia="Times New Roman" w:hAnsiTheme="majorHAnsi" w:cs="Arial"/>
                    </w:rPr>
                  </w:pPr>
                  <w:r w:rsidRPr="00F62974">
                    <w:rPr>
                      <w:rFonts w:asciiTheme="majorHAnsi" w:eastAsia="Times New Roman" w:hAnsiTheme="majorHAnsi" w:cs="Arial"/>
                    </w:rPr>
                    <w:t>1</w:t>
                  </w:r>
                </w:p>
              </w:tc>
              <w:tc>
                <w:tcPr>
                  <w:tcW w:w="375" w:type="dxa"/>
                  <w:shd w:val="clear" w:color="auto" w:fill="E0E0E0"/>
                  <w:vAlign w:val="center"/>
                  <w:hideMark/>
                </w:tcPr>
                <w:p w:rsidR="00042D8D" w:rsidRPr="00F62974" w:rsidRDefault="00042D8D" w:rsidP="00615003">
                  <w:pPr>
                    <w:jc w:val="center"/>
                    <w:rPr>
                      <w:rFonts w:asciiTheme="majorHAnsi" w:eastAsia="Times New Roman" w:hAnsiTheme="majorHAnsi" w:cs="Arial"/>
                    </w:rPr>
                  </w:pPr>
                  <w:r w:rsidRPr="00F62974">
                    <w:rPr>
                      <w:rFonts w:asciiTheme="majorHAnsi" w:eastAsia="Times New Roman" w:hAnsiTheme="majorHAnsi" w:cs="Arial"/>
                    </w:rPr>
                    <w:t>2</w:t>
                  </w:r>
                </w:p>
              </w:tc>
              <w:tc>
                <w:tcPr>
                  <w:tcW w:w="375" w:type="dxa"/>
                  <w:shd w:val="clear" w:color="auto" w:fill="E0E0E0"/>
                  <w:vAlign w:val="center"/>
                  <w:hideMark/>
                </w:tcPr>
                <w:p w:rsidR="00042D8D" w:rsidRPr="00F62974" w:rsidRDefault="00042D8D" w:rsidP="00615003">
                  <w:pPr>
                    <w:jc w:val="center"/>
                    <w:rPr>
                      <w:rFonts w:asciiTheme="majorHAnsi" w:eastAsia="Times New Roman" w:hAnsiTheme="majorHAnsi" w:cs="Arial"/>
                    </w:rPr>
                  </w:pPr>
                  <w:r w:rsidRPr="00F62974">
                    <w:rPr>
                      <w:rFonts w:asciiTheme="majorHAnsi" w:eastAsia="Times New Roman" w:hAnsiTheme="majorHAnsi" w:cs="Arial"/>
                    </w:rPr>
                    <w:t>3</w:t>
                  </w:r>
                </w:p>
              </w:tc>
            </w:tr>
          </w:tbl>
          <w:p w:rsidR="00042D8D" w:rsidRPr="00F62974" w:rsidRDefault="00042D8D" w:rsidP="00615003">
            <w:pPr>
              <w:rPr>
                <w:rFonts w:asciiTheme="majorHAnsi" w:eastAsia="Times New Roman" w:hAnsiTheme="majorHAnsi" w:cs="Times New Roman"/>
              </w:rPr>
            </w:pPr>
          </w:p>
        </w:tc>
        <w:tc>
          <w:tcPr>
            <w:tcW w:w="82" w:type="dxa"/>
            <w:vAlign w:val="center"/>
            <w:hideMark/>
          </w:tcPr>
          <w:p w:rsidR="00042D8D" w:rsidRPr="00F62974" w:rsidRDefault="00042D8D" w:rsidP="00615003">
            <w:pPr>
              <w:rPr>
                <w:rFonts w:asciiTheme="majorHAnsi" w:eastAsia="Times New Roman" w:hAnsiTheme="majorHAnsi" w:cs="Arial"/>
              </w:rPr>
            </w:pPr>
            <w:r w:rsidRPr="00F62974">
              <w:rPr>
                <w:rFonts w:asciiTheme="majorHAnsi" w:eastAsia="Times New Roman" w:hAnsiTheme="majorHAnsi" w:cs="Arial"/>
              </w:rPr>
              <w:t> </w:t>
            </w:r>
          </w:p>
        </w:tc>
      </w:tr>
    </w:tbl>
    <w:p w:rsidR="00615003" w:rsidRPr="00F62974" w:rsidRDefault="00615003" w:rsidP="00615003">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b/>
          <w:bCs/>
          <w:color w:val="000000"/>
        </w:rPr>
        <w:lastRenderedPageBreak/>
        <w:t>V18</w:t>
      </w:r>
    </w:p>
    <w:p w:rsidR="00615003" w:rsidRPr="00F62974" w:rsidRDefault="00615003" w:rsidP="00615003">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89"/>
        <w:gridCol w:w="212"/>
        <w:gridCol w:w="212"/>
        <w:gridCol w:w="212"/>
        <w:gridCol w:w="334"/>
        <w:gridCol w:w="334"/>
        <w:gridCol w:w="334"/>
        <w:gridCol w:w="334"/>
        <w:gridCol w:w="334"/>
        <w:gridCol w:w="334"/>
        <w:gridCol w:w="334"/>
        <w:gridCol w:w="334"/>
        <w:gridCol w:w="334"/>
        <w:gridCol w:w="334"/>
        <w:gridCol w:w="334"/>
        <w:gridCol w:w="334"/>
        <w:gridCol w:w="334"/>
        <w:gridCol w:w="334"/>
        <w:gridCol w:w="334"/>
        <w:gridCol w:w="334"/>
        <w:gridCol w:w="334"/>
        <w:gridCol w:w="334"/>
        <w:gridCol w:w="334"/>
        <w:gridCol w:w="334"/>
        <w:gridCol w:w="470"/>
      </w:tblGrid>
      <w:tr w:rsidR="00615003" w:rsidRPr="00F62974" w:rsidTr="0061500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74</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91</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96</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100</w:t>
            </w:r>
          </w:p>
        </w:tc>
      </w:tr>
      <w:tr w:rsidR="00615003" w:rsidRPr="00F62974" w:rsidTr="0061500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15003" w:rsidRPr="00F62974" w:rsidRDefault="00615003" w:rsidP="00615003">
            <w:pPr>
              <w:rPr>
                <w:rFonts w:asciiTheme="majorHAnsi" w:eastAsia="Times New Roman" w:hAnsiTheme="majorHAnsi" w:cs="Arial"/>
              </w:rPr>
            </w:pPr>
            <w:r w:rsidRPr="00F62974">
              <w:rPr>
                <w:rFonts w:asciiTheme="majorHAnsi" w:eastAsia="Times New Roman" w:hAnsiTheme="majorHAnsi" w:cs="Arial"/>
              </w:rPr>
              <w:t> </w:t>
            </w:r>
          </w:p>
        </w:tc>
      </w:tr>
    </w:tbl>
    <w:p w:rsidR="00615003" w:rsidRPr="00F62974" w:rsidRDefault="00615003" w:rsidP="00615003">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 xml:space="preserve">La mediana (punto che lascia alla sua sinistra e alla sua destra lo stesso numero di casi) vale 1. Il primo quartile (punto che lascia alla sua sinistra il 25 percento dei casi) vale 1. Il terzo quartile (punto che lascia alla sua sinistra il 75 percento dei casi) vale 1. La differenza interquartilica vale Q3-Q1 vale 0. </w:t>
      </w:r>
    </w:p>
    <w:p w:rsidR="00615003" w:rsidRPr="00F62974" w:rsidRDefault="00615003" w:rsidP="00615003">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Lo squilibrio è dato dalla somma delle proporzioni al quadrato per ciascuna modalità della variabile, ossia: 0.91^2+0.09^2 = 0.84. E' un indice di dispersione dei casi nelle modalità assunte dalla variabile. Se è vicino a 0.5 (ossia 1/k, dove k è il numero delle modalità) i casi sono equidistribuiti nelle categorie corrispondenti alle modalità della variabile. Se è vicino a 1 i casi sono concentrati in un'unica categoria.</w:t>
      </w:r>
    </w:p>
    <w:p w:rsidR="00615003" w:rsidRPr="00F62974" w:rsidRDefault="00615003" w:rsidP="00615003">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Il campo di variazione indica la differenza tra il valore minimo (1) e il valore massimo (2) della distribuzione.</w:t>
      </w:r>
    </w:p>
    <w:p w:rsidR="00615003" w:rsidRPr="00F62974" w:rsidRDefault="00615003" w:rsidP="00615003">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 xml:space="preserve">La media (aritmetica) è data dalla somma dei valori corrispondenti a ciascun caso divisa per il numero dei casi, ossia: </w:t>
      </w:r>
      <w:r w:rsidRPr="00F62974">
        <w:rPr>
          <w:rFonts w:asciiTheme="majorHAnsi" w:eastAsia="Times New Roman" w:hAnsiTheme="majorHAnsi" w:cs="Arial"/>
          <w:noProof/>
          <w:color w:val="000000"/>
        </w:rPr>
        <w:drawing>
          <wp:inline distT="0" distB="0" distL="0" distR="0">
            <wp:extent cx="533400" cy="449580"/>
            <wp:effectExtent l="19050" t="0" r="0" b="0"/>
            <wp:docPr id="131" name="Immagine 131" descr="http://www.edurete.org/jsstat/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http://www.edurete.org/jsstat/media.gif"/>
                    <pic:cNvPicPr>
                      <a:picLocks noChangeAspect="1" noChangeArrowheads="1"/>
                    </pic:cNvPicPr>
                  </pic:nvPicPr>
                  <pic:blipFill>
                    <a:blip r:embed="rId13"/>
                    <a:srcRect/>
                    <a:stretch>
                      <a:fillRect/>
                    </a:stretch>
                  </pic:blipFill>
                  <pic:spPr bwMode="auto">
                    <a:xfrm>
                      <a:off x="0" y="0"/>
                      <a:ext cx="533400" cy="449580"/>
                    </a:xfrm>
                    <a:prstGeom prst="rect">
                      <a:avLst/>
                    </a:prstGeom>
                    <a:noFill/>
                    <a:ln w="9525">
                      <a:noFill/>
                      <a:miter lim="800000"/>
                      <a:headEnd/>
                      <a:tailEnd/>
                    </a:ln>
                  </pic:spPr>
                </pic:pic>
              </a:graphicData>
            </a:graphic>
          </wp:inline>
        </w:drawing>
      </w:r>
      <w:r w:rsidRPr="00F62974">
        <w:rPr>
          <w:rFonts w:asciiTheme="majorHAnsi" w:eastAsia="Times New Roman" w:hAnsiTheme="majorHAnsi" w:cs="Arial"/>
          <w:color w:val="000000"/>
        </w:rPr>
        <w:t>= (1+1+1+1+1+1+1+1+1+1+1+1+1+1+1+1+1+1+1+1+1+2+2)/23 = 1.09</w:t>
      </w:r>
    </w:p>
    <w:p w:rsidR="00615003" w:rsidRPr="00F62974" w:rsidRDefault="00615003" w:rsidP="00615003">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 xml:space="preserve">Lo scarto tipo è dato dalla radice della somma delle differenze di ciascun valore rispetto alla media elevate al quadrato e rapportate al numero dei casi, ossia: </w:t>
      </w:r>
      <w:r w:rsidRPr="00F62974">
        <w:rPr>
          <w:rFonts w:asciiTheme="majorHAnsi" w:eastAsia="Times New Roman" w:hAnsiTheme="majorHAnsi" w:cs="Arial"/>
          <w:noProof/>
          <w:color w:val="000000"/>
        </w:rPr>
        <w:drawing>
          <wp:inline distT="0" distB="0" distL="0" distR="0">
            <wp:extent cx="929640" cy="464820"/>
            <wp:effectExtent l="19050" t="0" r="3810" b="0"/>
            <wp:docPr id="132" name="Immagine 132" descr="http://www.edurete.org/jsstat/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descr="http://www.edurete.org/jsstat/scartotipo.gif"/>
                    <pic:cNvPicPr>
                      <a:picLocks noChangeAspect="1" noChangeArrowheads="1"/>
                    </pic:cNvPicPr>
                  </pic:nvPicPr>
                  <pic:blipFill>
                    <a:blip r:embed="rId14"/>
                    <a:srcRect/>
                    <a:stretch>
                      <a:fillRect/>
                    </a:stretch>
                  </pic:blipFill>
                  <pic:spPr bwMode="auto">
                    <a:xfrm>
                      <a:off x="0" y="0"/>
                      <a:ext cx="929640" cy="464820"/>
                    </a:xfrm>
                    <a:prstGeom prst="rect">
                      <a:avLst/>
                    </a:prstGeom>
                    <a:noFill/>
                    <a:ln w="9525">
                      <a:noFill/>
                      <a:miter lim="800000"/>
                      <a:headEnd/>
                      <a:tailEnd/>
                    </a:ln>
                  </pic:spPr>
                </pic:pic>
              </a:graphicData>
            </a:graphic>
          </wp:inline>
        </w:drawing>
      </w:r>
      <w:r w:rsidRPr="00F62974">
        <w:rPr>
          <w:rFonts w:asciiTheme="majorHAnsi" w:eastAsia="Times New Roman" w:hAnsiTheme="majorHAnsi" w:cs="Arial"/>
          <w:color w:val="000000"/>
        </w:rPr>
        <w:t>=radq(((1-1.09)^2+(1-1.09)^2+(1-1.09)^2+(1-1.09)^2+(1-1.09)^2+(1-1.09)^2+(1-1.09)^2+(1-1.09)^2+(1-1.09)^2+(1-1.09)^2+(1-1.09)^2+(1-1.09)^2+(1-1.09)^2+(1-1.09)^2+(1-1.09)^2+(1-1.09)^2+(1-1.09)^2+(1-1.09)^2+(1-1.09)^2+(1-1.09)^2+(1-1.09)^2+(2-1.09)^2+(2-1.09)^2)/23) = 0.28</w:t>
      </w:r>
    </w:p>
    <w:p w:rsidR="00DA714D" w:rsidRPr="00F62974" w:rsidRDefault="00DA714D" w:rsidP="0072608E">
      <w:pPr>
        <w:widowControl w:val="0"/>
        <w:autoSpaceDE w:val="0"/>
        <w:autoSpaceDN w:val="0"/>
        <w:adjustRightInd w:val="0"/>
        <w:jc w:val="both"/>
        <w:rPr>
          <w:rFonts w:asciiTheme="majorHAnsi" w:hAnsiTheme="majorHAnsi" w:cs="Times New Roman"/>
          <w:b/>
          <w:bCs/>
          <w:color w:val="000000" w:themeColor="text1"/>
        </w:rPr>
      </w:pPr>
    </w:p>
    <w:p w:rsidR="00DA714D" w:rsidRPr="00F62974" w:rsidRDefault="00DA714D" w:rsidP="0072608E">
      <w:pPr>
        <w:widowControl w:val="0"/>
        <w:autoSpaceDE w:val="0"/>
        <w:autoSpaceDN w:val="0"/>
        <w:adjustRightInd w:val="0"/>
        <w:jc w:val="both"/>
        <w:rPr>
          <w:rFonts w:asciiTheme="majorHAnsi" w:hAnsiTheme="majorHAnsi" w:cs="Times New Roman"/>
          <w:b/>
          <w:bCs/>
          <w:color w:val="000000" w:themeColor="text1"/>
        </w:rPr>
      </w:pPr>
    </w:p>
    <w:p w:rsidR="00DA714D" w:rsidRPr="00F62974" w:rsidRDefault="00DA714D" w:rsidP="0072608E">
      <w:pPr>
        <w:widowControl w:val="0"/>
        <w:autoSpaceDE w:val="0"/>
        <w:autoSpaceDN w:val="0"/>
        <w:adjustRightInd w:val="0"/>
        <w:jc w:val="both"/>
        <w:rPr>
          <w:rFonts w:asciiTheme="majorHAnsi" w:hAnsiTheme="majorHAnsi" w:cs="Times New Roman"/>
          <w:b/>
          <w:bCs/>
          <w:color w:val="000000" w:themeColor="text1"/>
        </w:rPr>
      </w:pPr>
    </w:p>
    <w:tbl>
      <w:tblPr>
        <w:tblW w:w="0" w:type="auto"/>
        <w:tblCellSpacing w:w="15" w:type="dxa"/>
        <w:tblCellMar>
          <w:top w:w="15" w:type="dxa"/>
          <w:left w:w="15" w:type="dxa"/>
          <w:bottom w:w="15" w:type="dxa"/>
          <w:right w:w="15" w:type="dxa"/>
        </w:tblCellMar>
        <w:tblLook w:val="04A0"/>
      </w:tblPr>
      <w:tblGrid>
        <w:gridCol w:w="9722"/>
      </w:tblGrid>
      <w:tr w:rsidR="00D27AF9" w:rsidRPr="00F62974" w:rsidTr="00297A73">
        <w:trPr>
          <w:tblCellSpacing w:w="15" w:type="dxa"/>
        </w:trPr>
        <w:tc>
          <w:tcPr>
            <w:tcW w:w="0" w:type="auto"/>
            <w:hideMark/>
          </w:tcPr>
          <w:p w:rsidR="00D27AF9" w:rsidRPr="00F62974" w:rsidRDefault="00D27AF9" w:rsidP="00297A73">
            <w:pPr>
              <w:rPr>
                <w:rFonts w:asciiTheme="majorHAnsi" w:eastAsia="Times New Roman" w:hAnsiTheme="majorHAnsi" w:cs="Arial"/>
              </w:rPr>
            </w:pPr>
            <w:r w:rsidRPr="00F62974">
              <w:rPr>
                <w:rFonts w:asciiTheme="majorHAnsi" w:eastAsia="Times New Roman" w:hAnsiTheme="majorHAnsi" w:cs="Arial"/>
                <w:b/>
                <w:bCs/>
              </w:rPr>
              <w:t>Distribuzione di frequenza:</w:t>
            </w:r>
            <w:r w:rsidRPr="00F62974">
              <w:rPr>
                <w:rFonts w:asciiTheme="majorHAnsi" w:eastAsia="Times New Roman" w:hAnsiTheme="majorHAnsi" w:cs="Arial"/>
              </w:rPr>
              <w:br/>
            </w:r>
            <w:r w:rsidRPr="00F62974">
              <w:rPr>
                <w:rFonts w:asciiTheme="majorHAnsi" w:eastAsia="Times New Roman" w:hAnsiTheme="majorHAnsi" w:cs="Arial"/>
                <w:b/>
                <w:bCs/>
              </w:rPr>
              <w:t>V19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84"/>
              <w:gridCol w:w="1111"/>
              <w:gridCol w:w="953"/>
              <w:gridCol w:w="1111"/>
              <w:gridCol w:w="1001"/>
              <w:gridCol w:w="1308"/>
            </w:tblGrid>
            <w:tr w:rsidR="00D27AF9" w:rsidRPr="00F629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297A73">
                  <w:pPr>
                    <w:rPr>
                      <w:rFonts w:asciiTheme="majorHAnsi" w:eastAsia="Times New Roman" w:hAnsiTheme="majorHAnsi" w:cs="Arial"/>
                    </w:rPr>
                  </w:pPr>
                  <w:r w:rsidRPr="00F62974">
                    <w:rPr>
                      <w:rFonts w:asciiTheme="majorHAnsi" w:eastAsia="Times New Roman" w:hAnsiTheme="majorHAnsi" w:cs="Arial"/>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297A73">
                  <w:pPr>
                    <w:rPr>
                      <w:rFonts w:asciiTheme="majorHAnsi" w:eastAsia="Times New Roman" w:hAnsiTheme="majorHAnsi" w:cs="Arial"/>
                    </w:rPr>
                  </w:pPr>
                  <w:r w:rsidRPr="00F62974">
                    <w:rPr>
                      <w:rFonts w:asciiTheme="majorHAnsi" w:eastAsia="Times New Roman" w:hAnsiTheme="majorHAnsi" w:cs="Arial"/>
                    </w:rPr>
                    <w:t>Frequenza</w:t>
                  </w:r>
                  <w:r w:rsidRPr="00F62974">
                    <w:rPr>
                      <w:rFonts w:asciiTheme="majorHAnsi" w:eastAsia="Times New Roman" w:hAnsiTheme="majorHAnsi"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297A73">
                  <w:pPr>
                    <w:rPr>
                      <w:rFonts w:asciiTheme="majorHAnsi" w:eastAsia="Times New Roman" w:hAnsiTheme="majorHAnsi" w:cs="Arial"/>
                    </w:rPr>
                  </w:pPr>
                  <w:r w:rsidRPr="00F62974">
                    <w:rPr>
                      <w:rFonts w:asciiTheme="majorHAnsi" w:eastAsia="Times New Roman" w:hAnsiTheme="majorHAnsi" w:cs="Arial"/>
                    </w:rPr>
                    <w:t>Percent.</w:t>
                  </w:r>
                  <w:r w:rsidRPr="00F62974">
                    <w:rPr>
                      <w:rFonts w:asciiTheme="majorHAnsi" w:eastAsia="Times New Roman" w:hAnsiTheme="majorHAnsi"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297A73">
                  <w:pPr>
                    <w:rPr>
                      <w:rFonts w:asciiTheme="majorHAnsi" w:eastAsia="Times New Roman" w:hAnsiTheme="majorHAnsi" w:cs="Arial"/>
                    </w:rPr>
                  </w:pPr>
                  <w:r w:rsidRPr="00F62974">
                    <w:rPr>
                      <w:rFonts w:asciiTheme="majorHAnsi" w:eastAsia="Times New Roman" w:hAnsiTheme="majorHAnsi" w:cs="Arial"/>
                    </w:rPr>
                    <w:t>Frequenza</w:t>
                  </w:r>
                  <w:r w:rsidRPr="00F62974">
                    <w:rPr>
                      <w:rFonts w:asciiTheme="majorHAnsi" w:eastAsia="Times New Roman" w:hAnsiTheme="majorHAnsi"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297A73">
                  <w:pPr>
                    <w:rPr>
                      <w:rFonts w:asciiTheme="majorHAnsi" w:eastAsia="Times New Roman" w:hAnsiTheme="majorHAnsi" w:cs="Arial"/>
                    </w:rPr>
                  </w:pPr>
                  <w:r w:rsidRPr="00F62974">
                    <w:rPr>
                      <w:rFonts w:asciiTheme="majorHAnsi" w:eastAsia="Times New Roman" w:hAnsiTheme="majorHAnsi" w:cs="Arial"/>
                    </w:rPr>
                    <w:t>Percent.</w:t>
                  </w:r>
                  <w:r w:rsidRPr="00F62974">
                    <w:rPr>
                      <w:rFonts w:asciiTheme="majorHAnsi" w:eastAsia="Times New Roman" w:hAnsiTheme="majorHAnsi"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297A73">
                  <w:pPr>
                    <w:rPr>
                      <w:rFonts w:asciiTheme="majorHAnsi" w:eastAsia="Times New Roman" w:hAnsiTheme="majorHAnsi" w:cs="Arial"/>
                    </w:rPr>
                  </w:pPr>
                  <w:r w:rsidRPr="00F62974">
                    <w:rPr>
                      <w:rFonts w:asciiTheme="majorHAnsi" w:eastAsia="Times New Roman" w:hAnsiTheme="majorHAnsi" w:cs="Arial"/>
                    </w:rPr>
                    <w:t>Int. Fid. 95%</w:t>
                  </w:r>
                </w:p>
              </w:tc>
            </w:tr>
            <w:tr w:rsidR="00D27AF9" w:rsidRPr="00F629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297A73">
                  <w:pPr>
                    <w:rPr>
                      <w:rFonts w:asciiTheme="majorHAnsi" w:eastAsia="Times New Roman" w:hAnsiTheme="majorHAnsi" w:cs="Arial"/>
                    </w:rPr>
                  </w:pPr>
                  <w:r w:rsidRPr="00F62974">
                    <w:rPr>
                      <w:rFonts w:asciiTheme="majorHAnsi" w:eastAsia="Times New Roman" w:hAnsiTheme="majorHAnsi"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297A73">
                  <w:pPr>
                    <w:rPr>
                      <w:rFonts w:asciiTheme="majorHAnsi" w:eastAsia="Times New Roman" w:hAnsiTheme="majorHAnsi" w:cs="Arial"/>
                    </w:rPr>
                  </w:pPr>
                  <w:r w:rsidRPr="00F62974">
                    <w:rPr>
                      <w:rFonts w:asciiTheme="majorHAnsi" w:eastAsia="Times New Roman" w:hAnsiTheme="majorHAnsi" w:cs="Arial"/>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297A73">
                  <w:pPr>
                    <w:rPr>
                      <w:rFonts w:asciiTheme="majorHAnsi" w:eastAsia="Times New Roman" w:hAnsiTheme="majorHAnsi" w:cs="Arial"/>
                    </w:rPr>
                  </w:pPr>
                  <w:r w:rsidRPr="00F62974">
                    <w:rPr>
                      <w:rFonts w:asciiTheme="majorHAnsi" w:eastAsia="Times New Roman" w:hAnsiTheme="majorHAnsi" w:cs="Arial"/>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297A73">
                  <w:pPr>
                    <w:rPr>
                      <w:rFonts w:asciiTheme="majorHAnsi" w:eastAsia="Times New Roman" w:hAnsiTheme="majorHAnsi" w:cs="Arial"/>
                    </w:rPr>
                  </w:pPr>
                  <w:r w:rsidRPr="00F62974">
                    <w:rPr>
                      <w:rFonts w:asciiTheme="majorHAnsi" w:eastAsia="Times New Roman" w:hAnsiTheme="majorHAnsi" w:cs="Arial"/>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297A73">
                  <w:pPr>
                    <w:rPr>
                      <w:rFonts w:asciiTheme="majorHAnsi" w:eastAsia="Times New Roman" w:hAnsiTheme="majorHAnsi" w:cs="Arial"/>
                    </w:rPr>
                  </w:pPr>
                  <w:r w:rsidRPr="00F62974">
                    <w:rPr>
                      <w:rFonts w:asciiTheme="majorHAnsi" w:eastAsia="Times New Roman" w:hAnsiTheme="majorHAnsi" w:cs="Arial"/>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297A73">
                  <w:pPr>
                    <w:rPr>
                      <w:rFonts w:asciiTheme="majorHAnsi" w:eastAsia="Times New Roman" w:hAnsiTheme="majorHAnsi" w:cs="Arial"/>
                    </w:rPr>
                  </w:pPr>
                  <w:r w:rsidRPr="00F62974">
                    <w:rPr>
                      <w:rFonts w:asciiTheme="majorHAnsi" w:eastAsia="Times New Roman" w:hAnsiTheme="majorHAnsi" w:cs="Arial"/>
                    </w:rPr>
                    <w:t>80%:96%</w:t>
                  </w:r>
                </w:p>
              </w:tc>
            </w:tr>
            <w:tr w:rsidR="00D27AF9" w:rsidRPr="00F629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297A73">
                  <w:pPr>
                    <w:rPr>
                      <w:rFonts w:asciiTheme="majorHAnsi" w:eastAsia="Times New Roman" w:hAnsiTheme="majorHAnsi" w:cs="Arial"/>
                    </w:rPr>
                  </w:pPr>
                  <w:r w:rsidRPr="00F62974">
                    <w:rPr>
                      <w:rFonts w:asciiTheme="majorHAnsi" w:eastAsia="Times New Roman" w:hAnsiTheme="majorHAnsi" w:cs="Arial"/>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297A73">
                  <w:pPr>
                    <w:rPr>
                      <w:rFonts w:asciiTheme="majorHAnsi" w:eastAsia="Times New Roman" w:hAnsiTheme="majorHAnsi" w:cs="Arial"/>
                    </w:rPr>
                  </w:pPr>
                  <w:r w:rsidRPr="00F62974">
                    <w:rPr>
                      <w:rFonts w:asciiTheme="majorHAnsi" w:eastAsia="Times New Roman" w:hAnsiTheme="majorHAnsi" w:cs="Arial"/>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297A73">
                  <w:pPr>
                    <w:rPr>
                      <w:rFonts w:asciiTheme="majorHAnsi" w:eastAsia="Times New Roman" w:hAnsiTheme="majorHAnsi" w:cs="Arial"/>
                    </w:rPr>
                  </w:pPr>
                  <w:r w:rsidRPr="00F62974">
                    <w:rPr>
                      <w:rFonts w:asciiTheme="majorHAnsi" w:eastAsia="Times New Roman" w:hAnsiTheme="majorHAnsi" w:cs="Arial"/>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297A73">
                  <w:pPr>
                    <w:rPr>
                      <w:rFonts w:asciiTheme="majorHAnsi" w:eastAsia="Times New Roman" w:hAnsiTheme="majorHAnsi" w:cs="Arial"/>
                    </w:rPr>
                  </w:pPr>
                  <w:r w:rsidRPr="00F62974">
                    <w:rPr>
                      <w:rFonts w:asciiTheme="majorHAnsi" w:eastAsia="Times New Roman" w:hAnsiTheme="majorHAnsi" w:cs="Arial"/>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297A73">
                  <w:pPr>
                    <w:rPr>
                      <w:rFonts w:asciiTheme="majorHAnsi" w:eastAsia="Times New Roman" w:hAnsiTheme="majorHAnsi" w:cs="Arial"/>
                    </w:rPr>
                  </w:pPr>
                  <w:r w:rsidRPr="00F62974">
                    <w:rPr>
                      <w:rFonts w:asciiTheme="majorHAnsi" w:eastAsia="Times New Roman" w:hAnsiTheme="majorHAnsi" w:cs="Arial"/>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297A73">
                  <w:pPr>
                    <w:rPr>
                      <w:rFonts w:asciiTheme="majorHAnsi" w:eastAsia="Times New Roman" w:hAnsiTheme="majorHAnsi" w:cs="Arial"/>
                    </w:rPr>
                  </w:pPr>
                  <w:r w:rsidRPr="00F62974">
                    <w:rPr>
                      <w:rFonts w:asciiTheme="majorHAnsi" w:eastAsia="Times New Roman" w:hAnsiTheme="majorHAnsi" w:cs="Arial"/>
                    </w:rPr>
                    <w:t>4%:20%</w:t>
                  </w:r>
                </w:p>
              </w:tc>
            </w:tr>
          </w:tbl>
          <w:p w:rsidR="00D27AF9" w:rsidRPr="00F62974" w:rsidRDefault="00D27AF9" w:rsidP="00297A73">
            <w:pPr>
              <w:rPr>
                <w:rFonts w:asciiTheme="majorHAnsi" w:eastAsia="Times New Roman" w:hAnsiTheme="majorHAnsi" w:cs="Arial"/>
              </w:rPr>
            </w:pPr>
            <w:r w:rsidRPr="00F62974">
              <w:rPr>
                <w:rFonts w:asciiTheme="majorHAnsi" w:eastAsia="Times New Roman" w:hAnsiTheme="majorHAnsi" w:cs="Arial"/>
              </w:rPr>
              <w:br/>
            </w:r>
            <w:r w:rsidRPr="00F62974">
              <w:rPr>
                <w:rFonts w:asciiTheme="majorHAnsi" w:eastAsia="Times New Roman" w:hAnsiTheme="majorHAnsi" w:cs="Arial"/>
                <w:b/>
                <w:bCs/>
              </w:rPr>
              <w:t>Campione</w:t>
            </w:r>
            <w:r w:rsidRPr="00F62974">
              <w:rPr>
                <w:rFonts w:asciiTheme="majorHAnsi" w:eastAsia="Times New Roman" w:hAnsiTheme="majorHAnsi" w:cs="Arial"/>
              </w:rPr>
              <w:t>:</w:t>
            </w:r>
            <w:r w:rsidRPr="00F62974">
              <w:rPr>
                <w:rFonts w:asciiTheme="majorHAnsi" w:eastAsia="Times New Roman" w:hAnsiTheme="majorHAnsi" w:cs="Arial"/>
              </w:rPr>
              <w:br/>
              <w:t>Numero di casi= 59</w:t>
            </w:r>
            <w:r w:rsidRPr="00F62974">
              <w:rPr>
                <w:rFonts w:asciiTheme="majorHAnsi" w:eastAsia="Times New Roman" w:hAnsiTheme="majorHAnsi" w:cs="Arial"/>
              </w:rPr>
              <w:br/>
              <w:t>Indici di tendenza centrale:</w:t>
            </w:r>
            <w:r w:rsidRPr="00F62974">
              <w:rPr>
                <w:rFonts w:asciiTheme="majorHAnsi" w:eastAsia="Times New Roman" w:hAnsiTheme="majorHAnsi" w:cs="Arial"/>
              </w:rPr>
              <w:br/>
              <w:t>  Moda = 1</w:t>
            </w:r>
            <w:r w:rsidRPr="00F62974">
              <w:rPr>
                <w:rFonts w:asciiTheme="majorHAnsi" w:eastAsia="Times New Roman" w:hAnsiTheme="majorHAnsi" w:cs="Arial"/>
              </w:rPr>
              <w:br/>
              <w:t>  Mediana = 1</w:t>
            </w:r>
            <w:r w:rsidRPr="00F62974">
              <w:rPr>
                <w:rFonts w:asciiTheme="majorHAnsi" w:eastAsia="Times New Roman" w:hAnsiTheme="majorHAnsi" w:cs="Arial"/>
              </w:rPr>
              <w:br/>
              <w:t>  Media = 1.12</w:t>
            </w:r>
            <w:r w:rsidRPr="00F62974">
              <w:rPr>
                <w:rFonts w:asciiTheme="majorHAnsi" w:eastAsia="Times New Roman" w:hAnsiTheme="majorHAnsi" w:cs="Arial"/>
              </w:rPr>
              <w:br/>
              <w:t>Indici di dispersione:</w:t>
            </w:r>
            <w:r w:rsidRPr="00F62974">
              <w:rPr>
                <w:rFonts w:asciiTheme="majorHAnsi" w:eastAsia="Times New Roman" w:hAnsiTheme="majorHAnsi" w:cs="Arial"/>
              </w:rPr>
              <w:br/>
              <w:t>  Squilibrio = 0.79</w:t>
            </w:r>
            <w:r w:rsidRPr="00F62974">
              <w:rPr>
                <w:rFonts w:asciiTheme="majorHAnsi" w:eastAsia="Times New Roman" w:hAnsiTheme="majorHAnsi" w:cs="Arial"/>
              </w:rPr>
              <w:br/>
              <w:t>  Campo di variazione = 1</w:t>
            </w:r>
            <w:r w:rsidRPr="00F62974">
              <w:rPr>
                <w:rFonts w:asciiTheme="majorHAnsi" w:eastAsia="Times New Roman" w:hAnsiTheme="majorHAnsi" w:cs="Arial"/>
              </w:rPr>
              <w:br/>
              <w:t>  Differenza interquartilica = 0</w:t>
            </w:r>
            <w:r w:rsidRPr="00F62974">
              <w:rPr>
                <w:rFonts w:asciiTheme="majorHAnsi" w:eastAsia="Times New Roman" w:hAnsiTheme="majorHAnsi" w:cs="Arial"/>
              </w:rPr>
              <w:br/>
              <w:t>  Scarto tipo = 0.32</w:t>
            </w:r>
            <w:r w:rsidRPr="00F62974">
              <w:rPr>
                <w:rFonts w:asciiTheme="majorHAnsi" w:eastAsia="Times New Roman" w:hAnsiTheme="majorHAnsi" w:cs="Arial"/>
              </w:rPr>
              <w:br/>
              <w:t>Indici di forma:</w:t>
            </w:r>
            <w:r w:rsidRPr="00F62974">
              <w:rPr>
                <w:rFonts w:asciiTheme="majorHAnsi" w:eastAsia="Times New Roman" w:hAnsiTheme="majorHAnsi" w:cs="Arial"/>
              </w:rPr>
              <w:br/>
              <w:t>  Asimmetria = 2.36</w:t>
            </w:r>
            <w:r w:rsidRPr="00F62974">
              <w:rPr>
                <w:rFonts w:asciiTheme="majorHAnsi" w:eastAsia="Times New Roman" w:hAnsiTheme="majorHAnsi" w:cs="Arial"/>
              </w:rPr>
              <w:br/>
              <w:t xml:space="preserve">  Curtosi = 3.56 </w:t>
            </w:r>
          </w:p>
          <w:p w:rsidR="00D27AF9" w:rsidRPr="00F62974" w:rsidRDefault="00D27AF9" w:rsidP="00297A73">
            <w:pPr>
              <w:spacing w:before="100" w:beforeAutospacing="1" w:after="100" w:afterAutospacing="1"/>
              <w:rPr>
                <w:rFonts w:asciiTheme="majorHAnsi" w:eastAsia="Times New Roman" w:hAnsiTheme="majorHAnsi" w:cs="Arial"/>
              </w:rPr>
            </w:pPr>
            <w:r w:rsidRPr="00F62974">
              <w:rPr>
                <w:rFonts w:asciiTheme="majorHAnsi" w:eastAsia="Times New Roman" w:hAnsiTheme="majorHAnsi" w:cs="Arial"/>
                <w:b/>
                <w:bCs/>
              </w:rPr>
              <w:t>Popolazione</w:t>
            </w:r>
            <w:r w:rsidRPr="00F62974">
              <w:rPr>
                <w:rFonts w:asciiTheme="majorHAnsi" w:eastAsia="Times New Roman" w:hAnsiTheme="majorHAnsi" w:cs="Arial"/>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65"/>
              <w:gridCol w:w="1475"/>
            </w:tblGrid>
            <w:tr w:rsidR="00D27AF9" w:rsidRPr="00F629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297A73">
                  <w:pPr>
                    <w:rPr>
                      <w:rFonts w:asciiTheme="majorHAnsi" w:eastAsia="Times New Roman" w:hAnsiTheme="majorHAnsi" w:cs="Arial"/>
                    </w:rPr>
                  </w:pPr>
                  <w:r w:rsidRPr="00F62974">
                    <w:rPr>
                      <w:rFonts w:asciiTheme="majorHAnsi" w:eastAsia="Times New Roman" w:hAnsiTheme="majorHAnsi" w:cs="Arial"/>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297A73">
                  <w:pPr>
                    <w:rPr>
                      <w:rFonts w:asciiTheme="majorHAnsi" w:eastAsia="Times New Roman" w:hAnsiTheme="majorHAnsi" w:cs="Arial"/>
                    </w:rPr>
                  </w:pPr>
                  <w:r w:rsidRPr="00F62974">
                    <w:rPr>
                      <w:rFonts w:asciiTheme="majorHAnsi" w:eastAsia="Times New Roman" w:hAnsiTheme="majorHAnsi" w:cs="Arial"/>
                    </w:rPr>
                    <w:t>Int. Fid. 95%</w:t>
                  </w:r>
                </w:p>
              </w:tc>
            </w:tr>
            <w:tr w:rsidR="00D27AF9" w:rsidRPr="00F629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297A73">
                  <w:pPr>
                    <w:rPr>
                      <w:rFonts w:asciiTheme="majorHAnsi" w:eastAsia="Times New Roman" w:hAnsiTheme="majorHAnsi" w:cs="Arial"/>
                    </w:rPr>
                  </w:pPr>
                  <w:r w:rsidRPr="00F62974">
                    <w:rPr>
                      <w:rFonts w:asciiTheme="majorHAnsi" w:eastAsia="Times New Roman" w:hAnsiTheme="majorHAnsi" w:cs="Arial"/>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297A73">
                  <w:pPr>
                    <w:rPr>
                      <w:rFonts w:asciiTheme="majorHAnsi" w:eastAsia="Times New Roman" w:hAnsiTheme="majorHAnsi" w:cs="Arial"/>
                    </w:rPr>
                  </w:pPr>
                  <w:r w:rsidRPr="00F62974">
                    <w:rPr>
                      <w:rFonts w:asciiTheme="majorHAnsi" w:eastAsia="Times New Roman" w:hAnsiTheme="majorHAnsi" w:cs="Arial"/>
                    </w:rPr>
                    <w:t>da 1.04 a 1.2</w:t>
                  </w:r>
                </w:p>
              </w:tc>
            </w:tr>
            <w:tr w:rsidR="00D27AF9" w:rsidRPr="00F629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297A73">
                  <w:pPr>
                    <w:rPr>
                      <w:rFonts w:asciiTheme="majorHAnsi" w:eastAsia="Times New Roman" w:hAnsiTheme="majorHAnsi" w:cs="Arial"/>
                    </w:rPr>
                  </w:pPr>
                  <w:r w:rsidRPr="00F62974">
                    <w:rPr>
                      <w:rFonts w:asciiTheme="majorHAnsi" w:eastAsia="Times New Roman" w:hAnsiTheme="majorHAnsi" w:cs="Arial"/>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297A73">
                  <w:pPr>
                    <w:rPr>
                      <w:rFonts w:asciiTheme="majorHAnsi" w:eastAsia="Times New Roman" w:hAnsiTheme="majorHAnsi" w:cs="Arial"/>
                    </w:rPr>
                  </w:pPr>
                  <w:r w:rsidRPr="00F62974">
                    <w:rPr>
                      <w:rFonts w:asciiTheme="majorHAnsi" w:eastAsia="Times New Roman" w:hAnsiTheme="majorHAnsi" w:cs="Arial"/>
                    </w:rPr>
                    <w:t>da 0.28 a 0.41</w:t>
                  </w:r>
                </w:p>
              </w:tc>
            </w:tr>
          </w:tbl>
          <w:p w:rsidR="00D27AF9" w:rsidRPr="00F62974" w:rsidRDefault="00D27AF9" w:rsidP="00297A73">
            <w:pPr>
              <w:spacing w:before="100" w:beforeAutospacing="1" w:after="100" w:afterAutospacing="1"/>
              <w:rPr>
                <w:rFonts w:asciiTheme="majorHAnsi" w:eastAsia="Times New Roman" w:hAnsiTheme="majorHAnsi" w:cs="Arial"/>
              </w:rPr>
            </w:pPr>
            <w:r w:rsidRPr="00F62974">
              <w:rPr>
                <w:rFonts w:asciiTheme="majorHAnsi" w:eastAsia="Times New Roman" w:hAnsiTheme="majorHAnsi" w:cs="Arial"/>
              </w:rPr>
              <w:br/>
              <w:t xml:space="preserve">Probabilità di normalità della distribuzione (test di Jarque-Bera): 0 </w:t>
            </w:r>
          </w:p>
          <w:tbl>
            <w:tblPr>
              <w:tblW w:w="0" w:type="auto"/>
              <w:tblCellSpacing w:w="15" w:type="dxa"/>
              <w:tblCellMar>
                <w:top w:w="15" w:type="dxa"/>
                <w:left w:w="15" w:type="dxa"/>
                <w:bottom w:w="15" w:type="dxa"/>
                <w:right w:w="15" w:type="dxa"/>
              </w:tblCellMar>
              <w:tblLook w:val="04A0"/>
            </w:tblPr>
            <w:tblGrid>
              <w:gridCol w:w="4545"/>
              <w:gridCol w:w="180"/>
              <w:gridCol w:w="828"/>
            </w:tblGrid>
            <w:tr w:rsidR="00D27AF9" w:rsidRPr="00F62974" w:rsidTr="00D27AF9">
              <w:trPr>
                <w:tblCellSpacing w:w="15" w:type="dxa"/>
              </w:trPr>
              <w:tc>
                <w:tcPr>
                  <w:tcW w:w="4500" w:type="dxa"/>
                  <w:hideMark/>
                </w:tcPr>
                <w:tbl>
                  <w:tblPr>
                    <w:tblW w:w="0" w:type="auto"/>
                    <w:jc w:val="right"/>
                    <w:tblCellSpacing w:w="15" w:type="dxa"/>
                    <w:tblCellMar>
                      <w:left w:w="0" w:type="dxa"/>
                      <w:right w:w="0" w:type="dxa"/>
                    </w:tblCellMar>
                    <w:tblLook w:val="04A0"/>
                  </w:tblPr>
                  <w:tblGrid>
                    <w:gridCol w:w="460"/>
                    <w:gridCol w:w="460"/>
                  </w:tblGrid>
                  <w:tr w:rsidR="00D27AF9" w:rsidRPr="00F6297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15"/>
                        </w:tblGrid>
                        <w:tr w:rsidR="00D27AF9" w:rsidRPr="00F62974">
                          <w:trPr>
                            <w:tblCellSpacing w:w="0" w:type="dxa"/>
                            <w:jc w:val="center"/>
                          </w:trPr>
                          <w:tc>
                            <w:tcPr>
                              <w:tcW w:w="0" w:type="auto"/>
                              <w:vAlign w:val="bottom"/>
                              <w:hideMark/>
                            </w:tcPr>
                            <w:p w:rsidR="00D27AF9" w:rsidRPr="00F62974" w:rsidRDefault="00D27AF9" w:rsidP="00D27AF9">
                              <w:pPr>
                                <w:jc w:val="center"/>
                                <w:rPr>
                                  <w:rFonts w:asciiTheme="majorHAnsi" w:eastAsia="Times New Roman" w:hAnsiTheme="majorHAnsi" w:cs="Arial"/>
                                </w:rPr>
                              </w:pPr>
                              <w:r w:rsidRPr="00F62974">
                                <w:rPr>
                                  <w:rFonts w:asciiTheme="majorHAnsi" w:eastAsia="Times New Roman" w:hAnsiTheme="majorHAnsi" w:cs="Arial"/>
                                </w:rPr>
                                <w:t>88%</w:t>
                              </w:r>
                            </w:p>
                          </w:tc>
                        </w:tr>
                        <w:tr w:rsidR="00D27AF9" w:rsidRPr="00F62974">
                          <w:trPr>
                            <w:trHeight w:val="1320"/>
                            <w:tblCellSpacing w:w="0" w:type="dxa"/>
                            <w:jc w:val="center"/>
                          </w:trPr>
                          <w:tc>
                            <w:tcPr>
                              <w:tcW w:w="0" w:type="auto"/>
                              <w:shd w:val="clear" w:color="auto" w:fill="C0D0C0"/>
                              <w:vAlign w:val="bottom"/>
                              <w:hideMark/>
                            </w:tcPr>
                            <w:p w:rsidR="00D27AF9" w:rsidRPr="00F62974" w:rsidRDefault="00D27AF9" w:rsidP="00D27AF9">
                              <w:pPr>
                                <w:jc w:val="center"/>
                                <w:rPr>
                                  <w:rFonts w:asciiTheme="majorHAnsi" w:eastAsia="Times New Roman" w:hAnsiTheme="majorHAnsi" w:cs="Arial"/>
                                </w:rPr>
                              </w:pPr>
                            </w:p>
                          </w:tc>
                        </w:tr>
                      </w:tbl>
                      <w:p w:rsidR="00D27AF9" w:rsidRPr="00F62974" w:rsidRDefault="00D27AF9" w:rsidP="00D27AF9">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D27AF9" w:rsidRPr="00F62974">
                          <w:trPr>
                            <w:tblCellSpacing w:w="0" w:type="dxa"/>
                            <w:jc w:val="center"/>
                          </w:trPr>
                          <w:tc>
                            <w:tcPr>
                              <w:tcW w:w="0" w:type="auto"/>
                              <w:vAlign w:val="bottom"/>
                              <w:hideMark/>
                            </w:tcPr>
                            <w:p w:rsidR="00D27AF9" w:rsidRPr="00F62974" w:rsidRDefault="00D27AF9" w:rsidP="00D27AF9">
                              <w:pPr>
                                <w:jc w:val="center"/>
                                <w:rPr>
                                  <w:rFonts w:asciiTheme="majorHAnsi" w:eastAsia="Times New Roman" w:hAnsiTheme="majorHAnsi" w:cs="Arial"/>
                                </w:rPr>
                              </w:pPr>
                              <w:r w:rsidRPr="00F62974">
                                <w:rPr>
                                  <w:rFonts w:asciiTheme="majorHAnsi" w:eastAsia="Times New Roman" w:hAnsiTheme="majorHAnsi" w:cs="Arial"/>
                                </w:rPr>
                                <w:t>12%</w:t>
                              </w:r>
                            </w:p>
                          </w:tc>
                        </w:tr>
                        <w:tr w:rsidR="00D27AF9" w:rsidRPr="00F62974">
                          <w:trPr>
                            <w:trHeight w:val="180"/>
                            <w:tblCellSpacing w:w="0" w:type="dxa"/>
                            <w:jc w:val="center"/>
                          </w:trPr>
                          <w:tc>
                            <w:tcPr>
                              <w:tcW w:w="0" w:type="auto"/>
                              <w:shd w:val="clear" w:color="auto" w:fill="C0D0C0"/>
                              <w:vAlign w:val="bottom"/>
                              <w:hideMark/>
                            </w:tcPr>
                            <w:p w:rsidR="00D27AF9" w:rsidRPr="00F62974" w:rsidRDefault="00D27AF9" w:rsidP="00D27AF9">
                              <w:pPr>
                                <w:jc w:val="center"/>
                                <w:rPr>
                                  <w:rFonts w:asciiTheme="majorHAnsi" w:eastAsia="Times New Roman" w:hAnsiTheme="majorHAnsi" w:cs="Arial"/>
                                </w:rPr>
                              </w:pPr>
                            </w:p>
                          </w:tc>
                        </w:tr>
                      </w:tbl>
                      <w:p w:rsidR="00D27AF9" w:rsidRPr="00F62974" w:rsidRDefault="00D27AF9" w:rsidP="00D27AF9">
                        <w:pPr>
                          <w:jc w:val="center"/>
                          <w:rPr>
                            <w:rFonts w:asciiTheme="majorHAnsi" w:eastAsia="Times New Roman" w:hAnsiTheme="majorHAnsi" w:cs="Arial"/>
                          </w:rPr>
                        </w:pPr>
                      </w:p>
                    </w:tc>
                  </w:tr>
                  <w:tr w:rsidR="00D27AF9" w:rsidRPr="00F62974">
                    <w:trPr>
                      <w:tblCellSpacing w:w="15" w:type="dxa"/>
                      <w:jc w:val="right"/>
                    </w:trPr>
                    <w:tc>
                      <w:tcPr>
                        <w:tcW w:w="0" w:type="auto"/>
                        <w:shd w:val="clear" w:color="auto" w:fill="E0E0E0"/>
                        <w:vAlign w:val="center"/>
                        <w:hideMark/>
                      </w:tcPr>
                      <w:p w:rsidR="00D27AF9" w:rsidRPr="00F62974" w:rsidRDefault="00D27AF9" w:rsidP="00D27AF9">
                        <w:pPr>
                          <w:jc w:val="center"/>
                          <w:rPr>
                            <w:rFonts w:asciiTheme="majorHAnsi" w:eastAsia="Times New Roman" w:hAnsiTheme="majorHAnsi" w:cs="Arial"/>
                          </w:rPr>
                        </w:pPr>
                        <w:r w:rsidRPr="00F62974">
                          <w:rPr>
                            <w:rFonts w:asciiTheme="majorHAnsi" w:eastAsia="Times New Roman" w:hAnsiTheme="majorHAnsi" w:cs="Arial"/>
                          </w:rPr>
                          <w:t>52</w:t>
                        </w:r>
                      </w:p>
                    </w:tc>
                    <w:tc>
                      <w:tcPr>
                        <w:tcW w:w="0" w:type="auto"/>
                        <w:shd w:val="clear" w:color="auto" w:fill="E0E0E0"/>
                        <w:vAlign w:val="center"/>
                        <w:hideMark/>
                      </w:tcPr>
                      <w:p w:rsidR="00D27AF9" w:rsidRPr="00F62974" w:rsidRDefault="00D27AF9" w:rsidP="00D27AF9">
                        <w:pPr>
                          <w:jc w:val="center"/>
                          <w:rPr>
                            <w:rFonts w:asciiTheme="majorHAnsi" w:eastAsia="Times New Roman" w:hAnsiTheme="majorHAnsi" w:cs="Arial"/>
                          </w:rPr>
                        </w:pPr>
                        <w:r w:rsidRPr="00F62974">
                          <w:rPr>
                            <w:rFonts w:asciiTheme="majorHAnsi" w:eastAsia="Times New Roman" w:hAnsiTheme="majorHAnsi" w:cs="Arial"/>
                          </w:rPr>
                          <w:t>7</w:t>
                        </w:r>
                      </w:p>
                    </w:tc>
                  </w:tr>
                  <w:tr w:rsidR="00D27AF9" w:rsidRPr="00F62974">
                    <w:trPr>
                      <w:tblCellSpacing w:w="15" w:type="dxa"/>
                      <w:jc w:val="right"/>
                    </w:trPr>
                    <w:tc>
                      <w:tcPr>
                        <w:tcW w:w="0" w:type="auto"/>
                        <w:shd w:val="clear" w:color="auto" w:fill="E0E0E0"/>
                        <w:vAlign w:val="center"/>
                        <w:hideMark/>
                      </w:tcPr>
                      <w:p w:rsidR="00D27AF9" w:rsidRPr="00F62974" w:rsidRDefault="00D27AF9" w:rsidP="00D27AF9">
                        <w:pPr>
                          <w:jc w:val="center"/>
                          <w:rPr>
                            <w:rFonts w:asciiTheme="majorHAnsi" w:eastAsia="Times New Roman" w:hAnsiTheme="majorHAnsi" w:cs="Arial"/>
                          </w:rPr>
                        </w:pPr>
                        <w:r w:rsidRPr="00F62974">
                          <w:rPr>
                            <w:rFonts w:asciiTheme="majorHAnsi" w:eastAsia="Times New Roman" w:hAnsiTheme="majorHAnsi" w:cs="Arial"/>
                          </w:rPr>
                          <w:t>1</w:t>
                        </w:r>
                      </w:p>
                    </w:tc>
                    <w:tc>
                      <w:tcPr>
                        <w:tcW w:w="0" w:type="auto"/>
                        <w:shd w:val="clear" w:color="auto" w:fill="E0E0E0"/>
                        <w:vAlign w:val="center"/>
                        <w:hideMark/>
                      </w:tcPr>
                      <w:p w:rsidR="00D27AF9" w:rsidRPr="00F62974" w:rsidRDefault="00D27AF9" w:rsidP="00D27AF9">
                        <w:pPr>
                          <w:jc w:val="center"/>
                          <w:rPr>
                            <w:rFonts w:asciiTheme="majorHAnsi" w:eastAsia="Times New Roman" w:hAnsiTheme="majorHAnsi" w:cs="Arial"/>
                          </w:rPr>
                        </w:pPr>
                        <w:r w:rsidRPr="00F62974">
                          <w:rPr>
                            <w:rFonts w:asciiTheme="majorHAnsi" w:eastAsia="Times New Roman" w:hAnsiTheme="majorHAnsi" w:cs="Arial"/>
                          </w:rPr>
                          <w:t>2</w:t>
                        </w:r>
                      </w:p>
                    </w:tc>
                  </w:tr>
                </w:tbl>
                <w:p w:rsidR="00D27AF9" w:rsidRPr="00F62974" w:rsidRDefault="00D27AF9" w:rsidP="00D27AF9">
                  <w:pPr>
                    <w:rPr>
                      <w:rFonts w:asciiTheme="majorHAnsi" w:eastAsia="Times New Roman" w:hAnsiTheme="majorHAnsi" w:cs="Arial"/>
                    </w:rPr>
                  </w:pPr>
                </w:p>
              </w:tc>
              <w:tc>
                <w:tcPr>
                  <w:tcW w:w="150" w:type="dxa"/>
                  <w:vAlign w:val="center"/>
                  <w:hideMark/>
                </w:tcPr>
                <w:p w:rsidR="00D27AF9" w:rsidRPr="00F62974" w:rsidRDefault="00D27AF9" w:rsidP="00D27AF9">
                  <w:pPr>
                    <w:rPr>
                      <w:rFonts w:asciiTheme="majorHAnsi" w:eastAsia="Times New Roman" w:hAnsiTheme="majorHAnsi" w:cs="Arial"/>
                    </w:rPr>
                  </w:pPr>
                  <w:r w:rsidRPr="00F62974">
                    <w:rPr>
                      <w:rFonts w:asciiTheme="majorHAnsi" w:eastAsia="Times New Roman" w:hAnsiTheme="majorHAnsi" w:cs="Arial"/>
                    </w:rPr>
                    <w:t> </w:t>
                  </w:r>
                </w:p>
              </w:tc>
              <w:tc>
                <w:tcPr>
                  <w:tcW w:w="0" w:type="auto"/>
                  <w:hideMark/>
                </w:tcPr>
                <w:p w:rsidR="00D27AF9" w:rsidRPr="00F62974" w:rsidRDefault="00D27AF9" w:rsidP="00D27AF9">
                  <w:pPr>
                    <w:spacing w:before="100" w:beforeAutospacing="1" w:after="100" w:afterAutospacing="1"/>
                    <w:rPr>
                      <w:rFonts w:asciiTheme="majorHAnsi" w:eastAsia="Times New Roman" w:hAnsiTheme="majorHAnsi" w:cs="Arial"/>
                    </w:rPr>
                  </w:pPr>
                  <w:r w:rsidRPr="00F62974">
                    <w:rPr>
                      <w:rFonts w:asciiTheme="majorHAnsi" w:eastAsia="Times New Roman" w:hAnsiTheme="majorHAnsi" w:cs="Arial"/>
                    </w:rPr>
                    <w:t xml:space="preserve">  </w:t>
                  </w:r>
                </w:p>
                <w:tbl>
                  <w:tblPr>
                    <w:tblW w:w="0" w:type="auto"/>
                    <w:tblCellSpacing w:w="0" w:type="dxa"/>
                    <w:tblCellMar>
                      <w:top w:w="15" w:type="dxa"/>
                      <w:left w:w="15" w:type="dxa"/>
                      <w:bottom w:w="15" w:type="dxa"/>
                      <w:right w:w="15" w:type="dxa"/>
                    </w:tblCellMar>
                    <w:tblLook w:val="04A0"/>
                  </w:tblPr>
                  <w:tblGrid>
                    <w:gridCol w:w="753"/>
                  </w:tblGrid>
                  <w:tr w:rsidR="00D27AF9" w:rsidRPr="00F6297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23"/>
                        </w:tblGrid>
                        <w:tr w:rsidR="00D27AF9" w:rsidRPr="00F6297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53"/>
                                <w:gridCol w:w="470"/>
                              </w:tblGrid>
                              <w:tr w:rsidR="00D27AF9" w:rsidRPr="00F62974">
                                <w:trPr>
                                  <w:tblCellSpacing w:w="30" w:type="dxa"/>
                                </w:trPr>
                                <w:tc>
                                  <w:tcPr>
                                    <w:tcW w:w="0" w:type="auto"/>
                                    <w:shd w:val="clear" w:color="auto" w:fill="C0D0C0"/>
                                    <w:noWrap/>
                                    <w:vAlign w:val="center"/>
                                    <w:hideMark/>
                                  </w:tcPr>
                                  <w:p w:rsidR="00D27AF9" w:rsidRPr="00F62974" w:rsidRDefault="00D27AF9" w:rsidP="00D27AF9">
                                    <w:pPr>
                                      <w:rPr>
                                        <w:rFonts w:asciiTheme="majorHAnsi" w:eastAsia="Times New Roman" w:hAnsiTheme="majorHAnsi" w:cs="Arial"/>
                                      </w:rPr>
                                    </w:pPr>
                                    <w:r w:rsidRPr="00F62974">
                                      <w:rPr>
                                        <w:rFonts w:asciiTheme="majorHAnsi" w:eastAsia="Times New Roman" w:hAnsiTheme="majorHAnsi" w:cs="Arial"/>
                                      </w:rPr>
                                      <w:t>   </w:t>
                                    </w:r>
                                  </w:p>
                                </w:tc>
                                <w:tc>
                                  <w:tcPr>
                                    <w:tcW w:w="0" w:type="auto"/>
                                    <w:noWrap/>
                                    <w:vAlign w:val="center"/>
                                    <w:hideMark/>
                                  </w:tcPr>
                                  <w:p w:rsidR="00D27AF9" w:rsidRPr="00F62974" w:rsidRDefault="00D27AF9" w:rsidP="00D27AF9">
                                    <w:pPr>
                                      <w:rPr>
                                        <w:rFonts w:asciiTheme="majorHAnsi" w:eastAsia="Times New Roman" w:hAnsiTheme="majorHAnsi" w:cs="Arial"/>
                                      </w:rPr>
                                    </w:pPr>
                                    <w:r w:rsidRPr="00F62974">
                                      <w:rPr>
                                        <w:rFonts w:asciiTheme="majorHAnsi" w:eastAsia="Times New Roman" w:hAnsiTheme="majorHAnsi" w:cs="Arial"/>
                                      </w:rPr>
                                      <w:t>V19</w:t>
                                    </w:r>
                                  </w:p>
                                </w:tc>
                              </w:tr>
                            </w:tbl>
                            <w:p w:rsidR="00D27AF9" w:rsidRPr="00F62974" w:rsidRDefault="00D27AF9" w:rsidP="00D27AF9">
                              <w:pPr>
                                <w:rPr>
                                  <w:rFonts w:asciiTheme="majorHAnsi" w:eastAsia="Times New Roman" w:hAnsiTheme="majorHAnsi" w:cs="Arial"/>
                                </w:rPr>
                              </w:pPr>
                            </w:p>
                          </w:tc>
                        </w:tr>
                      </w:tbl>
                      <w:p w:rsidR="00D27AF9" w:rsidRPr="00F62974" w:rsidRDefault="00D27AF9" w:rsidP="00D27AF9">
                        <w:pPr>
                          <w:rPr>
                            <w:rFonts w:asciiTheme="majorHAnsi" w:eastAsia="Times New Roman" w:hAnsiTheme="majorHAnsi" w:cs="Arial"/>
                          </w:rPr>
                        </w:pPr>
                      </w:p>
                    </w:tc>
                  </w:tr>
                </w:tbl>
                <w:p w:rsidR="00D27AF9" w:rsidRPr="00F62974" w:rsidRDefault="00D27AF9" w:rsidP="00D27AF9">
                  <w:pPr>
                    <w:rPr>
                      <w:rFonts w:asciiTheme="majorHAnsi" w:eastAsia="Times New Roman" w:hAnsiTheme="majorHAnsi" w:cs="Times New Roman"/>
                    </w:rPr>
                  </w:pPr>
                </w:p>
              </w:tc>
            </w:tr>
          </w:tbl>
          <w:p w:rsidR="00D27AF9" w:rsidRPr="00F62974" w:rsidRDefault="00D27AF9" w:rsidP="00297A73">
            <w:pPr>
              <w:spacing w:before="100" w:beforeAutospacing="1" w:after="100" w:afterAutospacing="1"/>
              <w:rPr>
                <w:rFonts w:asciiTheme="majorHAnsi" w:eastAsia="Times New Roman" w:hAnsiTheme="majorHAnsi" w:cs="Arial"/>
              </w:rPr>
            </w:pPr>
          </w:p>
          <w:p w:rsidR="005E1F34" w:rsidRDefault="005E1F34" w:rsidP="00297A73">
            <w:pPr>
              <w:spacing w:before="100" w:beforeAutospacing="1" w:after="100" w:afterAutospacing="1"/>
              <w:jc w:val="both"/>
              <w:rPr>
                <w:rFonts w:asciiTheme="majorHAnsi" w:eastAsia="Times New Roman" w:hAnsiTheme="majorHAnsi" w:cs="Arial"/>
                <w:b/>
                <w:bCs/>
                <w:color w:val="000000"/>
              </w:rPr>
            </w:pPr>
          </w:p>
          <w:p w:rsidR="005E1F34" w:rsidRDefault="005E1F34" w:rsidP="00297A73">
            <w:pPr>
              <w:spacing w:before="100" w:beforeAutospacing="1" w:after="100" w:afterAutospacing="1"/>
              <w:jc w:val="both"/>
              <w:rPr>
                <w:rFonts w:asciiTheme="majorHAnsi" w:eastAsia="Times New Roman" w:hAnsiTheme="majorHAnsi" w:cs="Arial"/>
                <w:b/>
                <w:bCs/>
                <w:color w:val="000000"/>
              </w:rPr>
            </w:pPr>
          </w:p>
          <w:p w:rsidR="00D27AF9" w:rsidRPr="00F62974" w:rsidRDefault="00D27AF9" w:rsidP="00297A73">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b/>
                <w:bCs/>
                <w:color w:val="000000"/>
              </w:rPr>
              <w:t>V19</w:t>
            </w:r>
          </w:p>
          <w:p w:rsidR="00D27AF9" w:rsidRPr="00F62974" w:rsidRDefault="00D27AF9" w:rsidP="00297A73">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94"/>
              <w:gridCol w:w="123"/>
              <w:gridCol w:w="123"/>
              <w:gridCol w:w="123"/>
              <w:gridCol w:w="124"/>
              <w:gridCol w:w="124"/>
              <w:gridCol w:w="124"/>
              <w:gridCol w:w="158"/>
              <w:gridCol w:w="158"/>
              <w:gridCol w:w="158"/>
              <w:gridCol w:w="158"/>
              <w:gridCol w:w="158"/>
              <w:gridCol w:w="158"/>
              <w:gridCol w:w="158"/>
              <w:gridCol w:w="158"/>
              <w:gridCol w:w="158"/>
              <w:gridCol w:w="158"/>
              <w:gridCol w:w="158"/>
              <w:gridCol w:w="158"/>
              <w:gridCol w:w="158"/>
              <w:gridCol w:w="158"/>
              <w:gridCol w:w="158"/>
              <w:gridCol w:w="158"/>
              <w:gridCol w:w="158"/>
              <w:gridCol w:w="158"/>
              <w:gridCol w:w="158"/>
              <w:gridCol w:w="158"/>
              <w:gridCol w:w="158"/>
              <w:gridCol w:w="158"/>
              <w:gridCol w:w="158"/>
              <w:gridCol w:w="158"/>
              <w:gridCol w:w="158"/>
              <w:gridCol w:w="158"/>
              <w:gridCol w:w="158"/>
              <w:gridCol w:w="158"/>
              <w:gridCol w:w="158"/>
              <w:gridCol w:w="158"/>
              <w:gridCol w:w="158"/>
              <w:gridCol w:w="158"/>
              <w:gridCol w:w="158"/>
              <w:gridCol w:w="158"/>
              <w:gridCol w:w="158"/>
              <w:gridCol w:w="158"/>
              <w:gridCol w:w="158"/>
              <w:gridCol w:w="158"/>
              <w:gridCol w:w="158"/>
              <w:gridCol w:w="158"/>
              <w:gridCol w:w="158"/>
              <w:gridCol w:w="158"/>
              <w:gridCol w:w="158"/>
              <w:gridCol w:w="158"/>
              <w:gridCol w:w="158"/>
              <w:gridCol w:w="158"/>
              <w:gridCol w:w="158"/>
              <w:gridCol w:w="158"/>
              <w:gridCol w:w="158"/>
              <w:gridCol w:w="158"/>
              <w:gridCol w:w="158"/>
              <w:gridCol w:w="158"/>
              <w:gridCol w:w="158"/>
              <w:gridCol w:w="207"/>
            </w:tblGrid>
            <w:tr w:rsidR="00D27AF9" w:rsidRPr="00F62974" w:rsidTr="00C026D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C026D9">
                  <w:pPr>
                    <w:rPr>
                      <w:rFonts w:asciiTheme="majorHAnsi" w:eastAsia="Times New Roman" w:hAnsiTheme="majorHAnsi" w:cs="Arial"/>
                    </w:rPr>
                  </w:pPr>
                  <w:r w:rsidRPr="00F62974">
                    <w:rPr>
                      <w:rFonts w:asciiTheme="majorHAnsi" w:eastAsia="Times New Roman" w:hAnsiTheme="majorHAnsi" w:cs="Arial"/>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C026D9">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C026D9">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C026D9">
                  <w:pPr>
                    <w:rPr>
                      <w:rFonts w:asciiTheme="majorHAnsi" w:eastAsia="Times New Roman" w:hAnsiTheme="majorHAnsi" w:cs="Arial"/>
                    </w:rPr>
                  </w:pPr>
                  <w:r w:rsidRPr="00F62974">
                    <w:rPr>
                      <w:rFonts w:asciiTheme="majorHAnsi" w:eastAsia="Times New Roman" w:hAnsiTheme="majorHAnsi" w:cs="Arial"/>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C026D9">
                  <w:pPr>
                    <w:rPr>
                      <w:rFonts w:asciiTheme="majorHAnsi" w:eastAsia="Times New Roman" w:hAnsiTheme="majorHAnsi" w:cs="Arial"/>
                    </w:rPr>
                  </w:pPr>
                  <w:r w:rsidRPr="00F62974">
                    <w:rPr>
                      <w:rFonts w:asciiTheme="majorHAnsi" w:eastAsia="Times New Roman" w:hAnsiTheme="majorHAnsi"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C026D9">
                  <w:pPr>
                    <w:rPr>
                      <w:rFonts w:asciiTheme="majorHAnsi" w:eastAsia="Times New Roman" w:hAnsiTheme="majorHAnsi" w:cs="Arial"/>
                    </w:rPr>
                  </w:pPr>
                  <w:r w:rsidRPr="00F62974">
                    <w:rPr>
                      <w:rFonts w:asciiTheme="majorHAnsi" w:eastAsia="Times New Roman" w:hAnsiTheme="majorHAnsi" w:cs="Arial"/>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C026D9">
                  <w:pPr>
                    <w:rPr>
                      <w:rFonts w:asciiTheme="majorHAnsi" w:eastAsia="Times New Roman" w:hAnsiTheme="majorHAnsi" w:cs="Arial"/>
                    </w:rPr>
                  </w:pPr>
                  <w:r w:rsidRPr="00F62974">
                    <w:rPr>
                      <w:rFonts w:asciiTheme="majorHAnsi" w:eastAsia="Times New Roman" w:hAnsiTheme="majorHAnsi" w:cs="Arial"/>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C026D9">
                  <w:pPr>
                    <w:rPr>
                      <w:rFonts w:asciiTheme="majorHAnsi" w:eastAsia="Times New Roman" w:hAnsiTheme="majorHAnsi" w:cs="Arial"/>
                    </w:rPr>
                  </w:pPr>
                  <w:r w:rsidRPr="00F62974">
                    <w:rPr>
                      <w:rFonts w:asciiTheme="majorHAnsi" w:eastAsia="Times New Roman" w:hAnsiTheme="majorHAnsi" w:cs="Arial"/>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C026D9">
                  <w:pPr>
                    <w:rPr>
                      <w:rFonts w:asciiTheme="majorHAnsi" w:eastAsia="Times New Roman" w:hAnsiTheme="majorHAnsi" w:cs="Arial"/>
                    </w:rPr>
                  </w:pPr>
                  <w:r w:rsidRPr="00F62974">
                    <w:rPr>
                      <w:rFonts w:asciiTheme="majorHAnsi" w:eastAsia="Times New Roman" w:hAnsiTheme="majorHAnsi" w:cs="Arial"/>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C026D9">
                  <w:pPr>
                    <w:rPr>
                      <w:rFonts w:asciiTheme="majorHAnsi" w:eastAsia="Times New Roman" w:hAnsiTheme="majorHAnsi" w:cs="Arial"/>
                    </w:rPr>
                  </w:pPr>
                  <w:r w:rsidRPr="00F62974">
                    <w:rPr>
                      <w:rFonts w:asciiTheme="majorHAnsi" w:eastAsia="Times New Roman" w:hAnsiTheme="majorHAnsi" w:cs="Arial"/>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C026D9">
                  <w:pPr>
                    <w:rPr>
                      <w:rFonts w:asciiTheme="majorHAnsi" w:eastAsia="Times New Roman" w:hAnsiTheme="majorHAnsi" w:cs="Arial"/>
                    </w:rPr>
                  </w:pPr>
                  <w:r w:rsidRPr="00F62974">
                    <w:rPr>
                      <w:rFonts w:asciiTheme="majorHAnsi" w:eastAsia="Times New Roman" w:hAnsiTheme="majorHAnsi" w:cs="Arial"/>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C026D9">
                  <w:pPr>
                    <w:rPr>
                      <w:rFonts w:asciiTheme="majorHAnsi" w:eastAsia="Times New Roman" w:hAnsiTheme="majorHAnsi" w:cs="Arial"/>
                    </w:rPr>
                  </w:pPr>
                  <w:r w:rsidRPr="00F62974">
                    <w:rPr>
                      <w:rFonts w:asciiTheme="majorHAnsi" w:eastAsia="Times New Roman" w:hAnsiTheme="majorHAnsi" w:cs="Arial"/>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C026D9">
                  <w:pPr>
                    <w:rPr>
                      <w:rFonts w:asciiTheme="majorHAnsi" w:eastAsia="Times New Roman" w:hAnsiTheme="majorHAnsi" w:cs="Arial"/>
                    </w:rPr>
                  </w:pPr>
                  <w:r w:rsidRPr="00F62974">
                    <w:rPr>
                      <w:rFonts w:asciiTheme="majorHAnsi" w:eastAsia="Times New Roman" w:hAnsiTheme="majorHAnsi" w:cs="Arial"/>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C026D9">
                  <w:pPr>
                    <w:rPr>
                      <w:rFonts w:asciiTheme="majorHAnsi" w:eastAsia="Times New Roman" w:hAnsiTheme="majorHAnsi" w:cs="Arial"/>
                    </w:rPr>
                  </w:pPr>
                  <w:r w:rsidRPr="00F62974">
                    <w:rPr>
                      <w:rFonts w:asciiTheme="majorHAnsi" w:eastAsia="Times New Roman" w:hAnsiTheme="majorHAnsi" w:cs="Arial"/>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C026D9">
                  <w:pPr>
                    <w:rPr>
                      <w:rFonts w:asciiTheme="majorHAnsi" w:eastAsia="Times New Roman" w:hAnsiTheme="majorHAnsi" w:cs="Arial"/>
                    </w:rPr>
                  </w:pPr>
                  <w:r w:rsidRPr="00F62974">
                    <w:rPr>
                      <w:rFonts w:asciiTheme="majorHAnsi" w:eastAsia="Times New Roman" w:hAnsiTheme="majorHAnsi" w:cs="Arial"/>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C026D9">
                  <w:pPr>
                    <w:rPr>
                      <w:rFonts w:asciiTheme="majorHAnsi" w:eastAsia="Times New Roman" w:hAnsiTheme="majorHAnsi" w:cs="Arial"/>
                    </w:rPr>
                  </w:pPr>
                  <w:r w:rsidRPr="00F62974">
                    <w:rPr>
                      <w:rFonts w:asciiTheme="majorHAnsi" w:eastAsia="Times New Roman" w:hAnsiTheme="majorHAnsi" w:cs="Arial"/>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C026D9">
                  <w:pPr>
                    <w:rPr>
                      <w:rFonts w:asciiTheme="majorHAnsi" w:eastAsia="Times New Roman" w:hAnsiTheme="majorHAnsi" w:cs="Arial"/>
                    </w:rPr>
                  </w:pPr>
                  <w:r w:rsidRPr="00F62974">
                    <w:rPr>
                      <w:rFonts w:asciiTheme="majorHAnsi" w:eastAsia="Times New Roman" w:hAnsiTheme="majorHAnsi" w:cs="Arial"/>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C026D9">
                  <w:pPr>
                    <w:rPr>
                      <w:rFonts w:asciiTheme="majorHAnsi" w:eastAsia="Times New Roman" w:hAnsiTheme="majorHAnsi" w:cs="Arial"/>
                    </w:rPr>
                  </w:pPr>
                  <w:r w:rsidRPr="00F62974">
                    <w:rPr>
                      <w:rFonts w:asciiTheme="majorHAnsi" w:eastAsia="Times New Roman" w:hAnsiTheme="majorHAnsi" w:cs="Arial"/>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C026D9">
                  <w:pPr>
                    <w:rPr>
                      <w:rFonts w:asciiTheme="majorHAnsi" w:eastAsia="Times New Roman" w:hAnsiTheme="majorHAnsi" w:cs="Arial"/>
                    </w:rPr>
                  </w:pPr>
                  <w:r w:rsidRPr="00F62974">
                    <w:rPr>
                      <w:rFonts w:asciiTheme="majorHAnsi" w:eastAsia="Times New Roman" w:hAnsiTheme="majorHAnsi" w:cs="Arial"/>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C026D9">
                  <w:pPr>
                    <w:rPr>
                      <w:rFonts w:asciiTheme="majorHAnsi" w:eastAsia="Times New Roman" w:hAnsiTheme="majorHAnsi" w:cs="Arial"/>
                    </w:rPr>
                  </w:pPr>
                  <w:r w:rsidRPr="00F62974">
                    <w:rPr>
                      <w:rFonts w:asciiTheme="majorHAnsi" w:eastAsia="Times New Roman" w:hAnsiTheme="majorHAnsi" w:cs="Arial"/>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C026D9">
                  <w:pPr>
                    <w:rPr>
                      <w:rFonts w:asciiTheme="majorHAnsi" w:eastAsia="Times New Roman" w:hAnsiTheme="majorHAnsi" w:cs="Arial"/>
                    </w:rPr>
                  </w:pPr>
                  <w:r w:rsidRPr="00F62974">
                    <w:rPr>
                      <w:rFonts w:asciiTheme="majorHAnsi" w:eastAsia="Times New Roman" w:hAnsiTheme="majorHAnsi" w:cs="Arial"/>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C026D9">
                  <w:pPr>
                    <w:rPr>
                      <w:rFonts w:asciiTheme="majorHAnsi" w:eastAsia="Times New Roman" w:hAnsiTheme="majorHAnsi" w:cs="Arial"/>
                    </w:rPr>
                  </w:pPr>
                  <w:r w:rsidRPr="00F62974">
                    <w:rPr>
                      <w:rFonts w:asciiTheme="majorHAnsi" w:eastAsia="Times New Roman" w:hAnsiTheme="majorHAnsi" w:cs="Arial"/>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C026D9">
                  <w:pPr>
                    <w:rPr>
                      <w:rFonts w:asciiTheme="majorHAnsi" w:eastAsia="Times New Roman" w:hAnsiTheme="majorHAnsi" w:cs="Arial"/>
                    </w:rPr>
                  </w:pPr>
                  <w:r w:rsidRPr="00F62974">
                    <w:rPr>
                      <w:rFonts w:asciiTheme="majorHAnsi" w:eastAsia="Times New Roman" w:hAnsiTheme="majorHAnsi" w:cs="Arial"/>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C026D9">
                  <w:pPr>
                    <w:rPr>
                      <w:rFonts w:asciiTheme="majorHAnsi" w:eastAsia="Times New Roman" w:hAnsiTheme="majorHAnsi" w:cs="Arial"/>
                    </w:rPr>
                  </w:pPr>
                  <w:r w:rsidRPr="00F62974">
                    <w:rPr>
                      <w:rFonts w:asciiTheme="majorHAnsi" w:eastAsia="Times New Roman" w:hAnsiTheme="majorHAnsi" w:cs="Arial"/>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C026D9">
                  <w:pPr>
                    <w:rPr>
                      <w:rFonts w:asciiTheme="majorHAnsi" w:eastAsia="Times New Roman" w:hAnsiTheme="majorHAnsi" w:cs="Arial"/>
                    </w:rPr>
                  </w:pPr>
                  <w:r w:rsidRPr="00F62974">
                    <w:rPr>
                      <w:rFonts w:asciiTheme="majorHAnsi" w:eastAsia="Times New Roman" w:hAnsiTheme="majorHAnsi" w:cs="Arial"/>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C026D9">
                  <w:pPr>
                    <w:rPr>
                      <w:rFonts w:asciiTheme="majorHAnsi" w:eastAsia="Times New Roman" w:hAnsiTheme="majorHAnsi" w:cs="Arial"/>
                    </w:rPr>
                  </w:pPr>
                  <w:r w:rsidRPr="00F62974">
                    <w:rPr>
                      <w:rFonts w:asciiTheme="majorHAnsi" w:eastAsia="Times New Roman" w:hAnsiTheme="majorHAnsi" w:cs="Arial"/>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C026D9">
                  <w:pPr>
                    <w:rPr>
                      <w:rFonts w:asciiTheme="majorHAnsi" w:eastAsia="Times New Roman" w:hAnsiTheme="majorHAnsi" w:cs="Arial"/>
                    </w:rPr>
                  </w:pPr>
                  <w:r w:rsidRPr="00F62974">
                    <w:rPr>
                      <w:rFonts w:asciiTheme="majorHAnsi" w:eastAsia="Times New Roman" w:hAnsiTheme="majorHAnsi" w:cs="Arial"/>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C026D9">
                  <w:pPr>
                    <w:rPr>
                      <w:rFonts w:asciiTheme="majorHAnsi" w:eastAsia="Times New Roman" w:hAnsiTheme="majorHAnsi" w:cs="Arial"/>
                    </w:rPr>
                  </w:pPr>
                  <w:r w:rsidRPr="00F62974">
                    <w:rPr>
                      <w:rFonts w:asciiTheme="majorHAnsi" w:eastAsia="Times New Roman" w:hAnsiTheme="majorHAnsi" w:cs="Arial"/>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C026D9">
                  <w:pPr>
                    <w:rPr>
                      <w:rFonts w:asciiTheme="majorHAnsi" w:eastAsia="Times New Roman" w:hAnsiTheme="majorHAnsi" w:cs="Arial"/>
                    </w:rPr>
                  </w:pPr>
                  <w:r w:rsidRPr="00F62974">
                    <w:rPr>
                      <w:rFonts w:asciiTheme="majorHAnsi" w:eastAsia="Times New Roman" w:hAnsiTheme="majorHAnsi" w:cs="Arial"/>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C026D9">
                  <w:pPr>
                    <w:rPr>
                      <w:rFonts w:asciiTheme="majorHAnsi" w:eastAsia="Times New Roman" w:hAnsiTheme="majorHAnsi" w:cs="Arial"/>
                    </w:rPr>
                  </w:pPr>
                  <w:r w:rsidRPr="00F62974">
                    <w:rPr>
                      <w:rFonts w:asciiTheme="majorHAnsi" w:eastAsia="Times New Roman" w:hAnsiTheme="majorHAnsi" w:cs="Arial"/>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C026D9">
                  <w:pPr>
                    <w:rPr>
                      <w:rFonts w:asciiTheme="majorHAnsi" w:eastAsia="Times New Roman" w:hAnsiTheme="majorHAnsi" w:cs="Arial"/>
                    </w:rPr>
                  </w:pPr>
                  <w:r w:rsidRPr="00F62974">
                    <w:rPr>
                      <w:rFonts w:asciiTheme="majorHAnsi" w:eastAsia="Times New Roman" w:hAnsiTheme="majorHAnsi" w:cs="Arial"/>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C026D9">
                  <w:pPr>
                    <w:rPr>
                      <w:rFonts w:asciiTheme="majorHAnsi" w:eastAsia="Times New Roman" w:hAnsiTheme="majorHAnsi" w:cs="Arial"/>
                    </w:rPr>
                  </w:pPr>
                  <w:r w:rsidRPr="00F62974">
                    <w:rPr>
                      <w:rFonts w:asciiTheme="majorHAnsi" w:eastAsia="Times New Roman" w:hAnsiTheme="majorHAnsi" w:cs="Arial"/>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C026D9">
                  <w:pPr>
                    <w:rPr>
                      <w:rFonts w:asciiTheme="majorHAnsi" w:eastAsia="Times New Roman" w:hAnsiTheme="majorHAnsi" w:cs="Arial"/>
                    </w:rPr>
                  </w:pPr>
                  <w:r w:rsidRPr="00F62974">
                    <w:rPr>
                      <w:rFonts w:asciiTheme="majorHAnsi" w:eastAsia="Times New Roman" w:hAnsiTheme="majorHAnsi" w:cs="Arial"/>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C026D9">
                  <w:pPr>
                    <w:rPr>
                      <w:rFonts w:asciiTheme="majorHAnsi" w:eastAsia="Times New Roman" w:hAnsiTheme="majorHAnsi" w:cs="Arial"/>
                    </w:rPr>
                  </w:pPr>
                  <w:r w:rsidRPr="00F62974">
                    <w:rPr>
                      <w:rFonts w:asciiTheme="majorHAnsi" w:eastAsia="Times New Roman" w:hAnsiTheme="majorHAnsi" w:cs="Arial"/>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C026D9">
                  <w:pPr>
                    <w:rPr>
                      <w:rFonts w:asciiTheme="majorHAnsi" w:eastAsia="Times New Roman" w:hAnsiTheme="majorHAnsi" w:cs="Arial"/>
                    </w:rPr>
                  </w:pPr>
                  <w:r w:rsidRPr="00F62974">
                    <w:rPr>
                      <w:rFonts w:asciiTheme="majorHAnsi" w:eastAsia="Times New Roman" w:hAnsiTheme="majorHAnsi" w:cs="Arial"/>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C026D9">
                  <w:pPr>
                    <w:rPr>
                      <w:rFonts w:asciiTheme="majorHAnsi" w:eastAsia="Times New Roman" w:hAnsiTheme="majorHAnsi" w:cs="Arial"/>
                    </w:rPr>
                  </w:pPr>
                  <w:r w:rsidRPr="00F62974">
                    <w:rPr>
                      <w:rFonts w:asciiTheme="majorHAnsi" w:eastAsia="Times New Roman" w:hAnsiTheme="majorHAnsi" w:cs="Arial"/>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C026D9">
                  <w:pPr>
                    <w:rPr>
                      <w:rFonts w:asciiTheme="majorHAnsi" w:eastAsia="Times New Roman" w:hAnsiTheme="majorHAnsi" w:cs="Arial"/>
                    </w:rPr>
                  </w:pPr>
                  <w:r w:rsidRPr="00F62974">
                    <w:rPr>
                      <w:rFonts w:asciiTheme="majorHAnsi" w:eastAsia="Times New Roman" w:hAnsiTheme="majorHAnsi" w:cs="Arial"/>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C026D9">
                  <w:pPr>
                    <w:rPr>
                      <w:rFonts w:asciiTheme="majorHAnsi" w:eastAsia="Times New Roman" w:hAnsiTheme="majorHAnsi" w:cs="Arial"/>
                    </w:rPr>
                  </w:pPr>
                  <w:r w:rsidRPr="00F62974">
                    <w:rPr>
                      <w:rFonts w:asciiTheme="majorHAnsi" w:eastAsia="Times New Roman" w:hAnsiTheme="majorHAnsi" w:cs="Arial"/>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C026D9">
                  <w:pPr>
                    <w:rPr>
                      <w:rFonts w:asciiTheme="majorHAnsi" w:eastAsia="Times New Roman" w:hAnsiTheme="majorHAnsi" w:cs="Arial"/>
                    </w:rPr>
                  </w:pPr>
                  <w:r w:rsidRPr="00F62974">
                    <w:rPr>
                      <w:rFonts w:asciiTheme="majorHAnsi" w:eastAsia="Times New Roman" w:hAnsiTheme="majorHAnsi" w:cs="Arial"/>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C026D9">
                  <w:pPr>
                    <w:rPr>
                      <w:rFonts w:asciiTheme="majorHAnsi" w:eastAsia="Times New Roman" w:hAnsiTheme="majorHAnsi" w:cs="Arial"/>
                    </w:rPr>
                  </w:pPr>
                  <w:r w:rsidRPr="00F62974">
                    <w:rPr>
                      <w:rFonts w:asciiTheme="majorHAnsi" w:eastAsia="Times New Roman" w:hAnsiTheme="majorHAnsi" w:cs="Arial"/>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C026D9">
                  <w:pPr>
                    <w:rPr>
                      <w:rFonts w:asciiTheme="majorHAnsi" w:eastAsia="Times New Roman" w:hAnsiTheme="majorHAnsi" w:cs="Arial"/>
                    </w:rPr>
                  </w:pPr>
                  <w:r w:rsidRPr="00F62974">
                    <w:rPr>
                      <w:rFonts w:asciiTheme="majorHAnsi" w:eastAsia="Times New Roman" w:hAnsiTheme="majorHAnsi" w:cs="Arial"/>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C026D9">
                  <w:pPr>
                    <w:rPr>
                      <w:rFonts w:asciiTheme="majorHAnsi" w:eastAsia="Times New Roman" w:hAnsiTheme="majorHAnsi" w:cs="Arial"/>
                    </w:rPr>
                  </w:pPr>
                  <w:r w:rsidRPr="00F62974">
                    <w:rPr>
                      <w:rFonts w:asciiTheme="majorHAnsi" w:eastAsia="Times New Roman" w:hAnsiTheme="majorHAnsi" w:cs="Arial"/>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C026D9">
                  <w:pPr>
                    <w:rPr>
                      <w:rFonts w:asciiTheme="majorHAnsi" w:eastAsia="Times New Roman" w:hAnsiTheme="majorHAnsi" w:cs="Arial"/>
                    </w:rPr>
                  </w:pPr>
                  <w:r w:rsidRPr="00F62974">
                    <w:rPr>
                      <w:rFonts w:asciiTheme="majorHAnsi" w:eastAsia="Times New Roman" w:hAnsiTheme="majorHAnsi" w:cs="Arial"/>
                    </w:rPr>
                    <w:t>69</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C026D9">
                  <w:pPr>
                    <w:rPr>
                      <w:rFonts w:asciiTheme="majorHAnsi" w:eastAsia="Times New Roman" w:hAnsiTheme="majorHAnsi" w:cs="Arial"/>
                    </w:rPr>
                  </w:pPr>
                  <w:r w:rsidRPr="00F62974">
                    <w:rPr>
                      <w:rFonts w:asciiTheme="majorHAnsi" w:eastAsia="Times New Roman" w:hAnsiTheme="majorHAnsi" w:cs="Arial"/>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C026D9">
                  <w:pPr>
                    <w:rPr>
                      <w:rFonts w:asciiTheme="majorHAnsi" w:eastAsia="Times New Roman" w:hAnsiTheme="majorHAnsi" w:cs="Arial"/>
                    </w:rPr>
                  </w:pPr>
                  <w:r w:rsidRPr="00F62974">
                    <w:rPr>
                      <w:rFonts w:asciiTheme="majorHAnsi" w:eastAsia="Times New Roman" w:hAnsiTheme="majorHAnsi" w:cs="Arial"/>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C026D9">
                  <w:pPr>
                    <w:rPr>
                      <w:rFonts w:asciiTheme="majorHAnsi" w:eastAsia="Times New Roman" w:hAnsiTheme="majorHAnsi" w:cs="Arial"/>
                    </w:rPr>
                  </w:pPr>
                  <w:r w:rsidRPr="00F62974">
                    <w:rPr>
                      <w:rFonts w:asciiTheme="majorHAnsi" w:eastAsia="Times New Roman" w:hAnsiTheme="majorHAnsi" w:cs="Arial"/>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C026D9">
                  <w:pPr>
                    <w:rPr>
                      <w:rFonts w:asciiTheme="majorHAnsi" w:eastAsia="Times New Roman" w:hAnsiTheme="majorHAnsi" w:cs="Arial"/>
                    </w:rPr>
                  </w:pPr>
                  <w:r w:rsidRPr="00F62974">
                    <w:rPr>
                      <w:rFonts w:asciiTheme="majorHAnsi" w:eastAsia="Times New Roman" w:hAnsiTheme="majorHAnsi" w:cs="Arial"/>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C026D9">
                  <w:pPr>
                    <w:rPr>
                      <w:rFonts w:asciiTheme="majorHAnsi" w:eastAsia="Times New Roman" w:hAnsiTheme="majorHAnsi" w:cs="Arial"/>
                    </w:rPr>
                  </w:pPr>
                  <w:r w:rsidRPr="00F62974">
                    <w:rPr>
                      <w:rFonts w:asciiTheme="majorHAnsi" w:eastAsia="Times New Roman" w:hAnsiTheme="majorHAnsi" w:cs="Arial"/>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C026D9">
                  <w:pPr>
                    <w:rPr>
                      <w:rFonts w:asciiTheme="majorHAnsi" w:eastAsia="Times New Roman" w:hAnsiTheme="majorHAnsi" w:cs="Arial"/>
                    </w:rPr>
                  </w:pPr>
                  <w:r w:rsidRPr="00F62974">
                    <w:rPr>
                      <w:rFonts w:asciiTheme="majorHAnsi" w:eastAsia="Times New Roman" w:hAnsiTheme="majorHAnsi" w:cs="Arial"/>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C026D9">
                  <w:pPr>
                    <w:rPr>
                      <w:rFonts w:asciiTheme="majorHAnsi" w:eastAsia="Times New Roman" w:hAnsiTheme="majorHAnsi" w:cs="Arial"/>
                    </w:rPr>
                  </w:pPr>
                  <w:r w:rsidRPr="00F62974">
                    <w:rPr>
                      <w:rFonts w:asciiTheme="majorHAnsi" w:eastAsia="Times New Roman" w:hAnsiTheme="majorHAnsi" w:cs="Arial"/>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C026D9">
                  <w:pPr>
                    <w:rPr>
                      <w:rFonts w:asciiTheme="majorHAnsi" w:eastAsia="Times New Roman" w:hAnsiTheme="majorHAnsi" w:cs="Arial"/>
                    </w:rPr>
                  </w:pPr>
                  <w:r w:rsidRPr="00F62974">
                    <w:rPr>
                      <w:rFonts w:asciiTheme="majorHAnsi" w:eastAsia="Times New Roman" w:hAnsiTheme="majorHAnsi" w:cs="Arial"/>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C026D9">
                  <w:pPr>
                    <w:rPr>
                      <w:rFonts w:asciiTheme="majorHAnsi" w:eastAsia="Times New Roman" w:hAnsiTheme="majorHAnsi" w:cs="Arial"/>
                    </w:rPr>
                  </w:pPr>
                  <w:r w:rsidRPr="00F62974">
                    <w:rPr>
                      <w:rFonts w:asciiTheme="majorHAnsi" w:eastAsia="Times New Roman" w:hAnsiTheme="majorHAnsi" w:cs="Arial"/>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C026D9">
                  <w:pPr>
                    <w:rPr>
                      <w:rFonts w:asciiTheme="majorHAnsi" w:eastAsia="Times New Roman" w:hAnsiTheme="majorHAnsi" w:cs="Arial"/>
                    </w:rPr>
                  </w:pPr>
                  <w:r w:rsidRPr="00F62974">
                    <w:rPr>
                      <w:rFonts w:asciiTheme="majorHAnsi" w:eastAsia="Times New Roman" w:hAnsiTheme="majorHAnsi" w:cs="Arial"/>
                    </w:rPr>
                    <w:t>86</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C026D9">
                  <w:pPr>
                    <w:rPr>
                      <w:rFonts w:asciiTheme="majorHAnsi" w:eastAsia="Times New Roman" w:hAnsiTheme="majorHAnsi" w:cs="Arial"/>
                    </w:rPr>
                  </w:pPr>
                  <w:r w:rsidRPr="00F62974">
                    <w:rPr>
                      <w:rFonts w:asciiTheme="majorHAnsi" w:eastAsia="Times New Roman" w:hAnsiTheme="majorHAnsi" w:cs="Arial"/>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C026D9">
                  <w:pPr>
                    <w:rPr>
                      <w:rFonts w:asciiTheme="majorHAnsi" w:eastAsia="Times New Roman" w:hAnsiTheme="majorHAnsi" w:cs="Arial"/>
                    </w:rPr>
                  </w:pPr>
                  <w:r w:rsidRPr="00F62974">
                    <w:rPr>
                      <w:rFonts w:asciiTheme="majorHAnsi" w:eastAsia="Times New Roman" w:hAnsiTheme="majorHAnsi" w:cs="Arial"/>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C026D9">
                  <w:pPr>
                    <w:rPr>
                      <w:rFonts w:asciiTheme="majorHAnsi" w:eastAsia="Times New Roman" w:hAnsiTheme="majorHAnsi" w:cs="Arial"/>
                    </w:rPr>
                  </w:pPr>
                  <w:r w:rsidRPr="00F62974">
                    <w:rPr>
                      <w:rFonts w:asciiTheme="majorHAnsi" w:eastAsia="Times New Roman" w:hAnsiTheme="majorHAnsi" w:cs="Arial"/>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C026D9">
                  <w:pPr>
                    <w:rPr>
                      <w:rFonts w:asciiTheme="majorHAnsi" w:eastAsia="Times New Roman" w:hAnsiTheme="majorHAnsi" w:cs="Arial"/>
                    </w:rPr>
                  </w:pPr>
                  <w:r w:rsidRPr="00F62974">
                    <w:rPr>
                      <w:rFonts w:asciiTheme="majorHAnsi" w:eastAsia="Times New Roman" w:hAnsiTheme="majorHAnsi" w:cs="Arial"/>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C026D9">
                  <w:pPr>
                    <w:rPr>
                      <w:rFonts w:asciiTheme="majorHAnsi" w:eastAsia="Times New Roman" w:hAnsiTheme="majorHAnsi" w:cs="Arial"/>
                    </w:rPr>
                  </w:pPr>
                  <w:r w:rsidRPr="00F62974">
                    <w:rPr>
                      <w:rFonts w:asciiTheme="majorHAnsi" w:eastAsia="Times New Roman" w:hAnsiTheme="majorHAnsi" w:cs="Arial"/>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C026D9">
                  <w:pPr>
                    <w:rPr>
                      <w:rFonts w:asciiTheme="majorHAnsi" w:eastAsia="Times New Roman" w:hAnsiTheme="majorHAnsi" w:cs="Arial"/>
                    </w:rPr>
                  </w:pPr>
                  <w:r w:rsidRPr="00F62974">
                    <w:rPr>
                      <w:rFonts w:asciiTheme="majorHAnsi" w:eastAsia="Times New Roman" w:hAnsiTheme="majorHAnsi" w:cs="Arial"/>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C026D9">
                  <w:pPr>
                    <w:rPr>
                      <w:rFonts w:asciiTheme="majorHAnsi" w:eastAsia="Times New Roman" w:hAnsiTheme="majorHAnsi" w:cs="Arial"/>
                    </w:rPr>
                  </w:pPr>
                  <w:r w:rsidRPr="00F62974">
                    <w:rPr>
                      <w:rFonts w:asciiTheme="majorHAnsi" w:eastAsia="Times New Roman" w:hAnsiTheme="majorHAnsi" w:cs="Arial"/>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C026D9">
                  <w:pPr>
                    <w:rPr>
                      <w:rFonts w:asciiTheme="majorHAnsi" w:eastAsia="Times New Roman" w:hAnsiTheme="majorHAnsi" w:cs="Arial"/>
                    </w:rPr>
                  </w:pPr>
                  <w:r w:rsidRPr="00F62974">
                    <w:rPr>
                      <w:rFonts w:asciiTheme="majorHAnsi" w:eastAsia="Times New Roman" w:hAnsiTheme="majorHAnsi" w:cs="Arial"/>
                    </w:rPr>
                    <w:t>100</w:t>
                  </w:r>
                </w:p>
              </w:tc>
            </w:tr>
            <w:tr w:rsidR="00D27AF9" w:rsidRPr="00F62974" w:rsidTr="00C026D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C026D9">
                  <w:pPr>
                    <w:rPr>
                      <w:rFonts w:asciiTheme="majorHAnsi" w:eastAsia="Times New Roman" w:hAnsiTheme="majorHAnsi" w:cs="Arial"/>
                    </w:rPr>
                  </w:pPr>
                  <w:r w:rsidRPr="00F62974">
                    <w:rPr>
                      <w:rFonts w:asciiTheme="majorHAnsi" w:eastAsia="Times New Roman" w:hAnsiTheme="majorHAnsi" w:cs="Arial"/>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C026D9">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C026D9">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C026D9">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C026D9">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C026D9">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C026D9">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C026D9">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C026D9">
                  <w:pPr>
                    <w:rPr>
                      <w:rFonts w:asciiTheme="majorHAnsi" w:eastAsia="Times New Roman" w:hAnsiTheme="majorHAnsi" w:cs="Arial"/>
                    </w:rPr>
                  </w:pPr>
                  <w:r w:rsidRPr="00F62974">
                    <w:rPr>
                      <w:rFonts w:asciiTheme="majorHAnsi" w:eastAsia="Times New Roman" w:hAnsiTheme="majorHAnsi" w:cs="Arial"/>
                    </w:rPr>
                    <w:t> </w:t>
                  </w:r>
                </w:p>
              </w:tc>
            </w:tr>
          </w:tbl>
          <w:p w:rsidR="00D27AF9" w:rsidRPr="00F62974" w:rsidRDefault="00D27AF9" w:rsidP="00297A73">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La mediana (punto che lascia alla sua sinistra e alla sua destra lo stesso numero di casi) vale 1. Il primo quartile Q1 (punto che lascia alla sua sinistra il 25 percento dei casi) vale 1. Il terzo quartile Q3 (punto che lascia alla sua sinistra il 75 percento dei casi) vale 1. La differenza interquartilica Q3-Q1 vale 0.</w:t>
            </w:r>
          </w:p>
          <w:p w:rsidR="00D27AF9" w:rsidRPr="00F62974" w:rsidRDefault="00D27AF9" w:rsidP="00297A73">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Lo squilibrio è dato dalla somma delle proporzioni al quadrato per ciascuna delle k modalità della variabile, ossia:</w:t>
            </w:r>
            <w:r w:rsidRPr="00F62974">
              <w:rPr>
                <w:rFonts w:asciiTheme="majorHAnsi" w:eastAsia="Times New Roman" w:hAnsiTheme="majorHAnsi" w:cs="Arial"/>
                <w:color w:val="000000"/>
              </w:rPr>
              <w:br/>
            </w:r>
            <w:r w:rsidRPr="00F62974">
              <w:rPr>
                <w:rFonts w:asciiTheme="majorHAnsi" w:eastAsia="Times New Roman" w:hAnsiTheme="majorHAnsi" w:cs="Arial"/>
                <w:noProof/>
                <w:color w:val="000000"/>
              </w:rPr>
              <w:drawing>
                <wp:inline distT="0" distB="0" distL="0" distR="0">
                  <wp:extent cx="426720" cy="411480"/>
                  <wp:effectExtent l="19050" t="0" r="0" b="0"/>
                  <wp:docPr id="76" name="Immagine 141"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descr="http://www.edurete.org/jsstat/squilibrio.gif"/>
                          <pic:cNvPicPr>
                            <a:picLocks noChangeAspect="1" noChangeArrowheads="1"/>
                          </pic:cNvPicPr>
                        </pic:nvPicPr>
                        <pic:blipFill>
                          <a:blip r:embed="rId12"/>
                          <a:srcRect/>
                          <a:stretch>
                            <a:fillRect/>
                          </a:stretch>
                        </pic:blipFill>
                        <pic:spPr bwMode="auto">
                          <a:xfrm>
                            <a:off x="0" y="0"/>
                            <a:ext cx="426720" cy="411480"/>
                          </a:xfrm>
                          <a:prstGeom prst="rect">
                            <a:avLst/>
                          </a:prstGeom>
                          <a:noFill/>
                          <a:ln w="9525">
                            <a:noFill/>
                            <a:miter lim="800000"/>
                            <a:headEnd/>
                            <a:tailEnd/>
                          </a:ln>
                        </pic:spPr>
                      </pic:pic>
                    </a:graphicData>
                  </a:graphic>
                </wp:inline>
              </w:drawing>
            </w:r>
            <w:r w:rsidRPr="00F62974">
              <w:rPr>
                <w:rFonts w:asciiTheme="majorHAnsi" w:eastAsia="Times New Roman" w:hAnsiTheme="majorHAnsi" w:cs="Arial"/>
                <w:color w:val="000000"/>
              </w:rPr>
              <w:t xml:space="preserve">= 0.88^2+0.12^2 = 0.79. </w:t>
            </w:r>
            <w:r w:rsidRPr="00F62974">
              <w:rPr>
                <w:rFonts w:asciiTheme="majorHAnsi" w:eastAsia="Times New Roman" w:hAnsiTheme="majorHAnsi" w:cs="Arial"/>
                <w:color w:val="000000"/>
              </w:rPr>
              <w:br/>
              <w:t>E' un indice di dispersione dei casi nelle modalità assunte dalla variabile. Se è vicino a 0.5 (ossia 1/k, dove k è il numero delle modalità) i casi sono equidistribuiti nelle categorie corrispondenti alle modalità della variabile. Se è vicino a 1 i casi sono concentrati in un'unica categoria.</w:t>
            </w:r>
          </w:p>
          <w:p w:rsidR="00D27AF9" w:rsidRPr="00F62974" w:rsidRDefault="00D27AF9" w:rsidP="00297A73">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Il campo di variazione indica la differenza tra il valore minimo (1) e il valore massimo (2) della distribuzione.</w:t>
            </w:r>
          </w:p>
          <w:p w:rsidR="00D27AF9" w:rsidRPr="00F62974" w:rsidRDefault="00D27AF9" w:rsidP="00297A73">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La media (aritmetica) è data dalla somma dei valori corrispondenti a ciascun caso divisa per il numero dei casi, ossia:</w:t>
            </w:r>
            <w:r w:rsidRPr="00F62974">
              <w:rPr>
                <w:rFonts w:asciiTheme="majorHAnsi" w:eastAsia="Times New Roman" w:hAnsiTheme="majorHAnsi" w:cs="Arial"/>
                <w:color w:val="000000"/>
              </w:rPr>
              <w:br/>
            </w:r>
            <w:r w:rsidRPr="00F62974">
              <w:rPr>
                <w:rFonts w:asciiTheme="majorHAnsi" w:eastAsia="Times New Roman" w:hAnsiTheme="majorHAnsi" w:cs="Arial"/>
                <w:noProof/>
                <w:color w:val="000000"/>
              </w:rPr>
              <w:drawing>
                <wp:inline distT="0" distB="0" distL="0" distR="0">
                  <wp:extent cx="533400" cy="449580"/>
                  <wp:effectExtent l="19050" t="0" r="0" b="0"/>
                  <wp:docPr id="77" name="Immagine 142" descr="http://www.edurete.org/jsstat/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descr="http://www.edurete.org/jsstat/media.gif"/>
                          <pic:cNvPicPr>
                            <a:picLocks noChangeAspect="1" noChangeArrowheads="1"/>
                          </pic:cNvPicPr>
                        </pic:nvPicPr>
                        <pic:blipFill>
                          <a:blip r:embed="rId13"/>
                          <a:srcRect/>
                          <a:stretch>
                            <a:fillRect/>
                          </a:stretch>
                        </pic:blipFill>
                        <pic:spPr bwMode="auto">
                          <a:xfrm>
                            <a:off x="0" y="0"/>
                            <a:ext cx="533400" cy="449580"/>
                          </a:xfrm>
                          <a:prstGeom prst="rect">
                            <a:avLst/>
                          </a:prstGeom>
                          <a:noFill/>
                          <a:ln w="9525">
                            <a:noFill/>
                            <a:miter lim="800000"/>
                            <a:headEnd/>
                            <a:tailEnd/>
                          </a:ln>
                        </pic:spPr>
                      </pic:pic>
                    </a:graphicData>
                  </a:graphic>
                </wp:inline>
              </w:drawing>
            </w:r>
            <w:r w:rsidRPr="00F62974">
              <w:rPr>
                <w:rFonts w:asciiTheme="majorHAnsi" w:eastAsia="Times New Roman" w:hAnsiTheme="majorHAnsi" w:cs="Arial"/>
                <w:color w:val="000000"/>
              </w:rPr>
              <w:t>= (1+1+1+1+1+1+1+1+1+1+1+1+1+1+1+1+1+1+1+1+1+1+1+1+1+1+1+1+1+1+1+1+1+1+1+1+1+1+1+1+1+1+1+1+1+1+1+1+1+1+1+1+2+2+2+2+2+2+2)/59 = 1.12</w:t>
            </w:r>
          </w:p>
          <w:p w:rsidR="00D27AF9" w:rsidRPr="00F62974" w:rsidRDefault="00D27AF9" w:rsidP="00297A73">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Lo scarto tipo è dato dalla radice della somma delle differenze di ciascun valore rispetto alla media elevate al quadrato e rapportate al numero dei casi, ossia:</w:t>
            </w:r>
            <w:r w:rsidRPr="00F62974">
              <w:rPr>
                <w:rFonts w:asciiTheme="majorHAnsi" w:eastAsia="Times New Roman" w:hAnsiTheme="majorHAnsi" w:cs="Arial"/>
                <w:color w:val="000000"/>
              </w:rPr>
              <w:br/>
            </w:r>
            <w:r w:rsidRPr="00F62974">
              <w:rPr>
                <w:rFonts w:asciiTheme="majorHAnsi" w:eastAsia="Times New Roman" w:hAnsiTheme="majorHAnsi" w:cs="Arial"/>
                <w:noProof/>
                <w:color w:val="000000"/>
              </w:rPr>
              <w:drawing>
                <wp:inline distT="0" distB="0" distL="0" distR="0">
                  <wp:extent cx="929640" cy="464820"/>
                  <wp:effectExtent l="19050" t="0" r="3810" b="0"/>
                  <wp:docPr id="78" name="Immagine 143" descr="http://www.edurete.org/jsstat/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descr="http://www.edurete.org/jsstat/scartotipo.gif"/>
                          <pic:cNvPicPr>
                            <a:picLocks noChangeAspect="1" noChangeArrowheads="1"/>
                          </pic:cNvPicPr>
                        </pic:nvPicPr>
                        <pic:blipFill>
                          <a:blip r:embed="rId14"/>
                          <a:srcRect/>
                          <a:stretch>
                            <a:fillRect/>
                          </a:stretch>
                        </pic:blipFill>
                        <pic:spPr bwMode="auto">
                          <a:xfrm>
                            <a:off x="0" y="0"/>
                            <a:ext cx="929640" cy="464820"/>
                          </a:xfrm>
                          <a:prstGeom prst="rect">
                            <a:avLst/>
                          </a:prstGeom>
                          <a:noFill/>
                          <a:ln w="9525">
                            <a:noFill/>
                            <a:miter lim="800000"/>
                            <a:headEnd/>
                            <a:tailEnd/>
                          </a:ln>
                        </pic:spPr>
                      </pic:pic>
                    </a:graphicData>
                  </a:graphic>
                </wp:inline>
              </w:drawing>
            </w:r>
            <w:r w:rsidRPr="00F62974">
              <w:rPr>
                <w:rFonts w:asciiTheme="majorHAnsi" w:eastAsia="Times New Roman" w:hAnsiTheme="majorHAnsi" w:cs="Arial"/>
                <w:color w:val="000000"/>
              </w:rPr>
              <w:t>=radq(((1-1.12)^2+(1-1.12)^2+(1-1.12)^2+(1-1.12)^2+(1-1.12)^2+(1-1.12)^2+(1-1.12)^2+(1-1.12)^2+(1-1.12)^2+(1-1.12)^2+(1-1.12)^2+(1-1.12)^2+(1-1.12)^2+(1-1.12)^2+(1-</w:t>
            </w:r>
            <w:r w:rsidRPr="00F62974">
              <w:rPr>
                <w:rFonts w:asciiTheme="majorHAnsi" w:eastAsia="Times New Roman" w:hAnsiTheme="majorHAnsi" w:cs="Arial"/>
                <w:color w:val="000000"/>
              </w:rPr>
              <w:lastRenderedPageBreak/>
              <w:t>1.12)^2+(1-1.12)^2+(1-1.12)^2+(1-1.12)^2+(1-1.12)^2+(1-1.12)^2+(1-1.12)^2+(1-1.12)^2+(1-1.12)^2+(1-1.12)^2+(1-1.12)^2+(1-1.12)^2+(1-1.12)^2+(1-1.12)^2+(1-1.12)^2+(1-1.12)^2+(1-1.12)^2+(1-1.12)^2+(1-1.12)^2+(1-1.12)^2+(1-1.12)^2+(1-1.12)^2+(1-1.12)^2+(1-1.12)^2+(1-1.12)^2+(1-1.12)^2+(1-1.12)^2+(1-1.12)^2+(1-1.12)^2+(1-1.12)^2+(1-1.12)^2+(1-1.12)^2+(1-1.12)^2+(1-1.12)^2+(1-1.12)^2+(1-1.12)^2+(1-1.12)^2+(1-1.12)^2+(2-1.12)^2+(2-1.12)^2+(2-1.12)^2+(2-1.12)^2+(2-1.12)^2+(2-1.12)^2+(2-1.12)^2)/59) = 0.32</w:t>
            </w:r>
          </w:p>
          <w:p w:rsidR="00D27AF9" w:rsidRPr="004B2534" w:rsidRDefault="00D27AF9" w:rsidP="004B2534">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 xml:space="preserve">I parametri illustrati (percentuali semplici delle categorie, media e scarto tipo) sono quelli calcolati sul campione considerato (la matrice di dati di partenza). Di questi viene fornita anche la proiezione sulla popolazione, con intervallo di fiducia 95 percento (Int. Fid. 95%), valida se: </w:t>
            </w:r>
            <w:r w:rsidRPr="00F62974">
              <w:rPr>
                <w:rFonts w:asciiTheme="majorHAnsi" w:eastAsia="Times New Roman" w:hAnsiTheme="majorHAnsi" w:cs="Arial"/>
                <w:color w:val="000000"/>
              </w:rPr>
              <w:br/>
              <w:t xml:space="preserve">a) il campione è stato ottenuto mediante estrazione casuale; </w:t>
            </w:r>
            <w:r w:rsidRPr="00F62974">
              <w:rPr>
                <w:rFonts w:asciiTheme="majorHAnsi" w:eastAsia="Times New Roman" w:hAnsiTheme="majorHAnsi" w:cs="Arial"/>
                <w:color w:val="000000"/>
              </w:rPr>
              <w:br/>
              <w:t xml:space="preserve">b) la popolazione è normale se il numero dei casi del campione è minore di 30; se è maggiore la forma può essere qualsiasi. </w:t>
            </w:r>
            <w:r w:rsidRPr="00F62974">
              <w:rPr>
                <w:rFonts w:asciiTheme="majorHAnsi" w:eastAsia="Times New Roman" w:hAnsiTheme="majorHAnsi" w:cs="Arial"/>
                <w:color w:val="000000"/>
              </w:rPr>
              <w:br/>
              <w:t>Media e varianza della popolazione vengono supposte ignote. Le proiezioni (stime per intervallo) ci dicono che il 95 percento dei campioni estratti da quella popolazione avranno parametri che si situano all'interno di quell'intervallo.</w:t>
            </w:r>
            <w:r w:rsidRPr="00F62974">
              <w:rPr>
                <w:rFonts w:asciiTheme="majorHAnsi" w:eastAsia="Times New Roman" w:hAnsiTheme="majorHAnsi" w:cs="Arial"/>
                <w:color w:val="000000"/>
              </w:rPr>
              <w:br/>
              <w:t xml:space="preserve">Per la stima della proporzione viene usata la distribuzione Binomiale quando la numerosità del campione è inferiore o uguale a 30 casi; se superiore viene usata la distribuzione di Poisson se la proporzione della categoria è 5% o inferiore, la distribuzione Normale altrimenti. </w:t>
            </w:r>
          </w:p>
          <w:p w:rsidR="00D27AF9" w:rsidRPr="00F62974" w:rsidRDefault="00D27AF9" w:rsidP="00297A73">
            <w:pPr>
              <w:spacing w:before="100" w:beforeAutospacing="1" w:after="100" w:afterAutospacing="1"/>
              <w:rPr>
                <w:rFonts w:asciiTheme="majorHAnsi" w:eastAsia="Times New Roman" w:hAnsiTheme="majorHAnsi" w:cs="Arial"/>
              </w:rPr>
            </w:pPr>
            <w:r w:rsidRPr="00F62974">
              <w:rPr>
                <w:rFonts w:asciiTheme="majorHAnsi" w:eastAsia="Times New Roman" w:hAnsiTheme="majorHAnsi" w:cs="Arial"/>
                <w:b/>
                <w:bCs/>
              </w:rPr>
              <w:t>V20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84"/>
              <w:gridCol w:w="1111"/>
              <w:gridCol w:w="953"/>
              <w:gridCol w:w="1111"/>
              <w:gridCol w:w="1001"/>
              <w:gridCol w:w="1308"/>
            </w:tblGrid>
            <w:tr w:rsidR="00D27AF9" w:rsidRPr="00F629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297A73">
                  <w:pPr>
                    <w:rPr>
                      <w:rFonts w:asciiTheme="majorHAnsi" w:eastAsia="Times New Roman" w:hAnsiTheme="majorHAnsi" w:cs="Arial"/>
                    </w:rPr>
                  </w:pPr>
                  <w:r w:rsidRPr="00F62974">
                    <w:rPr>
                      <w:rFonts w:asciiTheme="majorHAnsi" w:eastAsia="Times New Roman" w:hAnsiTheme="majorHAnsi" w:cs="Arial"/>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297A73">
                  <w:pPr>
                    <w:rPr>
                      <w:rFonts w:asciiTheme="majorHAnsi" w:eastAsia="Times New Roman" w:hAnsiTheme="majorHAnsi" w:cs="Arial"/>
                    </w:rPr>
                  </w:pPr>
                  <w:r w:rsidRPr="00F62974">
                    <w:rPr>
                      <w:rFonts w:asciiTheme="majorHAnsi" w:eastAsia="Times New Roman" w:hAnsiTheme="majorHAnsi" w:cs="Arial"/>
                    </w:rPr>
                    <w:t>Frequenza</w:t>
                  </w:r>
                  <w:r w:rsidRPr="00F62974">
                    <w:rPr>
                      <w:rFonts w:asciiTheme="majorHAnsi" w:eastAsia="Times New Roman" w:hAnsiTheme="majorHAnsi"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297A73">
                  <w:pPr>
                    <w:rPr>
                      <w:rFonts w:asciiTheme="majorHAnsi" w:eastAsia="Times New Roman" w:hAnsiTheme="majorHAnsi" w:cs="Arial"/>
                    </w:rPr>
                  </w:pPr>
                  <w:r w:rsidRPr="00F62974">
                    <w:rPr>
                      <w:rFonts w:asciiTheme="majorHAnsi" w:eastAsia="Times New Roman" w:hAnsiTheme="majorHAnsi" w:cs="Arial"/>
                    </w:rPr>
                    <w:t>Percent.</w:t>
                  </w:r>
                  <w:r w:rsidRPr="00F62974">
                    <w:rPr>
                      <w:rFonts w:asciiTheme="majorHAnsi" w:eastAsia="Times New Roman" w:hAnsiTheme="majorHAnsi"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297A73">
                  <w:pPr>
                    <w:rPr>
                      <w:rFonts w:asciiTheme="majorHAnsi" w:eastAsia="Times New Roman" w:hAnsiTheme="majorHAnsi" w:cs="Arial"/>
                    </w:rPr>
                  </w:pPr>
                  <w:r w:rsidRPr="00F62974">
                    <w:rPr>
                      <w:rFonts w:asciiTheme="majorHAnsi" w:eastAsia="Times New Roman" w:hAnsiTheme="majorHAnsi" w:cs="Arial"/>
                    </w:rPr>
                    <w:t>Frequenza</w:t>
                  </w:r>
                  <w:r w:rsidRPr="00F62974">
                    <w:rPr>
                      <w:rFonts w:asciiTheme="majorHAnsi" w:eastAsia="Times New Roman" w:hAnsiTheme="majorHAnsi"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297A73">
                  <w:pPr>
                    <w:rPr>
                      <w:rFonts w:asciiTheme="majorHAnsi" w:eastAsia="Times New Roman" w:hAnsiTheme="majorHAnsi" w:cs="Arial"/>
                    </w:rPr>
                  </w:pPr>
                  <w:r w:rsidRPr="00F62974">
                    <w:rPr>
                      <w:rFonts w:asciiTheme="majorHAnsi" w:eastAsia="Times New Roman" w:hAnsiTheme="majorHAnsi" w:cs="Arial"/>
                    </w:rPr>
                    <w:t>Percent.</w:t>
                  </w:r>
                  <w:r w:rsidRPr="00F62974">
                    <w:rPr>
                      <w:rFonts w:asciiTheme="majorHAnsi" w:eastAsia="Times New Roman" w:hAnsiTheme="majorHAnsi"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297A73">
                  <w:pPr>
                    <w:rPr>
                      <w:rFonts w:asciiTheme="majorHAnsi" w:eastAsia="Times New Roman" w:hAnsiTheme="majorHAnsi" w:cs="Arial"/>
                    </w:rPr>
                  </w:pPr>
                  <w:r w:rsidRPr="00F62974">
                    <w:rPr>
                      <w:rFonts w:asciiTheme="majorHAnsi" w:eastAsia="Times New Roman" w:hAnsiTheme="majorHAnsi" w:cs="Arial"/>
                    </w:rPr>
                    <w:t>Int. Fid. 95%</w:t>
                  </w:r>
                </w:p>
              </w:tc>
            </w:tr>
            <w:tr w:rsidR="00D27AF9" w:rsidRPr="00F629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297A73">
                  <w:pPr>
                    <w:rPr>
                      <w:rFonts w:asciiTheme="majorHAnsi" w:eastAsia="Times New Roman" w:hAnsiTheme="majorHAnsi" w:cs="Arial"/>
                    </w:rPr>
                  </w:pPr>
                  <w:r w:rsidRPr="00F62974">
                    <w:rPr>
                      <w:rFonts w:asciiTheme="majorHAnsi" w:eastAsia="Times New Roman" w:hAnsiTheme="majorHAnsi"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297A73">
                  <w:pPr>
                    <w:rPr>
                      <w:rFonts w:asciiTheme="majorHAnsi" w:eastAsia="Times New Roman" w:hAnsiTheme="majorHAnsi" w:cs="Arial"/>
                    </w:rPr>
                  </w:pPr>
                  <w:r w:rsidRPr="00F62974">
                    <w:rPr>
                      <w:rFonts w:asciiTheme="majorHAnsi" w:eastAsia="Times New Roman" w:hAnsiTheme="majorHAnsi" w:cs="Arial"/>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297A73">
                  <w:pPr>
                    <w:rPr>
                      <w:rFonts w:asciiTheme="majorHAnsi" w:eastAsia="Times New Roman" w:hAnsiTheme="majorHAnsi" w:cs="Arial"/>
                    </w:rPr>
                  </w:pPr>
                  <w:r w:rsidRPr="00F62974">
                    <w:rPr>
                      <w:rFonts w:asciiTheme="majorHAnsi" w:eastAsia="Times New Roman" w:hAnsiTheme="majorHAnsi" w:cs="Arial"/>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297A73">
                  <w:pPr>
                    <w:rPr>
                      <w:rFonts w:asciiTheme="majorHAnsi" w:eastAsia="Times New Roman" w:hAnsiTheme="majorHAnsi" w:cs="Arial"/>
                    </w:rPr>
                  </w:pPr>
                  <w:r w:rsidRPr="00F62974">
                    <w:rPr>
                      <w:rFonts w:asciiTheme="majorHAnsi" w:eastAsia="Times New Roman" w:hAnsiTheme="majorHAnsi" w:cs="Arial"/>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297A73">
                  <w:pPr>
                    <w:rPr>
                      <w:rFonts w:asciiTheme="majorHAnsi" w:eastAsia="Times New Roman" w:hAnsiTheme="majorHAnsi" w:cs="Arial"/>
                    </w:rPr>
                  </w:pPr>
                  <w:r w:rsidRPr="00F62974">
                    <w:rPr>
                      <w:rFonts w:asciiTheme="majorHAnsi" w:eastAsia="Times New Roman" w:hAnsiTheme="majorHAnsi" w:cs="Arial"/>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297A73">
                  <w:pPr>
                    <w:rPr>
                      <w:rFonts w:asciiTheme="majorHAnsi" w:eastAsia="Times New Roman" w:hAnsiTheme="majorHAnsi" w:cs="Arial"/>
                    </w:rPr>
                  </w:pPr>
                  <w:r w:rsidRPr="00F62974">
                    <w:rPr>
                      <w:rFonts w:asciiTheme="majorHAnsi" w:eastAsia="Times New Roman" w:hAnsiTheme="majorHAnsi" w:cs="Arial"/>
                    </w:rPr>
                    <w:t>10%:31%</w:t>
                  </w:r>
                </w:p>
              </w:tc>
            </w:tr>
            <w:tr w:rsidR="00D27AF9" w:rsidRPr="00F629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297A73">
                  <w:pPr>
                    <w:rPr>
                      <w:rFonts w:asciiTheme="majorHAnsi" w:eastAsia="Times New Roman" w:hAnsiTheme="majorHAnsi" w:cs="Arial"/>
                    </w:rPr>
                  </w:pPr>
                  <w:r w:rsidRPr="00F62974">
                    <w:rPr>
                      <w:rFonts w:asciiTheme="majorHAnsi" w:eastAsia="Times New Roman" w:hAnsiTheme="majorHAnsi" w:cs="Arial"/>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297A73">
                  <w:pPr>
                    <w:rPr>
                      <w:rFonts w:asciiTheme="majorHAnsi" w:eastAsia="Times New Roman" w:hAnsiTheme="majorHAnsi" w:cs="Arial"/>
                    </w:rPr>
                  </w:pPr>
                  <w:r w:rsidRPr="00F62974">
                    <w:rPr>
                      <w:rFonts w:asciiTheme="majorHAnsi" w:eastAsia="Times New Roman" w:hAnsiTheme="majorHAnsi" w:cs="Arial"/>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297A73">
                  <w:pPr>
                    <w:rPr>
                      <w:rFonts w:asciiTheme="majorHAnsi" w:eastAsia="Times New Roman" w:hAnsiTheme="majorHAnsi" w:cs="Arial"/>
                    </w:rPr>
                  </w:pPr>
                  <w:r w:rsidRPr="00F62974">
                    <w:rPr>
                      <w:rFonts w:asciiTheme="majorHAnsi" w:eastAsia="Times New Roman" w:hAnsiTheme="majorHAnsi" w:cs="Arial"/>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297A73">
                  <w:pPr>
                    <w:rPr>
                      <w:rFonts w:asciiTheme="majorHAnsi" w:eastAsia="Times New Roman" w:hAnsiTheme="majorHAnsi" w:cs="Arial"/>
                    </w:rPr>
                  </w:pPr>
                  <w:r w:rsidRPr="00F62974">
                    <w:rPr>
                      <w:rFonts w:asciiTheme="majorHAnsi" w:eastAsia="Times New Roman" w:hAnsiTheme="majorHAnsi" w:cs="Arial"/>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297A73">
                  <w:pPr>
                    <w:rPr>
                      <w:rFonts w:asciiTheme="majorHAnsi" w:eastAsia="Times New Roman" w:hAnsiTheme="majorHAnsi" w:cs="Arial"/>
                    </w:rPr>
                  </w:pPr>
                  <w:r w:rsidRPr="00F62974">
                    <w:rPr>
                      <w:rFonts w:asciiTheme="majorHAnsi" w:eastAsia="Times New Roman" w:hAnsiTheme="majorHAnsi" w:cs="Arial"/>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297A73">
                  <w:pPr>
                    <w:rPr>
                      <w:rFonts w:asciiTheme="majorHAnsi" w:eastAsia="Times New Roman" w:hAnsiTheme="majorHAnsi" w:cs="Arial"/>
                    </w:rPr>
                  </w:pPr>
                  <w:r w:rsidRPr="00F62974">
                    <w:rPr>
                      <w:rFonts w:asciiTheme="majorHAnsi" w:eastAsia="Times New Roman" w:hAnsiTheme="majorHAnsi" w:cs="Arial"/>
                    </w:rPr>
                    <w:t>69%:90%</w:t>
                  </w:r>
                </w:p>
              </w:tc>
            </w:tr>
          </w:tbl>
          <w:p w:rsidR="00D27AF9" w:rsidRPr="00F62974" w:rsidRDefault="00D27AF9" w:rsidP="00297A73">
            <w:pPr>
              <w:spacing w:before="100" w:beforeAutospacing="1" w:after="100" w:afterAutospacing="1"/>
              <w:rPr>
                <w:rFonts w:asciiTheme="majorHAnsi" w:eastAsia="Times New Roman" w:hAnsiTheme="majorHAnsi" w:cs="Arial"/>
              </w:rPr>
            </w:pPr>
            <w:r w:rsidRPr="00F62974">
              <w:rPr>
                <w:rFonts w:asciiTheme="majorHAnsi" w:eastAsia="Times New Roman" w:hAnsiTheme="majorHAnsi" w:cs="Arial"/>
              </w:rPr>
              <w:br/>
            </w:r>
            <w:r w:rsidRPr="00F62974">
              <w:rPr>
                <w:rFonts w:asciiTheme="majorHAnsi" w:eastAsia="Times New Roman" w:hAnsiTheme="majorHAnsi" w:cs="Arial"/>
                <w:b/>
                <w:bCs/>
              </w:rPr>
              <w:t>Campione</w:t>
            </w:r>
            <w:r w:rsidRPr="00F62974">
              <w:rPr>
                <w:rFonts w:asciiTheme="majorHAnsi" w:eastAsia="Times New Roman" w:hAnsiTheme="majorHAnsi" w:cs="Arial"/>
              </w:rPr>
              <w:t>:</w:t>
            </w:r>
            <w:r w:rsidRPr="00F62974">
              <w:rPr>
                <w:rFonts w:asciiTheme="majorHAnsi" w:eastAsia="Times New Roman" w:hAnsiTheme="majorHAnsi" w:cs="Arial"/>
              </w:rPr>
              <w:br/>
              <w:t>Numero di casi= 59</w:t>
            </w:r>
            <w:r w:rsidRPr="00F62974">
              <w:rPr>
                <w:rFonts w:asciiTheme="majorHAnsi" w:eastAsia="Times New Roman" w:hAnsiTheme="majorHAnsi" w:cs="Arial"/>
              </w:rPr>
              <w:br/>
              <w:t>Indici di tendenza centrale:</w:t>
            </w:r>
            <w:r w:rsidRPr="00F62974">
              <w:rPr>
                <w:rFonts w:asciiTheme="majorHAnsi" w:eastAsia="Times New Roman" w:hAnsiTheme="majorHAnsi" w:cs="Arial"/>
              </w:rPr>
              <w:br/>
              <w:t>  Moda = 2</w:t>
            </w:r>
            <w:r w:rsidRPr="00F62974">
              <w:rPr>
                <w:rFonts w:asciiTheme="majorHAnsi" w:eastAsia="Times New Roman" w:hAnsiTheme="majorHAnsi" w:cs="Arial"/>
              </w:rPr>
              <w:br/>
              <w:t>  Mediana = 2</w:t>
            </w:r>
            <w:r w:rsidRPr="00F62974">
              <w:rPr>
                <w:rFonts w:asciiTheme="majorHAnsi" w:eastAsia="Times New Roman" w:hAnsiTheme="majorHAnsi" w:cs="Arial"/>
              </w:rPr>
              <w:br/>
              <w:t>  Media = 1.8</w:t>
            </w:r>
            <w:r w:rsidRPr="00F62974">
              <w:rPr>
                <w:rFonts w:asciiTheme="majorHAnsi" w:eastAsia="Times New Roman" w:hAnsiTheme="majorHAnsi" w:cs="Arial"/>
              </w:rPr>
              <w:br/>
              <w:t>Indici di dispersione:</w:t>
            </w:r>
            <w:r w:rsidRPr="00F62974">
              <w:rPr>
                <w:rFonts w:asciiTheme="majorHAnsi" w:eastAsia="Times New Roman" w:hAnsiTheme="majorHAnsi" w:cs="Arial"/>
              </w:rPr>
              <w:br/>
              <w:t>  Squilibrio = 0.68</w:t>
            </w:r>
            <w:r w:rsidRPr="00F62974">
              <w:rPr>
                <w:rFonts w:asciiTheme="majorHAnsi" w:eastAsia="Times New Roman" w:hAnsiTheme="majorHAnsi" w:cs="Arial"/>
              </w:rPr>
              <w:br/>
              <w:t>  Campo di variazione = 1</w:t>
            </w:r>
            <w:r w:rsidRPr="00F62974">
              <w:rPr>
                <w:rFonts w:asciiTheme="majorHAnsi" w:eastAsia="Times New Roman" w:hAnsiTheme="majorHAnsi" w:cs="Arial"/>
              </w:rPr>
              <w:br/>
              <w:t>  Differenza interquartilica = 0</w:t>
            </w:r>
            <w:r w:rsidRPr="00F62974">
              <w:rPr>
                <w:rFonts w:asciiTheme="majorHAnsi" w:eastAsia="Times New Roman" w:hAnsiTheme="majorHAnsi" w:cs="Arial"/>
              </w:rPr>
              <w:br/>
              <w:t>  Scarto tipo = 0.4</w:t>
            </w:r>
            <w:r w:rsidRPr="00F62974">
              <w:rPr>
                <w:rFonts w:asciiTheme="majorHAnsi" w:eastAsia="Times New Roman" w:hAnsiTheme="majorHAnsi" w:cs="Arial"/>
              </w:rPr>
              <w:br/>
              <w:t>Indici di forma:</w:t>
            </w:r>
            <w:r w:rsidRPr="00F62974">
              <w:rPr>
                <w:rFonts w:asciiTheme="majorHAnsi" w:eastAsia="Times New Roman" w:hAnsiTheme="majorHAnsi" w:cs="Arial"/>
              </w:rPr>
              <w:br/>
              <w:t>  Asimmetria = -1.47</w:t>
            </w:r>
            <w:r w:rsidRPr="00F62974">
              <w:rPr>
                <w:rFonts w:asciiTheme="majorHAnsi" w:eastAsia="Times New Roman" w:hAnsiTheme="majorHAnsi" w:cs="Arial"/>
              </w:rPr>
              <w:br/>
              <w:t xml:space="preserve">  Curtosi = 0.17 </w:t>
            </w:r>
          </w:p>
          <w:p w:rsidR="00D27AF9" w:rsidRPr="00F62974" w:rsidRDefault="00D27AF9" w:rsidP="00297A73">
            <w:pPr>
              <w:spacing w:before="100" w:beforeAutospacing="1" w:after="100" w:afterAutospacing="1"/>
              <w:rPr>
                <w:rFonts w:asciiTheme="majorHAnsi" w:eastAsia="Times New Roman" w:hAnsiTheme="majorHAnsi" w:cs="Arial"/>
              </w:rPr>
            </w:pPr>
            <w:r w:rsidRPr="00F62974">
              <w:rPr>
                <w:rFonts w:asciiTheme="majorHAnsi" w:eastAsia="Times New Roman" w:hAnsiTheme="majorHAnsi" w:cs="Arial"/>
                <w:b/>
                <w:bCs/>
              </w:rPr>
              <w:t>Popolazione</w:t>
            </w:r>
            <w:r w:rsidRPr="00F62974">
              <w:rPr>
                <w:rFonts w:asciiTheme="majorHAnsi" w:eastAsia="Times New Roman" w:hAnsiTheme="majorHAnsi" w:cs="Arial"/>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65"/>
              <w:gridCol w:w="1354"/>
            </w:tblGrid>
            <w:tr w:rsidR="00D27AF9" w:rsidRPr="00F629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297A73">
                  <w:pPr>
                    <w:rPr>
                      <w:rFonts w:asciiTheme="majorHAnsi" w:eastAsia="Times New Roman" w:hAnsiTheme="majorHAnsi" w:cs="Arial"/>
                    </w:rPr>
                  </w:pPr>
                  <w:r w:rsidRPr="00F62974">
                    <w:rPr>
                      <w:rFonts w:asciiTheme="majorHAnsi" w:eastAsia="Times New Roman" w:hAnsiTheme="majorHAnsi" w:cs="Arial"/>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297A73">
                  <w:pPr>
                    <w:rPr>
                      <w:rFonts w:asciiTheme="majorHAnsi" w:eastAsia="Times New Roman" w:hAnsiTheme="majorHAnsi" w:cs="Arial"/>
                    </w:rPr>
                  </w:pPr>
                  <w:r w:rsidRPr="00F62974">
                    <w:rPr>
                      <w:rFonts w:asciiTheme="majorHAnsi" w:eastAsia="Times New Roman" w:hAnsiTheme="majorHAnsi" w:cs="Arial"/>
                    </w:rPr>
                    <w:t>Int. Fid. 95%</w:t>
                  </w:r>
                </w:p>
              </w:tc>
            </w:tr>
            <w:tr w:rsidR="00D27AF9" w:rsidRPr="00F629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297A73">
                  <w:pPr>
                    <w:rPr>
                      <w:rFonts w:asciiTheme="majorHAnsi" w:eastAsia="Times New Roman" w:hAnsiTheme="majorHAnsi" w:cs="Arial"/>
                    </w:rPr>
                  </w:pPr>
                  <w:r w:rsidRPr="00F62974">
                    <w:rPr>
                      <w:rFonts w:asciiTheme="majorHAnsi" w:eastAsia="Times New Roman" w:hAnsiTheme="majorHAnsi" w:cs="Arial"/>
                    </w:rPr>
                    <w:lastRenderedPageBreak/>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297A73">
                  <w:pPr>
                    <w:rPr>
                      <w:rFonts w:asciiTheme="majorHAnsi" w:eastAsia="Times New Roman" w:hAnsiTheme="majorHAnsi" w:cs="Arial"/>
                    </w:rPr>
                  </w:pPr>
                  <w:r w:rsidRPr="00F62974">
                    <w:rPr>
                      <w:rFonts w:asciiTheme="majorHAnsi" w:eastAsia="Times New Roman" w:hAnsiTheme="majorHAnsi" w:cs="Arial"/>
                    </w:rPr>
                    <w:t>da 1.69 a 1.9</w:t>
                  </w:r>
                </w:p>
              </w:tc>
            </w:tr>
            <w:tr w:rsidR="00D27AF9" w:rsidRPr="00F629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297A73">
                  <w:pPr>
                    <w:rPr>
                      <w:rFonts w:asciiTheme="majorHAnsi" w:eastAsia="Times New Roman" w:hAnsiTheme="majorHAnsi" w:cs="Arial"/>
                    </w:rPr>
                  </w:pPr>
                  <w:r w:rsidRPr="00F62974">
                    <w:rPr>
                      <w:rFonts w:asciiTheme="majorHAnsi" w:eastAsia="Times New Roman" w:hAnsiTheme="majorHAnsi" w:cs="Arial"/>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D27AF9" w:rsidRPr="00F62974" w:rsidRDefault="00D27AF9" w:rsidP="00297A73">
                  <w:pPr>
                    <w:rPr>
                      <w:rFonts w:asciiTheme="majorHAnsi" w:eastAsia="Times New Roman" w:hAnsiTheme="majorHAnsi" w:cs="Arial"/>
                    </w:rPr>
                  </w:pPr>
                  <w:r w:rsidRPr="00F62974">
                    <w:rPr>
                      <w:rFonts w:asciiTheme="majorHAnsi" w:eastAsia="Times New Roman" w:hAnsiTheme="majorHAnsi" w:cs="Arial"/>
                    </w:rPr>
                    <w:t>da 0.34 a 0.4</w:t>
                  </w:r>
                </w:p>
              </w:tc>
            </w:tr>
          </w:tbl>
          <w:p w:rsidR="00D27AF9" w:rsidRPr="00F62974" w:rsidRDefault="00D27AF9" w:rsidP="00297A73">
            <w:pPr>
              <w:spacing w:before="100" w:beforeAutospacing="1" w:after="100" w:afterAutospacing="1"/>
              <w:rPr>
                <w:rFonts w:asciiTheme="majorHAnsi" w:eastAsia="Times New Roman" w:hAnsiTheme="majorHAnsi" w:cs="Arial"/>
              </w:rPr>
            </w:pPr>
            <w:r w:rsidRPr="00F62974">
              <w:rPr>
                <w:rFonts w:asciiTheme="majorHAnsi" w:eastAsia="Times New Roman" w:hAnsiTheme="majorHAnsi" w:cs="Arial"/>
              </w:rPr>
              <w:br/>
              <w:t>Probabilità di normalità della distribuzione (test di Jarque-Bera): 0</w:t>
            </w:r>
          </w:p>
          <w:tbl>
            <w:tblPr>
              <w:tblW w:w="0" w:type="auto"/>
              <w:tblCellSpacing w:w="15" w:type="dxa"/>
              <w:tblCellMar>
                <w:top w:w="15" w:type="dxa"/>
                <w:left w:w="15" w:type="dxa"/>
                <w:bottom w:w="15" w:type="dxa"/>
                <w:right w:w="15" w:type="dxa"/>
              </w:tblCellMar>
              <w:tblLook w:val="04A0"/>
            </w:tblPr>
            <w:tblGrid>
              <w:gridCol w:w="4545"/>
              <w:gridCol w:w="180"/>
              <w:gridCol w:w="828"/>
            </w:tblGrid>
            <w:tr w:rsidR="00813AD9" w:rsidRPr="00F62974" w:rsidTr="00813AD9">
              <w:trPr>
                <w:tblCellSpacing w:w="15" w:type="dxa"/>
              </w:trPr>
              <w:tc>
                <w:tcPr>
                  <w:tcW w:w="4500" w:type="dxa"/>
                  <w:hideMark/>
                </w:tcPr>
                <w:tbl>
                  <w:tblPr>
                    <w:tblW w:w="0" w:type="auto"/>
                    <w:jc w:val="right"/>
                    <w:tblCellSpacing w:w="15" w:type="dxa"/>
                    <w:tblCellMar>
                      <w:left w:w="0" w:type="dxa"/>
                      <w:right w:w="0" w:type="dxa"/>
                    </w:tblCellMar>
                    <w:tblLook w:val="04A0"/>
                  </w:tblPr>
                  <w:tblGrid>
                    <w:gridCol w:w="460"/>
                    <w:gridCol w:w="460"/>
                  </w:tblGrid>
                  <w:tr w:rsidR="00813AD9" w:rsidRPr="00F6297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15"/>
                        </w:tblGrid>
                        <w:tr w:rsidR="00813AD9" w:rsidRPr="00F62974">
                          <w:trPr>
                            <w:tblCellSpacing w:w="0" w:type="dxa"/>
                            <w:jc w:val="center"/>
                          </w:trPr>
                          <w:tc>
                            <w:tcPr>
                              <w:tcW w:w="0" w:type="auto"/>
                              <w:vAlign w:val="bottom"/>
                              <w:hideMark/>
                            </w:tcPr>
                            <w:p w:rsidR="00813AD9" w:rsidRPr="00F62974" w:rsidRDefault="00813AD9" w:rsidP="00813AD9">
                              <w:pPr>
                                <w:jc w:val="center"/>
                                <w:rPr>
                                  <w:rFonts w:asciiTheme="majorHAnsi" w:eastAsia="Times New Roman" w:hAnsiTheme="majorHAnsi" w:cs="Arial"/>
                                </w:rPr>
                              </w:pPr>
                              <w:r w:rsidRPr="00F62974">
                                <w:rPr>
                                  <w:rFonts w:asciiTheme="majorHAnsi" w:eastAsia="Times New Roman" w:hAnsiTheme="majorHAnsi" w:cs="Arial"/>
                                </w:rPr>
                                <w:t>20%</w:t>
                              </w:r>
                            </w:p>
                          </w:tc>
                        </w:tr>
                        <w:tr w:rsidR="00813AD9" w:rsidRPr="00F62974">
                          <w:trPr>
                            <w:trHeight w:val="300"/>
                            <w:tblCellSpacing w:w="0" w:type="dxa"/>
                            <w:jc w:val="center"/>
                          </w:trPr>
                          <w:tc>
                            <w:tcPr>
                              <w:tcW w:w="0" w:type="auto"/>
                              <w:shd w:val="clear" w:color="auto" w:fill="C0D0C0"/>
                              <w:vAlign w:val="bottom"/>
                              <w:hideMark/>
                            </w:tcPr>
                            <w:p w:rsidR="00813AD9" w:rsidRPr="00F62974" w:rsidRDefault="00813AD9" w:rsidP="00813AD9">
                              <w:pPr>
                                <w:jc w:val="center"/>
                                <w:rPr>
                                  <w:rFonts w:asciiTheme="majorHAnsi" w:eastAsia="Times New Roman" w:hAnsiTheme="majorHAnsi" w:cs="Arial"/>
                                </w:rPr>
                              </w:pPr>
                            </w:p>
                          </w:tc>
                        </w:tr>
                      </w:tbl>
                      <w:p w:rsidR="00813AD9" w:rsidRPr="00F62974" w:rsidRDefault="00813AD9" w:rsidP="00813AD9">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813AD9" w:rsidRPr="00F62974">
                          <w:trPr>
                            <w:tblCellSpacing w:w="0" w:type="dxa"/>
                            <w:jc w:val="center"/>
                          </w:trPr>
                          <w:tc>
                            <w:tcPr>
                              <w:tcW w:w="0" w:type="auto"/>
                              <w:vAlign w:val="bottom"/>
                              <w:hideMark/>
                            </w:tcPr>
                            <w:p w:rsidR="00813AD9" w:rsidRPr="00F62974" w:rsidRDefault="00813AD9" w:rsidP="00813AD9">
                              <w:pPr>
                                <w:jc w:val="center"/>
                                <w:rPr>
                                  <w:rFonts w:asciiTheme="majorHAnsi" w:eastAsia="Times New Roman" w:hAnsiTheme="majorHAnsi" w:cs="Arial"/>
                                </w:rPr>
                              </w:pPr>
                              <w:r w:rsidRPr="00F62974">
                                <w:rPr>
                                  <w:rFonts w:asciiTheme="majorHAnsi" w:eastAsia="Times New Roman" w:hAnsiTheme="majorHAnsi" w:cs="Arial"/>
                                </w:rPr>
                                <w:t>80%</w:t>
                              </w:r>
                            </w:p>
                          </w:tc>
                        </w:tr>
                        <w:tr w:rsidR="00813AD9" w:rsidRPr="00F62974">
                          <w:trPr>
                            <w:trHeight w:val="1200"/>
                            <w:tblCellSpacing w:w="0" w:type="dxa"/>
                            <w:jc w:val="center"/>
                          </w:trPr>
                          <w:tc>
                            <w:tcPr>
                              <w:tcW w:w="0" w:type="auto"/>
                              <w:shd w:val="clear" w:color="auto" w:fill="C0D0C0"/>
                              <w:vAlign w:val="bottom"/>
                              <w:hideMark/>
                            </w:tcPr>
                            <w:p w:rsidR="00813AD9" w:rsidRPr="00F62974" w:rsidRDefault="00813AD9" w:rsidP="00813AD9">
                              <w:pPr>
                                <w:jc w:val="center"/>
                                <w:rPr>
                                  <w:rFonts w:asciiTheme="majorHAnsi" w:eastAsia="Times New Roman" w:hAnsiTheme="majorHAnsi" w:cs="Arial"/>
                                </w:rPr>
                              </w:pPr>
                            </w:p>
                          </w:tc>
                        </w:tr>
                      </w:tbl>
                      <w:p w:rsidR="00813AD9" w:rsidRPr="00F62974" w:rsidRDefault="00813AD9" w:rsidP="00813AD9">
                        <w:pPr>
                          <w:jc w:val="center"/>
                          <w:rPr>
                            <w:rFonts w:asciiTheme="majorHAnsi" w:eastAsia="Times New Roman" w:hAnsiTheme="majorHAnsi" w:cs="Arial"/>
                          </w:rPr>
                        </w:pPr>
                      </w:p>
                    </w:tc>
                  </w:tr>
                  <w:tr w:rsidR="00813AD9" w:rsidRPr="00F62974">
                    <w:trPr>
                      <w:tblCellSpacing w:w="15" w:type="dxa"/>
                      <w:jc w:val="right"/>
                    </w:trPr>
                    <w:tc>
                      <w:tcPr>
                        <w:tcW w:w="0" w:type="auto"/>
                        <w:shd w:val="clear" w:color="auto" w:fill="E0E0E0"/>
                        <w:vAlign w:val="center"/>
                        <w:hideMark/>
                      </w:tcPr>
                      <w:p w:rsidR="00813AD9" w:rsidRPr="00F62974" w:rsidRDefault="00813AD9" w:rsidP="00813AD9">
                        <w:pPr>
                          <w:jc w:val="center"/>
                          <w:rPr>
                            <w:rFonts w:asciiTheme="majorHAnsi" w:eastAsia="Times New Roman" w:hAnsiTheme="majorHAnsi" w:cs="Arial"/>
                          </w:rPr>
                        </w:pPr>
                        <w:r w:rsidRPr="00F62974">
                          <w:rPr>
                            <w:rFonts w:asciiTheme="majorHAnsi" w:eastAsia="Times New Roman" w:hAnsiTheme="majorHAnsi" w:cs="Arial"/>
                          </w:rPr>
                          <w:t>12</w:t>
                        </w:r>
                      </w:p>
                    </w:tc>
                    <w:tc>
                      <w:tcPr>
                        <w:tcW w:w="0" w:type="auto"/>
                        <w:shd w:val="clear" w:color="auto" w:fill="E0E0E0"/>
                        <w:vAlign w:val="center"/>
                        <w:hideMark/>
                      </w:tcPr>
                      <w:p w:rsidR="00813AD9" w:rsidRPr="00F62974" w:rsidRDefault="00813AD9" w:rsidP="00813AD9">
                        <w:pPr>
                          <w:jc w:val="center"/>
                          <w:rPr>
                            <w:rFonts w:asciiTheme="majorHAnsi" w:eastAsia="Times New Roman" w:hAnsiTheme="majorHAnsi" w:cs="Arial"/>
                          </w:rPr>
                        </w:pPr>
                        <w:r w:rsidRPr="00F62974">
                          <w:rPr>
                            <w:rFonts w:asciiTheme="majorHAnsi" w:eastAsia="Times New Roman" w:hAnsiTheme="majorHAnsi" w:cs="Arial"/>
                          </w:rPr>
                          <w:t>48</w:t>
                        </w:r>
                      </w:p>
                    </w:tc>
                  </w:tr>
                  <w:tr w:rsidR="00813AD9" w:rsidRPr="00F62974">
                    <w:trPr>
                      <w:tblCellSpacing w:w="15" w:type="dxa"/>
                      <w:jc w:val="right"/>
                    </w:trPr>
                    <w:tc>
                      <w:tcPr>
                        <w:tcW w:w="0" w:type="auto"/>
                        <w:shd w:val="clear" w:color="auto" w:fill="E0E0E0"/>
                        <w:vAlign w:val="center"/>
                        <w:hideMark/>
                      </w:tcPr>
                      <w:p w:rsidR="00813AD9" w:rsidRPr="00F62974" w:rsidRDefault="00813AD9" w:rsidP="00813AD9">
                        <w:pPr>
                          <w:jc w:val="center"/>
                          <w:rPr>
                            <w:rFonts w:asciiTheme="majorHAnsi" w:eastAsia="Times New Roman" w:hAnsiTheme="majorHAnsi" w:cs="Arial"/>
                          </w:rPr>
                        </w:pPr>
                        <w:r w:rsidRPr="00F62974">
                          <w:rPr>
                            <w:rFonts w:asciiTheme="majorHAnsi" w:eastAsia="Times New Roman" w:hAnsiTheme="majorHAnsi" w:cs="Arial"/>
                          </w:rPr>
                          <w:t>1</w:t>
                        </w:r>
                      </w:p>
                    </w:tc>
                    <w:tc>
                      <w:tcPr>
                        <w:tcW w:w="0" w:type="auto"/>
                        <w:shd w:val="clear" w:color="auto" w:fill="E0E0E0"/>
                        <w:vAlign w:val="center"/>
                        <w:hideMark/>
                      </w:tcPr>
                      <w:p w:rsidR="00813AD9" w:rsidRPr="00F62974" w:rsidRDefault="00813AD9" w:rsidP="00813AD9">
                        <w:pPr>
                          <w:jc w:val="center"/>
                          <w:rPr>
                            <w:rFonts w:asciiTheme="majorHAnsi" w:eastAsia="Times New Roman" w:hAnsiTheme="majorHAnsi" w:cs="Arial"/>
                          </w:rPr>
                        </w:pPr>
                        <w:r w:rsidRPr="00F62974">
                          <w:rPr>
                            <w:rFonts w:asciiTheme="majorHAnsi" w:eastAsia="Times New Roman" w:hAnsiTheme="majorHAnsi" w:cs="Arial"/>
                          </w:rPr>
                          <w:t>2</w:t>
                        </w:r>
                      </w:p>
                    </w:tc>
                  </w:tr>
                </w:tbl>
                <w:p w:rsidR="00813AD9" w:rsidRPr="00F62974" w:rsidRDefault="00813AD9" w:rsidP="00813AD9">
                  <w:pPr>
                    <w:rPr>
                      <w:rFonts w:asciiTheme="majorHAnsi" w:eastAsia="Times New Roman" w:hAnsiTheme="majorHAnsi" w:cs="Arial"/>
                    </w:rPr>
                  </w:pPr>
                </w:p>
              </w:tc>
              <w:tc>
                <w:tcPr>
                  <w:tcW w:w="150" w:type="dxa"/>
                  <w:vAlign w:val="center"/>
                  <w:hideMark/>
                </w:tcPr>
                <w:p w:rsidR="00813AD9" w:rsidRPr="00F62974" w:rsidRDefault="00813AD9" w:rsidP="00813AD9">
                  <w:pPr>
                    <w:rPr>
                      <w:rFonts w:asciiTheme="majorHAnsi" w:eastAsia="Times New Roman" w:hAnsiTheme="majorHAnsi" w:cs="Arial"/>
                    </w:rPr>
                  </w:pPr>
                  <w:r w:rsidRPr="00F62974">
                    <w:rPr>
                      <w:rFonts w:asciiTheme="majorHAnsi" w:eastAsia="Times New Roman" w:hAnsiTheme="majorHAnsi" w:cs="Arial"/>
                    </w:rPr>
                    <w:t> </w:t>
                  </w:r>
                </w:p>
              </w:tc>
              <w:tc>
                <w:tcPr>
                  <w:tcW w:w="0" w:type="auto"/>
                  <w:hideMark/>
                </w:tcPr>
                <w:p w:rsidR="00813AD9" w:rsidRPr="00F62974" w:rsidRDefault="00813AD9" w:rsidP="00813AD9">
                  <w:pPr>
                    <w:spacing w:before="100" w:beforeAutospacing="1" w:after="100" w:afterAutospacing="1"/>
                    <w:rPr>
                      <w:rFonts w:asciiTheme="majorHAnsi" w:eastAsia="Times New Roman" w:hAnsiTheme="majorHAnsi" w:cs="Arial"/>
                    </w:rPr>
                  </w:pPr>
                  <w:r w:rsidRPr="00F62974">
                    <w:rPr>
                      <w:rFonts w:asciiTheme="majorHAnsi" w:eastAsia="Times New Roman" w:hAnsiTheme="majorHAnsi" w:cs="Arial"/>
                    </w:rPr>
                    <w:t xml:space="preserve">  </w:t>
                  </w:r>
                </w:p>
                <w:tbl>
                  <w:tblPr>
                    <w:tblW w:w="0" w:type="auto"/>
                    <w:tblCellSpacing w:w="0" w:type="dxa"/>
                    <w:tblCellMar>
                      <w:top w:w="15" w:type="dxa"/>
                      <w:left w:w="15" w:type="dxa"/>
                      <w:bottom w:w="15" w:type="dxa"/>
                      <w:right w:w="15" w:type="dxa"/>
                    </w:tblCellMar>
                    <w:tblLook w:val="04A0"/>
                  </w:tblPr>
                  <w:tblGrid>
                    <w:gridCol w:w="753"/>
                  </w:tblGrid>
                  <w:tr w:rsidR="00813AD9" w:rsidRPr="00F6297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23"/>
                        </w:tblGrid>
                        <w:tr w:rsidR="00813AD9" w:rsidRPr="00F6297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53"/>
                                <w:gridCol w:w="470"/>
                              </w:tblGrid>
                              <w:tr w:rsidR="00813AD9" w:rsidRPr="00F62974">
                                <w:trPr>
                                  <w:tblCellSpacing w:w="30" w:type="dxa"/>
                                </w:trPr>
                                <w:tc>
                                  <w:tcPr>
                                    <w:tcW w:w="0" w:type="auto"/>
                                    <w:shd w:val="clear" w:color="auto" w:fill="C0D0C0"/>
                                    <w:noWrap/>
                                    <w:vAlign w:val="center"/>
                                    <w:hideMark/>
                                  </w:tcPr>
                                  <w:p w:rsidR="00813AD9" w:rsidRPr="00F62974" w:rsidRDefault="00813AD9" w:rsidP="00813AD9">
                                    <w:pPr>
                                      <w:rPr>
                                        <w:rFonts w:asciiTheme="majorHAnsi" w:eastAsia="Times New Roman" w:hAnsiTheme="majorHAnsi" w:cs="Arial"/>
                                      </w:rPr>
                                    </w:pPr>
                                    <w:r w:rsidRPr="00F62974">
                                      <w:rPr>
                                        <w:rFonts w:asciiTheme="majorHAnsi" w:eastAsia="Times New Roman" w:hAnsiTheme="majorHAnsi" w:cs="Arial"/>
                                      </w:rPr>
                                      <w:t>   </w:t>
                                    </w:r>
                                  </w:p>
                                </w:tc>
                                <w:tc>
                                  <w:tcPr>
                                    <w:tcW w:w="0" w:type="auto"/>
                                    <w:noWrap/>
                                    <w:vAlign w:val="center"/>
                                    <w:hideMark/>
                                  </w:tcPr>
                                  <w:p w:rsidR="00813AD9" w:rsidRPr="00F62974" w:rsidRDefault="00813AD9" w:rsidP="00813AD9">
                                    <w:pPr>
                                      <w:rPr>
                                        <w:rFonts w:asciiTheme="majorHAnsi" w:eastAsia="Times New Roman" w:hAnsiTheme="majorHAnsi" w:cs="Arial"/>
                                      </w:rPr>
                                    </w:pPr>
                                    <w:r w:rsidRPr="00F62974">
                                      <w:rPr>
                                        <w:rFonts w:asciiTheme="majorHAnsi" w:eastAsia="Times New Roman" w:hAnsiTheme="majorHAnsi" w:cs="Arial"/>
                                      </w:rPr>
                                      <w:t>V20</w:t>
                                    </w:r>
                                  </w:p>
                                </w:tc>
                              </w:tr>
                            </w:tbl>
                            <w:p w:rsidR="00813AD9" w:rsidRPr="00F62974" w:rsidRDefault="00813AD9" w:rsidP="00813AD9">
                              <w:pPr>
                                <w:rPr>
                                  <w:rFonts w:asciiTheme="majorHAnsi" w:eastAsia="Times New Roman" w:hAnsiTheme="majorHAnsi" w:cs="Arial"/>
                                </w:rPr>
                              </w:pPr>
                            </w:p>
                          </w:tc>
                        </w:tr>
                      </w:tbl>
                      <w:p w:rsidR="00813AD9" w:rsidRPr="00F62974" w:rsidRDefault="00813AD9" w:rsidP="00813AD9">
                        <w:pPr>
                          <w:rPr>
                            <w:rFonts w:asciiTheme="majorHAnsi" w:eastAsia="Times New Roman" w:hAnsiTheme="majorHAnsi" w:cs="Arial"/>
                          </w:rPr>
                        </w:pPr>
                      </w:p>
                    </w:tc>
                  </w:tr>
                </w:tbl>
                <w:p w:rsidR="00813AD9" w:rsidRPr="00F62974" w:rsidRDefault="00813AD9" w:rsidP="00813AD9">
                  <w:pPr>
                    <w:rPr>
                      <w:rFonts w:asciiTheme="majorHAnsi" w:eastAsia="Times New Roman" w:hAnsiTheme="majorHAnsi" w:cs="Times New Roman"/>
                    </w:rPr>
                  </w:pPr>
                </w:p>
              </w:tc>
            </w:tr>
          </w:tbl>
          <w:p w:rsidR="00813AD9" w:rsidRPr="00F62974" w:rsidRDefault="00813AD9" w:rsidP="00297A73">
            <w:pPr>
              <w:spacing w:before="100" w:beforeAutospacing="1" w:after="100" w:afterAutospacing="1"/>
              <w:rPr>
                <w:rFonts w:asciiTheme="majorHAnsi" w:eastAsia="Times New Roman" w:hAnsiTheme="majorHAnsi" w:cs="Arial"/>
              </w:rPr>
            </w:pPr>
          </w:p>
        </w:tc>
      </w:tr>
    </w:tbl>
    <w:p w:rsidR="00297A73" w:rsidRPr="00F62974" w:rsidRDefault="00297A73" w:rsidP="00297A73">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b/>
          <w:bCs/>
          <w:color w:val="000000"/>
        </w:rPr>
        <w:lastRenderedPageBreak/>
        <w:t>V20</w:t>
      </w:r>
    </w:p>
    <w:p w:rsidR="00297A73" w:rsidRPr="00F62974" w:rsidRDefault="00297A73" w:rsidP="00297A73">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303"/>
        <w:gridCol w:w="126"/>
        <w:gridCol w:w="126"/>
        <w:gridCol w:w="126"/>
        <w:gridCol w:w="126"/>
        <w:gridCol w:w="126"/>
        <w:gridCol w:w="126"/>
        <w:gridCol w:w="161"/>
        <w:gridCol w:w="161"/>
        <w:gridCol w:w="161"/>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210"/>
      </w:tblGrid>
      <w:tr w:rsidR="00297A73" w:rsidRPr="00F62974" w:rsidTr="00297A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97A73" w:rsidRPr="00F62974" w:rsidRDefault="00297A73" w:rsidP="00297A73">
            <w:pPr>
              <w:rPr>
                <w:rFonts w:asciiTheme="majorHAnsi" w:eastAsia="Times New Roman" w:hAnsiTheme="majorHAnsi" w:cs="Arial"/>
              </w:rPr>
            </w:pPr>
            <w:r w:rsidRPr="00F62974">
              <w:rPr>
                <w:rFonts w:asciiTheme="majorHAnsi" w:eastAsia="Times New Roman" w:hAnsiTheme="majorHAnsi" w:cs="Arial"/>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297A73" w:rsidRPr="00F62974" w:rsidRDefault="00297A73" w:rsidP="00297A73">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97A73" w:rsidRPr="00F62974" w:rsidRDefault="00297A73" w:rsidP="00297A73">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97A73" w:rsidRPr="00F62974" w:rsidRDefault="00297A73" w:rsidP="00297A73">
            <w:pPr>
              <w:rPr>
                <w:rFonts w:asciiTheme="majorHAnsi" w:eastAsia="Times New Roman" w:hAnsiTheme="majorHAnsi" w:cs="Arial"/>
              </w:rPr>
            </w:pPr>
            <w:r w:rsidRPr="00F62974">
              <w:rPr>
                <w:rFonts w:asciiTheme="majorHAnsi" w:eastAsia="Times New Roman" w:hAnsiTheme="majorHAnsi" w:cs="Arial"/>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97A73" w:rsidRPr="00F62974" w:rsidRDefault="00297A73" w:rsidP="00297A73">
            <w:pPr>
              <w:rPr>
                <w:rFonts w:asciiTheme="majorHAnsi" w:eastAsia="Times New Roman" w:hAnsiTheme="majorHAnsi" w:cs="Arial"/>
              </w:rPr>
            </w:pPr>
            <w:r w:rsidRPr="00F62974">
              <w:rPr>
                <w:rFonts w:asciiTheme="majorHAnsi" w:eastAsia="Times New Roman" w:hAnsiTheme="majorHAnsi"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297A73" w:rsidRPr="00F62974" w:rsidRDefault="00297A73" w:rsidP="00297A73">
            <w:pPr>
              <w:rPr>
                <w:rFonts w:asciiTheme="majorHAnsi" w:eastAsia="Times New Roman" w:hAnsiTheme="majorHAnsi" w:cs="Arial"/>
              </w:rPr>
            </w:pPr>
            <w:r w:rsidRPr="00F62974">
              <w:rPr>
                <w:rFonts w:asciiTheme="majorHAnsi" w:eastAsia="Times New Roman" w:hAnsiTheme="majorHAnsi" w:cs="Arial"/>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297A73" w:rsidRPr="00F62974" w:rsidRDefault="00297A73" w:rsidP="00297A73">
            <w:pPr>
              <w:rPr>
                <w:rFonts w:asciiTheme="majorHAnsi" w:eastAsia="Times New Roman" w:hAnsiTheme="majorHAnsi" w:cs="Arial"/>
              </w:rPr>
            </w:pPr>
            <w:r w:rsidRPr="00F62974">
              <w:rPr>
                <w:rFonts w:asciiTheme="majorHAnsi" w:eastAsia="Times New Roman" w:hAnsiTheme="majorHAnsi" w:cs="Arial"/>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297A73" w:rsidRPr="00F62974" w:rsidRDefault="00297A73" w:rsidP="00297A73">
            <w:pPr>
              <w:rPr>
                <w:rFonts w:asciiTheme="majorHAnsi" w:eastAsia="Times New Roman" w:hAnsiTheme="majorHAnsi" w:cs="Arial"/>
              </w:rPr>
            </w:pPr>
            <w:r w:rsidRPr="00F62974">
              <w:rPr>
                <w:rFonts w:asciiTheme="majorHAnsi" w:eastAsia="Times New Roman" w:hAnsiTheme="majorHAnsi" w:cs="Arial"/>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297A73" w:rsidRPr="00F62974" w:rsidRDefault="00297A73" w:rsidP="00297A73">
            <w:pPr>
              <w:rPr>
                <w:rFonts w:asciiTheme="majorHAnsi" w:eastAsia="Times New Roman" w:hAnsiTheme="majorHAnsi" w:cs="Arial"/>
              </w:rPr>
            </w:pPr>
            <w:r w:rsidRPr="00F62974">
              <w:rPr>
                <w:rFonts w:asciiTheme="majorHAnsi" w:eastAsia="Times New Roman" w:hAnsiTheme="majorHAnsi" w:cs="Arial"/>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297A73" w:rsidRPr="00F62974" w:rsidRDefault="00297A73" w:rsidP="00297A73">
            <w:pPr>
              <w:rPr>
                <w:rFonts w:asciiTheme="majorHAnsi" w:eastAsia="Times New Roman" w:hAnsiTheme="majorHAnsi" w:cs="Arial"/>
              </w:rPr>
            </w:pPr>
            <w:r w:rsidRPr="00F62974">
              <w:rPr>
                <w:rFonts w:asciiTheme="majorHAnsi" w:eastAsia="Times New Roman" w:hAnsiTheme="majorHAnsi" w:cs="Arial"/>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297A73" w:rsidRPr="00F62974" w:rsidRDefault="00297A73" w:rsidP="00297A73">
            <w:pPr>
              <w:rPr>
                <w:rFonts w:asciiTheme="majorHAnsi" w:eastAsia="Times New Roman" w:hAnsiTheme="majorHAnsi" w:cs="Arial"/>
              </w:rPr>
            </w:pPr>
            <w:r w:rsidRPr="00F62974">
              <w:rPr>
                <w:rFonts w:asciiTheme="majorHAnsi" w:eastAsia="Times New Roman" w:hAnsiTheme="majorHAnsi" w:cs="Arial"/>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297A73" w:rsidRPr="00F62974" w:rsidRDefault="00297A73" w:rsidP="00297A73">
            <w:pPr>
              <w:rPr>
                <w:rFonts w:asciiTheme="majorHAnsi" w:eastAsia="Times New Roman" w:hAnsiTheme="majorHAnsi" w:cs="Arial"/>
              </w:rPr>
            </w:pPr>
            <w:r w:rsidRPr="00F62974">
              <w:rPr>
                <w:rFonts w:asciiTheme="majorHAnsi" w:eastAsia="Times New Roman" w:hAnsiTheme="majorHAnsi" w:cs="Arial"/>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297A73" w:rsidRPr="00F62974" w:rsidRDefault="00297A73" w:rsidP="00297A73">
            <w:pPr>
              <w:rPr>
                <w:rFonts w:asciiTheme="majorHAnsi" w:eastAsia="Times New Roman" w:hAnsiTheme="majorHAnsi" w:cs="Arial"/>
              </w:rPr>
            </w:pPr>
            <w:r w:rsidRPr="00F62974">
              <w:rPr>
                <w:rFonts w:asciiTheme="majorHAnsi" w:eastAsia="Times New Roman" w:hAnsiTheme="majorHAnsi" w:cs="Arial"/>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297A73" w:rsidRPr="00F62974" w:rsidRDefault="00297A73" w:rsidP="00297A73">
            <w:pPr>
              <w:rPr>
                <w:rFonts w:asciiTheme="majorHAnsi" w:eastAsia="Times New Roman" w:hAnsiTheme="majorHAnsi" w:cs="Arial"/>
              </w:rPr>
            </w:pPr>
            <w:r w:rsidRPr="00F62974">
              <w:rPr>
                <w:rFonts w:asciiTheme="majorHAnsi" w:eastAsia="Times New Roman" w:hAnsiTheme="majorHAnsi" w:cs="Arial"/>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297A73" w:rsidRPr="00F62974" w:rsidRDefault="00297A73" w:rsidP="00297A73">
            <w:pPr>
              <w:rPr>
                <w:rFonts w:asciiTheme="majorHAnsi" w:eastAsia="Times New Roman" w:hAnsiTheme="majorHAnsi" w:cs="Arial"/>
              </w:rPr>
            </w:pPr>
            <w:r w:rsidRPr="00F62974">
              <w:rPr>
                <w:rFonts w:asciiTheme="majorHAnsi" w:eastAsia="Times New Roman" w:hAnsiTheme="majorHAnsi" w:cs="Arial"/>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297A73" w:rsidRPr="00F62974" w:rsidRDefault="00297A73" w:rsidP="00297A73">
            <w:pPr>
              <w:rPr>
                <w:rFonts w:asciiTheme="majorHAnsi" w:eastAsia="Times New Roman" w:hAnsiTheme="majorHAnsi" w:cs="Arial"/>
              </w:rPr>
            </w:pPr>
            <w:r w:rsidRPr="00F62974">
              <w:rPr>
                <w:rFonts w:asciiTheme="majorHAnsi" w:eastAsia="Times New Roman" w:hAnsiTheme="majorHAnsi" w:cs="Arial"/>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297A73" w:rsidRPr="00F62974" w:rsidRDefault="00297A73" w:rsidP="00297A73">
            <w:pPr>
              <w:rPr>
                <w:rFonts w:asciiTheme="majorHAnsi" w:eastAsia="Times New Roman" w:hAnsiTheme="majorHAnsi" w:cs="Arial"/>
              </w:rPr>
            </w:pPr>
            <w:r w:rsidRPr="00F62974">
              <w:rPr>
                <w:rFonts w:asciiTheme="majorHAnsi" w:eastAsia="Times New Roman" w:hAnsiTheme="majorHAnsi" w:cs="Arial"/>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297A73" w:rsidRPr="00F62974" w:rsidRDefault="00297A73" w:rsidP="00297A73">
            <w:pPr>
              <w:rPr>
                <w:rFonts w:asciiTheme="majorHAnsi" w:eastAsia="Times New Roman" w:hAnsiTheme="majorHAnsi" w:cs="Arial"/>
              </w:rPr>
            </w:pPr>
            <w:r w:rsidRPr="00F62974">
              <w:rPr>
                <w:rFonts w:asciiTheme="majorHAnsi" w:eastAsia="Times New Roman" w:hAnsiTheme="majorHAnsi" w:cs="Arial"/>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297A73" w:rsidRPr="00F62974" w:rsidRDefault="00297A73" w:rsidP="00297A73">
            <w:pPr>
              <w:rPr>
                <w:rFonts w:asciiTheme="majorHAnsi" w:eastAsia="Times New Roman" w:hAnsiTheme="majorHAnsi" w:cs="Arial"/>
              </w:rPr>
            </w:pPr>
            <w:r w:rsidRPr="00F62974">
              <w:rPr>
                <w:rFonts w:asciiTheme="majorHAnsi" w:eastAsia="Times New Roman" w:hAnsiTheme="majorHAnsi" w:cs="Arial"/>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297A73" w:rsidRPr="00F62974" w:rsidRDefault="00297A73" w:rsidP="00297A73">
            <w:pPr>
              <w:rPr>
                <w:rFonts w:asciiTheme="majorHAnsi" w:eastAsia="Times New Roman" w:hAnsiTheme="majorHAnsi" w:cs="Arial"/>
              </w:rPr>
            </w:pPr>
            <w:r w:rsidRPr="00F62974">
              <w:rPr>
                <w:rFonts w:asciiTheme="majorHAnsi" w:eastAsia="Times New Roman" w:hAnsiTheme="majorHAnsi" w:cs="Arial"/>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297A73" w:rsidRPr="00F62974" w:rsidRDefault="00297A73" w:rsidP="00297A73">
            <w:pPr>
              <w:rPr>
                <w:rFonts w:asciiTheme="majorHAnsi" w:eastAsia="Times New Roman" w:hAnsiTheme="majorHAnsi" w:cs="Arial"/>
              </w:rPr>
            </w:pPr>
            <w:r w:rsidRPr="00F62974">
              <w:rPr>
                <w:rFonts w:asciiTheme="majorHAnsi" w:eastAsia="Times New Roman" w:hAnsiTheme="majorHAnsi" w:cs="Arial"/>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297A73" w:rsidRPr="00F62974" w:rsidRDefault="00297A73" w:rsidP="00297A73">
            <w:pPr>
              <w:rPr>
                <w:rFonts w:asciiTheme="majorHAnsi" w:eastAsia="Times New Roman" w:hAnsiTheme="majorHAnsi" w:cs="Arial"/>
              </w:rPr>
            </w:pPr>
            <w:r w:rsidRPr="00F62974">
              <w:rPr>
                <w:rFonts w:asciiTheme="majorHAnsi" w:eastAsia="Times New Roman" w:hAnsiTheme="majorHAnsi" w:cs="Arial"/>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297A73" w:rsidRPr="00F62974" w:rsidRDefault="00297A73" w:rsidP="00297A73">
            <w:pPr>
              <w:rPr>
                <w:rFonts w:asciiTheme="majorHAnsi" w:eastAsia="Times New Roman" w:hAnsiTheme="majorHAnsi" w:cs="Arial"/>
              </w:rPr>
            </w:pPr>
            <w:r w:rsidRPr="00F62974">
              <w:rPr>
                <w:rFonts w:asciiTheme="majorHAnsi" w:eastAsia="Times New Roman" w:hAnsiTheme="majorHAnsi" w:cs="Arial"/>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297A73" w:rsidRPr="00F62974" w:rsidRDefault="00297A73" w:rsidP="00297A73">
            <w:pPr>
              <w:rPr>
                <w:rFonts w:asciiTheme="majorHAnsi" w:eastAsia="Times New Roman" w:hAnsiTheme="majorHAnsi" w:cs="Arial"/>
              </w:rPr>
            </w:pPr>
            <w:r w:rsidRPr="00F62974">
              <w:rPr>
                <w:rFonts w:asciiTheme="majorHAnsi" w:eastAsia="Times New Roman" w:hAnsiTheme="majorHAnsi" w:cs="Arial"/>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297A73" w:rsidRPr="00F62974" w:rsidRDefault="00297A73" w:rsidP="00297A73">
            <w:pPr>
              <w:rPr>
                <w:rFonts w:asciiTheme="majorHAnsi" w:eastAsia="Times New Roman" w:hAnsiTheme="majorHAnsi" w:cs="Arial"/>
              </w:rPr>
            </w:pPr>
            <w:r w:rsidRPr="00F62974">
              <w:rPr>
                <w:rFonts w:asciiTheme="majorHAnsi" w:eastAsia="Times New Roman" w:hAnsiTheme="majorHAnsi" w:cs="Arial"/>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297A73" w:rsidRPr="00F62974" w:rsidRDefault="00297A73" w:rsidP="00297A73">
            <w:pPr>
              <w:rPr>
                <w:rFonts w:asciiTheme="majorHAnsi" w:eastAsia="Times New Roman" w:hAnsiTheme="majorHAnsi" w:cs="Arial"/>
              </w:rPr>
            </w:pPr>
            <w:r w:rsidRPr="00F62974">
              <w:rPr>
                <w:rFonts w:asciiTheme="majorHAnsi" w:eastAsia="Times New Roman" w:hAnsiTheme="majorHAnsi" w:cs="Arial"/>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297A73" w:rsidRPr="00F62974" w:rsidRDefault="00297A73" w:rsidP="00297A73">
            <w:pPr>
              <w:rPr>
                <w:rFonts w:asciiTheme="majorHAnsi" w:eastAsia="Times New Roman" w:hAnsiTheme="majorHAnsi" w:cs="Arial"/>
              </w:rPr>
            </w:pPr>
            <w:r w:rsidRPr="00F62974">
              <w:rPr>
                <w:rFonts w:asciiTheme="majorHAnsi" w:eastAsia="Times New Roman" w:hAnsiTheme="majorHAnsi" w:cs="Arial"/>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297A73" w:rsidRPr="00F62974" w:rsidRDefault="00297A73" w:rsidP="00297A73">
            <w:pPr>
              <w:rPr>
                <w:rFonts w:asciiTheme="majorHAnsi" w:eastAsia="Times New Roman" w:hAnsiTheme="majorHAnsi" w:cs="Arial"/>
              </w:rPr>
            </w:pPr>
            <w:r w:rsidRPr="00F62974">
              <w:rPr>
                <w:rFonts w:asciiTheme="majorHAnsi" w:eastAsia="Times New Roman" w:hAnsiTheme="majorHAnsi" w:cs="Arial"/>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297A73" w:rsidRPr="00F62974" w:rsidRDefault="00297A73" w:rsidP="00297A73">
            <w:pPr>
              <w:rPr>
                <w:rFonts w:asciiTheme="majorHAnsi" w:eastAsia="Times New Roman" w:hAnsiTheme="majorHAnsi" w:cs="Arial"/>
              </w:rPr>
            </w:pPr>
            <w:r w:rsidRPr="00F62974">
              <w:rPr>
                <w:rFonts w:asciiTheme="majorHAnsi" w:eastAsia="Times New Roman" w:hAnsiTheme="majorHAnsi" w:cs="Arial"/>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297A73" w:rsidRPr="00F62974" w:rsidRDefault="00297A73" w:rsidP="00297A73">
            <w:pPr>
              <w:rPr>
                <w:rFonts w:asciiTheme="majorHAnsi" w:eastAsia="Times New Roman" w:hAnsiTheme="majorHAnsi" w:cs="Arial"/>
              </w:rPr>
            </w:pPr>
            <w:r w:rsidRPr="00F62974">
              <w:rPr>
                <w:rFonts w:asciiTheme="majorHAnsi" w:eastAsia="Times New Roman" w:hAnsiTheme="majorHAnsi" w:cs="Arial"/>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297A73" w:rsidRPr="00F62974" w:rsidRDefault="00297A73" w:rsidP="00297A73">
            <w:pPr>
              <w:rPr>
                <w:rFonts w:asciiTheme="majorHAnsi" w:eastAsia="Times New Roman" w:hAnsiTheme="majorHAnsi" w:cs="Arial"/>
              </w:rPr>
            </w:pPr>
            <w:r w:rsidRPr="00F62974">
              <w:rPr>
                <w:rFonts w:asciiTheme="majorHAnsi" w:eastAsia="Times New Roman" w:hAnsiTheme="majorHAnsi" w:cs="Arial"/>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297A73" w:rsidRPr="00F62974" w:rsidRDefault="00297A73" w:rsidP="00297A73">
            <w:pPr>
              <w:rPr>
                <w:rFonts w:asciiTheme="majorHAnsi" w:eastAsia="Times New Roman" w:hAnsiTheme="majorHAnsi" w:cs="Arial"/>
              </w:rPr>
            </w:pPr>
            <w:r w:rsidRPr="00F62974">
              <w:rPr>
                <w:rFonts w:asciiTheme="majorHAnsi" w:eastAsia="Times New Roman" w:hAnsiTheme="majorHAnsi" w:cs="Arial"/>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297A73" w:rsidRPr="00F62974" w:rsidRDefault="00297A73" w:rsidP="00297A73">
            <w:pPr>
              <w:rPr>
                <w:rFonts w:asciiTheme="majorHAnsi" w:eastAsia="Times New Roman" w:hAnsiTheme="majorHAnsi" w:cs="Arial"/>
              </w:rPr>
            </w:pPr>
            <w:r w:rsidRPr="00F62974">
              <w:rPr>
                <w:rFonts w:asciiTheme="majorHAnsi" w:eastAsia="Times New Roman" w:hAnsiTheme="majorHAnsi" w:cs="Arial"/>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297A73" w:rsidRPr="00F62974" w:rsidRDefault="00297A73" w:rsidP="00297A73">
            <w:pPr>
              <w:rPr>
                <w:rFonts w:asciiTheme="majorHAnsi" w:eastAsia="Times New Roman" w:hAnsiTheme="majorHAnsi" w:cs="Arial"/>
              </w:rPr>
            </w:pPr>
            <w:r w:rsidRPr="00F62974">
              <w:rPr>
                <w:rFonts w:asciiTheme="majorHAnsi" w:eastAsia="Times New Roman" w:hAnsiTheme="majorHAnsi" w:cs="Arial"/>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297A73" w:rsidRPr="00F62974" w:rsidRDefault="00297A73" w:rsidP="00297A73">
            <w:pPr>
              <w:rPr>
                <w:rFonts w:asciiTheme="majorHAnsi" w:eastAsia="Times New Roman" w:hAnsiTheme="majorHAnsi" w:cs="Arial"/>
              </w:rPr>
            </w:pPr>
            <w:r w:rsidRPr="00F62974">
              <w:rPr>
                <w:rFonts w:asciiTheme="majorHAnsi" w:eastAsia="Times New Roman" w:hAnsiTheme="majorHAnsi" w:cs="Arial"/>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297A73" w:rsidRPr="00F62974" w:rsidRDefault="00297A73" w:rsidP="00297A73">
            <w:pPr>
              <w:rPr>
                <w:rFonts w:asciiTheme="majorHAnsi" w:eastAsia="Times New Roman" w:hAnsiTheme="majorHAnsi" w:cs="Arial"/>
              </w:rPr>
            </w:pPr>
            <w:r w:rsidRPr="00F62974">
              <w:rPr>
                <w:rFonts w:asciiTheme="majorHAnsi" w:eastAsia="Times New Roman" w:hAnsiTheme="majorHAnsi" w:cs="Arial"/>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297A73" w:rsidRPr="00F62974" w:rsidRDefault="00297A73" w:rsidP="00297A73">
            <w:pPr>
              <w:rPr>
                <w:rFonts w:asciiTheme="majorHAnsi" w:eastAsia="Times New Roman" w:hAnsiTheme="majorHAnsi" w:cs="Arial"/>
              </w:rPr>
            </w:pPr>
            <w:r w:rsidRPr="00F62974">
              <w:rPr>
                <w:rFonts w:asciiTheme="majorHAnsi" w:eastAsia="Times New Roman" w:hAnsiTheme="majorHAnsi" w:cs="Arial"/>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297A73" w:rsidRPr="00F62974" w:rsidRDefault="00297A73" w:rsidP="00297A73">
            <w:pPr>
              <w:rPr>
                <w:rFonts w:asciiTheme="majorHAnsi" w:eastAsia="Times New Roman" w:hAnsiTheme="majorHAnsi" w:cs="Arial"/>
              </w:rPr>
            </w:pPr>
            <w:r w:rsidRPr="00F62974">
              <w:rPr>
                <w:rFonts w:asciiTheme="majorHAnsi" w:eastAsia="Times New Roman" w:hAnsiTheme="majorHAnsi" w:cs="Arial"/>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297A73" w:rsidRPr="00F62974" w:rsidRDefault="00297A73" w:rsidP="00297A73">
            <w:pPr>
              <w:rPr>
                <w:rFonts w:asciiTheme="majorHAnsi" w:eastAsia="Times New Roman" w:hAnsiTheme="majorHAnsi" w:cs="Arial"/>
              </w:rPr>
            </w:pPr>
            <w:r w:rsidRPr="00F62974">
              <w:rPr>
                <w:rFonts w:asciiTheme="majorHAnsi" w:eastAsia="Times New Roman" w:hAnsiTheme="majorHAnsi" w:cs="Arial"/>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297A73" w:rsidRPr="00F62974" w:rsidRDefault="00297A73" w:rsidP="00297A73">
            <w:pPr>
              <w:rPr>
                <w:rFonts w:asciiTheme="majorHAnsi" w:eastAsia="Times New Roman" w:hAnsiTheme="majorHAnsi" w:cs="Arial"/>
              </w:rPr>
            </w:pPr>
            <w:r w:rsidRPr="00F62974">
              <w:rPr>
                <w:rFonts w:asciiTheme="majorHAnsi" w:eastAsia="Times New Roman" w:hAnsiTheme="majorHAnsi" w:cs="Arial"/>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297A73" w:rsidRPr="00F62974" w:rsidRDefault="00297A73" w:rsidP="00297A73">
            <w:pPr>
              <w:rPr>
                <w:rFonts w:asciiTheme="majorHAnsi" w:eastAsia="Times New Roman" w:hAnsiTheme="majorHAnsi" w:cs="Arial"/>
              </w:rPr>
            </w:pPr>
            <w:r w:rsidRPr="00F62974">
              <w:rPr>
                <w:rFonts w:asciiTheme="majorHAnsi" w:eastAsia="Times New Roman" w:hAnsiTheme="majorHAnsi" w:cs="Arial"/>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297A73" w:rsidRPr="00F62974" w:rsidRDefault="00297A73" w:rsidP="00297A73">
            <w:pPr>
              <w:rPr>
                <w:rFonts w:asciiTheme="majorHAnsi" w:eastAsia="Times New Roman" w:hAnsiTheme="majorHAnsi" w:cs="Arial"/>
              </w:rPr>
            </w:pPr>
            <w:r w:rsidRPr="00F62974">
              <w:rPr>
                <w:rFonts w:asciiTheme="majorHAnsi" w:eastAsia="Times New Roman" w:hAnsiTheme="majorHAnsi" w:cs="Arial"/>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297A73" w:rsidRPr="00F62974" w:rsidRDefault="00297A73" w:rsidP="00297A73">
            <w:pPr>
              <w:rPr>
                <w:rFonts w:asciiTheme="majorHAnsi" w:eastAsia="Times New Roman" w:hAnsiTheme="majorHAnsi" w:cs="Arial"/>
              </w:rPr>
            </w:pPr>
            <w:r w:rsidRPr="00F62974">
              <w:rPr>
                <w:rFonts w:asciiTheme="majorHAnsi" w:eastAsia="Times New Roman" w:hAnsiTheme="majorHAnsi" w:cs="Arial"/>
              </w:rPr>
              <w:t>69</w:t>
            </w:r>
          </w:p>
        </w:tc>
        <w:tc>
          <w:tcPr>
            <w:tcW w:w="0" w:type="auto"/>
            <w:tcBorders>
              <w:top w:val="outset" w:sz="6" w:space="0" w:color="auto"/>
              <w:left w:val="outset" w:sz="6" w:space="0" w:color="auto"/>
              <w:bottom w:val="outset" w:sz="6" w:space="0" w:color="auto"/>
              <w:right w:val="outset" w:sz="6" w:space="0" w:color="auto"/>
            </w:tcBorders>
            <w:vAlign w:val="center"/>
            <w:hideMark/>
          </w:tcPr>
          <w:p w:rsidR="00297A73" w:rsidRPr="00F62974" w:rsidRDefault="00297A73" w:rsidP="00297A73">
            <w:pPr>
              <w:rPr>
                <w:rFonts w:asciiTheme="majorHAnsi" w:eastAsia="Times New Roman" w:hAnsiTheme="majorHAnsi" w:cs="Arial"/>
              </w:rPr>
            </w:pPr>
            <w:r w:rsidRPr="00F62974">
              <w:rPr>
                <w:rFonts w:asciiTheme="majorHAnsi" w:eastAsia="Times New Roman" w:hAnsiTheme="majorHAnsi" w:cs="Arial"/>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297A73" w:rsidRPr="00F62974" w:rsidRDefault="00297A73" w:rsidP="00297A73">
            <w:pPr>
              <w:rPr>
                <w:rFonts w:asciiTheme="majorHAnsi" w:eastAsia="Times New Roman" w:hAnsiTheme="majorHAnsi" w:cs="Arial"/>
              </w:rPr>
            </w:pPr>
            <w:r w:rsidRPr="00F62974">
              <w:rPr>
                <w:rFonts w:asciiTheme="majorHAnsi" w:eastAsia="Times New Roman" w:hAnsiTheme="majorHAnsi" w:cs="Arial"/>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297A73" w:rsidRPr="00F62974" w:rsidRDefault="00297A73" w:rsidP="00297A73">
            <w:pPr>
              <w:rPr>
                <w:rFonts w:asciiTheme="majorHAnsi" w:eastAsia="Times New Roman" w:hAnsiTheme="majorHAnsi" w:cs="Arial"/>
              </w:rPr>
            </w:pPr>
            <w:r w:rsidRPr="00F62974">
              <w:rPr>
                <w:rFonts w:asciiTheme="majorHAnsi" w:eastAsia="Times New Roman" w:hAnsiTheme="majorHAnsi" w:cs="Arial"/>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297A73" w:rsidRPr="00F62974" w:rsidRDefault="00297A73" w:rsidP="00297A73">
            <w:pPr>
              <w:rPr>
                <w:rFonts w:asciiTheme="majorHAnsi" w:eastAsia="Times New Roman" w:hAnsiTheme="majorHAnsi" w:cs="Arial"/>
              </w:rPr>
            </w:pPr>
            <w:r w:rsidRPr="00F62974">
              <w:rPr>
                <w:rFonts w:asciiTheme="majorHAnsi" w:eastAsia="Times New Roman" w:hAnsiTheme="majorHAnsi" w:cs="Arial"/>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297A73" w:rsidRPr="00F62974" w:rsidRDefault="00297A73" w:rsidP="00297A73">
            <w:pPr>
              <w:rPr>
                <w:rFonts w:asciiTheme="majorHAnsi" w:eastAsia="Times New Roman" w:hAnsiTheme="majorHAnsi" w:cs="Arial"/>
              </w:rPr>
            </w:pPr>
            <w:r w:rsidRPr="00F62974">
              <w:rPr>
                <w:rFonts w:asciiTheme="majorHAnsi" w:eastAsia="Times New Roman" w:hAnsiTheme="majorHAnsi" w:cs="Arial"/>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297A73" w:rsidRPr="00F62974" w:rsidRDefault="00297A73" w:rsidP="00297A73">
            <w:pPr>
              <w:rPr>
                <w:rFonts w:asciiTheme="majorHAnsi" w:eastAsia="Times New Roman" w:hAnsiTheme="majorHAnsi" w:cs="Arial"/>
              </w:rPr>
            </w:pPr>
            <w:r w:rsidRPr="00F62974">
              <w:rPr>
                <w:rFonts w:asciiTheme="majorHAnsi" w:eastAsia="Times New Roman" w:hAnsiTheme="majorHAnsi" w:cs="Arial"/>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297A73" w:rsidRPr="00F62974" w:rsidRDefault="00297A73" w:rsidP="00297A73">
            <w:pPr>
              <w:rPr>
                <w:rFonts w:asciiTheme="majorHAnsi" w:eastAsia="Times New Roman" w:hAnsiTheme="majorHAnsi" w:cs="Arial"/>
              </w:rPr>
            </w:pPr>
            <w:r w:rsidRPr="00F62974">
              <w:rPr>
                <w:rFonts w:asciiTheme="majorHAnsi" w:eastAsia="Times New Roman" w:hAnsiTheme="majorHAnsi" w:cs="Arial"/>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297A73" w:rsidRPr="00F62974" w:rsidRDefault="00297A73" w:rsidP="00297A73">
            <w:pPr>
              <w:rPr>
                <w:rFonts w:asciiTheme="majorHAnsi" w:eastAsia="Times New Roman" w:hAnsiTheme="majorHAnsi" w:cs="Arial"/>
              </w:rPr>
            </w:pPr>
            <w:r w:rsidRPr="00F62974">
              <w:rPr>
                <w:rFonts w:asciiTheme="majorHAnsi" w:eastAsia="Times New Roman" w:hAnsiTheme="majorHAnsi" w:cs="Arial"/>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297A73" w:rsidRPr="00F62974" w:rsidRDefault="00297A73" w:rsidP="00297A73">
            <w:pPr>
              <w:rPr>
                <w:rFonts w:asciiTheme="majorHAnsi" w:eastAsia="Times New Roman" w:hAnsiTheme="majorHAnsi" w:cs="Arial"/>
              </w:rPr>
            </w:pPr>
            <w:r w:rsidRPr="00F62974">
              <w:rPr>
                <w:rFonts w:asciiTheme="majorHAnsi" w:eastAsia="Times New Roman" w:hAnsiTheme="majorHAnsi" w:cs="Arial"/>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297A73" w:rsidRPr="00F62974" w:rsidRDefault="00297A73" w:rsidP="00297A73">
            <w:pPr>
              <w:rPr>
                <w:rFonts w:asciiTheme="majorHAnsi" w:eastAsia="Times New Roman" w:hAnsiTheme="majorHAnsi" w:cs="Arial"/>
              </w:rPr>
            </w:pPr>
            <w:r w:rsidRPr="00F62974">
              <w:rPr>
                <w:rFonts w:asciiTheme="majorHAnsi" w:eastAsia="Times New Roman" w:hAnsiTheme="majorHAnsi" w:cs="Arial"/>
              </w:rPr>
              <w:t>86</w:t>
            </w:r>
          </w:p>
        </w:tc>
        <w:tc>
          <w:tcPr>
            <w:tcW w:w="0" w:type="auto"/>
            <w:tcBorders>
              <w:top w:val="outset" w:sz="6" w:space="0" w:color="auto"/>
              <w:left w:val="outset" w:sz="6" w:space="0" w:color="auto"/>
              <w:bottom w:val="outset" w:sz="6" w:space="0" w:color="auto"/>
              <w:right w:val="outset" w:sz="6" w:space="0" w:color="auto"/>
            </w:tcBorders>
            <w:vAlign w:val="center"/>
            <w:hideMark/>
          </w:tcPr>
          <w:p w:rsidR="00297A73" w:rsidRPr="00F62974" w:rsidRDefault="00297A73" w:rsidP="00297A73">
            <w:pPr>
              <w:rPr>
                <w:rFonts w:asciiTheme="majorHAnsi" w:eastAsia="Times New Roman" w:hAnsiTheme="majorHAnsi" w:cs="Arial"/>
              </w:rPr>
            </w:pPr>
            <w:r w:rsidRPr="00F62974">
              <w:rPr>
                <w:rFonts w:asciiTheme="majorHAnsi" w:eastAsia="Times New Roman" w:hAnsiTheme="majorHAnsi" w:cs="Arial"/>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297A73" w:rsidRPr="00F62974" w:rsidRDefault="00297A73" w:rsidP="00297A73">
            <w:pPr>
              <w:rPr>
                <w:rFonts w:asciiTheme="majorHAnsi" w:eastAsia="Times New Roman" w:hAnsiTheme="majorHAnsi" w:cs="Arial"/>
              </w:rPr>
            </w:pPr>
            <w:r w:rsidRPr="00F62974">
              <w:rPr>
                <w:rFonts w:asciiTheme="majorHAnsi" w:eastAsia="Times New Roman" w:hAnsiTheme="majorHAnsi" w:cs="Arial"/>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297A73" w:rsidRPr="00F62974" w:rsidRDefault="00297A73" w:rsidP="00297A73">
            <w:pPr>
              <w:rPr>
                <w:rFonts w:asciiTheme="majorHAnsi" w:eastAsia="Times New Roman" w:hAnsiTheme="majorHAnsi" w:cs="Arial"/>
              </w:rPr>
            </w:pPr>
            <w:r w:rsidRPr="00F62974">
              <w:rPr>
                <w:rFonts w:asciiTheme="majorHAnsi" w:eastAsia="Times New Roman" w:hAnsiTheme="majorHAnsi" w:cs="Arial"/>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297A73" w:rsidRPr="00F62974" w:rsidRDefault="00297A73" w:rsidP="00297A73">
            <w:pPr>
              <w:rPr>
                <w:rFonts w:asciiTheme="majorHAnsi" w:eastAsia="Times New Roman" w:hAnsiTheme="majorHAnsi" w:cs="Arial"/>
              </w:rPr>
            </w:pPr>
            <w:r w:rsidRPr="00F62974">
              <w:rPr>
                <w:rFonts w:asciiTheme="majorHAnsi" w:eastAsia="Times New Roman" w:hAnsiTheme="majorHAnsi" w:cs="Arial"/>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297A73" w:rsidRPr="00F62974" w:rsidRDefault="00297A73" w:rsidP="00297A73">
            <w:pPr>
              <w:rPr>
                <w:rFonts w:asciiTheme="majorHAnsi" w:eastAsia="Times New Roman" w:hAnsiTheme="majorHAnsi" w:cs="Arial"/>
              </w:rPr>
            </w:pPr>
            <w:r w:rsidRPr="00F62974">
              <w:rPr>
                <w:rFonts w:asciiTheme="majorHAnsi" w:eastAsia="Times New Roman" w:hAnsiTheme="majorHAnsi" w:cs="Arial"/>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297A73" w:rsidRPr="00F62974" w:rsidRDefault="00297A73" w:rsidP="00297A73">
            <w:pPr>
              <w:rPr>
                <w:rFonts w:asciiTheme="majorHAnsi" w:eastAsia="Times New Roman" w:hAnsiTheme="majorHAnsi" w:cs="Arial"/>
              </w:rPr>
            </w:pPr>
            <w:r w:rsidRPr="00F62974">
              <w:rPr>
                <w:rFonts w:asciiTheme="majorHAnsi" w:eastAsia="Times New Roman" w:hAnsiTheme="majorHAnsi" w:cs="Arial"/>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297A73" w:rsidRPr="00F62974" w:rsidRDefault="00297A73" w:rsidP="00297A73">
            <w:pPr>
              <w:rPr>
                <w:rFonts w:asciiTheme="majorHAnsi" w:eastAsia="Times New Roman" w:hAnsiTheme="majorHAnsi" w:cs="Arial"/>
              </w:rPr>
            </w:pPr>
            <w:r w:rsidRPr="00F62974">
              <w:rPr>
                <w:rFonts w:asciiTheme="majorHAnsi" w:eastAsia="Times New Roman" w:hAnsiTheme="majorHAnsi" w:cs="Arial"/>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297A73" w:rsidRPr="00F62974" w:rsidRDefault="00297A73" w:rsidP="00297A73">
            <w:pPr>
              <w:rPr>
                <w:rFonts w:asciiTheme="majorHAnsi" w:eastAsia="Times New Roman" w:hAnsiTheme="majorHAnsi" w:cs="Arial"/>
              </w:rPr>
            </w:pPr>
            <w:r w:rsidRPr="00F62974">
              <w:rPr>
                <w:rFonts w:asciiTheme="majorHAnsi" w:eastAsia="Times New Roman" w:hAnsiTheme="majorHAnsi" w:cs="Arial"/>
              </w:rPr>
              <w:t>100</w:t>
            </w:r>
          </w:p>
        </w:tc>
      </w:tr>
      <w:tr w:rsidR="00297A73" w:rsidRPr="00F62974" w:rsidTr="00297A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97A73" w:rsidRPr="00F62974" w:rsidRDefault="00297A73" w:rsidP="00297A73">
            <w:pPr>
              <w:rPr>
                <w:rFonts w:asciiTheme="majorHAnsi" w:eastAsia="Times New Roman" w:hAnsiTheme="majorHAnsi" w:cs="Arial"/>
              </w:rPr>
            </w:pPr>
            <w:r w:rsidRPr="00F62974">
              <w:rPr>
                <w:rFonts w:asciiTheme="majorHAnsi" w:eastAsia="Times New Roman" w:hAnsiTheme="majorHAnsi" w:cs="Arial"/>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297A73" w:rsidRPr="00F62974" w:rsidRDefault="00297A73" w:rsidP="00297A73">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97A73" w:rsidRPr="00F62974" w:rsidRDefault="00297A73" w:rsidP="00297A73">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97A73" w:rsidRPr="00F62974" w:rsidRDefault="00297A73" w:rsidP="00297A73">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97A73" w:rsidRPr="00F62974" w:rsidRDefault="00297A73" w:rsidP="00297A73">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97A73" w:rsidRPr="00F62974" w:rsidRDefault="00297A73" w:rsidP="00297A73">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97A73" w:rsidRPr="00F62974" w:rsidRDefault="00297A73" w:rsidP="00297A73">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97A73" w:rsidRPr="00F62974" w:rsidRDefault="00297A73" w:rsidP="00297A73">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97A73" w:rsidRPr="00F62974" w:rsidRDefault="00297A73" w:rsidP="00297A73">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97A73" w:rsidRPr="00F62974" w:rsidRDefault="00297A73" w:rsidP="00297A73">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97A73" w:rsidRPr="00F62974" w:rsidRDefault="00297A73" w:rsidP="00297A73">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97A73" w:rsidRPr="00F62974" w:rsidRDefault="00297A73" w:rsidP="00297A73">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97A73" w:rsidRPr="00F62974" w:rsidRDefault="00297A73" w:rsidP="00297A73">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97A73" w:rsidRPr="00F62974" w:rsidRDefault="00297A73" w:rsidP="00297A73">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97A73" w:rsidRPr="00F62974" w:rsidRDefault="00297A73" w:rsidP="00297A73">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97A73" w:rsidRPr="00F62974" w:rsidRDefault="00297A73" w:rsidP="00297A73">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97A73" w:rsidRPr="00F62974" w:rsidRDefault="00297A73" w:rsidP="00297A73">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97A73" w:rsidRPr="00F62974" w:rsidRDefault="00297A73" w:rsidP="00297A73">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97A73" w:rsidRPr="00F62974" w:rsidRDefault="00297A73" w:rsidP="00297A73">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97A73" w:rsidRPr="00F62974" w:rsidRDefault="00297A73" w:rsidP="00297A73">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97A73" w:rsidRPr="00F62974" w:rsidRDefault="00297A73" w:rsidP="00297A73">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97A73" w:rsidRPr="00F62974" w:rsidRDefault="00297A73" w:rsidP="00297A73">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97A73" w:rsidRPr="00F62974" w:rsidRDefault="00297A73" w:rsidP="00297A73">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97A73" w:rsidRPr="00F62974" w:rsidRDefault="00297A73" w:rsidP="00297A73">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97A73" w:rsidRPr="00F62974" w:rsidRDefault="00297A73" w:rsidP="00297A73">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97A73" w:rsidRPr="00F62974" w:rsidRDefault="00297A73" w:rsidP="00297A73">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97A73" w:rsidRPr="00F62974" w:rsidRDefault="00297A73" w:rsidP="00297A73">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97A73" w:rsidRPr="00F62974" w:rsidRDefault="00297A73" w:rsidP="00297A73">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97A73" w:rsidRPr="00F62974" w:rsidRDefault="00297A73" w:rsidP="00297A73">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97A73" w:rsidRPr="00F62974" w:rsidRDefault="00297A73" w:rsidP="00297A73">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97A73" w:rsidRPr="00F62974" w:rsidRDefault="00297A73" w:rsidP="00297A73">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97A73" w:rsidRPr="00F62974" w:rsidRDefault="00297A73" w:rsidP="00297A73">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97A73" w:rsidRPr="00F62974" w:rsidRDefault="00297A73" w:rsidP="00297A73">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97A73" w:rsidRPr="00F62974" w:rsidRDefault="00297A73" w:rsidP="00297A73">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97A73" w:rsidRPr="00F62974" w:rsidRDefault="00297A73" w:rsidP="00297A73">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97A73" w:rsidRPr="00F62974" w:rsidRDefault="00297A73" w:rsidP="00297A73">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97A73" w:rsidRPr="00F62974" w:rsidRDefault="00297A73" w:rsidP="00297A73">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97A73" w:rsidRPr="00F62974" w:rsidRDefault="00297A73" w:rsidP="00297A73">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97A73" w:rsidRPr="00F62974" w:rsidRDefault="00297A73" w:rsidP="00297A73">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97A73" w:rsidRPr="00F62974" w:rsidRDefault="00297A73" w:rsidP="00297A73">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97A73" w:rsidRPr="00F62974" w:rsidRDefault="00297A73" w:rsidP="00297A73">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97A73" w:rsidRPr="00F62974" w:rsidRDefault="00297A73" w:rsidP="00297A73">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97A73" w:rsidRPr="00F62974" w:rsidRDefault="00297A73" w:rsidP="00297A73">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97A73" w:rsidRPr="00F62974" w:rsidRDefault="00297A73" w:rsidP="00297A73">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97A73" w:rsidRPr="00F62974" w:rsidRDefault="00297A73" w:rsidP="00297A73">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97A73" w:rsidRPr="00F62974" w:rsidRDefault="00297A73" w:rsidP="00297A73">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97A73" w:rsidRPr="00F62974" w:rsidRDefault="00297A73" w:rsidP="00297A73">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97A73" w:rsidRPr="00F62974" w:rsidRDefault="00297A73" w:rsidP="00297A73">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97A73" w:rsidRPr="00F62974" w:rsidRDefault="00297A73" w:rsidP="00297A73">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97A73" w:rsidRPr="00F62974" w:rsidRDefault="00297A73" w:rsidP="00297A73">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97A73" w:rsidRPr="00F62974" w:rsidRDefault="00297A73" w:rsidP="00297A73">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97A73" w:rsidRPr="00F62974" w:rsidRDefault="00297A73" w:rsidP="00297A73">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97A73" w:rsidRPr="00F62974" w:rsidRDefault="00297A73" w:rsidP="00297A73">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97A73" w:rsidRPr="00F62974" w:rsidRDefault="00297A73" w:rsidP="00297A73">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97A73" w:rsidRPr="00F62974" w:rsidRDefault="00297A73" w:rsidP="00297A73">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97A73" w:rsidRPr="00F62974" w:rsidRDefault="00297A73" w:rsidP="00297A73">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97A73" w:rsidRPr="00F62974" w:rsidRDefault="00297A73" w:rsidP="00297A73">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97A73" w:rsidRPr="00F62974" w:rsidRDefault="00297A73" w:rsidP="00297A73">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97A73" w:rsidRPr="00F62974" w:rsidRDefault="00297A73" w:rsidP="00297A73">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97A73" w:rsidRPr="00F62974" w:rsidRDefault="00297A73" w:rsidP="00297A73">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97A73" w:rsidRPr="00F62974" w:rsidRDefault="00297A73" w:rsidP="00297A73">
            <w:pPr>
              <w:rPr>
                <w:rFonts w:asciiTheme="majorHAnsi" w:eastAsia="Times New Roman" w:hAnsiTheme="majorHAnsi" w:cs="Arial"/>
              </w:rPr>
            </w:pPr>
            <w:r w:rsidRPr="00F62974">
              <w:rPr>
                <w:rFonts w:asciiTheme="majorHAnsi" w:eastAsia="Times New Roman" w:hAnsiTheme="majorHAnsi" w:cs="Arial"/>
              </w:rPr>
              <w:t> </w:t>
            </w:r>
          </w:p>
        </w:tc>
      </w:tr>
    </w:tbl>
    <w:p w:rsidR="00297A73" w:rsidRPr="00F62974" w:rsidRDefault="00297A73" w:rsidP="00297A73">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 xml:space="preserve">La mediana (punto che lascia alla sua sinistra e alla sua destra lo stesso numero di casi) vale 2. Il primo quartile (punto che lascia alla sua sinistra il 25 percento dei casi) vale 2. Il terzo quartile (punto che lascia alla sua sinistra il 75 percento dei casi) vale 2. La differenza interquartilica vale Q3-Q1 vale 0. </w:t>
      </w:r>
    </w:p>
    <w:p w:rsidR="00297A73" w:rsidRPr="00F62974" w:rsidRDefault="00297A73" w:rsidP="00297A73">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Lo squilibrio è dato dalla somma delle proporzioni al quadrato per ciascuna modalità della variabile, ossia: 0.2^2+0.8^2 = 0.68. E' un indice di dispersione dei casi nelle modalità assunte dalla variabile. Se è vicino a 0.5 (ossia 1/k, dove k è il numero delle modalità) i casi sono equidistribuiti nelle categorie corrispondenti alle modalità della variabile. Se è vicino a 1 i casi sono concentrati in un'unica categoria.</w:t>
      </w:r>
    </w:p>
    <w:p w:rsidR="00297A73" w:rsidRPr="00F62974" w:rsidRDefault="00297A73" w:rsidP="00297A73">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Il campo di variazione indica la differenza tra il valore minimo (1) e il valore massimo (2) della distribuzione.</w:t>
      </w:r>
    </w:p>
    <w:p w:rsidR="00297A73" w:rsidRPr="00F62974" w:rsidRDefault="00297A73" w:rsidP="00297A73">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 xml:space="preserve">La media (aritmetica) è data dalla somma dei valori corrispondenti a ciascun caso divisa per il numero dei casi, ossia: </w:t>
      </w:r>
      <w:r w:rsidRPr="00F62974">
        <w:rPr>
          <w:rFonts w:asciiTheme="majorHAnsi" w:eastAsia="Times New Roman" w:hAnsiTheme="majorHAnsi" w:cs="Arial"/>
          <w:noProof/>
          <w:color w:val="000000"/>
        </w:rPr>
        <w:drawing>
          <wp:inline distT="0" distB="0" distL="0" distR="0">
            <wp:extent cx="533400" cy="449580"/>
            <wp:effectExtent l="19050" t="0" r="0" b="0"/>
            <wp:docPr id="144" name="Immagine 144" descr="http://www.edurete.org/jsstat/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descr="http://www.edurete.org/jsstat/media.gif"/>
                    <pic:cNvPicPr>
                      <a:picLocks noChangeAspect="1" noChangeArrowheads="1"/>
                    </pic:cNvPicPr>
                  </pic:nvPicPr>
                  <pic:blipFill>
                    <a:blip r:embed="rId13"/>
                    <a:srcRect/>
                    <a:stretch>
                      <a:fillRect/>
                    </a:stretch>
                  </pic:blipFill>
                  <pic:spPr bwMode="auto">
                    <a:xfrm>
                      <a:off x="0" y="0"/>
                      <a:ext cx="533400" cy="449580"/>
                    </a:xfrm>
                    <a:prstGeom prst="rect">
                      <a:avLst/>
                    </a:prstGeom>
                    <a:noFill/>
                    <a:ln w="9525">
                      <a:noFill/>
                      <a:miter lim="800000"/>
                      <a:headEnd/>
                      <a:tailEnd/>
                    </a:ln>
                  </pic:spPr>
                </pic:pic>
              </a:graphicData>
            </a:graphic>
          </wp:inline>
        </w:drawing>
      </w:r>
      <w:r w:rsidRPr="00F62974">
        <w:rPr>
          <w:rFonts w:asciiTheme="majorHAnsi" w:eastAsia="Times New Roman" w:hAnsiTheme="majorHAnsi" w:cs="Arial"/>
          <w:color w:val="000000"/>
        </w:rPr>
        <w:t xml:space="preserve">= </w:t>
      </w:r>
      <w:r w:rsidRPr="00F62974">
        <w:rPr>
          <w:rFonts w:asciiTheme="majorHAnsi" w:eastAsia="Times New Roman" w:hAnsiTheme="majorHAnsi" w:cs="Arial"/>
          <w:color w:val="000000"/>
        </w:rPr>
        <w:lastRenderedPageBreak/>
        <w:t>(1+1+1+1+1+1+1+1+1+1+1+1+2+2+2+2+2+2+2+2+2+2+2+2+2+2+2+2+2+2+2+2+2+2+2+2+2+2+2+2+2+2+2+2+2+2+2+2+2+2+2+2+2+2+2+2+2+2+2)/59 = 1.8</w:t>
      </w:r>
    </w:p>
    <w:p w:rsidR="00297A73" w:rsidRPr="00F62974" w:rsidRDefault="00297A73" w:rsidP="00297A73">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 xml:space="preserve">Lo scarto tipo è dato dalla radice della somma delle differenze di ciascun valore rispetto alla media elevate al quadrato e rapportate al numero dei casi, ossia: </w:t>
      </w:r>
      <w:r w:rsidRPr="00F62974">
        <w:rPr>
          <w:rFonts w:asciiTheme="majorHAnsi" w:eastAsia="Times New Roman" w:hAnsiTheme="majorHAnsi" w:cs="Arial"/>
          <w:noProof/>
          <w:color w:val="000000"/>
        </w:rPr>
        <w:drawing>
          <wp:inline distT="0" distB="0" distL="0" distR="0">
            <wp:extent cx="929640" cy="464820"/>
            <wp:effectExtent l="19050" t="0" r="3810" b="0"/>
            <wp:docPr id="145" name="Immagine 145" descr="http://www.edurete.org/jsstat/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descr="http://www.edurete.org/jsstat/scartotipo.gif"/>
                    <pic:cNvPicPr>
                      <a:picLocks noChangeAspect="1" noChangeArrowheads="1"/>
                    </pic:cNvPicPr>
                  </pic:nvPicPr>
                  <pic:blipFill>
                    <a:blip r:embed="rId14"/>
                    <a:srcRect/>
                    <a:stretch>
                      <a:fillRect/>
                    </a:stretch>
                  </pic:blipFill>
                  <pic:spPr bwMode="auto">
                    <a:xfrm>
                      <a:off x="0" y="0"/>
                      <a:ext cx="929640" cy="464820"/>
                    </a:xfrm>
                    <a:prstGeom prst="rect">
                      <a:avLst/>
                    </a:prstGeom>
                    <a:noFill/>
                    <a:ln w="9525">
                      <a:noFill/>
                      <a:miter lim="800000"/>
                      <a:headEnd/>
                      <a:tailEnd/>
                    </a:ln>
                  </pic:spPr>
                </pic:pic>
              </a:graphicData>
            </a:graphic>
          </wp:inline>
        </w:drawing>
      </w:r>
      <w:r w:rsidRPr="00F62974">
        <w:rPr>
          <w:rFonts w:asciiTheme="majorHAnsi" w:eastAsia="Times New Roman" w:hAnsiTheme="majorHAnsi" w:cs="Arial"/>
          <w:color w:val="000000"/>
        </w:rPr>
        <w:t>=radq(((1-1.8)^2+(1-1.8)^2+(1-1.8)^2+(1-1.8)^2+(1-1.8)^2+(1-1.8)^2+(1-1.8)^2+(1-1.8)^2+(1-1.8)^2+(1-1.8)^2+(1-1.8)^2+(1-1.8)^2+(2-1.8)^2+(2-1.8)^2+(2-1.8)^2+(2-1.8)^2+(2-1.8)^2+(2-1.8)^2+(2-1.8)^2+(2-1.8)^2+(2-1.8)^2+(2-1.8)^2+(2-1.8)^2+(2-1.8)^2+(2-1.8)^2+(2-1.8)^2+(2-1.8)^2+(2-1.8)^2+(2-1.8)^2+(2-1.8)^2+(2-1.8)^2+(2-1.8)^2+(2-1.8)^2+(2-1.8)^2+(2-1.8)^2+(2-1.8)^2+(2-1.8)^2+(2-1.8)^2+(2-1.8)^2+(2-1.8)^2+(2-1.8)^2+(2-1.8)^2+(2-1.8)^2+(2-1.8)^2+(2-1.8)^2+(2-1.8)^2+(2-1.8)^2+(2-1.8)^2+(2-1.8)^2+(2-1.8)^2+(2-1.8)^2+(2-1.8)^2+(2-1.8)^2+(2-1.8)^2+(2-1.8)^2+(2-1.8)^2+(2-1.8)^2+(2-1.8)^2+(2-1.8)^2)/59) = 0.4</w:t>
      </w:r>
    </w:p>
    <w:p w:rsidR="00DA714D" w:rsidRPr="00F62974" w:rsidRDefault="00DA714D" w:rsidP="0072608E">
      <w:pPr>
        <w:widowControl w:val="0"/>
        <w:autoSpaceDE w:val="0"/>
        <w:autoSpaceDN w:val="0"/>
        <w:adjustRightInd w:val="0"/>
        <w:jc w:val="both"/>
        <w:rPr>
          <w:rFonts w:asciiTheme="majorHAnsi" w:hAnsiTheme="majorHAnsi" w:cs="Times New Roman"/>
          <w:b/>
          <w:bCs/>
          <w:color w:val="000000" w:themeColor="text1"/>
        </w:rPr>
      </w:pPr>
    </w:p>
    <w:p w:rsidR="00DA714D" w:rsidRPr="00F62974" w:rsidRDefault="00DA714D" w:rsidP="0072608E">
      <w:pPr>
        <w:widowControl w:val="0"/>
        <w:autoSpaceDE w:val="0"/>
        <w:autoSpaceDN w:val="0"/>
        <w:adjustRightInd w:val="0"/>
        <w:jc w:val="both"/>
        <w:rPr>
          <w:rFonts w:asciiTheme="majorHAnsi" w:hAnsiTheme="majorHAnsi" w:cs="Times New Roman"/>
          <w:b/>
          <w:bCs/>
          <w:color w:val="000000" w:themeColor="text1"/>
        </w:rPr>
      </w:pPr>
    </w:p>
    <w:p w:rsidR="00DA714D" w:rsidRPr="00F62974" w:rsidRDefault="00DA714D" w:rsidP="0072608E">
      <w:pPr>
        <w:widowControl w:val="0"/>
        <w:autoSpaceDE w:val="0"/>
        <w:autoSpaceDN w:val="0"/>
        <w:adjustRightInd w:val="0"/>
        <w:jc w:val="both"/>
        <w:rPr>
          <w:rFonts w:asciiTheme="majorHAnsi" w:hAnsiTheme="majorHAnsi" w:cs="Times New Roman"/>
          <w:b/>
          <w:bCs/>
          <w:color w:val="000000" w:themeColor="text1"/>
        </w:rPr>
      </w:pPr>
    </w:p>
    <w:tbl>
      <w:tblPr>
        <w:tblW w:w="0" w:type="auto"/>
        <w:tblCellSpacing w:w="15" w:type="dxa"/>
        <w:tblCellMar>
          <w:top w:w="15" w:type="dxa"/>
          <w:left w:w="15" w:type="dxa"/>
          <w:bottom w:w="15" w:type="dxa"/>
          <w:right w:w="15" w:type="dxa"/>
        </w:tblCellMar>
        <w:tblLook w:val="04A0"/>
      </w:tblPr>
      <w:tblGrid>
        <w:gridCol w:w="8578"/>
        <w:gridCol w:w="678"/>
        <w:gridCol w:w="71"/>
        <w:gridCol w:w="395"/>
      </w:tblGrid>
      <w:tr w:rsidR="0044062B" w:rsidRPr="00F62974" w:rsidTr="0044062B">
        <w:trPr>
          <w:tblCellSpacing w:w="15" w:type="dxa"/>
        </w:trPr>
        <w:tc>
          <w:tcPr>
            <w:tcW w:w="0" w:type="auto"/>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b/>
                <w:bCs/>
              </w:rPr>
              <w:t>Distribuzione di frequenza:</w:t>
            </w:r>
            <w:r w:rsidRPr="00F62974">
              <w:rPr>
                <w:rFonts w:asciiTheme="majorHAnsi" w:eastAsia="Times New Roman" w:hAnsiTheme="majorHAnsi" w:cs="Arial"/>
              </w:rPr>
              <w:br/>
            </w:r>
            <w:r w:rsidRPr="00F62974">
              <w:rPr>
                <w:rFonts w:asciiTheme="majorHAnsi" w:eastAsia="Times New Roman" w:hAnsiTheme="majorHAnsi" w:cs="Arial"/>
                <w:b/>
                <w:bCs/>
              </w:rPr>
              <w:t>V21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84"/>
              <w:gridCol w:w="1111"/>
              <w:gridCol w:w="953"/>
              <w:gridCol w:w="1111"/>
              <w:gridCol w:w="1001"/>
              <w:gridCol w:w="1308"/>
            </w:tblGrid>
            <w:tr w:rsidR="0044062B" w:rsidRPr="00F629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Frequenza</w:t>
                  </w:r>
                  <w:r w:rsidRPr="00F62974">
                    <w:rPr>
                      <w:rFonts w:asciiTheme="majorHAnsi" w:eastAsia="Times New Roman" w:hAnsiTheme="majorHAnsi"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Percent.</w:t>
                  </w:r>
                  <w:r w:rsidRPr="00F62974">
                    <w:rPr>
                      <w:rFonts w:asciiTheme="majorHAnsi" w:eastAsia="Times New Roman" w:hAnsiTheme="majorHAnsi"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Frequenza</w:t>
                  </w:r>
                  <w:r w:rsidRPr="00F62974">
                    <w:rPr>
                      <w:rFonts w:asciiTheme="majorHAnsi" w:eastAsia="Times New Roman" w:hAnsiTheme="majorHAnsi"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Percent.</w:t>
                  </w:r>
                  <w:r w:rsidRPr="00F62974">
                    <w:rPr>
                      <w:rFonts w:asciiTheme="majorHAnsi" w:eastAsia="Times New Roman" w:hAnsiTheme="majorHAnsi"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Int. Fid. 95%</w:t>
                  </w:r>
                </w:p>
              </w:tc>
            </w:tr>
            <w:tr w:rsidR="0044062B" w:rsidRPr="00F629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69%:90%</w:t>
                  </w:r>
                </w:p>
              </w:tc>
            </w:tr>
            <w:tr w:rsidR="0044062B" w:rsidRPr="00F629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10%:31%</w:t>
                  </w:r>
                </w:p>
              </w:tc>
            </w:tr>
          </w:tbl>
          <w:p w:rsidR="00F62974" w:rsidRDefault="0044062B" w:rsidP="00F62974">
            <w:pPr>
              <w:rPr>
                <w:rFonts w:asciiTheme="majorHAnsi" w:eastAsia="Times New Roman" w:hAnsiTheme="majorHAnsi" w:cs="Arial"/>
              </w:rPr>
            </w:pPr>
            <w:r w:rsidRPr="00F62974">
              <w:rPr>
                <w:rFonts w:asciiTheme="majorHAnsi" w:eastAsia="Times New Roman" w:hAnsiTheme="majorHAnsi" w:cs="Arial"/>
              </w:rPr>
              <w:br/>
            </w:r>
            <w:r w:rsidRPr="00F62974">
              <w:rPr>
                <w:rFonts w:asciiTheme="majorHAnsi" w:eastAsia="Times New Roman" w:hAnsiTheme="majorHAnsi" w:cs="Arial"/>
                <w:b/>
                <w:bCs/>
              </w:rPr>
              <w:t>Campione</w:t>
            </w:r>
            <w:r w:rsidRPr="00F62974">
              <w:rPr>
                <w:rFonts w:asciiTheme="majorHAnsi" w:eastAsia="Times New Roman" w:hAnsiTheme="majorHAnsi" w:cs="Arial"/>
              </w:rPr>
              <w:t>:</w:t>
            </w:r>
            <w:r w:rsidRPr="00F62974">
              <w:rPr>
                <w:rFonts w:asciiTheme="majorHAnsi" w:eastAsia="Times New Roman" w:hAnsiTheme="majorHAnsi" w:cs="Arial"/>
              </w:rPr>
              <w:br/>
              <w:t>Numero di casi= 59</w:t>
            </w:r>
            <w:r w:rsidRPr="00F62974">
              <w:rPr>
                <w:rFonts w:asciiTheme="majorHAnsi" w:eastAsia="Times New Roman" w:hAnsiTheme="majorHAnsi" w:cs="Arial"/>
              </w:rPr>
              <w:br/>
              <w:t>Indici di tendenza centrale:</w:t>
            </w:r>
            <w:r w:rsidRPr="00F62974">
              <w:rPr>
                <w:rFonts w:asciiTheme="majorHAnsi" w:eastAsia="Times New Roman" w:hAnsiTheme="majorHAnsi" w:cs="Arial"/>
              </w:rPr>
              <w:br/>
              <w:t>  Moda = 1</w:t>
            </w:r>
            <w:r w:rsidRPr="00F62974">
              <w:rPr>
                <w:rFonts w:asciiTheme="majorHAnsi" w:eastAsia="Times New Roman" w:hAnsiTheme="majorHAnsi" w:cs="Arial"/>
              </w:rPr>
              <w:br/>
              <w:t>  Mediana = 1</w:t>
            </w:r>
            <w:r w:rsidRPr="00F62974">
              <w:rPr>
                <w:rFonts w:asciiTheme="majorHAnsi" w:eastAsia="Times New Roman" w:hAnsiTheme="majorHAnsi" w:cs="Arial"/>
              </w:rPr>
              <w:br/>
              <w:t>  Media = 1.2</w:t>
            </w:r>
            <w:r w:rsidRPr="00F62974">
              <w:rPr>
                <w:rFonts w:asciiTheme="majorHAnsi" w:eastAsia="Times New Roman" w:hAnsiTheme="majorHAnsi" w:cs="Arial"/>
              </w:rPr>
              <w:br/>
              <w:t>Indici di dispersione:</w:t>
            </w:r>
            <w:r w:rsidRPr="00F62974">
              <w:rPr>
                <w:rFonts w:asciiTheme="majorHAnsi" w:eastAsia="Times New Roman" w:hAnsiTheme="majorHAnsi" w:cs="Arial"/>
              </w:rPr>
              <w:br/>
              <w:t>  Squilibrio = 0.68</w:t>
            </w:r>
            <w:r w:rsidRPr="00F62974">
              <w:rPr>
                <w:rFonts w:asciiTheme="majorHAnsi" w:eastAsia="Times New Roman" w:hAnsiTheme="majorHAnsi" w:cs="Arial"/>
              </w:rPr>
              <w:br/>
              <w:t>  Campo di variazione = 1</w:t>
            </w:r>
            <w:r w:rsidRPr="00F62974">
              <w:rPr>
                <w:rFonts w:asciiTheme="majorHAnsi" w:eastAsia="Times New Roman" w:hAnsiTheme="majorHAnsi" w:cs="Arial"/>
              </w:rPr>
              <w:br/>
              <w:t>  Differenza interquartilica = 0</w:t>
            </w:r>
            <w:r w:rsidRPr="00F62974">
              <w:rPr>
                <w:rFonts w:asciiTheme="majorHAnsi" w:eastAsia="Times New Roman" w:hAnsiTheme="majorHAnsi" w:cs="Arial"/>
              </w:rPr>
              <w:br/>
              <w:t>  Scarto tipo = 0.4</w:t>
            </w:r>
            <w:r w:rsidRPr="00F62974">
              <w:rPr>
                <w:rFonts w:asciiTheme="majorHAnsi" w:eastAsia="Times New Roman" w:hAnsiTheme="majorHAnsi" w:cs="Arial"/>
              </w:rPr>
              <w:br/>
              <w:t>Indici di forma:</w:t>
            </w:r>
            <w:r w:rsidRPr="00F62974">
              <w:rPr>
                <w:rFonts w:asciiTheme="majorHAnsi" w:eastAsia="Times New Roman" w:hAnsiTheme="majorHAnsi" w:cs="Arial"/>
              </w:rPr>
              <w:br/>
              <w:t>  Asimmetria = 1.47</w:t>
            </w:r>
            <w:r w:rsidRPr="00F62974">
              <w:rPr>
                <w:rFonts w:asciiTheme="majorHAnsi" w:eastAsia="Times New Roman" w:hAnsiTheme="majorHAnsi" w:cs="Arial"/>
              </w:rPr>
              <w:br/>
              <w:t xml:space="preserve">  Curtosi = 0.17 </w:t>
            </w:r>
          </w:p>
          <w:p w:rsidR="0044062B" w:rsidRPr="00F62974" w:rsidRDefault="0044062B" w:rsidP="00F62974">
            <w:pPr>
              <w:rPr>
                <w:rFonts w:asciiTheme="majorHAnsi" w:eastAsia="Times New Roman" w:hAnsiTheme="majorHAnsi" w:cs="Arial"/>
              </w:rPr>
            </w:pPr>
            <w:r w:rsidRPr="00F62974">
              <w:rPr>
                <w:rFonts w:asciiTheme="majorHAnsi" w:eastAsia="Times New Roman" w:hAnsiTheme="majorHAnsi" w:cs="Arial"/>
                <w:b/>
                <w:bCs/>
              </w:rPr>
              <w:t>Popolazione</w:t>
            </w:r>
            <w:r w:rsidRPr="00F62974">
              <w:rPr>
                <w:rFonts w:asciiTheme="majorHAnsi" w:eastAsia="Times New Roman" w:hAnsiTheme="majorHAnsi" w:cs="Arial"/>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65"/>
              <w:gridCol w:w="1354"/>
            </w:tblGrid>
            <w:tr w:rsidR="0044062B" w:rsidRPr="00F629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Int. Fid. 95%</w:t>
                  </w:r>
                </w:p>
              </w:tc>
            </w:tr>
            <w:tr w:rsidR="0044062B" w:rsidRPr="00F629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da 1.1 a 1.31</w:t>
                  </w:r>
                </w:p>
              </w:tc>
            </w:tr>
            <w:tr w:rsidR="0044062B" w:rsidRPr="00F629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da 0.34 a 0.5</w:t>
                  </w:r>
                </w:p>
              </w:tc>
            </w:tr>
          </w:tbl>
          <w:p w:rsidR="00F62974" w:rsidRDefault="0044062B" w:rsidP="00F62974">
            <w:pPr>
              <w:spacing w:before="100" w:beforeAutospacing="1" w:after="100" w:afterAutospacing="1"/>
              <w:rPr>
                <w:rFonts w:asciiTheme="majorHAnsi" w:eastAsia="Times New Roman" w:hAnsiTheme="majorHAnsi" w:cs="Arial"/>
              </w:rPr>
            </w:pPr>
            <w:r w:rsidRPr="00F62974">
              <w:rPr>
                <w:rFonts w:asciiTheme="majorHAnsi" w:eastAsia="Times New Roman" w:hAnsiTheme="majorHAnsi" w:cs="Arial"/>
              </w:rPr>
              <w:t xml:space="preserve">Probabilità di normalità della distribuzione (test di Jarque-Bera): 0 </w:t>
            </w:r>
          </w:p>
          <w:p w:rsidR="00252198" w:rsidRDefault="00252198" w:rsidP="00F62974">
            <w:pPr>
              <w:spacing w:before="100" w:beforeAutospacing="1" w:after="100" w:afterAutospacing="1"/>
              <w:rPr>
                <w:rFonts w:asciiTheme="majorHAnsi" w:eastAsia="Times New Roman" w:hAnsiTheme="majorHAnsi" w:cs="Arial"/>
                <w:b/>
                <w:bCs/>
                <w:color w:val="000000"/>
              </w:rPr>
            </w:pPr>
          </w:p>
          <w:p w:rsidR="00252198" w:rsidRDefault="00252198" w:rsidP="00F62974">
            <w:pPr>
              <w:spacing w:before="100" w:beforeAutospacing="1" w:after="100" w:afterAutospacing="1"/>
              <w:rPr>
                <w:rFonts w:asciiTheme="majorHAnsi" w:eastAsia="Times New Roman" w:hAnsiTheme="majorHAnsi" w:cs="Arial"/>
                <w:b/>
                <w:bCs/>
                <w:color w:val="000000"/>
              </w:rPr>
            </w:pPr>
          </w:p>
          <w:p w:rsidR="0044062B" w:rsidRPr="00F62974" w:rsidRDefault="0044062B" w:rsidP="00F62974">
            <w:pPr>
              <w:spacing w:before="100" w:beforeAutospacing="1" w:after="100" w:afterAutospacing="1"/>
              <w:rPr>
                <w:rFonts w:asciiTheme="majorHAnsi" w:eastAsia="Times New Roman" w:hAnsiTheme="majorHAnsi" w:cs="Arial"/>
              </w:rPr>
            </w:pPr>
            <w:r w:rsidRPr="00F62974">
              <w:rPr>
                <w:rFonts w:asciiTheme="majorHAnsi" w:eastAsia="Times New Roman" w:hAnsiTheme="majorHAnsi" w:cs="Arial"/>
                <w:b/>
                <w:bCs/>
                <w:color w:val="000000"/>
              </w:rPr>
              <w:t>V21</w:t>
            </w:r>
          </w:p>
          <w:p w:rsidR="0044062B" w:rsidRPr="00F62974" w:rsidRDefault="0044062B" w:rsidP="0044062B">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Indici posizionali</w:t>
            </w:r>
          </w:p>
          <w:tbl>
            <w:tblPr>
              <w:tblW w:w="9752"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44"/>
              <w:gridCol w:w="116"/>
              <w:gridCol w:w="116"/>
              <w:gridCol w:w="116"/>
              <w:gridCol w:w="116"/>
              <w:gridCol w:w="116"/>
              <w:gridCol w:w="116"/>
              <w:gridCol w:w="140"/>
              <w:gridCol w:w="139"/>
              <w:gridCol w:w="139"/>
              <w:gridCol w:w="139"/>
              <w:gridCol w:w="139"/>
              <w:gridCol w:w="139"/>
              <w:gridCol w:w="139"/>
              <w:gridCol w:w="139"/>
              <w:gridCol w:w="139"/>
              <w:gridCol w:w="139"/>
              <w:gridCol w:w="139"/>
              <w:gridCol w:w="139"/>
              <w:gridCol w:w="139"/>
              <w:gridCol w:w="139"/>
              <w:gridCol w:w="139"/>
              <w:gridCol w:w="139"/>
              <w:gridCol w:w="139"/>
              <w:gridCol w:w="139"/>
              <w:gridCol w:w="139"/>
              <w:gridCol w:w="139"/>
              <w:gridCol w:w="139"/>
              <w:gridCol w:w="139"/>
              <w:gridCol w:w="139"/>
              <w:gridCol w:w="139"/>
              <w:gridCol w:w="139"/>
              <w:gridCol w:w="139"/>
              <w:gridCol w:w="139"/>
              <w:gridCol w:w="139"/>
              <w:gridCol w:w="139"/>
              <w:gridCol w:w="139"/>
              <w:gridCol w:w="139"/>
              <w:gridCol w:w="139"/>
              <w:gridCol w:w="139"/>
              <w:gridCol w:w="139"/>
              <w:gridCol w:w="139"/>
              <w:gridCol w:w="139"/>
              <w:gridCol w:w="139"/>
              <w:gridCol w:w="139"/>
              <w:gridCol w:w="139"/>
              <w:gridCol w:w="139"/>
              <w:gridCol w:w="139"/>
              <w:gridCol w:w="139"/>
              <w:gridCol w:w="139"/>
              <w:gridCol w:w="139"/>
              <w:gridCol w:w="139"/>
              <w:gridCol w:w="139"/>
              <w:gridCol w:w="139"/>
              <w:gridCol w:w="139"/>
              <w:gridCol w:w="139"/>
              <w:gridCol w:w="139"/>
              <w:gridCol w:w="139"/>
              <w:gridCol w:w="139"/>
              <w:gridCol w:w="139"/>
              <w:gridCol w:w="179"/>
            </w:tblGrid>
            <w:tr w:rsidR="000C50AC" w:rsidRPr="00F62974" w:rsidTr="000C50AC">
              <w:trPr>
                <w:trHeight w:val="84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C026D9">
                  <w:pPr>
                    <w:rPr>
                      <w:rFonts w:asciiTheme="majorHAnsi" w:eastAsia="Times New Roman" w:hAnsiTheme="majorHAnsi" w:cs="Arial"/>
                    </w:rPr>
                  </w:pPr>
                  <w:r w:rsidRPr="00F62974">
                    <w:rPr>
                      <w:rFonts w:asciiTheme="majorHAnsi" w:eastAsia="Times New Roman" w:hAnsiTheme="majorHAnsi" w:cs="Arial"/>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C026D9">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C026D9">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C026D9">
                  <w:pPr>
                    <w:rPr>
                      <w:rFonts w:asciiTheme="majorHAnsi" w:eastAsia="Times New Roman" w:hAnsiTheme="majorHAnsi" w:cs="Arial"/>
                    </w:rPr>
                  </w:pPr>
                  <w:r w:rsidRPr="00F62974">
                    <w:rPr>
                      <w:rFonts w:asciiTheme="majorHAnsi" w:eastAsia="Times New Roman" w:hAnsiTheme="majorHAnsi" w:cs="Arial"/>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C026D9">
                  <w:pPr>
                    <w:rPr>
                      <w:rFonts w:asciiTheme="majorHAnsi" w:eastAsia="Times New Roman" w:hAnsiTheme="majorHAnsi" w:cs="Arial"/>
                    </w:rPr>
                  </w:pPr>
                  <w:r w:rsidRPr="00F62974">
                    <w:rPr>
                      <w:rFonts w:asciiTheme="majorHAnsi" w:eastAsia="Times New Roman" w:hAnsiTheme="majorHAnsi"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C026D9">
                  <w:pPr>
                    <w:rPr>
                      <w:rFonts w:asciiTheme="majorHAnsi" w:eastAsia="Times New Roman" w:hAnsiTheme="majorHAnsi" w:cs="Arial"/>
                    </w:rPr>
                  </w:pPr>
                  <w:r w:rsidRPr="00F62974">
                    <w:rPr>
                      <w:rFonts w:asciiTheme="majorHAnsi" w:eastAsia="Times New Roman" w:hAnsiTheme="majorHAnsi" w:cs="Arial"/>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C026D9">
                  <w:pPr>
                    <w:rPr>
                      <w:rFonts w:asciiTheme="majorHAnsi" w:eastAsia="Times New Roman" w:hAnsiTheme="majorHAnsi" w:cs="Arial"/>
                    </w:rPr>
                  </w:pPr>
                  <w:r w:rsidRPr="00F62974">
                    <w:rPr>
                      <w:rFonts w:asciiTheme="majorHAnsi" w:eastAsia="Times New Roman" w:hAnsiTheme="majorHAnsi" w:cs="Arial"/>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C026D9">
                  <w:pPr>
                    <w:rPr>
                      <w:rFonts w:asciiTheme="majorHAnsi" w:eastAsia="Times New Roman" w:hAnsiTheme="majorHAnsi" w:cs="Arial"/>
                    </w:rPr>
                  </w:pPr>
                  <w:r w:rsidRPr="00F62974">
                    <w:rPr>
                      <w:rFonts w:asciiTheme="majorHAnsi" w:eastAsia="Times New Roman" w:hAnsiTheme="majorHAnsi" w:cs="Arial"/>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C026D9">
                  <w:pPr>
                    <w:rPr>
                      <w:rFonts w:asciiTheme="majorHAnsi" w:eastAsia="Times New Roman" w:hAnsiTheme="majorHAnsi" w:cs="Arial"/>
                    </w:rPr>
                  </w:pPr>
                  <w:r w:rsidRPr="00F62974">
                    <w:rPr>
                      <w:rFonts w:asciiTheme="majorHAnsi" w:eastAsia="Times New Roman" w:hAnsiTheme="majorHAnsi" w:cs="Arial"/>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C026D9">
                  <w:pPr>
                    <w:rPr>
                      <w:rFonts w:asciiTheme="majorHAnsi" w:eastAsia="Times New Roman" w:hAnsiTheme="majorHAnsi" w:cs="Arial"/>
                    </w:rPr>
                  </w:pPr>
                  <w:r w:rsidRPr="00F62974">
                    <w:rPr>
                      <w:rFonts w:asciiTheme="majorHAnsi" w:eastAsia="Times New Roman" w:hAnsiTheme="majorHAnsi" w:cs="Arial"/>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C026D9">
                  <w:pPr>
                    <w:rPr>
                      <w:rFonts w:asciiTheme="majorHAnsi" w:eastAsia="Times New Roman" w:hAnsiTheme="majorHAnsi" w:cs="Arial"/>
                    </w:rPr>
                  </w:pPr>
                  <w:r w:rsidRPr="00F62974">
                    <w:rPr>
                      <w:rFonts w:asciiTheme="majorHAnsi" w:eastAsia="Times New Roman" w:hAnsiTheme="majorHAnsi" w:cs="Arial"/>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C026D9">
                  <w:pPr>
                    <w:rPr>
                      <w:rFonts w:asciiTheme="majorHAnsi" w:eastAsia="Times New Roman" w:hAnsiTheme="majorHAnsi" w:cs="Arial"/>
                    </w:rPr>
                  </w:pPr>
                  <w:r w:rsidRPr="00F62974">
                    <w:rPr>
                      <w:rFonts w:asciiTheme="majorHAnsi" w:eastAsia="Times New Roman" w:hAnsiTheme="majorHAnsi" w:cs="Arial"/>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C026D9">
                  <w:pPr>
                    <w:rPr>
                      <w:rFonts w:asciiTheme="majorHAnsi" w:eastAsia="Times New Roman" w:hAnsiTheme="majorHAnsi" w:cs="Arial"/>
                    </w:rPr>
                  </w:pPr>
                  <w:r w:rsidRPr="00F62974">
                    <w:rPr>
                      <w:rFonts w:asciiTheme="majorHAnsi" w:eastAsia="Times New Roman" w:hAnsiTheme="majorHAnsi" w:cs="Arial"/>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C026D9">
                  <w:pPr>
                    <w:rPr>
                      <w:rFonts w:asciiTheme="majorHAnsi" w:eastAsia="Times New Roman" w:hAnsiTheme="majorHAnsi" w:cs="Arial"/>
                    </w:rPr>
                  </w:pPr>
                  <w:r w:rsidRPr="00F62974">
                    <w:rPr>
                      <w:rFonts w:asciiTheme="majorHAnsi" w:eastAsia="Times New Roman" w:hAnsiTheme="majorHAnsi" w:cs="Arial"/>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C026D9">
                  <w:pPr>
                    <w:rPr>
                      <w:rFonts w:asciiTheme="majorHAnsi" w:eastAsia="Times New Roman" w:hAnsiTheme="majorHAnsi" w:cs="Arial"/>
                    </w:rPr>
                  </w:pPr>
                  <w:r w:rsidRPr="00F62974">
                    <w:rPr>
                      <w:rFonts w:asciiTheme="majorHAnsi" w:eastAsia="Times New Roman" w:hAnsiTheme="majorHAnsi" w:cs="Arial"/>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C026D9">
                  <w:pPr>
                    <w:rPr>
                      <w:rFonts w:asciiTheme="majorHAnsi" w:eastAsia="Times New Roman" w:hAnsiTheme="majorHAnsi" w:cs="Arial"/>
                    </w:rPr>
                  </w:pPr>
                  <w:r w:rsidRPr="00F62974">
                    <w:rPr>
                      <w:rFonts w:asciiTheme="majorHAnsi" w:eastAsia="Times New Roman" w:hAnsiTheme="majorHAnsi" w:cs="Arial"/>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C026D9">
                  <w:pPr>
                    <w:rPr>
                      <w:rFonts w:asciiTheme="majorHAnsi" w:eastAsia="Times New Roman" w:hAnsiTheme="majorHAnsi" w:cs="Arial"/>
                    </w:rPr>
                  </w:pPr>
                  <w:r w:rsidRPr="00F62974">
                    <w:rPr>
                      <w:rFonts w:asciiTheme="majorHAnsi" w:eastAsia="Times New Roman" w:hAnsiTheme="majorHAnsi" w:cs="Arial"/>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C026D9">
                  <w:pPr>
                    <w:rPr>
                      <w:rFonts w:asciiTheme="majorHAnsi" w:eastAsia="Times New Roman" w:hAnsiTheme="majorHAnsi" w:cs="Arial"/>
                    </w:rPr>
                  </w:pPr>
                  <w:r w:rsidRPr="00F62974">
                    <w:rPr>
                      <w:rFonts w:asciiTheme="majorHAnsi" w:eastAsia="Times New Roman" w:hAnsiTheme="majorHAnsi" w:cs="Arial"/>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C026D9">
                  <w:pPr>
                    <w:rPr>
                      <w:rFonts w:asciiTheme="majorHAnsi" w:eastAsia="Times New Roman" w:hAnsiTheme="majorHAnsi" w:cs="Arial"/>
                    </w:rPr>
                  </w:pPr>
                  <w:r w:rsidRPr="00F62974">
                    <w:rPr>
                      <w:rFonts w:asciiTheme="majorHAnsi" w:eastAsia="Times New Roman" w:hAnsiTheme="majorHAnsi" w:cs="Arial"/>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C026D9">
                  <w:pPr>
                    <w:rPr>
                      <w:rFonts w:asciiTheme="majorHAnsi" w:eastAsia="Times New Roman" w:hAnsiTheme="majorHAnsi" w:cs="Arial"/>
                    </w:rPr>
                  </w:pPr>
                  <w:r w:rsidRPr="00F62974">
                    <w:rPr>
                      <w:rFonts w:asciiTheme="majorHAnsi" w:eastAsia="Times New Roman" w:hAnsiTheme="majorHAnsi" w:cs="Arial"/>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C026D9">
                  <w:pPr>
                    <w:rPr>
                      <w:rFonts w:asciiTheme="majorHAnsi" w:eastAsia="Times New Roman" w:hAnsiTheme="majorHAnsi" w:cs="Arial"/>
                    </w:rPr>
                  </w:pPr>
                  <w:r w:rsidRPr="00F62974">
                    <w:rPr>
                      <w:rFonts w:asciiTheme="majorHAnsi" w:eastAsia="Times New Roman" w:hAnsiTheme="majorHAnsi" w:cs="Arial"/>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C026D9">
                  <w:pPr>
                    <w:rPr>
                      <w:rFonts w:asciiTheme="majorHAnsi" w:eastAsia="Times New Roman" w:hAnsiTheme="majorHAnsi" w:cs="Arial"/>
                    </w:rPr>
                  </w:pPr>
                  <w:r w:rsidRPr="00F62974">
                    <w:rPr>
                      <w:rFonts w:asciiTheme="majorHAnsi" w:eastAsia="Times New Roman" w:hAnsiTheme="majorHAnsi" w:cs="Arial"/>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C026D9">
                  <w:pPr>
                    <w:rPr>
                      <w:rFonts w:asciiTheme="majorHAnsi" w:eastAsia="Times New Roman" w:hAnsiTheme="majorHAnsi" w:cs="Arial"/>
                    </w:rPr>
                  </w:pPr>
                  <w:r w:rsidRPr="00F62974">
                    <w:rPr>
                      <w:rFonts w:asciiTheme="majorHAnsi" w:eastAsia="Times New Roman" w:hAnsiTheme="majorHAnsi" w:cs="Arial"/>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C026D9">
                  <w:pPr>
                    <w:rPr>
                      <w:rFonts w:asciiTheme="majorHAnsi" w:eastAsia="Times New Roman" w:hAnsiTheme="majorHAnsi" w:cs="Arial"/>
                    </w:rPr>
                  </w:pPr>
                  <w:r w:rsidRPr="00F62974">
                    <w:rPr>
                      <w:rFonts w:asciiTheme="majorHAnsi" w:eastAsia="Times New Roman" w:hAnsiTheme="majorHAnsi" w:cs="Arial"/>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C026D9">
                  <w:pPr>
                    <w:rPr>
                      <w:rFonts w:asciiTheme="majorHAnsi" w:eastAsia="Times New Roman" w:hAnsiTheme="majorHAnsi" w:cs="Arial"/>
                    </w:rPr>
                  </w:pPr>
                  <w:r w:rsidRPr="00F62974">
                    <w:rPr>
                      <w:rFonts w:asciiTheme="majorHAnsi" w:eastAsia="Times New Roman" w:hAnsiTheme="majorHAnsi" w:cs="Arial"/>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C026D9">
                  <w:pPr>
                    <w:rPr>
                      <w:rFonts w:asciiTheme="majorHAnsi" w:eastAsia="Times New Roman" w:hAnsiTheme="majorHAnsi" w:cs="Arial"/>
                    </w:rPr>
                  </w:pPr>
                  <w:r w:rsidRPr="00F62974">
                    <w:rPr>
                      <w:rFonts w:asciiTheme="majorHAnsi" w:eastAsia="Times New Roman" w:hAnsiTheme="majorHAnsi" w:cs="Arial"/>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C026D9">
                  <w:pPr>
                    <w:rPr>
                      <w:rFonts w:asciiTheme="majorHAnsi" w:eastAsia="Times New Roman" w:hAnsiTheme="majorHAnsi" w:cs="Arial"/>
                    </w:rPr>
                  </w:pPr>
                  <w:r w:rsidRPr="00F62974">
                    <w:rPr>
                      <w:rFonts w:asciiTheme="majorHAnsi" w:eastAsia="Times New Roman" w:hAnsiTheme="majorHAnsi" w:cs="Arial"/>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C026D9">
                  <w:pPr>
                    <w:rPr>
                      <w:rFonts w:asciiTheme="majorHAnsi" w:eastAsia="Times New Roman" w:hAnsiTheme="majorHAnsi" w:cs="Arial"/>
                    </w:rPr>
                  </w:pPr>
                  <w:r w:rsidRPr="00F62974">
                    <w:rPr>
                      <w:rFonts w:asciiTheme="majorHAnsi" w:eastAsia="Times New Roman" w:hAnsiTheme="majorHAnsi" w:cs="Arial"/>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C026D9">
                  <w:pPr>
                    <w:rPr>
                      <w:rFonts w:asciiTheme="majorHAnsi" w:eastAsia="Times New Roman" w:hAnsiTheme="majorHAnsi" w:cs="Arial"/>
                    </w:rPr>
                  </w:pPr>
                  <w:r w:rsidRPr="00F62974">
                    <w:rPr>
                      <w:rFonts w:asciiTheme="majorHAnsi" w:eastAsia="Times New Roman" w:hAnsiTheme="majorHAnsi" w:cs="Arial"/>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C026D9">
                  <w:pPr>
                    <w:rPr>
                      <w:rFonts w:asciiTheme="majorHAnsi" w:eastAsia="Times New Roman" w:hAnsiTheme="majorHAnsi" w:cs="Arial"/>
                    </w:rPr>
                  </w:pPr>
                  <w:r w:rsidRPr="00F62974">
                    <w:rPr>
                      <w:rFonts w:asciiTheme="majorHAnsi" w:eastAsia="Times New Roman" w:hAnsiTheme="majorHAnsi" w:cs="Arial"/>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C026D9">
                  <w:pPr>
                    <w:rPr>
                      <w:rFonts w:asciiTheme="majorHAnsi" w:eastAsia="Times New Roman" w:hAnsiTheme="majorHAnsi" w:cs="Arial"/>
                    </w:rPr>
                  </w:pPr>
                  <w:r w:rsidRPr="00F62974">
                    <w:rPr>
                      <w:rFonts w:asciiTheme="majorHAnsi" w:eastAsia="Times New Roman" w:hAnsiTheme="majorHAnsi" w:cs="Arial"/>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C026D9">
                  <w:pPr>
                    <w:rPr>
                      <w:rFonts w:asciiTheme="majorHAnsi" w:eastAsia="Times New Roman" w:hAnsiTheme="majorHAnsi" w:cs="Arial"/>
                    </w:rPr>
                  </w:pPr>
                  <w:r w:rsidRPr="00F62974">
                    <w:rPr>
                      <w:rFonts w:asciiTheme="majorHAnsi" w:eastAsia="Times New Roman" w:hAnsiTheme="majorHAnsi" w:cs="Arial"/>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C026D9">
                  <w:pPr>
                    <w:rPr>
                      <w:rFonts w:asciiTheme="majorHAnsi" w:eastAsia="Times New Roman" w:hAnsiTheme="majorHAnsi" w:cs="Arial"/>
                    </w:rPr>
                  </w:pPr>
                  <w:r w:rsidRPr="00F62974">
                    <w:rPr>
                      <w:rFonts w:asciiTheme="majorHAnsi" w:eastAsia="Times New Roman" w:hAnsiTheme="majorHAnsi" w:cs="Arial"/>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C026D9">
                  <w:pPr>
                    <w:rPr>
                      <w:rFonts w:asciiTheme="majorHAnsi" w:eastAsia="Times New Roman" w:hAnsiTheme="majorHAnsi" w:cs="Arial"/>
                    </w:rPr>
                  </w:pPr>
                  <w:r w:rsidRPr="00F62974">
                    <w:rPr>
                      <w:rFonts w:asciiTheme="majorHAnsi" w:eastAsia="Times New Roman" w:hAnsiTheme="majorHAnsi" w:cs="Arial"/>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C026D9">
                  <w:pPr>
                    <w:rPr>
                      <w:rFonts w:asciiTheme="majorHAnsi" w:eastAsia="Times New Roman" w:hAnsiTheme="majorHAnsi" w:cs="Arial"/>
                    </w:rPr>
                  </w:pPr>
                  <w:r w:rsidRPr="00F62974">
                    <w:rPr>
                      <w:rFonts w:asciiTheme="majorHAnsi" w:eastAsia="Times New Roman" w:hAnsiTheme="majorHAnsi" w:cs="Arial"/>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C026D9">
                  <w:pPr>
                    <w:rPr>
                      <w:rFonts w:asciiTheme="majorHAnsi" w:eastAsia="Times New Roman" w:hAnsiTheme="majorHAnsi" w:cs="Arial"/>
                    </w:rPr>
                  </w:pPr>
                  <w:r w:rsidRPr="00F62974">
                    <w:rPr>
                      <w:rFonts w:asciiTheme="majorHAnsi" w:eastAsia="Times New Roman" w:hAnsiTheme="majorHAnsi" w:cs="Arial"/>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C026D9">
                  <w:pPr>
                    <w:rPr>
                      <w:rFonts w:asciiTheme="majorHAnsi" w:eastAsia="Times New Roman" w:hAnsiTheme="majorHAnsi" w:cs="Arial"/>
                    </w:rPr>
                  </w:pPr>
                  <w:r w:rsidRPr="00F62974">
                    <w:rPr>
                      <w:rFonts w:asciiTheme="majorHAnsi" w:eastAsia="Times New Roman" w:hAnsiTheme="majorHAnsi" w:cs="Arial"/>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C026D9">
                  <w:pPr>
                    <w:rPr>
                      <w:rFonts w:asciiTheme="majorHAnsi" w:eastAsia="Times New Roman" w:hAnsiTheme="majorHAnsi" w:cs="Arial"/>
                    </w:rPr>
                  </w:pPr>
                  <w:r w:rsidRPr="00F62974">
                    <w:rPr>
                      <w:rFonts w:asciiTheme="majorHAnsi" w:eastAsia="Times New Roman" w:hAnsiTheme="majorHAnsi" w:cs="Arial"/>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C026D9">
                  <w:pPr>
                    <w:rPr>
                      <w:rFonts w:asciiTheme="majorHAnsi" w:eastAsia="Times New Roman" w:hAnsiTheme="majorHAnsi" w:cs="Arial"/>
                    </w:rPr>
                  </w:pPr>
                  <w:r w:rsidRPr="00F62974">
                    <w:rPr>
                      <w:rFonts w:asciiTheme="majorHAnsi" w:eastAsia="Times New Roman" w:hAnsiTheme="majorHAnsi" w:cs="Arial"/>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C026D9">
                  <w:pPr>
                    <w:rPr>
                      <w:rFonts w:asciiTheme="majorHAnsi" w:eastAsia="Times New Roman" w:hAnsiTheme="majorHAnsi" w:cs="Arial"/>
                    </w:rPr>
                  </w:pPr>
                  <w:r w:rsidRPr="00F62974">
                    <w:rPr>
                      <w:rFonts w:asciiTheme="majorHAnsi" w:eastAsia="Times New Roman" w:hAnsiTheme="majorHAnsi" w:cs="Arial"/>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C026D9">
                  <w:pPr>
                    <w:rPr>
                      <w:rFonts w:asciiTheme="majorHAnsi" w:eastAsia="Times New Roman" w:hAnsiTheme="majorHAnsi" w:cs="Arial"/>
                    </w:rPr>
                  </w:pPr>
                  <w:r w:rsidRPr="00F62974">
                    <w:rPr>
                      <w:rFonts w:asciiTheme="majorHAnsi" w:eastAsia="Times New Roman" w:hAnsiTheme="majorHAnsi" w:cs="Arial"/>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C026D9">
                  <w:pPr>
                    <w:rPr>
                      <w:rFonts w:asciiTheme="majorHAnsi" w:eastAsia="Times New Roman" w:hAnsiTheme="majorHAnsi" w:cs="Arial"/>
                    </w:rPr>
                  </w:pPr>
                  <w:r w:rsidRPr="00F62974">
                    <w:rPr>
                      <w:rFonts w:asciiTheme="majorHAnsi" w:eastAsia="Times New Roman" w:hAnsiTheme="majorHAnsi" w:cs="Arial"/>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C026D9">
                  <w:pPr>
                    <w:rPr>
                      <w:rFonts w:asciiTheme="majorHAnsi" w:eastAsia="Times New Roman" w:hAnsiTheme="majorHAnsi" w:cs="Arial"/>
                    </w:rPr>
                  </w:pPr>
                  <w:r w:rsidRPr="00F62974">
                    <w:rPr>
                      <w:rFonts w:asciiTheme="majorHAnsi" w:eastAsia="Times New Roman" w:hAnsiTheme="majorHAnsi" w:cs="Arial"/>
                    </w:rPr>
                    <w:t>69</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C026D9">
                  <w:pPr>
                    <w:rPr>
                      <w:rFonts w:asciiTheme="majorHAnsi" w:eastAsia="Times New Roman" w:hAnsiTheme="majorHAnsi" w:cs="Arial"/>
                    </w:rPr>
                  </w:pPr>
                  <w:r w:rsidRPr="00F62974">
                    <w:rPr>
                      <w:rFonts w:asciiTheme="majorHAnsi" w:eastAsia="Times New Roman" w:hAnsiTheme="majorHAnsi" w:cs="Arial"/>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C026D9">
                  <w:pPr>
                    <w:rPr>
                      <w:rFonts w:asciiTheme="majorHAnsi" w:eastAsia="Times New Roman" w:hAnsiTheme="majorHAnsi" w:cs="Arial"/>
                    </w:rPr>
                  </w:pPr>
                  <w:r w:rsidRPr="00F62974">
                    <w:rPr>
                      <w:rFonts w:asciiTheme="majorHAnsi" w:eastAsia="Times New Roman" w:hAnsiTheme="majorHAnsi" w:cs="Arial"/>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C026D9">
                  <w:pPr>
                    <w:rPr>
                      <w:rFonts w:asciiTheme="majorHAnsi" w:eastAsia="Times New Roman" w:hAnsiTheme="majorHAnsi" w:cs="Arial"/>
                    </w:rPr>
                  </w:pPr>
                  <w:r w:rsidRPr="00F62974">
                    <w:rPr>
                      <w:rFonts w:asciiTheme="majorHAnsi" w:eastAsia="Times New Roman" w:hAnsiTheme="majorHAnsi" w:cs="Arial"/>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C026D9">
                  <w:pPr>
                    <w:rPr>
                      <w:rFonts w:asciiTheme="majorHAnsi" w:eastAsia="Times New Roman" w:hAnsiTheme="majorHAnsi" w:cs="Arial"/>
                    </w:rPr>
                  </w:pPr>
                  <w:r w:rsidRPr="00F62974">
                    <w:rPr>
                      <w:rFonts w:asciiTheme="majorHAnsi" w:eastAsia="Times New Roman" w:hAnsiTheme="majorHAnsi" w:cs="Arial"/>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C026D9">
                  <w:pPr>
                    <w:rPr>
                      <w:rFonts w:asciiTheme="majorHAnsi" w:eastAsia="Times New Roman" w:hAnsiTheme="majorHAnsi" w:cs="Arial"/>
                    </w:rPr>
                  </w:pPr>
                  <w:r w:rsidRPr="00F62974">
                    <w:rPr>
                      <w:rFonts w:asciiTheme="majorHAnsi" w:eastAsia="Times New Roman" w:hAnsiTheme="majorHAnsi" w:cs="Arial"/>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C026D9">
                  <w:pPr>
                    <w:rPr>
                      <w:rFonts w:asciiTheme="majorHAnsi" w:eastAsia="Times New Roman" w:hAnsiTheme="majorHAnsi" w:cs="Arial"/>
                    </w:rPr>
                  </w:pPr>
                  <w:r w:rsidRPr="00F62974">
                    <w:rPr>
                      <w:rFonts w:asciiTheme="majorHAnsi" w:eastAsia="Times New Roman" w:hAnsiTheme="majorHAnsi" w:cs="Arial"/>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C026D9">
                  <w:pPr>
                    <w:rPr>
                      <w:rFonts w:asciiTheme="majorHAnsi" w:eastAsia="Times New Roman" w:hAnsiTheme="majorHAnsi" w:cs="Arial"/>
                    </w:rPr>
                  </w:pPr>
                  <w:r w:rsidRPr="00F62974">
                    <w:rPr>
                      <w:rFonts w:asciiTheme="majorHAnsi" w:eastAsia="Times New Roman" w:hAnsiTheme="majorHAnsi" w:cs="Arial"/>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C026D9">
                  <w:pPr>
                    <w:rPr>
                      <w:rFonts w:asciiTheme="majorHAnsi" w:eastAsia="Times New Roman" w:hAnsiTheme="majorHAnsi" w:cs="Arial"/>
                    </w:rPr>
                  </w:pPr>
                  <w:r w:rsidRPr="00F62974">
                    <w:rPr>
                      <w:rFonts w:asciiTheme="majorHAnsi" w:eastAsia="Times New Roman" w:hAnsiTheme="majorHAnsi" w:cs="Arial"/>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C026D9">
                  <w:pPr>
                    <w:rPr>
                      <w:rFonts w:asciiTheme="majorHAnsi" w:eastAsia="Times New Roman" w:hAnsiTheme="majorHAnsi" w:cs="Arial"/>
                    </w:rPr>
                  </w:pPr>
                  <w:r w:rsidRPr="00F62974">
                    <w:rPr>
                      <w:rFonts w:asciiTheme="majorHAnsi" w:eastAsia="Times New Roman" w:hAnsiTheme="majorHAnsi" w:cs="Arial"/>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C026D9">
                  <w:pPr>
                    <w:rPr>
                      <w:rFonts w:asciiTheme="majorHAnsi" w:eastAsia="Times New Roman" w:hAnsiTheme="majorHAnsi" w:cs="Arial"/>
                    </w:rPr>
                  </w:pPr>
                  <w:r w:rsidRPr="00F62974">
                    <w:rPr>
                      <w:rFonts w:asciiTheme="majorHAnsi" w:eastAsia="Times New Roman" w:hAnsiTheme="majorHAnsi" w:cs="Arial"/>
                    </w:rPr>
                    <w:t>86</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C026D9">
                  <w:pPr>
                    <w:rPr>
                      <w:rFonts w:asciiTheme="majorHAnsi" w:eastAsia="Times New Roman" w:hAnsiTheme="majorHAnsi" w:cs="Arial"/>
                    </w:rPr>
                  </w:pPr>
                  <w:r w:rsidRPr="00F62974">
                    <w:rPr>
                      <w:rFonts w:asciiTheme="majorHAnsi" w:eastAsia="Times New Roman" w:hAnsiTheme="majorHAnsi" w:cs="Arial"/>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C026D9">
                  <w:pPr>
                    <w:rPr>
                      <w:rFonts w:asciiTheme="majorHAnsi" w:eastAsia="Times New Roman" w:hAnsiTheme="majorHAnsi" w:cs="Arial"/>
                    </w:rPr>
                  </w:pPr>
                  <w:r w:rsidRPr="00F62974">
                    <w:rPr>
                      <w:rFonts w:asciiTheme="majorHAnsi" w:eastAsia="Times New Roman" w:hAnsiTheme="majorHAnsi" w:cs="Arial"/>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C026D9">
                  <w:pPr>
                    <w:rPr>
                      <w:rFonts w:asciiTheme="majorHAnsi" w:eastAsia="Times New Roman" w:hAnsiTheme="majorHAnsi" w:cs="Arial"/>
                    </w:rPr>
                  </w:pPr>
                  <w:r w:rsidRPr="00F62974">
                    <w:rPr>
                      <w:rFonts w:asciiTheme="majorHAnsi" w:eastAsia="Times New Roman" w:hAnsiTheme="majorHAnsi" w:cs="Arial"/>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C026D9">
                  <w:pPr>
                    <w:rPr>
                      <w:rFonts w:asciiTheme="majorHAnsi" w:eastAsia="Times New Roman" w:hAnsiTheme="majorHAnsi" w:cs="Arial"/>
                    </w:rPr>
                  </w:pPr>
                  <w:r w:rsidRPr="00F62974">
                    <w:rPr>
                      <w:rFonts w:asciiTheme="majorHAnsi" w:eastAsia="Times New Roman" w:hAnsiTheme="majorHAnsi" w:cs="Arial"/>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C026D9">
                  <w:pPr>
                    <w:rPr>
                      <w:rFonts w:asciiTheme="majorHAnsi" w:eastAsia="Times New Roman" w:hAnsiTheme="majorHAnsi" w:cs="Arial"/>
                    </w:rPr>
                  </w:pPr>
                  <w:r w:rsidRPr="00F62974">
                    <w:rPr>
                      <w:rFonts w:asciiTheme="majorHAnsi" w:eastAsia="Times New Roman" w:hAnsiTheme="majorHAnsi" w:cs="Arial"/>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C026D9">
                  <w:pPr>
                    <w:rPr>
                      <w:rFonts w:asciiTheme="majorHAnsi" w:eastAsia="Times New Roman" w:hAnsiTheme="majorHAnsi" w:cs="Arial"/>
                    </w:rPr>
                  </w:pPr>
                  <w:r w:rsidRPr="00F62974">
                    <w:rPr>
                      <w:rFonts w:asciiTheme="majorHAnsi" w:eastAsia="Times New Roman" w:hAnsiTheme="majorHAnsi" w:cs="Arial"/>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C026D9">
                  <w:pPr>
                    <w:rPr>
                      <w:rFonts w:asciiTheme="majorHAnsi" w:eastAsia="Times New Roman" w:hAnsiTheme="majorHAnsi" w:cs="Arial"/>
                    </w:rPr>
                  </w:pPr>
                  <w:r w:rsidRPr="00F62974">
                    <w:rPr>
                      <w:rFonts w:asciiTheme="majorHAnsi" w:eastAsia="Times New Roman" w:hAnsiTheme="majorHAnsi" w:cs="Arial"/>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C026D9">
                  <w:pPr>
                    <w:rPr>
                      <w:rFonts w:asciiTheme="majorHAnsi" w:eastAsia="Times New Roman" w:hAnsiTheme="majorHAnsi" w:cs="Arial"/>
                    </w:rPr>
                  </w:pPr>
                  <w:r w:rsidRPr="00F62974">
                    <w:rPr>
                      <w:rFonts w:asciiTheme="majorHAnsi" w:eastAsia="Times New Roman" w:hAnsiTheme="majorHAnsi" w:cs="Arial"/>
                    </w:rPr>
                    <w:t>100</w:t>
                  </w:r>
                </w:p>
              </w:tc>
            </w:tr>
            <w:tr w:rsidR="000C50AC" w:rsidRPr="00F62974" w:rsidTr="000C50AC">
              <w:trPr>
                <w:trHeight w:val="50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C026D9">
                  <w:pPr>
                    <w:rPr>
                      <w:rFonts w:asciiTheme="majorHAnsi" w:eastAsia="Times New Roman" w:hAnsiTheme="majorHAnsi" w:cs="Arial"/>
                    </w:rPr>
                  </w:pPr>
                  <w:r w:rsidRPr="00F62974">
                    <w:rPr>
                      <w:rFonts w:asciiTheme="majorHAnsi" w:eastAsia="Times New Roman" w:hAnsiTheme="majorHAnsi" w:cs="Arial"/>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C026D9">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C026D9">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C026D9">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C026D9">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C026D9">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C026D9">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C026D9">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C026D9">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C026D9">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C026D9">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C026D9">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C026D9">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C026D9">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C026D9">
                  <w:pPr>
                    <w:rPr>
                      <w:rFonts w:asciiTheme="majorHAnsi" w:eastAsia="Times New Roman" w:hAnsiTheme="majorHAnsi" w:cs="Arial"/>
                    </w:rPr>
                  </w:pPr>
                  <w:r w:rsidRPr="00F62974">
                    <w:rPr>
                      <w:rFonts w:asciiTheme="majorHAnsi" w:eastAsia="Times New Roman" w:hAnsiTheme="majorHAnsi" w:cs="Arial"/>
                    </w:rPr>
                    <w:t> </w:t>
                  </w:r>
                </w:p>
              </w:tc>
            </w:tr>
          </w:tbl>
          <w:p w:rsidR="00F62974" w:rsidRDefault="00F62974" w:rsidP="0044062B">
            <w:pPr>
              <w:spacing w:before="100" w:beforeAutospacing="1" w:after="100" w:afterAutospacing="1"/>
              <w:jc w:val="both"/>
              <w:rPr>
                <w:rFonts w:asciiTheme="majorHAnsi" w:eastAsia="Times New Roman" w:hAnsiTheme="majorHAnsi" w:cs="Arial"/>
                <w:color w:val="000000"/>
              </w:rPr>
            </w:pPr>
          </w:p>
          <w:p w:rsidR="0044062B" w:rsidRPr="00F62974" w:rsidRDefault="0044062B" w:rsidP="0044062B">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La mediana (punto che lascia alla sua sinistra e alla sua destra lo stesso numero di casi) vale 1. Il primo quartile Q1 (punto che lascia alla sua sinistra il 25 percento dei casi) vale 1. Il terzo quartile Q3 (punto che lascia alla sua sinistra il 75 percento dei casi) vale 1. La differenza interquartilica Q3-Q1 vale 0.</w:t>
            </w:r>
          </w:p>
          <w:p w:rsidR="0044062B" w:rsidRPr="00F62974" w:rsidRDefault="0044062B" w:rsidP="0044062B">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Lo squilibrio è dato dalla somma delle proporzioni al quadrato per ciascuna delle k modalità della variabile, ossia:</w:t>
            </w:r>
            <w:r w:rsidRPr="00F62974">
              <w:rPr>
                <w:rFonts w:asciiTheme="majorHAnsi" w:eastAsia="Times New Roman" w:hAnsiTheme="majorHAnsi" w:cs="Arial"/>
                <w:color w:val="000000"/>
              </w:rPr>
              <w:br/>
            </w:r>
            <w:r w:rsidRPr="00F62974">
              <w:rPr>
                <w:rFonts w:asciiTheme="majorHAnsi" w:eastAsia="Times New Roman" w:hAnsiTheme="majorHAnsi" w:cs="Arial"/>
                <w:noProof/>
                <w:color w:val="000000"/>
              </w:rPr>
              <w:drawing>
                <wp:inline distT="0" distB="0" distL="0" distR="0">
                  <wp:extent cx="426720" cy="411480"/>
                  <wp:effectExtent l="19050" t="0" r="0" b="0"/>
                  <wp:docPr id="68" name="Immagine 154"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descr="http://www.edurete.org/jsstat/squilibrio.gif"/>
                          <pic:cNvPicPr>
                            <a:picLocks noChangeAspect="1" noChangeArrowheads="1"/>
                          </pic:cNvPicPr>
                        </pic:nvPicPr>
                        <pic:blipFill>
                          <a:blip r:embed="rId12"/>
                          <a:srcRect/>
                          <a:stretch>
                            <a:fillRect/>
                          </a:stretch>
                        </pic:blipFill>
                        <pic:spPr bwMode="auto">
                          <a:xfrm>
                            <a:off x="0" y="0"/>
                            <a:ext cx="426720" cy="411480"/>
                          </a:xfrm>
                          <a:prstGeom prst="rect">
                            <a:avLst/>
                          </a:prstGeom>
                          <a:noFill/>
                          <a:ln w="9525">
                            <a:noFill/>
                            <a:miter lim="800000"/>
                            <a:headEnd/>
                            <a:tailEnd/>
                          </a:ln>
                        </pic:spPr>
                      </pic:pic>
                    </a:graphicData>
                  </a:graphic>
                </wp:inline>
              </w:drawing>
            </w:r>
            <w:r w:rsidRPr="00F62974">
              <w:rPr>
                <w:rFonts w:asciiTheme="majorHAnsi" w:eastAsia="Times New Roman" w:hAnsiTheme="majorHAnsi" w:cs="Arial"/>
                <w:color w:val="000000"/>
              </w:rPr>
              <w:t xml:space="preserve">= 0.8^2+0.2^2 = 0.68. </w:t>
            </w:r>
            <w:r w:rsidRPr="00F62974">
              <w:rPr>
                <w:rFonts w:asciiTheme="majorHAnsi" w:eastAsia="Times New Roman" w:hAnsiTheme="majorHAnsi" w:cs="Arial"/>
                <w:color w:val="000000"/>
              </w:rPr>
              <w:br/>
              <w:t>E' un indice di dispersione dei casi nelle modalità assunte dalla variabile. Se è vicino a 0.5 (ossia 1/k, dove k è il numero delle modalità) i casi sono equidistribuiti nelle categorie corrispondenti alle modalità della variabile. Se è vicino a 1 i casi sono concentrati in un'unica categoria.</w:t>
            </w:r>
          </w:p>
          <w:p w:rsidR="0044062B" w:rsidRPr="00F62974" w:rsidRDefault="0044062B" w:rsidP="0044062B">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Il campo di variazione indica la differenza tra il valore minimo (1) e il valore massimo (2) della distribuzione.</w:t>
            </w:r>
          </w:p>
          <w:p w:rsidR="0044062B" w:rsidRPr="00F62974" w:rsidRDefault="0044062B" w:rsidP="0044062B">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La media (aritmetica) è data dalla somma dei valori corrispondenti a ciascun caso divisa per il numero dei casi, ossia:</w:t>
            </w:r>
            <w:r w:rsidRPr="00F62974">
              <w:rPr>
                <w:rFonts w:asciiTheme="majorHAnsi" w:eastAsia="Times New Roman" w:hAnsiTheme="majorHAnsi" w:cs="Arial"/>
                <w:color w:val="000000"/>
              </w:rPr>
              <w:br/>
            </w:r>
            <w:r w:rsidRPr="00F62974">
              <w:rPr>
                <w:rFonts w:asciiTheme="majorHAnsi" w:eastAsia="Times New Roman" w:hAnsiTheme="majorHAnsi" w:cs="Arial"/>
                <w:noProof/>
                <w:color w:val="000000"/>
              </w:rPr>
              <w:drawing>
                <wp:inline distT="0" distB="0" distL="0" distR="0">
                  <wp:extent cx="533400" cy="449580"/>
                  <wp:effectExtent l="19050" t="0" r="0" b="0"/>
                  <wp:docPr id="69" name="Immagine 155" descr="http://www.edurete.org/jsstat/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descr="http://www.edurete.org/jsstat/media.gif"/>
                          <pic:cNvPicPr>
                            <a:picLocks noChangeAspect="1" noChangeArrowheads="1"/>
                          </pic:cNvPicPr>
                        </pic:nvPicPr>
                        <pic:blipFill>
                          <a:blip r:embed="rId13"/>
                          <a:srcRect/>
                          <a:stretch>
                            <a:fillRect/>
                          </a:stretch>
                        </pic:blipFill>
                        <pic:spPr bwMode="auto">
                          <a:xfrm>
                            <a:off x="0" y="0"/>
                            <a:ext cx="533400" cy="449580"/>
                          </a:xfrm>
                          <a:prstGeom prst="rect">
                            <a:avLst/>
                          </a:prstGeom>
                          <a:noFill/>
                          <a:ln w="9525">
                            <a:noFill/>
                            <a:miter lim="800000"/>
                            <a:headEnd/>
                            <a:tailEnd/>
                          </a:ln>
                        </pic:spPr>
                      </pic:pic>
                    </a:graphicData>
                  </a:graphic>
                </wp:inline>
              </w:drawing>
            </w:r>
            <w:r w:rsidRPr="00F62974">
              <w:rPr>
                <w:rFonts w:asciiTheme="majorHAnsi" w:eastAsia="Times New Roman" w:hAnsiTheme="majorHAnsi" w:cs="Arial"/>
                <w:color w:val="000000"/>
              </w:rPr>
              <w:t>= (1+1+1+1+1+1+1+1+1+1+1+1+1+1+1+1+1+1+1+1+1+1+1+1+1+1+1+1+1+1+1+1+1+1+1+1+1+1+1+1+1+1+1+1+1+1+1+2+2+2+2+2+2+2+2+2+2+2+2)/59 = 1.2</w:t>
            </w:r>
          </w:p>
          <w:p w:rsidR="0044062B" w:rsidRPr="00F62974" w:rsidRDefault="0044062B" w:rsidP="0044062B">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Lo scarto tipo è dato dalla radice della somma delle differenze di ciascun valore rispetto alla media elevate al quadrato e rapportate al numero dei casi, ossia:</w:t>
            </w:r>
            <w:r w:rsidRPr="00F62974">
              <w:rPr>
                <w:rFonts w:asciiTheme="majorHAnsi" w:eastAsia="Times New Roman" w:hAnsiTheme="majorHAnsi" w:cs="Arial"/>
                <w:color w:val="000000"/>
              </w:rPr>
              <w:br/>
            </w:r>
            <w:r w:rsidRPr="00F62974">
              <w:rPr>
                <w:rFonts w:asciiTheme="majorHAnsi" w:eastAsia="Times New Roman" w:hAnsiTheme="majorHAnsi" w:cs="Arial"/>
                <w:noProof/>
                <w:color w:val="000000"/>
              </w:rPr>
              <w:lastRenderedPageBreak/>
              <w:drawing>
                <wp:inline distT="0" distB="0" distL="0" distR="0">
                  <wp:extent cx="929640" cy="464820"/>
                  <wp:effectExtent l="19050" t="0" r="3810" b="0"/>
                  <wp:docPr id="71" name="Immagine 156" descr="http://www.edurete.org/jsstat/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descr="http://www.edurete.org/jsstat/scartotipo.gif"/>
                          <pic:cNvPicPr>
                            <a:picLocks noChangeAspect="1" noChangeArrowheads="1"/>
                          </pic:cNvPicPr>
                        </pic:nvPicPr>
                        <pic:blipFill>
                          <a:blip r:embed="rId14"/>
                          <a:srcRect/>
                          <a:stretch>
                            <a:fillRect/>
                          </a:stretch>
                        </pic:blipFill>
                        <pic:spPr bwMode="auto">
                          <a:xfrm>
                            <a:off x="0" y="0"/>
                            <a:ext cx="929640" cy="464820"/>
                          </a:xfrm>
                          <a:prstGeom prst="rect">
                            <a:avLst/>
                          </a:prstGeom>
                          <a:noFill/>
                          <a:ln w="9525">
                            <a:noFill/>
                            <a:miter lim="800000"/>
                            <a:headEnd/>
                            <a:tailEnd/>
                          </a:ln>
                        </pic:spPr>
                      </pic:pic>
                    </a:graphicData>
                  </a:graphic>
                </wp:inline>
              </w:drawing>
            </w:r>
            <w:r w:rsidRPr="00F62974">
              <w:rPr>
                <w:rFonts w:asciiTheme="majorHAnsi" w:eastAsia="Times New Roman" w:hAnsiTheme="majorHAnsi" w:cs="Arial"/>
                <w:color w:val="000000"/>
              </w:rPr>
              <w:t>=radq(((1-1.2)^2+(1-1.2)^2+(1-1.2)^2+(1-1.2)^2+(1-1.2)^2+(1-1.2)^2+(1-1.2)^2+(1-1.2)^2+(1-1.2)^2+(1-1.2)^2+(1-1.2)^2+(1-1.2)^2+(1-1.2)^2+(1-1.2)^2+(1-1.2)^2+(1-1.2)^2+(1-1.2)^2+(1-1.2)^2+(1-1.2)^2+(1-1.2)^2+(1-1.2)^2+(1-1.2)^2+(1-1.2)^2+(1-1.2)^2+(1-1.2)^2+(1-1.2)^2+(1-1.2)^2+(1-1.2)^2+(1-1.2)^2+(1-1.2)^2+(1-1.2)^2+(1-1.2)^2+(1-1.2)^2+(1-1.2)^2+(1-1.2)^2+(1-1.2)^2+(1-1.2)^2+(1-1.2)^2+(1-1.2)^2+(1-1.2)^2+(1-1.2)^2+(1-1.2)^2+(1-1.2)^2+(1-1.2)^2+(1-1.2)^2+(1-1.2)^2+(1-1.2)^2+(2-1.2)^2+(2-1.2)^2+(2-1.2)^2+(2-1.2)^2+(2-1.2)^2+(2-1.2)^2+(2-1.2)^2+(2-1.2)^2+(2-1.2)^2+(2-1.2)^2+(2-1.2)^2+(2-1.2)^2)/59) = 0.4</w:t>
            </w:r>
          </w:p>
          <w:p w:rsidR="0044062B" w:rsidRPr="00F62974" w:rsidRDefault="0044062B" w:rsidP="0044062B">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 xml:space="preserve">I parametri illustrati (percentuali semplici delle categorie, media e scarto tipo) sono quelli calcolati sul campione considerato (la matrice di dati di partenza). Di questi viene fornita anche la proiezione sulla popolazione, con intervallo di fiducia 95 percento (Int. Fid. 95%), valida se: </w:t>
            </w:r>
            <w:r w:rsidRPr="00F62974">
              <w:rPr>
                <w:rFonts w:asciiTheme="majorHAnsi" w:eastAsia="Times New Roman" w:hAnsiTheme="majorHAnsi" w:cs="Arial"/>
                <w:color w:val="000000"/>
              </w:rPr>
              <w:br/>
              <w:t xml:space="preserve">a) il campione è stato ottenuto mediante estrazione casuale; </w:t>
            </w:r>
            <w:r w:rsidRPr="00F62974">
              <w:rPr>
                <w:rFonts w:asciiTheme="majorHAnsi" w:eastAsia="Times New Roman" w:hAnsiTheme="majorHAnsi" w:cs="Arial"/>
                <w:color w:val="000000"/>
              </w:rPr>
              <w:br/>
              <w:t xml:space="preserve">b) la popolazione è normale se il numero dei casi del campione è minore di 30; se è maggiore la forma può essere qualsiasi. </w:t>
            </w:r>
            <w:r w:rsidRPr="00F62974">
              <w:rPr>
                <w:rFonts w:asciiTheme="majorHAnsi" w:eastAsia="Times New Roman" w:hAnsiTheme="majorHAnsi" w:cs="Arial"/>
                <w:color w:val="000000"/>
              </w:rPr>
              <w:br/>
              <w:t>Media e varianza della popolazione vengono supposte ignote. Le proiezioni (stime per intervallo) ci dicono che il 95 percento dei campioni estratti da quella popolazione avranno parametri che si situano all'interno di quell'intervallo.</w:t>
            </w:r>
            <w:r w:rsidRPr="00F62974">
              <w:rPr>
                <w:rFonts w:asciiTheme="majorHAnsi" w:eastAsia="Times New Roman" w:hAnsiTheme="majorHAnsi" w:cs="Arial"/>
                <w:color w:val="000000"/>
              </w:rPr>
              <w:br/>
              <w:t xml:space="preserve">Per la stima della proporzione viene usata la distribuzione Binomiale quando la numerosità del campione è inferiore o uguale a 30 casi; se superiore viene usata la distribuzione di Poisson se la proporzione della categoria è 5% o inferiore, la distribuzione Normale altrimenti. </w:t>
            </w:r>
          </w:p>
          <w:p w:rsidR="0044062B" w:rsidRPr="00F62974" w:rsidRDefault="0044062B" w:rsidP="0044062B">
            <w:pPr>
              <w:spacing w:before="100" w:beforeAutospacing="1" w:after="100" w:afterAutospacing="1"/>
              <w:rPr>
                <w:rFonts w:asciiTheme="majorHAnsi" w:eastAsia="Times New Roman" w:hAnsiTheme="majorHAnsi" w:cs="Arial"/>
              </w:rPr>
            </w:pPr>
            <w:r w:rsidRPr="00F62974">
              <w:rPr>
                <w:rFonts w:asciiTheme="majorHAnsi" w:eastAsia="Times New Roman" w:hAnsiTheme="majorHAnsi" w:cs="Arial"/>
                <w:b/>
                <w:bCs/>
              </w:rPr>
              <w:t>V22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84"/>
              <w:gridCol w:w="1111"/>
              <w:gridCol w:w="953"/>
              <w:gridCol w:w="1111"/>
              <w:gridCol w:w="1001"/>
              <w:gridCol w:w="1308"/>
            </w:tblGrid>
            <w:tr w:rsidR="0044062B" w:rsidRPr="00F629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Frequenza</w:t>
                  </w:r>
                  <w:r w:rsidRPr="00F62974">
                    <w:rPr>
                      <w:rFonts w:asciiTheme="majorHAnsi" w:eastAsia="Times New Roman" w:hAnsiTheme="majorHAnsi"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Percent.</w:t>
                  </w:r>
                  <w:r w:rsidRPr="00F62974">
                    <w:rPr>
                      <w:rFonts w:asciiTheme="majorHAnsi" w:eastAsia="Times New Roman" w:hAnsiTheme="majorHAnsi" w:cs="Arial"/>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Frequenza</w:t>
                  </w:r>
                  <w:r w:rsidRPr="00F62974">
                    <w:rPr>
                      <w:rFonts w:asciiTheme="majorHAnsi" w:eastAsia="Times New Roman" w:hAnsiTheme="majorHAnsi"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Percent.</w:t>
                  </w:r>
                  <w:r w:rsidRPr="00F62974">
                    <w:rPr>
                      <w:rFonts w:asciiTheme="majorHAnsi" w:eastAsia="Times New Roman" w:hAnsiTheme="majorHAnsi" w:cs="Arial"/>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Int. Fid. 95%</w:t>
                  </w:r>
                </w:p>
              </w:tc>
            </w:tr>
            <w:tr w:rsidR="0044062B" w:rsidRPr="00F629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67%:89%</w:t>
                  </w:r>
                </w:p>
              </w:tc>
            </w:tr>
            <w:tr w:rsidR="0044062B" w:rsidRPr="00F629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11%:33%</w:t>
                  </w:r>
                </w:p>
              </w:tc>
            </w:tr>
          </w:tbl>
          <w:p w:rsidR="0044062B" w:rsidRPr="00F62974" w:rsidRDefault="0044062B" w:rsidP="0044062B">
            <w:pPr>
              <w:spacing w:before="100" w:beforeAutospacing="1" w:after="100" w:afterAutospacing="1"/>
              <w:rPr>
                <w:rFonts w:asciiTheme="majorHAnsi" w:eastAsia="Times New Roman" w:hAnsiTheme="majorHAnsi" w:cs="Arial"/>
              </w:rPr>
            </w:pPr>
            <w:r w:rsidRPr="00F62974">
              <w:rPr>
                <w:rFonts w:asciiTheme="majorHAnsi" w:eastAsia="Times New Roman" w:hAnsiTheme="majorHAnsi" w:cs="Arial"/>
                <w:b/>
                <w:bCs/>
              </w:rPr>
              <w:t>Campione</w:t>
            </w:r>
            <w:r w:rsidRPr="00F62974">
              <w:rPr>
                <w:rFonts w:asciiTheme="majorHAnsi" w:eastAsia="Times New Roman" w:hAnsiTheme="majorHAnsi" w:cs="Arial"/>
              </w:rPr>
              <w:t>:</w:t>
            </w:r>
            <w:r w:rsidRPr="00F62974">
              <w:rPr>
                <w:rFonts w:asciiTheme="majorHAnsi" w:eastAsia="Times New Roman" w:hAnsiTheme="majorHAnsi" w:cs="Arial"/>
              </w:rPr>
              <w:br/>
              <w:t>Numero di casi= 59</w:t>
            </w:r>
            <w:r w:rsidRPr="00F62974">
              <w:rPr>
                <w:rFonts w:asciiTheme="majorHAnsi" w:eastAsia="Times New Roman" w:hAnsiTheme="majorHAnsi" w:cs="Arial"/>
              </w:rPr>
              <w:br/>
              <w:t>Indici di tendenza centrale:</w:t>
            </w:r>
            <w:r w:rsidRPr="00F62974">
              <w:rPr>
                <w:rFonts w:asciiTheme="majorHAnsi" w:eastAsia="Times New Roman" w:hAnsiTheme="majorHAnsi" w:cs="Arial"/>
              </w:rPr>
              <w:br/>
              <w:t>  Moda = 1</w:t>
            </w:r>
            <w:r w:rsidRPr="00F62974">
              <w:rPr>
                <w:rFonts w:asciiTheme="majorHAnsi" w:eastAsia="Times New Roman" w:hAnsiTheme="majorHAnsi" w:cs="Arial"/>
              </w:rPr>
              <w:br/>
              <w:t>  Mediana = 1</w:t>
            </w:r>
            <w:r w:rsidRPr="00F62974">
              <w:rPr>
                <w:rFonts w:asciiTheme="majorHAnsi" w:eastAsia="Times New Roman" w:hAnsiTheme="majorHAnsi" w:cs="Arial"/>
              </w:rPr>
              <w:br/>
              <w:t>  Media = 1.22</w:t>
            </w:r>
            <w:r w:rsidRPr="00F62974">
              <w:rPr>
                <w:rFonts w:asciiTheme="majorHAnsi" w:eastAsia="Times New Roman" w:hAnsiTheme="majorHAnsi" w:cs="Arial"/>
              </w:rPr>
              <w:br/>
              <w:t>Indici di dispersione:</w:t>
            </w:r>
            <w:r w:rsidRPr="00F62974">
              <w:rPr>
                <w:rFonts w:asciiTheme="majorHAnsi" w:eastAsia="Times New Roman" w:hAnsiTheme="majorHAnsi" w:cs="Arial"/>
              </w:rPr>
              <w:br/>
              <w:t>  Squilibrio = 0.66</w:t>
            </w:r>
            <w:r w:rsidRPr="00F62974">
              <w:rPr>
                <w:rFonts w:asciiTheme="majorHAnsi" w:eastAsia="Times New Roman" w:hAnsiTheme="majorHAnsi" w:cs="Arial"/>
              </w:rPr>
              <w:br/>
              <w:t>  Campo di variazione = 1</w:t>
            </w:r>
            <w:r w:rsidRPr="00F62974">
              <w:rPr>
                <w:rFonts w:asciiTheme="majorHAnsi" w:eastAsia="Times New Roman" w:hAnsiTheme="majorHAnsi" w:cs="Arial"/>
              </w:rPr>
              <w:br/>
              <w:t>  Differenza interquartilica = 0</w:t>
            </w:r>
            <w:r w:rsidRPr="00F62974">
              <w:rPr>
                <w:rFonts w:asciiTheme="majorHAnsi" w:eastAsia="Times New Roman" w:hAnsiTheme="majorHAnsi" w:cs="Arial"/>
              </w:rPr>
              <w:br/>
              <w:t>  Scarto tipo = 0.41</w:t>
            </w:r>
            <w:r w:rsidRPr="00F62974">
              <w:rPr>
                <w:rFonts w:asciiTheme="majorHAnsi" w:eastAsia="Times New Roman" w:hAnsiTheme="majorHAnsi" w:cs="Arial"/>
              </w:rPr>
              <w:br/>
              <w:t>Indici di forma:</w:t>
            </w:r>
            <w:r w:rsidRPr="00F62974">
              <w:rPr>
                <w:rFonts w:asciiTheme="majorHAnsi" w:eastAsia="Times New Roman" w:hAnsiTheme="majorHAnsi" w:cs="Arial"/>
              </w:rPr>
              <w:br/>
              <w:t>  Asimmetria = 1.35</w:t>
            </w:r>
            <w:r w:rsidRPr="00F62974">
              <w:rPr>
                <w:rFonts w:asciiTheme="majorHAnsi" w:eastAsia="Times New Roman" w:hAnsiTheme="majorHAnsi" w:cs="Arial"/>
              </w:rPr>
              <w:br/>
            </w:r>
            <w:r w:rsidRPr="00F62974">
              <w:rPr>
                <w:rFonts w:asciiTheme="majorHAnsi" w:eastAsia="Times New Roman" w:hAnsiTheme="majorHAnsi" w:cs="Arial"/>
              </w:rPr>
              <w:lastRenderedPageBreak/>
              <w:t xml:space="preserve">  Curtosi = -0.18 </w:t>
            </w:r>
          </w:p>
          <w:p w:rsidR="00252198" w:rsidRDefault="00252198" w:rsidP="0044062B">
            <w:pPr>
              <w:spacing w:before="100" w:beforeAutospacing="1" w:after="100" w:afterAutospacing="1"/>
              <w:rPr>
                <w:rFonts w:asciiTheme="majorHAnsi" w:eastAsia="Times New Roman" w:hAnsiTheme="majorHAnsi" w:cs="Arial"/>
                <w:b/>
                <w:bCs/>
              </w:rPr>
            </w:pPr>
          </w:p>
          <w:p w:rsidR="00252198" w:rsidRDefault="00252198" w:rsidP="0044062B">
            <w:pPr>
              <w:spacing w:before="100" w:beforeAutospacing="1" w:after="100" w:afterAutospacing="1"/>
              <w:rPr>
                <w:rFonts w:asciiTheme="majorHAnsi" w:eastAsia="Times New Roman" w:hAnsiTheme="majorHAnsi" w:cs="Arial"/>
                <w:b/>
                <w:bCs/>
              </w:rPr>
            </w:pPr>
          </w:p>
          <w:p w:rsidR="0044062B" w:rsidRPr="00F62974" w:rsidRDefault="0044062B" w:rsidP="0044062B">
            <w:pPr>
              <w:spacing w:before="100" w:beforeAutospacing="1" w:after="100" w:afterAutospacing="1"/>
              <w:rPr>
                <w:rFonts w:asciiTheme="majorHAnsi" w:eastAsia="Times New Roman" w:hAnsiTheme="majorHAnsi" w:cs="Arial"/>
              </w:rPr>
            </w:pPr>
            <w:r w:rsidRPr="00F62974">
              <w:rPr>
                <w:rFonts w:asciiTheme="majorHAnsi" w:eastAsia="Times New Roman" w:hAnsiTheme="majorHAnsi" w:cs="Arial"/>
                <w:b/>
                <w:bCs/>
              </w:rPr>
              <w:t>Popolazione</w:t>
            </w:r>
            <w:r w:rsidRPr="00F62974">
              <w:rPr>
                <w:rFonts w:asciiTheme="majorHAnsi" w:eastAsia="Times New Roman" w:hAnsiTheme="majorHAnsi" w:cs="Arial"/>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65"/>
              <w:gridCol w:w="1475"/>
            </w:tblGrid>
            <w:tr w:rsidR="0044062B" w:rsidRPr="00F629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Int. Fid. 95%</w:t>
                  </w:r>
                </w:p>
              </w:tc>
            </w:tr>
            <w:tr w:rsidR="0044062B" w:rsidRPr="00F629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da 1.11 a 1.33</w:t>
                  </w:r>
                </w:p>
              </w:tc>
            </w:tr>
            <w:tr w:rsidR="0044062B" w:rsidRPr="00F629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da 0.35 a 0.42</w:t>
                  </w:r>
                </w:p>
              </w:tc>
            </w:tr>
          </w:tbl>
          <w:p w:rsidR="0044062B" w:rsidRPr="00F62974" w:rsidRDefault="0044062B" w:rsidP="0044062B">
            <w:pPr>
              <w:spacing w:before="100" w:beforeAutospacing="1" w:after="100" w:afterAutospacing="1"/>
              <w:rPr>
                <w:rFonts w:asciiTheme="majorHAnsi" w:eastAsia="Times New Roman" w:hAnsiTheme="majorHAnsi" w:cs="Arial"/>
              </w:rPr>
            </w:pPr>
            <w:r w:rsidRPr="00F62974">
              <w:rPr>
                <w:rFonts w:asciiTheme="majorHAnsi" w:eastAsia="Times New Roman" w:hAnsiTheme="majorHAnsi" w:cs="Arial"/>
              </w:rPr>
              <w:br/>
              <w:t>Probabilità di normalità della distribuzione (test di Jarque-Bera): 0</w:t>
            </w:r>
          </w:p>
        </w:tc>
        <w:tc>
          <w:tcPr>
            <w:tcW w:w="4500" w:type="dxa"/>
            <w:hideMark/>
          </w:tcPr>
          <w:p w:rsidR="0044062B" w:rsidRPr="00F62974" w:rsidRDefault="0044062B" w:rsidP="0044062B">
            <w:pPr>
              <w:spacing w:before="100" w:beforeAutospacing="1" w:after="100" w:afterAutospacing="1"/>
              <w:jc w:val="right"/>
              <w:rPr>
                <w:rFonts w:asciiTheme="majorHAnsi" w:eastAsia="Times New Roman" w:hAnsiTheme="majorHAnsi" w:cs="Arial"/>
              </w:rPr>
            </w:pPr>
            <w:r w:rsidRPr="00F62974">
              <w:rPr>
                <w:rFonts w:asciiTheme="majorHAnsi" w:eastAsia="Times New Roman" w:hAnsiTheme="majorHAnsi" w:cs="Arial"/>
              </w:rPr>
              <w:lastRenderedPageBreak/>
              <w:t xml:space="preserve">  </w:t>
            </w:r>
          </w:p>
          <w:tbl>
            <w:tblPr>
              <w:tblW w:w="921" w:type="dxa"/>
              <w:jc w:val="right"/>
              <w:tblCellSpacing w:w="15" w:type="dxa"/>
              <w:tblCellMar>
                <w:left w:w="0" w:type="dxa"/>
                <w:right w:w="0" w:type="dxa"/>
              </w:tblCellMar>
              <w:tblLook w:val="04A0"/>
            </w:tblPr>
            <w:tblGrid>
              <w:gridCol w:w="331"/>
              <w:gridCol w:w="287"/>
            </w:tblGrid>
            <w:tr w:rsidR="0044062B" w:rsidRPr="00F62974" w:rsidTr="00314F14">
              <w:trPr>
                <w:trHeight w:val="1892"/>
                <w:tblCellSpacing w:w="15" w:type="dxa"/>
                <w:jc w:val="right"/>
              </w:trPr>
              <w:tc>
                <w:tcPr>
                  <w:tcW w:w="0" w:type="auto"/>
                  <w:vAlign w:val="bottom"/>
                  <w:hideMark/>
                </w:tcPr>
                <w:tbl>
                  <w:tblPr>
                    <w:tblW w:w="1417" w:type="dxa"/>
                    <w:jc w:val="center"/>
                    <w:tblCellSpacing w:w="0" w:type="dxa"/>
                    <w:tblCellMar>
                      <w:left w:w="0" w:type="dxa"/>
                      <w:right w:w="0" w:type="dxa"/>
                    </w:tblCellMar>
                    <w:tblLook w:val="04A0"/>
                  </w:tblPr>
                  <w:tblGrid>
                    <w:gridCol w:w="1417"/>
                  </w:tblGrid>
                  <w:tr w:rsidR="0044062B" w:rsidRPr="00F62974" w:rsidTr="00314F14">
                    <w:trPr>
                      <w:trHeight w:val="261"/>
                      <w:tblCellSpacing w:w="0" w:type="dxa"/>
                      <w:jc w:val="center"/>
                    </w:trPr>
                    <w:tc>
                      <w:tcPr>
                        <w:tcW w:w="0" w:type="auto"/>
                        <w:vAlign w:val="bottom"/>
                        <w:hideMark/>
                      </w:tcPr>
                      <w:p w:rsidR="0044062B" w:rsidRPr="00F62974" w:rsidRDefault="0044062B" w:rsidP="0044062B">
                        <w:pPr>
                          <w:jc w:val="center"/>
                          <w:rPr>
                            <w:rFonts w:asciiTheme="majorHAnsi" w:eastAsia="Times New Roman" w:hAnsiTheme="majorHAnsi" w:cs="Arial"/>
                          </w:rPr>
                        </w:pPr>
                        <w:r w:rsidRPr="00F62974">
                          <w:rPr>
                            <w:rFonts w:asciiTheme="majorHAnsi" w:eastAsia="Times New Roman" w:hAnsiTheme="majorHAnsi" w:cs="Arial"/>
                          </w:rPr>
                          <w:t>80%</w:t>
                        </w:r>
                      </w:p>
                    </w:tc>
                  </w:tr>
                  <w:tr w:rsidR="0044062B" w:rsidRPr="00F62974" w:rsidTr="00314F14">
                    <w:trPr>
                      <w:trHeight w:val="1634"/>
                      <w:tblCellSpacing w:w="0" w:type="dxa"/>
                      <w:jc w:val="center"/>
                    </w:trPr>
                    <w:tc>
                      <w:tcPr>
                        <w:tcW w:w="0" w:type="auto"/>
                        <w:shd w:val="clear" w:color="auto" w:fill="C0D0C0"/>
                        <w:vAlign w:val="bottom"/>
                        <w:hideMark/>
                      </w:tcPr>
                      <w:p w:rsidR="0044062B" w:rsidRPr="00F62974" w:rsidRDefault="0044062B" w:rsidP="0044062B">
                        <w:pPr>
                          <w:jc w:val="center"/>
                          <w:rPr>
                            <w:rFonts w:asciiTheme="majorHAnsi" w:eastAsia="Times New Roman" w:hAnsiTheme="majorHAnsi" w:cs="Arial"/>
                          </w:rPr>
                        </w:pPr>
                      </w:p>
                    </w:tc>
                  </w:tr>
                </w:tbl>
                <w:p w:rsidR="0044062B" w:rsidRPr="00F62974" w:rsidRDefault="0044062B" w:rsidP="0044062B">
                  <w:pPr>
                    <w:jc w:val="center"/>
                    <w:rPr>
                      <w:rFonts w:asciiTheme="majorHAnsi" w:eastAsia="Times New Roman" w:hAnsiTheme="majorHAnsi" w:cs="Arial"/>
                    </w:rPr>
                  </w:pPr>
                </w:p>
              </w:tc>
              <w:tc>
                <w:tcPr>
                  <w:tcW w:w="0" w:type="auto"/>
                  <w:vAlign w:val="bottom"/>
                  <w:hideMark/>
                </w:tcPr>
                <w:tbl>
                  <w:tblPr>
                    <w:tblW w:w="1199" w:type="dxa"/>
                    <w:jc w:val="center"/>
                    <w:tblCellSpacing w:w="0" w:type="dxa"/>
                    <w:tblCellMar>
                      <w:left w:w="0" w:type="dxa"/>
                      <w:right w:w="0" w:type="dxa"/>
                    </w:tblCellMar>
                    <w:tblLook w:val="04A0"/>
                  </w:tblPr>
                  <w:tblGrid>
                    <w:gridCol w:w="1199"/>
                  </w:tblGrid>
                  <w:tr w:rsidR="0044062B" w:rsidRPr="00F62974" w:rsidTr="00314F14">
                    <w:trPr>
                      <w:trHeight w:val="311"/>
                      <w:tblCellSpacing w:w="0" w:type="dxa"/>
                      <w:jc w:val="center"/>
                    </w:trPr>
                    <w:tc>
                      <w:tcPr>
                        <w:tcW w:w="0" w:type="auto"/>
                        <w:vAlign w:val="bottom"/>
                        <w:hideMark/>
                      </w:tcPr>
                      <w:p w:rsidR="0044062B" w:rsidRPr="00F62974" w:rsidRDefault="0044062B" w:rsidP="0044062B">
                        <w:pPr>
                          <w:jc w:val="center"/>
                          <w:rPr>
                            <w:rFonts w:asciiTheme="majorHAnsi" w:eastAsia="Times New Roman" w:hAnsiTheme="majorHAnsi" w:cs="Arial"/>
                          </w:rPr>
                        </w:pPr>
                        <w:r w:rsidRPr="00F62974">
                          <w:rPr>
                            <w:rFonts w:asciiTheme="majorHAnsi" w:eastAsia="Times New Roman" w:hAnsiTheme="majorHAnsi" w:cs="Arial"/>
                          </w:rPr>
                          <w:t>20%</w:t>
                        </w:r>
                      </w:p>
                    </w:tc>
                  </w:tr>
                  <w:tr w:rsidR="0044062B" w:rsidRPr="00F62974" w:rsidTr="00314F14">
                    <w:trPr>
                      <w:trHeight w:val="486"/>
                      <w:tblCellSpacing w:w="0" w:type="dxa"/>
                      <w:jc w:val="center"/>
                    </w:trPr>
                    <w:tc>
                      <w:tcPr>
                        <w:tcW w:w="0" w:type="auto"/>
                        <w:shd w:val="clear" w:color="auto" w:fill="C0D0C0"/>
                        <w:vAlign w:val="bottom"/>
                        <w:hideMark/>
                      </w:tcPr>
                      <w:p w:rsidR="0044062B" w:rsidRPr="00F62974" w:rsidRDefault="0044062B" w:rsidP="0044062B">
                        <w:pPr>
                          <w:jc w:val="center"/>
                          <w:rPr>
                            <w:rFonts w:asciiTheme="majorHAnsi" w:eastAsia="Times New Roman" w:hAnsiTheme="majorHAnsi" w:cs="Arial"/>
                          </w:rPr>
                        </w:pPr>
                      </w:p>
                    </w:tc>
                  </w:tr>
                </w:tbl>
                <w:p w:rsidR="0044062B" w:rsidRPr="00F62974" w:rsidRDefault="0044062B" w:rsidP="0044062B">
                  <w:pPr>
                    <w:jc w:val="center"/>
                    <w:rPr>
                      <w:rFonts w:asciiTheme="majorHAnsi" w:eastAsia="Times New Roman" w:hAnsiTheme="majorHAnsi" w:cs="Arial"/>
                    </w:rPr>
                  </w:pPr>
                </w:p>
              </w:tc>
            </w:tr>
            <w:tr w:rsidR="0044062B" w:rsidRPr="00F62974" w:rsidTr="00314F14">
              <w:trPr>
                <w:trHeight w:val="220"/>
                <w:tblCellSpacing w:w="15" w:type="dxa"/>
                <w:jc w:val="right"/>
              </w:trPr>
              <w:tc>
                <w:tcPr>
                  <w:tcW w:w="0" w:type="auto"/>
                  <w:shd w:val="clear" w:color="auto" w:fill="E0E0E0"/>
                  <w:vAlign w:val="center"/>
                  <w:hideMark/>
                </w:tcPr>
                <w:p w:rsidR="0044062B" w:rsidRPr="00F62974" w:rsidRDefault="0044062B" w:rsidP="0044062B">
                  <w:pPr>
                    <w:jc w:val="center"/>
                    <w:rPr>
                      <w:rFonts w:asciiTheme="majorHAnsi" w:eastAsia="Times New Roman" w:hAnsiTheme="majorHAnsi" w:cs="Arial"/>
                    </w:rPr>
                  </w:pPr>
                  <w:r w:rsidRPr="00F62974">
                    <w:rPr>
                      <w:rFonts w:asciiTheme="majorHAnsi" w:eastAsia="Times New Roman" w:hAnsiTheme="majorHAnsi" w:cs="Arial"/>
                    </w:rPr>
                    <w:t>47</w:t>
                  </w:r>
                </w:p>
              </w:tc>
              <w:tc>
                <w:tcPr>
                  <w:tcW w:w="0" w:type="auto"/>
                  <w:shd w:val="clear" w:color="auto" w:fill="E0E0E0"/>
                  <w:vAlign w:val="center"/>
                  <w:hideMark/>
                </w:tcPr>
                <w:p w:rsidR="0044062B" w:rsidRPr="00F62974" w:rsidRDefault="0044062B" w:rsidP="0044062B">
                  <w:pPr>
                    <w:jc w:val="center"/>
                    <w:rPr>
                      <w:rFonts w:asciiTheme="majorHAnsi" w:eastAsia="Times New Roman" w:hAnsiTheme="majorHAnsi" w:cs="Arial"/>
                    </w:rPr>
                  </w:pPr>
                  <w:r w:rsidRPr="00F62974">
                    <w:rPr>
                      <w:rFonts w:asciiTheme="majorHAnsi" w:eastAsia="Times New Roman" w:hAnsiTheme="majorHAnsi" w:cs="Arial"/>
                    </w:rPr>
                    <w:t>12</w:t>
                  </w:r>
                </w:p>
              </w:tc>
            </w:tr>
            <w:tr w:rsidR="0044062B" w:rsidRPr="00F62974" w:rsidTr="00314F14">
              <w:trPr>
                <w:trHeight w:val="220"/>
                <w:tblCellSpacing w:w="15" w:type="dxa"/>
                <w:jc w:val="right"/>
              </w:trPr>
              <w:tc>
                <w:tcPr>
                  <w:tcW w:w="0" w:type="auto"/>
                  <w:shd w:val="clear" w:color="auto" w:fill="E0E0E0"/>
                  <w:vAlign w:val="center"/>
                  <w:hideMark/>
                </w:tcPr>
                <w:p w:rsidR="0044062B" w:rsidRPr="00F62974" w:rsidRDefault="0044062B" w:rsidP="0044062B">
                  <w:pPr>
                    <w:jc w:val="center"/>
                    <w:rPr>
                      <w:rFonts w:asciiTheme="majorHAnsi" w:eastAsia="Times New Roman" w:hAnsiTheme="majorHAnsi" w:cs="Arial"/>
                    </w:rPr>
                  </w:pPr>
                  <w:r w:rsidRPr="00F62974">
                    <w:rPr>
                      <w:rFonts w:asciiTheme="majorHAnsi" w:eastAsia="Times New Roman" w:hAnsiTheme="majorHAnsi" w:cs="Arial"/>
                    </w:rPr>
                    <w:t>1</w:t>
                  </w:r>
                </w:p>
              </w:tc>
              <w:tc>
                <w:tcPr>
                  <w:tcW w:w="0" w:type="auto"/>
                  <w:shd w:val="clear" w:color="auto" w:fill="E0E0E0"/>
                  <w:vAlign w:val="center"/>
                  <w:hideMark/>
                </w:tcPr>
                <w:p w:rsidR="0044062B" w:rsidRPr="00F62974" w:rsidRDefault="0044062B" w:rsidP="0044062B">
                  <w:pPr>
                    <w:jc w:val="center"/>
                    <w:rPr>
                      <w:rFonts w:asciiTheme="majorHAnsi" w:eastAsia="Times New Roman" w:hAnsiTheme="majorHAnsi" w:cs="Arial"/>
                    </w:rPr>
                  </w:pPr>
                  <w:r w:rsidRPr="00F62974">
                    <w:rPr>
                      <w:rFonts w:asciiTheme="majorHAnsi" w:eastAsia="Times New Roman" w:hAnsiTheme="majorHAnsi" w:cs="Arial"/>
                    </w:rPr>
                    <w:t>2</w:t>
                  </w:r>
                </w:p>
              </w:tc>
            </w:tr>
          </w:tbl>
          <w:p w:rsidR="0044062B" w:rsidRPr="00F62974" w:rsidRDefault="0044062B" w:rsidP="0044062B">
            <w:pPr>
              <w:rPr>
                <w:rFonts w:asciiTheme="majorHAnsi" w:eastAsia="Times New Roman" w:hAnsiTheme="majorHAnsi" w:cs="Times New Roman"/>
              </w:rPr>
            </w:pPr>
          </w:p>
        </w:tc>
        <w:tc>
          <w:tcPr>
            <w:tcW w:w="150" w:type="dxa"/>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 </w:t>
            </w:r>
          </w:p>
        </w:tc>
        <w:tc>
          <w:tcPr>
            <w:tcW w:w="0" w:type="auto"/>
            <w:hideMark/>
          </w:tcPr>
          <w:p w:rsidR="0044062B" w:rsidRPr="00F62974" w:rsidRDefault="0044062B" w:rsidP="0044062B">
            <w:pPr>
              <w:spacing w:before="100" w:beforeAutospacing="1" w:after="100" w:afterAutospacing="1"/>
              <w:rPr>
                <w:rFonts w:asciiTheme="majorHAnsi" w:eastAsia="Times New Roman" w:hAnsiTheme="majorHAnsi" w:cs="Arial"/>
              </w:rPr>
            </w:pPr>
            <w:r w:rsidRPr="00F62974">
              <w:rPr>
                <w:rFonts w:asciiTheme="majorHAnsi" w:eastAsia="Times New Roman" w:hAnsiTheme="majorHAnsi" w:cs="Arial"/>
              </w:rPr>
              <w:t xml:space="preserve">  </w:t>
            </w:r>
          </w:p>
          <w:tbl>
            <w:tblPr>
              <w:tblW w:w="610" w:type="dxa"/>
              <w:tblCellSpacing w:w="0" w:type="dxa"/>
              <w:tblCellMar>
                <w:top w:w="15" w:type="dxa"/>
                <w:left w:w="15" w:type="dxa"/>
                <w:bottom w:w="15" w:type="dxa"/>
                <w:right w:w="15" w:type="dxa"/>
              </w:tblCellMar>
              <w:tblLook w:val="04A0"/>
            </w:tblPr>
            <w:tblGrid>
              <w:gridCol w:w="320"/>
            </w:tblGrid>
            <w:tr w:rsidR="0044062B" w:rsidRPr="00F62974" w:rsidTr="00314F14">
              <w:trPr>
                <w:trHeight w:val="864"/>
                <w:tblCellSpacing w:w="0" w:type="dxa"/>
              </w:trPr>
              <w:tc>
                <w:tcPr>
                  <w:tcW w:w="0" w:type="auto"/>
                  <w:shd w:val="clear" w:color="auto" w:fill="808080"/>
                  <w:vAlign w:val="center"/>
                  <w:hideMark/>
                </w:tcPr>
                <w:tbl>
                  <w:tblPr>
                    <w:tblW w:w="555" w:type="dxa"/>
                    <w:tblCellSpacing w:w="0" w:type="dxa"/>
                    <w:tblCellMar>
                      <w:left w:w="0" w:type="dxa"/>
                      <w:right w:w="0" w:type="dxa"/>
                    </w:tblCellMar>
                    <w:tblLook w:val="04A0"/>
                  </w:tblPr>
                  <w:tblGrid>
                    <w:gridCol w:w="290"/>
                  </w:tblGrid>
                  <w:tr w:rsidR="0044062B" w:rsidRPr="00F62974" w:rsidTr="00314F14">
                    <w:trPr>
                      <w:trHeight w:val="864"/>
                      <w:tblCellSpacing w:w="0" w:type="dxa"/>
                    </w:trPr>
                    <w:tc>
                      <w:tcPr>
                        <w:tcW w:w="0" w:type="auto"/>
                        <w:shd w:val="clear" w:color="auto" w:fill="F8F0F8"/>
                        <w:vAlign w:val="center"/>
                        <w:hideMark/>
                      </w:tcPr>
                      <w:tbl>
                        <w:tblPr>
                          <w:tblW w:w="601" w:type="dxa"/>
                          <w:tblCellSpacing w:w="30" w:type="dxa"/>
                          <w:tblCellMar>
                            <w:left w:w="0" w:type="dxa"/>
                            <w:right w:w="0" w:type="dxa"/>
                          </w:tblCellMar>
                          <w:tblLook w:val="04A0"/>
                        </w:tblPr>
                        <w:tblGrid>
                          <w:gridCol w:w="123"/>
                          <w:gridCol w:w="167"/>
                        </w:tblGrid>
                        <w:tr w:rsidR="0044062B" w:rsidRPr="00F62974" w:rsidTr="00314F14">
                          <w:trPr>
                            <w:trHeight w:val="842"/>
                            <w:tblCellSpacing w:w="30" w:type="dxa"/>
                          </w:trPr>
                          <w:tc>
                            <w:tcPr>
                              <w:tcW w:w="0" w:type="auto"/>
                              <w:shd w:val="clear" w:color="auto" w:fill="C0D0C0"/>
                              <w:noWrap/>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   </w:t>
                              </w:r>
                            </w:p>
                          </w:tc>
                          <w:tc>
                            <w:tcPr>
                              <w:tcW w:w="0" w:type="auto"/>
                              <w:noWrap/>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V21</w:t>
                              </w:r>
                            </w:p>
                          </w:tc>
                        </w:tr>
                      </w:tbl>
                      <w:p w:rsidR="0044062B" w:rsidRPr="00F62974" w:rsidRDefault="0044062B" w:rsidP="0044062B">
                        <w:pPr>
                          <w:rPr>
                            <w:rFonts w:asciiTheme="majorHAnsi" w:eastAsia="Times New Roman" w:hAnsiTheme="majorHAnsi" w:cs="Arial"/>
                          </w:rPr>
                        </w:pPr>
                      </w:p>
                    </w:tc>
                  </w:tr>
                </w:tbl>
                <w:p w:rsidR="0044062B" w:rsidRPr="00F62974" w:rsidRDefault="0044062B" w:rsidP="0044062B">
                  <w:pPr>
                    <w:rPr>
                      <w:rFonts w:asciiTheme="majorHAnsi" w:eastAsia="Times New Roman" w:hAnsiTheme="majorHAnsi" w:cs="Arial"/>
                    </w:rPr>
                  </w:pPr>
                </w:p>
              </w:tc>
            </w:tr>
          </w:tbl>
          <w:p w:rsidR="0044062B" w:rsidRPr="00F62974" w:rsidRDefault="0044062B" w:rsidP="0044062B">
            <w:pPr>
              <w:rPr>
                <w:rFonts w:asciiTheme="majorHAnsi" w:eastAsia="Times New Roman" w:hAnsiTheme="majorHAnsi" w:cs="Times New Roman"/>
              </w:rPr>
            </w:pPr>
          </w:p>
        </w:tc>
      </w:tr>
    </w:tbl>
    <w:p w:rsidR="00E366AA" w:rsidRPr="00F62974" w:rsidRDefault="0044062B" w:rsidP="0044062B">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lastRenderedPageBreak/>
        <w:t> </w:t>
      </w:r>
    </w:p>
    <w:tbl>
      <w:tblPr>
        <w:tblW w:w="0" w:type="auto"/>
        <w:tblCellSpacing w:w="15" w:type="dxa"/>
        <w:tblCellMar>
          <w:top w:w="15" w:type="dxa"/>
          <w:left w:w="15" w:type="dxa"/>
          <w:bottom w:w="15" w:type="dxa"/>
          <w:right w:w="15" w:type="dxa"/>
        </w:tblCellMar>
        <w:tblLook w:val="04A0"/>
      </w:tblPr>
      <w:tblGrid>
        <w:gridCol w:w="4545"/>
        <w:gridCol w:w="180"/>
        <w:gridCol w:w="828"/>
      </w:tblGrid>
      <w:tr w:rsidR="00E366AA" w:rsidRPr="00F62974" w:rsidTr="00E366AA">
        <w:trPr>
          <w:tblCellSpacing w:w="15" w:type="dxa"/>
        </w:trPr>
        <w:tc>
          <w:tcPr>
            <w:tcW w:w="4500" w:type="dxa"/>
            <w:hideMark/>
          </w:tcPr>
          <w:tbl>
            <w:tblPr>
              <w:tblW w:w="0" w:type="auto"/>
              <w:jc w:val="right"/>
              <w:tblCellSpacing w:w="15" w:type="dxa"/>
              <w:tblCellMar>
                <w:left w:w="0" w:type="dxa"/>
                <w:right w:w="0" w:type="dxa"/>
              </w:tblCellMar>
              <w:tblLook w:val="04A0"/>
            </w:tblPr>
            <w:tblGrid>
              <w:gridCol w:w="460"/>
              <w:gridCol w:w="460"/>
            </w:tblGrid>
            <w:tr w:rsidR="00E366AA" w:rsidRPr="00F6297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15"/>
                  </w:tblGrid>
                  <w:tr w:rsidR="00E366AA" w:rsidRPr="00F62974">
                    <w:trPr>
                      <w:tblCellSpacing w:w="0" w:type="dxa"/>
                      <w:jc w:val="center"/>
                    </w:trPr>
                    <w:tc>
                      <w:tcPr>
                        <w:tcW w:w="0" w:type="auto"/>
                        <w:vAlign w:val="bottom"/>
                        <w:hideMark/>
                      </w:tcPr>
                      <w:p w:rsidR="00E366AA" w:rsidRPr="00F62974" w:rsidRDefault="00E366AA" w:rsidP="00E366AA">
                        <w:pPr>
                          <w:jc w:val="center"/>
                          <w:rPr>
                            <w:rFonts w:asciiTheme="majorHAnsi" w:eastAsia="Times New Roman" w:hAnsiTheme="majorHAnsi" w:cs="Arial"/>
                          </w:rPr>
                        </w:pPr>
                        <w:r w:rsidRPr="00F62974">
                          <w:rPr>
                            <w:rFonts w:asciiTheme="majorHAnsi" w:eastAsia="Times New Roman" w:hAnsiTheme="majorHAnsi" w:cs="Arial"/>
                          </w:rPr>
                          <w:t>78%</w:t>
                        </w:r>
                      </w:p>
                    </w:tc>
                  </w:tr>
                  <w:tr w:rsidR="00E366AA" w:rsidRPr="00F62974">
                    <w:trPr>
                      <w:trHeight w:val="1170"/>
                      <w:tblCellSpacing w:w="0" w:type="dxa"/>
                      <w:jc w:val="center"/>
                    </w:trPr>
                    <w:tc>
                      <w:tcPr>
                        <w:tcW w:w="0" w:type="auto"/>
                        <w:shd w:val="clear" w:color="auto" w:fill="C0D0C0"/>
                        <w:vAlign w:val="bottom"/>
                        <w:hideMark/>
                      </w:tcPr>
                      <w:p w:rsidR="00E366AA" w:rsidRPr="00F62974" w:rsidRDefault="00E366AA" w:rsidP="00E366AA">
                        <w:pPr>
                          <w:jc w:val="center"/>
                          <w:rPr>
                            <w:rFonts w:asciiTheme="majorHAnsi" w:eastAsia="Times New Roman" w:hAnsiTheme="majorHAnsi" w:cs="Arial"/>
                          </w:rPr>
                        </w:pPr>
                      </w:p>
                    </w:tc>
                  </w:tr>
                </w:tbl>
                <w:p w:rsidR="00E366AA" w:rsidRPr="00F62974" w:rsidRDefault="00E366AA" w:rsidP="00E366AA">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E366AA" w:rsidRPr="00F62974">
                    <w:trPr>
                      <w:tblCellSpacing w:w="0" w:type="dxa"/>
                      <w:jc w:val="center"/>
                    </w:trPr>
                    <w:tc>
                      <w:tcPr>
                        <w:tcW w:w="0" w:type="auto"/>
                        <w:vAlign w:val="bottom"/>
                        <w:hideMark/>
                      </w:tcPr>
                      <w:p w:rsidR="00E366AA" w:rsidRPr="00F62974" w:rsidRDefault="00E366AA" w:rsidP="00E366AA">
                        <w:pPr>
                          <w:jc w:val="center"/>
                          <w:rPr>
                            <w:rFonts w:asciiTheme="majorHAnsi" w:eastAsia="Times New Roman" w:hAnsiTheme="majorHAnsi" w:cs="Arial"/>
                          </w:rPr>
                        </w:pPr>
                        <w:r w:rsidRPr="00F62974">
                          <w:rPr>
                            <w:rFonts w:asciiTheme="majorHAnsi" w:eastAsia="Times New Roman" w:hAnsiTheme="majorHAnsi" w:cs="Arial"/>
                          </w:rPr>
                          <w:t>22%</w:t>
                        </w:r>
                      </w:p>
                    </w:tc>
                  </w:tr>
                  <w:tr w:rsidR="00E366AA" w:rsidRPr="00F62974">
                    <w:trPr>
                      <w:trHeight w:val="330"/>
                      <w:tblCellSpacing w:w="0" w:type="dxa"/>
                      <w:jc w:val="center"/>
                    </w:trPr>
                    <w:tc>
                      <w:tcPr>
                        <w:tcW w:w="0" w:type="auto"/>
                        <w:shd w:val="clear" w:color="auto" w:fill="C0D0C0"/>
                        <w:vAlign w:val="bottom"/>
                        <w:hideMark/>
                      </w:tcPr>
                      <w:p w:rsidR="00E366AA" w:rsidRPr="00F62974" w:rsidRDefault="00E366AA" w:rsidP="00E366AA">
                        <w:pPr>
                          <w:jc w:val="center"/>
                          <w:rPr>
                            <w:rFonts w:asciiTheme="majorHAnsi" w:eastAsia="Times New Roman" w:hAnsiTheme="majorHAnsi" w:cs="Arial"/>
                          </w:rPr>
                        </w:pPr>
                      </w:p>
                    </w:tc>
                  </w:tr>
                </w:tbl>
                <w:p w:rsidR="00E366AA" w:rsidRPr="00F62974" w:rsidRDefault="00E366AA" w:rsidP="00E366AA">
                  <w:pPr>
                    <w:jc w:val="center"/>
                    <w:rPr>
                      <w:rFonts w:asciiTheme="majorHAnsi" w:eastAsia="Times New Roman" w:hAnsiTheme="majorHAnsi" w:cs="Arial"/>
                    </w:rPr>
                  </w:pPr>
                </w:p>
              </w:tc>
            </w:tr>
            <w:tr w:rsidR="00E366AA" w:rsidRPr="00F62974">
              <w:trPr>
                <w:tblCellSpacing w:w="15" w:type="dxa"/>
                <w:jc w:val="right"/>
              </w:trPr>
              <w:tc>
                <w:tcPr>
                  <w:tcW w:w="0" w:type="auto"/>
                  <w:shd w:val="clear" w:color="auto" w:fill="E0E0E0"/>
                  <w:vAlign w:val="center"/>
                  <w:hideMark/>
                </w:tcPr>
                <w:p w:rsidR="00E366AA" w:rsidRPr="00F62974" w:rsidRDefault="00E366AA" w:rsidP="00E366AA">
                  <w:pPr>
                    <w:jc w:val="center"/>
                    <w:rPr>
                      <w:rFonts w:asciiTheme="majorHAnsi" w:eastAsia="Times New Roman" w:hAnsiTheme="majorHAnsi" w:cs="Arial"/>
                    </w:rPr>
                  </w:pPr>
                  <w:r w:rsidRPr="00F62974">
                    <w:rPr>
                      <w:rFonts w:asciiTheme="majorHAnsi" w:eastAsia="Times New Roman" w:hAnsiTheme="majorHAnsi" w:cs="Arial"/>
                    </w:rPr>
                    <w:t>47</w:t>
                  </w:r>
                </w:p>
              </w:tc>
              <w:tc>
                <w:tcPr>
                  <w:tcW w:w="0" w:type="auto"/>
                  <w:shd w:val="clear" w:color="auto" w:fill="E0E0E0"/>
                  <w:vAlign w:val="center"/>
                  <w:hideMark/>
                </w:tcPr>
                <w:p w:rsidR="00E366AA" w:rsidRPr="00F62974" w:rsidRDefault="00E366AA" w:rsidP="00E366AA">
                  <w:pPr>
                    <w:jc w:val="center"/>
                    <w:rPr>
                      <w:rFonts w:asciiTheme="majorHAnsi" w:eastAsia="Times New Roman" w:hAnsiTheme="majorHAnsi" w:cs="Arial"/>
                    </w:rPr>
                  </w:pPr>
                  <w:r w:rsidRPr="00F62974">
                    <w:rPr>
                      <w:rFonts w:asciiTheme="majorHAnsi" w:eastAsia="Times New Roman" w:hAnsiTheme="majorHAnsi" w:cs="Arial"/>
                    </w:rPr>
                    <w:t>13</w:t>
                  </w:r>
                </w:p>
              </w:tc>
            </w:tr>
            <w:tr w:rsidR="00E366AA" w:rsidRPr="00F62974">
              <w:trPr>
                <w:tblCellSpacing w:w="15" w:type="dxa"/>
                <w:jc w:val="right"/>
              </w:trPr>
              <w:tc>
                <w:tcPr>
                  <w:tcW w:w="0" w:type="auto"/>
                  <w:shd w:val="clear" w:color="auto" w:fill="E0E0E0"/>
                  <w:vAlign w:val="center"/>
                  <w:hideMark/>
                </w:tcPr>
                <w:p w:rsidR="00E366AA" w:rsidRPr="00F62974" w:rsidRDefault="00E366AA" w:rsidP="00E366AA">
                  <w:pPr>
                    <w:jc w:val="center"/>
                    <w:rPr>
                      <w:rFonts w:asciiTheme="majorHAnsi" w:eastAsia="Times New Roman" w:hAnsiTheme="majorHAnsi" w:cs="Arial"/>
                    </w:rPr>
                  </w:pPr>
                  <w:r w:rsidRPr="00F62974">
                    <w:rPr>
                      <w:rFonts w:asciiTheme="majorHAnsi" w:eastAsia="Times New Roman" w:hAnsiTheme="majorHAnsi" w:cs="Arial"/>
                    </w:rPr>
                    <w:t>1</w:t>
                  </w:r>
                </w:p>
              </w:tc>
              <w:tc>
                <w:tcPr>
                  <w:tcW w:w="0" w:type="auto"/>
                  <w:shd w:val="clear" w:color="auto" w:fill="E0E0E0"/>
                  <w:vAlign w:val="center"/>
                  <w:hideMark/>
                </w:tcPr>
                <w:p w:rsidR="00E366AA" w:rsidRPr="00F62974" w:rsidRDefault="00E366AA" w:rsidP="00E366AA">
                  <w:pPr>
                    <w:jc w:val="center"/>
                    <w:rPr>
                      <w:rFonts w:asciiTheme="majorHAnsi" w:eastAsia="Times New Roman" w:hAnsiTheme="majorHAnsi" w:cs="Arial"/>
                    </w:rPr>
                  </w:pPr>
                  <w:r w:rsidRPr="00F62974">
                    <w:rPr>
                      <w:rFonts w:asciiTheme="majorHAnsi" w:eastAsia="Times New Roman" w:hAnsiTheme="majorHAnsi" w:cs="Arial"/>
                    </w:rPr>
                    <w:t>2</w:t>
                  </w:r>
                </w:p>
              </w:tc>
            </w:tr>
          </w:tbl>
          <w:p w:rsidR="00E366AA" w:rsidRPr="00F62974" w:rsidRDefault="00E366AA" w:rsidP="00E366AA">
            <w:pPr>
              <w:rPr>
                <w:rFonts w:asciiTheme="majorHAnsi" w:eastAsia="Times New Roman" w:hAnsiTheme="majorHAnsi" w:cs="Arial"/>
              </w:rPr>
            </w:pPr>
          </w:p>
        </w:tc>
        <w:tc>
          <w:tcPr>
            <w:tcW w:w="150" w:type="dxa"/>
            <w:vAlign w:val="center"/>
            <w:hideMark/>
          </w:tcPr>
          <w:p w:rsidR="00E366AA" w:rsidRPr="00F62974" w:rsidRDefault="00E366AA" w:rsidP="00E366AA">
            <w:pPr>
              <w:rPr>
                <w:rFonts w:asciiTheme="majorHAnsi" w:eastAsia="Times New Roman" w:hAnsiTheme="majorHAnsi" w:cs="Arial"/>
              </w:rPr>
            </w:pPr>
            <w:r w:rsidRPr="00F62974">
              <w:rPr>
                <w:rFonts w:asciiTheme="majorHAnsi" w:eastAsia="Times New Roman" w:hAnsiTheme="majorHAnsi" w:cs="Arial"/>
              </w:rPr>
              <w:t> </w:t>
            </w:r>
          </w:p>
        </w:tc>
        <w:tc>
          <w:tcPr>
            <w:tcW w:w="0" w:type="auto"/>
            <w:hideMark/>
          </w:tcPr>
          <w:p w:rsidR="00E366AA" w:rsidRPr="00F62974" w:rsidRDefault="00E366AA" w:rsidP="00E366AA">
            <w:pPr>
              <w:spacing w:before="100" w:beforeAutospacing="1" w:after="100" w:afterAutospacing="1"/>
              <w:rPr>
                <w:rFonts w:asciiTheme="majorHAnsi" w:eastAsia="Times New Roman" w:hAnsiTheme="majorHAnsi" w:cs="Arial"/>
              </w:rPr>
            </w:pPr>
            <w:r w:rsidRPr="00F62974">
              <w:rPr>
                <w:rFonts w:asciiTheme="majorHAnsi" w:eastAsia="Times New Roman" w:hAnsiTheme="majorHAnsi" w:cs="Arial"/>
              </w:rPr>
              <w:t xml:space="preserve">  </w:t>
            </w:r>
          </w:p>
          <w:tbl>
            <w:tblPr>
              <w:tblW w:w="0" w:type="auto"/>
              <w:tblCellSpacing w:w="0" w:type="dxa"/>
              <w:tblCellMar>
                <w:top w:w="15" w:type="dxa"/>
                <w:left w:w="15" w:type="dxa"/>
                <w:bottom w:w="15" w:type="dxa"/>
                <w:right w:w="15" w:type="dxa"/>
              </w:tblCellMar>
              <w:tblLook w:val="04A0"/>
            </w:tblPr>
            <w:tblGrid>
              <w:gridCol w:w="753"/>
            </w:tblGrid>
            <w:tr w:rsidR="00E366AA" w:rsidRPr="00F6297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723"/>
                  </w:tblGrid>
                  <w:tr w:rsidR="00E366AA" w:rsidRPr="00F6297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53"/>
                          <w:gridCol w:w="470"/>
                        </w:tblGrid>
                        <w:tr w:rsidR="00E366AA" w:rsidRPr="00F62974">
                          <w:trPr>
                            <w:tblCellSpacing w:w="30" w:type="dxa"/>
                          </w:trPr>
                          <w:tc>
                            <w:tcPr>
                              <w:tcW w:w="0" w:type="auto"/>
                              <w:shd w:val="clear" w:color="auto" w:fill="C0D0C0"/>
                              <w:noWrap/>
                              <w:vAlign w:val="center"/>
                              <w:hideMark/>
                            </w:tcPr>
                            <w:p w:rsidR="00E366AA" w:rsidRPr="00F62974" w:rsidRDefault="00E366AA" w:rsidP="00E366AA">
                              <w:pPr>
                                <w:rPr>
                                  <w:rFonts w:asciiTheme="majorHAnsi" w:eastAsia="Times New Roman" w:hAnsiTheme="majorHAnsi" w:cs="Arial"/>
                                </w:rPr>
                              </w:pPr>
                              <w:r w:rsidRPr="00F62974">
                                <w:rPr>
                                  <w:rFonts w:asciiTheme="majorHAnsi" w:eastAsia="Times New Roman" w:hAnsiTheme="majorHAnsi" w:cs="Arial"/>
                                </w:rPr>
                                <w:t>   </w:t>
                              </w:r>
                            </w:p>
                          </w:tc>
                          <w:tc>
                            <w:tcPr>
                              <w:tcW w:w="0" w:type="auto"/>
                              <w:noWrap/>
                              <w:vAlign w:val="center"/>
                              <w:hideMark/>
                            </w:tcPr>
                            <w:p w:rsidR="00E366AA" w:rsidRPr="00F62974" w:rsidRDefault="00E366AA" w:rsidP="00E366AA">
                              <w:pPr>
                                <w:rPr>
                                  <w:rFonts w:asciiTheme="majorHAnsi" w:eastAsia="Times New Roman" w:hAnsiTheme="majorHAnsi" w:cs="Arial"/>
                                </w:rPr>
                              </w:pPr>
                              <w:r w:rsidRPr="00F62974">
                                <w:rPr>
                                  <w:rFonts w:asciiTheme="majorHAnsi" w:eastAsia="Times New Roman" w:hAnsiTheme="majorHAnsi" w:cs="Arial"/>
                                </w:rPr>
                                <w:t>V22</w:t>
                              </w:r>
                            </w:p>
                          </w:tc>
                        </w:tr>
                      </w:tbl>
                      <w:p w:rsidR="00E366AA" w:rsidRPr="00F62974" w:rsidRDefault="00E366AA" w:rsidP="00E366AA">
                        <w:pPr>
                          <w:rPr>
                            <w:rFonts w:asciiTheme="majorHAnsi" w:eastAsia="Times New Roman" w:hAnsiTheme="majorHAnsi" w:cs="Arial"/>
                          </w:rPr>
                        </w:pPr>
                      </w:p>
                    </w:tc>
                  </w:tr>
                </w:tbl>
                <w:p w:rsidR="00E366AA" w:rsidRPr="00F62974" w:rsidRDefault="00E366AA" w:rsidP="00E366AA">
                  <w:pPr>
                    <w:rPr>
                      <w:rFonts w:asciiTheme="majorHAnsi" w:eastAsia="Times New Roman" w:hAnsiTheme="majorHAnsi" w:cs="Arial"/>
                    </w:rPr>
                  </w:pPr>
                </w:p>
              </w:tc>
            </w:tr>
          </w:tbl>
          <w:p w:rsidR="00E366AA" w:rsidRPr="00F62974" w:rsidRDefault="00E366AA" w:rsidP="00E366AA">
            <w:pPr>
              <w:rPr>
                <w:rFonts w:asciiTheme="majorHAnsi" w:eastAsia="Times New Roman" w:hAnsiTheme="majorHAnsi" w:cs="Times New Roman"/>
              </w:rPr>
            </w:pPr>
          </w:p>
        </w:tc>
      </w:tr>
    </w:tbl>
    <w:p w:rsidR="0044062B" w:rsidRPr="00F62974" w:rsidRDefault="0044062B" w:rsidP="0044062B">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b/>
          <w:bCs/>
          <w:color w:val="000000"/>
        </w:rPr>
        <w:t>V22</w:t>
      </w:r>
    </w:p>
    <w:p w:rsidR="0044062B" w:rsidRPr="00F62974" w:rsidRDefault="0044062B" w:rsidP="0044062B">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303"/>
        <w:gridCol w:w="126"/>
        <w:gridCol w:w="126"/>
        <w:gridCol w:w="126"/>
        <w:gridCol w:w="126"/>
        <w:gridCol w:w="126"/>
        <w:gridCol w:w="126"/>
        <w:gridCol w:w="161"/>
        <w:gridCol w:w="161"/>
        <w:gridCol w:w="161"/>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210"/>
      </w:tblGrid>
      <w:tr w:rsidR="0044062B" w:rsidRPr="00F62974" w:rsidTr="004406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69</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86</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100</w:t>
            </w:r>
          </w:p>
        </w:tc>
      </w:tr>
      <w:tr w:rsidR="0044062B" w:rsidRPr="00F62974" w:rsidTr="0044062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4062B" w:rsidRPr="00F62974" w:rsidRDefault="0044062B" w:rsidP="0044062B">
            <w:pPr>
              <w:rPr>
                <w:rFonts w:asciiTheme="majorHAnsi" w:eastAsia="Times New Roman" w:hAnsiTheme="majorHAnsi" w:cs="Arial"/>
              </w:rPr>
            </w:pPr>
            <w:r w:rsidRPr="00F62974">
              <w:rPr>
                <w:rFonts w:asciiTheme="majorHAnsi" w:eastAsia="Times New Roman" w:hAnsiTheme="majorHAnsi" w:cs="Arial"/>
              </w:rPr>
              <w:t> </w:t>
            </w:r>
          </w:p>
        </w:tc>
      </w:tr>
    </w:tbl>
    <w:p w:rsidR="0044062B" w:rsidRPr="00F62974" w:rsidRDefault="0044062B" w:rsidP="0044062B">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 xml:space="preserve">La mediana (punto che lascia alla sua sinistra e alla sua destra lo stesso numero di casi) vale 1. Il primo quartile (punto che lascia alla sua sinistra il 25 percento dei casi) vale 1. Il terzo quartile (punto che lascia alla sua sinistra il 75 percento dei casi) vale 1. La differenza interquartilica vale Q3-Q1 vale 0. </w:t>
      </w:r>
    </w:p>
    <w:p w:rsidR="0044062B" w:rsidRPr="00F62974" w:rsidRDefault="0044062B" w:rsidP="0044062B">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 xml:space="preserve">Lo squilibrio è dato dalla somma delle proporzioni al quadrato per ciascuna modalità della variabile, ossia: 0.78^2+0.22^2 = 0.66. E' un indice di dispersione dei casi nelle modalità assunte dalla variabile. Se è vicino a 0.5 (ossia 1/k, dove k è il numero delle modalità) i casi sono </w:t>
      </w:r>
      <w:r w:rsidRPr="00F62974">
        <w:rPr>
          <w:rFonts w:asciiTheme="majorHAnsi" w:eastAsia="Times New Roman" w:hAnsiTheme="majorHAnsi" w:cs="Arial"/>
          <w:color w:val="000000"/>
        </w:rPr>
        <w:lastRenderedPageBreak/>
        <w:t>equidistribuiti nelle categorie corrispondenti alle modalità della variabile. Se è vicino a 1 i casi sono concentrati in un'unica categoria.</w:t>
      </w:r>
    </w:p>
    <w:p w:rsidR="0044062B" w:rsidRPr="00F62974" w:rsidRDefault="0044062B" w:rsidP="0044062B">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Il campo di variazione indica la differenza tra il valore minimo (1) e il valore massimo (2) della distribuzione.</w:t>
      </w:r>
    </w:p>
    <w:p w:rsidR="0044062B" w:rsidRPr="00F62974" w:rsidRDefault="0044062B" w:rsidP="0044062B">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 xml:space="preserve">La media (aritmetica) è data dalla somma dei valori corrispondenti a ciascun caso divisa per il numero dei casi, ossia: </w:t>
      </w:r>
      <w:r w:rsidRPr="00F62974">
        <w:rPr>
          <w:rFonts w:asciiTheme="majorHAnsi" w:eastAsia="Times New Roman" w:hAnsiTheme="majorHAnsi" w:cs="Arial"/>
          <w:noProof/>
          <w:color w:val="000000"/>
        </w:rPr>
        <w:drawing>
          <wp:inline distT="0" distB="0" distL="0" distR="0">
            <wp:extent cx="533400" cy="449580"/>
            <wp:effectExtent l="19050" t="0" r="0" b="0"/>
            <wp:docPr id="157" name="Immagine 157" descr="http://www.edurete.org/jsstat/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descr="http://www.edurete.org/jsstat/media.gif"/>
                    <pic:cNvPicPr>
                      <a:picLocks noChangeAspect="1" noChangeArrowheads="1"/>
                    </pic:cNvPicPr>
                  </pic:nvPicPr>
                  <pic:blipFill>
                    <a:blip r:embed="rId13"/>
                    <a:srcRect/>
                    <a:stretch>
                      <a:fillRect/>
                    </a:stretch>
                  </pic:blipFill>
                  <pic:spPr bwMode="auto">
                    <a:xfrm>
                      <a:off x="0" y="0"/>
                      <a:ext cx="533400" cy="449580"/>
                    </a:xfrm>
                    <a:prstGeom prst="rect">
                      <a:avLst/>
                    </a:prstGeom>
                    <a:noFill/>
                    <a:ln w="9525">
                      <a:noFill/>
                      <a:miter lim="800000"/>
                      <a:headEnd/>
                      <a:tailEnd/>
                    </a:ln>
                  </pic:spPr>
                </pic:pic>
              </a:graphicData>
            </a:graphic>
          </wp:inline>
        </w:drawing>
      </w:r>
      <w:r w:rsidRPr="00F62974">
        <w:rPr>
          <w:rFonts w:asciiTheme="majorHAnsi" w:eastAsia="Times New Roman" w:hAnsiTheme="majorHAnsi" w:cs="Arial"/>
          <w:color w:val="000000"/>
        </w:rPr>
        <w:t>= (1+1+1+1+1+1+1+1+1+1+1+1+1+1+1+1+1+1+1+1+1+1+1+1+1+1+1+1+1+1+1+1+1+1+1+1+1+1+1+1+1+1+1+1+1+1+2+2+2+2+2+2+2+2+2+2+2+2+2)/59 = 1.22</w:t>
      </w:r>
    </w:p>
    <w:p w:rsidR="0044062B" w:rsidRPr="00F62974" w:rsidRDefault="0044062B" w:rsidP="0044062B">
      <w:pPr>
        <w:spacing w:before="100" w:beforeAutospacing="1" w:after="100" w:afterAutospacing="1"/>
        <w:jc w:val="both"/>
        <w:rPr>
          <w:rFonts w:asciiTheme="majorHAnsi" w:eastAsia="Times New Roman" w:hAnsiTheme="majorHAnsi" w:cs="Arial"/>
          <w:color w:val="000000"/>
        </w:rPr>
      </w:pPr>
      <w:r w:rsidRPr="00F62974">
        <w:rPr>
          <w:rFonts w:asciiTheme="majorHAnsi" w:eastAsia="Times New Roman" w:hAnsiTheme="majorHAnsi" w:cs="Arial"/>
          <w:color w:val="000000"/>
        </w:rPr>
        <w:t xml:space="preserve">Lo scarto tipo è dato dalla radice della somma delle differenze di ciascun valore rispetto alla media elevate al quadrato e rapportate al numero dei casi, ossia: </w:t>
      </w:r>
      <w:r w:rsidRPr="00F62974">
        <w:rPr>
          <w:rFonts w:asciiTheme="majorHAnsi" w:eastAsia="Times New Roman" w:hAnsiTheme="majorHAnsi" w:cs="Arial"/>
          <w:noProof/>
          <w:color w:val="000000"/>
        </w:rPr>
        <w:drawing>
          <wp:inline distT="0" distB="0" distL="0" distR="0">
            <wp:extent cx="929640" cy="464820"/>
            <wp:effectExtent l="19050" t="0" r="3810" b="0"/>
            <wp:docPr id="158" name="Immagine 158" descr="http://www.edurete.org/jsstat/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descr="http://www.edurete.org/jsstat/scartotipo.gif"/>
                    <pic:cNvPicPr>
                      <a:picLocks noChangeAspect="1" noChangeArrowheads="1"/>
                    </pic:cNvPicPr>
                  </pic:nvPicPr>
                  <pic:blipFill>
                    <a:blip r:embed="rId14"/>
                    <a:srcRect/>
                    <a:stretch>
                      <a:fillRect/>
                    </a:stretch>
                  </pic:blipFill>
                  <pic:spPr bwMode="auto">
                    <a:xfrm>
                      <a:off x="0" y="0"/>
                      <a:ext cx="929640" cy="464820"/>
                    </a:xfrm>
                    <a:prstGeom prst="rect">
                      <a:avLst/>
                    </a:prstGeom>
                    <a:noFill/>
                    <a:ln w="9525">
                      <a:noFill/>
                      <a:miter lim="800000"/>
                      <a:headEnd/>
                      <a:tailEnd/>
                    </a:ln>
                  </pic:spPr>
                </pic:pic>
              </a:graphicData>
            </a:graphic>
          </wp:inline>
        </w:drawing>
      </w:r>
      <w:r w:rsidRPr="00F62974">
        <w:rPr>
          <w:rFonts w:asciiTheme="majorHAnsi" w:eastAsia="Times New Roman" w:hAnsiTheme="majorHAnsi" w:cs="Arial"/>
          <w:color w:val="000000"/>
        </w:rPr>
        <w:t>=radq(((1-1.22)^2+(1-1.22)^2+(1-1.22)^2+(1-1.22)^2+(1-1.22)^2+(1-1.22)^2+(1-1.22)^2+(1-1.22)^2+(1-1.22)^2+(1-1.22)^2+(1-1.22)^2+(1-1.22)^2+(1-1.22)^2+(1-1.22)^2+(1-1.22)^2+(1-1.22)^2+(1-1.22)^2+(1-1.22)^2+(1-1.22)^2+(1-1.22)^2+(1-1.22)^2+(1-1.22)^2+(1-1.22)^2+(1-1.22)^2+(1-1.22)^2+(1-1.22)^2+(1-1.22)^2+(1-1.22)^2+(1-1.22)^2+(1-1.22)^2+(1-1.22)^2+(1-1.22)^2+(1-1.22)^2+(1-1.22)^2+(1-1.22)^2+(1-1.22)^2+(1-1.22)^2+(1-1.22)^2+(1-1.22)^2+(1-1.22)^2+(1-1.22)^2+(1-1.22)^2+(1-1.22)^2+(1-1.22)^2+(1-1.22)^2+(1-1.22)^2+(2-1.22)^2+(2-1.22)^2+(2-1.22)^2+(2-1.22)^2+(2-1.22)^2+(2-1.22)^2+(2-1.22)^2+(2-1.22)^2+(2-1.22)^2+(2-1.22)^2+(2-1.22)^2+(2-1.22)^2+(2-1.22)^2)/59) = 0.41</w:t>
      </w:r>
    </w:p>
    <w:p w:rsidR="00F62974" w:rsidRDefault="00F62974" w:rsidP="0072608E">
      <w:pPr>
        <w:widowControl w:val="0"/>
        <w:autoSpaceDE w:val="0"/>
        <w:autoSpaceDN w:val="0"/>
        <w:adjustRightInd w:val="0"/>
        <w:jc w:val="both"/>
        <w:rPr>
          <w:rFonts w:asciiTheme="majorHAnsi" w:hAnsiTheme="majorHAnsi" w:cs="Times New Roman"/>
          <w:b/>
          <w:bCs/>
          <w:color w:val="000000" w:themeColor="text1"/>
        </w:rPr>
      </w:pPr>
    </w:p>
    <w:p w:rsidR="004B2534" w:rsidRDefault="004B2534" w:rsidP="0072608E">
      <w:pPr>
        <w:widowControl w:val="0"/>
        <w:autoSpaceDE w:val="0"/>
        <w:autoSpaceDN w:val="0"/>
        <w:adjustRightInd w:val="0"/>
        <w:jc w:val="both"/>
        <w:rPr>
          <w:rFonts w:asciiTheme="majorHAnsi" w:hAnsiTheme="majorHAnsi" w:cs="Times New Roman"/>
          <w:b/>
          <w:bCs/>
          <w:color w:val="000000" w:themeColor="text1"/>
        </w:rPr>
      </w:pPr>
    </w:p>
    <w:p w:rsidR="004B2534" w:rsidRDefault="004B2534" w:rsidP="0072608E">
      <w:pPr>
        <w:widowControl w:val="0"/>
        <w:autoSpaceDE w:val="0"/>
        <w:autoSpaceDN w:val="0"/>
        <w:adjustRightInd w:val="0"/>
        <w:jc w:val="both"/>
        <w:rPr>
          <w:rFonts w:asciiTheme="majorHAnsi" w:hAnsiTheme="majorHAnsi" w:cs="Times New Roman"/>
          <w:b/>
          <w:bCs/>
          <w:color w:val="000000" w:themeColor="text1"/>
        </w:rPr>
      </w:pPr>
    </w:p>
    <w:p w:rsidR="004B2534" w:rsidRDefault="004B2534" w:rsidP="0072608E">
      <w:pPr>
        <w:widowControl w:val="0"/>
        <w:autoSpaceDE w:val="0"/>
        <w:autoSpaceDN w:val="0"/>
        <w:adjustRightInd w:val="0"/>
        <w:jc w:val="both"/>
        <w:rPr>
          <w:rFonts w:asciiTheme="majorHAnsi" w:hAnsiTheme="majorHAnsi" w:cs="Times New Roman"/>
          <w:b/>
          <w:bCs/>
          <w:color w:val="000000" w:themeColor="text1"/>
        </w:rPr>
      </w:pPr>
    </w:p>
    <w:p w:rsidR="00252198" w:rsidRDefault="00252198" w:rsidP="0072608E">
      <w:pPr>
        <w:widowControl w:val="0"/>
        <w:autoSpaceDE w:val="0"/>
        <w:autoSpaceDN w:val="0"/>
        <w:adjustRightInd w:val="0"/>
        <w:jc w:val="both"/>
        <w:rPr>
          <w:rFonts w:asciiTheme="majorHAnsi" w:hAnsiTheme="majorHAnsi" w:cs="Times New Roman"/>
          <w:b/>
          <w:bCs/>
          <w:color w:val="000000" w:themeColor="text1"/>
        </w:rPr>
      </w:pPr>
    </w:p>
    <w:p w:rsidR="00252198" w:rsidRDefault="00252198" w:rsidP="0072608E">
      <w:pPr>
        <w:widowControl w:val="0"/>
        <w:autoSpaceDE w:val="0"/>
        <w:autoSpaceDN w:val="0"/>
        <w:adjustRightInd w:val="0"/>
        <w:jc w:val="both"/>
        <w:rPr>
          <w:rFonts w:asciiTheme="majorHAnsi" w:hAnsiTheme="majorHAnsi" w:cs="Times New Roman"/>
          <w:b/>
          <w:bCs/>
          <w:color w:val="000000" w:themeColor="text1"/>
        </w:rPr>
      </w:pPr>
    </w:p>
    <w:p w:rsidR="00252198" w:rsidRDefault="00252198" w:rsidP="0072608E">
      <w:pPr>
        <w:widowControl w:val="0"/>
        <w:autoSpaceDE w:val="0"/>
        <w:autoSpaceDN w:val="0"/>
        <w:adjustRightInd w:val="0"/>
        <w:jc w:val="both"/>
        <w:rPr>
          <w:rFonts w:asciiTheme="majorHAnsi" w:hAnsiTheme="majorHAnsi" w:cs="Times New Roman"/>
          <w:b/>
          <w:bCs/>
          <w:color w:val="000000" w:themeColor="text1"/>
        </w:rPr>
      </w:pPr>
    </w:p>
    <w:p w:rsidR="00252198" w:rsidRDefault="00252198" w:rsidP="0072608E">
      <w:pPr>
        <w:widowControl w:val="0"/>
        <w:autoSpaceDE w:val="0"/>
        <w:autoSpaceDN w:val="0"/>
        <w:adjustRightInd w:val="0"/>
        <w:jc w:val="both"/>
        <w:rPr>
          <w:rFonts w:asciiTheme="majorHAnsi" w:hAnsiTheme="majorHAnsi" w:cs="Times New Roman"/>
          <w:b/>
          <w:bCs/>
          <w:color w:val="000000" w:themeColor="text1"/>
        </w:rPr>
      </w:pPr>
    </w:p>
    <w:p w:rsidR="00252198" w:rsidRDefault="00252198" w:rsidP="0072608E">
      <w:pPr>
        <w:widowControl w:val="0"/>
        <w:autoSpaceDE w:val="0"/>
        <w:autoSpaceDN w:val="0"/>
        <w:adjustRightInd w:val="0"/>
        <w:jc w:val="both"/>
        <w:rPr>
          <w:rFonts w:asciiTheme="majorHAnsi" w:hAnsiTheme="majorHAnsi" w:cs="Times New Roman"/>
          <w:b/>
          <w:bCs/>
          <w:color w:val="000000" w:themeColor="text1"/>
        </w:rPr>
      </w:pPr>
    </w:p>
    <w:p w:rsidR="00252198" w:rsidRDefault="00252198" w:rsidP="0072608E">
      <w:pPr>
        <w:widowControl w:val="0"/>
        <w:autoSpaceDE w:val="0"/>
        <w:autoSpaceDN w:val="0"/>
        <w:adjustRightInd w:val="0"/>
        <w:jc w:val="both"/>
        <w:rPr>
          <w:rFonts w:asciiTheme="majorHAnsi" w:hAnsiTheme="majorHAnsi" w:cs="Times New Roman"/>
          <w:b/>
          <w:bCs/>
          <w:color w:val="000000" w:themeColor="text1"/>
        </w:rPr>
      </w:pPr>
    </w:p>
    <w:p w:rsidR="00252198" w:rsidRDefault="00252198" w:rsidP="0072608E">
      <w:pPr>
        <w:widowControl w:val="0"/>
        <w:autoSpaceDE w:val="0"/>
        <w:autoSpaceDN w:val="0"/>
        <w:adjustRightInd w:val="0"/>
        <w:jc w:val="both"/>
        <w:rPr>
          <w:rFonts w:asciiTheme="majorHAnsi" w:hAnsiTheme="majorHAnsi" w:cs="Times New Roman"/>
          <w:b/>
          <w:bCs/>
          <w:color w:val="000000" w:themeColor="text1"/>
        </w:rPr>
      </w:pPr>
    </w:p>
    <w:p w:rsidR="00252198" w:rsidRDefault="00252198" w:rsidP="0072608E">
      <w:pPr>
        <w:widowControl w:val="0"/>
        <w:autoSpaceDE w:val="0"/>
        <w:autoSpaceDN w:val="0"/>
        <w:adjustRightInd w:val="0"/>
        <w:jc w:val="both"/>
        <w:rPr>
          <w:rFonts w:asciiTheme="majorHAnsi" w:hAnsiTheme="majorHAnsi" w:cs="Times New Roman"/>
          <w:b/>
          <w:bCs/>
          <w:color w:val="000000" w:themeColor="text1"/>
        </w:rPr>
      </w:pPr>
    </w:p>
    <w:p w:rsidR="00252198" w:rsidRDefault="00252198" w:rsidP="0072608E">
      <w:pPr>
        <w:widowControl w:val="0"/>
        <w:autoSpaceDE w:val="0"/>
        <w:autoSpaceDN w:val="0"/>
        <w:adjustRightInd w:val="0"/>
        <w:jc w:val="both"/>
        <w:rPr>
          <w:rFonts w:asciiTheme="majorHAnsi" w:hAnsiTheme="majorHAnsi" w:cs="Times New Roman"/>
          <w:b/>
          <w:bCs/>
          <w:color w:val="000000" w:themeColor="text1"/>
        </w:rPr>
      </w:pPr>
    </w:p>
    <w:p w:rsidR="00252198" w:rsidRDefault="00252198" w:rsidP="0072608E">
      <w:pPr>
        <w:widowControl w:val="0"/>
        <w:autoSpaceDE w:val="0"/>
        <w:autoSpaceDN w:val="0"/>
        <w:adjustRightInd w:val="0"/>
        <w:jc w:val="both"/>
        <w:rPr>
          <w:rFonts w:asciiTheme="majorHAnsi" w:hAnsiTheme="majorHAnsi" w:cs="Times New Roman"/>
          <w:b/>
          <w:bCs/>
          <w:color w:val="000000" w:themeColor="text1"/>
        </w:rPr>
      </w:pPr>
    </w:p>
    <w:p w:rsidR="00252198" w:rsidRDefault="00252198" w:rsidP="0072608E">
      <w:pPr>
        <w:widowControl w:val="0"/>
        <w:autoSpaceDE w:val="0"/>
        <w:autoSpaceDN w:val="0"/>
        <w:adjustRightInd w:val="0"/>
        <w:jc w:val="both"/>
        <w:rPr>
          <w:rFonts w:asciiTheme="majorHAnsi" w:hAnsiTheme="majorHAnsi" w:cs="Times New Roman"/>
          <w:b/>
          <w:bCs/>
          <w:color w:val="000000" w:themeColor="text1"/>
        </w:rPr>
      </w:pPr>
    </w:p>
    <w:p w:rsidR="00252198" w:rsidRDefault="00252198" w:rsidP="0072608E">
      <w:pPr>
        <w:widowControl w:val="0"/>
        <w:autoSpaceDE w:val="0"/>
        <w:autoSpaceDN w:val="0"/>
        <w:adjustRightInd w:val="0"/>
        <w:jc w:val="both"/>
        <w:rPr>
          <w:rFonts w:asciiTheme="majorHAnsi" w:hAnsiTheme="majorHAnsi" w:cs="Times New Roman"/>
          <w:b/>
          <w:bCs/>
          <w:color w:val="000000" w:themeColor="text1"/>
        </w:rPr>
      </w:pPr>
    </w:p>
    <w:p w:rsidR="00252198" w:rsidRDefault="00252198" w:rsidP="0072608E">
      <w:pPr>
        <w:widowControl w:val="0"/>
        <w:autoSpaceDE w:val="0"/>
        <w:autoSpaceDN w:val="0"/>
        <w:adjustRightInd w:val="0"/>
        <w:jc w:val="both"/>
        <w:rPr>
          <w:rFonts w:asciiTheme="majorHAnsi" w:hAnsiTheme="majorHAnsi" w:cs="Times New Roman"/>
          <w:b/>
          <w:bCs/>
          <w:color w:val="000000" w:themeColor="text1"/>
        </w:rPr>
      </w:pPr>
    </w:p>
    <w:p w:rsidR="00252198" w:rsidRDefault="00252198" w:rsidP="0072608E">
      <w:pPr>
        <w:widowControl w:val="0"/>
        <w:autoSpaceDE w:val="0"/>
        <w:autoSpaceDN w:val="0"/>
        <w:adjustRightInd w:val="0"/>
        <w:jc w:val="both"/>
        <w:rPr>
          <w:rFonts w:asciiTheme="majorHAnsi" w:hAnsiTheme="majorHAnsi" w:cs="Times New Roman"/>
          <w:b/>
          <w:bCs/>
          <w:color w:val="000000" w:themeColor="text1"/>
        </w:rPr>
      </w:pPr>
    </w:p>
    <w:p w:rsidR="00252198" w:rsidRDefault="00252198" w:rsidP="0072608E">
      <w:pPr>
        <w:widowControl w:val="0"/>
        <w:autoSpaceDE w:val="0"/>
        <w:autoSpaceDN w:val="0"/>
        <w:adjustRightInd w:val="0"/>
        <w:jc w:val="both"/>
        <w:rPr>
          <w:rFonts w:asciiTheme="majorHAnsi" w:hAnsiTheme="majorHAnsi" w:cs="Times New Roman"/>
          <w:b/>
          <w:bCs/>
          <w:color w:val="000000" w:themeColor="text1"/>
        </w:rPr>
      </w:pPr>
    </w:p>
    <w:p w:rsidR="00252198" w:rsidRDefault="00252198" w:rsidP="0072608E">
      <w:pPr>
        <w:widowControl w:val="0"/>
        <w:autoSpaceDE w:val="0"/>
        <w:autoSpaceDN w:val="0"/>
        <w:adjustRightInd w:val="0"/>
        <w:jc w:val="both"/>
        <w:rPr>
          <w:rFonts w:asciiTheme="majorHAnsi" w:hAnsiTheme="majorHAnsi" w:cs="Times New Roman"/>
          <w:b/>
          <w:bCs/>
          <w:color w:val="000000" w:themeColor="text1"/>
        </w:rPr>
      </w:pPr>
    </w:p>
    <w:p w:rsidR="00252198" w:rsidRDefault="00252198" w:rsidP="0072608E">
      <w:pPr>
        <w:widowControl w:val="0"/>
        <w:autoSpaceDE w:val="0"/>
        <w:autoSpaceDN w:val="0"/>
        <w:adjustRightInd w:val="0"/>
        <w:jc w:val="both"/>
        <w:rPr>
          <w:rFonts w:asciiTheme="majorHAnsi" w:hAnsiTheme="majorHAnsi" w:cs="Times New Roman"/>
          <w:b/>
          <w:bCs/>
          <w:color w:val="000000" w:themeColor="text1"/>
        </w:rPr>
      </w:pPr>
    </w:p>
    <w:p w:rsidR="00252198" w:rsidRDefault="00252198" w:rsidP="0072608E">
      <w:pPr>
        <w:widowControl w:val="0"/>
        <w:autoSpaceDE w:val="0"/>
        <w:autoSpaceDN w:val="0"/>
        <w:adjustRightInd w:val="0"/>
        <w:jc w:val="both"/>
        <w:rPr>
          <w:rFonts w:asciiTheme="majorHAnsi" w:hAnsiTheme="majorHAnsi" w:cs="Times New Roman"/>
          <w:b/>
          <w:bCs/>
          <w:color w:val="000000" w:themeColor="text1"/>
        </w:rPr>
      </w:pPr>
    </w:p>
    <w:p w:rsidR="00252198" w:rsidRDefault="00252198" w:rsidP="0072608E">
      <w:pPr>
        <w:widowControl w:val="0"/>
        <w:autoSpaceDE w:val="0"/>
        <w:autoSpaceDN w:val="0"/>
        <w:adjustRightInd w:val="0"/>
        <w:jc w:val="both"/>
        <w:rPr>
          <w:rFonts w:asciiTheme="majorHAnsi" w:hAnsiTheme="majorHAnsi" w:cs="Times New Roman"/>
          <w:b/>
          <w:bCs/>
          <w:color w:val="000000" w:themeColor="text1"/>
        </w:rPr>
      </w:pPr>
    </w:p>
    <w:p w:rsidR="00252198" w:rsidRDefault="00252198" w:rsidP="0072608E">
      <w:pPr>
        <w:widowControl w:val="0"/>
        <w:autoSpaceDE w:val="0"/>
        <w:autoSpaceDN w:val="0"/>
        <w:adjustRightInd w:val="0"/>
        <w:jc w:val="both"/>
        <w:rPr>
          <w:rFonts w:asciiTheme="majorHAnsi" w:hAnsiTheme="majorHAnsi" w:cs="Times New Roman"/>
          <w:b/>
          <w:bCs/>
          <w:color w:val="000000" w:themeColor="text1"/>
        </w:rPr>
      </w:pPr>
    </w:p>
    <w:p w:rsidR="00252198" w:rsidRDefault="00252198" w:rsidP="0072608E">
      <w:pPr>
        <w:widowControl w:val="0"/>
        <w:autoSpaceDE w:val="0"/>
        <w:autoSpaceDN w:val="0"/>
        <w:adjustRightInd w:val="0"/>
        <w:jc w:val="both"/>
        <w:rPr>
          <w:rFonts w:asciiTheme="majorHAnsi" w:hAnsiTheme="majorHAnsi" w:cs="Times New Roman"/>
          <w:b/>
          <w:bCs/>
          <w:color w:val="000000" w:themeColor="text1"/>
        </w:rPr>
      </w:pPr>
    </w:p>
    <w:p w:rsidR="00252198" w:rsidRDefault="00252198" w:rsidP="0072608E">
      <w:pPr>
        <w:widowControl w:val="0"/>
        <w:autoSpaceDE w:val="0"/>
        <w:autoSpaceDN w:val="0"/>
        <w:adjustRightInd w:val="0"/>
        <w:jc w:val="both"/>
        <w:rPr>
          <w:rFonts w:asciiTheme="majorHAnsi" w:hAnsiTheme="majorHAnsi" w:cs="Times New Roman"/>
          <w:b/>
          <w:bCs/>
          <w:color w:val="000000" w:themeColor="text1"/>
        </w:rPr>
      </w:pPr>
    </w:p>
    <w:p w:rsidR="00252198" w:rsidRDefault="00252198" w:rsidP="0072608E">
      <w:pPr>
        <w:widowControl w:val="0"/>
        <w:autoSpaceDE w:val="0"/>
        <w:autoSpaceDN w:val="0"/>
        <w:adjustRightInd w:val="0"/>
        <w:jc w:val="both"/>
        <w:rPr>
          <w:rFonts w:asciiTheme="majorHAnsi" w:hAnsiTheme="majorHAnsi" w:cs="Times New Roman"/>
          <w:b/>
          <w:bCs/>
          <w:color w:val="000000" w:themeColor="text1"/>
        </w:rPr>
      </w:pPr>
    </w:p>
    <w:p w:rsidR="00252198" w:rsidRDefault="00252198" w:rsidP="0072608E">
      <w:pPr>
        <w:widowControl w:val="0"/>
        <w:autoSpaceDE w:val="0"/>
        <w:autoSpaceDN w:val="0"/>
        <w:adjustRightInd w:val="0"/>
        <w:jc w:val="both"/>
        <w:rPr>
          <w:rFonts w:asciiTheme="majorHAnsi" w:hAnsiTheme="majorHAnsi" w:cs="Times New Roman"/>
          <w:b/>
          <w:bCs/>
          <w:color w:val="000000" w:themeColor="text1"/>
        </w:rPr>
      </w:pPr>
    </w:p>
    <w:p w:rsidR="004B2534" w:rsidRDefault="004B2534" w:rsidP="0072608E">
      <w:pPr>
        <w:widowControl w:val="0"/>
        <w:autoSpaceDE w:val="0"/>
        <w:autoSpaceDN w:val="0"/>
        <w:adjustRightInd w:val="0"/>
        <w:jc w:val="both"/>
        <w:rPr>
          <w:rFonts w:asciiTheme="majorHAnsi" w:hAnsiTheme="majorHAnsi" w:cs="Times New Roman"/>
          <w:b/>
          <w:bCs/>
          <w:color w:val="000000" w:themeColor="text1"/>
        </w:rPr>
      </w:pPr>
    </w:p>
    <w:p w:rsidR="00FE60D0" w:rsidRPr="0072608E" w:rsidRDefault="0072608E" w:rsidP="0072608E">
      <w:pPr>
        <w:widowControl w:val="0"/>
        <w:autoSpaceDE w:val="0"/>
        <w:autoSpaceDN w:val="0"/>
        <w:adjustRightInd w:val="0"/>
        <w:jc w:val="both"/>
        <w:rPr>
          <w:rFonts w:asciiTheme="majorHAnsi" w:hAnsiTheme="majorHAnsi" w:cs="Times New Roman"/>
          <w:b/>
          <w:bCs/>
          <w:color w:val="000000" w:themeColor="text1"/>
          <w:sz w:val="28"/>
          <w:szCs w:val="28"/>
        </w:rPr>
      </w:pPr>
      <w:r>
        <w:rPr>
          <w:rFonts w:asciiTheme="majorHAnsi" w:hAnsiTheme="majorHAnsi" w:cs="Times New Roman"/>
          <w:b/>
          <w:bCs/>
          <w:color w:val="000000" w:themeColor="text1"/>
          <w:sz w:val="28"/>
          <w:szCs w:val="28"/>
        </w:rPr>
        <w:t>ANALISI BIVARIATA</w:t>
      </w:r>
    </w:p>
    <w:p w:rsidR="00FE60D0" w:rsidRPr="00E048EC" w:rsidRDefault="00FE60D0" w:rsidP="0072608E">
      <w:pPr>
        <w:widowControl w:val="0"/>
        <w:autoSpaceDE w:val="0"/>
        <w:autoSpaceDN w:val="0"/>
        <w:adjustRightInd w:val="0"/>
        <w:jc w:val="both"/>
        <w:rPr>
          <w:rFonts w:asciiTheme="majorHAnsi" w:hAnsiTheme="majorHAnsi" w:cs="Times New Roman"/>
          <w:b/>
          <w:bCs/>
          <w:color w:val="000000" w:themeColor="text1"/>
          <w:u w:val="single" w:color="000000"/>
        </w:rPr>
      </w:pPr>
    </w:p>
    <w:tbl>
      <w:tblPr>
        <w:tblW w:w="9968" w:type="dxa"/>
        <w:tblCellSpacing w:w="15" w:type="dxa"/>
        <w:tblCellMar>
          <w:top w:w="15" w:type="dxa"/>
          <w:left w:w="15" w:type="dxa"/>
          <w:bottom w:w="15" w:type="dxa"/>
          <w:right w:w="15" w:type="dxa"/>
        </w:tblCellMar>
        <w:tblLook w:val="04A0"/>
      </w:tblPr>
      <w:tblGrid>
        <w:gridCol w:w="81"/>
        <w:gridCol w:w="9887"/>
      </w:tblGrid>
      <w:tr w:rsidR="003637FF" w:rsidRPr="00962FAC" w:rsidTr="00F659BA">
        <w:trPr>
          <w:tblCellSpacing w:w="15" w:type="dxa"/>
        </w:trPr>
        <w:tc>
          <w:tcPr>
            <w:tcW w:w="0" w:type="auto"/>
            <w:hideMark/>
          </w:tcPr>
          <w:p w:rsidR="003637FF" w:rsidRPr="00962FAC" w:rsidRDefault="003637FF" w:rsidP="003637FF">
            <w:pPr>
              <w:spacing w:before="100" w:beforeAutospacing="1" w:after="100" w:afterAutospacing="1"/>
              <w:rPr>
                <w:rFonts w:asciiTheme="majorHAnsi" w:eastAsia="Times New Roman" w:hAnsiTheme="majorHAnsi" w:cs="Arial"/>
              </w:rPr>
            </w:pPr>
          </w:p>
        </w:tc>
        <w:tc>
          <w:tcPr>
            <w:tcW w:w="9842" w:type="dxa"/>
            <w:hideMark/>
          </w:tcPr>
          <w:p w:rsidR="003637FF" w:rsidRPr="00962FAC" w:rsidRDefault="00E048EC" w:rsidP="00E048EC">
            <w:pPr>
              <w:spacing w:before="100" w:beforeAutospacing="1" w:after="100" w:afterAutospacing="1"/>
              <w:rPr>
                <w:rFonts w:asciiTheme="majorHAnsi" w:eastAsia="Times New Roman" w:hAnsiTheme="majorHAnsi" w:cs="Arial"/>
              </w:rPr>
            </w:pPr>
            <w:r>
              <w:rPr>
                <w:rFonts w:asciiTheme="majorHAnsi" w:eastAsia="Times New Roman" w:hAnsiTheme="majorHAnsi" w:cs="Arial"/>
              </w:rPr>
              <w:t>Abbiamo effettuato l’</w:t>
            </w:r>
            <w:r w:rsidR="00F659BA">
              <w:rPr>
                <w:rFonts w:asciiTheme="majorHAnsi" w:eastAsia="Times New Roman" w:hAnsiTheme="majorHAnsi" w:cs="Arial"/>
              </w:rPr>
              <w:t>analisi bivariata con l’intenzione di spiegare il valore assunto da un fattore sulla base del valore assunto da un altro fattore.</w:t>
            </w:r>
          </w:p>
          <w:p w:rsidR="003637FF" w:rsidRPr="00962FAC" w:rsidRDefault="003637FF" w:rsidP="003637FF">
            <w:pPr>
              <w:rPr>
                <w:rFonts w:asciiTheme="majorHAnsi" w:eastAsia="Times New Roman" w:hAnsiTheme="majorHAnsi" w:cs="Times New Roman"/>
              </w:rPr>
            </w:pPr>
          </w:p>
        </w:tc>
      </w:tr>
    </w:tbl>
    <w:p w:rsidR="003637FF" w:rsidRPr="00962FAC" w:rsidRDefault="003637FF" w:rsidP="003637FF">
      <w:pPr>
        <w:spacing w:before="100" w:beforeAutospacing="1" w:after="100" w:afterAutospacing="1"/>
        <w:jc w:val="both"/>
        <w:rPr>
          <w:rFonts w:asciiTheme="majorHAnsi" w:eastAsia="Times New Roman" w:hAnsiTheme="majorHAnsi" w:cs="Arial"/>
          <w:color w:val="000000"/>
        </w:rPr>
      </w:pPr>
    </w:p>
    <w:tbl>
      <w:tblPr>
        <w:tblW w:w="0" w:type="auto"/>
        <w:tblCellSpacing w:w="15" w:type="dxa"/>
        <w:tblCellMar>
          <w:top w:w="15" w:type="dxa"/>
          <w:left w:w="15" w:type="dxa"/>
          <w:bottom w:w="15" w:type="dxa"/>
          <w:right w:w="15" w:type="dxa"/>
        </w:tblCellMar>
        <w:tblLook w:val="04A0"/>
      </w:tblPr>
      <w:tblGrid>
        <w:gridCol w:w="4442"/>
        <w:gridCol w:w="4530"/>
        <w:gridCol w:w="180"/>
        <w:gridCol w:w="570"/>
      </w:tblGrid>
      <w:tr w:rsidR="003637FF" w:rsidRPr="00962FAC" w:rsidTr="003637FF">
        <w:trPr>
          <w:tblCellSpacing w:w="15" w:type="dxa"/>
        </w:trPr>
        <w:tc>
          <w:tcPr>
            <w:tcW w:w="0" w:type="auto"/>
            <w:hideMark/>
          </w:tcPr>
          <w:p w:rsidR="003637FF" w:rsidRPr="00962FAC" w:rsidRDefault="003637FF" w:rsidP="003637FF">
            <w:pPr>
              <w:spacing w:before="100" w:beforeAutospacing="1" w:after="100" w:afterAutospacing="1"/>
              <w:rPr>
                <w:rFonts w:asciiTheme="majorHAnsi" w:eastAsia="Times New Roman" w:hAnsiTheme="majorHAnsi" w:cs="Arial"/>
              </w:rPr>
            </w:pPr>
            <w:r w:rsidRPr="00962FAC">
              <w:rPr>
                <w:rFonts w:asciiTheme="majorHAnsi" w:eastAsia="Times New Roman" w:hAnsiTheme="majorHAnsi" w:cs="Arial"/>
                <w:b/>
                <w:bCs/>
              </w:rPr>
              <w:t>Tabella a doppia entrata:</w:t>
            </w:r>
            <w:r w:rsidRPr="00962FAC">
              <w:rPr>
                <w:rFonts w:asciiTheme="majorHAnsi" w:eastAsia="Times New Roman" w:hAnsiTheme="majorHAnsi" w:cs="Arial"/>
                <w:b/>
                <w:bCs/>
              </w:rPr>
              <w:br/>
              <w:t>V3 x V17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18"/>
              <w:gridCol w:w="394"/>
              <w:gridCol w:w="516"/>
              <w:gridCol w:w="468"/>
              <w:gridCol w:w="1093"/>
            </w:tblGrid>
            <w:tr w:rsidR="003637FF"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rPr>
                    <w:t>V17-&gt;</w:t>
                  </w:r>
                  <w:r w:rsidRPr="00962FAC">
                    <w:rPr>
                      <w:rFonts w:asciiTheme="majorHAnsi" w:eastAsia="Times New Roman" w:hAnsiTheme="majorHAnsi" w:cs="Arial"/>
                    </w:rPr>
                    <w:br/>
                    <w:t>V3</w:t>
                  </w:r>
                </w:p>
              </w:tc>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b/>
                      <w:bCs/>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rPr>
                    <w:t xml:space="preserve">Marginale </w:t>
                  </w:r>
                  <w:r w:rsidRPr="00962FAC">
                    <w:rPr>
                      <w:rFonts w:asciiTheme="majorHAnsi" w:eastAsia="Times New Roman" w:hAnsiTheme="majorHAnsi" w:cs="Arial"/>
                    </w:rPr>
                    <w:br/>
                    <w:t>di riga</w:t>
                  </w:r>
                </w:p>
              </w:tc>
            </w:tr>
            <w:tr w:rsidR="003637FF"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rPr>
                    <w:t>0</w:t>
                  </w:r>
                  <w:r w:rsidRPr="00962FAC">
                    <w:rPr>
                      <w:rFonts w:asciiTheme="majorHAnsi" w:eastAsia="Times New Roman" w:hAnsiTheme="majorHAnsi" w:cs="Arial"/>
                    </w:rPr>
                    <w:br/>
                  </w:r>
                  <w:r w:rsidRPr="00962FAC">
                    <w:rPr>
                      <w:rFonts w:asciiTheme="majorHAnsi" w:eastAsia="Times New Roman" w:hAnsiTheme="majorHAnsi" w:cs="Arial"/>
                      <w:i/>
                      <w:iCs/>
                      <w:color w:val="FF0000"/>
                    </w:rPr>
                    <w:t>0.6</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rPr>
                    <w:t>10</w:t>
                  </w:r>
                  <w:r w:rsidRPr="00962FAC">
                    <w:rPr>
                      <w:rFonts w:asciiTheme="majorHAnsi" w:eastAsia="Times New Roman" w:hAnsiTheme="majorHAnsi" w:cs="Arial"/>
                    </w:rPr>
                    <w:br/>
                  </w:r>
                  <w:r w:rsidRPr="00962FAC">
                    <w:rPr>
                      <w:rFonts w:asciiTheme="majorHAnsi" w:eastAsia="Times New Roman" w:hAnsiTheme="majorHAnsi" w:cs="Arial"/>
                      <w:i/>
                      <w:iCs/>
                    </w:rPr>
                    <w:t>10.3</w:t>
                  </w:r>
                  <w:r w:rsidRPr="00962FAC">
                    <w:rPr>
                      <w:rFonts w:asciiTheme="majorHAnsi" w:eastAsia="Times New Roman" w:hAnsiTheme="majorHAnsi" w:cs="Arial"/>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rPr>
                    <w:t>4</w:t>
                  </w:r>
                  <w:r w:rsidRPr="00962FAC">
                    <w:rPr>
                      <w:rFonts w:asciiTheme="majorHAnsi" w:eastAsia="Times New Roman" w:hAnsiTheme="majorHAnsi" w:cs="Arial"/>
                    </w:rPr>
                    <w:br/>
                  </w:r>
                  <w:r w:rsidRPr="00962FAC">
                    <w:rPr>
                      <w:rFonts w:asciiTheme="majorHAnsi" w:eastAsia="Times New Roman" w:hAnsiTheme="majorHAnsi" w:cs="Arial"/>
                      <w:i/>
                      <w:iCs/>
                    </w:rPr>
                    <w:t>3</w:t>
                  </w:r>
                  <w:r w:rsidRPr="00962FAC">
                    <w:rPr>
                      <w:rFonts w:asciiTheme="majorHAnsi" w:eastAsia="Times New Roman" w:hAnsiTheme="majorHAnsi" w:cs="Arial"/>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rPr>
                    <w:t>14</w:t>
                  </w:r>
                </w:p>
              </w:tc>
            </w:tr>
            <w:tr w:rsidR="003637FF"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rPr>
                    <w:t>1</w:t>
                  </w:r>
                  <w:r w:rsidRPr="00962FAC">
                    <w:rPr>
                      <w:rFonts w:asciiTheme="majorHAnsi" w:eastAsia="Times New Roman" w:hAnsiTheme="majorHAnsi" w:cs="Arial"/>
                    </w:rPr>
                    <w:br/>
                  </w:r>
                  <w:r w:rsidRPr="00962FAC">
                    <w:rPr>
                      <w:rFonts w:asciiTheme="majorHAnsi" w:eastAsia="Times New Roman" w:hAnsiTheme="majorHAnsi" w:cs="Arial"/>
                      <w:i/>
                      <w:iCs/>
                      <w:color w:val="FF0000"/>
                    </w:rPr>
                    <w:t>0.4</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rPr>
                    <w:t>6</w:t>
                  </w:r>
                  <w:r w:rsidRPr="00962FAC">
                    <w:rPr>
                      <w:rFonts w:asciiTheme="majorHAnsi" w:eastAsia="Times New Roman" w:hAnsiTheme="majorHAnsi" w:cs="Arial"/>
                    </w:rPr>
                    <w:br/>
                  </w:r>
                  <w:r w:rsidRPr="00962FAC">
                    <w:rPr>
                      <w:rFonts w:asciiTheme="majorHAnsi" w:eastAsia="Times New Roman" w:hAnsiTheme="majorHAnsi" w:cs="Arial"/>
                      <w:i/>
                      <w:iCs/>
                    </w:rPr>
                    <w:t>6.7</w:t>
                  </w:r>
                  <w:r w:rsidRPr="00962FAC">
                    <w:rPr>
                      <w:rFonts w:asciiTheme="majorHAnsi" w:eastAsia="Times New Roman" w:hAnsiTheme="majorHAnsi" w:cs="Arial"/>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rPr>
                    <w:t>1</w:t>
                  </w:r>
                  <w:r w:rsidRPr="00962FAC">
                    <w:rPr>
                      <w:rFonts w:asciiTheme="majorHAnsi" w:eastAsia="Times New Roman" w:hAnsiTheme="majorHAnsi" w:cs="Arial"/>
                    </w:rPr>
                    <w:br/>
                  </w:r>
                  <w:r w:rsidRPr="00962FAC">
                    <w:rPr>
                      <w:rFonts w:asciiTheme="majorHAnsi" w:eastAsia="Times New Roman" w:hAnsiTheme="majorHAnsi" w:cs="Arial"/>
                      <w:i/>
                      <w:iCs/>
                    </w:rPr>
                    <w:t>2</w:t>
                  </w:r>
                  <w:r w:rsidRPr="00962FAC">
                    <w:rPr>
                      <w:rFonts w:asciiTheme="majorHAnsi" w:eastAsia="Times New Roman" w:hAnsiTheme="majorHAnsi" w:cs="Arial"/>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rPr>
                    <w:t>9</w:t>
                  </w:r>
                </w:p>
              </w:tc>
            </w:tr>
            <w:tr w:rsidR="003637FF"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rPr>
                    <w:t xml:space="preserve">Marginale </w:t>
                  </w:r>
                  <w:r w:rsidRPr="00962FAC">
                    <w:rPr>
                      <w:rFonts w:asciiTheme="majorHAnsi" w:eastAsia="Times New Roman" w:hAnsiTheme="majorHAnsi" w:cs="Arial"/>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rPr>
                    <w:t>23</w:t>
                  </w:r>
                </w:p>
              </w:tc>
            </w:tr>
          </w:tbl>
          <w:p w:rsidR="003637FF" w:rsidRPr="00962FAC" w:rsidRDefault="003637FF" w:rsidP="003637FF">
            <w:pPr>
              <w:spacing w:before="100" w:beforeAutospacing="1" w:after="100" w:afterAutospacing="1"/>
              <w:rPr>
                <w:rFonts w:asciiTheme="majorHAnsi" w:eastAsia="Times New Roman" w:hAnsiTheme="majorHAnsi" w:cs="Arial"/>
              </w:rPr>
            </w:pPr>
            <w:r w:rsidRPr="00962FAC">
              <w:rPr>
                <w:rFonts w:asciiTheme="majorHAnsi" w:eastAsia="Times New Roman" w:hAnsiTheme="majorHAnsi" w:cs="Arial"/>
              </w:rPr>
              <w:t xml:space="preserve">Il valore di X quadro non è significativo dato che vi sono frequenze attese minori di 1. </w:t>
            </w:r>
          </w:p>
          <w:p w:rsidR="003637FF" w:rsidRPr="00962FAC" w:rsidRDefault="003637FF" w:rsidP="003637FF">
            <w:pPr>
              <w:spacing w:before="100" w:beforeAutospacing="1" w:after="100" w:afterAutospacing="1"/>
              <w:rPr>
                <w:rFonts w:asciiTheme="majorHAnsi" w:eastAsia="Times New Roman" w:hAnsiTheme="majorHAnsi" w:cs="Arial"/>
              </w:rPr>
            </w:pPr>
            <w:r w:rsidRPr="00962FAC">
              <w:rPr>
                <w:rFonts w:asciiTheme="majorHAnsi" w:eastAsia="Times New Roman" w:hAnsiTheme="majorHAnsi" w:cs="Arial"/>
              </w:rPr>
              <w:t xml:space="preserve">Nelle celle della tabella sono indicati: </w:t>
            </w:r>
          </w:p>
          <w:p w:rsidR="003637FF" w:rsidRPr="00962FAC" w:rsidRDefault="003637FF" w:rsidP="00C32F2A">
            <w:pPr>
              <w:numPr>
                <w:ilvl w:val="0"/>
                <w:numId w:val="27"/>
              </w:numPr>
              <w:spacing w:before="100" w:beforeAutospacing="1" w:after="100" w:afterAutospacing="1"/>
              <w:rPr>
                <w:rFonts w:asciiTheme="majorHAnsi" w:eastAsia="Times New Roman" w:hAnsiTheme="majorHAnsi" w:cs="Arial"/>
              </w:rPr>
            </w:pPr>
            <w:r w:rsidRPr="00962FAC">
              <w:rPr>
                <w:rFonts w:asciiTheme="majorHAnsi" w:eastAsia="Times New Roman" w:hAnsiTheme="majorHAnsi" w:cs="Arial"/>
              </w:rPr>
              <w:t xml:space="preserve">la frequenza osservata O </w:t>
            </w:r>
          </w:p>
          <w:p w:rsidR="003637FF" w:rsidRPr="00962FAC" w:rsidRDefault="003637FF" w:rsidP="00C32F2A">
            <w:pPr>
              <w:numPr>
                <w:ilvl w:val="0"/>
                <w:numId w:val="27"/>
              </w:numPr>
              <w:spacing w:before="100" w:beforeAutospacing="1" w:after="100" w:afterAutospacing="1"/>
              <w:rPr>
                <w:rFonts w:asciiTheme="majorHAnsi" w:eastAsia="Times New Roman" w:hAnsiTheme="majorHAnsi" w:cs="Arial"/>
              </w:rPr>
            </w:pPr>
            <w:r w:rsidRPr="00962FAC">
              <w:rPr>
                <w:rFonts w:asciiTheme="majorHAnsi" w:eastAsia="Times New Roman" w:hAnsiTheme="majorHAnsi" w:cs="Arial"/>
              </w:rPr>
              <w:t xml:space="preserve">la frequenza attesa A </w:t>
            </w:r>
          </w:p>
          <w:p w:rsidR="003637FF" w:rsidRPr="00962FAC" w:rsidRDefault="003637FF" w:rsidP="00C32F2A">
            <w:pPr>
              <w:numPr>
                <w:ilvl w:val="0"/>
                <w:numId w:val="27"/>
              </w:numPr>
              <w:spacing w:before="100" w:beforeAutospacing="1" w:after="100" w:afterAutospacing="1"/>
              <w:rPr>
                <w:rFonts w:asciiTheme="majorHAnsi" w:eastAsia="Times New Roman" w:hAnsiTheme="majorHAnsi" w:cs="Arial"/>
              </w:rPr>
            </w:pPr>
            <w:r w:rsidRPr="00962FAC">
              <w:rPr>
                <w:rFonts w:asciiTheme="majorHAnsi" w:eastAsia="Times New Roman" w:hAnsiTheme="majorHAnsi" w:cs="Arial"/>
              </w:rPr>
              <w:t>il residuo standardizzato di cella, ossia lo scarto tra frequenza osservata e attesa rapportato alla radice quadrata della frequenza attesa (O-A)/radq(A)</w:t>
            </w:r>
          </w:p>
        </w:tc>
        <w:tc>
          <w:tcPr>
            <w:tcW w:w="4500" w:type="dxa"/>
            <w:hideMark/>
          </w:tcPr>
          <w:p w:rsidR="003637FF" w:rsidRPr="00962FAC" w:rsidRDefault="003637FF" w:rsidP="003637FF">
            <w:pPr>
              <w:spacing w:before="100" w:beforeAutospacing="1" w:after="100" w:afterAutospacing="1"/>
              <w:jc w:val="right"/>
              <w:rPr>
                <w:rFonts w:asciiTheme="majorHAnsi" w:eastAsia="Times New Roman" w:hAnsiTheme="majorHAnsi" w:cs="Arial"/>
              </w:rPr>
            </w:pPr>
            <w:r w:rsidRPr="00962FAC">
              <w:rPr>
                <w:rFonts w:asciiTheme="majorHAnsi" w:eastAsia="Times New Roman" w:hAnsiTheme="majorHAnsi" w:cs="Arial"/>
              </w:rPr>
              <w:t xml:space="preserve">  </w:t>
            </w:r>
          </w:p>
          <w:tbl>
            <w:tblPr>
              <w:tblW w:w="0" w:type="auto"/>
              <w:jc w:val="right"/>
              <w:tblCellSpacing w:w="15" w:type="dxa"/>
              <w:tblCellMar>
                <w:left w:w="0" w:type="dxa"/>
                <w:right w:w="0" w:type="dxa"/>
              </w:tblCellMar>
              <w:tblLook w:val="04A0"/>
            </w:tblPr>
            <w:tblGrid>
              <w:gridCol w:w="420"/>
              <w:gridCol w:w="445"/>
              <w:gridCol w:w="445"/>
              <w:gridCol w:w="445"/>
              <w:gridCol w:w="445"/>
              <w:gridCol w:w="460"/>
            </w:tblGrid>
            <w:tr w:rsidR="003637FF" w:rsidRPr="00962FA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3637FF" w:rsidRPr="00962FAC">
                    <w:trPr>
                      <w:tblCellSpacing w:w="0" w:type="dxa"/>
                      <w:jc w:val="center"/>
                    </w:trPr>
                    <w:tc>
                      <w:tcPr>
                        <w:tcW w:w="0" w:type="auto"/>
                        <w:vAlign w:val="bottom"/>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0%</w:t>
                        </w:r>
                      </w:p>
                    </w:tc>
                  </w:tr>
                  <w:tr w:rsidR="003637FF" w:rsidRPr="00962FAC">
                    <w:trPr>
                      <w:tblCellSpacing w:w="0" w:type="dxa"/>
                      <w:jc w:val="center"/>
                    </w:trPr>
                    <w:tc>
                      <w:tcPr>
                        <w:tcW w:w="0" w:type="auto"/>
                        <w:shd w:val="clear" w:color="auto" w:fill="C0D0C0"/>
                        <w:vAlign w:val="bottom"/>
                        <w:hideMark/>
                      </w:tcPr>
                      <w:p w:rsidR="003637FF" w:rsidRPr="00962FAC" w:rsidRDefault="003637FF" w:rsidP="003637FF">
                        <w:pPr>
                          <w:jc w:val="center"/>
                          <w:rPr>
                            <w:rFonts w:asciiTheme="majorHAnsi" w:eastAsia="Times New Roman" w:hAnsiTheme="majorHAnsi" w:cs="Arial"/>
                          </w:rPr>
                        </w:pPr>
                      </w:p>
                    </w:tc>
                  </w:tr>
                </w:tbl>
                <w:p w:rsidR="003637FF" w:rsidRPr="00962FAC" w:rsidRDefault="003637FF" w:rsidP="003637FF">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3637FF" w:rsidRPr="00962FAC">
                    <w:trPr>
                      <w:tblCellSpacing w:w="0" w:type="dxa"/>
                      <w:jc w:val="center"/>
                    </w:trPr>
                    <w:tc>
                      <w:tcPr>
                        <w:tcW w:w="0" w:type="auto"/>
                        <w:vAlign w:val="bottom"/>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71%</w:t>
                        </w:r>
                      </w:p>
                    </w:tc>
                  </w:tr>
                  <w:tr w:rsidR="003637FF" w:rsidRPr="00962FAC">
                    <w:trPr>
                      <w:trHeight w:val="1065"/>
                      <w:tblCellSpacing w:w="0" w:type="dxa"/>
                      <w:jc w:val="center"/>
                    </w:trPr>
                    <w:tc>
                      <w:tcPr>
                        <w:tcW w:w="0" w:type="auto"/>
                        <w:shd w:val="clear" w:color="auto" w:fill="80D080"/>
                        <w:vAlign w:val="bottom"/>
                        <w:hideMark/>
                      </w:tcPr>
                      <w:p w:rsidR="003637FF" w:rsidRPr="00962FAC" w:rsidRDefault="003637FF" w:rsidP="003637FF">
                        <w:pPr>
                          <w:jc w:val="center"/>
                          <w:rPr>
                            <w:rFonts w:asciiTheme="majorHAnsi" w:eastAsia="Times New Roman" w:hAnsiTheme="majorHAnsi" w:cs="Arial"/>
                          </w:rPr>
                        </w:pPr>
                      </w:p>
                    </w:tc>
                  </w:tr>
                </w:tbl>
                <w:p w:rsidR="003637FF" w:rsidRPr="00962FAC" w:rsidRDefault="003637FF" w:rsidP="003637FF">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3637FF" w:rsidRPr="00962FAC">
                    <w:trPr>
                      <w:tblCellSpacing w:w="0" w:type="dxa"/>
                      <w:jc w:val="center"/>
                    </w:trPr>
                    <w:tc>
                      <w:tcPr>
                        <w:tcW w:w="0" w:type="auto"/>
                        <w:vAlign w:val="bottom"/>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29%</w:t>
                        </w:r>
                      </w:p>
                    </w:tc>
                  </w:tr>
                  <w:tr w:rsidR="003637FF" w:rsidRPr="00962FAC">
                    <w:trPr>
                      <w:trHeight w:val="435"/>
                      <w:tblCellSpacing w:w="0" w:type="dxa"/>
                      <w:jc w:val="center"/>
                    </w:trPr>
                    <w:tc>
                      <w:tcPr>
                        <w:tcW w:w="0" w:type="auto"/>
                        <w:shd w:val="clear" w:color="auto" w:fill="404040"/>
                        <w:vAlign w:val="bottom"/>
                        <w:hideMark/>
                      </w:tcPr>
                      <w:p w:rsidR="003637FF" w:rsidRPr="00962FAC" w:rsidRDefault="003637FF" w:rsidP="003637FF">
                        <w:pPr>
                          <w:jc w:val="center"/>
                          <w:rPr>
                            <w:rFonts w:asciiTheme="majorHAnsi" w:eastAsia="Times New Roman" w:hAnsiTheme="majorHAnsi" w:cs="Arial"/>
                          </w:rPr>
                        </w:pPr>
                      </w:p>
                    </w:tc>
                  </w:tr>
                </w:tbl>
                <w:p w:rsidR="003637FF" w:rsidRPr="00962FAC" w:rsidRDefault="003637FF" w:rsidP="003637FF">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3637FF" w:rsidRPr="00962FAC">
                    <w:trPr>
                      <w:tblCellSpacing w:w="0" w:type="dxa"/>
                      <w:jc w:val="center"/>
                    </w:trPr>
                    <w:tc>
                      <w:tcPr>
                        <w:tcW w:w="0" w:type="auto"/>
                        <w:vAlign w:val="bottom"/>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13%</w:t>
                        </w:r>
                      </w:p>
                    </w:tc>
                  </w:tr>
                  <w:tr w:rsidR="003637FF" w:rsidRPr="00962FAC">
                    <w:trPr>
                      <w:trHeight w:val="195"/>
                      <w:tblCellSpacing w:w="0" w:type="dxa"/>
                      <w:jc w:val="center"/>
                    </w:trPr>
                    <w:tc>
                      <w:tcPr>
                        <w:tcW w:w="0" w:type="auto"/>
                        <w:shd w:val="clear" w:color="auto" w:fill="C0D0C0"/>
                        <w:vAlign w:val="bottom"/>
                        <w:hideMark/>
                      </w:tcPr>
                      <w:p w:rsidR="003637FF" w:rsidRPr="00962FAC" w:rsidRDefault="003637FF" w:rsidP="003637FF">
                        <w:pPr>
                          <w:jc w:val="center"/>
                          <w:rPr>
                            <w:rFonts w:asciiTheme="majorHAnsi" w:eastAsia="Times New Roman" w:hAnsiTheme="majorHAnsi" w:cs="Arial"/>
                          </w:rPr>
                        </w:pPr>
                      </w:p>
                    </w:tc>
                  </w:tr>
                </w:tbl>
                <w:p w:rsidR="003637FF" w:rsidRPr="00962FAC" w:rsidRDefault="003637FF" w:rsidP="003637FF">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3637FF" w:rsidRPr="00962FAC">
                    <w:trPr>
                      <w:tblCellSpacing w:w="0" w:type="dxa"/>
                      <w:jc w:val="center"/>
                    </w:trPr>
                    <w:tc>
                      <w:tcPr>
                        <w:tcW w:w="0" w:type="auto"/>
                        <w:vAlign w:val="bottom"/>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75%</w:t>
                        </w:r>
                      </w:p>
                    </w:tc>
                  </w:tr>
                  <w:tr w:rsidR="003637FF" w:rsidRPr="00962FAC">
                    <w:trPr>
                      <w:trHeight w:val="1125"/>
                      <w:tblCellSpacing w:w="0" w:type="dxa"/>
                      <w:jc w:val="center"/>
                    </w:trPr>
                    <w:tc>
                      <w:tcPr>
                        <w:tcW w:w="0" w:type="auto"/>
                        <w:shd w:val="clear" w:color="auto" w:fill="80D080"/>
                        <w:vAlign w:val="bottom"/>
                        <w:hideMark/>
                      </w:tcPr>
                      <w:p w:rsidR="003637FF" w:rsidRPr="00962FAC" w:rsidRDefault="003637FF" w:rsidP="003637FF">
                        <w:pPr>
                          <w:jc w:val="center"/>
                          <w:rPr>
                            <w:rFonts w:asciiTheme="majorHAnsi" w:eastAsia="Times New Roman" w:hAnsiTheme="majorHAnsi" w:cs="Arial"/>
                          </w:rPr>
                        </w:pPr>
                      </w:p>
                    </w:tc>
                  </w:tr>
                </w:tbl>
                <w:p w:rsidR="003637FF" w:rsidRPr="00962FAC" w:rsidRDefault="003637FF" w:rsidP="003637FF">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3637FF" w:rsidRPr="00962FAC">
                    <w:trPr>
                      <w:tblCellSpacing w:w="0" w:type="dxa"/>
                      <w:jc w:val="center"/>
                    </w:trPr>
                    <w:tc>
                      <w:tcPr>
                        <w:tcW w:w="0" w:type="auto"/>
                        <w:vAlign w:val="bottom"/>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13%</w:t>
                        </w:r>
                      </w:p>
                    </w:tc>
                  </w:tr>
                  <w:tr w:rsidR="003637FF" w:rsidRPr="00962FAC">
                    <w:trPr>
                      <w:trHeight w:val="195"/>
                      <w:tblCellSpacing w:w="0" w:type="dxa"/>
                      <w:jc w:val="center"/>
                    </w:trPr>
                    <w:tc>
                      <w:tcPr>
                        <w:tcW w:w="0" w:type="auto"/>
                        <w:shd w:val="clear" w:color="auto" w:fill="404040"/>
                        <w:vAlign w:val="bottom"/>
                        <w:hideMark/>
                      </w:tcPr>
                      <w:p w:rsidR="003637FF" w:rsidRPr="00962FAC" w:rsidRDefault="003637FF" w:rsidP="003637FF">
                        <w:pPr>
                          <w:jc w:val="center"/>
                          <w:rPr>
                            <w:rFonts w:asciiTheme="majorHAnsi" w:eastAsia="Times New Roman" w:hAnsiTheme="majorHAnsi" w:cs="Arial"/>
                          </w:rPr>
                        </w:pPr>
                      </w:p>
                    </w:tc>
                  </w:tr>
                </w:tbl>
                <w:p w:rsidR="003637FF" w:rsidRPr="00962FAC" w:rsidRDefault="003637FF" w:rsidP="003637FF">
                  <w:pPr>
                    <w:jc w:val="center"/>
                    <w:rPr>
                      <w:rFonts w:asciiTheme="majorHAnsi" w:eastAsia="Times New Roman" w:hAnsiTheme="majorHAnsi" w:cs="Arial"/>
                    </w:rPr>
                  </w:pPr>
                </w:p>
              </w:tc>
            </w:tr>
            <w:tr w:rsidR="003637FF" w:rsidRPr="00962FAC">
              <w:trPr>
                <w:tblCellSpacing w:w="15" w:type="dxa"/>
                <w:jc w:val="right"/>
              </w:trPr>
              <w:tc>
                <w:tcPr>
                  <w:tcW w:w="0" w:type="auto"/>
                  <w:shd w:val="clear" w:color="auto" w:fill="E0E0E0"/>
                  <w:vAlign w:val="center"/>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0</w:t>
                  </w:r>
                </w:p>
              </w:tc>
              <w:tc>
                <w:tcPr>
                  <w:tcW w:w="0" w:type="auto"/>
                  <w:shd w:val="clear" w:color="auto" w:fill="E0E0E0"/>
                  <w:vAlign w:val="center"/>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10</w:t>
                  </w:r>
                </w:p>
              </w:tc>
              <w:tc>
                <w:tcPr>
                  <w:tcW w:w="0" w:type="auto"/>
                  <w:shd w:val="clear" w:color="auto" w:fill="E0E0E0"/>
                  <w:vAlign w:val="center"/>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4</w:t>
                  </w:r>
                </w:p>
              </w:tc>
              <w:tc>
                <w:tcPr>
                  <w:tcW w:w="0" w:type="auto"/>
                  <w:shd w:val="clear" w:color="auto" w:fill="E0E0E0"/>
                  <w:vAlign w:val="center"/>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1</w:t>
                  </w:r>
                </w:p>
              </w:tc>
              <w:tc>
                <w:tcPr>
                  <w:tcW w:w="0" w:type="auto"/>
                  <w:shd w:val="clear" w:color="auto" w:fill="E0E0E0"/>
                  <w:vAlign w:val="center"/>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6</w:t>
                  </w:r>
                </w:p>
              </w:tc>
              <w:tc>
                <w:tcPr>
                  <w:tcW w:w="0" w:type="auto"/>
                  <w:shd w:val="clear" w:color="auto" w:fill="E0E0E0"/>
                  <w:vAlign w:val="center"/>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1</w:t>
                  </w:r>
                </w:p>
              </w:tc>
            </w:tr>
            <w:tr w:rsidR="003637FF" w:rsidRPr="00962FAC">
              <w:trPr>
                <w:tblCellSpacing w:w="15" w:type="dxa"/>
                <w:jc w:val="right"/>
              </w:trPr>
              <w:tc>
                <w:tcPr>
                  <w:tcW w:w="0" w:type="auto"/>
                  <w:gridSpan w:val="3"/>
                  <w:shd w:val="clear" w:color="auto" w:fill="E0E0E0"/>
                  <w:vAlign w:val="center"/>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1</w:t>
                  </w:r>
                </w:p>
              </w:tc>
              <w:tc>
                <w:tcPr>
                  <w:tcW w:w="0" w:type="auto"/>
                  <w:gridSpan w:val="3"/>
                  <w:shd w:val="clear" w:color="auto" w:fill="E0E0E0"/>
                  <w:vAlign w:val="center"/>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2</w:t>
                  </w:r>
                </w:p>
              </w:tc>
            </w:tr>
            <w:tr w:rsidR="003637FF" w:rsidRPr="00962FAC">
              <w:trPr>
                <w:trHeight w:val="450"/>
                <w:tblCellSpacing w:w="15" w:type="dxa"/>
                <w:jc w:val="right"/>
              </w:trPr>
              <w:tc>
                <w:tcPr>
                  <w:tcW w:w="0" w:type="auto"/>
                  <w:vAlign w:val="center"/>
                  <w:hideMark/>
                </w:tcPr>
                <w:p w:rsidR="003637FF" w:rsidRPr="00962FAC" w:rsidRDefault="003637FF" w:rsidP="003637FF">
                  <w:pPr>
                    <w:rPr>
                      <w:rFonts w:asciiTheme="majorHAnsi" w:eastAsia="Times New Roman" w:hAnsiTheme="majorHAnsi" w:cs="Arial"/>
                    </w:rPr>
                  </w:pPr>
                </w:p>
              </w:tc>
              <w:tc>
                <w:tcPr>
                  <w:tcW w:w="0" w:type="auto"/>
                  <w:vAlign w:val="center"/>
                  <w:hideMark/>
                </w:tcPr>
                <w:p w:rsidR="003637FF" w:rsidRPr="00962FAC" w:rsidRDefault="003637FF" w:rsidP="003637FF">
                  <w:pPr>
                    <w:rPr>
                      <w:rFonts w:asciiTheme="majorHAnsi" w:eastAsia="Times New Roman" w:hAnsiTheme="majorHAnsi" w:cs="Times New Roman"/>
                    </w:rPr>
                  </w:pPr>
                </w:p>
              </w:tc>
              <w:tc>
                <w:tcPr>
                  <w:tcW w:w="0" w:type="auto"/>
                  <w:vAlign w:val="center"/>
                  <w:hideMark/>
                </w:tcPr>
                <w:p w:rsidR="003637FF" w:rsidRPr="00962FAC" w:rsidRDefault="003637FF" w:rsidP="003637FF">
                  <w:pPr>
                    <w:rPr>
                      <w:rFonts w:asciiTheme="majorHAnsi" w:eastAsia="Times New Roman" w:hAnsiTheme="majorHAnsi" w:cs="Times New Roman"/>
                    </w:rPr>
                  </w:pPr>
                </w:p>
              </w:tc>
              <w:tc>
                <w:tcPr>
                  <w:tcW w:w="0" w:type="auto"/>
                  <w:vAlign w:val="center"/>
                  <w:hideMark/>
                </w:tcPr>
                <w:p w:rsidR="003637FF" w:rsidRPr="00962FAC" w:rsidRDefault="003637FF" w:rsidP="003637FF">
                  <w:pPr>
                    <w:rPr>
                      <w:rFonts w:asciiTheme="majorHAnsi" w:eastAsia="Times New Roman" w:hAnsiTheme="majorHAnsi" w:cs="Times New Roman"/>
                    </w:rPr>
                  </w:pPr>
                </w:p>
              </w:tc>
              <w:tc>
                <w:tcPr>
                  <w:tcW w:w="0" w:type="auto"/>
                  <w:vAlign w:val="center"/>
                  <w:hideMark/>
                </w:tcPr>
                <w:p w:rsidR="003637FF" w:rsidRPr="00962FAC" w:rsidRDefault="003637FF" w:rsidP="003637FF">
                  <w:pPr>
                    <w:rPr>
                      <w:rFonts w:asciiTheme="majorHAnsi" w:eastAsia="Times New Roman" w:hAnsiTheme="majorHAnsi" w:cs="Times New Roman"/>
                    </w:rPr>
                  </w:pPr>
                </w:p>
              </w:tc>
              <w:tc>
                <w:tcPr>
                  <w:tcW w:w="0" w:type="auto"/>
                  <w:vAlign w:val="center"/>
                  <w:hideMark/>
                </w:tcPr>
                <w:p w:rsidR="003637FF" w:rsidRPr="00962FAC" w:rsidRDefault="003637FF" w:rsidP="003637FF">
                  <w:pPr>
                    <w:rPr>
                      <w:rFonts w:asciiTheme="majorHAnsi" w:eastAsia="Times New Roman" w:hAnsiTheme="majorHAnsi" w:cs="Times New Roman"/>
                    </w:rPr>
                  </w:pPr>
                </w:p>
              </w:tc>
            </w:tr>
            <w:tr w:rsidR="003637FF" w:rsidRPr="00962FAC">
              <w:trPr>
                <w:tblCellSpacing w:w="15" w:type="dxa"/>
                <w:jc w:val="right"/>
              </w:trPr>
              <w:tc>
                <w:tcPr>
                  <w:tcW w:w="0" w:type="auto"/>
                  <w:vAlign w:val="bottom"/>
                  <w:hideMark/>
                </w:tcPr>
                <w:p w:rsidR="003637FF" w:rsidRPr="00962FAC" w:rsidRDefault="003637FF" w:rsidP="003637FF">
                  <w:pPr>
                    <w:jc w:val="center"/>
                    <w:rPr>
                      <w:rFonts w:asciiTheme="majorHAnsi" w:eastAsia="Times New Roman" w:hAnsiTheme="majorHAnsi" w:cs="Arial"/>
                    </w:rPr>
                  </w:pPr>
                </w:p>
              </w:tc>
              <w:tc>
                <w:tcPr>
                  <w:tcW w:w="0" w:type="auto"/>
                  <w:vAlign w:val="bottom"/>
                  <w:hideMark/>
                </w:tcPr>
                <w:p w:rsidR="003637FF" w:rsidRPr="00962FAC" w:rsidRDefault="003637FF" w:rsidP="003637FF">
                  <w:pPr>
                    <w:jc w:val="center"/>
                    <w:rPr>
                      <w:rFonts w:asciiTheme="majorHAnsi" w:eastAsia="Times New Roman" w:hAnsiTheme="majorHAnsi" w:cs="Arial"/>
                    </w:rPr>
                  </w:pPr>
                </w:p>
              </w:tc>
              <w:tc>
                <w:tcPr>
                  <w:tcW w:w="0" w:type="auto"/>
                  <w:vAlign w:val="bottom"/>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0.5</w:t>
                  </w:r>
                </w:p>
                <w:tbl>
                  <w:tblPr>
                    <w:tblW w:w="375" w:type="dxa"/>
                    <w:jc w:val="center"/>
                    <w:tblCellSpacing w:w="0" w:type="dxa"/>
                    <w:tblCellMar>
                      <w:left w:w="0" w:type="dxa"/>
                      <w:right w:w="0" w:type="dxa"/>
                    </w:tblCellMar>
                    <w:tblLook w:val="04A0"/>
                  </w:tblPr>
                  <w:tblGrid>
                    <w:gridCol w:w="375"/>
                  </w:tblGrid>
                  <w:tr w:rsidR="003637FF" w:rsidRPr="00962FAC">
                    <w:trPr>
                      <w:trHeight w:val="540"/>
                      <w:tblCellSpacing w:w="0" w:type="dxa"/>
                      <w:jc w:val="center"/>
                    </w:trPr>
                    <w:tc>
                      <w:tcPr>
                        <w:tcW w:w="0" w:type="auto"/>
                        <w:shd w:val="clear" w:color="auto" w:fill="404040"/>
                        <w:vAlign w:val="center"/>
                        <w:hideMark/>
                      </w:tcPr>
                      <w:p w:rsidR="003637FF" w:rsidRPr="00962FAC" w:rsidRDefault="003637FF" w:rsidP="003637FF">
                        <w:pPr>
                          <w:rPr>
                            <w:rFonts w:asciiTheme="majorHAnsi" w:eastAsia="Times New Roman" w:hAnsiTheme="majorHAnsi" w:cs="Arial"/>
                          </w:rPr>
                        </w:pPr>
                      </w:p>
                    </w:tc>
                  </w:tr>
                </w:tbl>
                <w:p w:rsidR="003637FF" w:rsidRPr="00962FAC" w:rsidRDefault="003637FF" w:rsidP="003637FF">
                  <w:pPr>
                    <w:jc w:val="center"/>
                    <w:rPr>
                      <w:rFonts w:asciiTheme="majorHAnsi" w:eastAsia="Times New Roman" w:hAnsiTheme="majorHAnsi" w:cs="Arial"/>
                    </w:rPr>
                  </w:pPr>
                </w:p>
              </w:tc>
              <w:tc>
                <w:tcPr>
                  <w:tcW w:w="0" w:type="auto"/>
                  <w:vAlign w:val="bottom"/>
                  <w:hideMark/>
                </w:tcPr>
                <w:p w:rsidR="003637FF" w:rsidRPr="00962FAC" w:rsidRDefault="003637FF" w:rsidP="003637FF">
                  <w:pPr>
                    <w:jc w:val="center"/>
                    <w:rPr>
                      <w:rFonts w:asciiTheme="majorHAnsi" w:eastAsia="Times New Roman" w:hAnsiTheme="majorHAnsi" w:cs="Arial"/>
                    </w:rPr>
                  </w:pPr>
                </w:p>
              </w:tc>
              <w:tc>
                <w:tcPr>
                  <w:tcW w:w="0" w:type="auto"/>
                  <w:vAlign w:val="bottom"/>
                  <w:hideMark/>
                </w:tcPr>
                <w:p w:rsidR="003637FF" w:rsidRPr="00962FAC" w:rsidRDefault="003637FF" w:rsidP="003637FF">
                  <w:pPr>
                    <w:jc w:val="center"/>
                    <w:rPr>
                      <w:rFonts w:asciiTheme="majorHAnsi" w:eastAsia="Times New Roman" w:hAnsiTheme="majorHAnsi" w:cs="Arial"/>
                    </w:rPr>
                  </w:pPr>
                </w:p>
              </w:tc>
              <w:tc>
                <w:tcPr>
                  <w:tcW w:w="0" w:type="auto"/>
                  <w:vAlign w:val="bottom"/>
                  <w:hideMark/>
                </w:tcPr>
                <w:p w:rsidR="003637FF" w:rsidRPr="00962FAC" w:rsidRDefault="003637FF" w:rsidP="003637FF">
                  <w:pPr>
                    <w:jc w:val="center"/>
                    <w:rPr>
                      <w:rFonts w:asciiTheme="majorHAnsi" w:eastAsia="Times New Roman" w:hAnsiTheme="majorHAnsi" w:cs="Arial"/>
                    </w:rPr>
                  </w:pPr>
                </w:p>
              </w:tc>
            </w:tr>
            <w:tr w:rsidR="003637FF" w:rsidRPr="00962FAC">
              <w:trPr>
                <w:tblCellSpacing w:w="15" w:type="dxa"/>
                <w:jc w:val="right"/>
              </w:trPr>
              <w:tc>
                <w:tcPr>
                  <w:tcW w:w="0" w:type="auto"/>
                  <w:gridSpan w:val="3"/>
                  <w:shd w:val="clear" w:color="auto" w:fill="E0E0E0"/>
                  <w:vAlign w:val="center"/>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1</w:t>
                  </w:r>
                </w:p>
              </w:tc>
              <w:tc>
                <w:tcPr>
                  <w:tcW w:w="0" w:type="auto"/>
                  <w:gridSpan w:val="3"/>
                  <w:shd w:val="clear" w:color="auto" w:fill="E0E0E0"/>
                  <w:vAlign w:val="center"/>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2</w:t>
                  </w:r>
                </w:p>
              </w:tc>
            </w:tr>
            <w:tr w:rsidR="003637FF" w:rsidRPr="00962FAC">
              <w:trPr>
                <w:tblCellSpacing w:w="15" w:type="dxa"/>
                <w:jc w:val="right"/>
              </w:trPr>
              <w:tc>
                <w:tcPr>
                  <w:tcW w:w="0" w:type="auto"/>
                  <w:hideMark/>
                </w:tcPr>
                <w:p w:rsidR="003637FF" w:rsidRPr="00962FAC" w:rsidRDefault="003637FF" w:rsidP="003637FF">
                  <w:pPr>
                    <w:jc w:val="center"/>
                    <w:rPr>
                      <w:rFonts w:asciiTheme="majorHAnsi" w:eastAsia="Times New Roman" w:hAnsiTheme="majorHAnsi" w:cs="Arial"/>
                    </w:rPr>
                  </w:pPr>
                </w:p>
              </w:tc>
              <w:tc>
                <w:tcPr>
                  <w:tcW w:w="0" w:type="auto"/>
                  <w:hideMark/>
                </w:tcPr>
                <w:tbl>
                  <w:tblPr>
                    <w:tblW w:w="375" w:type="dxa"/>
                    <w:jc w:val="center"/>
                    <w:tblCellSpacing w:w="0" w:type="dxa"/>
                    <w:tblCellMar>
                      <w:left w:w="0" w:type="dxa"/>
                      <w:right w:w="0" w:type="dxa"/>
                    </w:tblCellMar>
                    <w:tblLook w:val="04A0"/>
                  </w:tblPr>
                  <w:tblGrid>
                    <w:gridCol w:w="375"/>
                  </w:tblGrid>
                  <w:tr w:rsidR="003637FF" w:rsidRPr="00962FAC">
                    <w:trPr>
                      <w:trHeight w:val="105"/>
                      <w:tblCellSpacing w:w="0" w:type="dxa"/>
                      <w:jc w:val="center"/>
                    </w:trPr>
                    <w:tc>
                      <w:tcPr>
                        <w:tcW w:w="0" w:type="auto"/>
                        <w:shd w:val="clear" w:color="auto" w:fill="80D080"/>
                        <w:vAlign w:val="center"/>
                        <w:hideMark/>
                      </w:tcPr>
                      <w:p w:rsidR="003637FF" w:rsidRPr="00962FAC" w:rsidRDefault="003637FF" w:rsidP="003637FF">
                        <w:pPr>
                          <w:rPr>
                            <w:rFonts w:asciiTheme="majorHAnsi" w:eastAsia="Times New Roman" w:hAnsiTheme="majorHAnsi" w:cs="Arial"/>
                          </w:rPr>
                        </w:pPr>
                      </w:p>
                    </w:tc>
                  </w:tr>
                </w:tbl>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-0.1</w:t>
                  </w:r>
                </w:p>
              </w:tc>
              <w:tc>
                <w:tcPr>
                  <w:tcW w:w="0" w:type="auto"/>
                  <w:hideMark/>
                </w:tcPr>
                <w:p w:rsidR="003637FF" w:rsidRPr="00962FAC" w:rsidRDefault="003637FF" w:rsidP="003637FF">
                  <w:pPr>
                    <w:jc w:val="center"/>
                    <w:rPr>
                      <w:rFonts w:asciiTheme="majorHAnsi" w:eastAsia="Times New Roman" w:hAnsiTheme="majorHAnsi" w:cs="Arial"/>
                    </w:rPr>
                  </w:pPr>
                </w:p>
              </w:tc>
              <w:tc>
                <w:tcPr>
                  <w:tcW w:w="0" w:type="auto"/>
                  <w:hideMark/>
                </w:tcPr>
                <w:p w:rsidR="003637FF" w:rsidRPr="00962FAC" w:rsidRDefault="003637FF" w:rsidP="003637FF">
                  <w:pPr>
                    <w:jc w:val="center"/>
                    <w:rPr>
                      <w:rFonts w:asciiTheme="majorHAnsi" w:eastAsia="Times New Roman" w:hAnsiTheme="majorHAnsi" w:cs="Arial"/>
                    </w:rPr>
                  </w:pPr>
                </w:p>
              </w:tc>
              <w:tc>
                <w:tcPr>
                  <w:tcW w:w="0" w:type="auto"/>
                  <w:hideMark/>
                </w:tcPr>
                <w:tbl>
                  <w:tblPr>
                    <w:tblW w:w="375" w:type="dxa"/>
                    <w:jc w:val="center"/>
                    <w:tblCellSpacing w:w="0" w:type="dxa"/>
                    <w:tblCellMar>
                      <w:left w:w="0" w:type="dxa"/>
                      <w:right w:w="0" w:type="dxa"/>
                    </w:tblCellMar>
                    <w:tblLook w:val="04A0"/>
                  </w:tblPr>
                  <w:tblGrid>
                    <w:gridCol w:w="375"/>
                  </w:tblGrid>
                  <w:tr w:rsidR="003637FF" w:rsidRPr="00962FAC">
                    <w:trPr>
                      <w:trHeight w:val="315"/>
                      <w:tblCellSpacing w:w="0" w:type="dxa"/>
                      <w:jc w:val="center"/>
                    </w:trPr>
                    <w:tc>
                      <w:tcPr>
                        <w:tcW w:w="0" w:type="auto"/>
                        <w:shd w:val="clear" w:color="auto" w:fill="80D080"/>
                        <w:vAlign w:val="center"/>
                        <w:hideMark/>
                      </w:tcPr>
                      <w:p w:rsidR="003637FF" w:rsidRPr="00962FAC" w:rsidRDefault="003637FF" w:rsidP="003637FF">
                        <w:pPr>
                          <w:rPr>
                            <w:rFonts w:asciiTheme="majorHAnsi" w:eastAsia="Times New Roman" w:hAnsiTheme="majorHAnsi" w:cs="Arial"/>
                          </w:rPr>
                        </w:pPr>
                      </w:p>
                    </w:tc>
                  </w:tr>
                </w:tbl>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-0.3</w:t>
                  </w:r>
                </w:p>
              </w:tc>
              <w:tc>
                <w:tcPr>
                  <w:tcW w:w="0" w:type="auto"/>
                  <w:hideMark/>
                </w:tcPr>
                <w:tbl>
                  <w:tblPr>
                    <w:tblW w:w="375" w:type="dxa"/>
                    <w:jc w:val="center"/>
                    <w:tblCellSpacing w:w="0" w:type="dxa"/>
                    <w:tblCellMar>
                      <w:left w:w="0" w:type="dxa"/>
                      <w:right w:w="0" w:type="dxa"/>
                    </w:tblCellMar>
                    <w:tblLook w:val="04A0"/>
                  </w:tblPr>
                  <w:tblGrid>
                    <w:gridCol w:w="375"/>
                  </w:tblGrid>
                  <w:tr w:rsidR="003637FF" w:rsidRPr="00962FAC">
                    <w:trPr>
                      <w:trHeight w:val="750"/>
                      <w:tblCellSpacing w:w="0" w:type="dxa"/>
                      <w:jc w:val="center"/>
                    </w:trPr>
                    <w:tc>
                      <w:tcPr>
                        <w:tcW w:w="0" w:type="auto"/>
                        <w:shd w:val="clear" w:color="auto" w:fill="404040"/>
                        <w:vAlign w:val="center"/>
                        <w:hideMark/>
                      </w:tcPr>
                      <w:p w:rsidR="003637FF" w:rsidRPr="00962FAC" w:rsidRDefault="003637FF" w:rsidP="003637FF">
                        <w:pPr>
                          <w:rPr>
                            <w:rFonts w:asciiTheme="majorHAnsi" w:eastAsia="Times New Roman" w:hAnsiTheme="majorHAnsi" w:cs="Arial"/>
                          </w:rPr>
                        </w:pPr>
                      </w:p>
                    </w:tc>
                  </w:tr>
                </w:tbl>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-0.7</w:t>
                  </w:r>
                </w:p>
              </w:tc>
            </w:tr>
          </w:tbl>
          <w:p w:rsidR="003637FF" w:rsidRPr="00962FAC" w:rsidRDefault="003637FF" w:rsidP="003637FF">
            <w:pPr>
              <w:rPr>
                <w:rFonts w:asciiTheme="majorHAnsi" w:eastAsia="Times New Roman" w:hAnsiTheme="majorHAnsi" w:cs="Times New Roman"/>
              </w:rPr>
            </w:pPr>
          </w:p>
        </w:tc>
        <w:tc>
          <w:tcPr>
            <w:tcW w:w="150" w:type="dxa"/>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rPr>
              <w:t> </w:t>
            </w:r>
          </w:p>
        </w:tc>
        <w:tc>
          <w:tcPr>
            <w:tcW w:w="0" w:type="auto"/>
            <w:hideMark/>
          </w:tcPr>
          <w:p w:rsidR="003637FF" w:rsidRPr="00962FAC" w:rsidRDefault="003637FF" w:rsidP="003637FF">
            <w:pPr>
              <w:spacing w:before="100" w:beforeAutospacing="1" w:after="100" w:afterAutospacing="1"/>
              <w:rPr>
                <w:rFonts w:asciiTheme="majorHAnsi" w:eastAsia="Times New Roman" w:hAnsiTheme="majorHAnsi" w:cs="Arial"/>
              </w:rPr>
            </w:pPr>
            <w:r w:rsidRPr="00962FAC">
              <w:rPr>
                <w:rFonts w:asciiTheme="majorHAnsi" w:eastAsia="Times New Roman" w:hAnsiTheme="majorHAnsi" w:cs="Arial"/>
              </w:rPr>
              <w:t xml:space="preserve">  </w:t>
            </w:r>
          </w:p>
          <w:tbl>
            <w:tblPr>
              <w:tblW w:w="0" w:type="auto"/>
              <w:tblCellSpacing w:w="0" w:type="dxa"/>
              <w:tblCellMar>
                <w:top w:w="15" w:type="dxa"/>
                <w:left w:w="15" w:type="dxa"/>
                <w:bottom w:w="15" w:type="dxa"/>
                <w:right w:w="15" w:type="dxa"/>
              </w:tblCellMar>
              <w:tblLook w:val="04A0"/>
            </w:tblPr>
            <w:tblGrid>
              <w:gridCol w:w="495"/>
            </w:tblGrid>
            <w:tr w:rsidR="003637FF" w:rsidRPr="00962FA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65"/>
                  </w:tblGrid>
                  <w:tr w:rsidR="003637FF" w:rsidRPr="00962FA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53"/>
                          <w:gridCol w:w="212"/>
                        </w:tblGrid>
                        <w:tr w:rsidR="003637FF" w:rsidRPr="00962FAC">
                          <w:trPr>
                            <w:tblCellSpacing w:w="30" w:type="dxa"/>
                          </w:trPr>
                          <w:tc>
                            <w:tcPr>
                              <w:tcW w:w="0" w:type="auto"/>
                              <w:shd w:val="clear" w:color="auto" w:fill="C0D0C0"/>
                              <w:noWrap/>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rPr>
                                <w:t>   </w:t>
                              </w:r>
                            </w:p>
                          </w:tc>
                          <w:tc>
                            <w:tcPr>
                              <w:tcW w:w="0" w:type="auto"/>
                              <w:noWrap/>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rPr>
                                <w:t>1</w:t>
                              </w:r>
                            </w:p>
                          </w:tc>
                        </w:tr>
                        <w:tr w:rsidR="003637FF" w:rsidRPr="00962FAC">
                          <w:trPr>
                            <w:tblCellSpacing w:w="30" w:type="dxa"/>
                          </w:trPr>
                          <w:tc>
                            <w:tcPr>
                              <w:tcW w:w="0" w:type="auto"/>
                              <w:shd w:val="clear" w:color="auto" w:fill="80D080"/>
                              <w:noWrap/>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rPr>
                                <w:t>   </w:t>
                              </w:r>
                            </w:p>
                          </w:tc>
                          <w:tc>
                            <w:tcPr>
                              <w:tcW w:w="0" w:type="auto"/>
                              <w:noWrap/>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rPr>
                                <w:t>2</w:t>
                              </w:r>
                            </w:p>
                          </w:tc>
                        </w:tr>
                        <w:tr w:rsidR="003637FF" w:rsidRPr="00962FAC">
                          <w:trPr>
                            <w:tblCellSpacing w:w="30" w:type="dxa"/>
                          </w:trPr>
                          <w:tc>
                            <w:tcPr>
                              <w:tcW w:w="0" w:type="auto"/>
                              <w:shd w:val="clear" w:color="auto" w:fill="404040"/>
                              <w:noWrap/>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rPr>
                                <w:t>   </w:t>
                              </w:r>
                            </w:p>
                          </w:tc>
                          <w:tc>
                            <w:tcPr>
                              <w:tcW w:w="0" w:type="auto"/>
                              <w:noWrap/>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rPr>
                                <w:t>3</w:t>
                              </w:r>
                            </w:p>
                          </w:tc>
                        </w:tr>
                      </w:tbl>
                      <w:p w:rsidR="003637FF" w:rsidRPr="00962FAC" w:rsidRDefault="003637FF" w:rsidP="003637FF">
                        <w:pPr>
                          <w:rPr>
                            <w:rFonts w:asciiTheme="majorHAnsi" w:eastAsia="Times New Roman" w:hAnsiTheme="majorHAnsi" w:cs="Arial"/>
                          </w:rPr>
                        </w:pPr>
                      </w:p>
                    </w:tc>
                  </w:tr>
                </w:tbl>
                <w:p w:rsidR="003637FF" w:rsidRPr="00962FAC" w:rsidRDefault="003637FF" w:rsidP="003637FF">
                  <w:pPr>
                    <w:rPr>
                      <w:rFonts w:asciiTheme="majorHAnsi" w:eastAsia="Times New Roman" w:hAnsiTheme="majorHAnsi" w:cs="Arial"/>
                    </w:rPr>
                  </w:pPr>
                </w:p>
              </w:tc>
            </w:tr>
          </w:tbl>
          <w:p w:rsidR="003637FF" w:rsidRPr="00962FAC" w:rsidRDefault="003637FF" w:rsidP="003637FF">
            <w:pPr>
              <w:rPr>
                <w:rFonts w:asciiTheme="majorHAnsi" w:eastAsia="Times New Roman" w:hAnsiTheme="majorHAnsi" w:cs="Times New Roman"/>
              </w:rPr>
            </w:pPr>
          </w:p>
        </w:tc>
      </w:tr>
    </w:tbl>
    <w:p w:rsidR="003637FF" w:rsidRPr="00962FAC" w:rsidRDefault="003637FF" w:rsidP="003637FF">
      <w:pPr>
        <w:spacing w:before="100" w:beforeAutospacing="1" w:after="100" w:afterAutospacing="1"/>
        <w:jc w:val="both"/>
        <w:rPr>
          <w:rFonts w:asciiTheme="majorHAnsi" w:eastAsia="Times New Roman" w:hAnsiTheme="majorHAnsi" w:cs="Arial"/>
          <w:color w:val="000000"/>
        </w:rPr>
      </w:pPr>
      <w:r w:rsidRPr="00962FAC">
        <w:rPr>
          <w:rFonts w:asciiTheme="majorHAnsi" w:eastAsia="Times New Roman" w:hAnsiTheme="majorHAnsi" w:cs="Arial"/>
          <w:color w:val="000000"/>
        </w:rPr>
        <w:t> </w:t>
      </w:r>
    </w:p>
    <w:p w:rsidR="003637FF" w:rsidRPr="00962FAC" w:rsidRDefault="003637FF" w:rsidP="003637FF">
      <w:pPr>
        <w:spacing w:before="100" w:beforeAutospacing="1" w:after="100" w:afterAutospacing="1"/>
        <w:jc w:val="both"/>
        <w:rPr>
          <w:rFonts w:asciiTheme="majorHAnsi" w:eastAsia="Times New Roman" w:hAnsiTheme="majorHAnsi" w:cs="Arial"/>
          <w:color w:val="000000"/>
        </w:rPr>
      </w:pPr>
    </w:p>
    <w:p w:rsidR="00FE60D0" w:rsidRDefault="00FE60D0" w:rsidP="0072608E">
      <w:pPr>
        <w:widowControl w:val="0"/>
        <w:autoSpaceDE w:val="0"/>
        <w:autoSpaceDN w:val="0"/>
        <w:adjustRightInd w:val="0"/>
        <w:jc w:val="both"/>
        <w:rPr>
          <w:rFonts w:asciiTheme="majorHAnsi" w:hAnsiTheme="majorHAnsi" w:cs="Times New Roman"/>
          <w:b/>
          <w:bCs/>
          <w:color w:val="000000" w:themeColor="text1"/>
          <w:u w:val="single" w:color="000000"/>
        </w:rPr>
      </w:pPr>
    </w:p>
    <w:p w:rsidR="00F659BA" w:rsidRPr="00962FAC" w:rsidRDefault="00F659BA" w:rsidP="0072608E">
      <w:pPr>
        <w:widowControl w:val="0"/>
        <w:autoSpaceDE w:val="0"/>
        <w:autoSpaceDN w:val="0"/>
        <w:adjustRightInd w:val="0"/>
        <w:jc w:val="both"/>
        <w:rPr>
          <w:rFonts w:asciiTheme="majorHAnsi" w:hAnsiTheme="majorHAnsi" w:cs="Times New Roman"/>
          <w:b/>
          <w:bCs/>
          <w:color w:val="000000" w:themeColor="text1"/>
          <w:u w:val="single" w:color="000000"/>
        </w:rPr>
      </w:pPr>
    </w:p>
    <w:p w:rsidR="00F850B0" w:rsidRPr="00962FAC" w:rsidRDefault="00F850B0" w:rsidP="0072608E">
      <w:pPr>
        <w:widowControl w:val="0"/>
        <w:autoSpaceDE w:val="0"/>
        <w:autoSpaceDN w:val="0"/>
        <w:adjustRightInd w:val="0"/>
        <w:jc w:val="both"/>
        <w:rPr>
          <w:rFonts w:asciiTheme="majorHAnsi" w:hAnsiTheme="majorHAnsi" w:cs="Times New Roman"/>
          <w:b/>
          <w:bCs/>
          <w:color w:val="000000" w:themeColor="text1"/>
          <w:u w:val="single" w:color="000000"/>
        </w:rPr>
      </w:pPr>
    </w:p>
    <w:p w:rsidR="00F850B0" w:rsidRPr="00962FAC" w:rsidRDefault="00F850B0" w:rsidP="0072608E">
      <w:pPr>
        <w:widowControl w:val="0"/>
        <w:autoSpaceDE w:val="0"/>
        <w:autoSpaceDN w:val="0"/>
        <w:adjustRightInd w:val="0"/>
        <w:jc w:val="both"/>
        <w:rPr>
          <w:rFonts w:asciiTheme="majorHAnsi" w:hAnsiTheme="majorHAnsi" w:cs="Times New Roman"/>
          <w:b/>
          <w:bCs/>
          <w:color w:val="000000" w:themeColor="text1"/>
          <w:u w:val="single" w:color="000000"/>
        </w:rPr>
      </w:pPr>
    </w:p>
    <w:p w:rsidR="00F850B0" w:rsidRPr="00962FAC" w:rsidRDefault="00F850B0" w:rsidP="0072608E">
      <w:pPr>
        <w:widowControl w:val="0"/>
        <w:autoSpaceDE w:val="0"/>
        <w:autoSpaceDN w:val="0"/>
        <w:adjustRightInd w:val="0"/>
        <w:jc w:val="both"/>
        <w:rPr>
          <w:rFonts w:asciiTheme="majorHAnsi" w:hAnsiTheme="majorHAnsi" w:cs="Times New Roman"/>
          <w:b/>
          <w:bCs/>
          <w:color w:val="000000" w:themeColor="text1"/>
          <w:u w:val="single" w:color="000000"/>
        </w:rPr>
      </w:pPr>
    </w:p>
    <w:tbl>
      <w:tblPr>
        <w:tblW w:w="0" w:type="auto"/>
        <w:tblCellSpacing w:w="15" w:type="dxa"/>
        <w:tblCellMar>
          <w:top w:w="15" w:type="dxa"/>
          <w:left w:w="15" w:type="dxa"/>
          <w:bottom w:w="15" w:type="dxa"/>
          <w:right w:w="15" w:type="dxa"/>
        </w:tblCellMar>
        <w:tblLook w:val="04A0"/>
      </w:tblPr>
      <w:tblGrid>
        <w:gridCol w:w="5177"/>
        <w:gridCol w:w="4545"/>
      </w:tblGrid>
      <w:tr w:rsidR="003637FF" w:rsidRPr="00962FAC" w:rsidTr="003637FF">
        <w:trPr>
          <w:tblCellSpacing w:w="15" w:type="dxa"/>
        </w:trPr>
        <w:tc>
          <w:tcPr>
            <w:tcW w:w="0" w:type="auto"/>
            <w:hideMark/>
          </w:tcPr>
          <w:p w:rsidR="003637FF" w:rsidRPr="00962FAC" w:rsidRDefault="003637FF" w:rsidP="003637FF">
            <w:pPr>
              <w:spacing w:before="100" w:beforeAutospacing="1" w:after="100" w:afterAutospacing="1"/>
              <w:rPr>
                <w:rFonts w:asciiTheme="majorHAnsi" w:eastAsia="Times New Roman" w:hAnsiTheme="majorHAnsi" w:cs="Arial"/>
              </w:rPr>
            </w:pPr>
            <w:r w:rsidRPr="00962FAC">
              <w:rPr>
                <w:rFonts w:asciiTheme="majorHAnsi" w:eastAsia="Times New Roman" w:hAnsiTheme="majorHAnsi" w:cs="Arial"/>
                <w:b/>
                <w:bCs/>
              </w:rPr>
              <w:t>Tabella a doppia entrata:</w:t>
            </w:r>
            <w:r w:rsidRPr="00962FAC">
              <w:rPr>
                <w:rFonts w:asciiTheme="majorHAnsi" w:eastAsia="Times New Roman" w:hAnsiTheme="majorHAnsi" w:cs="Arial"/>
                <w:b/>
                <w:bCs/>
              </w:rPr>
              <w:br/>
              <w:t>V10 x V16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18"/>
              <w:gridCol w:w="394"/>
              <w:gridCol w:w="516"/>
              <w:gridCol w:w="468"/>
              <w:gridCol w:w="1093"/>
            </w:tblGrid>
            <w:tr w:rsidR="003637FF"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rPr>
                    <w:t>V16-&gt;</w:t>
                  </w:r>
                  <w:r w:rsidRPr="00962FAC">
                    <w:rPr>
                      <w:rFonts w:asciiTheme="majorHAnsi" w:eastAsia="Times New Roman" w:hAnsiTheme="majorHAnsi" w:cs="Arial"/>
                    </w:rPr>
                    <w:br/>
                    <w:t>V10</w:t>
                  </w:r>
                </w:p>
              </w:tc>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b/>
                      <w:bCs/>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rPr>
                    <w:t xml:space="preserve">Marginale </w:t>
                  </w:r>
                  <w:r w:rsidRPr="00962FAC">
                    <w:rPr>
                      <w:rFonts w:asciiTheme="majorHAnsi" w:eastAsia="Times New Roman" w:hAnsiTheme="majorHAnsi" w:cs="Arial"/>
                    </w:rPr>
                    <w:br/>
                    <w:t>di riga</w:t>
                  </w:r>
                </w:p>
              </w:tc>
            </w:tr>
            <w:tr w:rsidR="003637FF"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rPr>
                    <w:t>1</w:t>
                  </w:r>
                  <w:r w:rsidRPr="00962FAC">
                    <w:rPr>
                      <w:rFonts w:asciiTheme="majorHAnsi" w:eastAsia="Times New Roman" w:hAnsiTheme="majorHAnsi" w:cs="Arial"/>
                    </w:rPr>
                    <w:br/>
                  </w:r>
                  <w:r w:rsidRPr="00962FAC">
                    <w:rPr>
                      <w:rFonts w:asciiTheme="majorHAnsi" w:eastAsia="Times New Roman" w:hAnsiTheme="majorHAnsi" w:cs="Arial"/>
                      <w:i/>
                      <w:iCs/>
                      <w:color w:val="FF0000"/>
                    </w:rPr>
                    <w:t>0.7</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rPr>
                    <w:t>14</w:t>
                  </w:r>
                  <w:r w:rsidRPr="00962FAC">
                    <w:rPr>
                      <w:rFonts w:asciiTheme="majorHAnsi" w:eastAsia="Times New Roman" w:hAnsiTheme="majorHAnsi" w:cs="Arial"/>
                    </w:rPr>
                    <w:br/>
                  </w:r>
                  <w:r w:rsidRPr="00962FAC">
                    <w:rPr>
                      <w:rFonts w:asciiTheme="majorHAnsi" w:eastAsia="Times New Roman" w:hAnsiTheme="majorHAnsi" w:cs="Arial"/>
                      <w:i/>
                      <w:iCs/>
                    </w:rPr>
                    <w:t>14.2</w:t>
                  </w:r>
                  <w:r w:rsidRPr="00962FAC">
                    <w:rPr>
                      <w:rFonts w:asciiTheme="majorHAnsi" w:eastAsia="Times New Roman" w:hAnsiTheme="majorHAnsi" w:cs="Arial"/>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rPr>
                    <w:t>5</w:t>
                  </w:r>
                  <w:r w:rsidRPr="00962FAC">
                    <w:rPr>
                      <w:rFonts w:asciiTheme="majorHAnsi" w:eastAsia="Times New Roman" w:hAnsiTheme="majorHAnsi" w:cs="Arial"/>
                    </w:rPr>
                    <w:br/>
                  </w:r>
                  <w:r w:rsidRPr="00962FAC">
                    <w:rPr>
                      <w:rFonts w:asciiTheme="majorHAnsi" w:eastAsia="Times New Roman" w:hAnsiTheme="majorHAnsi" w:cs="Arial"/>
                      <w:i/>
                      <w:iCs/>
                    </w:rPr>
                    <w:t>5.1</w:t>
                  </w:r>
                  <w:r w:rsidRPr="00962FAC">
                    <w:rPr>
                      <w:rFonts w:asciiTheme="majorHAnsi" w:eastAsia="Times New Roman" w:hAnsiTheme="majorHAnsi" w:cs="Arial"/>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rPr>
                    <w:t>20</w:t>
                  </w:r>
                </w:p>
              </w:tc>
            </w:tr>
            <w:tr w:rsidR="003637FF"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rPr>
                    <w:t>0</w:t>
                  </w:r>
                  <w:r w:rsidRPr="00962FAC">
                    <w:rPr>
                      <w:rFonts w:asciiTheme="majorHAnsi" w:eastAsia="Times New Roman" w:hAnsiTheme="majorHAnsi" w:cs="Arial"/>
                    </w:rPr>
                    <w:br/>
                  </w:r>
                  <w:r w:rsidRPr="00962FAC">
                    <w:rPr>
                      <w:rFonts w:asciiTheme="majorHAnsi" w:eastAsia="Times New Roman" w:hAnsiTheme="majorHAnsi" w:cs="Arial"/>
                      <w:i/>
                      <w:iCs/>
                      <w:color w:val="FF0000"/>
                    </w:rPr>
                    <w:t>0.6</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rPr>
                    <w:t>12</w:t>
                  </w:r>
                  <w:r w:rsidRPr="00962FAC">
                    <w:rPr>
                      <w:rFonts w:asciiTheme="majorHAnsi" w:eastAsia="Times New Roman" w:hAnsiTheme="majorHAnsi" w:cs="Arial"/>
                    </w:rPr>
                    <w:br/>
                  </w:r>
                  <w:r w:rsidRPr="00962FAC">
                    <w:rPr>
                      <w:rFonts w:asciiTheme="majorHAnsi" w:eastAsia="Times New Roman" w:hAnsiTheme="majorHAnsi" w:cs="Arial"/>
                      <w:i/>
                      <w:iCs/>
                    </w:rPr>
                    <w:t>12.1</w:t>
                  </w:r>
                  <w:r w:rsidRPr="00962FAC">
                    <w:rPr>
                      <w:rFonts w:asciiTheme="majorHAnsi" w:eastAsia="Times New Roman" w:hAnsiTheme="majorHAnsi" w:cs="Arial"/>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rPr>
                    <w:t>5</w:t>
                  </w:r>
                  <w:r w:rsidRPr="00962FAC">
                    <w:rPr>
                      <w:rFonts w:asciiTheme="majorHAnsi" w:eastAsia="Times New Roman" w:hAnsiTheme="majorHAnsi" w:cs="Arial"/>
                    </w:rPr>
                    <w:br/>
                  </w:r>
                  <w:r w:rsidRPr="00962FAC">
                    <w:rPr>
                      <w:rFonts w:asciiTheme="majorHAnsi" w:eastAsia="Times New Roman" w:hAnsiTheme="majorHAnsi" w:cs="Arial"/>
                      <w:i/>
                      <w:iCs/>
                    </w:rPr>
                    <w:t>4.3</w:t>
                  </w:r>
                  <w:r w:rsidRPr="00962FAC">
                    <w:rPr>
                      <w:rFonts w:asciiTheme="majorHAnsi" w:eastAsia="Times New Roman" w:hAnsiTheme="majorHAnsi" w:cs="Arial"/>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rPr>
                    <w:t>17</w:t>
                  </w:r>
                </w:p>
              </w:tc>
            </w:tr>
            <w:tr w:rsidR="003637FF"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b/>
                      <w:bCs/>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rPr>
                    <w:t>1</w:t>
                  </w:r>
                  <w:r w:rsidRPr="00962FAC">
                    <w:rPr>
                      <w:rFonts w:asciiTheme="majorHAnsi" w:eastAsia="Times New Roman" w:hAnsiTheme="majorHAnsi" w:cs="Arial"/>
                    </w:rPr>
                    <w:br/>
                  </w:r>
                  <w:r w:rsidRPr="00962FAC">
                    <w:rPr>
                      <w:rFonts w:asciiTheme="majorHAnsi" w:eastAsia="Times New Roman" w:hAnsiTheme="majorHAnsi" w:cs="Arial"/>
                      <w:i/>
                      <w:iCs/>
                      <w:color w:val="FF0000"/>
                    </w:rPr>
                    <w:t>0.7</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rPr>
                    <w:t>16</w:t>
                  </w:r>
                  <w:r w:rsidRPr="00962FAC">
                    <w:rPr>
                      <w:rFonts w:asciiTheme="majorHAnsi" w:eastAsia="Times New Roman" w:hAnsiTheme="majorHAnsi" w:cs="Arial"/>
                    </w:rPr>
                    <w:br/>
                  </w:r>
                  <w:r w:rsidRPr="00962FAC">
                    <w:rPr>
                      <w:rFonts w:asciiTheme="majorHAnsi" w:eastAsia="Times New Roman" w:hAnsiTheme="majorHAnsi" w:cs="Arial"/>
                      <w:i/>
                      <w:iCs/>
                    </w:rPr>
                    <w:t>15.7</w:t>
                  </w:r>
                  <w:r w:rsidRPr="00962FAC">
                    <w:rPr>
                      <w:rFonts w:asciiTheme="majorHAnsi" w:eastAsia="Times New Roman" w:hAnsiTheme="majorHAnsi" w:cs="Arial"/>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rPr>
                    <w:t>5</w:t>
                  </w:r>
                  <w:r w:rsidRPr="00962FAC">
                    <w:rPr>
                      <w:rFonts w:asciiTheme="majorHAnsi" w:eastAsia="Times New Roman" w:hAnsiTheme="majorHAnsi" w:cs="Arial"/>
                    </w:rPr>
                    <w:br/>
                  </w:r>
                  <w:r w:rsidRPr="00962FAC">
                    <w:rPr>
                      <w:rFonts w:asciiTheme="majorHAnsi" w:eastAsia="Times New Roman" w:hAnsiTheme="majorHAnsi" w:cs="Arial"/>
                      <w:i/>
                      <w:iCs/>
                    </w:rPr>
                    <w:t>5.6</w:t>
                  </w:r>
                  <w:r w:rsidRPr="00962FAC">
                    <w:rPr>
                      <w:rFonts w:asciiTheme="majorHAnsi" w:eastAsia="Times New Roman" w:hAnsiTheme="majorHAnsi" w:cs="Arial"/>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rPr>
                    <w:t>22</w:t>
                  </w:r>
                </w:p>
              </w:tc>
            </w:tr>
            <w:tr w:rsidR="003637FF"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rPr>
                    <w:t xml:space="preserve">Marginale </w:t>
                  </w:r>
                  <w:r w:rsidRPr="00962FAC">
                    <w:rPr>
                      <w:rFonts w:asciiTheme="majorHAnsi" w:eastAsia="Times New Roman" w:hAnsiTheme="majorHAnsi" w:cs="Arial"/>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rPr>
                    <w:t>59</w:t>
                  </w:r>
                </w:p>
              </w:tc>
            </w:tr>
          </w:tbl>
          <w:p w:rsidR="003637FF" w:rsidRPr="00962FAC" w:rsidRDefault="003637FF" w:rsidP="003637FF">
            <w:pPr>
              <w:spacing w:before="100" w:beforeAutospacing="1" w:after="100" w:afterAutospacing="1"/>
              <w:rPr>
                <w:rFonts w:asciiTheme="majorHAnsi" w:eastAsia="Times New Roman" w:hAnsiTheme="majorHAnsi" w:cs="Arial"/>
              </w:rPr>
            </w:pPr>
            <w:r w:rsidRPr="00962FAC">
              <w:rPr>
                <w:rFonts w:asciiTheme="majorHAnsi" w:eastAsia="Times New Roman" w:hAnsiTheme="majorHAnsi" w:cs="Arial"/>
              </w:rPr>
              <w:t xml:space="preserve">Il valore di X quadro non è significativo dato che vi sono frequenze attese minori di 1. </w:t>
            </w:r>
          </w:p>
          <w:p w:rsidR="003637FF" w:rsidRPr="00962FAC" w:rsidRDefault="003637FF" w:rsidP="003637FF">
            <w:pPr>
              <w:spacing w:before="100" w:beforeAutospacing="1" w:after="100" w:afterAutospacing="1"/>
              <w:ind w:left="720"/>
              <w:rPr>
                <w:rFonts w:asciiTheme="majorHAnsi" w:eastAsia="Times New Roman" w:hAnsiTheme="majorHAnsi" w:cs="Arial"/>
              </w:rPr>
            </w:pPr>
          </w:p>
        </w:tc>
        <w:tc>
          <w:tcPr>
            <w:tcW w:w="4500" w:type="dxa"/>
            <w:hideMark/>
          </w:tcPr>
          <w:p w:rsidR="003637FF" w:rsidRPr="00962FAC" w:rsidRDefault="003637FF" w:rsidP="003637FF">
            <w:pPr>
              <w:spacing w:before="100" w:beforeAutospacing="1" w:after="100" w:afterAutospacing="1"/>
              <w:jc w:val="right"/>
              <w:rPr>
                <w:rFonts w:asciiTheme="majorHAnsi" w:eastAsia="Times New Roman" w:hAnsiTheme="majorHAnsi" w:cs="Arial"/>
              </w:rPr>
            </w:pPr>
            <w:r w:rsidRPr="00962FAC">
              <w:rPr>
                <w:rFonts w:asciiTheme="majorHAnsi" w:eastAsia="Times New Roman" w:hAnsiTheme="majorHAnsi" w:cs="Arial"/>
              </w:rPr>
              <w:t xml:space="preserve">  </w:t>
            </w:r>
          </w:p>
          <w:tbl>
            <w:tblPr>
              <w:tblW w:w="0" w:type="auto"/>
              <w:jc w:val="right"/>
              <w:tblCellSpacing w:w="15" w:type="dxa"/>
              <w:tblCellMar>
                <w:left w:w="0" w:type="dxa"/>
                <w:right w:w="0" w:type="dxa"/>
              </w:tblCellMar>
              <w:tblLook w:val="04A0"/>
            </w:tblPr>
            <w:tblGrid>
              <w:gridCol w:w="420"/>
              <w:gridCol w:w="445"/>
              <w:gridCol w:w="445"/>
              <w:gridCol w:w="405"/>
              <w:gridCol w:w="445"/>
              <w:gridCol w:w="445"/>
              <w:gridCol w:w="405"/>
              <w:gridCol w:w="445"/>
              <w:gridCol w:w="460"/>
            </w:tblGrid>
            <w:tr w:rsidR="003637FF" w:rsidRPr="00962FA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3637FF" w:rsidRPr="00962FAC">
                    <w:trPr>
                      <w:tblCellSpacing w:w="0" w:type="dxa"/>
                      <w:jc w:val="center"/>
                    </w:trPr>
                    <w:tc>
                      <w:tcPr>
                        <w:tcW w:w="0" w:type="auto"/>
                        <w:vAlign w:val="bottom"/>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5%</w:t>
                        </w:r>
                      </w:p>
                    </w:tc>
                  </w:tr>
                  <w:tr w:rsidR="003637FF" w:rsidRPr="00962FAC">
                    <w:trPr>
                      <w:trHeight w:val="75"/>
                      <w:tblCellSpacing w:w="0" w:type="dxa"/>
                      <w:jc w:val="center"/>
                    </w:trPr>
                    <w:tc>
                      <w:tcPr>
                        <w:tcW w:w="0" w:type="auto"/>
                        <w:shd w:val="clear" w:color="auto" w:fill="C0D0C0"/>
                        <w:vAlign w:val="bottom"/>
                        <w:hideMark/>
                      </w:tcPr>
                      <w:p w:rsidR="003637FF" w:rsidRPr="00962FAC" w:rsidRDefault="003637FF" w:rsidP="003637FF">
                        <w:pPr>
                          <w:jc w:val="center"/>
                          <w:rPr>
                            <w:rFonts w:asciiTheme="majorHAnsi" w:eastAsia="Times New Roman" w:hAnsiTheme="majorHAnsi" w:cs="Arial"/>
                          </w:rPr>
                        </w:pPr>
                      </w:p>
                    </w:tc>
                  </w:tr>
                </w:tbl>
                <w:p w:rsidR="003637FF" w:rsidRPr="00962FAC" w:rsidRDefault="003637FF" w:rsidP="003637FF">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3637FF" w:rsidRPr="00962FAC">
                    <w:trPr>
                      <w:tblCellSpacing w:w="0" w:type="dxa"/>
                      <w:jc w:val="center"/>
                    </w:trPr>
                    <w:tc>
                      <w:tcPr>
                        <w:tcW w:w="0" w:type="auto"/>
                        <w:vAlign w:val="bottom"/>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70%</w:t>
                        </w:r>
                      </w:p>
                    </w:tc>
                  </w:tr>
                  <w:tr w:rsidR="003637FF" w:rsidRPr="00962FAC">
                    <w:trPr>
                      <w:trHeight w:val="1050"/>
                      <w:tblCellSpacing w:w="0" w:type="dxa"/>
                      <w:jc w:val="center"/>
                    </w:trPr>
                    <w:tc>
                      <w:tcPr>
                        <w:tcW w:w="0" w:type="auto"/>
                        <w:shd w:val="clear" w:color="auto" w:fill="80D080"/>
                        <w:vAlign w:val="bottom"/>
                        <w:hideMark/>
                      </w:tcPr>
                      <w:p w:rsidR="003637FF" w:rsidRPr="00962FAC" w:rsidRDefault="003637FF" w:rsidP="003637FF">
                        <w:pPr>
                          <w:jc w:val="center"/>
                          <w:rPr>
                            <w:rFonts w:asciiTheme="majorHAnsi" w:eastAsia="Times New Roman" w:hAnsiTheme="majorHAnsi" w:cs="Arial"/>
                          </w:rPr>
                        </w:pPr>
                      </w:p>
                    </w:tc>
                  </w:tr>
                </w:tbl>
                <w:p w:rsidR="003637FF" w:rsidRPr="00962FAC" w:rsidRDefault="003637FF" w:rsidP="003637FF">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3637FF" w:rsidRPr="00962FAC">
                    <w:trPr>
                      <w:tblCellSpacing w:w="0" w:type="dxa"/>
                      <w:jc w:val="center"/>
                    </w:trPr>
                    <w:tc>
                      <w:tcPr>
                        <w:tcW w:w="0" w:type="auto"/>
                        <w:vAlign w:val="bottom"/>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25%</w:t>
                        </w:r>
                      </w:p>
                    </w:tc>
                  </w:tr>
                  <w:tr w:rsidR="003637FF" w:rsidRPr="00962FAC">
                    <w:trPr>
                      <w:trHeight w:val="375"/>
                      <w:tblCellSpacing w:w="0" w:type="dxa"/>
                      <w:jc w:val="center"/>
                    </w:trPr>
                    <w:tc>
                      <w:tcPr>
                        <w:tcW w:w="0" w:type="auto"/>
                        <w:shd w:val="clear" w:color="auto" w:fill="404040"/>
                        <w:vAlign w:val="bottom"/>
                        <w:hideMark/>
                      </w:tcPr>
                      <w:p w:rsidR="003637FF" w:rsidRPr="00962FAC" w:rsidRDefault="003637FF" w:rsidP="003637FF">
                        <w:pPr>
                          <w:jc w:val="center"/>
                          <w:rPr>
                            <w:rFonts w:asciiTheme="majorHAnsi" w:eastAsia="Times New Roman" w:hAnsiTheme="majorHAnsi" w:cs="Arial"/>
                          </w:rPr>
                        </w:pPr>
                      </w:p>
                    </w:tc>
                  </w:tr>
                </w:tbl>
                <w:p w:rsidR="003637FF" w:rsidRPr="00962FAC" w:rsidRDefault="003637FF" w:rsidP="003637FF">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637FF" w:rsidRPr="00962FAC">
                    <w:trPr>
                      <w:tblCellSpacing w:w="0" w:type="dxa"/>
                      <w:jc w:val="center"/>
                    </w:trPr>
                    <w:tc>
                      <w:tcPr>
                        <w:tcW w:w="0" w:type="auto"/>
                        <w:vAlign w:val="bottom"/>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0%</w:t>
                        </w:r>
                      </w:p>
                    </w:tc>
                  </w:tr>
                  <w:tr w:rsidR="003637FF" w:rsidRPr="00962FAC">
                    <w:trPr>
                      <w:tblCellSpacing w:w="0" w:type="dxa"/>
                      <w:jc w:val="center"/>
                    </w:trPr>
                    <w:tc>
                      <w:tcPr>
                        <w:tcW w:w="0" w:type="auto"/>
                        <w:shd w:val="clear" w:color="auto" w:fill="C0D0C0"/>
                        <w:vAlign w:val="bottom"/>
                        <w:hideMark/>
                      </w:tcPr>
                      <w:p w:rsidR="003637FF" w:rsidRPr="00962FAC" w:rsidRDefault="003637FF" w:rsidP="003637FF">
                        <w:pPr>
                          <w:jc w:val="center"/>
                          <w:rPr>
                            <w:rFonts w:asciiTheme="majorHAnsi" w:eastAsia="Times New Roman" w:hAnsiTheme="majorHAnsi" w:cs="Arial"/>
                          </w:rPr>
                        </w:pPr>
                      </w:p>
                    </w:tc>
                  </w:tr>
                </w:tbl>
                <w:p w:rsidR="003637FF" w:rsidRPr="00962FAC" w:rsidRDefault="003637FF" w:rsidP="003637FF">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3637FF" w:rsidRPr="00962FAC">
                    <w:trPr>
                      <w:tblCellSpacing w:w="0" w:type="dxa"/>
                      <w:jc w:val="center"/>
                    </w:trPr>
                    <w:tc>
                      <w:tcPr>
                        <w:tcW w:w="0" w:type="auto"/>
                        <w:vAlign w:val="bottom"/>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71%</w:t>
                        </w:r>
                      </w:p>
                    </w:tc>
                  </w:tr>
                  <w:tr w:rsidR="003637FF" w:rsidRPr="00962FAC">
                    <w:trPr>
                      <w:trHeight w:val="1065"/>
                      <w:tblCellSpacing w:w="0" w:type="dxa"/>
                      <w:jc w:val="center"/>
                    </w:trPr>
                    <w:tc>
                      <w:tcPr>
                        <w:tcW w:w="0" w:type="auto"/>
                        <w:shd w:val="clear" w:color="auto" w:fill="80D080"/>
                        <w:vAlign w:val="bottom"/>
                        <w:hideMark/>
                      </w:tcPr>
                      <w:p w:rsidR="003637FF" w:rsidRPr="00962FAC" w:rsidRDefault="003637FF" w:rsidP="003637FF">
                        <w:pPr>
                          <w:jc w:val="center"/>
                          <w:rPr>
                            <w:rFonts w:asciiTheme="majorHAnsi" w:eastAsia="Times New Roman" w:hAnsiTheme="majorHAnsi" w:cs="Arial"/>
                          </w:rPr>
                        </w:pPr>
                      </w:p>
                    </w:tc>
                  </w:tr>
                </w:tbl>
                <w:p w:rsidR="003637FF" w:rsidRPr="00962FAC" w:rsidRDefault="003637FF" w:rsidP="003637FF">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3637FF" w:rsidRPr="00962FAC">
                    <w:trPr>
                      <w:tblCellSpacing w:w="0" w:type="dxa"/>
                      <w:jc w:val="center"/>
                    </w:trPr>
                    <w:tc>
                      <w:tcPr>
                        <w:tcW w:w="0" w:type="auto"/>
                        <w:vAlign w:val="bottom"/>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29%</w:t>
                        </w:r>
                      </w:p>
                    </w:tc>
                  </w:tr>
                  <w:tr w:rsidR="003637FF" w:rsidRPr="00962FAC">
                    <w:trPr>
                      <w:trHeight w:val="435"/>
                      <w:tblCellSpacing w:w="0" w:type="dxa"/>
                      <w:jc w:val="center"/>
                    </w:trPr>
                    <w:tc>
                      <w:tcPr>
                        <w:tcW w:w="0" w:type="auto"/>
                        <w:shd w:val="clear" w:color="auto" w:fill="404040"/>
                        <w:vAlign w:val="bottom"/>
                        <w:hideMark/>
                      </w:tcPr>
                      <w:p w:rsidR="003637FF" w:rsidRPr="00962FAC" w:rsidRDefault="003637FF" w:rsidP="003637FF">
                        <w:pPr>
                          <w:jc w:val="center"/>
                          <w:rPr>
                            <w:rFonts w:asciiTheme="majorHAnsi" w:eastAsia="Times New Roman" w:hAnsiTheme="majorHAnsi" w:cs="Arial"/>
                          </w:rPr>
                        </w:pPr>
                      </w:p>
                    </w:tc>
                  </w:tr>
                </w:tbl>
                <w:p w:rsidR="003637FF" w:rsidRPr="00962FAC" w:rsidRDefault="003637FF" w:rsidP="003637FF">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637FF" w:rsidRPr="00962FAC">
                    <w:trPr>
                      <w:tblCellSpacing w:w="0" w:type="dxa"/>
                      <w:jc w:val="center"/>
                    </w:trPr>
                    <w:tc>
                      <w:tcPr>
                        <w:tcW w:w="0" w:type="auto"/>
                        <w:vAlign w:val="bottom"/>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5%</w:t>
                        </w:r>
                      </w:p>
                    </w:tc>
                  </w:tr>
                  <w:tr w:rsidR="003637FF" w:rsidRPr="00962FAC">
                    <w:trPr>
                      <w:trHeight w:val="75"/>
                      <w:tblCellSpacing w:w="0" w:type="dxa"/>
                      <w:jc w:val="center"/>
                    </w:trPr>
                    <w:tc>
                      <w:tcPr>
                        <w:tcW w:w="0" w:type="auto"/>
                        <w:shd w:val="clear" w:color="auto" w:fill="C0D0C0"/>
                        <w:vAlign w:val="bottom"/>
                        <w:hideMark/>
                      </w:tcPr>
                      <w:p w:rsidR="003637FF" w:rsidRPr="00962FAC" w:rsidRDefault="003637FF" w:rsidP="003637FF">
                        <w:pPr>
                          <w:jc w:val="center"/>
                          <w:rPr>
                            <w:rFonts w:asciiTheme="majorHAnsi" w:eastAsia="Times New Roman" w:hAnsiTheme="majorHAnsi" w:cs="Arial"/>
                          </w:rPr>
                        </w:pPr>
                      </w:p>
                    </w:tc>
                  </w:tr>
                </w:tbl>
                <w:p w:rsidR="003637FF" w:rsidRPr="00962FAC" w:rsidRDefault="003637FF" w:rsidP="003637FF">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3637FF" w:rsidRPr="00962FAC">
                    <w:trPr>
                      <w:tblCellSpacing w:w="0" w:type="dxa"/>
                      <w:jc w:val="center"/>
                    </w:trPr>
                    <w:tc>
                      <w:tcPr>
                        <w:tcW w:w="0" w:type="auto"/>
                        <w:vAlign w:val="bottom"/>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73%</w:t>
                        </w:r>
                      </w:p>
                    </w:tc>
                  </w:tr>
                  <w:tr w:rsidR="003637FF" w:rsidRPr="00962FAC">
                    <w:trPr>
                      <w:trHeight w:val="1095"/>
                      <w:tblCellSpacing w:w="0" w:type="dxa"/>
                      <w:jc w:val="center"/>
                    </w:trPr>
                    <w:tc>
                      <w:tcPr>
                        <w:tcW w:w="0" w:type="auto"/>
                        <w:shd w:val="clear" w:color="auto" w:fill="80D080"/>
                        <w:vAlign w:val="bottom"/>
                        <w:hideMark/>
                      </w:tcPr>
                      <w:p w:rsidR="003637FF" w:rsidRPr="00962FAC" w:rsidRDefault="003637FF" w:rsidP="003637FF">
                        <w:pPr>
                          <w:jc w:val="center"/>
                          <w:rPr>
                            <w:rFonts w:asciiTheme="majorHAnsi" w:eastAsia="Times New Roman" w:hAnsiTheme="majorHAnsi" w:cs="Arial"/>
                          </w:rPr>
                        </w:pPr>
                      </w:p>
                    </w:tc>
                  </w:tr>
                </w:tbl>
                <w:p w:rsidR="003637FF" w:rsidRPr="00962FAC" w:rsidRDefault="003637FF" w:rsidP="003637FF">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3637FF" w:rsidRPr="00962FAC">
                    <w:trPr>
                      <w:tblCellSpacing w:w="0" w:type="dxa"/>
                      <w:jc w:val="center"/>
                    </w:trPr>
                    <w:tc>
                      <w:tcPr>
                        <w:tcW w:w="0" w:type="auto"/>
                        <w:vAlign w:val="bottom"/>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23%</w:t>
                        </w:r>
                      </w:p>
                    </w:tc>
                  </w:tr>
                  <w:tr w:rsidR="003637FF" w:rsidRPr="00962FAC">
                    <w:trPr>
                      <w:trHeight w:val="345"/>
                      <w:tblCellSpacing w:w="0" w:type="dxa"/>
                      <w:jc w:val="center"/>
                    </w:trPr>
                    <w:tc>
                      <w:tcPr>
                        <w:tcW w:w="0" w:type="auto"/>
                        <w:shd w:val="clear" w:color="auto" w:fill="404040"/>
                        <w:vAlign w:val="bottom"/>
                        <w:hideMark/>
                      </w:tcPr>
                      <w:p w:rsidR="003637FF" w:rsidRPr="00962FAC" w:rsidRDefault="003637FF" w:rsidP="003637FF">
                        <w:pPr>
                          <w:jc w:val="center"/>
                          <w:rPr>
                            <w:rFonts w:asciiTheme="majorHAnsi" w:eastAsia="Times New Roman" w:hAnsiTheme="majorHAnsi" w:cs="Arial"/>
                          </w:rPr>
                        </w:pPr>
                      </w:p>
                    </w:tc>
                  </w:tr>
                </w:tbl>
                <w:p w:rsidR="003637FF" w:rsidRPr="00962FAC" w:rsidRDefault="003637FF" w:rsidP="003637FF">
                  <w:pPr>
                    <w:jc w:val="center"/>
                    <w:rPr>
                      <w:rFonts w:asciiTheme="majorHAnsi" w:eastAsia="Times New Roman" w:hAnsiTheme="majorHAnsi" w:cs="Arial"/>
                    </w:rPr>
                  </w:pPr>
                </w:p>
              </w:tc>
            </w:tr>
            <w:tr w:rsidR="003637FF" w:rsidRPr="00962FAC">
              <w:trPr>
                <w:tblCellSpacing w:w="15" w:type="dxa"/>
                <w:jc w:val="right"/>
              </w:trPr>
              <w:tc>
                <w:tcPr>
                  <w:tcW w:w="0" w:type="auto"/>
                  <w:shd w:val="clear" w:color="auto" w:fill="E0E0E0"/>
                  <w:vAlign w:val="center"/>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1</w:t>
                  </w:r>
                </w:p>
              </w:tc>
              <w:tc>
                <w:tcPr>
                  <w:tcW w:w="0" w:type="auto"/>
                  <w:shd w:val="clear" w:color="auto" w:fill="E0E0E0"/>
                  <w:vAlign w:val="center"/>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14</w:t>
                  </w:r>
                </w:p>
              </w:tc>
              <w:tc>
                <w:tcPr>
                  <w:tcW w:w="0" w:type="auto"/>
                  <w:shd w:val="clear" w:color="auto" w:fill="E0E0E0"/>
                  <w:vAlign w:val="center"/>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5</w:t>
                  </w:r>
                </w:p>
              </w:tc>
              <w:tc>
                <w:tcPr>
                  <w:tcW w:w="0" w:type="auto"/>
                  <w:shd w:val="clear" w:color="auto" w:fill="E0E0E0"/>
                  <w:vAlign w:val="center"/>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0</w:t>
                  </w:r>
                </w:p>
              </w:tc>
              <w:tc>
                <w:tcPr>
                  <w:tcW w:w="0" w:type="auto"/>
                  <w:shd w:val="clear" w:color="auto" w:fill="E0E0E0"/>
                  <w:vAlign w:val="center"/>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12</w:t>
                  </w:r>
                </w:p>
              </w:tc>
              <w:tc>
                <w:tcPr>
                  <w:tcW w:w="0" w:type="auto"/>
                  <w:shd w:val="clear" w:color="auto" w:fill="E0E0E0"/>
                  <w:vAlign w:val="center"/>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5</w:t>
                  </w:r>
                </w:p>
              </w:tc>
              <w:tc>
                <w:tcPr>
                  <w:tcW w:w="0" w:type="auto"/>
                  <w:shd w:val="clear" w:color="auto" w:fill="E0E0E0"/>
                  <w:vAlign w:val="center"/>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1</w:t>
                  </w:r>
                </w:p>
              </w:tc>
              <w:tc>
                <w:tcPr>
                  <w:tcW w:w="0" w:type="auto"/>
                  <w:shd w:val="clear" w:color="auto" w:fill="E0E0E0"/>
                  <w:vAlign w:val="center"/>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16</w:t>
                  </w:r>
                </w:p>
              </w:tc>
              <w:tc>
                <w:tcPr>
                  <w:tcW w:w="0" w:type="auto"/>
                  <w:shd w:val="clear" w:color="auto" w:fill="E0E0E0"/>
                  <w:vAlign w:val="center"/>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5</w:t>
                  </w:r>
                </w:p>
              </w:tc>
            </w:tr>
            <w:tr w:rsidR="003637FF" w:rsidRPr="00962FAC">
              <w:trPr>
                <w:tblCellSpacing w:w="15" w:type="dxa"/>
                <w:jc w:val="right"/>
              </w:trPr>
              <w:tc>
                <w:tcPr>
                  <w:tcW w:w="0" w:type="auto"/>
                  <w:gridSpan w:val="3"/>
                  <w:shd w:val="clear" w:color="auto" w:fill="E0E0E0"/>
                  <w:vAlign w:val="center"/>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1</w:t>
                  </w:r>
                </w:p>
              </w:tc>
              <w:tc>
                <w:tcPr>
                  <w:tcW w:w="0" w:type="auto"/>
                  <w:gridSpan w:val="3"/>
                  <w:shd w:val="clear" w:color="auto" w:fill="E0E0E0"/>
                  <w:vAlign w:val="center"/>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2</w:t>
                  </w:r>
                </w:p>
              </w:tc>
              <w:tc>
                <w:tcPr>
                  <w:tcW w:w="0" w:type="auto"/>
                  <w:gridSpan w:val="3"/>
                  <w:shd w:val="clear" w:color="auto" w:fill="E0E0E0"/>
                  <w:vAlign w:val="center"/>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3</w:t>
                  </w:r>
                </w:p>
              </w:tc>
            </w:tr>
            <w:tr w:rsidR="003637FF" w:rsidRPr="00962FAC">
              <w:trPr>
                <w:trHeight w:val="450"/>
                <w:tblCellSpacing w:w="15" w:type="dxa"/>
                <w:jc w:val="right"/>
              </w:trPr>
              <w:tc>
                <w:tcPr>
                  <w:tcW w:w="0" w:type="auto"/>
                  <w:vAlign w:val="center"/>
                  <w:hideMark/>
                </w:tcPr>
                <w:p w:rsidR="003637FF" w:rsidRPr="00962FAC" w:rsidRDefault="003637FF" w:rsidP="003637FF">
                  <w:pPr>
                    <w:rPr>
                      <w:rFonts w:asciiTheme="majorHAnsi" w:eastAsia="Times New Roman" w:hAnsiTheme="majorHAnsi" w:cs="Arial"/>
                    </w:rPr>
                  </w:pPr>
                </w:p>
              </w:tc>
              <w:tc>
                <w:tcPr>
                  <w:tcW w:w="0" w:type="auto"/>
                  <w:vAlign w:val="center"/>
                  <w:hideMark/>
                </w:tcPr>
                <w:p w:rsidR="003637FF" w:rsidRPr="00962FAC" w:rsidRDefault="003637FF" w:rsidP="003637FF">
                  <w:pPr>
                    <w:rPr>
                      <w:rFonts w:asciiTheme="majorHAnsi" w:eastAsia="Times New Roman" w:hAnsiTheme="majorHAnsi" w:cs="Times New Roman"/>
                    </w:rPr>
                  </w:pPr>
                </w:p>
              </w:tc>
              <w:tc>
                <w:tcPr>
                  <w:tcW w:w="0" w:type="auto"/>
                  <w:vAlign w:val="center"/>
                  <w:hideMark/>
                </w:tcPr>
                <w:p w:rsidR="003637FF" w:rsidRPr="00962FAC" w:rsidRDefault="003637FF" w:rsidP="003637FF">
                  <w:pPr>
                    <w:rPr>
                      <w:rFonts w:asciiTheme="majorHAnsi" w:eastAsia="Times New Roman" w:hAnsiTheme="majorHAnsi" w:cs="Times New Roman"/>
                    </w:rPr>
                  </w:pPr>
                </w:p>
              </w:tc>
              <w:tc>
                <w:tcPr>
                  <w:tcW w:w="0" w:type="auto"/>
                  <w:vAlign w:val="center"/>
                  <w:hideMark/>
                </w:tcPr>
                <w:p w:rsidR="003637FF" w:rsidRPr="00962FAC" w:rsidRDefault="003637FF" w:rsidP="003637FF">
                  <w:pPr>
                    <w:rPr>
                      <w:rFonts w:asciiTheme="majorHAnsi" w:eastAsia="Times New Roman" w:hAnsiTheme="majorHAnsi" w:cs="Times New Roman"/>
                    </w:rPr>
                  </w:pPr>
                </w:p>
              </w:tc>
              <w:tc>
                <w:tcPr>
                  <w:tcW w:w="0" w:type="auto"/>
                  <w:vAlign w:val="center"/>
                  <w:hideMark/>
                </w:tcPr>
                <w:p w:rsidR="003637FF" w:rsidRPr="00962FAC" w:rsidRDefault="003637FF" w:rsidP="003637FF">
                  <w:pPr>
                    <w:rPr>
                      <w:rFonts w:asciiTheme="majorHAnsi" w:eastAsia="Times New Roman" w:hAnsiTheme="majorHAnsi" w:cs="Times New Roman"/>
                    </w:rPr>
                  </w:pPr>
                </w:p>
              </w:tc>
              <w:tc>
                <w:tcPr>
                  <w:tcW w:w="0" w:type="auto"/>
                  <w:vAlign w:val="center"/>
                  <w:hideMark/>
                </w:tcPr>
                <w:p w:rsidR="003637FF" w:rsidRPr="00962FAC" w:rsidRDefault="003637FF" w:rsidP="003637FF">
                  <w:pPr>
                    <w:rPr>
                      <w:rFonts w:asciiTheme="majorHAnsi" w:eastAsia="Times New Roman" w:hAnsiTheme="majorHAnsi" w:cs="Times New Roman"/>
                    </w:rPr>
                  </w:pPr>
                </w:p>
              </w:tc>
              <w:tc>
                <w:tcPr>
                  <w:tcW w:w="0" w:type="auto"/>
                  <w:vAlign w:val="center"/>
                  <w:hideMark/>
                </w:tcPr>
                <w:p w:rsidR="003637FF" w:rsidRPr="00962FAC" w:rsidRDefault="003637FF" w:rsidP="003637FF">
                  <w:pPr>
                    <w:rPr>
                      <w:rFonts w:asciiTheme="majorHAnsi" w:eastAsia="Times New Roman" w:hAnsiTheme="majorHAnsi" w:cs="Times New Roman"/>
                    </w:rPr>
                  </w:pPr>
                </w:p>
              </w:tc>
              <w:tc>
                <w:tcPr>
                  <w:tcW w:w="0" w:type="auto"/>
                  <w:vAlign w:val="center"/>
                  <w:hideMark/>
                </w:tcPr>
                <w:p w:rsidR="003637FF" w:rsidRPr="00962FAC" w:rsidRDefault="003637FF" w:rsidP="003637FF">
                  <w:pPr>
                    <w:rPr>
                      <w:rFonts w:asciiTheme="majorHAnsi" w:eastAsia="Times New Roman" w:hAnsiTheme="majorHAnsi" w:cs="Times New Roman"/>
                    </w:rPr>
                  </w:pPr>
                </w:p>
              </w:tc>
              <w:tc>
                <w:tcPr>
                  <w:tcW w:w="0" w:type="auto"/>
                  <w:vAlign w:val="center"/>
                  <w:hideMark/>
                </w:tcPr>
                <w:p w:rsidR="003637FF" w:rsidRPr="00962FAC" w:rsidRDefault="003637FF" w:rsidP="003637FF">
                  <w:pPr>
                    <w:rPr>
                      <w:rFonts w:asciiTheme="majorHAnsi" w:eastAsia="Times New Roman" w:hAnsiTheme="majorHAnsi" w:cs="Times New Roman"/>
                    </w:rPr>
                  </w:pPr>
                </w:p>
              </w:tc>
            </w:tr>
            <w:tr w:rsidR="003637FF" w:rsidRPr="00962FAC">
              <w:trPr>
                <w:tblCellSpacing w:w="15" w:type="dxa"/>
                <w:jc w:val="right"/>
              </w:trPr>
              <w:tc>
                <w:tcPr>
                  <w:tcW w:w="0" w:type="auto"/>
                  <w:vAlign w:val="bottom"/>
                  <w:hideMark/>
                </w:tcPr>
                <w:p w:rsidR="003637FF" w:rsidRPr="00962FAC" w:rsidRDefault="003637FF" w:rsidP="003637FF">
                  <w:pPr>
                    <w:jc w:val="center"/>
                    <w:rPr>
                      <w:rFonts w:asciiTheme="majorHAnsi" w:eastAsia="Times New Roman" w:hAnsiTheme="majorHAnsi" w:cs="Arial"/>
                    </w:rPr>
                  </w:pPr>
                </w:p>
              </w:tc>
              <w:tc>
                <w:tcPr>
                  <w:tcW w:w="0" w:type="auto"/>
                  <w:vAlign w:val="bottom"/>
                  <w:hideMark/>
                </w:tcPr>
                <w:p w:rsidR="003637FF" w:rsidRPr="00962FAC" w:rsidRDefault="003637FF" w:rsidP="003637FF">
                  <w:pPr>
                    <w:jc w:val="center"/>
                    <w:rPr>
                      <w:rFonts w:asciiTheme="majorHAnsi" w:eastAsia="Times New Roman" w:hAnsiTheme="majorHAnsi" w:cs="Arial"/>
                    </w:rPr>
                  </w:pPr>
                </w:p>
              </w:tc>
              <w:tc>
                <w:tcPr>
                  <w:tcW w:w="0" w:type="auto"/>
                  <w:vAlign w:val="bottom"/>
                  <w:hideMark/>
                </w:tcPr>
                <w:p w:rsidR="003637FF" w:rsidRPr="00962FAC" w:rsidRDefault="003637FF" w:rsidP="003637FF">
                  <w:pPr>
                    <w:jc w:val="center"/>
                    <w:rPr>
                      <w:rFonts w:asciiTheme="majorHAnsi" w:eastAsia="Times New Roman" w:hAnsiTheme="majorHAnsi" w:cs="Arial"/>
                    </w:rPr>
                  </w:pPr>
                </w:p>
              </w:tc>
              <w:tc>
                <w:tcPr>
                  <w:tcW w:w="0" w:type="auto"/>
                  <w:vAlign w:val="bottom"/>
                  <w:hideMark/>
                </w:tcPr>
                <w:p w:rsidR="003637FF" w:rsidRPr="00962FAC" w:rsidRDefault="003637FF" w:rsidP="003637FF">
                  <w:pPr>
                    <w:jc w:val="center"/>
                    <w:rPr>
                      <w:rFonts w:asciiTheme="majorHAnsi" w:eastAsia="Times New Roman" w:hAnsiTheme="majorHAnsi" w:cs="Arial"/>
                    </w:rPr>
                  </w:pPr>
                </w:p>
              </w:tc>
              <w:tc>
                <w:tcPr>
                  <w:tcW w:w="0" w:type="auto"/>
                  <w:vAlign w:val="bottom"/>
                  <w:hideMark/>
                </w:tcPr>
                <w:p w:rsidR="003637FF" w:rsidRPr="00962FAC" w:rsidRDefault="003637FF" w:rsidP="003637FF">
                  <w:pPr>
                    <w:jc w:val="center"/>
                    <w:rPr>
                      <w:rFonts w:asciiTheme="majorHAnsi" w:eastAsia="Times New Roman" w:hAnsiTheme="majorHAnsi" w:cs="Arial"/>
                    </w:rPr>
                  </w:pPr>
                </w:p>
              </w:tc>
              <w:tc>
                <w:tcPr>
                  <w:tcW w:w="0" w:type="auto"/>
                  <w:vAlign w:val="bottom"/>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0.3</w:t>
                  </w:r>
                </w:p>
                <w:tbl>
                  <w:tblPr>
                    <w:tblW w:w="375" w:type="dxa"/>
                    <w:jc w:val="center"/>
                    <w:tblCellSpacing w:w="0" w:type="dxa"/>
                    <w:tblCellMar>
                      <w:left w:w="0" w:type="dxa"/>
                      <w:right w:w="0" w:type="dxa"/>
                    </w:tblCellMar>
                    <w:tblLook w:val="04A0"/>
                  </w:tblPr>
                  <w:tblGrid>
                    <w:gridCol w:w="375"/>
                  </w:tblGrid>
                  <w:tr w:rsidR="003637FF" w:rsidRPr="00962FAC">
                    <w:trPr>
                      <w:trHeight w:val="750"/>
                      <w:tblCellSpacing w:w="0" w:type="dxa"/>
                      <w:jc w:val="center"/>
                    </w:trPr>
                    <w:tc>
                      <w:tcPr>
                        <w:tcW w:w="0" w:type="auto"/>
                        <w:shd w:val="clear" w:color="auto" w:fill="404040"/>
                        <w:vAlign w:val="center"/>
                        <w:hideMark/>
                      </w:tcPr>
                      <w:p w:rsidR="003637FF" w:rsidRPr="00962FAC" w:rsidRDefault="003637FF" w:rsidP="003637FF">
                        <w:pPr>
                          <w:rPr>
                            <w:rFonts w:asciiTheme="majorHAnsi" w:eastAsia="Times New Roman" w:hAnsiTheme="majorHAnsi" w:cs="Arial"/>
                          </w:rPr>
                        </w:pPr>
                      </w:p>
                    </w:tc>
                  </w:tr>
                </w:tbl>
                <w:p w:rsidR="003637FF" w:rsidRPr="00962FAC" w:rsidRDefault="003637FF" w:rsidP="003637FF">
                  <w:pPr>
                    <w:jc w:val="center"/>
                    <w:rPr>
                      <w:rFonts w:asciiTheme="majorHAnsi" w:eastAsia="Times New Roman" w:hAnsiTheme="majorHAnsi" w:cs="Arial"/>
                    </w:rPr>
                  </w:pPr>
                </w:p>
              </w:tc>
              <w:tc>
                <w:tcPr>
                  <w:tcW w:w="0" w:type="auto"/>
                  <w:vAlign w:val="bottom"/>
                  <w:hideMark/>
                </w:tcPr>
                <w:p w:rsidR="003637FF" w:rsidRPr="00962FAC" w:rsidRDefault="003637FF" w:rsidP="003637FF">
                  <w:pPr>
                    <w:jc w:val="center"/>
                    <w:rPr>
                      <w:rFonts w:asciiTheme="majorHAnsi" w:eastAsia="Times New Roman" w:hAnsiTheme="majorHAnsi" w:cs="Arial"/>
                    </w:rPr>
                  </w:pPr>
                </w:p>
              </w:tc>
              <w:tc>
                <w:tcPr>
                  <w:tcW w:w="0" w:type="auto"/>
                  <w:vAlign w:val="bottom"/>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0.1</w:t>
                  </w:r>
                </w:p>
                <w:tbl>
                  <w:tblPr>
                    <w:tblW w:w="375" w:type="dxa"/>
                    <w:jc w:val="center"/>
                    <w:tblCellSpacing w:w="0" w:type="dxa"/>
                    <w:tblCellMar>
                      <w:left w:w="0" w:type="dxa"/>
                      <w:right w:w="0" w:type="dxa"/>
                    </w:tblCellMar>
                    <w:tblLook w:val="04A0"/>
                  </w:tblPr>
                  <w:tblGrid>
                    <w:gridCol w:w="375"/>
                  </w:tblGrid>
                  <w:tr w:rsidR="003637FF" w:rsidRPr="00962FAC">
                    <w:trPr>
                      <w:trHeight w:val="255"/>
                      <w:tblCellSpacing w:w="0" w:type="dxa"/>
                      <w:jc w:val="center"/>
                    </w:trPr>
                    <w:tc>
                      <w:tcPr>
                        <w:tcW w:w="0" w:type="auto"/>
                        <w:shd w:val="clear" w:color="auto" w:fill="80D080"/>
                        <w:vAlign w:val="center"/>
                        <w:hideMark/>
                      </w:tcPr>
                      <w:p w:rsidR="003637FF" w:rsidRPr="00962FAC" w:rsidRDefault="003637FF" w:rsidP="003637FF">
                        <w:pPr>
                          <w:rPr>
                            <w:rFonts w:asciiTheme="majorHAnsi" w:eastAsia="Times New Roman" w:hAnsiTheme="majorHAnsi" w:cs="Arial"/>
                          </w:rPr>
                        </w:pPr>
                      </w:p>
                    </w:tc>
                  </w:tr>
                </w:tbl>
                <w:p w:rsidR="003637FF" w:rsidRPr="00962FAC" w:rsidRDefault="003637FF" w:rsidP="003637FF">
                  <w:pPr>
                    <w:jc w:val="center"/>
                    <w:rPr>
                      <w:rFonts w:asciiTheme="majorHAnsi" w:eastAsia="Times New Roman" w:hAnsiTheme="majorHAnsi" w:cs="Arial"/>
                    </w:rPr>
                  </w:pPr>
                </w:p>
              </w:tc>
              <w:tc>
                <w:tcPr>
                  <w:tcW w:w="0" w:type="auto"/>
                  <w:vAlign w:val="bottom"/>
                  <w:hideMark/>
                </w:tcPr>
                <w:p w:rsidR="003637FF" w:rsidRPr="00962FAC" w:rsidRDefault="003637FF" w:rsidP="003637FF">
                  <w:pPr>
                    <w:jc w:val="center"/>
                    <w:rPr>
                      <w:rFonts w:asciiTheme="majorHAnsi" w:eastAsia="Times New Roman" w:hAnsiTheme="majorHAnsi" w:cs="Arial"/>
                    </w:rPr>
                  </w:pPr>
                </w:p>
              </w:tc>
            </w:tr>
            <w:tr w:rsidR="003637FF" w:rsidRPr="00962FAC">
              <w:trPr>
                <w:tblCellSpacing w:w="15" w:type="dxa"/>
                <w:jc w:val="right"/>
              </w:trPr>
              <w:tc>
                <w:tcPr>
                  <w:tcW w:w="0" w:type="auto"/>
                  <w:gridSpan w:val="3"/>
                  <w:shd w:val="clear" w:color="auto" w:fill="E0E0E0"/>
                  <w:vAlign w:val="center"/>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1</w:t>
                  </w:r>
                </w:p>
              </w:tc>
              <w:tc>
                <w:tcPr>
                  <w:tcW w:w="0" w:type="auto"/>
                  <w:gridSpan w:val="3"/>
                  <w:shd w:val="clear" w:color="auto" w:fill="E0E0E0"/>
                  <w:vAlign w:val="center"/>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2</w:t>
                  </w:r>
                </w:p>
              </w:tc>
              <w:tc>
                <w:tcPr>
                  <w:tcW w:w="0" w:type="auto"/>
                  <w:gridSpan w:val="3"/>
                  <w:shd w:val="clear" w:color="auto" w:fill="E0E0E0"/>
                  <w:vAlign w:val="center"/>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3</w:t>
                  </w:r>
                </w:p>
              </w:tc>
            </w:tr>
            <w:tr w:rsidR="003637FF" w:rsidRPr="00962FAC">
              <w:trPr>
                <w:tblCellSpacing w:w="15" w:type="dxa"/>
                <w:jc w:val="right"/>
              </w:trPr>
              <w:tc>
                <w:tcPr>
                  <w:tcW w:w="0" w:type="auto"/>
                  <w:hideMark/>
                </w:tcPr>
                <w:p w:rsidR="003637FF" w:rsidRPr="00962FAC" w:rsidRDefault="003637FF" w:rsidP="003637FF">
                  <w:pPr>
                    <w:jc w:val="center"/>
                    <w:rPr>
                      <w:rFonts w:asciiTheme="majorHAnsi" w:eastAsia="Times New Roman" w:hAnsiTheme="majorHAnsi" w:cs="Arial"/>
                    </w:rPr>
                  </w:pPr>
                </w:p>
              </w:tc>
              <w:tc>
                <w:tcPr>
                  <w:tcW w:w="0" w:type="auto"/>
                  <w:hideMark/>
                </w:tcPr>
                <w:tbl>
                  <w:tblPr>
                    <w:tblW w:w="375" w:type="dxa"/>
                    <w:jc w:val="center"/>
                    <w:tblCellSpacing w:w="0" w:type="dxa"/>
                    <w:tblCellMar>
                      <w:left w:w="0" w:type="dxa"/>
                      <w:right w:w="0" w:type="dxa"/>
                    </w:tblCellMar>
                    <w:tblLook w:val="04A0"/>
                  </w:tblPr>
                  <w:tblGrid>
                    <w:gridCol w:w="375"/>
                  </w:tblGrid>
                  <w:tr w:rsidR="003637FF" w:rsidRPr="00962FAC">
                    <w:trPr>
                      <w:trHeight w:val="255"/>
                      <w:tblCellSpacing w:w="0" w:type="dxa"/>
                      <w:jc w:val="center"/>
                    </w:trPr>
                    <w:tc>
                      <w:tcPr>
                        <w:tcW w:w="0" w:type="auto"/>
                        <w:shd w:val="clear" w:color="auto" w:fill="80D080"/>
                        <w:vAlign w:val="center"/>
                        <w:hideMark/>
                      </w:tcPr>
                      <w:p w:rsidR="003637FF" w:rsidRPr="00962FAC" w:rsidRDefault="003637FF" w:rsidP="003637FF">
                        <w:pPr>
                          <w:rPr>
                            <w:rFonts w:asciiTheme="majorHAnsi" w:eastAsia="Times New Roman" w:hAnsiTheme="majorHAnsi" w:cs="Arial"/>
                          </w:rPr>
                        </w:pPr>
                      </w:p>
                    </w:tc>
                  </w:tr>
                </w:tbl>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-0.1</w:t>
                  </w:r>
                </w:p>
              </w:tc>
              <w:tc>
                <w:tcPr>
                  <w:tcW w:w="0" w:type="auto"/>
                  <w:hideMark/>
                </w:tcPr>
                <w:p w:rsidR="003637FF" w:rsidRPr="00962FAC" w:rsidRDefault="003637FF" w:rsidP="003637FF">
                  <w:pPr>
                    <w:jc w:val="center"/>
                    <w:rPr>
                      <w:rFonts w:asciiTheme="majorHAnsi" w:eastAsia="Times New Roman" w:hAnsiTheme="majorHAnsi" w:cs="Arial"/>
                    </w:rPr>
                  </w:pPr>
                </w:p>
              </w:tc>
              <w:tc>
                <w:tcPr>
                  <w:tcW w:w="0" w:type="auto"/>
                  <w:hideMark/>
                </w:tcPr>
                <w:p w:rsidR="003637FF" w:rsidRPr="00962FAC" w:rsidRDefault="003637FF" w:rsidP="003637FF">
                  <w:pPr>
                    <w:jc w:val="center"/>
                    <w:rPr>
                      <w:rFonts w:asciiTheme="majorHAnsi" w:eastAsia="Times New Roman" w:hAnsiTheme="majorHAnsi" w:cs="Arial"/>
                    </w:rPr>
                  </w:pPr>
                </w:p>
              </w:tc>
              <w:tc>
                <w:tcPr>
                  <w:tcW w:w="0" w:type="auto"/>
                  <w:hideMark/>
                </w:tcPr>
                <w:p w:rsidR="003637FF" w:rsidRPr="00962FAC" w:rsidRDefault="003637FF" w:rsidP="003637FF">
                  <w:pPr>
                    <w:jc w:val="center"/>
                    <w:rPr>
                      <w:rFonts w:asciiTheme="majorHAnsi" w:eastAsia="Times New Roman" w:hAnsiTheme="majorHAnsi" w:cs="Arial"/>
                    </w:rPr>
                  </w:pPr>
                </w:p>
              </w:tc>
              <w:tc>
                <w:tcPr>
                  <w:tcW w:w="0" w:type="auto"/>
                  <w:hideMark/>
                </w:tcPr>
                <w:p w:rsidR="003637FF" w:rsidRPr="00962FAC" w:rsidRDefault="003637FF" w:rsidP="003637FF">
                  <w:pPr>
                    <w:jc w:val="center"/>
                    <w:rPr>
                      <w:rFonts w:asciiTheme="majorHAnsi" w:eastAsia="Times New Roman" w:hAnsiTheme="majorHAnsi" w:cs="Arial"/>
                    </w:rPr>
                  </w:pPr>
                </w:p>
              </w:tc>
              <w:tc>
                <w:tcPr>
                  <w:tcW w:w="0" w:type="auto"/>
                  <w:hideMark/>
                </w:tcPr>
                <w:p w:rsidR="003637FF" w:rsidRPr="00962FAC" w:rsidRDefault="003637FF" w:rsidP="003637FF">
                  <w:pPr>
                    <w:jc w:val="center"/>
                    <w:rPr>
                      <w:rFonts w:asciiTheme="majorHAnsi" w:eastAsia="Times New Roman" w:hAnsiTheme="majorHAnsi" w:cs="Arial"/>
                    </w:rPr>
                  </w:pPr>
                </w:p>
              </w:tc>
              <w:tc>
                <w:tcPr>
                  <w:tcW w:w="0" w:type="auto"/>
                  <w:hideMark/>
                </w:tcPr>
                <w:p w:rsidR="003637FF" w:rsidRPr="00962FAC" w:rsidRDefault="003637FF" w:rsidP="003637FF">
                  <w:pPr>
                    <w:jc w:val="center"/>
                    <w:rPr>
                      <w:rFonts w:asciiTheme="majorHAnsi" w:eastAsia="Times New Roman" w:hAnsiTheme="majorHAnsi" w:cs="Arial"/>
                    </w:rPr>
                  </w:pPr>
                </w:p>
              </w:tc>
              <w:tc>
                <w:tcPr>
                  <w:tcW w:w="0" w:type="auto"/>
                  <w:hideMark/>
                </w:tcPr>
                <w:tbl>
                  <w:tblPr>
                    <w:tblW w:w="375" w:type="dxa"/>
                    <w:jc w:val="center"/>
                    <w:tblCellSpacing w:w="0" w:type="dxa"/>
                    <w:tblCellMar>
                      <w:left w:w="0" w:type="dxa"/>
                      <w:right w:w="0" w:type="dxa"/>
                    </w:tblCellMar>
                    <w:tblLook w:val="04A0"/>
                  </w:tblPr>
                  <w:tblGrid>
                    <w:gridCol w:w="375"/>
                  </w:tblGrid>
                  <w:tr w:rsidR="003637FF" w:rsidRPr="00962FAC">
                    <w:trPr>
                      <w:trHeight w:val="750"/>
                      <w:tblCellSpacing w:w="0" w:type="dxa"/>
                      <w:jc w:val="center"/>
                    </w:trPr>
                    <w:tc>
                      <w:tcPr>
                        <w:tcW w:w="0" w:type="auto"/>
                        <w:shd w:val="clear" w:color="auto" w:fill="404040"/>
                        <w:vAlign w:val="center"/>
                        <w:hideMark/>
                      </w:tcPr>
                      <w:p w:rsidR="003637FF" w:rsidRPr="00962FAC" w:rsidRDefault="003637FF" w:rsidP="003637FF">
                        <w:pPr>
                          <w:rPr>
                            <w:rFonts w:asciiTheme="majorHAnsi" w:eastAsia="Times New Roman" w:hAnsiTheme="majorHAnsi" w:cs="Arial"/>
                          </w:rPr>
                        </w:pPr>
                      </w:p>
                    </w:tc>
                  </w:tr>
                </w:tbl>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-0.3</w:t>
                  </w:r>
                </w:p>
              </w:tc>
            </w:tr>
          </w:tbl>
          <w:p w:rsidR="003637FF" w:rsidRPr="00962FAC" w:rsidRDefault="003637FF" w:rsidP="003637FF">
            <w:pPr>
              <w:rPr>
                <w:rFonts w:asciiTheme="majorHAnsi" w:eastAsia="Times New Roman" w:hAnsiTheme="majorHAnsi" w:cs="Times New Roman"/>
              </w:rPr>
            </w:pPr>
          </w:p>
        </w:tc>
      </w:tr>
    </w:tbl>
    <w:p w:rsidR="00BE62A5" w:rsidRPr="00962FAC" w:rsidRDefault="00BE62A5" w:rsidP="0072608E">
      <w:pPr>
        <w:widowControl w:val="0"/>
        <w:autoSpaceDE w:val="0"/>
        <w:autoSpaceDN w:val="0"/>
        <w:adjustRightInd w:val="0"/>
        <w:jc w:val="both"/>
        <w:rPr>
          <w:rFonts w:asciiTheme="majorHAnsi" w:hAnsiTheme="majorHAnsi" w:cs="Times New Roman"/>
          <w:b/>
          <w:bCs/>
          <w:color w:val="000000" w:themeColor="text1"/>
          <w:u w:val="single" w:color="000000"/>
        </w:rPr>
      </w:pPr>
    </w:p>
    <w:p w:rsidR="003637FF" w:rsidRPr="00962FAC" w:rsidRDefault="003637FF" w:rsidP="0072608E">
      <w:pPr>
        <w:widowControl w:val="0"/>
        <w:autoSpaceDE w:val="0"/>
        <w:autoSpaceDN w:val="0"/>
        <w:adjustRightInd w:val="0"/>
        <w:jc w:val="both"/>
        <w:rPr>
          <w:rFonts w:asciiTheme="majorHAnsi" w:hAnsiTheme="majorHAnsi" w:cs="Times New Roman"/>
          <w:b/>
          <w:bCs/>
          <w:color w:val="000000" w:themeColor="text1"/>
        </w:rPr>
      </w:pPr>
    </w:p>
    <w:tbl>
      <w:tblPr>
        <w:tblW w:w="0" w:type="auto"/>
        <w:tblCellSpacing w:w="15" w:type="dxa"/>
        <w:tblCellMar>
          <w:top w:w="15" w:type="dxa"/>
          <w:left w:w="15" w:type="dxa"/>
          <w:bottom w:w="15" w:type="dxa"/>
          <w:right w:w="15" w:type="dxa"/>
        </w:tblCellMar>
        <w:tblLook w:val="04A0"/>
      </w:tblPr>
      <w:tblGrid>
        <w:gridCol w:w="4373"/>
        <w:gridCol w:w="4545"/>
      </w:tblGrid>
      <w:tr w:rsidR="003637FF" w:rsidRPr="00962FAC" w:rsidTr="003637FF">
        <w:trPr>
          <w:tblCellSpacing w:w="15" w:type="dxa"/>
        </w:trPr>
        <w:tc>
          <w:tcPr>
            <w:tcW w:w="0" w:type="auto"/>
            <w:hideMark/>
          </w:tcPr>
          <w:p w:rsidR="003637FF" w:rsidRPr="00962FAC" w:rsidRDefault="003637FF" w:rsidP="003637FF">
            <w:pPr>
              <w:spacing w:before="100" w:beforeAutospacing="1" w:after="100" w:afterAutospacing="1"/>
              <w:rPr>
                <w:rFonts w:asciiTheme="majorHAnsi" w:eastAsia="Times New Roman" w:hAnsiTheme="majorHAnsi" w:cs="Arial"/>
                <w:b/>
                <w:bCs/>
              </w:rPr>
            </w:pPr>
            <w:r w:rsidRPr="00962FAC">
              <w:rPr>
                <w:rFonts w:asciiTheme="majorHAnsi" w:eastAsia="Times New Roman" w:hAnsiTheme="majorHAnsi" w:cs="Arial"/>
                <w:b/>
                <w:bCs/>
              </w:rPr>
              <w:t>V9-&gt;V18</w:t>
            </w:r>
          </w:p>
          <w:p w:rsidR="003637FF" w:rsidRPr="00962FAC" w:rsidRDefault="003637FF" w:rsidP="003637FF">
            <w:pPr>
              <w:spacing w:before="100" w:beforeAutospacing="1" w:after="100" w:afterAutospacing="1"/>
              <w:rPr>
                <w:rFonts w:asciiTheme="majorHAnsi" w:eastAsia="Times New Roman" w:hAnsiTheme="majorHAnsi" w:cs="Arial"/>
              </w:rPr>
            </w:pPr>
            <w:r w:rsidRPr="00962FAC">
              <w:rPr>
                <w:rFonts w:asciiTheme="majorHAnsi" w:eastAsia="Times New Roman" w:hAnsiTheme="majorHAnsi" w:cs="Arial"/>
                <w:b/>
                <w:bCs/>
              </w:rPr>
              <w:t>Tabella a doppia entrata:</w:t>
            </w:r>
            <w:r w:rsidRPr="00962FAC">
              <w:rPr>
                <w:rFonts w:asciiTheme="majorHAnsi" w:eastAsia="Times New Roman" w:hAnsiTheme="majorHAnsi" w:cs="Arial"/>
                <w:b/>
                <w:bCs/>
              </w:rPr>
              <w:br/>
              <w:t>V9_1 x V18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18"/>
              <w:gridCol w:w="516"/>
              <w:gridCol w:w="468"/>
              <w:gridCol w:w="1093"/>
            </w:tblGrid>
            <w:tr w:rsidR="003637FF"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rPr>
                    <w:t>V18-&gt;</w:t>
                  </w:r>
                  <w:r w:rsidRPr="00962FAC">
                    <w:rPr>
                      <w:rFonts w:asciiTheme="majorHAnsi" w:eastAsia="Times New Roman" w:hAnsiTheme="majorHAnsi" w:cs="Arial"/>
                    </w:rPr>
                    <w:br/>
                    <w:t>V9_1</w:t>
                  </w:r>
                </w:p>
              </w:tc>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rPr>
                    <w:t xml:space="preserve">Marginale </w:t>
                  </w:r>
                  <w:r w:rsidRPr="00962FAC">
                    <w:rPr>
                      <w:rFonts w:asciiTheme="majorHAnsi" w:eastAsia="Times New Roman" w:hAnsiTheme="majorHAnsi" w:cs="Arial"/>
                    </w:rPr>
                    <w:br/>
                    <w:t>di riga</w:t>
                  </w:r>
                </w:p>
              </w:tc>
            </w:tr>
            <w:tr w:rsidR="003637FF"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rPr>
                    <w:t>41</w:t>
                  </w:r>
                  <w:r w:rsidRPr="00962FAC">
                    <w:rPr>
                      <w:rFonts w:asciiTheme="majorHAnsi" w:eastAsia="Times New Roman" w:hAnsiTheme="majorHAnsi" w:cs="Arial"/>
                    </w:rPr>
                    <w:br/>
                  </w:r>
                  <w:r w:rsidRPr="00962FAC">
                    <w:rPr>
                      <w:rFonts w:asciiTheme="majorHAnsi" w:eastAsia="Times New Roman" w:hAnsiTheme="majorHAnsi" w:cs="Arial"/>
                      <w:i/>
                      <w:iCs/>
                    </w:rPr>
                    <w:t>42.3</w:t>
                  </w:r>
                  <w:r w:rsidRPr="00962FAC">
                    <w:rPr>
                      <w:rFonts w:asciiTheme="majorHAnsi" w:eastAsia="Times New Roman" w:hAnsiTheme="majorHAnsi" w:cs="Arial"/>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rPr>
                    <w:t>6</w:t>
                  </w:r>
                  <w:r w:rsidRPr="00962FAC">
                    <w:rPr>
                      <w:rFonts w:asciiTheme="majorHAnsi" w:eastAsia="Times New Roman" w:hAnsiTheme="majorHAnsi" w:cs="Arial"/>
                    </w:rPr>
                    <w:br/>
                  </w:r>
                  <w:r w:rsidRPr="00962FAC">
                    <w:rPr>
                      <w:rFonts w:asciiTheme="majorHAnsi" w:eastAsia="Times New Roman" w:hAnsiTheme="majorHAnsi" w:cs="Arial"/>
                      <w:i/>
                      <w:iCs/>
                    </w:rPr>
                    <w:t>4.7</w:t>
                  </w:r>
                  <w:r w:rsidRPr="00962FAC">
                    <w:rPr>
                      <w:rFonts w:asciiTheme="majorHAnsi" w:eastAsia="Times New Roman" w:hAnsiTheme="majorHAnsi" w:cs="Arial"/>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rPr>
                    <w:t>47</w:t>
                  </w:r>
                </w:p>
              </w:tc>
            </w:tr>
            <w:tr w:rsidR="003637FF"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rPr>
                    <w:t>13</w:t>
                  </w:r>
                  <w:r w:rsidRPr="00962FAC">
                    <w:rPr>
                      <w:rFonts w:asciiTheme="majorHAnsi" w:eastAsia="Times New Roman" w:hAnsiTheme="majorHAnsi" w:cs="Arial"/>
                    </w:rPr>
                    <w:br/>
                  </w:r>
                  <w:r w:rsidRPr="00962FAC">
                    <w:rPr>
                      <w:rFonts w:asciiTheme="majorHAnsi" w:eastAsia="Times New Roman" w:hAnsiTheme="majorHAnsi" w:cs="Arial"/>
                      <w:i/>
                      <w:iCs/>
                    </w:rPr>
                    <w:t>11.7</w:t>
                  </w:r>
                  <w:r w:rsidRPr="00962FAC">
                    <w:rPr>
                      <w:rFonts w:asciiTheme="majorHAnsi" w:eastAsia="Times New Roman" w:hAnsiTheme="majorHAnsi" w:cs="Arial"/>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rPr>
                    <w:t>0</w:t>
                  </w:r>
                  <w:r w:rsidRPr="00962FAC">
                    <w:rPr>
                      <w:rFonts w:asciiTheme="majorHAnsi" w:eastAsia="Times New Roman" w:hAnsiTheme="majorHAnsi" w:cs="Arial"/>
                    </w:rPr>
                    <w:br/>
                  </w:r>
                  <w:r w:rsidRPr="00962FAC">
                    <w:rPr>
                      <w:rFonts w:asciiTheme="majorHAnsi" w:eastAsia="Times New Roman" w:hAnsiTheme="majorHAnsi" w:cs="Arial"/>
                      <w:i/>
                      <w:iCs/>
                    </w:rPr>
                    <w:t>1.3</w:t>
                  </w:r>
                  <w:r w:rsidRPr="00962FAC">
                    <w:rPr>
                      <w:rFonts w:asciiTheme="majorHAnsi" w:eastAsia="Times New Roman" w:hAnsiTheme="majorHAnsi" w:cs="Arial"/>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rPr>
                    <w:t>13</w:t>
                  </w:r>
                </w:p>
              </w:tc>
            </w:tr>
            <w:tr w:rsidR="003637FF"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rPr>
                    <w:t xml:space="preserve">Marginale </w:t>
                  </w:r>
                  <w:r w:rsidRPr="00962FAC">
                    <w:rPr>
                      <w:rFonts w:asciiTheme="majorHAnsi" w:eastAsia="Times New Roman" w:hAnsiTheme="majorHAnsi" w:cs="Arial"/>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rPr>
                    <w:t>60</w:t>
                  </w:r>
                </w:p>
              </w:tc>
            </w:tr>
          </w:tbl>
          <w:p w:rsidR="003637FF" w:rsidRPr="00962FAC" w:rsidRDefault="003637FF" w:rsidP="003637FF">
            <w:pPr>
              <w:spacing w:before="100" w:beforeAutospacing="1" w:after="100" w:afterAutospacing="1"/>
              <w:rPr>
                <w:rFonts w:asciiTheme="majorHAnsi" w:eastAsia="Times New Roman" w:hAnsiTheme="majorHAnsi" w:cs="Arial"/>
              </w:rPr>
            </w:pPr>
            <w:r w:rsidRPr="00962FAC">
              <w:rPr>
                <w:rFonts w:asciiTheme="majorHAnsi" w:eastAsia="Times New Roman" w:hAnsiTheme="majorHAnsi" w:cs="Arial"/>
              </w:rPr>
              <w:t>X quadro = 1.84. Significatività = 0.174</w:t>
            </w:r>
            <w:r w:rsidRPr="00962FAC">
              <w:rPr>
                <w:rFonts w:asciiTheme="majorHAnsi" w:eastAsia="Times New Roman" w:hAnsiTheme="majorHAnsi" w:cs="Arial"/>
              </w:rPr>
              <w:br/>
            </w:r>
            <w:r w:rsidRPr="00962FAC">
              <w:rPr>
                <w:rFonts w:asciiTheme="majorHAnsi" w:eastAsia="Times New Roman" w:hAnsiTheme="majorHAnsi" w:cs="Arial"/>
              </w:rPr>
              <w:lastRenderedPageBreak/>
              <w:t>V di Cramer = 0.18</w:t>
            </w:r>
          </w:p>
          <w:p w:rsidR="003637FF" w:rsidRPr="00962FAC" w:rsidRDefault="003637FF" w:rsidP="003637FF">
            <w:pPr>
              <w:spacing w:before="100" w:beforeAutospacing="1" w:after="100" w:afterAutospacing="1"/>
              <w:rPr>
                <w:rFonts w:asciiTheme="majorHAnsi" w:eastAsia="Times New Roman" w:hAnsiTheme="majorHAnsi" w:cs="Arial"/>
              </w:rPr>
            </w:pPr>
            <w:r w:rsidRPr="00962FAC">
              <w:rPr>
                <w:rFonts w:asciiTheme="majorHAnsi" w:eastAsia="Times New Roman" w:hAnsiTheme="majorHAnsi" w:cs="Arial"/>
              </w:rPr>
              <w:t>Probabilità esatta (dal test di Fisher) = 0.214</w:t>
            </w:r>
          </w:p>
          <w:p w:rsidR="003637FF" w:rsidRPr="00962FAC" w:rsidRDefault="003637FF" w:rsidP="003637FF">
            <w:pPr>
              <w:spacing w:before="100" w:beforeAutospacing="1" w:after="100" w:afterAutospacing="1"/>
              <w:ind w:left="720"/>
              <w:rPr>
                <w:rFonts w:asciiTheme="majorHAnsi" w:eastAsia="Times New Roman" w:hAnsiTheme="majorHAnsi" w:cs="Arial"/>
              </w:rPr>
            </w:pPr>
          </w:p>
        </w:tc>
        <w:tc>
          <w:tcPr>
            <w:tcW w:w="4500" w:type="dxa"/>
            <w:hideMark/>
          </w:tcPr>
          <w:p w:rsidR="003637FF" w:rsidRPr="00962FAC" w:rsidRDefault="003637FF" w:rsidP="003637FF">
            <w:pPr>
              <w:spacing w:before="100" w:beforeAutospacing="1" w:after="100" w:afterAutospacing="1"/>
              <w:jc w:val="right"/>
              <w:rPr>
                <w:rFonts w:asciiTheme="majorHAnsi" w:eastAsia="Times New Roman" w:hAnsiTheme="majorHAnsi" w:cs="Arial"/>
              </w:rPr>
            </w:pPr>
            <w:r w:rsidRPr="00962FAC">
              <w:rPr>
                <w:rFonts w:asciiTheme="majorHAnsi" w:eastAsia="Times New Roman" w:hAnsiTheme="majorHAnsi" w:cs="Arial"/>
              </w:rPr>
              <w:lastRenderedPageBreak/>
              <w:t xml:space="preserve">  </w:t>
            </w:r>
          </w:p>
          <w:tbl>
            <w:tblPr>
              <w:tblW w:w="0" w:type="auto"/>
              <w:jc w:val="right"/>
              <w:tblCellSpacing w:w="15" w:type="dxa"/>
              <w:tblCellMar>
                <w:left w:w="0" w:type="dxa"/>
                <w:right w:w="0" w:type="dxa"/>
              </w:tblCellMar>
              <w:tblLook w:val="04A0"/>
            </w:tblPr>
            <w:tblGrid>
              <w:gridCol w:w="460"/>
              <w:gridCol w:w="445"/>
              <w:gridCol w:w="567"/>
              <w:gridCol w:w="423"/>
            </w:tblGrid>
            <w:tr w:rsidR="003637FF" w:rsidRPr="00962FA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15"/>
                  </w:tblGrid>
                  <w:tr w:rsidR="003637FF" w:rsidRPr="00962FAC">
                    <w:trPr>
                      <w:tblCellSpacing w:w="0" w:type="dxa"/>
                      <w:jc w:val="center"/>
                    </w:trPr>
                    <w:tc>
                      <w:tcPr>
                        <w:tcW w:w="0" w:type="auto"/>
                        <w:vAlign w:val="bottom"/>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87%</w:t>
                        </w:r>
                      </w:p>
                    </w:tc>
                  </w:tr>
                  <w:tr w:rsidR="003637FF" w:rsidRPr="00962FAC">
                    <w:trPr>
                      <w:trHeight w:val="1305"/>
                      <w:tblCellSpacing w:w="0" w:type="dxa"/>
                      <w:jc w:val="center"/>
                    </w:trPr>
                    <w:tc>
                      <w:tcPr>
                        <w:tcW w:w="0" w:type="auto"/>
                        <w:shd w:val="clear" w:color="auto" w:fill="C0D0C0"/>
                        <w:vAlign w:val="bottom"/>
                        <w:hideMark/>
                      </w:tcPr>
                      <w:p w:rsidR="003637FF" w:rsidRPr="00962FAC" w:rsidRDefault="003637FF" w:rsidP="003637FF">
                        <w:pPr>
                          <w:jc w:val="center"/>
                          <w:rPr>
                            <w:rFonts w:asciiTheme="majorHAnsi" w:eastAsia="Times New Roman" w:hAnsiTheme="majorHAnsi" w:cs="Arial"/>
                          </w:rPr>
                        </w:pPr>
                      </w:p>
                    </w:tc>
                  </w:tr>
                </w:tbl>
                <w:p w:rsidR="003637FF" w:rsidRPr="00962FAC" w:rsidRDefault="003637FF" w:rsidP="003637FF">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3637FF" w:rsidRPr="00962FAC">
                    <w:trPr>
                      <w:tblCellSpacing w:w="0" w:type="dxa"/>
                      <w:jc w:val="center"/>
                    </w:trPr>
                    <w:tc>
                      <w:tcPr>
                        <w:tcW w:w="0" w:type="auto"/>
                        <w:vAlign w:val="bottom"/>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13%</w:t>
                        </w:r>
                      </w:p>
                    </w:tc>
                  </w:tr>
                  <w:tr w:rsidR="003637FF" w:rsidRPr="00962FAC">
                    <w:trPr>
                      <w:trHeight w:val="195"/>
                      <w:tblCellSpacing w:w="0" w:type="dxa"/>
                      <w:jc w:val="center"/>
                    </w:trPr>
                    <w:tc>
                      <w:tcPr>
                        <w:tcW w:w="0" w:type="auto"/>
                        <w:shd w:val="clear" w:color="auto" w:fill="80D080"/>
                        <w:vAlign w:val="bottom"/>
                        <w:hideMark/>
                      </w:tcPr>
                      <w:p w:rsidR="003637FF" w:rsidRPr="00962FAC" w:rsidRDefault="003637FF" w:rsidP="003637FF">
                        <w:pPr>
                          <w:jc w:val="center"/>
                          <w:rPr>
                            <w:rFonts w:asciiTheme="majorHAnsi" w:eastAsia="Times New Roman" w:hAnsiTheme="majorHAnsi" w:cs="Arial"/>
                          </w:rPr>
                        </w:pPr>
                      </w:p>
                    </w:tc>
                  </w:tr>
                </w:tbl>
                <w:p w:rsidR="003637FF" w:rsidRPr="00962FAC" w:rsidRDefault="003637FF" w:rsidP="003637FF">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537"/>
                  </w:tblGrid>
                  <w:tr w:rsidR="003637FF" w:rsidRPr="00962FAC">
                    <w:trPr>
                      <w:tblCellSpacing w:w="0" w:type="dxa"/>
                      <w:jc w:val="center"/>
                    </w:trPr>
                    <w:tc>
                      <w:tcPr>
                        <w:tcW w:w="0" w:type="auto"/>
                        <w:vAlign w:val="bottom"/>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100%</w:t>
                        </w:r>
                      </w:p>
                    </w:tc>
                  </w:tr>
                  <w:tr w:rsidR="003637FF" w:rsidRPr="00962FAC">
                    <w:trPr>
                      <w:trHeight w:val="1500"/>
                      <w:tblCellSpacing w:w="0" w:type="dxa"/>
                      <w:jc w:val="center"/>
                    </w:trPr>
                    <w:tc>
                      <w:tcPr>
                        <w:tcW w:w="0" w:type="auto"/>
                        <w:shd w:val="clear" w:color="auto" w:fill="C0D0C0"/>
                        <w:vAlign w:val="bottom"/>
                        <w:hideMark/>
                      </w:tcPr>
                      <w:p w:rsidR="003637FF" w:rsidRPr="00962FAC" w:rsidRDefault="003637FF" w:rsidP="003637FF">
                        <w:pPr>
                          <w:jc w:val="center"/>
                          <w:rPr>
                            <w:rFonts w:asciiTheme="majorHAnsi" w:eastAsia="Times New Roman" w:hAnsiTheme="majorHAnsi" w:cs="Arial"/>
                          </w:rPr>
                        </w:pPr>
                      </w:p>
                    </w:tc>
                  </w:tr>
                </w:tbl>
                <w:p w:rsidR="003637FF" w:rsidRPr="00962FAC" w:rsidRDefault="003637FF" w:rsidP="003637FF">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637FF" w:rsidRPr="00962FAC">
                    <w:trPr>
                      <w:tblCellSpacing w:w="0" w:type="dxa"/>
                      <w:jc w:val="center"/>
                    </w:trPr>
                    <w:tc>
                      <w:tcPr>
                        <w:tcW w:w="0" w:type="auto"/>
                        <w:vAlign w:val="bottom"/>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0%</w:t>
                        </w:r>
                      </w:p>
                    </w:tc>
                  </w:tr>
                  <w:tr w:rsidR="003637FF" w:rsidRPr="00962FAC">
                    <w:trPr>
                      <w:tblCellSpacing w:w="0" w:type="dxa"/>
                      <w:jc w:val="center"/>
                    </w:trPr>
                    <w:tc>
                      <w:tcPr>
                        <w:tcW w:w="0" w:type="auto"/>
                        <w:shd w:val="clear" w:color="auto" w:fill="80D080"/>
                        <w:vAlign w:val="bottom"/>
                        <w:hideMark/>
                      </w:tcPr>
                      <w:p w:rsidR="003637FF" w:rsidRPr="00962FAC" w:rsidRDefault="003637FF" w:rsidP="003637FF">
                        <w:pPr>
                          <w:jc w:val="center"/>
                          <w:rPr>
                            <w:rFonts w:asciiTheme="majorHAnsi" w:eastAsia="Times New Roman" w:hAnsiTheme="majorHAnsi" w:cs="Arial"/>
                          </w:rPr>
                        </w:pPr>
                      </w:p>
                    </w:tc>
                  </w:tr>
                </w:tbl>
                <w:p w:rsidR="003637FF" w:rsidRPr="00962FAC" w:rsidRDefault="003637FF" w:rsidP="003637FF">
                  <w:pPr>
                    <w:jc w:val="center"/>
                    <w:rPr>
                      <w:rFonts w:asciiTheme="majorHAnsi" w:eastAsia="Times New Roman" w:hAnsiTheme="majorHAnsi" w:cs="Arial"/>
                    </w:rPr>
                  </w:pPr>
                </w:p>
              </w:tc>
            </w:tr>
            <w:tr w:rsidR="003637FF" w:rsidRPr="00962FAC">
              <w:trPr>
                <w:tblCellSpacing w:w="15" w:type="dxa"/>
                <w:jc w:val="right"/>
              </w:trPr>
              <w:tc>
                <w:tcPr>
                  <w:tcW w:w="0" w:type="auto"/>
                  <w:shd w:val="clear" w:color="auto" w:fill="E0E0E0"/>
                  <w:vAlign w:val="center"/>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41</w:t>
                  </w:r>
                </w:p>
              </w:tc>
              <w:tc>
                <w:tcPr>
                  <w:tcW w:w="0" w:type="auto"/>
                  <w:shd w:val="clear" w:color="auto" w:fill="E0E0E0"/>
                  <w:vAlign w:val="center"/>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6</w:t>
                  </w:r>
                </w:p>
              </w:tc>
              <w:tc>
                <w:tcPr>
                  <w:tcW w:w="0" w:type="auto"/>
                  <w:shd w:val="clear" w:color="auto" w:fill="E0E0E0"/>
                  <w:vAlign w:val="center"/>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13</w:t>
                  </w:r>
                </w:p>
              </w:tc>
              <w:tc>
                <w:tcPr>
                  <w:tcW w:w="0" w:type="auto"/>
                  <w:shd w:val="clear" w:color="auto" w:fill="E0E0E0"/>
                  <w:vAlign w:val="center"/>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0</w:t>
                  </w:r>
                </w:p>
              </w:tc>
            </w:tr>
            <w:tr w:rsidR="003637FF" w:rsidRPr="00962FAC">
              <w:trPr>
                <w:tblCellSpacing w:w="15" w:type="dxa"/>
                <w:jc w:val="right"/>
              </w:trPr>
              <w:tc>
                <w:tcPr>
                  <w:tcW w:w="0" w:type="auto"/>
                  <w:gridSpan w:val="2"/>
                  <w:shd w:val="clear" w:color="auto" w:fill="E0E0E0"/>
                  <w:vAlign w:val="center"/>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0</w:t>
                  </w:r>
                </w:p>
              </w:tc>
              <w:tc>
                <w:tcPr>
                  <w:tcW w:w="0" w:type="auto"/>
                  <w:gridSpan w:val="2"/>
                  <w:shd w:val="clear" w:color="auto" w:fill="E0E0E0"/>
                  <w:vAlign w:val="center"/>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1</w:t>
                  </w:r>
                </w:p>
              </w:tc>
            </w:tr>
            <w:tr w:rsidR="003637FF" w:rsidRPr="00962FAC">
              <w:trPr>
                <w:trHeight w:val="450"/>
                <w:tblCellSpacing w:w="15" w:type="dxa"/>
                <w:jc w:val="right"/>
              </w:trPr>
              <w:tc>
                <w:tcPr>
                  <w:tcW w:w="0" w:type="auto"/>
                  <w:vAlign w:val="center"/>
                  <w:hideMark/>
                </w:tcPr>
                <w:p w:rsidR="003637FF" w:rsidRPr="00962FAC" w:rsidRDefault="003637FF" w:rsidP="003637FF">
                  <w:pPr>
                    <w:rPr>
                      <w:rFonts w:asciiTheme="majorHAnsi" w:eastAsia="Times New Roman" w:hAnsiTheme="majorHAnsi" w:cs="Arial"/>
                    </w:rPr>
                  </w:pPr>
                </w:p>
              </w:tc>
              <w:tc>
                <w:tcPr>
                  <w:tcW w:w="0" w:type="auto"/>
                  <w:vAlign w:val="center"/>
                  <w:hideMark/>
                </w:tcPr>
                <w:p w:rsidR="003637FF" w:rsidRPr="00962FAC" w:rsidRDefault="003637FF" w:rsidP="003637FF">
                  <w:pPr>
                    <w:rPr>
                      <w:rFonts w:asciiTheme="majorHAnsi" w:eastAsia="Times New Roman" w:hAnsiTheme="majorHAnsi" w:cs="Times New Roman"/>
                    </w:rPr>
                  </w:pPr>
                </w:p>
              </w:tc>
              <w:tc>
                <w:tcPr>
                  <w:tcW w:w="0" w:type="auto"/>
                  <w:vAlign w:val="center"/>
                  <w:hideMark/>
                </w:tcPr>
                <w:p w:rsidR="003637FF" w:rsidRPr="00962FAC" w:rsidRDefault="003637FF" w:rsidP="003637FF">
                  <w:pPr>
                    <w:rPr>
                      <w:rFonts w:asciiTheme="majorHAnsi" w:eastAsia="Times New Roman" w:hAnsiTheme="majorHAnsi" w:cs="Times New Roman"/>
                    </w:rPr>
                  </w:pPr>
                </w:p>
              </w:tc>
              <w:tc>
                <w:tcPr>
                  <w:tcW w:w="0" w:type="auto"/>
                  <w:vAlign w:val="center"/>
                  <w:hideMark/>
                </w:tcPr>
                <w:p w:rsidR="003637FF" w:rsidRPr="00962FAC" w:rsidRDefault="003637FF" w:rsidP="003637FF">
                  <w:pPr>
                    <w:rPr>
                      <w:rFonts w:asciiTheme="majorHAnsi" w:eastAsia="Times New Roman" w:hAnsiTheme="majorHAnsi" w:cs="Times New Roman"/>
                    </w:rPr>
                  </w:pPr>
                </w:p>
              </w:tc>
            </w:tr>
            <w:tr w:rsidR="003637FF" w:rsidRPr="00962FAC">
              <w:trPr>
                <w:tblCellSpacing w:w="15" w:type="dxa"/>
                <w:jc w:val="right"/>
              </w:trPr>
              <w:tc>
                <w:tcPr>
                  <w:tcW w:w="0" w:type="auto"/>
                  <w:vAlign w:val="bottom"/>
                  <w:hideMark/>
                </w:tcPr>
                <w:p w:rsidR="003637FF" w:rsidRPr="00962FAC" w:rsidRDefault="003637FF" w:rsidP="003637FF">
                  <w:pPr>
                    <w:jc w:val="center"/>
                    <w:rPr>
                      <w:rFonts w:asciiTheme="majorHAnsi" w:eastAsia="Times New Roman" w:hAnsiTheme="majorHAnsi" w:cs="Arial"/>
                    </w:rPr>
                  </w:pPr>
                </w:p>
              </w:tc>
              <w:tc>
                <w:tcPr>
                  <w:tcW w:w="0" w:type="auto"/>
                  <w:vAlign w:val="bottom"/>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0.6</w:t>
                  </w:r>
                </w:p>
                <w:tbl>
                  <w:tblPr>
                    <w:tblW w:w="375" w:type="dxa"/>
                    <w:jc w:val="center"/>
                    <w:tblCellSpacing w:w="0" w:type="dxa"/>
                    <w:tblCellMar>
                      <w:left w:w="0" w:type="dxa"/>
                      <w:right w:w="0" w:type="dxa"/>
                    </w:tblCellMar>
                    <w:tblLook w:val="04A0"/>
                  </w:tblPr>
                  <w:tblGrid>
                    <w:gridCol w:w="375"/>
                  </w:tblGrid>
                  <w:tr w:rsidR="003637FF" w:rsidRPr="00962FAC">
                    <w:trPr>
                      <w:trHeight w:val="405"/>
                      <w:tblCellSpacing w:w="0" w:type="dxa"/>
                      <w:jc w:val="center"/>
                    </w:trPr>
                    <w:tc>
                      <w:tcPr>
                        <w:tcW w:w="0" w:type="auto"/>
                        <w:shd w:val="clear" w:color="auto" w:fill="80D080"/>
                        <w:vAlign w:val="center"/>
                        <w:hideMark/>
                      </w:tcPr>
                      <w:p w:rsidR="003637FF" w:rsidRPr="00962FAC" w:rsidRDefault="003637FF" w:rsidP="003637FF">
                        <w:pPr>
                          <w:rPr>
                            <w:rFonts w:asciiTheme="majorHAnsi" w:eastAsia="Times New Roman" w:hAnsiTheme="majorHAnsi" w:cs="Arial"/>
                          </w:rPr>
                        </w:pPr>
                      </w:p>
                    </w:tc>
                  </w:tr>
                </w:tbl>
                <w:p w:rsidR="003637FF" w:rsidRPr="00962FAC" w:rsidRDefault="003637FF" w:rsidP="003637FF">
                  <w:pPr>
                    <w:jc w:val="center"/>
                    <w:rPr>
                      <w:rFonts w:asciiTheme="majorHAnsi" w:eastAsia="Times New Roman" w:hAnsiTheme="majorHAnsi" w:cs="Arial"/>
                    </w:rPr>
                  </w:pPr>
                </w:p>
              </w:tc>
              <w:tc>
                <w:tcPr>
                  <w:tcW w:w="0" w:type="auto"/>
                  <w:vAlign w:val="bottom"/>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0.4</w:t>
                  </w:r>
                </w:p>
                <w:tbl>
                  <w:tblPr>
                    <w:tblW w:w="375" w:type="dxa"/>
                    <w:jc w:val="center"/>
                    <w:tblCellSpacing w:w="0" w:type="dxa"/>
                    <w:tblCellMar>
                      <w:left w:w="0" w:type="dxa"/>
                      <w:right w:w="0" w:type="dxa"/>
                    </w:tblCellMar>
                    <w:tblLook w:val="04A0"/>
                  </w:tblPr>
                  <w:tblGrid>
                    <w:gridCol w:w="375"/>
                  </w:tblGrid>
                  <w:tr w:rsidR="003637FF" w:rsidRPr="00962FAC">
                    <w:trPr>
                      <w:trHeight w:val="270"/>
                      <w:tblCellSpacing w:w="0" w:type="dxa"/>
                      <w:jc w:val="center"/>
                    </w:trPr>
                    <w:tc>
                      <w:tcPr>
                        <w:tcW w:w="0" w:type="auto"/>
                        <w:shd w:val="clear" w:color="auto" w:fill="C0D0C0"/>
                        <w:vAlign w:val="center"/>
                        <w:hideMark/>
                      </w:tcPr>
                      <w:p w:rsidR="003637FF" w:rsidRPr="00962FAC" w:rsidRDefault="003637FF" w:rsidP="003637FF">
                        <w:pPr>
                          <w:rPr>
                            <w:rFonts w:asciiTheme="majorHAnsi" w:eastAsia="Times New Roman" w:hAnsiTheme="majorHAnsi" w:cs="Arial"/>
                          </w:rPr>
                        </w:pPr>
                      </w:p>
                    </w:tc>
                  </w:tr>
                </w:tbl>
                <w:p w:rsidR="003637FF" w:rsidRPr="00962FAC" w:rsidRDefault="003637FF" w:rsidP="003637FF">
                  <w:pPr>
                    <w:jc w:val="center"/>
                    <w:rPr>
                      <w:rFonts w:asciiTheme="majorHAnsi" w:eastAsia="Times New Roman" w:hAnsiTheme="majorHAnsi" w:cs="Arial"/>
                    </w:rPr>
                  </w:pPr>
                </w:p>
              </w:tc>
              <w:tc>
                <w:tcPr>
                  <w:tcW w:w="0" w:type="auto"/>
                  <w:vAlign w:val="bottom"/>
                  <w:hideMark/>
                </w:tcPr>
                <w:p w:rsidR="003637FF" w:rsidRPr="00962FAC" w:rsidRDefault="003637FF" w:rsidP="003637FF">
                  <w:pPr>
                    <w:jc w:val="center"/>
                    <w:rPr>
                      <w:rFonts w:asciiTheme="majorHAnsi" w:eastAsia="Times New Roman" w:hAnsiTheme="majorHAnsi" w:cs="Arial"/>
                    </w:rPr>
                  </w:pPr>
                </w:p>
              </w:tc>
            </w:tr>
            <w:tr w:rsidR="003637FF" w:rsidRPr="00962FAC">
              <w:trPr>
                <w:tblCellSpacing w:w="15" w:type="dxa"/>
                <w:jc w:val="right"/>
              </w:trPr>
              <w:tc>
                <w:tcPr>
                  <w:tcW w:w="0" w:type="auto"/>
                  <w:gridSpan w:val="2"/>
                  <w:shd w:val="clear" w:color="auto" w:fill="E0E0E0"/>
                  <w:vAlign w:val="center"/>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0</w:t>
                  </w:r>
                </w:p>
              </w:tc>
              <w:tc>
                <w:tcPr>
                  <w:tcW w:w="0" w:type="auto"/>
                  <w:gridSpan w:val="2"/>
                  <w:shd w:val="clear" w:color="auto" w:fill="E0E0E0"/>
                  <w:vAlign w:val="center"/>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1</w:t>
                  </w:r>
                </w:p>
              </w:tc>
            </w:tr>
            <w:tr w:rsidR="003637FF" w:rsidRPr="00962FAC">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3637FF" w:rsidRPr="00962FAC">
                    <w:trPr>
                      <w:trHeight w:val="135"/>
                      <w:tblCellSpacing w:w="0" w:type="dxa"/>
                      <w:jc w:val="center"/>
                    </w:trPr>
                    <w:tc>
                      <w:tcPr>
                        <w:tcW w:w="0" w:type="auto"/>
                        <w:shd w:val="clear" w:color="auto" w:fill="C0D0C0"/>
                        <w:vAlign w:val="center"/>
                        <w:hideMark/>
                      </w:tcPr>
                      <w:p w:rsidR="003637FF" w:rsidRPr="00962FAC" w:rsidRDefault="003637FF" w:rsidP="003637FF">
                        <w:pPr>
                          <w:rPr>
                            <w:rFonts w:asciiTheme="majorHAnsi" w:eastAsia="Times New Roman" w:hAnsiTheme="majorHAnsi" w:cs="Arial"/>
                          </w:rPr>
                        </w:pPr>
                      </w:p>
                    </w:tc>
                  </w:tr>
                </w:tbl>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-0.2</w:t>
                  </w:r>
                </w:p>
              </w:tc>
              <w:tc>
                <w:tcPr>
                  <w:tcW w:w="0" w:type="auto"/>
                  <w:hideMark/>
                </w:tcPr>
                <w:p w:rsidR="003637FF" w:rsidRPr="00962FAC" w:rsidRDefault="003637FF" w:rsidP="003637FF">
                  <w:pPr>
                    <w:jc w:val="center"/>
                    <w:rPr>
                      <w:rFonts w:asciiTheme="majorHAnsi" w:eastAsia="Times New Roman" w:hAnsiTheme="majorHAnsi" w:cs="Arial"/>
                    </w:rPr>
                  </w:pPr>
                </w:p>
              </w:tc>
              <w:tc>
                <w:tcPr>
                  <w:tcW w:w="0" w:type="auto"/>
                  <w:hideMark/>
                </w:tcPr>
                <w:p w:rsidR="003637FF" w:rsidRPr="00962FAC" w:rsidRDefault="003637FF" w:rsidP="003637FF">
                  <w:pPr>
                    <w:jc w:val="center"/>
                    <w:rPr>
                      <w:rFonts w:asciiTheme="majorHAnsi" w:eastAsia="Times New Roman" w:hAnsiTheme="majorHAnsi" w:cs="Arial"/>
                    </w:rPr>
                  </w:pPr>
                </w:p>
              </w:tc>
              <w:tc>
                <w:tcPr>
                  <w:tcW w:w="0" w:type="auto"/>
                  <w:hideMark/>
                </w:tcPr>
                <w:tbl>
                  <w:tblPr>
                    <w:tblW w:w="375" w:type="dxa"/>
                    <w:jc w:val="center"/>
                    <w:tblCellSpacing w:w="0" w:type="dxa"/>
                    <w:tblCellMar>
                      <w:left w:w="0" w:type="dxa"/>
                      <w:right w:w="0" w:type="dxa"/>
                    </w:tblCellMar>
                    <w:tblLook w:val="04A0"/>
                  </w:tblPr>
                  <w:tblGrid>
                    <w:gridCol w:w="375"/>
                  </w:tblGrid>
                  <w:tr w:rsidR="003637FF" w:rsidRPr="00962FAC">
                    <w:trPr>
                      <w:trHeight w:val="750"/>
                      <w:tblCellSpacing w:w="0" w:type="dxa"/>
                      <w:jc w:val="center"/>
                    </w:trPr>
                    <w:tc>
                      <w:tcPr>
                        <w:tcW w:w="0" w:type="auto"/>
                        <w:shd w:val="clear" w:color="auto" w:fill="80D080"/>
                        <w:vAlign w:val="center"/>
                        <w:hideMark/>
                      </w:tcPr>
                      <w:p w:rsidR="003637FF" w:rsidRPr="00962FAC" w:rsidRDefault="003637FF" w:rsidP="003637FF">
                        <w:pPr>
                          <w:rPr>
                            <w:rFonts w:asciiTheme="majorHAnsi" w:eastAsia="Times New Roman" w:hAnsiTheme="majorHAnsi" w:cs="Arial"/>
                          </w:rPr>
                        </w:pPr>
                      </w:p>
                    </w:tc>
                  </w:tr>
                </w:tbl>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lastRenderedPageBreak/>
                    <w:t>-1.1</w:t>
                  </w:r>
                </w:p>
              </w:tc>
            </w:tr>
          </w:tbl>
          <w:p w:rsidR="003637FF" w:rsidRPr="00962FAC" w:rsidRDefault="003637FF" w:rsidP="003637FF">
            <w:pPr>
              <w:rPr>
                <w:rFonts w:asciiTheme="majorHAnsi" w:eastAsia="Times New Roman" w:hAnsiTheme="majorHAnsi" w:cs="Times New Roman"/>
              </w:rPr>
            </w:pPr>
          </w:p>
        </w:tc>
      </w:tr>
    </w:tbl>
    <w:p w:rsidR="003637FF" w:rsidRPr="00962FAC" w:rsidRDefault="003637FF" w:rsidP="0072608E">
      <w:pPr>
        <w:widowControl w:val="0"/>
        <w:autoSpaceDE w:val="0"/>
        <w:autoSpaceDN w:val="0"/>
        <w:adjustRightInd w:val="0"/>
        <w:jc w:val="both"/>
        <w:rPr>
          <w:rFonts w:asciiTheme="majorHAnsi" w:hAnsiTheme="majorHAnsi" w:cs="Times New Roman"/>
          <w:b/>
          <w:bCs/>
          <w:color w:val="000000" w:themeColor="text1"/>
        </w:rPr>
      </w:pPr>
    </w:p>
    <w:p w:rsidR="003637FF" w:rsidRPr="00962FAC" w:rsidRDefault="003637FF" w:rsidP="0072608E">
      <w:pPr>
        <w:widowControl w:val="0"/>
        <w:autoSpaceDE w:val="0"/>
        <w:autoSpaceDN w:val="0"/>
        <w:adjustRightInd w:val="0"/>
        <w:jc w:val="both"/>
        <w:rPr>
          <w:rFonts w:asciiTheme="majorHAnsi" w:hAnsiTheme="majorHAnsi" w:cs="Times New Roman"/>
          <w:b/>
          <w:bCs/>
          <w:color w:val="000000" w:themeColor="text1"/>
        </w:rPr>
      </w:pPr>
    </w:p>
    <w:tbl>
      <w:tblPr>
        <w:tblW w:w="0" w:type="auto"/>
        <w:tblCellSpacing w:w="15" w:type="dxa"/>
        <w:tblCellMar>
          <w:top w:w="15" w:type="dxa"/>
          <w:left w:w="15" w:type="dxa"/>
          <w:bottom w:w="15" w:type="dxa"/>
          <w:right w:w="15" w:type="dxa"/>
        </w:tblCellMar>
        <w:tblLook w:val="04A0"/>
      </w:tblPr>
      <w:tblGrid>
        <w:gridCol w:w="4373"/>
        <w:gridCol w:w="4545"/>
      </w:tblGrid>
      <w:tr w:rsidR="003637FF" w:rsidRPr="00962FAC" w:rsidTr="003637FF">
        <w:trPr>
          <w:tblCellSpacing w:w="15" w:type="dxa"/>
        </w:trPr>
        <w:tc>
          <w:tcPr>
            <w:tcW w:w="0" w:type="auto"/>
            <w:hideMark/>
          </w:tcPr>
          <w:p w:rsidR="003637FF" w:rsidRPr="00962FAC" w:rsidRDefault="003637FF" w:rsidP="003637FF">
            <w:pPr>
              <w:spacing w:before="100" w:beforeAutospacing="1" w:after="100" w:afterAutospacing="1"/>
              <w:rPr>
                <w:rFonts w:asciiTheme="majorHAnsi" w:eastAsia="Times New Roman" w:hAnsiTheme="majorHAnsi" w:cs="Arial"/>
              </w:rPr>
            </w:pPr>
            <w:r w:rsidRPr="00962FAC">
              <w:rPr>
                <w:rFonts w:asciiTheme="majorHAnsi" w:eastAsia="Times New Roman" w:hAnsiTheme="majorHAnsi" w:cs="Arial"/>
                <w:b/>
                <w:bCs/>
              </w:rPr>
              <w:t>Tabella a doppia entrata:</w:t>
            </w:r>
            <w:r w:rsidRPr="00962FAC">
              <w:rPr>
                <w:rFonts w:asciiTheme="majorHAnsi" w:eastAsia="Times New Roman" w:hAnsiTheme="majorHAnsi" w:cs="Arial"/>
                <w:b/>
                <w:bCs/>
              </w:rPr>
              <w:br/>
              <w:t>V9_2 x V18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18"/>
              <w:gridCol w:w="516"/>
              <w:gridCol w:w="468"/>
              <w:gridCol w:w="1093"/>
            </w:tblGrid>
            <w:tr w:rsidR="003637FF"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rPr>
                    <w:t>V18-&gt;</w:t>
                  </w:r>
                  <w:r w:rsidRPr="00962FAC">
                    <w:rPr>
                      <w:rFonts w:asciiTheme="majorHAnsi" w:eastAsia="Times New Roman" w:hAnsiTheme="majorHAnsi" w:cs="Arial"/>
                    </w:rPr>
                    <w:br/>
                    <w:t>V9_2</w:t>
                  </w:r>
                </w:p>
              </w:tc>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rPr>
                    <w:t xml:space="preserve">Marginale </w:t>
                  </w:r>
                  <w:r w:rsidRPr="00962FAC">
                    <w:rPr>
                      <w:rFonts w:asciiTheme="majorHAnsi" w:eastAsia="Times New Roman" w:hAnsiTheme="majorHAnsi" w:cs="Arial"/>
                    </w:rPr>
                    <w:br/>
                    <w:t>di riga</w:t>
                  </w:r>
                </w:p>
              </w:tc>
            </w:tr>
            <w:tr w:rsidR="003637FF"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rPr>
                    <w:t>18</w:t>
                  </w:r>
                  <w:r w:rsidRPr="00962FAC">
                    <w:rPr>
                      <w:rFonts w:asciiTheme="majorHAnsi" w:eastAsia="Times New Roman" w:hAnsiTheme="majorHAnsi" w:cs="Arial"/>
                    </w:rPr>
                    <w:br/>
                  </w:r>
                  <w:r w:rsidRPr="00962FAC">
                    <w:rPr>
                      <w:rFonts w:asciiTheme="majorHAnsi" w:eastAsia="Times New Roman" w:hAnsiTheme="majorHAnsi" w:cs="Arial"/>
                      <w:i/>
                      <w:iCs/>
                    </w:rPr>
                    <w:t>18.9</w:t>
                  </w:r>
                  <w:r w:rsidRPr="00962FAC">
                    <w:rPr>
                      <w:rFonts w:asciiTheme="majorHAnsi" w:eastAsia="Times New Roman" w:hAnsiTheme="majorHAnsi" w:cs="Arial"/>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rPr>
                    <w:t>3</w:t>
                  </w:r>
                  <w:r w:rsidRPr="00962FAC">
                    <w:rPr>
                      <w:rFonts w:asciiTheme="majorHAnsi" w:eastAsia="Times New Roman" w:hAnsiTheme="majorHAnsi" w:cs="Arial"/>
                    </w:rPr>
                    <w:br/>
                  </w:r>
                  <w:r w:rsidRPr="00962FAC">
                    <w:rPr>
                      <w:rFonts w:asciiTheme="majorHAnsi" w:eastAsia="Times New Roman" w:hAnsiTheme="majorHAnsi" w:cs="Arial"/>
                      <w:i/>
                      <w:iCs/>
                    </w:rPr>
                    <w:t>2.1</w:t>
                  </w:r>
                  <w:r w:rsidRPr="00962FAC">
                    <w:rPr>
                      <w:rFonts w:asciiTheme="majorHAnsi" w:eastAsia="Times New Roman" w:hAnsiTheme="majorHAnsi" w:cs="Arial"/>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rPr>
                    <w:t>21</w:t>
                  </w:r>
                </w:p>
              </w:tc>
            </w:tr>
            <w:tr w:rsidR="003637FF"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rPr>
                    <w:t>36</w:t>
                  </w:r>
                  <w:r w:rsidRPr="00962FAC">
                    <w:rPr>
                      <w:rFonts w:asciiTheme="majorHAnsi" w:eastAsia="Times New Roman" w:hAnsiTheme="majorHAnsi" w:cs="Arial"/>
                    </w:rPr>
                    <w:br/>
                  </w:r>
                  <w:r w:rsidRPr="00962FAC">
                    <w:rPr>
                      <w:rFonts w:asciiTheme="majorHAnsi" w:eastAsia="Times New Roman" w:hAnsiTheme="majorHAnsi" w:cs="Arial"/>
                      <w:i/>
                      <w:iCs/>
                    </w:rPr>
                    <w:t>35.1</w:t>
                  </w:r>
                  <w:r w:rsidRPr="00962FAC">
                    <w:rPr>
                      <w:rFonts w:asciiTheme="majorHAnsi" w:eastAsia="Times New Roman" w:hAnsiTheme="majorHAnsi" w:cs="Arial"/>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rPr>
                    <w:t>3</w:t>
                  </w:r>
                  <w:r w:rsidRPr="00962FAC">
                    <w:rPr>
                      <w:rFonts w:asciiTheme="majorHAnsi" w:eastAsia="Times New Roman" w:hAnsiTheme="majorHAnsi" w:cs="Arial"/>
                    </w:rPr>
                    <w:br/>
                  </w:r>
                  <w:r w:rsidRPr="00962FAC">
                    <w:rPr>
                      <w:rFonts w:asciiTheme="majorHAnsi" w:eastAsia="Times New Roman" w:hAnsiTheme="majorHAnsi" w:cs="Arial"/>
                      <w:i/>
                      <w:iCs/>
                    </w:rPr>
                    <w:t>3.9</w:t>
                  </w:r>
                  <w:r w:rsidRPr="00962FAC">
                    <w:rPr>
                      <w:rFonts w:asciiTheme="majorHAnsi" w:eastAsia="Times New Roman" w:hAnsiTheme="majorHAnsi" w:cs="Arial"/>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rPr>
                    <w:t>39</w:t>
                  </w:r>
                </w:p>
              </w:tc>
            </w:tr>
            <w:tr w:rsidR="003637FF"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rPr>
                    <w:t xml:space="preserve">Marginale </w:t>
                  </w:r>
                  <w:r w:rsidRPr="00962FAC">
                    <w:rPr>
                      <w:rFonts w:asciiTheme="majorHAnsi" w:eastAsia="Times New Roman" w:hAnsiTheme="majorHAnsi" w:cs="Arial"/>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rPr>
                    <w:t>60</w:t>
                  </w:r>
                </w:p>
              </w:tc>
            </w:tr>
          </w:tbl>
          <w:p w:rsidR="003637FF" w:rsidRPr="00962FAC" w:rsidRDefault="003637FF" w:rsidP="003637FF">
            <w:pPr>
              <w:spacing w:before="100" w:beforeAutospacing="1" w:after="100" w:afterAutospacing="1"/>
              <w:rPr>
                <w:rFonts w:asciiTheme="majorHAnsi" w:eastAsia="Times New Roman" w:hAnsiTheme="majorHAnsi" w:cs="Arial"/>
              </w:rPr>
            </w:pPr>
            <w:r w:rsidRPr="00962FAC">
              <w:rPr>
                <w:rFonts w:asciiTheme="majorHAnsi" w:eastAsia="Times New Roman" w:hAnsiTheme="majorHAnsi" w:cs="Arial"/>
              </w:rPr>
              <w:t>X quadro = 0.66. Significatività = 0.417</w:t>
            </w:r>
            <w:r w:rsidRPr="00962FAC">
              <w:rPr>
                <w:rFonts w:asciiTheme="majorHAnsi" w:eastAsia="Times New Roman" w:hAnsiTheme="majorHAnsi" w:cs="Arial"/>
              </w:rPr>
              <w:br/>
              <w:t>V di Cramer = 0.1</w:t>
            </w:r>
          </w:p>
          <w:p w:rsidR="003637FF" w:rsidRPr="00962FAC" w:rsidRDefault="003637FF" w:rsidP="003637FF">
            <w:pPr>
              <w:spacing w:before="100" w:beforeAutospacing="1" w:after="100" w:afterAutospacing="1"/>
              <w:rPr>
                <w:rFonts w:asciiTheme="majorHAnsi" w:eastAsia="Times New Roman" w:hAnsiTheme="majorHAnsi" w:cs="Arial"/>
              </w:rPr>
            </w:pPr>
            <w:r w:rsidRPr="00962FAC">
              <w:rPr>
                <w:rFonts w:asciiTheme="majorHAnsi" w:eastAsia="Times New Roman" w:hAnsiTheme="majorHAnsi" w:cs="Arial"/>
              </w:rPr>
              <w:t>Probabilità esatta (dal test di Fisher) = 0.243</w:t>
            </w:r>
          </w:p>
          <w:p w:rsidR="003637FF" w:rsidRPr="00962FAC" w:rsidRDefault="003637FF" w:rsidP="003637FF">
            <w:pPr>
              <w:spacing w:before="100" w:beforeAutospacing="1" w:after="100" w:afterAutospacing="1"/>
              <w:rPr>
                <w:rFonts w:asciiTheme="majorHAnsi" w:eastAsia="Times New Roman" w:hAnsiTheme="majorHAnsi" w:cs="Arial"/>
              </w:rPr>
            </w:pPr>
          </w:p>
        </w:tc>
        <w:tc>
          <w:tcPr>
            <w:tcW w:w="4500" w:type="dxa"/>
            <w:hideMark/>
          </w:tcPr>
          <w:p w:rsidR="003637FF" w:rsidRPr="00962FAC" w:rsidRDefault="003637FF" w:rsidP="003637FF">
            <w:pPr>
              <w:spacing w:before="100" w:beforeAutospacing="1" w:after="100" w:afterAutospacing="1"/>
              <w:jc w:val="right"/>
              <w:rPr>
                <w:rFonts w:asciiTheme="majorHAnsi" w:eastAsia="Times New Roman" w:hAnsiTheme="majorHAnsi" w:cs="Arial"/>
              </w:rPr>
            </w:pPr>
            <w:r w:rsidRPr="00962FAC">
              <w:rPr>
                <w:rFonts w:asciiTheme="majorHAnsi" w:eastAsia="Times New Roman" w:hAnsiTheme="majorHAnsi" w:cs="Arial"/>
              </w:rPr>
              <w:t xml:space="preserve">  </w:t>
            </w:r>
          </w:p>
          <w:tbl>
            <w:tblPr>
              <w:tblW w:w="0" w:type="auto"/>
              <w:jc w:val="right"/>
              <w:tblCellSpacing w:w="15" w:type="dxa"/>
              <w:tblCellMar>
                <w:left w:w="0" w:type="dxa"/>
                <w:right w:w="0" w:type="dxa"/>
              </w:tblCellMar>
              <w:tblLook w:val="04A0"/>
            </w:tblPr>
            <w:tblGrid>
              <w:gridCol w:w="460"/>
              <w:gridCol w:w="445"/>
              <w:gridCol w:w="445"/>
              <w:gridCol w:w="423"/>
            </w:tblGrid>
            <w:tr w:rsidR="003637FF" w:rsidRPr="00962FA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15"/>
                  </w:tblGrid>
                  <w:tr w:rsidR="003637FF" w:rsidRPr="00962FAC">
                    <w:trPr>
                      <w:tblCellSpacing w:w="0" w:type="dxa"/>
                      <w:jc w:val="center"/>
                    </w:trPr>
                    <w:tc>
                      <w:tcPr>
                        <w:tcW w:w="0" w:type="auto"/>
                        <w:vAlign w:val="bottom"/>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86%</w:t>
                        </w:r>
                      </w:p>
                    </w:tc>
                  </w:tr>
                  <w:tr w:rsidR="003637FF" w:rsidRPr="00962FAC">
                    <w:trPr>
                      <w:trHeight w:val="1290"/>
                      <w:tblCellSpacing w:w="0" w:type="dxa"/>
                      <w:jc w:val="center"/>
                    </w:trPr>
                    <w:tc>
                      <w:tcPr>
                        <w:tcW w:w="0" w:type="auto"/>
                        <w:shd w:val="clear" w:color="auto" w:fill="C0D0C0"/>
                        <w:vAlign w:val="bottom"/>
                        <w:hideMark/>
                      </w:tcPr>
                      <w:p w:rsidR="003637FF" w:rsidRPr="00962FAC" w:rsidRDefault="003637FF" w:rsidP="003637FF">
                        <w:pPr>
                          <w:jc w:val="center"/>
                          <w:rPr>
                            <w:rFonts w:asciiTheme="majorHAnsi" w:eastAsia="Times New Roman" w:hAnsiTheme="majorHAnsi" w:cs="Arial"/>
                          </w:rPr>
                        </w:pPr>
                      </w:p>
                    </w:tc>
                  </w:tr>
                </w:tbl>
                <w:p w:rsidR="003637FF" w:rsidRPr="00962FAC" w:rsidRDefault="003637FF" w:rsidP="003637FF">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3637FF" w:rsidRPr="00962FAC">
                    <w:trPr>
                      <w:tblCellSpacing w:w="0" w:type="dxa"/>
                      <w:jc w:val="center"/>
                    </w:trPr>
                    <w:tc>
                      <w:tcPr>
                        <w:tcW w:w="0" w:type="auto"/>
                        <w:vAlign w:val="bottom"/>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14%</w:t>
                        </w:r>
                      </w:p>
                    </w:tc>
                  </w:tr>
                  <w:tr w:rsidR="003637FF" w:rsidRPr="00962FAC">
                    <w:trPr>
                      <w:trHeight w:val="210"/>
                      <w:tblCellSpacing w:w="0" w:type="dxa"/>
                      <w:jc w:val="center"/>
                    </w:trPr>
                    <w:tc>
                      <w:tcPr>
                        <w:tcW w:w="0" w:type="auto"/>
                        <w:shd w:val="clear" w:color="auto" w:fill="80D080"/>
                        <w:vAlign w:val="bottom"/>
                        <w:hideMark/>
                      </w:tcPr>
                      <w:p w:rsidR="003637FF" w:rsidRPr="00962FAC" w:rsidRDefault="003637FF" w:rsidP="003637FF">
                        <w:pPr>
                          <w:jc w:val="center"/>
                          <w:rPr>
                            <w:rFonts w:asciiTheme="majorHAnsi" w:eastAsia="Times New Roman" w:hAnsiTheme="majorHAnsi" w:cs="Arial"/>
                          </w:rPr>
                        </w:pPr>
                      </w:p>
                    </w:tc>
                  </w:tr>
                </w:tbl>
                <w:p w:rsidR="003637FF" w:rsidRPr="00962FAC" w:rsidRDefault="003637FF" w:rsidP="003637FF">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3637FF" w:rsidRPr="00962FAC">
                    <w:trPr>
                      <w:tblCellSpacing w:w="0" w:type="dxa"/>
                      <w:jc w:val="center"/>
                    </w:trPr>
                    <w:tc>
                      <w:tcPr>
                        <w:tcW w:w="0" w:type="auto"/>
                        <w:vAlign w:val="bottom"/>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92%</w:t>
                        </w:r>
                      </w:p>
                    </w:tc>
                  </w:tr>
                  <w:tr w:rsidR="003637FF" w:rsidRPr="00962FAC">
                    <w:trPr>
                      <w:trHeight w:val="1380"/>
                      <w:tblCellSpacing w:w="0" w:type="dxa"/>
                      <w:jc w:val="center"/>
                    </w:trPr>
                    <w:tc>
                      <w:tcPr>
                        <w:tcW w:w="0" w:type="auto"/>
                        <w:shd w:val="clear" w:color="auto" w:fill="C0D0C0"/>
                        <w:vAlign w:val="bottom"/>
                        <w:hideMark/>
                      </w:tcPr>
                      <w:p w:rsidR="003637FF" w:rsidRPr="00962FAC" w:rsidRDefault="003637FF" w:rsidP="003637FF">
                        <w:pPr>
                          <w:jc w:val="center"/>
                          <w:rPr>
                            <w:rFonts w:asciiTheme="majorHAnsi" w:eastAsia="Times New Roman" w:hAnsiTheme="majorHAnsi" w:cs="Arial"/>
                          </w:rPr>
                        </w:pPr>
                      </w:p>
                    </w:tc>
                  </w:tr>
                </w:tbl>
                <w:p w:rsidR="003637FF" w:rsidRPr="00962FAC" w:rsidRDefault="003637FF" w:rsidP="003637FF">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637FF" w:rsidRPr="00962FAC">
                    <w:trPr>
                      <w:tblCellSpacing w:w="0" w:type="dxa"/>
                      <w:jc w:val="center"/>
                    </w:trPr>
                    <w:tc>
                      <w:tcPr>
                        <w:tcW w:w="0" w:type="auto"/>
                        <w:vAlign w:val="bottom"/>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8%</w:t>
                        </w:r>
                      </w:p>
                    </w:tc>
                  </w:tr>
                  <w:tr w:rsidR="003637FF" w:rsidRPr="00962FAC">
                    <w:trPr>
                      <w:trHeight w:val="120"/>
                      <w:tblCellSpacing w:w="0" w:type="dxa"/>
                      <w:jc w:val="center"/>
                    </w:trPr>
                    <w:tc>
                      <w:tcPr>
                        <w:tcW w:w="0" w:type="auto"/>
                        <w:shd w:val="clear" w:color="auto" w:fill="80D080"/>
                        <w:vAlign w:val="bottom"/>
                        <w:hideMark/>
                      </w:tcPr>
                      <w:p w:rsidR="003637FF" w:rsidRPr="00962FAC" w:rsidRDefault="003637FF" w:rsidP="003637FF">
                        <w:pPr>
                          <w:jc w:val="center"/>
                          <w:rPr>
                            <w:rFonts w:asciiTheme="majorHAnsi" w:eastAsia="Times New Roman" w:hAnsiTheme="majorHAnsi" w:cs="Arial"/>
                          </w:rPr>
                        </w:pPr>
                      </w:p>
                    </w:tc>
                  </w:tr>
                </w:tbl>
                <w:p w:rsidR="003637FF" w:rsidRPr="00962FAC" w:rsidRDefault="003637FF" w:rsidP="003637FF">
                  <w:pPr>
                    <w:jc w:val="center"/>
                    <w:rPr>
                      <w:rFonts w:asciiTheme="majorHAnsi" w:eastAsia="Times New Roman" w:hAnsiTheme="majorHAnsi" w:cs="Arial"/>
                    </w:rPr>
                  </w:pPr>
                </w:p>
              </w:tc>
            </w:tr>
            <w:tr w:rsidR="003637FF" w:rsidRPr="00962FAC">
              <w:trPr>
                <w:tblCellSpacing w:w="15" w:type="dxa"/>
                <w:jc w:val="right"/>
              </w:trPr>
              <w:tc>
                <w:tcPr>
                  <w:tcW w:w="0" w:type="auto"/>
                  <w:shd w:val="clear" w:color="auto" w:fill="E0E0E0"/>
                  <w:vAlign w:val="center"/>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18</w:t>
                  </w:r>
                </w:p>
              </w:tc>
              <w:tc>
                <w:tcPr>
                  <w:tcW w:w="0" w:type="auto"/>
                  <w:shd w:val="clear" w:color="auto" w:fill="E0E0E0"/>
                  <w:vAlign w:val="center"/>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3</w:t>
                  </w:r>
                </w:p>
              </w:tc>
              <w:tc>
                <w:tcPr>
                  <w:tcW w:w="0" w:type="auto"/>
                  <w:shd w:val="clear" w:color="auto" w:fill="E0E0E0"/>
                  <w:vAlign w:val="center"/>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36</w:t>
                  </w:r>
                </w:p>
              </w:tc>
              <w:tc>
                <w:tcPr>
                  <w:tcW w:w="0" w:type="auto"/>
                  <w:shd w:val="clear" w:color="auto" w:fill="E0E0E0"/>
                  <w:vAlign w:val="center"/>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3</w:t>
                  </w:r>
                </w:p>
              </w:tc>
            </w:tr>
            <w:tr w:rsidR="003637FF" w:rsidRPr="00962FAC">
              <w:trPr>
                <w:tblCellSpacing w:w="15" w:type="dxa"/>
                <w:jc w:val="right"/>
              </w:trPr>
              <w:tc>
                <w:tcPr>
                  <w:tcW w:w="0" w:type="auto"/>
                  <w:gridSpan w:val="2"/>
                  <w:shd w:val="clear" w:color="auto" w:fill="E0E0E0"/>
                  <w:vAlign w:val="center"/>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0</w:t>
                  </w:r>
                </w:p>
              </w:tc>
              <w:tc>
                <w:tcPr>
                  <w:tcW w:w="0" w:type="auto"/>
                  <w:gridSpan w:val="2"/>
                  <w:shd w:val="clear" w:color="auto" w:fill="E0E0E0"/>
                  <w:vAlign w:val="center"/>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1</w:t>
                  </w:r>
                </w:p>
              </w:tc>
            </w:tr>
            <w:tr w:rsidR="003637FF" w:rsidRPr="00962FAC">
              <w:trPr>
                <w:trHeight w:val="450"/>
                <w:tblCellSpacing w:w="15" w:type="dxa"/>
                <w:jc w:val="right"/>
              </w:trPr>
              <w:tc>
                <w:tcPr>
                  <w:tcW w:w="0" w:type="auto"/>
                  <w:vAlign w:val="center"/>
                  <w:hideMark/>
                </w:tcPr>
                <w:p w:rsidR="003637FF" w:rsidRPr="00962FAC" w:rsidRDefault="003637FF" w:rsidP="003637FF">
                  <w:pPr>
                    <w:rPr>
                      <w:rFonts w:asciiTheme="majorHAnsi" w:eastAsia="Times New Roman" w:hAnsiTheme="majorHAnsi" w:cs="Arial"/>
                    </w:rPr>
                  </w:pPr>
                </w:p>
              </w:tc>
              <w:tc>
                <w:tcPr>
                  <w:tcW w:w="0" w:type="auto"/>
                  <w:vAlign w:val="center"/>
                  <w:hideMark/>
                </w:tcPr>
                <w:p w:rsidR="003637FF" w:rsidRPr="00962FAC" w:rsidRDefault="003637FF" w:rsidP="003637FF">
                  <w:pPr>
                    <w:rPr>
                      <w:rFonts w:asciiTheme="majorHAnsi" w:eastAsia="Times New Roman" w:hAnsiTheme="majorHAnsi" w:cs="Times New Roman"/>
                    </w:rPr>
                  </w:pPr>
                </w:p>
              </w:tc>
              <w:tc>
                <w:tcPr>
                  <w:tcW w:w="0" w:type="auto"/>
                  <w:vAlign w:val="center"/>
                  <w:hideMark/>
                </w:tcPr>
                <w:p w:rsidR="003637FF" w:rsidRPr="00962FAC" w:rsidRDefault="003637FF" w:rsidP="003637FF">
                  <w:pPr>
                    <w:rPr>
                      <w:rFonts w:asciiTheme="majorHAnsi" w:eastAsia="Times New Roman" w:hAnsiTheme="majorHAnsi" w:cs="Times New Roman"/>
                    </w:rPr>
                  </w:pPr>
                </w:p>
              </w:tc>
              <w:tc>
                <w:tcPr>
                  <w:tcW w:w="0" w:type="auto"/>
                  <w:vAlign w:val="center"/>
                  <w:hideMark/>
                </w:tcPr>
                <w:p w:rsidR="003637FF" w:rsidRPr="00962FAC" w:rsidRDefault="003637FF" w:rsidP="003637FF">
                  <w:pPr>
                    <w:rPr>
                      <w:rFonts w:asciiTheme="majorHAnsi" w:eastAsia="Times New Roman" w:hAnsiTheme="majorHAnsi" w:cs="Times New Roman"/>
                    </w:rPr>
                  </w:pPr>
                </w:p>
              </w:tc>
            </w:tr>
            <w:tr w:rsidR="003637FF" w:rsidRPr="00962FAC">
              <w:trPr>
                <w:tblCellSpacing w:w="15" w:type="dxa"/>
                <w:jc w:val="right"/>
              </w:trPr>
              <w:tc>
                <w:tcPr>
                  <w:tcW w:w="0" w:type="auto"/>
                  <w:vAlign w:val="bottom"/>
                  <w:hideMark/>
                </w:tcPr>
                <w:p w:rsidR="003637FF" w:rsidRPr="00962FAC" w:rsidRDefault="003637FF" w:rsidP="003637FF">
                  <w:pPr>
                    <w:jc w:val="center"/>
                    <w:rPr>
                      <w:rFonts w:asciiTheme="majorHAnsi" w:eastAsia="Times New Roman" w:hAnsiTheme="majorHAnsi" w:cs="Arial"/>
                    </w:rPr>
                  </w:pPr>
                </w:p>
              </w:tc>
              <w:tc>
                <w:tcPr>
                  <w:tcW w:w="0" w:type="auto"/>
                  <w:vAlign w:val="bottom"/>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0.6</w:t>
                  </w:r>
                </w:p>
                <w:tbl>
                  <w:tblPr>
                    <w:tblW w:w="375" w:type="dxa"/>
                    <w:jc w:val="center"/>
                    <w:tblCellSpacing w:w="0" w:type="dxa"/>
                    <w:tblCellMar>
                      <w:left w:w="0" w:type="dxa"/>
                      <w:right w:w="0" w:type="dxa"/>
                    </w:tblCellMar>
                    <w:tblLook w:val="04A0"/>
                  </w:tblPr>
                  <w:tblGrid>
                    <w:gridCol w:w="375"/>
                  </w:tblGrid>
                  <w:tr w:rsidR="003637FF" w:rsidRPr="00962FAC">
                    <w:trPr>
                      <w:trHeight w:val="750"/>
                      <w:tblCellSpacing w:w="0" w:type="dxa"/>
                      <w:jc w:val="center"/>
                    </w:trPr>
                    <w:tc>
                      <w:tcPr>
                        <w:tcW w:w="0" w:type="auto"/>
                        <w:shd w:val="clear" w:color="auto" w:fill="80D080"/>
                        <w:vAlign w:val="center"/>
                        <w:hideMark/>
                      </w:tcPr>
                      <w:p w:rsidR="003637FF" w:rsidRPr="00962FAC" w:rsidRDefault="003637FF" w:rsidP="003637FF">
                        <w:pPr>
                          <w:rPr>
                            <w:rFonts w:asciiTheme="majorHAnsi" w:eastAsia="Times New Roman" w:hAnsiTheme="majorHAnsi" w:cs="Arial"/>
                          </w:rPr>
                        </w:pPr>
                      </w:p>
                    </w:tc>
                  </w:tr>
                </w:tbl>
                <w:p w:rsidR="003637FF" w:rsidRPr="00962FAC" w:rsidRDefault="003637FF" w:rsidP="003637FF">
                  <w:pPr>
                    <w:jc w:val="center"/>
                    <w:rPr>
                      <w:rFonts w:asciiTheme="majorHAnsi" w:eastAsia="Times New Roman" w:hAnsiTheme="majorHAnsi" w:cs="Arial"/>
                    </w:rPr>
                  </w:pPr>
                </w:p>
              </w:tc>
              <w:tc>
                <w:tcPr>
                  <w:tcW w:w="0" w:type="auto"/>
                  <w:vAlign w:val="bottom"/>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0.2</w:t>
                  </w:r>
                </w:p>
                <w:tbl>
                  <w:tblPr>
                    <w:tblW w:w="375" w:type="dxa"/>
                    <w:jc w:val="center"/>
                    <w:tblCellSpacing w:w="0" w:type="dxa"/>
                    <w:tblCellMar>
                      <w:left w:w="0" w:type="dxa"/>
                      <w:right w:w="0" w:type="dxa"/>
                    </w:tblCellMar>
                    <w:tblLook w:val="04A0"/>
                  </w:tblPr>
                  <w:tblGrid>
                    <w:gridCol w:w="375"/>
                  </w:tblGrid>
                  <w:tr w:rsidR="003637FF" w:rsidRPr="00962FAC">
                    <w:trPr>
                      <w:trHeight w:val="255"/>
                      <w:tblCellSpacing w:w="0" w:type="dxa"/>
                      <w:jc w:val="center"/>
                    </w:trPr>
                    <w:tc>
                      <w:tcPr>
                        <w:tcW w:w="0" w:type="auto"/>
                        <w:shd w:val="clear" w:color="auto" w:fill="C0D0C0"/>
                        <w:vAlign w:val="center"/>
                        <w:hideMark/>
                      </w:tcPr>
                      <w:p w:rsidR="003637FF" w:rsidRPr="00962FAC" w:rsidRDefault="003637FF" w:rsidP="003637FF">
                        <w:pPr>
                          <w:rPr>
                            <w:rFonts w:asciiTheme="majorHAnsi" w:eastAsia="Times New Roman" w:hAnsiTheme="majorHAnsi" w:cs="Arial"/>
                          </w:rPr>
                        </w:pPr>
                      </w:p>
                    </w:tc>
                  </w:tr>
                </w:tbl>
                <w:p w:rsidR="003637FF" w:rsidRPr="00962FAC" w:rsidRDefault="003637FF" w:rsidP="003637FF">
                  <w:pPr>
                    <w:jc w:val="center"/>
                    <w:rPr>
                      <w:rFonts w:asciiTheme="majorHAnsi" w:eastAsia="Times New Roman" w:hAnsiTheme="majorHAnsi" w:cs="Arial"/>
                    </w:rPr>
                  </w:pPr>
                </w:p>
              </w:tc>
              <w:tc>
                <w:tcPr>
                  <w:tcW w:w="0" w:type="auto"/>
                  <w:vAlign w:val="bottom"/>
                  <w:hideMark/>
                </w:tcPr>
                <w:p w:rsidR="003637FF" w:rsidRPr="00962FAC" w:rsidRDefault="003637FF" w:rsidP="003637FF">
                  <w:pPr>
                    <w:jc w:val="center"/>
                    <w:rPr>
                      <w:rFonts w:asciiTheme="majorHAnsi" w:eastAsia="Times New Roman" w:hAnsiTheme="majorHAnsi" w:cs="Arial"/>
                    </w:rPr>
                  </w:pPr>
                </w:p>
              </w:tc>
            </w:tr>
            <w:tr w:rsidR="003637FF" w:rsidRPr="00962FAC">
              <w:trPr>
                <w:tblCellSpacing w:w="15" w:type="dxa"/>
                <w:jc w:val="right"/>
              </w:trPr>
              <w:tc>
                <w:tcPr>
                  <w:tcW w:w="0" w:type="auto"/>
                  <w:gridSpan w:val="2"/>
                  <w:shd w:val="clear" w:color="auto" w:fill="E0E0E0"/>
                  <w:vAlign w:val="center"/>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0</w:t>
                  </w:r>
                </w:p>
              </w:tc>
              <w:tc>
                <w:tcPr>
                  <w:tcW w:w="0" w:type="auto"/>
                  <w:gridSpan w:val="2"/>
                  <w:shd w:val="clear" w:color="auto" w:fill="E0E0E0"/>
                  <w:vAlign w:val="center"/>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1</w:t>
                  </w:r>
                </w:p>
              </w:tc>
            </w:tr>
            <w:tr w:rsidR="003637FF" w:rsidRPr="00962FAC">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3637FF" w:rsidRPr="00962FAC">
                    <w:trPr>
                      <w:trHeight w:val="255"/>
                      <w:tblCellSpacing w:w="0" w:type="dxa"/>
                      <w:jc w:val="center"/>
                    </w:trPr>
                    <w:tc>
                      <w:tcPr>
                        <w:tcW w:w="0" w:type="auto"/>
                        <w:shd w:val="clear" w:color="auto" w:fill="C0D0C0"/>
                        <w:vAlign w:val="center"/>
                        <w:hideMark/>
                      </w:tcPr>
                      <w:p w:rsidR="003637FF" w:rsidRPr="00962FAC" w:rsidRDefault="003637FF" w:rsidP="003637FF">
                        <w:pPr>
                          <w:rPr>
                            <w:rFonts w:asciiTheme="majorHAnsi" w:eastAsia="Times New Roman" w:hAnsiTheme="majorHAnsi" w:cs="Arial"/>
                          </w:rPr>
                        </w:pPr>
                      </w:p>
                    </w:tc>
                  </w:tr>
                </w:tbl>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-0.2</w:t>
                  </w:r>
                </w:p>
              </w:tc>
              <w:tc>
                <w:tcPr>
                  <w:tcW w:w="0" w:type="auto"/>
                  <w:hideMark/>
                </w:tcPr>
                <w:p w:rsidR="003637FF" w:rsidRPr="00962FAC" w:rsidRDefault="003637FF" w:rsidP="003637FF">
                  <w:pPr>
                    <w:jc w:val="center"/>
                    <w:rPr>
                      <w:rFonts w:asciiTheme="majorHAnsi" w:eastAsia="Times New Roman" w:hAnsiTheme="majorHAnsi" w:cs="Arial"/>
                    </w:rPr>
                  </w:pPr>
                </w:p>
              </w:tc>
              <w:tc>
                <w:tcPr>
                  <w:tcW w:w="0" w:type="auto"/>
                  <w:hideMark/>
                </w:tcPr>
                <w:p w:rsidR="003637FF" w:rsidRPr="00962FAC" w:rsidRDefault="003637FF" w:rsidP="003637FF">
                  <w:pPr>
                    <w:jc w:val="center"/>
                    <w:rPr>
                      <w:rFonts w:asciiTheme="majorHAnsi" w:eastAsia="Times New Roman" w:hAnsiTheme="majorHAnsi" w:cs="Arial"/>
                    </w:rPr>
                  </w:pPr>
                </w:p>
              </w:tc>
              <w:tc>
                <w:tcPr>
                  <w:tcW w:w="0" w:type="auto"/>
                  <w:hideMark/>
                </w:tcPr>
                <w:tbl>
                  <w:tblPr>
                    <w:tblW w:w="375" w:type="dxa"/>
                    <w:jc w:val="center"/>
                    <w:tblCellSpacing w:w="0" w:type="dxa"/>
                    <w:tblCellMar>
                      <w:left w:w="0" w:type="dxa"/>
                      <w:right w:w="0" w:type="dxa"/>
                    </w:tblCellMar>
                    <w:tblLook w:val="04A0"/>
                  </w:tblPr>
                  <w:tblGrid>
                    <w:gridCol w:w="375"/>
                  </w:tblGrid>
                  <w:tr w:rsidR="003637FF" w:rsidRPr="00962FAC">
                    <w:trPr>
                      <w:trHeight w:val="630"/>
                      <w:tblCellSpacing w:w="0" w:type="dxa"/>
                      <w:jc w:val="center"/>
                    </w:trPr>
                    <w:tc>
                      <w:tcPr>
                        <w:tcW w:w="0" w:type="auto"/>
                        <w:shd w:val="clear" w:color="auto" w:fill="80D080"/>
                        <w:vAlign w:val="center"/>
                        <w:hideMark/>
                      </w:tcPr>
                      <w:p w:rsidR="003637FF" w:rsidRPr="00962FAC" w:rsidRDefault="003637FF" w:rsidP="003637FF">
                        <w:pPr>
                          <w:rPr>
                            <w:rFonts w:asciiTheme="majorHAnsi" w:eastAsia="Times New Roman" w:hAnsiTheme="majorHAnsi" w:cs="Arial"/>
                          </w:rPr>
                        </w:pPr>
                      </w:p>
                    </w:tc>
                  </w:tr>
                </w:tbl>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-0.5</w:t>
                  </w:r>
                </w:p>
              </w:tc>
            </w:tr>
          </w:tbl>
          <w:p w:rsidR="003637FF" w:rsidRPr="00962FAC" w:rsidRDefault="003637FF" w:rsidP="003637FF">
            <w:pPr>
              <w:rPr>
                <w:rFonts w:asciiTheme="majorHAnsi" w:eastAsia="Times New Roman" w:hAnsiTheme="majorHAnsi" w:cs="Times New Roman"/>
              </w:rPr>
            </w:pPr>
          </w:p>
        </w:tc>
      </w:tr>
    </w:tbl>
    <w:p w:rsidR="003637FF" w:rsidRPr="00962FAC" w:rsidRDefault="003637FF" w:rsidP="0072608E">
      <w:pPr>
        <w:widowControl w:val="0"/>
        <w:autoSpaceDE w:val="0"/>
        <w:autoSpaceDN w:val="0"/>
        <w:adjustRightInd w:val="0"/>
        <w:jc w:val="both"/>
        <w:rPr>
          <w:rFonts w:asciiTheme="majorHAnsi" w:hAnsiTheme="majorHAnsi" w:cs="Times New Roman"/>
          <w:b/>
          <w:bCs/>
          <w:color w:val="000000" w:themeColor="text1"/>
        </w:rPr>
      </w:pPr>
    </w:p>
    <w:tbl>
      <w:tblPr>
        <w:tblW w:w="0" w:type="auto"/>
        <w:tblCellSpacing w:w="15" w:type="dxa"/>
        <w:tblCellMar>
          <w:top w:w="15" w:type="dxa"/>
          <w:left w:w="15" w:type="dxa"/>
          <w:bottom w:w="15" w:type="dxa"/>
          <w:right w:w="15" w:type="dxa"/>
        </w:tblCellMar>
        <w:tblLook w:val="04A0"/>
      </w:tblPr>
      <w:tblGrid>
        <w:gridCol w:w="4373"/>
        <w:gridCol w:w="4545"/>
      </w:tblGrid>
      <w:tr w:rsidR="003637FF" w:rsidRPr="00962FAC" w:rsidTr="003637FF">
        <w:trPr>
          <w:tblCellSpacing w:w="15" w:type="dxa"/>
        </w:trPr>
        <w:tc>
          <w:tcPr>
            <w:tcW w:w="0" w:type="auto"/>
            <w:hideMark/>
          </w:tcPr>
          <w:p w:rsidR="003637FF" w:rsidRPr="00962FAC" w:rsidRDefault="003637FF" w:rsidP="003637FF">
            <w:pPr>
              <w:spacing w:before="100" w:beforeAutospacing="1" w:after="100" w:afterAutospacing="1"/>
              <w:rPr>
                <w:rFonts w:asciiTheme="majorHAnsi" w:eastAsia="Times New Roman" w:hAnsiTheme="majorHAnsi" w:cs="Arial"/>
                <w:b/>
                <w:bCs/>
              </w:rPr>
            </w:pPr>
          </w:p>
          <w:p w:rsidR="003637FF" w:rsidRPr="00962FAC" w:rsidRDefault="003637FF" w:rsidP="003637FF">
            <w:pPr>
              <w:spacing w:before="100" w:beforeAutospacing="1" w:after="100" w:afterAutospacing="1"/>
              <w:rPr>
                <w:rFonts w:asciiTheme="majorHAnsi" w:eastAsia="Times New Roman" w:hAnsiTheme="majorHAnsi" w:cs="Arial"/>
                <w:b/>
                <w:bCs/>
              </w:rPr>
            </w:pPr>
          </w:p>
          <w:p w:rsidR="003637FF" w:rsidRPr="00962FAC" w:rsidRDefault="003637FF" w:rsidP="003637FF">
            <w:pPr>
              <w:spacing w:before="100" w:beforeAutospacing="1" w:after="100" w:afterAutospacing="1"/>
              <w:rPr>
                <w:rFonts w:asciiTheme="majorHAnsi" w:eastAsia="Times New Roman" w:hAnsiTheme="majorHAnsi" w:cs="Arial"/>
              </w:rPr>
            </w:pPr>
            <w:r w:rsidRPr="00962FAC">
              <w:rPr>
                <w:rFonts w:asciiTheme="majorHAnsi" w:eastAsia="Times New Roman" w:hAnsiTheme="majorHAnsi" w:cs="Arial"/>
                <w:b/>
                <w:bCs/>
              </w:rPr>
              <w:t>Tabella a doppia entrata:</w:t>
            </w:r>
            <w:r w:rsidRPr="00962FAC">
              <w:rPr>
                <w:rFonts w:asciiTheme="majorHAnsi" w:eastAsia="Times New Roman" w:hAnsiTheme="majorHAnsi" w:cs="Arial"/>
                <w:b/>
                <w:bCs/>
              </w:rPr>
              <w:br/>
              <w:t>V9_3 x V18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18"/>
              <w:gridCol w:w="516"/>
              <w:gridCol w:w="468"/>
              <w:gridCol w:w="1093"/>
            </w:tblGrid>
            <w:tr w:rsidR="003637FF"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rPr>
                    <w:t>V18-&gt;</w:t>
                  </w:r>
                  <w:r w:rsidRPr="00962FAC">
                    <w:rPr>
                      <w:rFonts w:asciiTheme="majorHAnsi" w:eastAsia="Times New Roman" w:hAnsiTheme="majorHAnsi" w:cs="Arial"/>
                    </w:rPr>
                    <w:br/>
                    <w:t>V9_3</w:t>
                  </w:r>
                </w:p>
              </w:tc>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rPr>
                    <w:t xml:space="preserve">Marginale </w:t>
                  </w:r>
                  <w:r w:rsidRPr="00962FAC">
                    <w:rPr>
                      <w:rFonts w:asciiTheme="majorHAnsi" w:eastAsia="Times New Roman" w:hAnsiTheme="majorHAnsi" w:cs="Arial"/>
                    </w:rPr>
                    <w:br/>
                    <w:t>di riga</w:t>
                  </w:r>
                </w:p>
              </w:tc>
            </w:tr>
            <w:tr w:rsidR="003637FF"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rPr>
                    <w:t>39</w:t>
                  </w:r>
                  <w:r w:rsidRPr="00962FAC">
                    <w:rPr>
                      <w:rFonts w:asciiTheme="majorHAnsi" w:eastAsia="Times New Roman" w:hAnsiTheme="majorHAnsi" w:cs="Arial"/>
                    </w:rPr>
                    <w:br/>
                  </w:r>
                  <w:r w:rsidRPr="00962FAC">
                    <w:rPr>
                      <w:rFonts w:asciiTheme="majorHAnsi" w:eastAsia="Times New Roman" w:hAnsiTheme="majorHAnsi" w:cs="Arial"/>
                      <w:i/>
                      <w:iCs/>
                    </w:rPr>
                    <w:t>40.5</w:t>
                  </w:r>
                  <w:r w:rsidRPr="00962FAC">
                    <w:rPr>
                      <w:rFonts w:asciiTheme="majorHAnsi" w:eastAsia="Times New Roman" w:hAnsiTheme="majorHAnsi" w:cs="Arial"/>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rPr>
                    <w:t>6</w:t>
                  </w:r>
                  <w:r w:rsidRPr="00962FAC">
                    <w:rPr>
                      <w:rFonts w:asciiTheme="majorHAnsi" w:eastAsia="Times New Roman" w:hAnsiTheme="majorHAnsi" w:cs="Arial"/>
                    </w:rPr>
                    <w:br/>
                  </w:r>
                  <w:r w:rsidRPr="00962FAC">
                    <w:rPr>
                      <w:rFonts w:asciiTheme="majorHAnsi" w:eastAsia="Times New Roman" w:hAnsiTheme="majorHAnsi" w:cs="Arial"/>
                      <w:i/>
                      <w:iCs/>
                    </w:rPr>
                    <w:t>4.5</w:t>
                  </w:r>
                  <w:r w:rsidRPr="00962FAC">
                    <w:rPr>
                      <w:rFonts w:asciiTheme="majorHAnsi" w:eastAsia="Times New Roman" w:hAnsiTheme="majorHAnsi" w:cs="Arial"/>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rPr>
                    <w:t>45</w:t>
                  </w:r>
                </w:p>
              </w:tc>
            </w:tr>
            <w:tr w:rsidR="003637FF"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rPr>
                    <w:t>15</w:t>
                  </w:r>
                  <w:r w:rsidRPr="00962FAC">
                    <w:rPr>
                      <w:rFonts w:asciiTheme="majorHAnsi" w:eastAsia="Times New Roman" w:hAnsiTheme="majorHAnsi" w:cs="Arial"/>
                    </w:rPr>
                    <w:br/>
                  </w:r>
                  <w:r w:rsidRPr="00962FAC">
                    <w:rPr>
                      <w:rFonts w:asciiTheme="majorHAnsi" w:eastAsia="Times New Roman" w:hAnsiTheme="majorHAnsi" w:cs="Arial"/>
                      <w:i/>
                      <w:iCs/>
                    </w:rPr>
                    <w:t>13.5</w:t>
                  </w:r>
                  <w:r w:rsidRPr="00962FAC">
                    <w:rPr>
                      <w:rFonts w:asciiTheme="majorHAnsi" w:eastAsia="Times New Roman" w:hAnsiTheme="majorHAnsi" w:cs="Arial"/>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rPr>
                    <w:t>0</w:t>
                  </w:r>
                  <w:r w:rsidRPr="00962FAC">
                    <w:rPr>
                      <w:rFonts w:asciiTheme="majorHAnsi" w:eastAsia="Times New Roman" w:hAnsiTheme="majorHAnsi" w:cs="Arial"/>
                    </w:rPr>
                    <w:br/>
                  </w:r>
                  <w:r w:rsidRPr="00962FAC">
                    <w:rPr>
                      <w:rFonts w:asciiTheme="majorHAnsi" w:eastAsia="Times New Roman" w:hAnsiTheme="majorHAnsi" w:cs="Arial"/>
                      <w:i/>
                      <w:iCs/>
                    </w:rPr>
                    <w:t>1.5</w:t>
                  </w:r>
                  <w:r w:rsidRPr="00962FAC">
                    <w:rPr>
                      <w:rFonts w:asciiTheme="majorHAnsi" w:eastAsia="Times New Roman" w:hAnsiTheme="majorHAnsi" w:cs="Arial"/>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rPr>
                    <w:t>15</w:t>
                  </w:r>
                </w:p>
              </w:tc>
            </w:tr>
            <w:tr w:rsidR="003637FF"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rPr>
                    <w:t xml:space="preserve">Marginale </w:t>
                  </w:r>
                  <w:r w:rsidRPr="00962FAC">
                    <w:rPr>
                      <w:rFonts w:asciiTheme="majorHAnsi" w:eastAsia="Times New Roman" w:hAnsiTheme="majorHAnsi" w:cs="Arial"/>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rPr>
                    <w:t>60</w:t>
                  </w:r>
                </w:p>
              </w:tc>
            </w:tr>
          </w:tbl>
          <w:p w:rsidR="003637FF" w:rsidRPr="00962FAC" w:rsidRDefault="003637FF" w:rsidP="003637FF">
            <w:pPr>
              <w:spacing w:before="100" w:beforeAutospacing="1" w:after="100" w:afterAutospacing="1"/>
              <w:rPr>
                <w:rFonts w:asciiTheme="majorHAnsi" w:eastAsia="Times New Roman" w:hAnsiTheme="majorHAnsi" w:cs="Arial"/>
              </w:rPr>
            </w:pPr>
            <w:r w:rsidRPr="00962FAC">
              <w:rPr>
                <w:rFonts w:asciiTheme="majorHAnsi" w:eastAsia="Times New Roman" w:hAnsiTheme="majorHAnsi" w:cs="Arial"/>
              </w:rPr>
              <w:lastRenderedPageBreak/>
              <w:t>X quadro = 2.22. Significatività = 0.136</w:t>
            </w:r>
            <w:r w:rsidRPr="00962FAC">
              <w:rPr>
                <w:rFonts w:asciiTheme="majorHAnsi" w:eastAsia="Times New Roman" w:hAnsiTheme="majorHAnsi" w:cs="Arial"/>
              </w:rPr>
              <w:br/>
              <w:t>V di Cramer = 0.19</w:t>
            </w:r>
          </w:p>
          <w:p w:rsidR="003637FF" w:rsidRPr="00962FAC" w:rsidRDefault="003637FF" w:rsidP="00F659BA">
            <w:pPr>
              <w:spacing w:before="100" w:beforeAutospacing="1" w:after="100" w:afterAutospacing="1"/>
              <w:rPr>
                <w:rFonts w:asciiTheme="majorHAnsi" w:eastAsia="Times New Roman" w:hAnsiTheme="majorHAnsi" w:cs="Arial"/>
              </w:rPr>
            </w:pPr>
            <w:r w:rsidRPr="00962FAC">
              <w:rPr>
                <w:rFonts w:asciiTheme="majorHAnsi" w:eastAsia="Times New Roman" w:hAnsiTheme="majorHAnsi" w:cs="Arial"/>
              </w:rPr>
              <w:t>Probabilità esatta (dal test di Fisher) = 0.163</w:t>
            </w:r>
          </w:p>
        </w:tc>
        <w:tc>
          <w:tcPr>
            <w:tcW w:w="4500" w:type="dxa"/>
            <w:hideMark/>
          </w:tcPr>
          <w:p w:rsidR="003637FF" w:rsidRPr="00962FAC" w:rsidRDefault="003637FF" w:rsidP="00F659BA">
            <w:pPr>
              <w:spacing w:before="100" w:beforeAutospacing="1" w:after="100" w:afterAutospacing="1"/>
              <w:rPr>
                <w:rFonts w:asciiTheme="majorHAnsi" w:eastAsia="Times New Roman" w:hAnsiTheme="majorHAnsi" w:cs="Arial"/>
              </w:rPr>
            </w:pPr>
            <w:r w:rsidRPr="00962FAC">
              <w:rPr>
                <w:rFonts w:asciiTheme="majorHAnsi" w:eastAsia="Times New Roman" w:hAnsiTheme="majorHAnsi" w:cs="Arial"/>
              </w:rPr>
              <w:lastRenderedPageBreak/>
              <w:t xml:space="preserve">  </w:t>
            </w:r>
          </w:p>
          <w:tbl>
            <w:tblPr>
              <w:tblW w:w="0" w:type="auto"/>
              <w:jc w:val="right"/>
              <w:tblCellSpacing w:w="15" w:type="dxa"/>
              <w:tblCellMar>
                <w:left w:w="0" w:type="dxa"/>
                <w:right w:w="0" w:type="dxa"/>
              </w:tblCellMar>
              <w:tblLook w:val="04A0"/>
            </w:tblPr>
            <w:tblGrid>
              <w:gridCol w:w="460"/>
              <w:gridCol w:w="445"/>
              <w:gridCol w:w="567"/>
              <w:gridCol w:w="423"/>
            </w:tblGrid>
            <w:tr w:rsidR="003637FF" w:rsidRPr="00962FAC">
              <w:trPr>
                <w:tblCellSpacing w:w="15" w:type="dxa"/>
                <w:jc w:val="right"/>
              </w:trPr>
              <w:tc>
                <w:tcPr>
                  <w:tcW w:w="0" w:type="auto"/>
                  <w:vAlign w:val="bottom"/>
                  <w:hideMark/>
                </w:tcPr>
                <w:p w:rsidR="003637FF" w:rsidRPr="00962FAC" w:rsidRDefault="003637FF">
                  <w:pPr>
                    <w:rPr>
                      <w:rFonts w:asciiTheme="majorHAnsi" w:hAnsiTheme="majorHAnsi"/>
                    </w:rPr>
                  </w:pPr>
                </w:p>
                <w:p w:rsidR="003637FF" w:rsidRPr="00962FAC" w:rsidRDefault="003637FF">
                  <w:pPr>
                    <w:rPr>
                      <w:rFonts w:asciiTheme="majorHAnsi" w:hAnsiTheme="majorHAnsi"/>
                    </w:rPr>
                  </w:pPr>
                </w:p>
                <w:p w:rsidR="003637FF" w:rsidRPr="00962FAC" w:rsidRDefault="003637FF">
                  <w:pPr>
                    <w:rPr>
                      <w:rFonts w:asciiTheme="majorHAnsi" w:hAnsiTheme="majorHAnsi"/>
                    </w:rPr>
                  </w:pPr>
                </w:p>
                <w:tbl>
                  <w:tblPr>
                    <w:tblW w:w="375" w:type="dxa"/>
                    <w:jc w:val="center"/>
                    <w:tblCellSpacing w:w="0" w:type="dxa"/>
                    <w:tblCellMar>
                      <w:left w:w="0" w:type="dxa"/>
                      <w:right w:w="0" w:type="dxa"/>
                    </w:tblCellMar>
                    <w:tblLook w:val="04A0"/>
                  </w:tblPr>
                  <w:tblGrid>
                    <w:gridCol w:w="415"/>
                  </w:tblGrid>
                  <w:tr w:rsidR="003637FF" w:rsidRPr="00962FAC">
                    <w:trPr>
                      <w:tblCellSpacing w:w="0" w:type="dxa"/>
                      <w:jc w:val="center"/>
                    </w:trPr>
                    <w:tc>
                      <w:tcPr>
                        <w:tcW w:w="0" w:type="auto"/>
                        <w:vAlign w:val="bottom"/>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87%</w:t>
                        </w:r>
                      </w:p>
                    </w:tc>
                  </w:tr>
                  <w:tr w:rsidR="003637FF" w:rsidRPr="00962FAC">
                    <w:trPr>
                      <w:trHeight w:val="1305"/>
                      <w:tblCellSpacing w:w="0" w:type="dxa"/>
                      <w:jc w:val="center"/>
                    </w:trPr>
                    <w:tc>
                      <w:tcPr>
                        <w:tcW w:w="0" w:type="auto"/>
                        <w:shd w:val="clear" w:color="auto" w:fill="C0D0C0"/>
                        <w:vAlign w:val="bottom"/>
                        <w:hideMark/>
                      </w:tcPr>
                      <w:p w:rsidR="003637FF" w:rsidRPr="00962FAC" w:rsidRDefault="003637FF" w:rsidP="003637FF">
                        <w:pPr>
                          <w:jc w:val="center"/>
                          <w:rPr>
                            <w:rFonts w:asciiTheme="majorHAnsi" w:eastAsia="Times New Roman" w:hAnsiTheme="majorHAnsi" w:cs="Arial"/>
                          </w:rPr>
                        </w:pPr>
                      </w:p>
                    </w:tc>
                  </w:tr>
                </w:tbl>
                <w:p w:rsidR="003637FF" w:rsidRPr="00962FAC" w:rsidRDefault="003637FF" w:rsidP="003637FF">
                  <w:pPr>
                    <w:jc w:val="center"/>
                    <w:rPr>
                      <w:rFonts w:asciiTheme="majorHAnsi" w:eastAsia="Times New Roman" w:hAnsiTheme="majorHAnsi" w:cs="Arial"/>
                    </w:rPr>
                  </w:pPr>
                </w:p>
              </w:tc>
              <w:tc>
                <w:tcPr>
                  <w:tcW w:w="0" w:type="auto"/>
                  <w:vAlign w:val="bottom"/>
                  <w:hideMark/>
                </w:tcPr>
                <w:p w:rsidR="003637FF" w:rsidRPr="00962FAC" w:rsidRDefault="003637FF">
                  <w:pPr>
                    <w:rPr>
                      <w:rFonts w:asciiTheme="majorHAnsi" w:hAnsiTheme="majorHAnsi"/>
                    </w:rPr>
                  </w:pPr>
                </w:p>
                <w:p w:rsidR="003637FF" w:rsidRPr="00962FAC" w:rsidRDefault="003637FF">
                  <w:pPr>
                    <w:rPr>
                      <w:rFonts w:asciiTheme="majorHAnsi" w:hAnsiTheme="majorHAnsi"/>
                    </w:rPr>
                  </w:pPr>
                </w:p>
                <w:p w:rsidR="003637FF" w:rsidRPr="00962FAC" w:rsidRDefault="003637FF">
                  <w:pPr>
                    <w:rPr>
                      <w:rFonts w:asciiTheme="majorHAnsi" w:hAnsiTheme="majorHAnsi"/>
                    </w:rPr>
                  </w:pPr>
                </w:p>
                <w:tbl>
                  <w:tblPr>
                    <w:tblW w:w="375" w:type="dxa"/>
                    <w:jc w:val="center"/>
                    <w:tblCellSpacing w:w="0" w:type="dxa"/>
                    <w:tblCellMar>
                      <w:left w:w="0" w:type="dxa"/>
                      <w:right w:w="0" w:type="dxa"/>
                    </w:tblCellMar>
                    <w:tblLook w:val="04A0"/>
                  </w:tblPr>
                  <w:tblGrid>
                    <w:gridCol w:w="415"/>
                  </w:tblGrid>
                  <w:tr w:rsidR="003637FF" w:rsidRPr="00962FAC">
                    <w:trPr>
                      <w:tblCellSpacing w:w="0" w:type="dxa"/>
                      <w:jc w:val="center"/>
                    </w:trPr>
                    <w:tc>
                      <w:tcPr>
                        <w:tcW w:w="0" w:type="auto"/>
                        <w:vAlign w:val="bottom"/>
                        <w:hideMark/>
                      </w:tcPr>
                      <w:p w:rsidR="003637FF" w:rsidRPr="00962FAC" w:rsidRDefault="003637FF" w:rsidP="003637FF">
                        <w:pPr>
                          <w:jc w:val="center"/>
                          <w:rPr>
                            <w:rFonts w:asciiTheme="majorHAnsi" w:eastAsia="Times New Roman" w:hAnsiTheme="majorHAnsi" w:cs="Arial"/>
                          </w:rPr>
                        </w:pPr>
                      </w:p>
                      <w:p w:rsidR="003637FF" w:rsidRPr="00962FAC" w:rsidRDefault="003637FF" w:rsidP="003637FF">
                        <w:pPr>
                          <w:jc w:val="center"/>
                          <w:rPr>
                            <w:rFonts w:asciiTheme="majorHAnsi" w:eastAsia="Times New Roman" w:hAnsiTheme="majorHAnsi" w:cs="Arial"/>
                          </w:rPr>
                        </w:pPr>
                      </w:p>
                      <w:p w:rsidR="003637FF" w:rsidRPr="00962FAC" w:rsidRDefault="003637FF" w:rsidP="003637FF">
                        <w:pPr>
                          <w:jc w:val="center"/>
                          <w:rPr>
                            <w:rFonts w:asciiTheme="majorHAnsi" w:eastAsia="Times New Roman" w:hAnsiTheme="majorHAnsi" w:cs="Arial"/>
                          </w:rPr>
                        </w:pPr>
                      </w:p>
                      <w:p w:rsidR="003637FF" w:rsidRPr="00962FAC" w:rsidRDefault="003637FF" w:rsidP="003637FF">
                        <w:pPr>
                          <w:jc w:val="center"/>
                          <w:rPr>
                            <w:rFonts w:asciiTheme="majorHAnsi" w:eastAsia="Times New Roman" w:hAnsiTheme="majorHAnsi" w:cs="Arial"/>
                          </w:rPr>
                        </w:pPr>
                      </w:p>
                      <w:p w:rsidR="003637FF" w:rsidRPr="00962FAC" w:rsidRDefault="003637FF" w:rsidP="003637FF">
                        <w:pPr>
                          <w:jc w:val="center"/>
                          <w:rPr>
                            <w:rFonts w:asciiTheme="majorHAnsi" w:eastAsia="Times New Roman" w:hAnsiTheme="majorHAnsi" w:cs="Arial"/>
                          </w:rPr>
                        </w:pPr>
                      </w:p>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rPr>
                          <w:t>13%</w:t>
                        </w:r>
                      </w:p>
                    </w:tc>
                  </w:tr>
                  <w:tr w:rsidR="003637FF" w:rsidRPr="00962FAC">
                    <w:trPr>
                      <w:trHeight w:val="195"/>
                      <w:tblCellSpacing w:w="0" w:type="dxa"/>
                      <w:jc w:val="center"/>
                    </w:trPr>
                    <w:tc>
                      <w:tcPr>
                        <w:tcW w:w="0" w:type="auto"/>
                        <w:shd w:val="clear" w:color="auto" w:fill="80D080"/>
                        <w:vAlign w:val="bottom"/>
                        <w:hideMark/>
                      </w:tcPr>
                      <w:p w:rsidR="003637FF" w:rsidRPr="00962FAC" w:rsidRDefault="003637FF" w:rsidP="003637FF">
                        <w:pPr>
                          <w:jc w:val="center"/>
                          <w:rPr>
                            <w:rFonts w:asciiTheme="majorHAnsi" w:eastAsia="Times New Roman" w:hAnsiTheme="majorHAnsi" w:cs="Arial"/>
                          </w:rPr>
                        </w:pPr>
                      </w:p>
                    </w:tc>
                  </w:tr>
                </w:tbl>
                <w:p w:rsidR="003637FF" w:rsidRPr="00962FAC" w:rsidRDefault="003637FF" w:rsidP="003637FF">
                  <w:pPr>
                    <w:jc w:val="center"/>
                    <w:rPr>
                      <w:rFonts w:asciiTheme="majorHAnsi" w:eastAsia="Times New Roman" w:hAnsiTheme="majorHAnsi" w:cs="Arial"/>
                    </w:rPr>
                  </w:pPr>
                </w:p>
              </w:tc>
              <w:tc>
                <w:tcPr>
                  <w:tcW w:w="0" w:type="auto"/>
                  <w:vAlign w:val="bottom"/>
                  <w:hideMark/>
                </w:tcPr>
                <w:p w:rsidR="003637FF" w:rsidRPr="00962FAC" w:rsidRDefault="003637FF">
                  <w:pPr>
                    <w:rPr>
                      <w:rFonts w:asciiTheme="majorHAnsi" w:hAnsiTheme="majorHAnsi"/>
                    </w:rPr>
                  </w:pPr>
                </w:p>
                <w:p w:rsidR="003637FF" w:rsidRPr="00962FAC" w:rsidRDefault="003637FF">
                  <w:pPr>
                    <w:rPr>
                      <w:rFonts w:asciiTheme="majorHAnsi" w:hAnsiTheme="majorHAnsi"/>
                    </w:rPr>
                  </w:pPr>
                </w:p>
                <w:p w:rsidR="003637FF" w:rsidRPr="00962FAC" w:rsidRDefault="003637FF">
                  <w:pPr>
                    <w:rPr>
                      <w:rFonts w:asciiTheme="majorHAnsi" w:hAnsiTheme="majorHAnsi"/>
                    </w:rPr>
                  </w:pPr>
                </w:p>
                <w:tbl>
                  <w:tblPr>
                    <w:tblW w:w="435" w:type="dxa"/>
                    <w:jc w:val="center"/>
                    <w:tblCellSpacing w:w="0" w:type="dxa"/>
                    <w:tblCellMar>
                      <w:left w:w="0" w:type="dxa"/>
                      <w:right w:w="0" w:type="dxa"/>
                    </w:tblCellMar>
                    <w:tblLook w:val="04A0"/>
                  </w:tblPr>
                  <w:tblGrid>
                    <w:gridCol w:w="537"/>
                  </w:tblGrid>
                  <w:tr w:rsidR="003637FF" w:rsidRPr="00962FAC" w:rsidTr="003637FF">
                    <w:trPr>
                      <w:tblCellSpacing w:w="0" w:type="dxa"/>
                      <w:jc w:val="center"/>
                    </w:trPr>
                    <w:tc>
                      <w:tcPr>
                        <w:tcW w:w="0" w:type="auto"/>
                        <w:vAlign w:val="bottom"/>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100%</w:t>
                        </w:r>
                      </w:p>
                    </w:tc>
                  </w:tr>
                  <w:tr w:rsidR="003637FF" w:rsidRPr="00962FAC" w:rsidTr="003637FF">
                    <w:trPr>
                      <w:trHeight w:val="1500"/>
                      <w:tblCellSpacing w:w="0" w:type="dxa"/>
                      <w:jc w:val="center"/>
                    </w:trPr>
                    <w:tc>
                      <w:tcPr>
                        <w:tcW w:w="0" w:type="auto"/>
                        <w:shd w:val="clear" w:color="auto" w:fill="C0D0C0"/>
                        <w:vAlign w:val="bottom"/>
                        <w:hideMark/>
                      </w:tcPr>
                      <w:p w:rsidR="003637FF" w:rsidRPr="00962FAC" w:rsidRDefault="003637FF" w:rsidP="003637FF">
                        <w:pPr>
                          <w:jc w:val="center"/>
                          <w:rPr>
                            <w:rFonts w:asciiTheme="majorHAnsi" w:eastAsia="Times New Roman" w:hAnsiTheme="majorHAnsi" w:cs="Arial"/>
                          </w:rPr>
                        </w:pPr>
                      </w:p>
                    </w:tc>
                  </w:tr>
                </w:tbl>
                <w:p w:rsidR="003637FF" w:rsidRPr="00962FAC" w:rsidRDefault="003637FF" w:rsidP="003637FF">
                  <w:pPr>
                    <w:jc w:val="center"/>
                    <w:rPr>
                      <w:rFonts w:asciiTheme="majorHAnsi" w:eastAsia="Times New Roman" w:hAnsiTheme="majorHAnsi" w:cs="Arial"/>
                    </w:rPr>
                  </w:pPr>
                </w:p>
              </w:tc>
              <w:tc>
                <w:tcPr>
                  <w:tcW w:w="0" w:type="auto"/>
                  <w:vAlign w:val="bottom"/>
                  <w:hideMark/>
                </w:tcPr>
                <w:p w:rsidR="003637FF" w:rsidRPr="00962FAC" w:rsidRDefault="003637FF">
                  <w:pPr>
                    <w:rPr>
                      <w:rFonts w:asciiTheme="majorHAnsi" w:hAnsiTheme="majorHAnsi"/>
                    </w:rPr>
                  </w:pPr>
                </w:p>
                <w:p w:rsidR="003637FF" w:rsidRPr="00962FAC" w:rsidRDefault="003637FF">
                  <w:pPr>
                    <w:rPr>
                      <w:rFonts w:asciiTheme="majorHAnsi" w:hAnsiTheme="majorHAnsi"/>
                    </w:rPr>
                  </w:pPr>
                </w:p>
                <w:p w:rsidR="003637FF" w:rsidRPr="00962FAC" w:rsidRDefault="003637FF">
                  <w:pPr>
                    <w:rPr>
                      <w:rFonts w:asciiTheme="majorHAnsi" w:hAnsiTheme="majorHAnsi"/>
                    </w:rPr>
                  </w:pPr>
                </w:p>
                <w:tbl>
                  <w:tblPr>
                    <w:tblW w:w="375" w:type="dxa"/>
                    <w:jc w:val="center"/>
                    <w:tblCellSpacing w:w="0" w:type="dxa"/>
                    <w:tblCellMar>
                      <w:left w:w="0" w:type="dxa"/>
                      <w:right w:w="0" w:type="dxa"/>
                    </w:tblCellMar>
                    <w:tblLook w:val="04A0"/>
                  </w:tblPr>
                  <w:tblGrid>
                    <w:gridCol w:w="375"/>
                  </w:tblGrid>
                  <w:tr w:rsidR="003637FF" w:rsidRPr="00962FAC">
                    <w:trPr>
                      <w:tblCellSpacing w:w="0" w:type="dxa"/>
                      <w:jc w:val="center"/>
                    </w:trPr>
                    <w:tc>
                      <w:tcPr>
                        <w:tcW w:w="0" w:type="auto"/>
                        <w:vAlign w:val="bottom"/>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0%</w:t>
                        </w:r>
                      </w:p>
                    </w:tc>
                  </w:tr>
                  <w:tr w:rsidR="003637FF" w:rsidRPr="00962FAC">
                    <w:trPr>
                      <w:tblCellSpacing w:w="0" w:type="dxa"/>
                      <w:jc w:val="center"/>
                    </w:trPr>
                    <w:tc>
                      <w:tcPr>
                        <w:tcW w:w="0" w:type="auto"/>
                        <w:shd w:val="clear" w:color="auto" w:fill="80D080"/>
                        <w:vAlign w:val="bottom"/>
                        <w:hideMark/>
                      </w:tcPr>
                      <w:p w:rsidR="003637FF" w:rsidRPr="00962FAC" w:rsidRDefault="003637FF" w:rsidP="003637FF">
                        <w:pPr>
                          <w:jc w:val="center"/>
                          <w:rPr>
                            <w:rFonts w:asciiTheme="majorHAnsi" w:eastAsia="Times New Roman" w:hAnsiTheme="majorHAnsi" w:cs="Arial"/>
                          </w:rPr>
                        </w:pPr>
                      </w:p>
                    </w:tc>
                  </w:tr>
                </w:tbl>
                <w:p w:rsidR="003637FF" w:rsidRPr="00962FAC" w:rsidRDefault="003637FF" w:rsidP="003637FF">
                  <w:pPr>
                    <w:jc w:val="center"/>
                    <w:rPr>
                      <w:rFonts w:asciiTheme="majorHAnsi" w:eastAsia="Times New Roman" w:hAnsiTheme="majorHAnsi" w:cs="Arial"/>
                    </w:rPr>
                  </w:pPr>
                </w:p>
              </w:tc>
            </w:tr>
            <w:tr w:rsidR="003637FF" w:rsidRPr="00962FAC">
              <w:trPr>
                <w:tblCellSpacing w:w="15" w:type="dxa"/>
                <w:jc w:val="right"/>
              </w:trPr>
              <w:tc>
                <w:tcPr>
                  <w:tcW w:w="0" w:type="auto"/>
                  <w:shd w:val="clear" w:color="auto" w:fill="E0E0E0"/>
                  <w:vAlign w:val="center"/>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39</w:t>
                  </w:r>
                </w:p>
              </w:tc>
              <w:tc>
                <w:tcPr>
                  <w:tcW w:w="0" w:type="auto"/>
                  <w:shd w:val="clear" w:color="auto" w:fill="E0E0E0"/>
                  <w:vAlign w:val="center"/>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6</w:t>
                  </w:r>
                </w:p>
              </w:tc>
              <w:tc>
                <w:tcPr>
                  <w:tcW w:w="0" w:type="auto"/>
                  <w:shd w:val="clear" w:color="auto" w:fill="E0E0E0"/>
                  <w:vAlign w:val="center"/>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15</w:t>
                  </w:r>
                </w:p>
              </w:tc>
              <w:tc>
                <w:tcPr>
                  <w:tcW w:w="0" w:type="auto"/>
                  <w:shd w:val="clear" w:color="auto" w:fill="E0E0E0"/>
                  <w:vAlign w:val="center"/>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0</w:t>
                  </w:r>
                </w:p>
              </w:tc>
            </w:tr>
            <w:tr w:rsidR="003637FF" w:rsidRPr="00962FAC">
              <w:trPr>
                <w:tblCellSpacing w:w="15" w:type="dxa"/>
                <w:jc w:val="right"/>
              </w:trPr>
              <w:tc>
                <w:tcPr>
                  <w:tcW w:w="0" w:type="auto"/>
                  <w:gridSpan w:val="2"/>
                  <w:shd w:val="clear" w:color="auto" w:fill="E0E0E0"/>
                  <w:vAlign w:val="center"/>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0</w:t>
                  </w:r>
                </w:p>
              </w:tc>
              <w:tc>
                <w:tcPr>
                  <w:tcW w:w="0" w:type="auto"/>
                  <w:gridSpan w:val="2"/>
                  <w:shd w:val="clear" w:color="auto" w:fill="E0E0E0"/>
                  <w:vAlign w:val="center"/>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1</w:t>
                  </w:r>
                </w:p>
              </w:tc>
            </w:tr>
            <w:tr w:rsidR="003637FF" w:rsidRPr="00962FAC">
              <w:trPr>
                <w:trHeight w:val="450"/>
                <w:tblCellSpacing w:w="15" w:type="dxa"/>
                <w:jc w:val="right"/>
              </w:trPr>
              <w:tc>
                <w:tcPr>
                  <w:tcW w:w="0" w:type="auto"/>
                  <w:vAlign w:val="center"/>
                  <w:hideMark/>
                </w:tcPr>
                <w:p w:rsidR="003637FF" w:rsidRPr="00962FAC" w:rsidRDefault="003637FF" w:rsidP="003637FF">
                  <w:pPr>
                    <w:rPr>
                      <w:rFonts w:asciiTheme="majorHAnsi" w:eastAsia="Times New Roman" w:hAnsiTheme="majorHAnsi" w:cs="Arial"/>
                    </w:rPr>
                  </w:pPr>
                </w:p>
              </w:tc>
              <w:tc>
                <w:tcPr>
                  <w:tcW w:w="0" w:type="auto"/>
                  <w:vAlign w:val="center"/>
                  <w:hideMark/>
                </w:tcPr>
                <w:p w:rsidR="003637FF" w:rsidRPr="00962FAC" w:rsidRDefault="003637FF" w:rsidP="003637FF">
                  <w:pPr>
                    <w:rPr>
                      <w:rFonts w:asciiTheme="majorHAnsi" w:eastAsia="Times New Roman" w:hAnsiTheme="majorHAnsi" w:cs="Times New Roman"/>
                    </w:rPr>
                  </w:pPr>
                </w:p>
              </w:tc>
              <w:tc>
                <w:tcPr>
                  <w:tcW w:w="0" w:type="auto"/>
                  <w:vAlign w:val="center"/>
                  <w:hideMark/>
                </w:tcPr>
                <w:p w:rsidR="003637FF" w:rsidRPr="00962FAC" w:rsidRDefault="003637FF" w:rsidP="003637FF">
                  <w:pPr>
                    <w:rPr>
                      <w:rFonts w:asciiTheme="majorHAnsi" w:eastAsia="Times New Roman" w:hAnsiTheme="majorHAnsi" w:cs="Times New Roman"/>
                    </w:rPr>
                  </w:pPr>
                </w:p>
              </w:tc>
              <w:tc>
                <w:tcPr>
                  <w:tcW w:w="0" w:type="auto"/>
                  <w:vAlign w:val="center"/>
                  <w:hideMark/>
                </w:tcPr>
                <w:p w:rsidR="003637FF" w:rsidRPr="00962FAC" w:rsidRDefault="003637FF" w:rsidP="003637FF">
                  <w:pPr>
                    <w:rPr>
                      <w:rFonts w:asciiTheme="majorHAnsi" w:eastAsia="Times New Roman" w:hAnsiTheme="majorHAnsi" w:cs="Times New Roman"/>
                    </w:rPr>
                  </w:pPr>
                </w:p>
              </w:tc>
            </w:tr>
            <w:tr w:rsidR="003637FF" w:rsidRPr="00962FAC">
              <w:trPr>
                <w:tblCellSpacing w:w="15" w:type="dxa"/>
                <w:jc w:val="right"/>
              </w:trPr>
              <w:tc>
                <w:tcPr>
                  <w:tcW w:w="0" w:type="auto"/>
                  <w:vAlign w:val="bottom"/>
                  <w:hideMark/>
                </w:tcPr>
                <w:p w:rsidR="003637FF" w:rsidRPr="00962FAC" w:rsidRDefault="003637FF" w:rsidP="003637FF">
                  <w:pPr>
                    <w:jc w:val="center"/>
                    <w:rPr>
                      <w:rFonts w:asciiTheme="majorHAnsi" w:eastAsia="Times New Roman" w:hAnsiTheme="majorHAnsi" w:cs="Arial"/>
                    </w:rPr>
                  </w:pPr>
                </w:p>
              </w:tc>
              <w:tc>
                <w:tcPr>
                  <w:tcW w:w="0" w:type="auto"/>
                  <w:vAlign w:val="bottom"/>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0.7</w:t>
                  </w:r>
                </w:p>
                <w:tbl>
                  <w:tblPr>
                    <w:tblW w:w="375" w:type="dxa"/>
                    <w:jc w:val="center"/>
                    <w:tblCellSpacing w:w="0" w:type="dxa"/>
                    <w:tblCellMar>
                      <w:left w:w="0" w:type="dxa"/>
                      <w:right w:w="0" w:type="dxa"/>
                    </w:tblCellMar>
                    <w:tblLook w:val="04A0"/>
                  </w:tblPr>
                  <w:tblGrid>
                    <w:gridCol w:w="375"/>
                  </w:tblGrid>
                  <w:tr w:rsidR="003637FF" w:rsidRPr="00962FAC">
                    <w:trPr>
                      <w:trHeight w:val="435"/>
                      <w:tblCellSpacing w:w="0" w:type="dxa"/>
                      <w:jc w:val="center"/>
                    </w:trPr>
                    <w:tc>
                      <w:tcPr>
                        <w:tcW w:w="0" w:type="auto"/>
                        <w:shd w:val="clear" w:color="auto" w:fill="80D080"/>
                        <w:vAlign w:val="center"/>
                        <w:hideMark/>
                      </w:tcPr>
                      <w:p w:rsidR="003637FF" w:rsidRPr="00962FAC" w:rsidRDefault="003637FF" w:rsidP="003637FF">
                        <w:pPr>
                          <w:rPr>
                            <w:rFonts w:asciiTheme="majorHAnsi" w:eastAsia="Times New Roman" w:hAnsiTheme="majorHAnsi" w:cs="Arial"/>
                          </w:rPr>
                        </w:pPr>
                      </w:p>
                    </w:tc>
                  </w:tr>
                </w:tbl>
                <w:p w:rsidR="003637FF" w:rsidRPr="00962FAC" w:rsidRDefault="003637FF" w:rsidP="003637FF">
                  <w:pPr>
                    <w:jc w:val="center"/>
                    <w:rPr>
                      <w:rFonts w:asciiTheme="majorHAnsi" w:eastAsia="Times New Roman" w:hAnsiTheme="majorHAnsi" w:cs="Arial"/>
                    </w:rPr>
                  </w:pPr>
                </w:p>
              </w:tc>
              <w:tc>
                <w:tcPr>
                  <w:tcW w:w="0" w:type="auto"/>
                  <w:vAlign w:val="bottom"/>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0.4</w:t>
                  </w:r>
                </w:p>
                <w:tbl>
                  <w:tblPr>
                    <w:tblW w:w="375" w:type="dxa"/>
                    <w:jc w:val="center"/>
                    <w:tblCellSpacing w:w="0" w:type="dxa"/>
                    <w:tblCellMar>
                      <w:left w:w="0" w:type="dxa"/>
                      <w:right w:w="0" w:type="dxa"/>
                    </w:tblCellMar>
                    <w:tblLook w:val="04A0"/>
                  </w:tblPr>
                  <w:tblGrid>
                    <w:gridCol w:w="375"/>
                  </w:tblGrid>
                  <w:tr w:rsidR="003637FF" w:rsidRPr="00962FAC">
                    <w:trPr>
                      <w:trHeight w:val="255"/>
                      <w:tblCellSpacing w:w="0" w:type="dxa"/>
                      <w:jc w:val="center"/>
                    </w:trPr>
                    <w:tc>
                      <w:tcPr>
                        <w:tcW w:w="0" w:type="auto"/>
                        <w:shd w:val="clear" w:color="auto" w:fill="C0D0C0"/>
                        <w:vAlign w:val="center"/>
                        <w:hideMark/>
                      </w:tcPr>
                      <w:p w:rsidR="003637FF" w:rsidRPr="00962FAC" w:rsidRDefault="003637FF" w:rsidP="003637FF">
                        <w:pPr>
                          <w:rPr>
                            <w:rFonts w:asciiTheme="majorHAnsi" w:eastAsia="Times New Roman" w:hAnsiTheme="majorHAnsi" w:cs="Arial"/>
                          </w:rPr>
                        </w:pPr>
                      </w:p>
                    </w:tc>
                  </w:tr>
                </w:tbl>
                <w:p w:rsidR="003637FF" w:rsidRPr="00962FAC" w:rsidRDefault="003637FF" w:rsidP="003637FF">
                  <w:pPr>
                    <w:jc w:val="center"/>
                    <w:rPr>
                      <w:rFonts w:asciiTheme="majorHAnsi" w:eastAsia="Times New Roman" w:hAnsiTheme="majorHAnsi" w:cs="Arial"/>
                    </w:rPr>
                  </w:pPr>
                </w:p>
              </w:tc>
              <w:tc>
                <w:tcPr>
                  <w:tcW w:w="0" w:type="auto"/>
                  <w:vAlign w:val="bottom"/>
                  <w:hideMark/>
                </w:tcPr>
                <w:p w:rsidR="003637FF" w:rsidRPr="00962FAC" w:rsidRDefault="003637FF" w:rsidP="003637FF">
                  <w:pPr>
                    <w:jc w:val="center"/>
                    <w:rPr>
                      <w:rFonts w:asciiTheme="majorHAnsi" w:eastAsia="Times New Roman" w:hAnsiTheme="majorHAnsi" w:cs="Arial"/>
                    </w:rPr>
                  </w:pPr>
                </w:p>
              </w:tc>
            </w:tr>
            <w:tr w:rsidR="003637FF" w:rsidRPr="00962FAC">
              <w:trPr>
                <w:tblCellSpacing w:w="15" w:type="dxa"/>
                <w:jc w:val="right"/>
              </w:trPr>
              <w:tc>
                <w:tcPr>
                  <w:tcW w:w="0" w:type="auto"/>
                  <w:gridSpan w:val="2"/>
                  <w:shd w:val="clear" w:color="auto" w:fill="E0E0E0"/>
                  <w:vAlign w:val="center"/>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lastRenderedPageBreak/>
                    <w:t>0</w:t>
                  </w:r>
                </w:p>
              </w:tc>
              <w:tc>
                <w:tcPr>
                  <w:tcW w:w="0" w:type="auto"/>
                  <w:gridSpan w:val="2"/>
                  <w:shd w:val="clear" w:color="auto" w:fill="E0E0E0"/>
                  <w:vAlign w:val="center"/>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1</w:t>
                  </w:r>
                </w:p>
              </w:tc>
            </w:tr>
            <w:tr w:rsidR="003637FF" w:rsidRPr="00962FAC">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3637FF" w:rsidRPr="00962FAC">
                    <w:trPr>
                      <w:trHeight w:val="120"/>
                      <w:tblCellSpacing w:w="0" w:type="dxa"/>
                      <w:jc w:val="center"/>
                    </w:trPr>
                    <w:tc>
                      <w:tcPr>
                        <w:tcW w:w="0" w:type="auto"/>
                        <w:shd w:val="clear" w:color="auto" w:fill="C0D0C0"/>
                        <w:vAlign w:val="center"/>
                        <w:hideMark/>
                      </w:tcPr>
                      <w:p w:rsidR="003637FF" w:rsidRPr="00962FAC" w:rsidRDefault="003637FF" w:rsidP="003637FF">
                        <w:pPr>
                          <w:rPr>
                            <w:rFonts w:asciiTheme="majorHAnsi" w:eastAsia="Times New Roman" w:hAnsiTheme="majorHAnsi" w:cs="Arial"/>
                          </w:rPr>
                        </w:pPr>
                      </w:p>
                    </w:tc>
                  </w:tr>
                </w:tbl>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-0.2</w:t>
                  </w:r>
                </w:p>
              </w:tc>
              <w:tc>
                <w:tcPr>
                  <w:tcW w:w="0" w:type="auto"/>
                  <w:hideMark/>
                </w:tcPr>
                <w:p w:rsidR="003637FF" w:rsidRPr="00962FAC" w:rsidRDefault="003637FF" w:rsidP="003637FF">
                  <w:pPr>
                    <w:jc w:val="center"/>
                    <w:rPr>
                      <w:rFonts w:asciiTheme="majorHAnsi" w:eastAsia="Times New Roman" w:hAnsiTheme="majorHAnsi" w:cs="Arial"/>
                    </w:rPr>
                  </w:pPr>
                </w:p>
              </w:tc>
              <w:tc>
                <w:tcPr>
                  <w:tcW w:w="0" w:type="auto"/>
                  <w:hideMark/>
                </w:tcPr>
                <w:p w:rsidR="003637FF" w:rsidRPr="00962FAC" w:rsidRDefault="003637FF" w:rsidP="003637FF">
                  <w:pPr>
                    <w:jc w:val="center"/>
                    <w:rPr>
                      <w:rFonts w:asciiTheme="majorHAnsi" w:eastAsia="Times New Roman" w:hAnsiTheme="majorHAnsi" w:cs="Arial"/>
                    </w:rPr>
                  </w:pPr>
                </w:p>
              </w:tc>
              <w:tc>
                <w:tcPr>
                  <w:tcW w:w="0" w:type="auto"/>
                  <w:hideMark/>
                </w:tcPr>
                <w:tbl>
                  <w:tblPr>
                    <w:tblW w:w="375" w:type="dxa"/>
                    <w:jc w:val="center"/>
                    <w:tblCellSpacing w:w="0" w:type="dxa"/>
                    <w:tblCellMar>
                      <w:left w:w="0" w:type="dxa"/>
                      <w:right w:w="0" w:type="dxa"/>
                    </w:tblCellMar>
                    <w:tblLook w:val="04A0"/>
                  </w:tblPr>
                  <w:tblGrid>
                    <w:gridCol w:w="375"/>
                  </w:tblGrid>
                  <w:tr w:rsidR="003637FF" w:rsidRPr="00962FAC">
                    <w:trPr>
                      <w:trHeight w:val="750"/>
                      <w:tblCellSpacing w:w="0" w:type="dxa"/>
                      <w:jc w:val="center"/>
                    </w:trPr>
                    <w:tc>
                      <w:tcPr>
                        <w:tcW w:w="0" w:type="auto"/>
                        <w:shd w:val="clear" w:color="auto" w:fill="80D080"/>
                        <w:vAlign w:val="center"/>
                        <w:hideMark/>
                      </w:tcPr>
                      <w:p w:rsidR="003637FF" w:rsidRPr="00962FAC" w:rsidRDefault="003637FF" w:rsidP="003637FF">
                        <w:pPr>
                          <w:rPr>
                            <w:rFonts w:asciiTheme="majorHAnsi" w:eastAsia="Times New Roman" w:hAnsiTheme="majorHAnsi" w:cs="Arial"/>
                          </w:rPr>
                        </w:pPr>
                      </w:p>
                    </w:tc>
                  </w:tr>
                </w:tbl>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-1.2</w:t>
                  </w:r>
                </w:p>
              </w:tc>
            </w:tr>
          </w:tbl>
          <w:p w:rsidR="003637FF" w:rsidRPr="00962FAC" w:rsidRDefault="003637FF" w:rsidP="003637FF">
            <w:pPr>
              <w:rPr>
                <w:rFonts w:asciiTheme="majorHAnsi" w:eastAsia="Times New Roman" w:hAnsiTheme="majorHAnsi" w:cs="Times New Roman"/>
              </w:rPr>
            </w:pPr>
          </w:p>
        </w:tc>
      </w:tr>
    </w:tbl>
    <w:p w:rsidR="003637FF" w:rsidRPr="00962FAC" w:rsidRDefault="003637FF" w:rsidP="0072608E">
      <w:pPr>
        <w:widowControl w:val="0"/>
        <w:autoSpaceDE w:val="0"/>
        <w:autoSpaceDN w:val="0"/>
        <w:adjustRightInd w:val="0"/>
        <w:jc w:val="both"/>
        <w:rPr>
          <w:rFonts w:asciiTheme="majorHAnsi" w:hAnsiTheme="majorHAnsi" w:cs="Times New Roman"/>
          <w:b/>
          <w:bCs/>
          <w:color w:val="000000" w:themeColor="text1"/>
        </w:rPr>
      </w:pPr>
    </w:p>
    <w:p w:rsidR="003637FF" w:rsidRPr="00962FAC" w:rsidRDefault="003637FF" w:rsidP="0072608E">
      <w:pPr>
        <w:widowControl w:val="0"/>
        <w:autoSpaceDE w:val="0"/>
        <w:autoSpaceDN w:val="0"/>
        <w:adjustRightInd w:val="0"/>
        <w:jc w:val="both"/>
        <w:rPr>
          <w:rFonts w:asciiTheme="majorHAnsi" w:hAnsiTheme="majorHAnsi" w:cs="Times New Roman"/>
          <w:b/>
          <w:bCs/>
          <w:color w:val="000000" w:themeColor="text1"/>
        </w:rPr>
      </w:pPr>
    </w:p>
    <w:tbl>
      <w:tblPr>
        <w:tblW w:w="0" w:type="auto"/>
        <w:tblCellSpacing w:w="15" w:type="dxa"/>
        <w:tblCellMar>
          <w:top w:w="15" w:type="dxa"/>
          <w:left w:w="15" w:type="dxa"/>
          <w:bottom w:w="15" w:type="dxa"/>
          <w:right w:w="15" w:type="dxa"/>
        </w:tblCellMar>
        <w:tblLook w:val="04A0"/>
      </w:tblPr>
      <w:tblGrid>
        <w:gridCol w:w="5177"/>
        <w:gridCol w:w="4545"/>
      </w:tblGrid>
      <w:tr w:rsidR="003637FF" w:rsidRPr="00962FAC" w:rsidTr="003637FF">
        <w:trPr>
          <w:tblCellSpacing w:w="15" w:type="dxa"/>
        </w:trPr>
        <w:tc>
          <w:tcPr>
            <w:tcW w:w="0" w:type="auto"/>
            <w:hideMark/>
          </w:tcPr>
          <w:p w:rsidR="003637FF" w:rsidRPr="00962FAC" w:rsidRDefault="003637FF" w:rsidP="003637FF">
            <w:pPr>
              <w:spacing w:before="100" w:beforeAutospacing="1" w:after="100" w:afterAutospacing="1"/>
              <w:rPr>
                <w:rFonts w:asciiTheme="majorHAnsi" w:eastAsia="Times New Roman" w:hAnsiTheme="majorHAnsi" w:cs="Arial"/>
              </w:rPr>
            </w:pPr>
            <w:r w:rsidRPr="00962FAC">
              <w:rPr>
                <w:rFonts w:asciiTheme="majorHAnsi" w:eastAsia="Times New Roman" w:hAnsiTheme="majorHAnsi" w:cs="Arial"/>
                <w:b/>
                <w:bCs/>
              </w:rPr>
              <w:t>Tabella a doppia entrata:</w:t>
            </w:r>
            <w:r w:rsidRPr="00962FAC">
              <w:rPr>
                <w:rFonts w:asciiTheme="majorHAnsi" w:eastAsia="Times New Roman" w:hAnsiTheme="majorHAnsi" w:cs="Arial"/>
                <w:b/>
                <w:bCs/>
              </w:rPr>
              <w:br/>
              <w:t>V9_4 x V18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18"/>
              <w:gridCol w:w="516"/>
              <w:gridCol w:w="468"/>
              <w:gridCol w:w="1093"/>
            </w:tblGrid>
            <w:tr w:rsidR="003637FF"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rPr>
                    <w:t>V18-&gt;</w:t>
                  </w:r>
                  <w:r w:rsidRPr="00962FAC">
                    <w:rPr>
                      <w:rFonts w:asciiTheme="majorHAnsi" w:eastAsia="Times New Roman" w:hAnsiTheme="majorHAnsi" w:cs="Arial"/>
                    </w:rPr>
                    <w:br/>
                    <w:t>V9_4</w:t>
                  </w:r>
                </w:p>
              </w:tc>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rPr>
                    <w:t xml:space="preserve">Marginale </w:t>
                  </w:r>
                  <w:r w:rsidRPr="00962FAC">
                    <w:rPr>
                      <w:rFonts w:asciiTheme="majorHAnsi" w:eastAsia="Times New Roman" w:hAnsiTheme="majorHAnsi" w:cs="Arial"/>
                    </w:rPr>
                    <w:br/>
                    <w:t>di riga</w:t>
                  </w:r>
                </w:p>
              </w:tc>
            </w:tr>
            <w:tr w:rsidR="003637FF"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rPr>
                    <w:t>50</w:t>
                  </w:r>
                  <w:r w:rsidRPr="00962FAC">
                    <w:rPr>
                      <w:rFonts w:asciiTheme="majorHAnsi" w:eastAsia="Times New Roman" w:hAnsiTheme="majorHAnsi" w:cs="Arial"/>
                    </w:rPr>
                    <w:br/>
                  </w:r>
                  <w:r w:rsidRPr="00962FAC">
                    <w:rPr>
                      <w:rFonts w:asciiTheme="majorHAnsi" w:eastAsia="Times New Roman" w:hAnsiTheme="majorHAnsi" w:cs="Arial"/>
                      <w:i/>
                      <w:iCs/>
                    </w:rPr>
                    <w:t>49.5</w:t>
                  </w:r>
                  <w:r w:rsidRPr="00962FAC">
                    <w:rPr>
                      <w:rFonts w:asciiTheme="majorHAnsi" w:eastAsia="Times New Roman" w:hAnsiTheme="majorHAnsi" w:cs="Arial"/>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rPr>
                    <w:t>5</w:t>
                  </w:r>
                  <w:r w:rsidRPr="00962FAC">
                    <w:rPr>
                      <w:rFonts w:asciiTheme="majorHAnsi" w:eastAsia="Times New Roman" w:hAnsiTheme="majorHAnsi" w:cs="Arial"/>
                    </w:rPr>
                    <w:br/>
                  </w:r>
                  <w:r w:rsidRPr="00962FAC">
                    <w:rPr>
                      <w:rFonts w:asciiTheme="majorHAnsi" w:eastAsia="Times New Roman" w:hAnsiTheme="majorHAnsi" w:cs="Arial"/>
                      <w:i/>
                      <w:iCs/>
                    </w:rPr>
                    <w:t>5.5</w:t>
                  </w:r>
                  <w:r w:rsidRPr="00962FAC">
                    <w:rPr>
                      <w:rFonts w:asciiTheme="majorHAnsi" w:eastAsia="Times New Roman" w:hAnsiTheme="majorHAnsi" w:cs="Arial"/>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rPr>
                    <w:t>55</w:t>
                  </w:r>
                </w:p>
              </w:tc>
            </w:tr>
            <w:tr w:rsidR="003637FF"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rPr>
                    <w:t>4</w:t>
                  </w:r>
                  <w:r w:rsidRPr="00962FAC">
                    <w:rPr>
                      <w:rFonts w:asciiTheme="majorHAnsi" w:eastAsia="Times New Roman" w:hAnsiTheme="majorHAnsi" w:cs="Arial"/>
                    </w:rPr>
                    <w:br/>
                  </w:r>
                  <w:r w:rsidRPr="00962FAC">
                    <w:rPr>
                      <w:rFonts w:asciiTheme="majorHAnsi" w:eastAsia="Times New Roman" w:hAnsiTheme="majorHAnsi" w:cs="Arial"/>
                      <w:i/>
                      <w:iCs/>
                    </w:rPr>
                    <w:t>4.5</w:t>
                  </w:r>
                  <w:r w:rsidRPr="00962FAC">
                    <w:rPr>
                      <w:rFonts w:asciiTheme="majorHAnsi" w:eastAsia="Times New Roman" w:hAnsiTheme="majorHAnsi" w:cs="Arial"/>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rPr>
                    <w:t>1</w:t>
                  </w:r>
                  <w:r w:rsidRPr="00962FAC">
                    <w:rPr>
                      <w:rFonts w:asciiTheme="majorHAnsi" w:eastAsia="Times New Roman" w:hAnsiTheme="majorHAnsi" w:cs="Arial"/>
                    </w:rPr>
                    <w:br/>
                  </w:r>
                  <w:r w:rsidRPr="00962FAC">
                    <w:rPr>
                      <w:rFonts w:asciiTheme="majorHAnsi" w:eastAsia="Times New Roman" w:hAnsiTheme="majorHAnsi" w:cs="Arial"/>
                      <w:i/>
                      <w:iCs/>
                      <w:color w:val="FF0000"/>
                    </w:rPr>
                    <w:t>0.5</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rPr>
                    <w:t>5</w:t>
                  </w:r>
                </w:p>
              </w:tc>
            </w:tr>
            <w:tr w:rsidR="003637FF"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rPr>
                    <w:t xml:space="preserve">Marginale </w:t>
                  </w:r>
                  <w:r w:rsidRPr="00962FAC">
                    <w:rPr>
                      <w:rFonts w:asciiTheme="majorHAnsi" w:eastAsia="Times New Roman" w:hAnsiTheme="majorHAnsi" w:cs="Arial"/>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rPr>
                    <w:t>60</w:t>
                  </w:r>
                </w:p>
              </w:tc>
            </w:tr>
          </w:tbl>
          <w:p w:rsidR="003637FF" w:rsidRPr="00962FAC" w:rsidRDefault="003637FF" w:rsidP="003637FF">
            <w:pPr>
              <w:spacing w:before="100" w:beforeAutospacing="1" w:after="100" w:afterAutospacing="1"/>
              <w:rPr>
                <w:rFonts w:asciiTheme="majorHAnsi" w:eastAsia="Times New Roman" w:hAnsiTheme="majorHAnsi" w:cs="Arial"/>
              </w:rPr>
            </w:pPr>
            <w:r w:rsidRPr="00962FAC">
              <w:rPr>
                <w:rFonts w:asciiTheme="majorHAnsi" w:eastAsia="Times New Roman" w:hAnsiTheme="majorHAnsi" w:cs="Arial"/>
              </w:rPr>
              <w:t xml:space="preserve">Il valore di X quadro non è significativo dato che vi sono frequenze attese minori di 1. </w:t>
            </w:r>
          </w:p>
          <w:p w:rsidR="003637FF" w:rsidRPr="00962FAC" w:rsidRDefault="003637FF" w:rsidP="003637FF">
            <w:pPr>
              <w:spacing w:before="100" w:beforeAutospacing="1" w:after="100" w:afterAutospacing="1"/>
              <w:rPr>
                <w:rFonts w:asciiTheme="majorHAnsi" w:eastAsia="Times New Roman" w:hAnsiTheme="majorHAnsi" w:cs="Arial"/>
              </w:rPr>
            </w:pPr>
            <w:r w:rsidRPr="00962FAC">
              <w:rPr>
                <w:rFonts w:asciiTheme="majorHAnsi" w:eastAsia="Times New Roman" w:hAnsiTheme="majorHAnsi" w:cs="Arial"/>
              </w:rPr>
              <w:t>Probabilità esatta (dal test di Fisher) = 0.347</w:t>
            </w:r>
          </w:p>
          <w:p w:rsidR="003637FF" w:rsidRPr="00962FAC" w:rsidRDefault="003637FF" w:rsidP="003637FF">
            <w:pPr>
              <w:spacing w:before="100" w:beforeAutospacing="1" w:after="100" w:afterAutospacing="1"/>
              <w:rPr>
                <w:rFonts w:asciiTheme="majorHAnsi" w:eastAsia="Times New Roman" w:hAnsiTheme="majorHAnsi" w:cs="Arial"/>
              </w:rPr>
            </w:pPr>
          </w:p>
        </w:tc>
        <w:tc>
          <w:tcPr>
            <w:tcW w:w="4500" w:type="dxa"/>
            <w:hideMark/>
          </w:tcPr>
          <w:p w:rsidR="003637FF" w:rsidRPr="00962FAC" w:rsidRDefault="003637FF" w:rsidP="003637FF">
            <w:pPr>
              <w:spacing w:before="100" w:beforeAutospacing="1" w:after="100" w:afterAutospacing="1"/>
              <w:jc w:val="right"/>
              <w:rPr>
                <w:rFonts w:asciiTheme="majorHAnsi" w:eastAsia="Times New Roman" w:hAnsiTheme="majorHAnsi" w:cs="Arial"/>
              </w:rPr>
            </w:pPr>
            <w:r w:rsidRPr="00962FAC">
              <w:rPr>
                <w:rFonts w:asciiTheme="majorHAnsi" w:eastAsia="Times New Roman" w:hAnsiTheme="majorHAnsi" w:cs="Arial"/>
              </w:rPr>
              <w:t xml:space="preserve">  </w:t>
            </w:r>
          </w:p>
          <w:tbl>
            <w:tblPr>
              <w:tblW w:w="0" w:type="auto"/>
              <w:jc w:val="right"/>
              <w:tblCellSpacing w:w="15" w:type="dxa"/>
              <w:tblCellMar>
                <w:left w:w="0" w:type="dxa"/>
                <w:right w:w="0" w:type="dxa"/>
              </w:tblCellMar>
              <w:tblLook w:val="04A0"/>
            </w:tblPr>
            <w:tblGrid>
              <w:gridCol w:w="460"/>
              <w:gridCol w:w="408"/>
              <w:gridCol w:w="445"/>
              <w:gridCol w:w="460"/>
            </w:tblGrid>
            <w:tr w:rsidR="003637FF" w:rsidRPr="00962FA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15"/>
                  </w:tblGrid>
                  <w:tr w:rsidR="003637FF" w:rsidRPr="00962FAC">
                    <w:trPr>
                      <w:tblCellSpacing w:w="0" w:type="dxa"/>
                      <w:jc w:val="center"/>
                    </w:trPr>
                    <w:tc>
                      <w:tcPr>
                        <w:tcW w:w="0" w:type="auto"/>
                        <w:vAlign w:val="bottom"/>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91%</w:t>
                        </w:r>
                      </w:p>
                    </w:tc>
                  </w:tr>
                  <w:tr w:rsidR="003637FF" w:rsidRPr="00962FAC">
                    <w:trPr>
                      <w:trHeight w:val="1365"/>
                      <w:tblCellSpacing w:w="0" w:type="dxa"/>
                      <w:jc w:val="center"/>
                    </w:trPr>
                    <w:tc>
                      <w:tcPr>
                        <w:tcW w:w="0" w:type="auto"/>
                        <w:shd w:val="clear" w:color="auto" w:fill="C0D0C0"/>
                        <w:vAlign w:val="bottom"/>
                        <w:hideMark/>
                      </w:tcPr>
                      <w:p w:rsidR="003637FF" w:rsidRPr="00962FAC" w:rsidRDefault="003637FF" w:rsidP="003637FF">
                        <w:pPr>
                          <w:jc w:val="center"/>
                          <w:rPr>
                            <w:rFonts w:asciiTheme="majorHAnsi" w:eastAsia="Times New Roman" w:hAnsiTheme="majorHAnsi" w:cs="Arial"/>
                          </w:rPr>
                        </w:pPr>
                      </w:p>
                    </w:tc>
                  </w:tr>
                </w:tbl>
                <w:p w:rsidR="003637FF" w:rsidRPr="00962FAC" w:rsidRDefault="003637FF" w:rsidP="003637FF">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637FF" w:rsidRPr="00962FAC">
                    <w:trPr>
                      <w:tblCellSpacing w:w="0" w:type="dxa"/>
                      <w:jc w:val="center"/>
                    </w:trPr>
                    <w:tc>
                      <w:tcPr>
                        <w:tcW w:w="0" w:type="auto"/>
                        <w:vAlign w:val="bottom"/>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9%</w:t>
                        </w:r>
                      </w:p>
                    </w:tc>
                  </w:tr>
                  <w:tr w:rsidR="003637FF" w:rsidRPr="00962FAC">
                    <w:trPr>
                      <w:trHeight w:val="135"/>
                      <w:tblCellSpacing w:w="0" w:type="dxa"/>
                      <w:jc w:val="center"/>
                    </w:trPr>
                    <w:tc>
                      <w:tcPr>
                        <w:tcW w:w="0" w:type="auto"/>
                        <w:shd w:val="clear" w:color="auto" w:fill="80D080"/>
                        <w:vAlign w:val="bottom"/>
                        <w:hideMark/>
                      </w:tcPr>
                      <w:p w:rsidR="003637FF" w:rsidRPr="00962FAC" w:rsidRDefault="003637FF" w:rsidP="003637FF">
                        <w:pPr>
                          <w:jc w:val="center"/>
                          <w:rPr>
                            <w:rFonts w:asciiTheme="majorHAnsi" w:eastAsia="Times New Roman" w:hAnsiTheme="majorHAnsi" w:cs="Arial"/>
                          </w:rPr>
                        </w:pPr>
                      </w:p>
                    </w:tc>
                  </w:tr>
                </w:tbl>
                <w:p w:rsidR="003637FF" w:rsidRPr="00962FAC" w:rsidRDefault="003637FF" w:rsidP="003637FF">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3637FF" w:rsidRPr="00962FAC">
                    <w:trPr>
                      <w:tblCellSpacing w:w="0" w:type="dxa"/>
                      <w:jc w:val="center"/>
                    </w:trPr>
                    <w:tc>
                      <w:tcPr>
                        <w:tcW w:w="0" w:type="auto"/>
                        <w:vAlign w:val="bottom"/>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80%</w:t>
                        </w:r>
                      </w:p>
                    </w:tc>
                  </w:tr>
                  <w:tr w:rsidR="003637FF" w:rsidRPr="00962FAC">
                    <w:trPr>
                      <w:trHeight w:val="1200"/>
                      <w:tblCellSpacing w:w="0" w:type="dxa"/>
                      <w:jc w:val="center"/>
                    </w:trPr>
                    <w:tc>
                      <w:tcPr>
                        <w:tcW w:w="0" w:type="auto"/>
                        <w:shd w:val="clear" w:color="auto" w:fill="C0D0C0"/>
                        <w:vAlign w:val="bottom"/>
                        <w:hideMark/>
                      </w:tcPr>
                      <w:p w:rsidR="003637FF" w:rsidRPr="00962FAC" w:rsidRDefault="003637FF" w:rsidP="003637FF">
                        <w:pPr>
                          <w:jc w:val="center"/>
                          <w:rPr>
                            <w:rFonts w:asciiTheme="majorHAnsi" w:eastAsia="Times New Roman" w:hAnsiTheme="majorHAnsi" w:cs="Arial"/>
                          </w:rPr>
                        </w:pPr>
                      </w:p>
                    </w:tc>
                  </w:tr>
                </w:tbl>
                <w:p w:rsidR="003637FF" w:rsidRPr="00962FAC" w:rsidRDefault="003637FF" w:rsidP="003637FF">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3637FF" w:rsidRPr="00962FAC">
                    <w:trPr>
                      <w:tblCellSpacing w:w="0" w:type="dxa"/>
                      <w:jc w:val="center"/>
                    </w:trPr>
                    <w:tc>
                      <w:tcPr>
                        <w:tcW w:w="0" w:type="auto"/>
                        <w:vAlign w:val="bottom"/>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20%</w:t>
                        </w:r>
                      </w:p>
                    </w:tc>
                  </w:tr>
                  <w:tr w:rsidR="003637FF" w:rsidRPr="00962FAC">
                    <w:trPr>
                      <w:trHeight w:val="300"/>
                      <w:tblCellSpacing w:w="0" w:type="dxa"/>
                      <w:jc w:val="center"/>
                    </w:trPr>
                    <w:tc>
                      <w:tcPr>
                        <w:tcW w:w="0" w:type="auto"/>
                        <w:shd w:val="clear" w:color="auto" w:fill="80D080"/>
                        <w:vAlign w:val="bottom"/>
                        <w:hideMark/>
                      </w:tcPr>
                      <w:p w:rsidR="003637FF" w:rsidRPr="00962FAC" w:rsidRDefault="003637FF" w:rsidP="003637FF">
                        <w:pPr>
                          <w:jc w:val="center"/>
                          <w:rPr>
                            <w:rFonts w:asciiTheme="majorHAnsi" w:eastAsia="Times New Roman" w:hAnsiTheme="majorHAnsi" w:cs="Arial"/>
                          </w:rPr>
                        </w:pPr>
                      </w:p>
                    </w:tc>
                  </w:tr>
                </w:tbl>
                <w:p w:rsidR="003637FF" w:rsidRPr="00962FAC" w:rsidRDefault="003637FF" w:rsidP="003637FF">
                  <w:pPr>
                    <w:jc w:val="center"/>
                    <w:rPr>
                      <w:rFonts w:asciiTheme="majorHAnsi" w:eastAsia="Times New Roman" w:hAnsiTheme="majorHAnsi" w:cs="Arial"/>
                    </w:rPr>
                  </w:pPr>
                </w:p>
              </w:tc>
            </w:tr>
            <w:tr w:rsidR="003637FF" w:rsidRPr="00962FAC">
              <w:trPr>
                <w:tblCellSpacing w:w="15" w:type="dxa"/>
                <w:jc w:val="right"/>
              </w:trPr>
              <w:tc>
                <w:tcPr>
                  <w:tcW w:w="0" w:type="auto"/>
                  <w:shd w:val="clear" w:color="auto" w:fill="E0E0E0"/>
                  <w:vAlign w:val="center"/>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50</w:t>
                  </w:r>
                </w:p>
              </w:tc>
              <w:tc>
                <w:tcPr>
                  <w:tcW w:w="0" w:type="auto"/>
                  <w:shd w:val="clear" w:color="auto" w:fill="E0E0E0"/>
                  <w:vAlign w:val="center"/>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5</w:t>
                  </w:r>
                </w:p>
              </w:tc>
              <w:tc>
                <w:tcPr>
                  <w:tcW w:w="0" w:type="auto"/>
                  <w:shd w:val="clear" w:color="auto" w:fill="E0E0E0"/>
                  <w:vAlign w:val="center"/>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4</w:t>
                  </w:r>
                </w:p>
              </w:tc>
              <w:tc>
                <w:tcPr>
                  <w:tcW w:w="0" w:type="auto"/>
                  <w:shd w:val="clear" w:color="auto" w:fill="E0E0E0"/>
                  <w:vAlign w:val="center"/>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1</w:t>
                  </w:r>
                </w:p>
              </w:tc>
            </w:tr>
            <w:tr w:rsidR="003637FF" w:rsidRPr="00962FAC">
              <w:trPr>
                <w:tblCellSpacing w:w="15" w:type="dxa"/>
                <w:jc w:val="right"/>
              </w:trPr>
              <w:tc>
                <w:tcPr>
                  <w:tcW w:w="0" w:type="auto"/>
                  <w:gridSpan w:val="2"/>
                  <w:shd w:val="clear" w:color="auto" w:fill="E0E0E0"/>
                  <w:vAlign w:val="center"/>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0</w:t>
                  </w:r>
                </w:p>
              </w:tc>
              <w:tc>
                <w:tcPr>
                  <w:tcW w:w="0" w:type="auto"/>
                  <w:gridSpan w:val="2"/>
                  <w:shd w:val="clear" w:color="auto" w:fill="E0E0E0"/>
                  <w:vAlign w:val="center"/>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1</w:t>
                  </w:r>
                </w:p>
              </w:tc>
            </w:tr>
            <w:tr w:rsidR="003637FF" w:rsidRPr="00962FAC">
              <w:trPr>
                <w:trHeight w:val="450"/>
                <w:tblCellSpacing w:w="15" w:type="dxa"/>
                <w:jc w:val="right"/>
              </w:trPr>
              <w:tc>
                <w:tcPr>
                  <w:tcW w:w="0" w:type="auto"/>
                  <w:vAlign w:val="center"/>
                  <w:hideMark/>
                </w:tcPr>
                <w:p w:rsidR="003637FF" w:rsidRPr="00962FAC" w:rsidRDefault="003637FF" w:rsidP="003637FF">
                  <w:pPr>
                    <w:rPr>
                      <w:rFonts w:asciiTheme="majorHAnsi" w:eastAsia="Times New Roman" w:hAnsiTheme="majorHAnsi" w:cs="Arial"/>
                    </w:rPr>
                  </w:pPr>
                </w:p>
              </w:tc>
              <w:tc>
                <w:tcPr>
                  <w:tcW w:w="0" w:type="auto"/>
                  <w:vAlign w:val="center"/>
                  <w:hideMark/>
                </w:tcPr>
                <w:p w:rsidR="003637FF" w:rsidRPr="00962FAC" w:rsidRDefault="003637FF" w:rsidP="003637FF">
                  <w:pPr>
                    <w:rPr>
                      <w:rFonts w:asciiTheme="majorHAnsi" w:eastAsia="Times New Roman" w:hAnsiTheme="majorHAnsi" w:cs="Times New Roman"/>
                    </w:rPr>
                  </w:pPr>
                </w:p>
              </w:tc>
              <w:tc>
                <w:tcPr>
                  <w:tcW w:w="0" w:type="auto"/>
                  <w:vAlign w:val="center"/>
                  <w:hideMark/>
                </w:tcPr>
                <w:p w:rsidR="003637FF" w:rsidRPr="00962FAC" w:rsidRDefault="003637FF" w:rsidP="003637FF">
                  <w:pPr>
                    <w:rPr>
                      <w:rFonts w:asciiTheme="majorHAnsi" w:eastAsia="Times New Roman" w:hAnsiTheme="majorHAnsi" w:cs="Times New Roman"/>
                    </w:rPr>
                  </w:pPr>
                </w:p>
              </w:tc>
              <w:tc>
                <w:tcPr>
                  <w:tcW w:w="0" w:type="auto"/>
                  <w:vAlign w:val="center"/>
                  <w:hideMark/>
                </w:tcPr>
                <w:p w:rsidR="003637FF" w:rsidRPr="00962FAC" w:rsidRDefault="003637FF" w:rsidP="003637FF">
                  <w:pPr>
                    <w:rPr>
                      <w:rFonts w:asciiTheme="majorHAnsi" w:eastAsia="Times New Roman" w:hAnsiTheme="majorHAnsi" w:cs="Times New Roman"/>
                    </w:rPr>
                  </w:pPr>
                </w:p>
              </w:tc>
            </w:tr>
            <w:tr w:rsidR="003637FF" w:rsidRPr="00962FAC">
              <w:trPr>
                <w:tblCellSpacing w:w="15" w:type="dxa"/>
                <w:jc w:val="right"/>
              </w:trPr>
              <w:tc>
                <w:tcPr>
                  <w:tcW w:w="0" w:type="auto"/>
                  <w:vAlign w:val="bottom"/>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0.1</w:t>
                  </w:r>
                </w:p>
                <w:tbl>
                  <w:tblPr>
                    <w:tblW w:w="375" w:type="dxa"/>
                    <w:jc w:val="center"/>
                    <w:tblCellSpacing w:w="0" w:type="dxa"/>
                    <w:tblCellMar>
                      <w:left w:w="0" w:type="dxa"/>
                      <w:right w:w="0" w:type="dxa"/>
                    </w:tblCellMar>
                    <w:tblLook w:val="04A0"/>
                  </w:tblPr>
                  <w:tblGrid>
                    <w:gridCol w:w="375"/>
                  </w:tblGrid>
                  <w:tr w:rsidR="003637FF" w:rsidRPr="00962FAC">
                    <w:trPr>
                      <w:trHeight w:val="375"/>
                      <w:tblCellSpacing w:w="0" w:type="dxa"/>
                      <w:jc w:val="center"/>
                    </w:trPr>
                    <w:tc>
                      <w:tcPr>
                        <w:tcW w:w="0" w:type="auto"/>
                        <w:shd w:val="clear" w:color="auto" w:fill="C0D0C0"/>
                        <w:vAlign w:val="center"/>
                        <w:hideMark/>
                      </w:tcPr>
                      <w:p w:rsidR="003637FF" w:rsidRPr="00962FAC" w:rsidRDefault="003637FF" w:rsidP="003637FF">
                        <w:pPr>
                          <w:rPr>
                            <w:rFonts w:asciiTheme="majorHAnsi" w:eastAsia="Times New Roman" w:hAnsiTheme="majorHAnsi" w:cs="Arial"/>
                          </w:rPr>
                        </w:pPr>
                      </w:p>
                    </w:tc>
                  </w:tr>
                </w:tbl>
                <w:p w:rsidR="003637FF" w:rsidRPr="00962FAC" w:rsidRDefault="003637FF" w:rsidP="003637FF">
                  <w:pPr>
                    <w:jc w:val="center"/>
                    <w:rPr>
                      <w:rFonts w:asciiTheme="majorHAnsi" w:eastAsia="Times New Roman" w:hAnsiTheme="majorHAnsi" w:cs="Arial"/>
                    </w:rPr>
                  </w:pPr>
                </w:p>
              </w:tc>
              <w:tc>
                <w:tcPr>
                  <w:tcW w:w="0" w:type="auto"/>
                  <w:vAlign w:val="bottom"/>
                  <w:hideMark/>
                </w:tcPr>
                <w:p w:rsidR="003637FF" w:rsidRPr="00962FAC" w:rsidRDefault="003637FF" w:rsidP="003637FF">
                  <w:pPr>
                    <w:jc w:val="center"/>
                    <w:rPr>
                      <w:rFonts w:asciiTheme="majorHAnsi" w:eastAsia="Times New Roman" w:hAnsiTheme="majorHAnsi" w:cs="Arial"/>
                    </w:rPr>
                  </w:pPr>
                </w:p>
              </w:tc>
              <w:tc>
                <w:tcPr>
                  <w:tcW w:w="0" w:type="auto"/>
                  <w:vAlign w:val="bottom"/>
                  <w:hideMark/>
                </w:tcPr>
                <w:p w:rsidR="003637FF" w:rsidRPr="00962FAC" w:rsidRDefault="003637FF" w:rsidP="003637FF">
                  <w:pPr>
                    <w:jc w:val="center"/>
                    <w:rPr>
                      <w:rFonts w:asciiTheme="majorHAnsi" w:eastAsia="Times New Roman" w:hAnsiTheme="majorHAnsi" w:cs="Arial"/>
                    </w:rPr>
                  </w:pPr>
                </w:p>
              </w:tc>
              <w:tc>
                <w:tcPr>
                  <w:tcW w:w="0" w:type="auto"/>
                  <w:vAlign w:val="bottom"/>
                  <w:hideMark/>
                </w:tcPr>
                <w:p w:rsidR="003637FF" w:rsidRPr="00962FAC" w:rsidRDefault="003637FF" w:rsidP="003637FF">
                  <w:pPr>
                    <w:jc w:val="center"/>
                    <w:rPr>
                      <w:rFonts w:asciiTheme="majorHAnsi" w:eastAsia="Times New Roman" w:hAnsiTheme="majorHAnsi" w:cs="Arial"/>
                    </w:rPr>
                  </w:pPr>
                </w:p>
              </w:tc>
            </w:tr>
            <w:tr w:rsidR="003637FF" w:rsidRPr="00962FAC">
              <w:trPr>
                <w:tblCellSpacing w:w="15" w:type="dxa"/>
                <w:jc w:val="right"/>
              </w:trPr>
              <w:tc>
                <w:tcPr>
                  <w:tcW w:w="0" w:type="auto"/>
                  <w:gridSpan w:val="2"/>
                  <w:shd w:val="clear" w:color="auto" w:fill="E0E0E0"/>
                  <w:vAlign w:val="center"/>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0</w:t>
                  </w:r>
                </w:p>
              </w:tc>
              <w:tc>
                <w:tcPr>
                  <w:tcW w:w="0" w:type="auto"/>
                  <w:gridSpan w:val="2"/>
                  <w:shd w:val="clear" w:color="auto" w:fill="E0E0E0"/>
                  <w:vAlign w:val="center"/>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1</w:t>
                  </w:r>
                </w:p>
              </w:tc>
            </w:tr>
            <w:tr w:rsidR="003637FF" w:rsidRPr="00962FAC">
              <w:trPr>
                <w:tblCellSpacing w:w="15" w:type="dxa"/>
                <w:jc w:val="right"/>
              </w:trPr>
              <w:tc>
                <w:tcPr>
                  <w:tcW w:w="0" w:type="auto"/>
                  <w:hideMark/>
                </w:tcPr>
                <w:p w:rsidR="003637FF" w:rsidRPr="00962FAC" w:rsidRDefault="003637FF" w:rsidP="003637FF">
                  <w:pPr>
                    <w:jc w:val="center"/>
                    <w:rPr>
                      <w:rFonts w:asciiTheme="majorHAnsi" w:eastAsia="Times New Roman" w:hAnsiTheme="majorHAnsi" w:cs="Arial"/>
                    </w:rPr>
                  </w:pPr>
                </w:p>
              </w:tc>
              <w:tc>
                <w:tcPr>
                  <w:tcW w:w="0" w:type="auto"/>
                  <w:hideMark/>
                </w:tcPr>
                <w:tbl>
                  <w:tblPr>
                    <w:tblW w:w="375" w:type="dxa"/>
                    <w:jc w:val="center"/>
                    <w:tblCellSpacing w:w="0" w:type="dxa"/>
                    <w:tblCellMar>
                      <w:left w:w="0" w:type="dxa"/>
                      <w:right w:w="0" w:type="dxa"/>
                    </w:tblCellMar>
                    <w:tblLook w:val="04A0"/>
                  </w:tblPr>
                  <w:tblGrid>
                    <w:gridCol w:w="375"/>
                  </w:tblGrid>
                  <w:tr w:rsidR="003637FF" w:rsidRPr="00962FAC">
                    <w:trPr>
                      <w:trHeight w:val="750"/>
                      <w:tblCellSpacing w:w="0" w:type="dxa"/>
                      <w:jc w:val="center"/>
                    </w:trPr>
                    <w:tc>
                      <w:tcPr>
                        <w:tcW w:w="0" w:type="auto"/>
                        <w:shd w:val="clear" w:color="auto" w:fill="80D080"/>
                        <w:vAlign w:val="center"/>
                        <w:hideMark/>
                      </w:tcPr>
                      <w:p w:rsidR="003637FF" w:rsidRPr="00962FAC" w:rsidRDefault="003637FF" w:rsidP="003637FF">
                        <w:pPr>
                          <w:rPr>
                            <w:rFonts w:asciiTheme="majorHAnsi" w:eastAsia="Times New Roman" w:hAnsiTheme="majorHAnsi" w:cs="Arial"/>
                          </w:rPr>
                        </w:pPr>
                      </w:p>
                    </w:tc>
                  </w:tr>
                </w:tbl>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-0.2</w:t>
                  </w:r>
                </w:p>
              </w:tc>
              <w:tc>
                <w:tcPr>
                  <w:tcW w:w="0" w:type="auto"/>
                  <w:hideMark/>
                </w:tcPr>
                <w:tbl>
                  <w:tblPr>
                    <w:tblW w:w="375" w:type="dxa"/>
                    <w:jc w:val="center"/>
                    <w:tblCellSpacing w:w="0" w:type="dxa"/>
                    <w:tblCellMar>
                      <w:left w:w="0" w:type="dxa"/>
                      <w:right w:w="0" w:type="dxa"/>
                    </w:tblCellMar>
                    <w:tblLook w:val="04A0"/>
                  </w:tblPr>
                  <w:tblGrid>
                    <w:gridCol w:w="375"/>
                  </w:tblGrid>
                  <w:tr w:rsidR="003637FF" w:rsidRPr="00962FAC">
                    <w:trPr>
                      <w:trHeight w:val="750"/>
                      <w:tblCellSpacing w:w="0" w:type="dxa"/>
                      <w:jc w:val="center"/>
                    </w:trPr>
                    <w:tc>
                      <w:tcPr>
                        <w:tcW w:w="0" w:type="auto"/>
                        <w:shd w:val="clear" w:color="auto" w:fill="C0D0C0"/>
                        <w:vAlign w:val="center"/>
                        <w:hideMark/>
                      </w:tcPr>
                      <w:p w:rsidR="003637FF" w:rsidRPr="00962FAC" w:rsidRDefault="003637FF" w:rsidP="003637FF">
                        <w:pPr>
                          <w:rPr>
                            <w:rFonts w:asciiTheme="majorHAnsi" w:eastAsia="Times New Roman" w:hAnsiTheme="majorHAnsi" w:cs="Arial"/>
                          </w:rPr>
                        </w:pPr>
                      </w:p>
                    </w:tc>
                  </w:tr>
                </w:tbl>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-0.2</w:t>
                  </w:r>
                </w:p>
              </w:tc>
              <w:tc>
                <w:tcPr>
                  <w:tcW w:w="0" w:type="auto"/>
                  <w:hideMark/>
                </w:tcPr>
                <w:p w:rsidR="003637FF" w:rsidRPr="00962FAC" w:rsidRDefault="003637FF" w:rsidP="003637FF">
                  <w:pPr>
                    <w:jc w:val="center"/>
                    <w:rPr>
                      <w:rFonts w:asciiTheme="majorHAnsi" w:eastAsia="Times New Roman" w:hAnsiTheme="majorHAnsi" w:cs="Arial"/>
                    </w:rPr>
                  </w:pPr>
                </w:p>
              </w:tc>
            </w:tr>
          </w:tbl>
          <w:p w:rsidR="003637FF" w:rsidRPr="00962FAC" w:rsidRDefault="003637FF" w:rsidP="003637FF">
            <w:pPr>
              <w:rPr>
                <w:rFonts w:asciiTheme="majorHAnsi" w:eastAsia="Times New Roman" w:hAnsiTheme="majorHAnsi" w:cs="Times New Roman"/>
              </w:rPr>
            </w:pPr>
          </w:p>
        </w:tc>
      </w:tr>
    </w:tbl>
    <w:p w:rsidR="003637FF" w:rsidRPr="00962FAC" w:rsidRDefault="003637FF" w:rsidP="0072608E">
      <w:pPr>
        <w:widowControl w:val="0"/>
        <w:autoSpaceDE w:val="0"/>
        <w:autoSpaceDN w:val="0"/>
        <w:adjustRightInd w:val="0"/>
        <w:jc w:val="both"/>
        <w:rPr>
          <w:rFonts w:asciiTheme="majorHAnsi" w:hAnsiTheme="majorHAnsi" w:cs="Times New Roman"/>
          <w:b/>
          <w:bCs/>
          <w:color w:val="000000" w:themeColor="text1"/>
        </w:rPr>
      </w:pPr>
    </w:p>
    <w:p w:rsidR="003637FF" w:rsidRPr="00962FAC" w:rsidRDefault="003637FF" w:rsidP="0072608E">
      <w:pPr>
        <w:widowControl w:val="0"/>
        <w:autoSpaceDE w:val="0"/>
        <w:autoSpaceDN w:val="0"/>
        <w:adjustRightInd w:val="0"/>
        <w:jc w:val="both"/>
        <w:rPr>
          <w:rFonts w:asciiTheme="majorHAnsi" w:hAnsiTheme="majorHAnsi" w:cs="Times New Roman"/>
          <w:b/>
          <w:bCs/>
          <w:color w:val="000000" w:themeColor="text1"/>
        </w:rPr>
      </w:pPr>
    </w:p>
    <w:p w:rsidR="003637FF" w:rsidRPr="00962FAC" w:rsidRDefault="003637FF" w:rsidP="003637FF">
      <w:pPr>
        <w:spacing w:before="100" w:beforeAutospacing="1" w:after="100" w:afterAutospacing="1"/>
        <w:rPr>
          <w:rFonts w:asciiTheme="majorHAnsi" w:eastAsia="Times New Roman" w:hAnsiTheme="majorHAnsi" w:cs="Arial"/>
        </w:rPr>
      </w:pPr>
      <w:r w:rsidRPr="00962FAC">
        <w:rPr>
          <w:rFonts w:asciiTheme="majorHAnsi" w:eastAsia="Times New Roman" w:hAnsiTheme="majorHAnsi" w:cs="Arial"/>
          <w:b/>
          <w:bCs/>
        </w:rPr>
        <w:t>Tabella a doppia entrata:</w:t>
      </w:r>
      <w:r w:rsidRPr="00962FAC">
        <w:rPr>
          <w:rFonts w:asciiTheme="majorHAnsi" w:eastAsia="Times New Roman" w:hAnsiTheme="majorHAnsi" w:cs="Arial"/>
          <w:b/>
          <w:bCs/>
        </w:rPr>
        <w:br/>
        <w:t>V9_5 x V18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958"/>
        <w:gridCol w:w="516"/>
        <w:gridCol w:w="468"/>
        <w:gridCol w:w="1093"/>
      </w:tblGrid>
      <w:tr w:rsidR="003637FF"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rPr>
              <w:t>V18-&gt;</w:t>
            </w:r>
            <w:r w:rsidRPr="00962FAC">
              <w:rPr>
                <w:rFonts w:asciiTheme="majorHAnsi" w:eastAsia="Times New Roman" w:hAnsiTheme="majorHAnsi" w:cs="Arial"/>
              </w:rPr>
              <w:br/>
              <w:t>V9_5</w:t>
            </w:r>
          </w:p>
        </w:tc>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rPr>
              <w:t xml:space="preserve">Marginale </w:t>
            </w:r>
            <w:r w:rsidRPr="00962FAC">
              <w:rPr>
                <w:rFonts w:asciiTheme="majorHAnsi" w:eastAsia="Times New Roman" w:hAnsiTheme="majorHAnsi" w:cs="Arial"/>
              </w:rPr>
              <w:br/>
              <w:t>di riga</w:t>
            </w:r>
          </w:p>
        </w:tc>
      </w:tr>
      <w:tr w:rsidR="003637FF"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rPr>
              <w:t>43</w:t>
            </w:r>
            <w:r w:rsidRPr="00962FAC">
              <w:rPr>
                <w:rFonts w:asciiTheme="majorHAnsi" w:eastAsia="Times New Roman" w:hAnsiTheme="majorHAnsi" w:cs="Arial"/>
              </w:rPr>
              <w:br/>
            </w:r>
            <w:r w:rsidRPr="00962FAC">
              <w:rPr>
                <w:rFonts w:asciiTheme="majorHAnsi" w:eastAsia="Times New Roman" w:hAnsiTheme="majorHAnsi" w:cs="Arial"/>
                <w:i/>
                <w:iCs/>
              </w:rPr>
              <w:t>42.3</w:t>
            </w:r>
            <w:r w:rsidRPr="00962FAC">
              <w:rPr>
                <w:rFonts w:asciiTheme="majorHAnsi" w:eastAsia="Times New Roman" w:hAnsiTheme="majorHAnsi" w:cs="Arial"/>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rPr>
              <w:t>4</w:t>
            </w:r>
            <w:r w:rsidRPr="00962FAC">
              <w:rPr>
                <w:rFonts w:asciiTheme="majorHAnsi" w:eastAsia="Times New Roman" w:hAnsiTheme="majorHAnsi" w:cs="Arial"/>
              </w:rPr>
              <w:br/>
            </w:r>
            <w:r w:rsidRPr="00962FAC">
              <w:rPr>
                <w:rFonts w:asciiTheme="majorHAnsi" w:eastAsia="Times New Roman" w:hAnsiTheme="majorHAnsi" w:cs="Arial"/>
                <w:i/>
                <w:iCs/>
              </w:rPr>
              <w:t>4.7</w:t>
            </w:r>
            <w:r w:rsidRPr="00962FAC">
              <w:rPr>
                <w:rFonts w:asciiTheme="majorHAnsi" w:eastAsia="Times New Roman" w:hAnsiTheme="majorHAnsi" w:cs="Arial"/>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rPr>
              <w:t>47</w:t>
            </w:r>
          </w:p>
        </w:tc>
      </w:tr>
      <w:tr w:rsidR="003637FF"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b/>
                <w:bCs/>
              </w:rPr>
              <w:t>In_Viaggio</w:t>
            </w:r>
          </w:p>
        </w:tc>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rPr>
              <w:t>2</w:t>
            </w:r>
            <w:r w:rsidRPr="00962FAC">
              <w:rPr>
                <w:rFonts w:asciiTheme="majorHAnsi" w:eastAsia="Times New Roman" w:hAnsiTheme="majorHAnsi" w:cs="Arial"/>
              </w:rPr>
              <w:br/>
            </w:r>
            <w:r w:rsidRPr="00962FAC">
              <w:rPr>
                <w:rFonts w:asciiTheme="majorHAnsi" w:eastAsia="Times New Roman" w:hAnsiTheme="majorHAnsi" w:cs="Arial"/>
                <w:i/>
                <w:iCs/>
              </w:rPr>
              <w:t>1.8</w:t>
            </w:r>
            <w:r w:rsidRPr="00962FAC">
              <w:rPr>
                <w:rFonts w:asciiTheme="majorHAnsi" w:eastAsia="Times New Roman" w:hAnsiTheme="majorHAnsi" w:cs="Arial"/>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rPr>
              <w:t>0</w:t>
            </w:r>
            <w:r w:rsidRPr="00962FAC">
              <w:rPr>
                <w:rFonts w:asciiTheme="majorHAnsi" w:eastAsia="Times New Roman" w:hAnsiTheme="majorHAnsi" w:cs="Arial"/>
              </w:rPr>
              <w:br/>
            </w:r>
            <w:r w:rsidRPr="00962FAC">
              <w:rPr>
                <w:rFonts w:asciiTheme="majorHAnsi" w:eastAsia="Times New Roman" w:hAnsiTheme="majorHAnsi" w:cs="Arial"/>
                <w:i/>
                <w:iCs/>
                <w:color w:val="FF0000"/>
              </w:rPr>
              <w:t>0.2</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rPr>
              <w:t>2</w:t>
            </w:r>
          </w:p>
        </w:tc>
      </w:tr>
      <w:tr w:rsidR="003637FF"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b/>
                <w:bCs/>
              </w:rPr>
              <w:t>Qualunque</w:t>
            </w:r>
          </w:p>
        </w:tc>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rPr>
              <w:t>1</w:t>
            </w:r>
            <w:r w:rsidRPr="00962FAC">
              <w:rPr>
                <w:rFonts w:asciiTheme="majorHAnsi" w:eastAsia="Times New Roman" w:hAnsiTheme="majorHAnsi" w:cs="Arial"/>
              </w:rPr>
              <w:br/>
            </w:r>
            <w:r w:rsidRPr="00962FAC">
              <w:rPr>
                <w:rFonts w:asciiTheme="majorHAnsi" w:eastAsia="Times New Roman" w:hAnsiTheme="majorHAnsi" w:cs="Arial"/>
                <w:i/>
                <w:iCs/>
                <w:color w:val="FF0000"/>
              </w:rPr>
              <w:t>0.9</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rPr>
              <w:t>0</w:t>
            </w:r>
            <w:r w:rsidRPr="00962FAC">
              <w:rPr>
                <w:rFonts w:asciiTheme="majorHAnsi" w:eastAsia="Times New Roman" w:hAnsiTheme="majorHAnsi" w:cs="Arial"/>
              </w:rPr>
              <w:br/>
            </w:r>
            <w:r w:rsidRPr="00962FAC">
              <w:rPr>
                <w:rFonts w:asciiTheme="majorHAnsi" w:eastAsia="Times New Roman" w:hAnsiTheme="majorHAnsi" w:cs="Arial"/>
                <w:i/>
                <w:iCs/>
                <w:color w:val="FF0000"/>
              </w:rPr>
              <w:t>0.1</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rPr>
              <w:t>1</w:t>
            </w:r>
          </w:p>
        </w:tc>
      </w:tr>
      <w:tr w:rsidR="003637FF"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b/>
                <w:bCs/>
              </w:rPr>
              <w:t>alla_guida</w:t>
            </w:r>
          </w:p>
        </w:tc>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rPr>
              <w:t>2</w:t>
            </w:r>
            <w:r w:rsidRPr="00962FAC">
              <w:rPr>
                <w:rFonts w:asciiTheme="majorHAnsi" w:eastAsia="Times New Roman" w:hAnsiTheme="majorHAnsi" w:cs="Arial"/>
              </w:rPr>
              <w:br/>
            </w:r>
            <w:r w:rsidRPr="00962FAC">
              <w:rPr>
                <w:rFonts w:asciiTheme="majorHAnsi" w:eastAsia="Times New Roman" w:hAnsiTheme="majorHAnsi" w:cs="Arial"/>
                <w:i/>
                <w:iCs/>
              </w:rPr>
              <w:lastRenderedPageBreak/>
              <w:t>1.8</w:t>
            </w:r>
            <w:r w:rsidRPr="00962FAC">
              <w:rPr>
                <w:rFonts w:asciiTheme="majorHAnsi" w:eastAsia="Times New Roman" w:hAnsiTheme="majorHAnsi" w:cs="Arial"/>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rPr>
              <w:lastRenderedPageBreak/>
              <w:t>0</w:t>
            </w:r>
            <w:r w:rsidRPr="00962FAC">
              <w:rPr>
                <w:rFonts w:asciiTheme="majorHAnsi" w:eastAsia="Times New Roman" w:hAnsiTheme="majorHAnsi" w:cs="Arial"/>
              </w:rPr>
              <w:br/>
            </w:r>
            <w:r w:rsidRPr="00962FAC">
              <w:rPr>
                <w:rFonts w:asciiTheme="majorHAnsi" w:eastAsia="Times New Roman" w:hAnsiTheme="majorHAnsi" w:cs="Arial"/>
                <w:i/>
                <w:iCs/>
                <w:color w:val="FF0000"/>
              </w:rPr>
              <w:lastRenderedPageBreak/>
              <w:t>0.2</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rPr>
              <w:lastRenderedPageBreak/>
              <w:t>2</w:t>
            </w:r>
          </w:p>
        </w:tc>
      </w:tr>
      <w:tr w:rsidR="003637FF"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b/>
                <w:bCs/>
              </w:rPr>
              <w:lastRenderedPageBreak/>
              <w:t>lavoro</w:t>
            </w:r>
          </w:p>
        </w:tc>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rPr>
              <w:t>1</w:t>
            </w:r>
            <w:r w:rsidRPr="00962FAC">
              <w:rPr>
                <w:rFonts w:asciiTheme="majorHAnsi" w:eastAsia="Times New Roman" w:hAnsiTheme="majorHAnsi" w:cs="Arial"/>
              </w:rPr>
              <w:br/>
            </w:r>
            <w:r w:rsidRPr="00962FAC">
              <w:rPr>
                <w:rFonts w:asciiTheme="majorHAnsi" w:eastAsia="Times New Roman" w:hAnsiTheme="majorHAnsi" w:cs="Arial"/>
                <w:i/>
                <w:iCs/>
                <w:color w:val="FF0000"/>
              </w:rPr>
              <w:t>0.9</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rPr>
              <w:t>0</w:t>
            </w:r>
            <w:r w:rsidRPr="00962FAC">
              <w:rPr>
                <w:rFonts w:asciiTheme="majorHAnsi" w:eastAsia="Times New Roman" w:hAnsiTheme="majorHAnsi" w:cs="Arial"/>
              </w:rPr>
              <w:br/>
            </w:r>
            <w:r w:rsidRPr="00962FAC">
              <w:rPr>
                <w:rFonts w:asciiTheme="majorHAnsi" w:eastAsia="Times New Roman" w:hAnsiTheme="majorHAnsi" w:cs="Arial"/>
                <w:i/>
                <w:iCs/>
                <w:color w:val="FF0000"/>
              </w:rPr>
              <w:t>0.1</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rPr>
              <w:t>1</w:t>
            </w:r>
          </w:p>
        </w:tc>
      </w:tr>
      <w:tr w:rsidR="003637FF"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b/>
                <w:bCs/>
              </w:rPr>
              <w:t>quando_capita</w:t>
            </w:r>
          </w:p>
        </w:tc>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rPr>
              <w:t>0</w:t>
            </w:r>
            <w:r w:rsidRPr="00962FAC">
              <w:rPr>
                <w:rFonts w:asciiTheme="majorHAnsi" w:eastAsia="Times New Roman" w:hAnsiTheme="majorHAnsi" w:cs="Arial"/>
              </w:rPr>
              <w:br/>
            </w:r>
            <w:r w:rsidRPr="00962FAC">
              <w:rPr>
                <w:rFonts w:asciiTheme="majorHAnsi" w:eastAsia="Times New Roman" w:hAnsiTheme="majorHAnsi" w:cs="Arial"/>
                <w:i/>
                <w:iCs/>
                <w:color w:val="FF0000"/>
              </w:rPr>
              <w:t>0.9</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rPr>
              <w:t>1</w:t>
            </w:r>
            <w:r w:rsidRPr="00962FAC">
              <w:rPr>
                <w:rFonts w:asciiTheme="majorHAnsi" w:eastAsia="Times New Roman" w:hAnsiTheme="majorHAnsi" w:cs="Arial"/>
              </w:rPr>
              <w:br/>
            </w:r>
            <w:r w:rsidRPr="00962FAC">
              <w:rPr>
                <w:rFonts w:asciiTheme="majorHAnsi" w:eastAsia="Times New Roman" w:hAnsiTheme="majorHAnsi" w:cs="Arial"/>
                <w:i/>
                <w:iCs/>
                <w:color w:val="FF0000"/>
              </w:rPr>
              <w:t>0.1</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rPr>
              <w:t>1</w:t>
            </w:r>
          </w:p>
        </w:tc>
      </w:tr>
      <w:tr w:rsidR="003637FF"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b/>
                <w:bCs/>
              </w:rPr>
              <w:t>quando_ho_voglia</w:t>
            </w:r>
          </w:p>
        </w:tc>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rPr>
              <w:t>1</w:t>
            </w:r>
            <w:r w:rsidRPr="00962FAC">
              <w:rPr>
                <w:rFonts w:asciiTheme="majorHAnsi" w:eastAsia="Times New Roman" w:hAnsiTheme="majorHAnsi" w:cs="Arial"/>
              </w:rPr>
              <w:br/>
            </w:r>
            <w:r w:rsidRPr="00962FAC">
              <w:rPr>
                <w:rFonts w:asciiTheme="majorHAnsi" w:eastAsia="Times New Roman" w:hAnsiTheme="majorHAnsi" w:cs="Arial"/>
                <w:i/>
                <w:iCs/>
                <w:color w:val="FF0000"/>
              </w:rPr>
              <w:t>0.9</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rPr>
              <w:t>0</w:t>
            </w:r>
            <w:r w:rsidRPr="00962FAC">
              <w:rPr>
                <w:rFonts w:asciiTheme="majorHAnsi" w:eastAsia="Times New Roman" w:hAnsiTheme="majorHAnsi" w:cs="Arial"/>
              </w:rPr>
              <w:br/>
            </w:r>
            <w:r w:rsidRPr="00962FAC">
              <w:rPr>
                <w:rFonts w:asciiTheme="majorHAnsi" w:eastAsia="Times New Roman" w:hAnsiTheme="majorHAnsi" w:cs="Arial"/>
                <w:i/>
                <w:iCs/>
                <w:color w:val="FF0000"/>
              </w:rPr>
              <w:t>0.1</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rPr>
              <w:t>1</w:t>
            </w:r>
          </w:p>
        </w:tc>
      </w:tr>
      <w:tr w:rsidR="003637FF"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b/>
                <w:bCs/>
              </w:rPr>
              <w:t>sempre</w:t>
            </w:r>
          </w:p>
        </w:tc>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rPr>
              <w:t>3</w:t>
            </w:r>
            <w:r w:rsidRPr="00962FAC">
              <w:rPr>
                <w:rFonts w:asciiTheme="majorHAnsi" w:eastAsia="Times New Roman" w:hAnsiTheme="majorHAnsi" w:cs="Arial"/>
              </w:rPr>
              <w:br/>
            </w:r>
            <w:r w:rsidRPr="00962FAC">
              <w:rPr>
                <w:rFonts w:asciiTheme="majorHAnsi" w:eastAsia="Times New Roman" w:hAnsiTheme="majorHAnsi" w:cs="Arial"/>
                <w:i/>
                <w:iCs/>
              </w:rPr>
              <w:t>3.6</w:t>
            </w:r>
            <w:r w:rsidRPr="00962FAC">
              <w:rPr>
                <w:rFonts w:asciiTheme="majorHAnsi" w:eastAsia="Times New Roman" w:hAnsiTheme="majorHAnsi" w:cs="Arial"/>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rPr>
              <w:t>1</w:t>
            </w:r>
            <w:r w:rsidRPr="00962FAC">
              <w:rPr>
                <w:rFonts w:asciiTheme="majorHAnsi" w:eastAsia="Times New Roman" w:hAnsiTheme="majorHAnsi" w:cs="Arial"/>
              </w:rPr>
              <w:br/>
            </w:r>
            <w:r w:rsidRPr="00962FAC">
              <w:rPr>
                <w:rFonts w:asciiTheme="majorHAnsi" w:eastAsia="Times New Roman" w:hAnsiTheme="majorHAnsi" w:cs="Arial"/>
                <w:i/>
                <w:iCs/>
                <w:color w:val="FF0000"/>
              </w:rPr>
              <w:t>0.4</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rPr>
              <w:t>4</w:t>
            </w:r>
          </w:p>
        </w:tc>
      </w:tr>
      <w:tr w:rsidR="003637FF"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b/>
                <w:bCs/>
              </w:rPr>
              <w:t>sera</w:t>
            </w:r>
          </w:p>
        </w:tc>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rPr>
              <w:t>1</w:t>
            </w:r>
            <w:r w:rsidRPr="00962FAC">
              <w:rPr>
                <w:rFonts w:asciiTheme="majorHAnsi" w:eastAsia="Times New Roman" w:hAnsiTheme="majorHAnsi" w:cs="Arial"/>
              </w:rPr>
              <w:br/>
            </w:r>
            <w:r w:rsidRPr="00962FAC">
              <w:rPr>
                <w:rFonts w:asciiTheme="majorHAnsi" w:eastAsia="Times New Roman" w:hAnsiTheme="majorHAnsi" w:cs="Arial"/>
                <w:i/>
                <w:iCs/>
                <w:color w:val="FF0000"/>
              </w:rPr>
              <w:t>0.9</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rPr>
              <w:t>0</w:t>
            </w:r>
            <w:r w:rsidRPr="00962FAC">
              <w:rPr>
                <w:rFonts w:asciiTheme="majorHAnsi" w:eastAsia="Times New Roman" w:hAnsiTheme="majorHAnsi" w:cs="Arial"/>
              </w:rPr>
              <w:br/>
            </w:r>
            <w:r w:rsidRPr="00962FAC">
              <w:rPr>
                <w:rFonts w:asciiTheme="majorHAnsi" w:eastAsia="Times New Roman" w:hAnsiTheme="majorHAnsi" w:cs="Arial"/>
                <w:i/>
                <w:iCs/>
                <w:color w:val="FF0000"/>
              </w:rPr>
              <w:t>0.1</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rPr>
              <w:t>1</w:t>
            </w:r>
          </w:p>
        </w:tc>
      </w:tr>
      <w:tr w:rsidR="003637FF"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rPr>
              <w:t xml:space="preserve">Marginale </w:t>
            </w:r>
            <w:r w:rsidRPr="00962FAC">
              <w:rPr>
                <w:rFonts w:asciiTheme="majorHAnsi" w:eastAsia="Times New Roman" w:hAnsiTheme="majorHAnsi" w:cs="Arial"/>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3637FF" w:rsidRPr="00962FAC" w:rsidRDefault="003637FF" w:rsidP="003637FF">
            <w:pPr>
              <w:rPr>
                <w:rFonts w:asciiTheme="majorHAnsi" w:eastAsia="Times New Roman" w:hAnsiTheme="majorHAnsi" w:cs="Arial"/>
              </w:rPr>
            </w:pPr>
            <w:r w:rsidRPr="00962FAC">
              <w:rPr>
                <w:rFonts w:asciiTheme="majorHAnsi" w:eastAsia="Times New Roman" w:hAnsiTheme="majorHAnsi" w:cs="Arial"/>
              </w:rPr>
              <w:t>60</w:t>
            </w:r>
          </w:p>
        </w:tc>
      </w:tr>
    </w:tbl>
    <w:p w:rsidR="003637FF" w:rsidRPr="00962FAC" w:rsidRDefault="003637FF" w:rsidP="003637FF">
      <w:pPr>
        <w:spacing w:before="100" w:beforeAutospacing="1" w:after="100" w:afterAutospacing="1"/>
        <w:rPr>
          <w:rFonts w:asciiTheme="majorHAnsi" w:eastAsia="Times New Roman" w:hAnsiTheme="majorHAnsi" w:cs="Arial"/>
        </w:rPr>
      </w:pPr>
      <w:r w:rsidRPr="00962FAC">
        <w:rPr>
          <w:rFonts w:asciiTheme="majorHAnsi" w:eastAsia="Times New Roman" w:hAnsiTheme="majorHAnsi" w:cs="Arial"/>
        </w:rPr>
        <w:t>Il valore di X quadro non è significativo dato che vi sono frequenze attese minori di 1.</w:t>
      </w:r>
    </w:p>
    <w:p w:rsidR="003637FF" w:rsidRPr="00962FAC" w:rsidRDefault="003637FF" w:rsidP="0072608E">
      <w:pPr>
        <w:widowControl w:val="0"/>
        <w:autoSpaceDE w:val="0"/>
        <w:autoSpaceDN w:val="0"/>
        <w:adjustRightInd w:val="0"/>
        <w:jc w:val="both"/>
        <w:rPr>
          <w:rFonts w:asciiTheme="majorHAnsi" w:hAnsiTheme="majorHAnsi" w:cs="Times New Roman"/>
          <w:b/>
          <w:bCs/>
          <w:color w:val="000000" w:themeColor="text1"/>
        </w:rPr>
      </w:pPr>
    </w:p>
    <w:p w:rsidR="000C50AC" w:rsidRPr="00962FAC" w:rsidRDefault="000C50AC" w:rsidP="0072608E">
      <w:pPr>
        <w:widowControl w:val="0"/>
        <w:autoSpaceDE w:val="0"/>
        <w:autoSpaceDN w:val="0"/>
        <w:adjustRightInd w:val="0"/>
        <w:jc w:val="both"/>
        <w:rPr>
          <w:rFonts w:asciiTheme="majorHAnsi" w:hAnsiTheme="majorHAnsi" w:cs="Times New Roman"/>
          <w:b/>
          <w:bCs/>
          <w:color w:val="000000" w:themeColor="text1"/>
        </w:rPr>
      </w:pPr>
    </w:p>
    <w:p w:rsidR="000C50AC" w:rsidRPr="00962FAC" w:rsidRDefault="000C50AC" w:rsidP="0072608E">
      <w:pPr>
        <w:widowControl w:val="0"/>
        <w:autoSpaceDE w:val="0"/>
        <w:autoSpaceDN w:val="0"/>
        <w:adjustRightInd w:val="0"/>
        <w:jc w:val="both"/>
        <w:rPr>
          <w:rFonts w:asciiTheme="majorHAnsi" w:hAnsiTheme="majorHAnsi" w:cs="Times New Roman"/>
          <w:b/>
          <w:bCs/>
          <w:color w:val="000000" w:themeColor="text1"/>
        </w:rPr>
      </w:pPr>
    </w:p>
    <w:p w:rsidR="003637FF" w:rsidRPr="00962FAC" w:rsidRDefault="003637FF" w:rsidP="0072608E">
      <w:pPr>
        <w:widowControl w:val="0"/>
        <w:autoSpaceDE w:val="0"/>
        <w:autoSpaceDN w:val="0"/>
        <w:adjustRightInd w:val="0"/>
        <w:jc w:val="both"/>
        <w:rPr>
          <w:rFonts w:asciiTheme="majorHAnsi" w:hAnsiTheme="majorHAnsi" w:cs="Times New Roman"/>
          <w:b/>
          <w:bCs/>
          <w:color w:val="000000" w:themeColor="text1"/>
        </w:rPr>
      </w:pPr>
    </w:p>
    <w:tbl>
      <w:tblPr>
        <w:tblW w:w="0" w:type="auto"/>
        <w:jc w:val="right"/>
        <w:tblCellSpacing w:w="15" w:type="dxa"/>
        <w:tblCellMar>
          <w:left w:w="0" w:type="dxa"/>
          <w:right w:w="0" w:type="dxa"/>
        </w:tblCellMar>
        <w:tblLook w:val="04A0"/>
      </w:tblPr>
      <w:tblGrid>
        <w:gridCol w:w="438"/>
        <w:gridCol w:w="385"/>
        <w:gridCol w:w="580"/>
        <w:gridCol w:w="414"/>
        <w:gridCol w:w="614"/>
        <w:gridCol w:w="439"/>
        <w:gridCol w:w="566"/>
        <w:gridCol w:w="405"/>
        <w:gridCol w:w="537"/>
        <w:gridCol w:w="384"/>
        <w:gridCol w:w="585"/>
        <w:gridCol w:w="824"/>
        <w:gridCol w:w="1020"/>
        <w:gridCol w:w="721"/>
        <w:gridCol w:w="422"/>
        <w:gridCol w:w="422"/>
        <w:gridCol w:w="537"/>
        <w:gridCol w:w="399"/>
      </w:tblGrid>
      <w:tr w:rsidR="003637FF" w:rsidRPr="00962FA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93"/>
            </w:tblGrid>
            <w:tr w:rsidR="003637FF" w:rsidRPr="00962FAC">
              <w:trPr>
                <w:tblCellSpacing w:w="0" w:type="dxa"/>
                <w:jc w:val="center"/>
              </w:trPr>
              <w:tc>
                <w:tcPr>
                  <w:tcW w:w="0" w:type="auto"/>
                  <w:vAlign w:val="bottom"/>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91%</w:t>
                  </w:r>
                </w:p>
              </w:tc>
            </w:tr>
            <w:tr w:rsidR="003637FF" w:rsidRPr="00962FAC">
              <w:trPr>
                <w:trHeight w:val="1365"/>
                <w:tblCellSpacing w:w="0" w:type="dxa"/>
                <w:jc w:val="center"/>
              </w:trPr>
              <w:tc>
                <w:tcPr>
                  <w:tcW w:w="0" w:type="auto"/>
                  <w:shd w:val="clear" w:color="auto" w:fill="C0D0C0"/>
                  <w:vAlign w:val="bottom"/>
                  <w:hideMark/>
                </w:tcPr>
                <w:p w:rsidR="003637FF" w:rsidRPr="00962FAC" w:rsidRDefault="003637FF" w:rsidP="003637FF">
                  <w:pPr>
                    <w:jc w:val="center"/>
                    <w:rPr>
                      <w:rFonts w:asciiTheme="majorHAnsi" w:eastAsia="Times New Roman" w:hAnsiTheme="majorHAnsi" w:cs="Arial"/>
                    </w:rPr>
                  </w:pPr>
                </w:p>
              </w:tc>
            </w:tr>
          </w:tbl>
          <w:p w:rsidR="003637FF" w:rsidRPr="00962FAC" w:rsidRDefault="003637FF" w:rsidP="003637FF">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637FF" w:rsidRPr="00962FAC">
              <w:trPr>
                <w:tblCellSpacing w:w="0" w:type="dxa"/>
                <w:jc w:val="center"/>
              </w:trPr>
              <w:tc>
                <w:tcPr>
                  <w:tcW w:w="0" w:type="auto"/>
                  <w:vAlign w:val="bottom"/>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9%</w:t>
                  </w:r>
                </w:p>
              </w:tc>
            </w:tr>
            <w:tr w:rsidR="003637FF" w:rsidRPr="00962FAC">
              <w:trPr>
                <w:trHeight w:val="135"/>
                <w:tblCellSpacing w:w="0" w:type="dxa"/>
                <w:jc w:val="center"/>
              </w:trPr>
              <w:tc>
                <w:tcPr>
                  <w:tcW w:w="0" w:type="auto"/>
                  <w:shd w:val="clear" w:color="auto" w:fill="80D080"/>
                  <w:vAlign w:val="bottom"/>
                  <w:hideMark/>
                </w:tcPr>
                <w:p w:rsidR="003637FF" w:rsidRPr="00962FAC" w:rsidRDefault="003637FF" w:rsidP="003637FF">
                  <w:pPr>
                    <w:jc w:val="center"/>
                    <w:rPr>
                      <w:rFonts w:asciiTheme="majorHAnsi" w:eastAsia="Times New Roman" w:hAnsiTheme="majorHAnsi" w:cs="Arial"/>
                    </w:rPr>
                  </w:pPr>
                </w:p>
              </w:tc>
            </w:tr>
          </w:tbl>
          <w:p w:rsidR="003637FF" w:rsidRPr="00962FAC" w:rsidRDefault="003637FF" w:rsidP="003637FF">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537"/>
            </w:tblGrid>
            <w:tr w:rsidR="003637FF" w:rsidRPr="00962FAC">
              <w:trPr>
                <w:tblCellSpacing w:w="0" w:type="dxa"/>
                <w:jc w:val="center"/>
              </w:trPr>
              <w:tc>
                <w:tcPr>
                  <w:tcW w:w="0" w:type="auto"/>
                  <w:vAlign w:val="bottom"/>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100%</w:t>
                  </w:r>
                </w:p>
              </w:tc>
            </w:tr>
            <w:tr w:rsidR="003637FF" w:rsidRPr="00962FAC">
              <w:trPr>
                <w:trHeight w:val="1500"/>
                <w:tblCellSpacing w:w="0" w:type="dxa"/>
                <w:jc w:val="center"/>
              </w:trPr>
              <w:tc>
                <w:tcPr>
                  <w:tcW w:w="0" w:type="auto"/>
                  <w:shd w:val="clear" w:color="auto" w:fill="C0D0C0"/>
                  <w:vAlign w:val="bottom"/>
                  <w:hideMark/>
                </w:tcPr>
                <w:p w:rsidR="003637FF" w:rsidRPr="00962FAC" w:rsidRDefault="003637FF" w:rsidP="003637FF">
                  <w:pPr>
                    <w:jc w:val="center"/>
                    <w:rPr>
                      <w:rFonts w:asciiTheme="majorHAnsi" w:eastAsia="Times New Roman" w:hAnsiTheme="majorHAnsi" w:cs="Arial"/>
                    </w:rPr>
                  </w:pPr>
                </w:p>
              </w:tc>
            </w:tr>
          </w:tbl>
          <w:p w:rsidR="003637FF" w:rsidRPr="00962FAC" w:rsidRDefault="003637FF" w:rsidP="003637FF">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637FF" w:rsidRPr="00962FAC">
              <w:trPr>
                <w:tblCellSpacing w:w="0" w:type="dxa"/>
                <w:jc w:val="center"/>
              </w:trPr>
              <w:tc>
                <w:tcPr>
                  <w:tcW w:w="0" w:type="auto"/>
                  <w:vAlign w:val="bottom"/>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0%</w:t>
                  </w:r>
                </w:p>
              </w:tc>
            </w:tr>
            <w:tr w:rsidR="003637FF" w:rsidRPr="00962FAC">
              <w:trPr>
                <w:tblCellSpacing w:w="0" w:type="dxa"/>
                <w:jc w:val="center"/>
              </w:trPr>
              <w:tc>
                <w:tcPr>
                  <w:tcW w:w="0" w:type="auto"/>
                  <w:shd w:val="clear" w:color="auto" w:fill="80D080"/>
                  <w:vAlign w:val="bottom"/>
                  <w:hideMark/>
                </w:tcPr>
                <w:p w:rsidR="003637FF" w:rsidRPr="00962FAC" w:rsidRDefault="003637FF" w:rsidP="003637FF">
                  <w:pPr>
                    <w:jc w:val="center"/>
                    <w:rPr>
                      <w:rFonts w:asciiTheme="majorHAnsi" w:eastAsia="Times New Roman" w:hAnsiTheme="majorHAnsi" w:cs="Arial"/>
                    </w:rPr>
                  </w:pPr>
                </w:p>
              </w:tc>
            </w:tr>
          </w:tbl>
          <w:p w:rsidR="003637FF" w:rsidRPr="00962FAC" w:rsidRDefault="003637FF" w:rsidP="003637FF">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537"/>
            </w:tblGrid>
            <w:tr w:rsidR="003637FF" w:rsidRPr="00962FAC">
              <w:trPr>
                <w:tblCellSpacing w:w="0" w:type="dxa"/>
                <w:jc w:val="center"/>
              </w:trPr>
              <w:tc>
                <w:tcPr>
                  <w:tcW w:w="0" w:type="auto"/>
                  <w:vAlign w:val="bottom"/>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100%</w:t>
                  </w:r>
                </w:p>
              </w:tc>
            </w:tr>
            <w:tr w:rsidR="003637FF" w:rsidRPr="00962FAC">
              <w:trPr>
                <w:trHeight w:val="1500"/>
                <w:tblCellSpacing w:w="0" w:type="dxa"/>
                <w:jc w:val="center"/>
              </w:trPr>
              <w:tc>
                <w:tcPr>
                  <w:tcW w:w="0" w:type="auto"/>
                  <w:shd w:val="clear" w:color="auto" w:fill="C0D0C0"/>
                  <w:vAlign w:val="bottom"/>
                  <w:hideMark/>
                </w:tcPr>
                <w:p w:rsidR="003637FF" w:rsidRPr="00962FAC" w:rsidRDefault="003637FF" w:rsidP="003637FF">
                  <w:pPr>
                    <w:jc w:val="center"/>
                    <w:rPr>
                      <w:rFonts w:asciiTheme="majorHAnsi" w:eastAsia="Times New Roman" w:hAnsiTheme="majorHAnsi" w:cs="Arial"/>
                    </w:rPr>
                  </w:pPr>
                </w:p>
              </w:tc>
            </w:tr>
          </w:tbl>
          <w:p w:rsidR="003637FF" w:rsidRPr="00962FAC" w:rsidRDefault="003637FF" w:rsidP="003637FF">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637FF" w:rsidRPr="00962FAC">
              <w:trPr>
                <w:tblCellSpacing w:w="0" w:type="dxa"/>
                <w:jc w:val="center"/>
              </w:trPr>
              <w:tc>
                <w:tcPr>
                  <w:tcW w:w="0" w:type="auto"/>
                  <w:vAlign w:val="bottom"/>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0%</w:t>
                  </w:r>
                </w:p>
              </w:tc>
            </w:tr>
            <w:tr w:rsidR="003637FF" w:rsidRPr="00962FAC">
              <w:trPr>
                <w:tblCellSpacing w:w="0" w:type="dxa"/>
                <w:jc w:val="center"/>
              </w:trPr>
              <w:tc>
                <w:tcPr>
                  <w:tcW w:w="0" w:type="auto"/>
                  <w:shd w:val="clear" w:color="auto" w:fill="80D080"/>
                  <w:vAlign w:val="bottom"/>
                  <w:hideMark/>
                </w:tcPr>
                <w:p w:rsidR="003637FF" w:rsidRPr="00962FAC" w:rsidRDefault="003637FF" w:rsidP="003637FF">
                  <w:pPr>
                    <w:jc w:val="center"/>
                    <w:rPr>
                      <w:rFonts w:asciiTheme="majorHAnsi" w:eastAsia="Times New Roman" w:hAnsiTheme="majorHAnsi" w:cs="Arial"/>
                    </w:rPr>
                  </w:pPr>
                </w:p>
              </w:tc>
            </w:tr>
          </w:tbl>
          <w:p w:rsidR="003637FF" w:rsidRPr="00962FAC" w:rsidRDefault="003637FF" w:rsidP="003637FF">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536"/>
            </w:tblGrid>
            <w:tr w:rsidR="003637FF" w:rsidRPr="00962FAC">
              <w:trPr>
                <w:tblCellSpacing w:w="0" w:type="dxa"/>
                <w:jc w:val="center"/>
              </w:trPr>
              <w:tc>
                <w:tcPr>
                  <w:tcW w:w="0" w:type="auto"/>
                  <w:vAlign w:val="bottom"/>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100%</w:t>
                  </w:r>
                </w:p>
              </w:tc>
            </w:tr>
            <w:tr w:rsidR="003637FF" w:rsidRPr="00962FAC">
              <w:trPr>
                <w:trHeight w:val="1500"/>
                <w:tblCellSpacing w:w="0" w:type="dxa"/>
                <w:jc w:val="center"/>
              </w:trPr>
              <w:tc>
                <w:tcPr>
                  <w:tcW w:w="0" w:type="auto"/>
                  <w:shd w:val="clear" w:color="auto" w:fill="C0D0C0"/>
                  <w:vAlign w:val="bottom"/>
                  <w:hideMark/>
                </w:tcPr>
                <w:p w:rsidR="003637FF" w:rsidRPr="00962FAC" w:rsidRDefault="003637FF" w:rsidP="003637FF">
                  <w:pPr>
                    <w:jc w:val="center"/>
                    <w:rPr>
                      <w:rFonts w:asciiTheme="majorHAnsi" w:eastAsia="Times New Roman" w:hAnsiTheme="majorHAnsi" w:cs="Arial"/>
                    </w:rPr>
                  </w:pPr>
                </w:p>
              </w:tc>
            </w:tr>
          </w:tbl>
          <w:p w:rsidR="003637FF" w:rsidRPr="00962FAC" w:rsidRDefault="003637FF" w:rsidP="003637FF">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637FF" w:rsidRPr="00962FAC">
              <w:trPr>
                <w:tblCellSpacing w:w="0" w:type="dxa"/>
                <w:jc w:val="center"/>
              </w:trPr>
              <w:tc>
                <w:tcPr>
                  <w:tcW w:w="0" w:type="auto"/>
                  <w:vAlign w:val="bottom"/>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0%</w:t>
                  </w:r>
                </w:p>
              </w:tc>
            </w:tr>
            <w:tr w:rsidR="003637FF" w:rsidRPr="00962FAC">
              <w:trPr>
                <w:tblCellSpacing w:w="0" w:type="dxa"/>
                <w:jc w:val="center"/>
              </w:trPr>
              <w:tc>
                <w:tcPr>
                  <w:tcW w:w="0" w:type="auto"/>
                  <w:shd w:val="clear" w:color="auto" w:fill="80D080"/>
                  <w:vAlign w:val="bottom"/>
                  <w:hideMark/>
                </w:tcPr>
                <w:p w:rsidR="003637FF" w:rsidRPr="00962FAC" w:rsidRDefault="003637FF" w:rsidP="003637FF">
                  <w:pPr>
                    <w:jc w:val="center"/>
                    <w:rPr>
                      <w:rFonts w:asciiTheme="majorHAnsi" w:eastAsia="Times New Roman" w:hAnsiTheme="majorHAnsi" w:cs="Arial"/>
                    </w:rPr>
                  </w:pPr>
                </w:p>
              </w:tc>
            </w:tr>
          </w:tbl>
          <w:p w:rsidR="003637FF" w:rsidRPr="00962FAC" w:rsidRDefault="003637FF" w:rsidP="003637FF">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507"/>
            </w:tblGrid>
            <w:tr w:rsidR="003637FF" w:rsidRPr="00962FAC">
              <w:trPr>
                <w:tblCellSpacing w:w="0" w:type="dxa"/>
                <w:jc w:val="center"/>
              </w:trPr>
              <w:tc>
                <w:tcPr>
                  <w:tcW w:w="0" w:type="auto"/>
                  <w:vAlign w:val="bottom"/>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100%</w:t>
                  </w:r>
                </w:p>
              </w:tc>
            </w:tr>
            <w:tr w:rsidR="003637FF" w:rsidRPr="00962FAC">
              <w:trPr>
                <w:trHeight w:val="1500"/>
                <w:tblCellSpacing w:w="0" w:type="dxa"/>
                <w:jc w:val="center"/>
              </w:trPr>
              <w:tc>
                <w:tcPr>
                  <w:tcW w:w="0" w:type="auto"/>
                  <w:shd w:val="clear" w:color="auto" w:fill="C0D0C0"/>
                  <w:vAlign w:val="bottom"/>
                  <w:hideMark/>
                </w:tcPr>
                <w:p w:rsidR="003637FF" w:rsidRPr="00962FAC" w:rsidRDefault="003637FF" w:rsidP="003637FF">
                  <w:pPr>
                    <w:jc w:val="center"/>
                    <w:rPr>
                      <w:rFonts w:asciiTheme="majorHAnsi" w:eastAsia="Times New Roman" w:hAnsiTheme="majorHAnsi" w:cs="Arial"/>
                    </w:rPr>
                  </w:pPr>
                </w:p>
              </w:tc>
            </w:tr>
          </w:tbl>
          <w:p w:rsidR="003637FF" w:rsidRPr="00962FAC" w:rsidRDefault="003637FF" w:rsidP="003637FF">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637FF" w:rsidRPr="00962FAC">
              <w:trPr>
                <w:tblCellSpacing w:w="0" w:type="dxa"/>
                <w:jc w:val="center"/>
              </w:trPr>
              <w:tc>
                <w:tcPr>
                  <w:tcW w:w="0" w:type="auto"/>
                  <w:vAlign w:val="bottom"/>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0%</w:t>
                  </w:r>
                </w:p>
              </w:tc>
            </w:tr>
            <w:tr w:rsidR="003637FF" w:rsidRPr="00962FAC">
              <w:trPr>
                <w:tblCellSpacing w:w="0" w:type="dxa"/>
                <w:jc w:val="center"/>
              </w:trPr>
              <w:tc>
                <w:tcPr>
                  <w:tcW w:w="0" w:type="auto"/>
                  <w:shd w:val="clear" w:color="auto" w:fill="80D080"/>
                  <w:vAlign w:val="bottom"/>
                  <w:hideMark/>
                </w:tcPr>
                <w:p w:rsidR="003637FF" w:rsidRPr="00962FAC" w:rsidRDefault="003637FF" w:rsidP="003637FF">
                  <w:pPr>
                    <w:jc w:val="center"/>
                    <w:rPr>
                      <w:rFonts w:asciiTheme="majorHAnsi" w:eastAsia="Times New Roman" w:hAnsiTheme="majorHAnsi" w:cs="Arial"/>
                    </w:rPr>
                  </w:pPr>
                </w:p>
              </w:tc>
            </w:tr>
          </w:tbl>
          <w:p w:rsidR="003637FF" w:rsidRPr="00962FAC" w:rsidRDefault="003637FF" w:rsidP="003637FF">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637FF" w:rsidRPr="00962FAC">
              <w:trPr>
                <w:tblCellSpacing w:w="0" w:type="dxa"/>
                <w:jc w:val="center"/>
              </w:trPr>
              <w:tc>
                <w:tcPr>
                  <w:tcW w:w="0" w:type="auto"/>
                  <w:vAlign w:val="bottom"/>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0%</w:t>
                  </w:r>
                </w:p>
              </w:tc>
            </w:tr>
            <w:tr w:rsidR="003637FF" w:rsidRPr="00962FAC">
              <w:trPr>
                <w:tblCellSpacing w:w="0" w:type="dxa"/>
                <w:jc w:val="center"/>
              </w:trPr>
              <w:tc>
                <w:tcPr>
                  <w:tcW w:w="0" w:type="auto"/>
                  <w:shd w:val="clear" w:color="auto" w:fill="C0D0C0"/>
                  <w:vAlign w:val="bottom"/>
                  <w:hideMark/>
                </w:tcPr>
                <w:p w:rsidR="003637FF" w:rsidRPr="00962FAC" w:rsidRDefault="003637FF" w:rsidP="003637FF">
                  <w:pPr>
                    <w:jc w:val="center"/>
                    <w:rPr>
                      <w:rFonts w:asciiTheme="majorHAnsi" w:eastAsia="Times New Roman" w:hAnsiTheme="majorHAnsi" w:cs="Arial"/>
                    </w:rPr>
                  </w:pPr>
                </w:p>
              </w:tc>
            </w:tr>
          </w:tbl>
          <w:p w:rsidR="003637FF" w:rsidRPr="00962FAC" w:rsidRDefault="003637FF" w:rsidP="003637FF">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537"/>
            </w:tblGrid>
            <w:tr w:rsidR="003637FF" w:rsidRPr="00962FAC">
              <w:trPr>
                <w:tblCellSpacing w:w="0" w:type="dxa"/>
                <w:jc w:val="center"/>
              </w:trPr>
              <w:tc>
                <w:tcPr>
                  <w:tcW w:w="0" w:type="auto"/>
                  <w:vAlign w:val="bottom"/>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100%</w:t>
                  </w:r>
                </w:p>
              </w:tc>
            </w:tr>
            <w:tr w:rsidR="003637FF" w:rsidRPr="00962FAC">
              <w:trPr>
                <w:trHeight w:val="1500"/>
                <w:tblCellSpacing w:w="0" w:type="dxa"/>
                <w:jc w:val="center"/>
              </w:trPr>
              <w:tc>
                <w:tcPr>
                  <w:tcW w:w="0" w:type="auto"/>
                  <w:shd w:val="clear" w:color="auto" w:fill="80D080"/>
                  <w:vAlign w:val="bottom"/>
                  <w:hideMark/>
                </w:tcPr>
                <w:p w:rsidR="003637FF" w:rsidRPr="00962FAC" w:rsidRDefault="003637FF" w:rsidP="003637FF">
                  <w:pPr>
                    <w:jc w:val="center"/>
                    <w:rPr>
                      <w:rFonts w:asciiTheme="majorHAnsi" w:eastAsia="Times New Roman" w:hAnsiTheme="majorHAnsi" w:cs="Arial"/>
                    </w:rPr>
                  </w:pPr>
                </w:p>
              </w:tc>
            </w:tr>
          </w:tbl>
          <w:p w:rsidR="003637FF" w:rsidRPr="00962FAC" w:rsidRDefault="003637FF" w:rsidP="003637FF">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537"/>
            </w:tblGrid>
            <w:tr w:rsidR="003637FF" w:rsidRPr="00962FAC">
              <w:trPr>
                <w:tblCellSpacing w:w="0" w:type="dxa"/>
                <w:jc w:val="center"/>
              </w:trPr>
              <w:tc>
                <w:tcPr>
                  <w:tcW w:w="0" w:type="auto"/>
                  <w:vAlign w:val="bottom"/>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100%</w:t>
                  </w:r>
                </w:p>
              </w:tc>
            </w:tr>
            <w:tr w:rsidR="003637FF" w:rsidRPr="00962FAC">
              <w:trPr>
                <w:trHeight w:val="1500"/>
                <w:tblCellSpacing w:w="0" w:type="dxa"/>
                <w:jc w:val="center"/>
              </w:trPr>
              <w:tc>
                <w:tcPr>
                  <w:tcW w:w="0" w:type="auto"/>
                  <w:shd w:val="clear" w:color="auto" w:fill="C0D0C0"/>
                  <w:vAlign w:val="bottom"/>
                  <w:hideMark/>
                </w:tcPr>
                <w:p w:rsidR="003637FF" w:rsidRPr="00962FAC" w:rsidRDefault="003637FF" w:rsidP="003637FF">
                  <w:pPr>
                    <w:jc w:val="center"/>
                    <w:rPr>
                      <w:rFonts w:asciiTheme="majorHAnsi" w:eastAsia="Times New Roman" w:hAnsiTheme="majorHAnsi" w:cs="Arial"/>
                    </w:rPr>
                  </w:pPr>
                </w:p>
              </w:tc>
            </w:tr>
          </w:tbl>
          <w:p w:rsidR="003637FF" w:rsidRPr="00962FAC" w:rsidRDefault="003637FF" w:rsidP="003637FF">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637FF" w:rsidRPr="00962FAC">
              <w:trPr>
                <w:tblCellSpacing w:w="0" w:type="dxa"/>
                <w:jc w:val="center"/>
              </w:trPr>
              <w:tc>
                <w:tcPr>
                  <w:tcW w:w="0" w:type="auto"/>
                  <w:vAlign w:val="bottom"/>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0%</w:t>
                  </w:r>
                </w:p>
              </w:tc>
            </w:tr>
            <w:tr w:rsidR="003637FF" w:rsidRPr="00962FAC">
              <w:trPr>
                <w:tblCellSpacing w:w="0" w:type="dxa"/>
                <w:jc w:val="center"/>
              </w:trPr>
              <w:tc>
                <w:tcPr>
                  <w:tcW w:w="0" w:type="auto"/>
                  <w:shd w:val="clear" w:color="auto" w:fill="80D080"/>
                  <w:vAlign w:val="bottom"/>
                  <w:hideMark/>
                </w:tcPr>
                <w:p w:rsidR="003637FF" w:rsidRPr="00962FAC" w:rsidRDefault="003637FF" w:rsidP="003637FF">
                  <w:pPr>
                    <w:jc w:val="center"/>
                    <w:rPr>
                      <w:rFonts w:asciiTheme="majorHAnsi" w:eastAsia="Times New Roman" w:hAnsiTheme="majorHAnsi" w:cs="Arial"/>
                    </w:rPr>
                  </w:pPr>
                </w:p>
              </w:tc>
            </w:tr>
          </w:tbl>
          <w:p w:rsidR="003637FF" w:rsidRPr="00962FAC" w:rsidRDefault="003637FF" w:rsidP="003637FF">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92"/>
            </w:tblGrid>
            <w:tr w:rsidR="003637FF" w:rsidRPr="00962FAC">
              <w:trPr>
                <w:tblCellSpacing w:w="0" w:type="dxa"/>
                <w:jc w:val="center"/>
              </w:trPr>
              <w:tc>
                <w:tcPr>
                  <w:tcW w:w="0" w:type="auto"/>
                  <w:vAlign w:val="bottom"/>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75%</w:t>
                  </w:r>
                </w:p>
              </w:tc>
            </w:tr>
            <w:tr w:rsidR="003637FF" w:rsidRPr="00962FAC">
              <w:trPr>
                <w:trHeight w:val="1125"/>
                <w:tblCellSpacing w:w="0" w:type="dxa"/>
                <w:jc w:val="center"/>
              </w:trPr>
              <w:tc>
                <w:tcPr>
                  <w:tcW w:w="0" w:type="auto"/>
                  <w:shd w:val="clear" w:color="auto" w:fill="C0D0C0"/>
                  <w:vAlign w:val="bottom"/>
                  <w:hideMark/>
                </w:tcPr>
                <w:p w:rsidR="003637FF" w:rsidRPr="00962FAC" w:rsidRDefault="003637FF" w:rsidP="003637FF">
                  <w:pPr>
                    <w:jc w:val="center"/>
                    <w:rPr>
                      <w:rFonts w:asciiTheme="majorHAnsi" w:eastAsia="Times New Roman" w:hAnsiTheme="majorHAnsi" w:cs="Arial"/>
                    </w:rPr>
                  </w:pPr>
                </w:p>
              </w:tc>
            </w:tr>
          </w:tbl>
          <w:p w:rsidR="003637FF" w:rsidRPr="00962FAC" w:rsidRDefault="003637FF" w:rsidP="003637FF">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92"/>
            </w:tblGrid>
            <w:tr w:rsidR="003637FF" w:rsidRPr="00962FAC">
              <w:trPr>
                <w:tblCellSpacing w:w="0" w:type="dxa"/>
                <w:jc w:val="center"/>
              </w:trPr>
              <w:tc>
                <w:tcPr>
                  <w:tcW w:w="0" w:type="auto"/>
                  <w:vAlign w:val="bottom"/>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25%</w:t>
                  </w:r>
                </w:p>
              </w:tc>
            </w:tr>
            <w:tr w:rsidR="003637FF" w:rsidRPr="00962FAC">
              <w:trPr>
                <w:trHeight w:val="375"/>
                <w:tblCellSpacing w:w="0" w:type="dxa"/>
                <w:jc w:val="center"/>
              </w:trPr>
              <w:tc>
                <w:tcPr>
                  <w:tcW w:w="0" w:type="auto"/>
                  <w:shd w:val="clear" w:color="auto" w:fill="80D080"/>
                  <w:vAlign w:val="bottom"/>
                  <w:hideMark/>
                </w:tcPr>
                <w:p w:rsidR="003637FF" w:rsidRPr="00962FAC" w:rsidRDefault="003637FF" w:rsidP="003637FF">
                  <w:pPr>
                    <w:jc w:val="center"/>
                    <w:rPr>
                      <w:rFonts w:asciiTheme="majorHAnsi" w:eastAsia="Times New Roman" w:hAnsiTheme="majorHAnsi" w:cs="Arial"/>
                    </w:rPr>
                  </w:pPr>
                </w:p>
              </w:tc>
            </w:tr>
          </w:tbl>
          <w:p w:rsidR="003637FF" w:rsidRPr="00962FAC" w:rsidRDefault="003637FF" w:rsidP="003637FF">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507"/>
            </w:tblGrid>
            <w:tr w:rsidR="003637FF" w:rsidRPr="00962FAC">
              <w:trPr>
                <w:tblCellSpacing w:w="0" w:type="dxa"/>
                <w:jc w:val="center"/>
              </w:trPr>
              <w:tc>
                <w:tcPr>
                  <w:tcW w:w="0" w:type="auto"/>
                  <w:vAlign w:val="bottom"/>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100%</w:t>
                  </w:r>
                </w:p>
              </w:tc>
            </w:tr>
            <w:tr w:rsidR="003637FF" w:rsidRPr="00962FAC">
              <w:trPr>
                <w:trHeight w:val="1500"/>
                <w:tblCellSpacing w:w="0" w:type="dxa"/>
                <w:jc w:val="center"/>
              </w:trPr>
              <w:tc>
                <w:tcPr>
                  <w:tcW w:w="0" w:type="auto"/>
                  <w:shd w:val="clear" w:color="auto" w:fill="C0D0C0"/>
                  <w:vAlign w:val="bottom"/>
                  <w:hideMark/>
                </w:tcPr>
                <w:p w:rsidR="003637FF" w:rsidRPr="00962FAC" w:rsidRDefault="003637FF" w:rsidP="003637FF">
                  <w:pPr>
                    <w:jc w:val="center"/>
                    <w:rPr>
                      <w:rFonts w:asciiTheme="majorHAnsi" w:eastAsia="Times New Roman" w:hAnsiTheme="majorHAnsi" w:cs="Arial"/>
                    </w:rPr>
                  </w:pPr>
                </w:p>
              </w:tc>
            </w:tr>
          </w:tbl>
          <w:p w:rsidR="003637FF" w:rsidRPr="00962FAC" w:rsidRDefault="003637FF" w:rsidP="003637FF">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637FF" w:rsidRPr="00962FAC">
              <w:trPr>
                <w:tblCellSpacing w:w="0" w:type="dxa"/>
                <w:jc w:val="center"/>
              </w:trPr>
              <w:tc>
                <w:tcPr>
                  <w:tcW w:w="0" w:type="auto"/>
                  <w:vAlign w:val="bottom"/>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0%</w:t>
                  </w:r>
                </w:p>
              </w:tc>
            </w:tr>
            <w:tr w:rsidR="003637FF" w:rsidRPr="00962FAC">
              <w:trPr>
                <w:tblCellSpacing w:w="0" w:type="dxa"/>
                <w:jc w:val="center"/>
              </w:trPr>
              <w:tc>
                <w:tcPr>
                  <w:tcW w:w="0" w:type="auto"/>
                  <w:shd w:val="clear" w:color="auto" w:fill="80D080"/>
                  <w:vAlign w:val="bottom"/>
                  <w:hideMark/>
                </w:tcPr>
                <w:p w:rsidR="003637FF" w:rsidRPr="00962FAC" w:rsidRDefault="003637FF" w:rsidP="003637FF">
                  <w:pPr>
                    <w:jc w:val="center"/>
                    <w:rPr>
                      <w:rFonts w:asciiTheme="majorHAnsi" w:eastAsia="Times New Roman" w:hAnsiTheme="majorHAnsi" w:cs="Arial"/>
                    </w:rPr>
                  </w:pPr>
                </w:p>
              </w:tc>
            </w:tr>
          </w:tbl>
          <w:p w:rsidR="003637FF" w:rsidRPr="00962FAC" w:rsidRDefault="003637FF" w:rsidP="003637FF">
            <w:pPr>
              <w:jc w:val="center"/>
              <w:rPr>
                <w:rFonts w:asciiTheme="majorHAnsi" w:eastAsia="Times New Roman" w:hAnsiTheme="majorHAnsi" w:cs="Arial"/>
              </w:rPr>
            </w:pPr>
          </w:p>
        </w:tc>
      </w:tr>
      <w:tr w:rsidR="003637FF" w:rsidRPr="00962FAC">
        <w:trPr>
          <w:tblCellSpacing w:w="15" w:type="dxa"/>
          <w:jc w:val="right"/>
        </w:trPr>
        <w:tc>
          <w:tcPr>
            <w:tcW w:w="0" w:type="auto"/>
            <w:shd w:val="clear" w:color="auto" w:fill="E0E0E0"/>
            <w:vAlign w:val="center"/>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43</w:t>
            </w:r>
          </w:p>
        </w:tc>
        <w:tc>
          <w:tcPr>
            <w:tcW w:w="0" w:type="auto"/>
            <w:shd w:val="clear" w:color="auto" w:fill="E0E0E0"/>
            <w:vAlign w:val="center"/>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4</w:t>
            </w:r>
          </w:p>
        </w:tc>
        <w:tc>
          <w:tcPr>
            <w:tcW w:w="0" w:type="auto"/>
            <w:shd w:val="clear" w:color="auto" w:fill="E0E0E0"/>
            <w:vAlign w:val="center"/>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2</w:t>
            </w:r>
          </w:p>
        </w:tc>
        <w:tc>
          <w:tcPr>
            <w:tcW w:w="0" w:type="auto"/>
            <w:shd w:val="clear" w:color="auto" w:fill="E0E0E0"/>
            <w:vAlign w:val="center"/>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0</w:t>
            </w:r>
          </w:p>
        </w:tc>
        <w:tc>
          <w:tcPr>
            <w:tcW w:w="0" w:type="auto"/>
            <w:shd w:val="clear" w:color="auto" w:fill="E0E0E0"/>
            <w:vAlign w:val="center"/>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1</w:t>
            </w:r>
          </w:p>
        </w:tc>
        <w:tc>
          <w:tcPr>
            <w:tcW w:w="0" w:type="auto"/>
            <w:shd w:val="clear" w:color="auto" w:fill="E0E0E0"/>
            <w:vAlign w:val="center"/>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0</w:t>
            </w:r>
          </w:p>
        </w:tc>
        <w:tc>
          <w:tcPr>
            <w:tcW w:w="0" w:type="auto"/>
            <w:shd w:val="clear" w:color="auto" w:fill="E0E0E0"/>
            <w:vAlign w:val="center"/>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2</w:t>
            </w:r>
          </w:p>
        </w:tc>
        <w:tc>
          <w:tcPr>
            <w:tcW w:w="0" w:type="auto"/>
            <w:shd w:val="clear" w:color="auto" w:fill="E0E0E0"/>
            <w:vAlign w:val="center"/>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0</w:t>
            </w:r>
          </w:p>
        </w:tc>
        <w:tc>
          <w:tcPr>
            <w:tcW w:w="0" w:type="auto"/>
            <w:shd w:val="clear" w:color="auto" w:fill="E0E0E0"/>
            <w:vAlign w:val="center"/>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1</w:t>
            </w:r>
          </w:p>
        </w:tc>
        <w:tc>
          <w:tcPr>
            <w:tcW w:w="0" w:type="auto"/>
            <w:shd w:val="clear" w:color="auto" w:fill="E0E0E0"/>
            <w:vAlign w:val="center"/>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0</w:t>
            </w:r>
          </w:p>
        </w:tc>
        <w:tc>
          <w:tcPr>
            <w:tcW w:w="0" w:type="auto"/>
            <w:shd w:val="clear" w:color="auto" w:fill="E0E0E0"/>
            <w:vAlign w:val="center"/>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0</w:t>
            </w:r>
          </w:p>
        </w:tc>
        <w:tc>
          <w:tcPr>
            <w:tcW w:w="0" w:type="auto"/>
            <w:shd w:val="clear" w:color="auto" w:fill="E0E0E0"/>
            <w:vAlign w:val="center"/>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1</w:t>
            </w:r>
          </w:p>
        </w:tc>
        <w:tc>
          <w:tcPr>
            <w:tcW w:w="0" w:type="auto"/>
            <w:shd w:val="clear" w:color="auto" w:fill="E0E0E0"/>
            <w:vAlign w:val="center"/>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1</w:t>
            </w:r>
          </w:p>
        </w:tc>
        <w:tc>
          <w:tcPr>
            <w:tcW w:w="0" w:type="auto"/>
            <w:shd w:val="clear" w:color="auto" w:fill="E0E0E0"/>
            <w:vAlign w:val="center"/>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0</w:t>
            </w:r>
          </w:p>
        </w:tc>
        <w:tc>
          <w:tcPr>
            <w:tcW w:w="0" w:type="auto"/>
            <w:shd w:val="clear" w:color="auto" w:fill="E0E0E0"/>
            <w:vAlign w:val="center"/>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3</w:t>
            </w:r>
          </w:p>
        </w:tc>
        <w:tc>
          <w:tcPr>
            <w:tcW w:w="0" w:type="auto"/>
            <w:shd w:val="clear" w:color="auto" w:fill="E0E0E0"/>
            <w:vAlign w:val="center"/>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1</w:t>
            </w:r>
          </w:p>
        </w:tc>
        <w:tc>
          <w:tcPr>
            <w:tcW w:w="0" w:type="auto"/>
            <w:shd w:val="clear" w:color="auto" w:fill="E0E0E0"/>
            <w:vAlign w:val="center"/>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1</w:t>
            </w:r>
          </w:p>
        </w:tc>
        <w:tc>
          <w:tcPr>
            <w:tcW w:w="0" w:type="auto"/>
            <w:shd w:val="clear" w:color="auto" w:fill="E0E0E0"/>
            <w:vAlign w:val="center"/>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0</w:t>
            </w:r>
          </w:p>
        </w:tc>
      </w:tr>
      <w:tr w:rsidR="003637FF" w:rsidRPr="00962FAC">
        <w:trPr>
          <w:tblCellSpacing w:w="15" w:type="dxa"/>
          <w:jc w:val="right"/>
        </w:trPr>
        <w:tc>
          <w:tcPr>
            <w:tcW w:w="0" w:type="auto"/>
            <w:gridSpan w:val="2"/>
            <w:shd w:val="clear" w:color="auto" w:fill="E0E0E0"/>
            <w:vAlign w:val="center"/>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0</w:t>
            </w:r>
          </w:p>
        </w:tc>
        <w:tc>
          <w:tcPr>
            <w:tcW w:w="0" w:type="auto"/>
            <w:gridSpan w:val="2"/>
            <w:shd w:val="clear" w:color="auto" w:fill="E0E0E0"/>
            <w:vAlign w:val="center"/>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In_Viaggio</w:t>
            </w:r>
          </w:p>
        </w:tc>
        <w:tc>
          <w:tcPr>
            <w:tcW w:w="0" w:type="auto"/>
            <w:gridSpan w:val="2"/>
            <w:shd w:val="clear" w:color="auto" w:fill="E0E0E0"/>
            <w:vAlign w:val="center"/>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Qualunque</w:t>
            </w:r>
          </w:p>
        </w:tc>
        <w:tc>
          <w:tcPr>
            <w:tcW w:w="0" w:type="auto"/>
            <w:gridSpan w:val="2"/>
            <w:shd w:val="clear" w:color="auto" w:fill="E0E0E0"/>
            <w:vAlign w:val="center"/>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alla_guida</w:t>
            </w:r>
          </w:p>
        </w:tc>
        <w:tc>
          <w:tcPr>
            <w:tcW w:w="0" w:type="auto"/>
            <w:gridSpan w:val="2"/>
            <w:shd w:val="clear" w:color="auto" w:fill="E0E0E0"/>
            <w:vAlign w:val="center"/>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lavoro</w:t>
            </w:r>
          </w:p>
        </w:tc>
        <w:tc>
          <w:tcPr>
            <w:tcW w:w="0" w:type="auto"/>
            <w:gridSpan w:val="2"/>
            <w:shd w:val="clear" w:color="auto" w:fill="E0E0E0"/>
            <w:vAlign w:val="center"/>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quando_capita</w:t>
            </w:r>
          </w:p>
        </w:tc>
        <w:tc>
          <w:tcPr>
            <w:tcW w:w="0" w:type="auto"/>
            <w:gridSpan w:val="2"/>
            <w:shd w:val="clear" w:color="auto" w:fill="E0E0E0"/>
            <w:vAlign w:val="center"/>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quando_ho_voglia</w:t>
            </w:r>
          </w:p>
        </w:tc>
        <w:tc>
          <w:tcPr>
            <w:tcW w:w="0" w:type="auto"/>
            <w:gridSpan w:val="2"/>
            <w:shd w:val="clear" w:color="auto" w:fill="E0E0E0"/>
            <w:vAlign w:val="center"/>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sempre</w:t>
            </w:r>
          </w:p>
        </w:tc>
        <w:tc>
          <w:tcPr>
            <w:tcW w:w="0" w:type="auto"/>
            <w:gridSpan w:val="2"/>
            <w:shd w:val="clear" w:color="auto" w:fill="E0E0E0"/>
            <w:vAlign w:val="center"/>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sera</w:t>
            </w:r>
          </w:p>
        </w:tc>
      </w:tr>
      <w:tr w:rsidR="003637FF" w:rsidRPr="00962FAC">
        <w:trPr>
          <w:trHeight w:val="450"/>
          <w:tblCellSpacing w:w="15" w:type="dxa"/>
          <w:jc w:val="right"/>
        </w:trPr>
        <w:tc>
          <w:tcPr>
            <w:tcW w:w="0" w:type="auto"/>
            <w:vAlign w:val="center"/>
            <w:hideMark/>
          </w:tcPr>
          <w:p w:rsidR="003637FF" w:rsidRPr="00962FAC" w:rsidRDefault="003637FF" w:rsidP="003637FF">
            <w:pPr>
              <w:rPr>
                <w:rFonts w:asciiTheme="majorHAnsi" w:eastAsia="Times New Roman" w:hAnsiTheme="majorHAnsi" w:cs="Arial"/>
              </w:rPr>
            </w:pPr>
          </w:p>
        </w:tc>
        <w:tc>
          <w:tcPr>
            <w:tcW w:w="0" w:type="auto"/>
            <w:vAlign w:val="center"/>
            <w:hideMark/>
          </w:tcPr>
          <w:p w:rsidR="003637FF" w:rsidRPr="00962FAC" w:rsidRDefault="003637FF" w:rsidP="003637FF">
            <w:pPr>
              <w:rPr>
                <w:rFonts w:asciiTheme="majorHAnsi" w:eastAsia="Times New Roman" w:hAnsiTheme="majorHAnsi" w:cs="Times New Roman"/>
              </w:rPr>
            </w:pPr>
          </w:p>
        </w:tc>
        <w:tc>
          <w:tcPr>
            <w:tcW w:w="0" w:type="auto"/>
            <w:vAlign w:val="center"/>
            <w:hideMark/>
          </w:tcPr>
          <w:p w:rsidR="003637FF" w:rsidRPr="00962FAC" w:rsidRDefault="003637FF" w:rsidP="003637FF">
            <w:pPr>
              <w:rPr>
                <w:rFonts w:asciiTheme="majorHAnsi" w:eastAsia="Times New Roman" w:hAnsiTheme="majorHAnsi" w:cs="Times New Roman"/>
              </w:rPr>
            </w:pPr>
          </w:p>
        </w:tc>
        <w:tc>
          <w:tcPr>
            <w:tcW w:w="0" w:type="auto"/>
            <w:vAlign w:val="center"/>
            <w:hideMark/>
          </w:tcPr>
          <w:p w:rsidR="003637FF" w:rsidRPr="00962FAC" w:rsidRDefault="003637FF" w:rsidP="003637FF">
            <w:pPr>
              <w:rPr>
                <w:rFonts w:asciiTheme="majorHAnsi" w:eastAsia="Times New Roman" w:hAnsiTheme="majorHAnsi" w:cs="Times New Roman"/>
              </w:rPr>
            </w:pPr>
          </w:p>
        </w:tc>
        <w:tc>
          <w:tcPr>
            <w:tcW w:w="0" w:type="auto"/>
            <w:vAlign w:val="center"/>
            <w:hideMark/>
          </w:tcPr>
          <w:p w:rsidR="003637FF" w:rsidRPr="00962FAC" w:rsidRDefault="003637FF" w:rsidP="003637FF">
            <w:pPr>
              <w:rPr>
                <w:rFonts w:asciiTheme="majorHAnsi" w:eastAsia="Times New Roman" w:hAnsiTheme="majorHAnsi" w:cs="Times New Roman"/>
              </w:rPr>
            </w:pPr>
          </w:p>
        </w:tc>
        <w:tc>
          <w:tcPr>
            <w:tcW w:w="0" w:type="auto"/>
            <w:vAlign w:val="center"/>
            <w:hideMark/>
          </w:tcPr>
          <w:p w:rsidR="003637FF" w:rsidRPr="00962FAC" w:rsidRDefault="003637FF" w:rsidP="003637FF">
            <w:pPr>
              <w:rPr>
                <w:rFonts w:asciiTheme="majorHAnsi" w:eastAsia="Times New Roman" w:hAnsiTheme="majorHAnsi" w:cs="Times New Roman"/>
              </w:rPr>
            </w:pPr>
          </w:p>
        </w:tc>
        <w:tc>
          <w:tcPr>
            <w:tcW w:w="0" w:type="auto"/>
            <w:vAlign w:val="center"/>
            <w:hideMark/>
          </w:tcPr>
          <w:p w:rsidR="003637FF" w:rsidRPr="00962FAC" w:rsidRDefault="003637FF" w:rsidP="003637FF">
            <w:pPr>
              <w:rPr>
                <w:rFonts w:asciiTheme="majorHAnsi" w:eastAsia="Times New Roman" w:hAnsiTheme="majorHAnsi" w:cs="Times New Roman"/>
              </w:rPr>
            </w:pPr>
          </w:p>
        </w:tc>
        <w:tc>
          <w:tcPr>
            <w:tcW w:w="0" w:type="auto"/>
            <w:vAlign w:val="center"/>
            <w:hideMark/>
          </w:tcPr>
          <w:p w:rsidR="003637FF" w:rsidRPr="00962FAC" w:rsidRDefault="003637FF" w:rsidP="003637FF">
            <w:pPr>
              <w:rPr>
                <w:rFonts w:asciiTheme="majorHAnsi" w:eastAsia="Times New Roman" w:hAnsiTheme="majorHAnsi" w:cs="Times New Roman"/>
              </w:rPr>
            </w:pPr>
          </w:p>
        </w:tc>
        <w:tc>
          <w:tcPr>
            <w:tcW w:w="0" w:type="auto"/>
            <w:vAlign w:val="center"/>
            <w:hideMark/>
          </w:tcPr>
          <w:p w:rsidR="003637FF" w:rsidRPr="00962FAC" w:rsidRDefault="003637FF" w:rsidP="003637FF">
            <w:pPr>
              <w:rPr>
                <w:rFonts w:asciiTheme="majorHAnsi" w:eastAsia="Times New Roman" w:hAnsiTheme="majorHAnsi" w:cs="Times New Roman"/>
              </w:rPr>
            </w:pPr>
          </w:p>
        </w:tc>
        <w:tc>
          <w:tcPr>
            <w:tcW w:w="0" w:type="auto"/>
            <w:vAlign w:val="center"/>
            <w:hideMark/>
          </w:tcPr>
          <w:p w:rsidR="003637FF" w:rsidRPr="00962FAC" w:rsidRDefault="003637FF" w:rsidP="003637FF">
            <w:pPr>
              <w:rPr>
                <w:rFonts w:asciiTheme="majorHAnsi" w:eastAsia="Times New Roman" w:hAnsiTheme="majorHAnsi" w:cs="Times New Roman"/>
              </w:rPr>
            </w:pPr>
          </w:p>
        </w:tc>
        <w:tc>
          <w:tcPr>
            <w:tcW w:w="0" w:type="auto"/>
            <w:vAlign w:val="center"/>
            <w:hideMark/>
          </w:tcPr>
          <w:p w:rsidR="003637FF" w:rsidRPr="00962FAC" w:rsidRDefault="003637FF" w:rsidP="003637FF">
            <w:pPr>
              <w:rPr>
                <w:rFonts w:asciiTheme="majorHAnsi" w:eastAsia="Times New Roman" w:hAnsiTheme="majorHAnsi" w:cs="Times New Roman"/>
              </w:rPr>
            </w:pPr>
          </w:p>
        </w:tc>
        <w:tc>
          <w:tcPr>
            <w:tcW w:w="0" w:type="auto"/>
            <w:vAlign w:val="center"/>
            <w:hideMark/>
          </w:tcPr>
          <w:p w:rsidR="003637FF" w:rsidRPr="00962FAC" w:rsidRDefault="003637FF" w:rsidP="003637FF">
            <w:pPr>
              <w:rPr>
                <w:rFonts w:asciiTheme="majorHAnsi" w:eastAsia="Times New Roman" w:hAnsiTheme="majorHAnsi" w:cs="Times New Roman"/>
              </w:rPr>
            </w:pPr>
          </w:p>
        </w:tc>
        <w:tc>
          <w:tcPr>
            <w:tcW w:w="0" w:type="auto"/>
            <w:vAlign w:val="center"/>
            <w:hideMark/>
          </w:tcPr>
          <w:p w:rsidR="003637FF" w:rsidRPr="00962FAC" w:rsidRDefault="003637FF" w:rsidP="003637FF">
            <w:pPr>
              <w:rPr>
                <w:rFonts w:asciiTheme="majorHAnsi" w:eastAsia="Times New Roman" w:hAnsiTheme="majorHAnsi" w:cs="Times New Roman"/>
              </w:rPr>
            </w:pPr>
          </w:p>
        </w:tc>
        <w:tc>
          <w:tcPr>
            <w:tcW w:w="0" w:type="auto"/>
            <w:vAlign w:val="center"/>
            <w:hideMark/>
          </w:tcPr>
          <w:p w:rsidR="003637FF" w:rsidRPr="00962FAC" w:rsidRDefault="003637FF" w:rsidP="003637FF">
            <w:pPr>
              <w:rPr>
                <w:rFonts w:asciiTheme="majorHAnsi" w:eastAsia="Times New Roman" w:hAnsiTheme="majorHAnsi" w:cs="Times New Roman"/>
              </w:rPr>
            </w:pPr>
          </w:p>
        </w:tc>
        <w:tc>
          <w:tcPr>
            <w:tcW w:w="0" w:type="auto"/>
            <w:vAlign w:val="center"/>
            <w:hideMark/>
          </w:tcPr>
          <w:p w:rsidR="003637FF" w:rsidRPr="00962FAC" w:rsidRDefault="003637FF" w:rsidP="003637FF">
            <w:pPr>
              <w:rPr>
                <w:rFonts w:asciiTheme="majorHAnsi" w:eastAsia="Times New Roman" w:hAnsiTheme="majorHAnsi" w:cs="Times New Roman"/>
              </w:rPr>
            </w:pPr>
          </w:p>
        </w:tc>
        <w:tc>
          <w:tcPr>
            <w:tcW w:w="0" w:type="auto"/>
            <w:vAlign w:val="center"/>
            <w:hideMark/>
          </w:tcPr>
          <w:p w:rsidR="003637FF" w:rsidRPr="00962FAC" w:rsidRDefault="003637FF" w:rsidP="003637FF">
            <w:pPr>
              <w:rPr>
                <w:rFonts w:asciiTheme="majorHAnsi" w:eastAsia="Times New Roman" w:hAnsiTheme="majorHAnsi" w:cs="Times New Roman"/>
              </w:rPr>
            </w:pPr>
          </w:p>
        </w:tc>
        <w:tc>
          <w:tcPr>
            <w:tcW w:w="0" w:type="auto"/>
            <w:vAlign w:val="center"/>
            <w:hideMark/>
          </w:tcPr>
          <w:p w:rsidR="003637FF" w:rsidRPr="00962FAC" w:rsidRDefault="003637FF" w:rsidP="003637FF">
            <w:pPr>
              <w:rPr>
                <w:rFonts w:asciiTheme="majorHAnsi" w:eastAsia="Times New Roman" w:hAnsiTheme="majorHAnsi" w:cs="Times New Roman"/>
              </w:rPr>
            </w:pPr>
          </w:p>
        </w:tc>
        <w:tc>
          <w:tcPr>
            <w:tcW w:w="0" w:type="auto"/>
            <w:vAlign w:val="center"/>
            <w:hideMark/>
          </w:tcPr>
          <w:p w:rsidR="003637FF" w:rsidRPr="00962FAC" w:rsidRDefault="003637FF" w:rsidP="003637FF">
            <w:pPr>
              <w:rPr>
                <w:rFonts w:asciiTheme="majorHAnsi" w:eastAsia="Times New Roman" w:hAnsiTheme="majorHAnsi" w:cs="Times New Roman"/>
              </w:rPr>
            </w:pPr>
          </w:p>
        </w:tc>
      </w:tr>
      <w:tr w:rsidR="003637FF" w:rsidRPr="00962FAC">
        <w:trPr>
          <w:tblCellSpacing w:w="15" w:type="dxa"/>
          <w:jc w:val="right"/>
        </w:trPr>
        <w:tc>
          <w:tcPr>
            <w:tcW w:w="0" w:type="auto"/>
            <w:vAlign w:val="bottom"/>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0.1</w:t>
            </w:r>
          </w:p>
          <w:tbl>
            <w:tblPr>
              <w:tblW w:w="375" w:type="dxa"/>
              <w:jc w:val="center"/>
              <w:tblCellSpacing w:w="0" w:type="dxa"/>
              <w:tblCellMar>
                <w:left w:w="0" w:type="dxa"/>
                <w:right w:w="0" w:type="dxa"/>
              </w:tblCellMar>
              <w:tblLook w:val="04A0"/>
            </w:tblPr>
            <w:tblGrid>
              <w:gridCol w:w="375"/>
            </w:tblGrid>
            <w:tr w:rsidR="003637FF" w:rsidRPr="00962FAC">
              <w:trPr>
                <w:trHeight w:val="255"/>
                <w:tblCellSpacing w:w="0" w:type="dxa"/>
                <w:jc w:val="center"/>
              </w:trPr>
              <w:tc>
                <w:tcPr>
                  <w:tcW w:w="0" w:type="auto"/>
                  <w:shd w:val="clear" w:color="auto" w:fill="C0D0C0"/>
                  <w:vAlign w:val="center"/>
                  <w:hideMark/>
                </w:tcPr>
                <w:p w:rsidR="003637FF" w:rsidRPr="00962FAC" w:rsidRDefault="003637FF" w:rsidP="003637FF">
                  <w:pPr>
                    <w:rPr>
                      <w:rFonts w:asciiTheme="majorHAnsi" w:eastAsia="Times New Roman" w:hAnsiTheme="majorHAnsi" w:cs="Arial"/>
                    </w:rPr>
                  </w:pPr>
                </w:p>
              </w:tc>
            </w:tr>
          </w:tbl>
          <w:p w:rsidR="003637FF" w:rsidRPr="00962FAC" w:rsidRDefault="003637FF" w:rsidP="003637FF">
            <w:pPr>
              <w:jc w:val="center"/>
              <w:rPr>
                <w:rFonts w:asciiTheme="majorHAnsi" w:eastAsia="Times New Roman" w:hAnsiTheme="majorHAnsi" w:cs="Arial"/>
              </w:rPr>
            </w:pPr>
          </w:p>
        </w:tc>
        <w:tc>
          <w:tcPr>
            <w:tcW w:w="0" w:type="auto"/>
            <w:vAlign w:val="bottom"/>
            <w:hideMark/>
          </w:tcPr>
          <w:p w:rsidR="003637FF" w:rsidRPr="00962FAC" w:rsidRDefault="003637FF" w:rsidP="003637FF">
            <w:pPr>
              <w:jc w:val="center"/>
              <w:rPr>
                <w:rFonts w:asciiTheme="majorHAnsi" w:eastAsia="Times New Roman" w:hAnsiTheme="majorHAnsi" w:cs="Arial"/>
              </w:rPr>
            </w:pPr>
          </w:p>
        </w:tc>
        <w:tc>
          <w:tcPr>
            <w:tcW w:w="0" w:type="auto"/>
            <w:vAlign w:val="bottom"/>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0.1</w:t>
            </w:r>
          </w:p>
          <w:tbl>
            <w:tblPr>
              <w:tblW w:w="375" w:type="dxa"/>
              <w:jc w:val="center"/>
              <w:tblCellSpacing w:w="0" w:type="dxa"/>
              <w:tblCellMar>
                <w:left w:w="0" w:type="dxa"/>
                <w:right w:w="0" w:type="dxa"/>
              </w:tblCellMar>
              <w:tblLook w:val="04A0"/>
            </w:tblPr>
            <w:tblGrid>
              <w:gridCol w:w="375"/>
            </w:tblGrid>
            <w:tr w:rsidR="003637FF" w:rsidRPr="00962FAC">
              <w:trPr>
                <w:trHeight w:val="255"/>
                <w:tblCellSpacing w:w="0" w:type="dxa"/>
                <w:jc w:val="center"/>
              </w:trPr>
              <w:tc>
                <w:tcPr>
                  <w:tcW w:w="0" w:type="auto"/>
                  <w:shd w:val="clear" w:color="auto" w:fill="C0D0C0"/>
                  <w:vAlign w:val="center"/>
                  <w:hideMark/>
                </w:tcPr>
                <w:p w:rsidR="003637FF" w:rsidRPr="00962FAC" w:rsidRDefault="003637FF" w:rsidP="003637FF">
                  <w:pPr>
                    <w:rPr>
                      <w:rFonts w:asciiTheme="majorHAnsi" w:eastAsia="Times New Roman" w:hAnsiTheme="majorHAnsi" w:cs="Arial"/>
                    </w:rPr>
                  </w:pPr>
                </w:p>
              </w:tc>
            </w:tr>
          </w:tbl>
          <w:p w:rsidR="003637FF" w:rsidRPr="00962FAC" w:rsidRDefault="003637FF" w:rsidP="003637FF">
            <w:pPr>
              <w:jc w:val="center"/>
              <w:rPr>
                <w:rFonts w:asciiTheme="majorHAnsi" w:eastAsia="Times New Roman" w:hAnsiTheme="majorHAnsi" w:cs="Arial"/>
              </w:rPr>
            </w:pPr>
          </w:p>
        </w:tc>
        <w:tc>
          <w:tcPr>
            <w:tcW w:w="0" w:type="auto"/>
            <w:vAlign w:val="bottom"/>
            <w:hideMark/>
          </w:tcPr>
          <w:p w:rsidR="003637FF" w:rsidRPr="00962FAC" w:rsidRDefault="003637FF" w:rsidP="003637FF">
            <w:pPr>
              <w:jc w:val="center"/>
              <w:rPr>
                <w:rFonts w:asciiTheme="majorHAnsi" w:eastAsia="Times New Roman" w:hAnsiTheme="majorHAnsi" w:cs="Arial"/>
              </w:rPr>
            </w:pPr>
          </w:p>
        </w:tc>
        <w:tc>
          <w:tcPr>
            <w:tcW w:w="0" w:type="auto"/>
            <w:vAlign w:val="bottom"/>
            <w:hideMark/>
          </w:tcPr>
          <w:p w:rsidR="003637FF" w:rsidRPr="00962FAC" w:rsidRDefault="003637FF" w:rsidP="003637FF">
            <w:pPr>
              <w:jc w:val="center"/>
              <w:rPr>
                <w:rFonts w:asciiTheme="majorHAnsi" w:eastAsia="Times New Roman" w:hAnsiTheme="majorHAnsi" w:cs="Arial"/>
              </w:rPr>
            </w:pPr>
          </w:p>
        </w:tc>
        <w:tc>
          <w:tcPr>
            <w:tcW w:w="0" w:type="auto"/>
            <w:vAlign w:val="bottom"/>
            <w:hideMark/>
          </w:tcPr>
          <w:p w:rsidR="003637FF" w:rsidRPr="00962FAC" w:rsidRDefault="003637FF" w:rsidP="003637FF">
            <w:pPr>
              <w:jc w:val="center"/>
              <w:rPr>
                <w:rFonts w:asciiTheme="majorHAnsi" w:eastAsia="Times New Roman" w:hAnsiTheme="majorHAnsi" w:cs="Arial"/>
              </w:rPr>
            </w:pPr>
          </w:p>
        </w:tc>
        <w:tc>
          <w:tcPr>
            <w:tcW w:w="0" w:type="auto"/>
            <w:vAlign w:val="bottom"/>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0.1</w:t>
            </w:r>
          </w:p>
          <w:tbl>
            <w:tblPr>
              <w:tblW w:w="375" w:type="dxa"/>
              <w:jc w:val="center"/>
              <w:tblCellSpacing w:w="0" w:type="dxa"/>
              <w:tblCellMar>
                <w:left w:w="0" w:type="dxa"/>
                <w:right w:w="0" w:type="dxa"/>
              </w:tblCellMar>
              <w:tblLook w:val="04A0"/>
            </w:tblPr>
            <w:tblGrid>
              <w:gridCol w:w="375"/>
            </w:tblGrid>
            <w:tr w:rsidR="003637FF" w:rsidRPr="00962FAC">
              <w:trPr>
                <w:trHeight w:val="255"/>
                <w:tblCellSpacing w:w="0" w:type="dxa"/>
                <w:jc w:val="center"/>
              </w:trPr>
              <w:tc>
                <w:tcPr>
                  <w:tcW w:w="0" w:type="auto"/>
                  <w:shd w:val="clear" w:color="auto" w:fill="C0D0C0"/>
                  <w:vAlign w:val="center"/>
                  <w:hideMark/>
                </w:tcPr>
                <w:p w:rsidR="003637FF" w:rsidRPr="00962FAC" w:rsidRDefault="003637FF" w:rsidP="003637FF">
                  <w:pPr>
                    <w:rPr>
                      <w:rFonts w:asciiTheme="majorHAnsi" w:eastAsia="Times New Roman" w:hAnsiTheme="majorHAnsi" w:cs="Arial"/>
                    </w:rPr>
                  </w:pPr>
                </w:p>
              </w:tc>
            </w:tr>
          </w:tbl>
          <w:p w:rsidR="003637FF" w:rsidRPr="00962FAC" w:rsidRDefault="003637FF" w:rsidP="003637FF">
            <w:pPr>
              <w:jc w:val="center"/>
              <w:rPr>
                <w:rFonts w:asciiTheme="majorHAnsi" w:eastAsia="Times New Roman" w:hAnsiTheme="majorHAnsi" w:cs="Arial"/>
              </w:rPr>
            </w:pPr>
          </w:p>
        </w:tc>
        <w:tc>
          <w:tcPr>
            <w:tcW w:w="0" w:type="auto"/>
            <w:vAlign w:val="bottom"/>
            <w:hideMark/>
          </w:tcPr>
          <w:p w:rsidR="003637FF" w:rsidRPr="00962FAC" w:rsidRDefault="003637FF" w:rsidP="003637FF">
            <w:pPr>
              <w:jc w:val="center"/>
              <w:rPr>
                <w:rFonts w:asciiTheme="majorHAnsi" w:eastAsia="Times New Roman" w:hAnsiTheme="majorHAnsi" w:cs="Arial"/>
              </w:rPr>
            </w:pPr>
          </w:p>
        </w:tc>
        <w:tc>
          <w:tcPr>
            <w:tcW w:w="0" w:type="auto"/>
            <w:vAlign w:val="bottom"/>
            <w:hideMark/>
          </w:tcPr>
          <w:p w:rsidR="003637FF" w:rsidRPr="00962FAC" w:rsidRDefault="003637FF" w:rsidP="003637FF">
            <w:pPr>
              <w:jc w:val="center"/>
              <w:rPr>
                <w:rFonts w:asciiTheme="majorHAnsi" w:eastAsia="Times New Roman" w:hAnsiTheme="majorHAnsi" w:cs="Arial"/>
              </w:rPr>
            </w:pPr>
          </w:p>
        </w:tc>
        <w:tc>
          <w:tcPr>
            <w:tcW w:w="0" w:type="auto"/>
            <w:vAlign w:val="bottom"/>
            <w:hideMark/>
          </w:tcPr>
          <w:p w:rsidR="003637FF" w:rsidRPr="00962FAC" w:rsidRDefault="003637FF" w:rsidP="003637FF">
            <w:pPr>
              <w:jc w:val="center"/>
              <w:rPr>
                <w:rFonts w:asciiTheme="majorHAnsi" w:eastAsia="Times New Roman" w:hAnsiTheme="majorHAnsi" w:cs="Arial"/>
              </w:rPr>
            </w:pPr>
          </w:p>
        </w:tc>
        <w:tc>
          <w:tcPr>
            <w:tcW w:w="0" w:type="auto"/>
            <w:vAlign w:val="bottom"/>
            <w:hideMark/>
          </w:tcPr>
          <w:p w:rsidR="003637FF" w:rsidRPr="00962FAC" w:rsidRDefault="003637FF" w:rsidP="003637FF">
            <w:pPr>
              <w:jc w:val="center"/>
              <w:rPr>
                <w:rFonts w:asciiTheme="majorHAnsi" w:eastAsia="Times New Roman" w:hAnsiTheme="majorHAnsi" w:cs="Arial"/>
              </w:rPr>
            </w:pPr>
          </w:p>
        </w:tc>
        <w:tc>
          <w:tcPr>
            <w:tcW w:w="0" w:type="auto"/>
            <w:vAlign w:val="bottom"/>
            <w:hideMark/>
          </w:tcPr>
          <w:p w:rsidR="003637FF" w:rsidRPr="00962FAC" w:rsidRDefault="003637FF" w:rsidP="003637FF">
            <w:pPr>
              <w:jc w:val="center"/>
              <w:rPr>
                <w:rFonts w:asciiTheme="majorHAnsi" w:eastAsia="Times New Roman" w:hAnsiTheme="majorHAnsi" w:cs="Arial"/>
              </w:rPr>
            </w:pPr>
          </w:p>
        </w:tc>
        <w:tc>
          <w:tcPr>
            <w:tcW w:w="0" w:type="auto"/>
            <w:vAlign w:val="bottom"/>
            <w:hideMark/>
          </w:tcPr>
          <w:p w:rsidR="003637FF" w:rsidRPr="00962FAC" w:rsidRDefault="003637FF" w:rsidP="003637FF">
            <w:pPr>
              <w:jc w:val="center"/>
              <w:rPr>
                <w:rFonts w:asciiTheme="majorHAnsi" w:eastAsia="Times New Roman" w:hAnsiTheme="majorHAnsi" w:cs="Arial"/>
              </w:rPr>
            </w:pPr>
          </w:p>
        </w:tc>
        <w:tc>
          <w:tcPr>
            <w:tcW w:w="0" w:type="auto"/>
            <w:vAlign w:val="bottom"/>
            <w:hideMark/>
          </w:tcPr>
          <w:p w:rsidR="003637FF" w:rsidRPr="00962FAC" w:rsidRDefault="003637FF" w:rsidP="003637FF">
            <w:pPr>
              <w:jc w:val="center"/>
              <w:rPr>
                <w:rFonts w:asciiTheme="majorHAnsi" w:eastAsia="Times New Roman" w:hAnsiTheme="majorHAnsi" w:cs="Arial"/>
              </w:rPr>
            </w:pPr>
          </w:p>
        </w:tc>
        <w:tc>
          <w:tcPr>
            <w:tcW w:w="0" w:type="auto"/>
            <w:vAlign w:val="bottom"/>
            <w:hideMark/>
          </w:tcPr>
          <w:p w:rsidR="003637FF" w:rsidRPr="00962FAC" w:rsidRDefault="003637FF" w:rsidP="003637FF">
            <w:pPr>
              <w:jc w:val="center"/>
              <w:rPr>
                <w:rFonts w:asciiTheme="majorHAnsi" w:eastAsia="Times New Roman" w:hAnsiTheme="majorHAnsi" w:cs="Arial"/>
              </w:rPr>
            </w:pPr>
          </w:p>
        </w:tc>
        <w:tc>
          <w:tcPr>
            <w:tcW w:w="0" w:type="auto"/>
            <w:vAlign w:val="bottom"/>
            <w:hideMark/>
          </w:tcPr>
          <w:p w:rsidR="003637FF" w:rsidRPr="00962FAC" w:rsidRDefault="003637FF" w:rsidP="003637FF">
            <w:pPr>
              <w:jc w:val="center"/>
              <w:rPr>
                <w:rFonts w:asciiTheme="majorHAnsi" w:eastAsia="Times New Roman" w:hAnsiTheme="majorHAnsi" w:cs="Arial"/>
              </w:rPr>
            </w:pPr>
          </w:p>
        </w:tc>
        <w:tc>
          <w:tcPr>
            <w:tcW w:w="0" w:type="auto"/>
            <w:vAlign w:val="bottom"/>
            <w:hideMark/>
          </w:tcPr>
          <w:p w:rsidR="003637FF" w:rsidRPr="00962FAC" w:rsidRDefault="003637FF" w:rsidP="003637FF">
            <w:pPr>
              <w:jc w:val="center"/>
              <w:rPr>
                <w:rFonts w:asciiTheme="majorHAnsi" w:eastAsia="Times New Roman" w:hAnsiTheme="majorHAnsi" w:cs="Arial"/>
              </w:rPr>
            </w:pPr>
          </w:p>
        </w:tc>
        <w:tc>
          <w:tcPr>
            <w:tcW w:w="0" w:type="auto"/>
            <w:vAlign w:val="bottom"/>
            <w:hideMark/>
          </w:tcPr>
          <w:p w:rsidR="003637FF" w:rsidRPr="00962FAC" w:rsidRDefault="003637FF" w:rsidP="003637FF">
            <w:pPr>
              <w:jc w:val="center"/>
              <w:rPr>
                <w:rFonts w:asciiTheme="majorHAnsi" w:eastAsia="Times New Roman" w:hAnsiTheme="majorHAnsi" w:cs="Arial"/>
              </w:rPr>
            </w:pPr>
          </w:p>
        </w:tc>
      </w:tr>
      <w:tr w:rsidR="003637FF" w:rsidRPr="00962FAC">
        <w:trPr>
          <w:tblCellSpacing w:w="15" w:type="dxa"/>
          <w:jc w:val="right"/>
        </w:trPr>
        <w:tc>
          <w:tcPr>
            <w:tcW w:w="0" w:type="auto"/>
            <w:gridSpan w:val="2"/>
            <w:shd w:val="clear" w:color="auto" w:fill="E0E0E0"/>
            <w:vAlign w:val="center"/>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0</w:t>
            </w:r>
          </w:p>
        </w:tc>
        <w:tc>
          <w:tcPr>
            <w:tcW w:w="0" w:type="auto"/>
            <w:gridSpan w:val="2"/>
            <w:shd w:val="clear" w:color="auto" w:fill="E0E0E0"/>
            <w:vAlign w:val="center"/>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In_Viaggio</w:t>
            </w:r>
          </w:p>
        </w:tc>
        <w:tc>
          <w:tcPr>
            <w:tcW w:w="0" w:type="auto"/>
            <w:gridSpan w:val="2"/>
            <w:shd w:val="clear" w:color="auto" w:fill="E0E0E0"/>
            <w:vAlign w:val="center"/>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Qualunque</w:t>
            </w:r>
          </w:p>
        </w:tc>
        <w:tc>
          <w:tcPr>
            <w:tcW w:w="0" w:type="auto"/>
            <w:gridSpan w:val="2"/>
            <w:shd w:val="clear" w:color="auto" w:fill="E0E0E0"/>
            <w:vAlign w:val="center"/>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alla_guida</w:t>
            </w:r>
          </w:p>
        </w:tc>
        <w:tc>
          <w:tcPr>
            <w:tcW w:w="0" w:type="auto"/>
            <w:gridSpan w:val="2"/>
            <w:shd w:val="clear" w:color="auto" w:fill="E0E0E0"/>
            <w:vAlign w:val="center"/>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lavoro</w:t>
            </w:r>
          </w:p>
        </w:tc>
        <w:tc>
          <w:tcPr>
            <w:tcW w:w="0" w:type="auto"/>
            <w:gridSpan w:val="2"/>
            <w:shd w:val="clear" w:color="auto" w:fill="E0E0E0"/>
            <w:vAlign w:val="center"/>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quando_capita</w:t>
            </w:r>
          </w:p>
        </w:tc>
        <w:tc>
          <w:tcPr>
            <w:tcW w:w="0" w:type="auto"/>
            <w:gridSpan w:val="2"/>
            <w:shd w:val="clear" w:color="auto" w:fill="E0E0E0"/>
            <w:vAlign w:val="center"/>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quando_ho_voglia</w:t>
            </w:r>
          </w:p>
        </w:tc>
        <w:tc>
          <w:tcPr>
            <w:tcW w:w="0" w:type="auto"/>
            <w:gridSpan w:val="2"/>
            <w:shd w:val="clear" w:color="auto" w:fill="E0E0E0"/>
            <w:vAlign w:val="center"/>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sempre</w:t>
            </w:r>
          </w:p>
        </w:tc>
        <w:tc>
          <w:tcPr>
            <w:tcW w:w="0" w:type="auto"/>
            <w:gridSpan w:val="2"/>
            <w:shd w:val="clear" w:color="auto" w:fill="E0E0E0"/>
            <w:vAlign w:val="center"/>
            <w:hideMark/>
          </w:tcPr>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sera</w:t>
            </w:r>
          </w:p>
        </w:tc>
      </w:tr>
      <w:tr w:rsidR="003637FF" w:rsidRPr="00962FAC">
        <w:trPr>
          <w:tblCellSpacing w:w="15" w:type="dxa"/>
          <w:jc w:val="right"/>
        </w:trPr>
        <w:tc>
          <w:tcPr>
            <w:tcW w:w="0" w:type="auto"/>
            <w:hideMark/>
          </w:tcPr>
          <w:p w:rsidR="003637FF" w:rsidRPr="00962FAC" w:rsidRDefault="003637FF" w:rsidP="003637FF">
            <w:pPr>
              <w:jc w:val="center"/>
              <w:rPr>
                <w:rFonts w:asciiTheme="majorHAnsi" w:eastAsia="Times New Roman" w:hAnsiTheme="majorHAnsi" w:cs="Arial"/>
              </w:rPr>
            </w:pPr>
          </w:p>
        </w:tc>
        <w:tc>
          <w:tcPr>
            <w:tcW w:w="0" w:type="auto"/>
            <w:hideMark/>
          </w:tcPr>
          <w:tbl>
            <w:tblPr>
              <w:tblW w:w="375" w:type="dxa"/>
              <w:jc w:val="center"/>
              <w:tblCellSpacing w:w="0" w:type="dxa"/>
              <w:tblCellMar>
                <w:left w:w="0" w:type="dxa"/>
                <w:right w:w="0" w:type="dxa"/>
              </w:tblCellMar>
              <w:tblLook w:val="04A0"/>
            </w:tblPr>
            <w:tblGrid>
              <w:gridCol w:w="375"/>
            </w:tblGrid>
            <w:tr w:rsidR="003637FF" w:rsidRPr="00962FAC">
              <w:trPr>
                <w:trHeight w:val="750"/>
                <w:tblCellSpacing w:w="0" w:type="dxa"/>
                <w:jc w:val="center"/>
              </w:trPr>
              <w:tc>
                <w:tcPr>
                  <w:tcW w:w="0" w:type="auto"/>
                  <w:shd w:val="clear" w:color="auto" w:fill="80D080"/>
                  <w:vAlign w:val="center"/>
                  <w:hideMark/>
                </w:tcPr>
                <w:p w:rsidR="003637FF" w:rsidRPr="00962FAC" w:rsidRDefault="003637FF" w:rsidP="003637FF">
                  <w:pPr>
                    <w:rPr>
                      <w:rFonts w:asciiTheme="majorHAnsi" w:eastAsia="Times New Roman" w:hAnsiTheme="majorHAnsi" w:cs="Arial"/>
                    </w:rPr>
                  </w:pPr>
                </w:p>
              </w:tc>
            </w:tr>
          </w:tbl>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w:t>
            </w:r>
            <w:r w:rsidRPr="00962FAC">
              <w:rPr>
                <w:rFonts w:asciiTheme="majorHAnsi" w:eastAsia="Times New Roman" w:hAnsiTheme="majorHAnsi" w:cs="Arial"/>
              </w:rPr>
              <w:lastRenderedPageBreak/>
              <w:t>0.3</w:t>
            </w:r>
          </w:p>
        </w:tc>
        <w:tc>
          <w:tcPr>
            <w:tcW w:w="0" w:type="auto"/>
            <w:hideMark/>
          </w:tcPr>
          <w:p w:rsidR="003637FF" w:rsidRPr="00962FAC" w:rsidRDefault="003637FF" w:rsidP="003637FF">
            <w:pPr>
              <w:jc w:val="center"/>
              <w:rPr>
                <w:rFonts w:asciiTheme="majorHAnsi" w:eastAsia="Times New Roman" w:hAnsiTheme="majorHAnsi" w:cs="Arial"/>
              </w:rPr>
            </w:pPr>
          </w:p>
        </w:tc>
        <w:tc>
          <w:tcPr>
            <w:tcW w:w="0" w:type="auto"/>
            <w:hideMark/>
          </w:tcPr>
          <w:p w:rsidR="003637FF" w:rsidRPr="00962FAC" w:rsidRDefault="003637FF" w:rsidP="003637FF">
            <w:pPr>
              <w:jc w:val="center"/>
              <w:rPr>
                <w:rFonts w:asciiTheme="majorHAnsi" w:eastAsia="Times New Roman" w:hAnsiTheme="majorHAnsi" w:cs="Arial"/>
              </w:rPr>
            </w:pPr>
          </w:p>
        </w:tc>
        <w:tc>
          <w:tcPr>
            <w:tcW w:w="0" w:type="auto"/>
            <w:hideMark/>
          </w:tcPr>
          <w:p w:rsidR="003637FF" w:rsidRPr="00962FAC" w:rsidRDefault="003637FF" w:rsidP="003637FF">
            <w:pPr>
              <w:jc w:val="center"/>
              <w:rPr>
                <w:rFonts w:asciiTheme="majorHAnsi" w:eastAsia="Times New Roman" w:hAnsiTheme="majorHAnsi" w:cs="Arial"/>
              </w:rPr>
            </w:pPr>
          </w:p>
        </w:tc>
        <w:tc>
          <w:tcPr>
            <w:tcW w:w="0" w:type="auto"/>
            <w:hideMark/>
          </w:tcPr>
          <w:p w:rsidR="003637FF" w:rsidRPr="00962FAC" w:rsidRDefault="003637FF" w:rsidP="003637FF">
            <w:pPr>
              <w:jc w:val="center"/>
              <w:rPr>
                <w:rFonts w:asciiTheme="majorHAnsi" w:eastAsia="Times New Roman" w:hAnsiTheme="majorHAnsi" w:cs="Arial"/>
              </w:rPr>
            </w:pPr>
          </w:p>
        </w:tc>
        <w:tc>
          <w:tcPr>
            <w:tcW w:w="0" w:type="auto"/>
            <w:hideMark/>
          </w:tcPr>
          <w:p w:rsidR="003637FF" w:rsidRPr="00962FAC" w:rsidRDefault="003637FF" w:rsidP="003637FF">
            <w:pPr>
              <w:jc w:val="center"/>
              <w:rPr>
                <w:rFonts w:asciiTheme="majorHAnsi" w:eastAsia="Times New Roman" w:hAnsiTheme="majorHAnsi" w:cs="Arial"/>
              </w:rPr>
            </w:pPr>
          </w:p>
        </w:tc>
        <w:tc>
          <w:tcPr>
            <w:tcW w:w="0" w:type="auto"/>
            <w:hideMark/>
          </w:tcPr>
          <w:p w:rsidR="003637FF" w:rsidRPr="00962FAC" w:rsidRDefault="003637FF" w:rsidP="003637FF">
            <w:pPr>
              <w:jc w:val="center"/>
              <w:rPr>
                <w:rFonts w:asciiTheme="majorHAnsi" w:eastAsia="Times New Roman" w:hAnsiTheme="majorHAnsi" w:cs="Arial"/>
              </w:rPr>
            </w:pPr>
          </w:p>
        </w:tc>
        <w:tc>
          <w:tcPr>
            <w:tcW w:w="0" w:type="auto"/>
            <w:hideMark/>
          </w:tcPr>
          <w:p w:rsidR="003637FF" w:rsidRPr="00962FAC" w:rsidRDefault="003637FF" w:rsidP="003637FF">
            <w:pPr>
              <w:jc w:val="center"/>
              <w:rPr>
                <w:rFonts w:asciiTheme="majorHAnsi" w:eastAsia="Times New Roman" w:hAnsiTheme="majorHAnsi" w:cs="Arial"/>
              </w:rPr>
            </w:pPr>
          </w:p>
        </w:tc>
        <w:tc>
          <w:tcPr>
            <w:tcW w:w="0" w:type="auto"/>
            <w:hideMark/>
          </w:tcPr>
          <w:p w:rsidR="003637FF" w:rsidRPr="00962FAC" w:rsidRDefault="003637FF" w:rsidP="003637FF">
            <w:pPr>
              <w:jc w:val="center"/>
              <w:rPr>
                <w:rFonts w:asciiTheme="majorHAnsi" w:eastAsia="Times New Roman" w:hAnsiTheme="majorHAnsi" w:cs="Arial"/>
              </w:rPr>
            </w:pPr>
          </w:p>
        </w:tc>
        <w:tc>
          <w:tcPr>
            <w:tcW w:w="0" w:type="auto"/>
            <w:hideMark/>
          </w:tcPr>
          <w:p w:rsidR="003637FF" w:rsidRPr="00962FAC" w:rsidRDefault="003637FF" w:rsidP="003637FF">
            <w:pPr>
              <w:jc w:val="center"/>
              <w:rPr>
                <w:rFonts w:asciiTheme="majorHAnsi" w:eastAsia="Times New Roman" w:hAnsiTheme="majorHAnsi" w:cs="Arial"/>
              </w:rPr>
            </w:pPr>
          </w:p>
        </w:tc>
        <w:tc>
          <w:tcPr>
            <w:tcW w:w="0" w:type="auto"/>
            <w:hideMark/>
          </w:tcPr>
          <w:p w:rsidR="003637FF" w:rsidRPr="00962FAC" w:rsidRDefault="003637FF" w:rsidP="003637FF">
            <w:pPr>
              <w:jc w:val="center"/>
              <w:rPr>
                <w:rFonts w:asciiTheme="majorHAnsi" w:eastAsia="Times New Roman" w:hAnsiTheme="majorHAnsi" w:cs="Arial"/>
              </w:rPr>
            </w:pPr>
          </w:p>
        </w:tc>
        <w:tc>
          <w:tcPr>
            <w:tcW w:w="0" w:type="auto"/>
            <w:hideMark/>
          </w:tcPr>
          <w:p w:rsidR="003637FF" w:rsidRPr="00962FAC" w:rsidRDefault="003637FF" w:rsidP="003637FF">
            <w:pPr>
              <w:jc w:val="center"/>
              <w:rPr>
                <w:rFonts w:asciiTheme="majorHAnsi" w:eastAsia="Times New Roman" w:hAnsiTheme="majorHAnsi" w:cs="Arial"/>
              </w:rPr>
            </w:pPr>
          </w:p>
        </w:tc>
        <w:tc>
          <w:tcPr>
            <w:tcW w:w="0" w:type="auto"/>
            <w:hideMark/>
          </w:tcPr>
          <w:p w:rsidR="003637FF" w:rsidRPr="00962FAC" w:rsidRDefault="003637FF" w:rsidP="003637FF">
            <w:pPr>
              <w:jc w:val="center"/>
              <w:rPr>
                <w:rFonts w:asciiTheme="majorHAnsi" w:eastAsia="Times New Roman" w:hAnsiTheme="majorHAnsi" w:cs="Arial"/>
              </w:rPr>
            </w:pPr>
          </w:p>
        </w:tc>
        <w:tc>
          <w:tcPr>
            <w:tcW w:w="0" w:type="auto"/>
            <w:hideMark/>
          </w:tcPr>
          <w:tbl>
            <w:tblPr>
              <w:tblW w:w="375" w:type="dxa"/>
              <w:jc w:val="center"/>
              <w:tblCellSpacing w:w="0" w:type="dxa"/>
              <w:tblCellMar>
                <w:left w:w="0" w:type="dxa"/>
                <w:right w:w="0" w:type="dxa"/>
              </w:tblCellMar>
              <w:tblLook w:val="04A0"/>
            </w:tblPr>
            <w:tblGrid>
              <w:gridCol w:w="375"/>
            </w:tblGrid>
            <w:tr w:rsidR="003637FF" w:rsidRPr="00962FAC">
              <w:trPr>
                <w:trHeight w:val="750"/>
                <w:tblCellSpacing w:w="0" w:type="dxa"/>
                <w:jc w:val="center"/>
              </w:trPr>
              <w:tc>
                <w:tcPr>
                  <w:tcW w:w="0" w:type="auto"/>
                  <w:shd w:val="clear" w:color="auto" w:fill="C0D0C0"/>
                  <w:vAlign w:val="center"/>
                  <w:hideMark/>
                </w:tcPr>
                <w:p w:rsidR="003637FF" w:rsidRPr="00962FAC" w:rsidRDefault="003637FF" w:rsidP="003637FF">
                  <w:pPr>
                    <w:rPr>
                      <w:rFonts w:asciiTheme="majorHAnsi" w:eastAsia="Times New Roman" w:hAnsiTheme="majorHAnsi" w:cs="Arial"/>
                    </w:rPr>
                  </w:pPr>
                </w:p>
              </w:tc>
            </w:tr>
          </w:tbl>
          <w:p w:rsidR="003637FF" w:rsidRPr="00962FAC" w:rsidRDefault="003637FF" w:rsidP="003637FF">
            <w:pPr>
              <w:jc w:val="center"/>
              <w:rPr>
                <w:rFonts w:asciiTheme="majorHAnsi" w:eastAsia="Times New Roman" w:hAnsiTheme="majorHAnsi" w:cs="Arial"/>
              </w:rPr>
            </w:pPr>
            <w:r w:rsidRPr="00962FAC">
              <w:rPr>
                <w:rFonts w:asciiTheme="majorHAnsi" w:eastAsia="Times New Roman" w:hAnsiTheme="majorHAnsi" w:cs="Arial"/>
              </w:rPr>
              <w:t>-0.3</w:t>
            </w:r>
          </w:p>
        </w:tc>
        <w:tc>
          <w:tcPr>
            <w:tcW w:w="0" w:type="auto"/>
            <w:hideMark/>
          </w:tcPr>
          <w:p w:rsidR="003637FF" w:rsidRPr="00962FAC" w:rsidRDefault="003637FF" w:rsidP="003637FF">
            <w:pPr>
              <w:jc w:val="center"/>
              <w:rPr>
                <w:rFonts w:asciiTheme="majorHAnsi" w:eastAsia="Times New Roman" w:hAnsiTheme="majorHAnsi" w:cs="Arial"/>
              </w:rPr>
            </w:pPr>
          </w:p>
        </w:tc>
        <w:tc>
          <w:tcPr>
            <w:tcW w:w="0" w:type="auto"/>
            <w:hideMark/>
          </w:tcPr>
          <w:p w:rsidR="003637FF" w:rsidRPr="00962FAC" w:rsidRDefault="003637FF" w:rsidP="003637FF">
            <w:pPr>
              <w:jc w:val="center"/>
              <w:rPr>
                <w:rFonts w:asciiTheme="majorHAnsi" w:eastAsia="Times New Roman" w:hAnsiTheme="majorHAnsi" w:cs="Arial"/>
              </w:rPr>
            </w:pPr>
          </w:p>
        </w:tc>
        <w:tc>
          <w:tcPr>
            <w:tcW w:w="0" w:type="auto"/>
            <w:hideMark/>
          </w:tcPr>
          <w:p w:rsidR="003637FF" w:rsidRPr="00962FAC" w:rsidRDefault="003637FF" w:rsidP="003637FF">
            <w:pPr>
              <w:jc w:val="center"/>
              <w:rPr>
                <w:rFonts w:asciiTheme="majorHAnsi" w:eastAsia="Times New Roman" w:hAnsiTheme="majorHAnsi" w:cs="Arial"/>
              </w:rPr>
            </w:pPr>
          </w:p>
        </w:tc>
      </w:tr>
    </w:tbl>
    <w:p w:rsidR="003637FF" w:rsidRPr="00962FAC" w:rsidRDefault="003637FF" w:rsidP="0072608E">
      <w:pPr>
        <w:widowControl w:val="0"/>
        <w:autoSpaceDE w:val="0"/>
        <w:autoSpaceDN w:val="0"/>
        <w:adjustRightInd w:val="0"/>
        <w:jc w:val="both"/>
        <w:rPr>
          <w:rFonts w:asciiTheme="majorHAnsi" w:hAnsiTheme="majorHAnsi" w:cs="Times New Roman"/>
          <w:b/>
          <w:bCs/>
          <w:color w:val="000000" w:themeColor="text1"/>
        </w:rPr>
      </w:pPr>
    </w:p>
    <w:tbl>
      <w:tblPr>
        <w:tblW w:w="0" w:type="auto"/>
        <w:tblCellSpacing w:w="15" w:type="dxa"/>
        <w:tblCellMar>
          <w:top w:w="15" w:type="dxa"/>
          <w:left w:w="15" w:type="dxa"/>
          <w:bottom w:w="15" w:type="dxa"/>
          <w:right w:w="15" w:type="dxa"/>
        </w:tblCellMar>
        <w:tblLook w:val="04A0"/>
      </w:tblPr>
      <w:tblGrid>
        <w:gridCol w:w="4373"/>
        <w:gridCol w:w="4530"/>
        <w:gridCol w:w="180"/>
        <w:gridCol w:w="570"/>
      </w:tblGrid>
      <w:tr w:rsidR="000D0C9B" w:rsidRPr="00962FAC" w:rsidTr="000D0C9B">
        <w:trPr>
          <w:tblCellSpacing w:w="15" w:type="dxa"/>
        </w:trPr>
        <w:tc>
          <w:tcPr>
            <w:tcW w:w="0" w:type="auto"/>
            <w:hideMark/>
          </w:tcPr>
          <w:p w:rsidR="008D0BB4" w:rsidRPr="00962FAC" w:rsidRDefault="008D0BB4" w:rsidP="000D0C9B">
            <w:pPr>
              <w:spacing w:before="100" w:beforeAutospacing="1" w:after="100" w:afterAutospacing="1"/>
              <w:rPr>
                <w:rFonts w:asciiTheme="majorHAnsi" w:eastAsia="Times New Roman" w:hAnsiTheme="majorHAnsi" w:cs="Arial"/>
                <w:b/>
                <w:bCs/>
              </w:rPr>
            </w:pPr>
          </w:p>
          <w:p w:rsidR="008D0BB4" w:rsidRPr="00962FAC" w:rsidRDefault="008D0BB4" w:rsidP="000D0C9B">
            <w:pPr>
              <w:spacing w:before="100" w:beforeAutospacing="1" w:after="100" w:afterAutospacing="1"/>
              <w:rPr>
                <w:rFonts w:asciiTheme="majorHAnsi" w:eastAsia="Times New Roman" w:hAnsiTheme="majorHAnsi" w:cs="Arial"/>
                <w:b/>
                <w:bCs/>
              </w:rPr>
            </w:pPr>
          </w:p>
          <w:p w:rsidR="000D0C9B" w:rsidRPr="00962FAC" w:rsidRDefault="000D0C9B" w:rsidP="000D0C9B">
            <w:pPr>
              <w:spacing w:before="100" w:beforeAutospacing="1" w:after="100" w:afterAutospacing="1"/>
              <w:rPr>
                <w:rFonts w:asciiTheme="majorHAnsi" w:eastAsia="Times New Roman" w:hAnsiTheme="majorHAnsi" w:cs="Arial"/>
              </w:rPr>
            </w:pPr>
            <w:r w:rsidRPr="00962FAC">
              <w:rPr>
                <w:rFonts w:asciiTheme="majorHAnsi" w:eastAsia="Times New Roman" w:hAnsiTheme="majorHAnsi" w:cs="Arial"/>
                <w:b/>
                <w:bCs/>
              </w:rPr>
              <w:t>Tabella a doppia entrata:</w:t>
            </w:r>
            <w:r w:rsidRPr="00962FAC">
              <w:rPr>
                <w:rFonts w:asciiTheme="majorHAnsi" w:eastAsia="Times New Roman" w:hAnsiTheme="majorHAnsi" w:cs="Arial"/>
                <w:b/>
                <w:bCs/>
              </w:rPr>
              <w:br/>
              <w:t>V13 x V20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18"/>
              <w:gridCol w:w="468"/>
              <w:gridCol w:w="516"/>
              <w:gridCol w:w="1093"/>
            </w:tblGrid>
            <w:tr w:rsidR="000D0C9B"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V20-&gt;</w:t>
                  </w:r>
                  <w:r w:rsidRPr="00962FAC">
                    <w:rPr>
                      <w:rFonts w:asciiTheme="majorHAnsi" w:eastAsia="Times New Roman" w:hAnsiTheme="majorHAnsi" w:cs="Arial"/>
                    </w:rPr>
                    <w:br/>
                    <w:t>V13</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 xml:space="preserve">Marginale </w:t>
                  </w:r>
                  <w:r w:rsidRPr="00962FAC">
                    <w:rPr>
                      <w:rFonts w:asciiTheme="majorHAnsi" w:eastAsia="Times New Roman" w:hAnsiTheme="majorHAnsi" w:cs="Arial"/>
                    </w:rPr>
                    <w:br/>
                    <w:t>di riga</w:t>
                  </w:r>
                </w:p>
              </w:tc>
            </w:tr>
            <w:tr w:rsidR="000D0C9B"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9</w:t>
                  </w:r>
                  <w:r w:rsidRPr="00962FAC">
                    <w:rPr>
                      <w:rFonts w:asciiTheme="majorHAnsi" w:eastAsia="Times New Roman" w:hAnsiTheme="majorHAnsi" w:cs="Arial"/>
                    </w:rPr>
                    <w:br/>
                  </w:r>
                  <w:r w:rsidRPr="00962FAC">
                    <w:rPr>
                      <w:rFonts w:asciiTheme="majorHAnsi" w:eastAsia="Times New Roman" w:hAnsiTheme="majorHAnsi" w:cs="Arial"/>
                      <w:i/>
                      <w:iCs/>
                    </w:rPr>
                    <w:t>9.8</w:t>
                  </w:r>
                  <w:r w:rsidRPr="00962FAC">
                    <w:rPr>
                      <w:rFonts w:asciiTheme="majorHAnsi" w:eastAsia="Times New Roman" w:hAnsiTheme="majorHAnsi" w:cs="Arial"/>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39</w:t>
                  </w:r>
                  <w:r w:rsidRPr="00962FAC">
                    <w:rPr>
                      <w:rFonts w:asciiTheme="majorHAnsi" w:eastAsia="Times New Roman" w:hAnsiTheme="majorHAnsi" w:cs="Arial"/>
                    </w:rPr>
                    <w:br/>
                  </w:r>
                  <w:r w:rsidRPr="00962FAC">
                    <w:rPr>
                      <w:rFonts w:asciiTheme="majorHAnsi" w:eastAsia="Times New Roman" w:hAnsiTheme="majorHAnsi" w:cs="Arial"/>
                      <w:i/>
                      <w:iCs/>
                    </w:rPr>
                    <w:t>38.2</w:t>
                  </w:r>
                  <w:r w:rsidRPr="00962FAC">
                    <w:rPr>
                      <w:rFonts w:asciiTheme="majorHAnsi" w:eastAsia="Times New Roman" w:hAnsiTheme="majorHAnsi" w:cs="Arial"/>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48</w:t>
                  </w:r>
                </w:p>
              </w:tc>
            </w:tr>
            <w:tr w:rsidR="000D0C9B"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3</w:t>
                  </w:r>
                  <w:r w:rsidRPr="00962FAC">
                    <w:rPr>
                      <w:rFonts w:asciiTheme="majorHAnsi" w:eastAsia="Times New Roman" w:hAnsiTheme="majorHAnsi" w:cs="Arial"/>
                    </w:rPr>
                    <w:br/>
                  </w:r>
                  <w:r w:rsidRPr="00962FAC">
                    <w:rPr>
                      <w:rFonts w:asciiTheme="majorHAnsi" w:eastAsia="Times New Roman" w:hAnsiTheme="majorHAnsi" w:cs="Arial"/>
                      <w:i/>
                      <w:iCs/>
                    </w:rPr>
                    <w:t>2.2</w:t>
                  </w:r>
                  <w:r w:rsidRPr="00962FAC">
                    <w:rPr>
                      <w:rFonts w:asciiTheme="majorHAnsi" w:eastAsia="Times New Roman" w:hAnsiTheme="majorHAnsi" w:cs="Arial"/>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8</w:t>
                  </w:r>
                  <w:r w:rsidRPr="00962FAC">
                    <w:rPr>
                      <w:rFonts w:asciiTheme="majorHAnsi" w:eastAsia="Times New Roman" w:hAnsiTheme="majorHAnsi" w:cs="Arial"/>
                    </w:rPr>
                    <w:br/>
                  </w:r>
                  <w:r w:rsidRPr="00962FAC">
                    <w:rPr>
                      <w:rFonts w:asciiTheme="majorHAnsi" w:eastAsia="Times New Roman" w:hAnsiTheme="majorHAnsi" w:cs="Arial"/>
                      <w:i/>
                      <w:iCs/>
                    </w:rPr>
                    <w:t>8.8</w:t>
                  </w:r>
                  <w:r w:rsidRPr="00962FAC">
                    <w:rPr>
                      <w:rFonts w:asciiTheme="majorHAnsi" w:eastAsia="Times New Roman" w:hAnsiTheme="majorHAnsi" w:cs="Arial"/>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11</w:t>
                  </w:r>
                </w:p>
              </w:tc>
            </w:tr>
            <w:tr w:rsidR="000D0C9B"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 xml:space="preserve">Marginale </w:t>
                  </w:r>
                  <w:r w:rsidRPr="00962FAC">
                    <w:rPr>
                      <w:rFonts w:asciiTheme="majorHAnsi" w:eastAsia="Times New Roman" w:hAnsiTheme="majorHAnsi" w:cs="Arial"/>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59</w:t>
                  </w:r>
                </w:p>
              </w:tc>
            </w:tr>
          </w:tbl>
          <w:p w:rsidR="000D0C9B" w:rsidRPr="00962FAC" w:rsidRDefault="000D0C9B" w:rsidP="000D0C9B">
            <w:pPr>
              <w:spacing w:before="100" w:beforeAutospacing="1" w:after="100" w:afterAutospacing="1"/>
              <w:rPr>
                <w:rFonts w:asciiTheme="majorHAnsi" w:eastAsia="Times New Roman" w:hAnsiTheme="majorHAnsi" w:cs="Arial"/>
              </w:rPr>
            </w:pPr>
            <w:r w:rsidRPr="00962FAC">
              <w:rPr>
                <w:rFonts w:asciiTheme="majorHAnsi" w:eastAsia="Times New Roman" w:hAnsiTheme="majorHAnsi" w:cs="Arial"/>
              </w:rPr>
              <w:t>X quadro = 0.4. Significatività = 0.526</w:t>
            </w:r>
            <w:r w:rsidRPr="00962FAC">
              <w:rPr>
                <w:rFonts w:asciiTheme="majorHAnsi" w:eastAsia="Times New Roman" w:hAnsiTheme="majorHAnsi" w:cs="Arial"/>
              </w:rPr>
              <w:br/>
              <w:t>V di Cramer = 0.08</w:t>
            </w:r>
          </w:p>
          <w:p w:rsidR="000D0C9B" w:rsidRPr="00962FAC" w:rsidRDefault="000D0C9B" w:rsidP="000D0C9B">
            <w:pPr>
              <w:spacing w:before="100" w:beforeAutospacing="1" w:after="100" w:afterAutospacing="1"/>
              <w:rPr>
                <w:rFonts w:asciiTheme="majorHAnsi" w:eastAsia="Times New Roman" w:hAnsiTheme="majorHAnsi" w:cs="Arial"/>
              </w:rPr>
            </w:pPr>
            <w:r w:rsidRPr="00962FAC">
              <w:rPr>
                <w:rFonts w:asciiTheme="majorHAnsi" w:eastAsia="Times New Roman" w:hAnsiTheme="majorHAnsi" w:cs="Arial"/>
              </w:rPr>
              <w:t>Probabilità esatta (dal test di Fisher) = 0.247</w:t>
            </w:r>
          </w:p>
          <w:p w:rsidR="000D0C9B" w:rsidRPr="00962FAC" w:rsidRDefault="000D0C9B" w:rsidP="000D0C9B">
            <w:pPr>
              <w:spacing w:before="100" w:beforeAutospacing="1" w:after="100" w:afterAutospacing="1"/>
              <w:ind w:left="720"/>
              <w:rPr>
                <w:rFonts w:asciiTheme="majorHAnsi" w:eastAsia="Times New Roman" w:hAnsiTheme="majorHAnsi" w:cs="Arial"/>
              </w:rPr>
            </w:pPr>
          </w:p>
        </w:tc>
        <w:tc>
          <w:tcPr>
            <w:tcW w:w="4500" w:type="dxa"/>
            <w:hideMark/>
          </w:tcPr>
          <w:p w:rsidR="008D0BB4" w:rsidRPr="00962FAC" w:rsidRDefault="008D0BB4" w:rsidP="000D0C9B">
            <w:pPr>
              <w:spacing w:before="100" w:beforeAutospacing="1" w:after="100" w:afterAutospacing="1"/>
              <w:jc w:val="right"/>
              <w:rPr>
                <w:rFonts w:asciiTheme="majorHAnsi" w:eastAsia="Times New Roman" w:hAnsiTheme="majorHAnsi" w:cs="Arial"/>
              </w:rPr>
            </w:pPr>
          </w:p>
          <w:p w:rsidR="008D0BB4" w:rsidRPr="00962FAC" w:rsidRDefault="008D0BB4" w:rsidP="000D0C9B">
            <w:pPr>
              <w:spacing w:before="100" w:beforeAutospacing="1" w:after="100" w:afterAutospacing="1"/>
              <w:jc w:val="right"/>
              <w:rPr>
                <w:rFonts w:asciiTheme="majorHAnsi" w:eastAsia="Times New Roman" w:hAnsiTheme="majorHAnsi" w:cs="Arial"/>
              </w:rPr>
            </w:pPr>
          </w:p>
          <w:p w:rsidR="008D0BB4" w:rsidRPr="00962FAC" w:rsidRDefault="008D0BB4" w:rsidP="000D0C9B">
            <w:pPr>
              <w:spacing w:before="100" w:beforeAutospacing="1" w:after="100" w:afterAutospacing="1"/>
              <w:jc w:val="right"/>
              <w:rPr>
                <w:rFonts w:asciiTheme="majorHAnsi" w:eastAsia="Times New Roman" w:hAnsiTheme="majorHAnsi" w:cs="Arial"/>
              </w:rPr>
            </w:pPr>
          </w:p>
          <w:p w:rsidR="008D0BB4" w:rsidRPr="00962FAC" w:rsidRDefault="008D0BB4" w:rsidP="000D0C9B">
            <w:pPr>
              <w:spacing w:before="100" w:beforeAutospacing="1" w:after="100" w:afterAutospacing="1"/>
              <w:jc w:val="right"/>
              <w:rPr>
                <w:rFonts w:asciiTheme="majorHAnsi" w:eastAsia="Times New Roman" w:hAnsiTheme="majorHAnsi" w:cs="Arial"/>
              </w:rPr>
            </w:pPr>
          </w:p>
          <w:p w:rsidR="000D0C9B" w:rsidRPr="00962FAC" w:rsidRDefault="000D0C9B" w:rsidP="000D0C9B">
            <w:pPr>
              <w:spacing w:before="100" w:beforeAutospacing="1" w:after="100" w:afterAutospacing="1"/>
              <w:jc w:val="right"/>
              <w:rPr>
                <w:rFonts w:asciiTheme="majorHAnsi" w:eastAsia="Times New Roman" w:hAnsiTheme="majorHAnsi" w:cs="Arial"/>
              </w:rPr>
            </w:pPr>
            <w:r w:rsidRPr="00962FAC">
              <w:rPr>
                <w:rFonts w:asciiTheme="majorHAnsi" w:eastAsia="Times New Roman" w:hAnsiTheme="majorHAnsi" w:cs="Arial"/>
              </w:rPr>
              <w:t xml:space="preserve">  </w:t>
            </w:r>
          </w:p>
          <w:tbl>
            <w:tblPr>
              <w:tblW w:w="0" w:type="auto"/>
              <w:jc w:val="right"/>
              <w:tblCellSpacing w:w="15" w:type="dxa"/>
              <w:tblCellMar>
                <w:left w:w="0" w:type="dxa"/>
                <w:right w:w="0" w:type="dxa"/>
              </w:tblCellMar>
              <w:tblLook w:val="04A0"/>
            </w:tblPr>
            <w:tblGrid>
              <w:gridCol w:w="460"/>
              <w:gridCol w:w="445"/>
              <w:gridCol w:w="445"/>
              <w:gridCol w:w="460"/>
            </w:tblGrid>
            <w:tr w:rsidR="000D0C9B" w:rsidRPr="00962FA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15"/>
                  </w:tblGrid>
                  <w:tr w:rsidR="000D0C9B" w:rsidRPr="00962FAC">
                    <w:trPr>
                      <w:tblCellSpacing w:w="0" w:type="dxa"/>
                      <w:jc w:val="center"/>
                    </w:trPr>
                    <w:tc>
                      <w:tcPr>
                        <w:tcW w:w="0" w:type="auto"/>
                        <w:vAlign w:val="bottom"/>
                        <w:hideMark/>
                      </w:tcPr>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19%</w:t>
                        </w:r>
                      </w:p>
                    </w:tc>
                  </w:tr>
                  <w:tr w:rsidR="000D0C9B" w:rsidRPr="00962FAC">
                    <w:trPr>
                      <w:trHeight w:val="285"/>
                      <w:tblCellSpacing w:w="0" w:type="dxa"/>
                      <w:jc w:val="center"/>
                    </w:trPr>
                    <w:tc>
                      <w:tcPr>
                        <w:tcW w:w="0" w:type="auto"/>
                        <w:shd w:val="clear" w:color="auto" w:fill="C0D0C0"/>
                        <w:vAlign w:val="bottom"/>
                        <w:hideMark/>
                      </w:tcPr>
                      <w:p w:rsidR="000D0C9B" w:rsidRPr="00962FAC" w:rsidRDefault="000D0C9B" w:rsidP="000D0C9B">
                        <w:pPr>
                          <w:jc w:val="center"/>
                          <w:rPr>
                            <w:rFonts w:asciiTheme="majorHAnsi" w:eastAsia="Times New Roman" w:hAnsiTheme="majorHAnsi" w:cs="Arial"/>
                          </w:rPr>
                        </w:pPr>
                      </w:p>
                    </w:tc>
                  </w:tr>
                </w:tbl>
                <w:p w:rsidR="000D0C9B" w:rsidRPr="00962FAC" w:rsidRDefault="000D0C9B" w:rsidP="000D0C9B">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0D0C9B" w:rsidRPr="00962FAC">
                    <w:trPr>
                      <w:tblCellSpacing w:w="0" w:type="dxa"/>
                      <w:jc w:val="center"/>
                    </w:trPr>
                    <w:tc>
                      <w:tcPr>
                        <w:tcW w:w="0" w:type="auto"/>
                        <w:vAlign w:val="bottom"/>
                        <w:hideMark/>
                      </w:tcPr>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81%</w:t>
                        </w:r>
                      </w:p>
                    </w:tc>
                  </w:tr>
                  <w:tr w:rsidR="000D0C9B" w:rsidRPr="00962FAC">
                    <w:trPr>
                      <w:trHeight w:val="1215"/>
                      <w:tblCellSpacing w:w="0" w:type="dxa"/>
                      <w:jc w:val="center"/>
                    </w:trPr>
                    <w:tc>
                      <w:tcPr>
                        <w:tcW w:w="0" w:type="auto"/>
                        <w:shd w:val="clear" w:color="auto" w:fill="80D080"/>
                        <w:vAlign w:val="bottom"/>
                        <w:hideMark/>
                      </w:tcPr>
                      <w:p w:rsidR="000D0C9B" w:rsidRPr="00962FAC" w:rsidRDefault="000D0C9B" w:rsidP="000D0C9B">
                        <w:pPr>
                          <w:jc w:val="center"/>
                          <w:rPr>
                            <w:rFonts w:asciiTheme="majorHAnsi" w:eastAsia="Times New Roman" w:hAnsiTheme="majorHAnsi" w:cs="Arial"/>
                          </w:rPr>
                        </w:pPr>
                      </w:p>
                    </w:tc>
                  </w:tr>
                </w:tbl>
                <w:p w:rsidR="000D0C9B" w:rsidRPr="00962FAC" w:rsidRDefault="000D0C9B" w:rsidP="000D0C9B">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0D0C9B" w:rsidRPr="00962FAC">
                    <w:trPr>
                      <w:tblCellSpacing w:w="0" w:type="dxa"/>
                      <w:jc w:val="center"/>
                    </w:trPr>
                    <w:tc>
                      <w:tcPr>
                        <w:tcW w:w="0" w:type="auto"/>
                        <w:vAlign w:val="bottom"/>
                        <w:hideMark/>
                      </w:tcPr>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27%</w:t>
                        </w:r>
                      </w:p>
                    </w:tc>
                  </w:tr>
                  <w:tr w:rsidR="000D0C9B" w:rsidRPr="00962FAC">
                    <w:trPr>
                      <w:trHeight w:val="405"/>
                      <w:tblCellSpacing w:w="0" w:type="dxa"/>
                      <w:jc w:val="center"/>
                    </w:trPr>
                    <w:tc>
                      <w:tcPr>
                        <w:tcW w:w="0" w:type="auto"/>
                        <w:shd w:val="clear" w:color="auto" w:fill="C0D0C0"/>
                        <w:vAlign w:val="bottom"/>
                        <w:hideMark/>
                      </w:tcPr>
                      <w:p w:rsidR="000D0C9B" w:rsidRPr="00962FAC" w:rsidRDefault="000D0C9B" w:rsidP="000D0C9B">
                        <w:pPr>
                          <w:jc w:val="center"/>
                          <w:rPr>
                            <w:rFonts w:asciiTheme="majorHAnsi" w:eastAsia="Times New Roman" w:hAnsiTheme="majorHAnsi" w:cs="Arial"/>
                          </w:rPr>
                        </w:pPr>
                      </w:p>
                    </w:tc>
                  </w:tr>
                </w:tbl>
                <w:p w:rsidR="000D0C9B" w:rsidRPr="00962FAC" w:rsidRDefault="000D0C9B" w:rsidP="000D0C9B">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0D0C9B" w:rsidRPr="00962FAC">
                    <w:trPr>
                      <w:tblCellSpacing w:w="0" w:type="dxa"/>
                      <w:jc w:val="center"/>
                    </w:trPr>
                    <w:tc>
                      <w:tcPr>
                        <w:tcW w:w="0" w:type="auto"/>
                        <w:vAlign w:val="bottom"/>
                        <w:hideMark/>
                      </w:tcPr>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73%</w:t>
                        </w:r>
                      </w:p>
                    </w:tc>
                  </w:tr>
                  <w:tr w:rsidR="000D0C9B" w:rsidRPr="00962FAC">
                    <w:trPr>
                      <w:trHeight w:val="1095"/>
                      <w:tblCellSpacing w:w="0" w:type="dxa"/>
                      <w:jc w:val="center"/>
                    </w:trPr>
                    <w:tc>
                      <w:tcPr>
                        <w:tcW w:w="0" w:type="auto"/>
                        <w:shd w:val="clear" w:color="auto" w:fill="80D080"/>
                        <w:vAlign w:val="bottom"/>
                        <w:hideMark/>
                      </w:tcPr>
                      <w:p w:rsidR="000D0C9B" w:rsidRPr="00962FAC" w:rsidRDefault="000D0C9B" w:rsidP="000D0C9B">
                        <w:pPr>
                          <w:jc w:val="center"/>
                          <w:rPr>
                            <w:rFonts w:asciiTheme="majorHAnsi" w:eastAsia="Times New Roman" w:hAnsiTheme="majorHAnsi" w:cs="Arial"/>
                          </w:rPr>
                        </w:pPr>
                      </w:p>
                    </w:tc>
                  </w:tr>
                </w:tbl>
                <w:p w:rsidR="000D0C9B" w:rsidRPr="00962FAC" w:rsidRDefault="000D0C9B" w:rsidP="000D0C9B">
                  <w:pPr>
                    <w:jc w:val="center"/>
                    <w:rPr>
                      <w:rFonts w:asciiTheme="majorHAnsi" w:eastAsia="Times New Roman" w:hAnsiTheme="majorHAnsi" w:cs="Arial"/>
                    </w:rPr>
                  </w:pPr>
                </w:p>
              </w:tc>
            </w:tr>
            <w:tr w:rsidR="000D0C9B" w:rsidRPr="00962FAC">
              <w:trPr>
                <w:tblCellSpacing w:w="15" w:type="dxa"/>
                <w:jc w:val="right"/>
              </w:trPr>
              <w:tc>
                <w:tcPr>
                  <w:tcW w:w="0" w:type="auto"/>
                  <w:shd w:val="clear" w:color="auto" w:fill="E0E0E0"/>
                  <w:vAlign w:val="center"/>
                  <w:hideMark/>
                </w:tcPr>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9</w:t>
                  </w:r>
                </w:p>
              </w:tc>
              <w:tc>
                <w:tcPr>
                  <w:tcW w:w="0" w:type="auto"/>
                  <w:shd w:val="clear" w:color="auto" w:fill="E0E0E0"/>
                  <w:vAlign w:val="center"/>
                  <w:hideMark/>
                </w:tcPr>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39</w:t>
                  </w:r>
                </w:p>
              </w:tc>
              <w:tc>
                <w:tcPr>
                  <w:tcW w:w="0" w:type="auto"/>
                  <w:shd w:val="clear" w:color="auto" w:fill="E0E0E0"/>
                  <w:vAlign w:val="center"/>
                  <w:hideMark/>
                </w:tcPr>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3</w:t>
                  </w:r>
                </w:p>
              </w:tc>
              <w:tc>
                <w:tcPr>
                  <w:tcW w:w="0" w:type="auto"/>
                  <w:shd w:val="clear" w:color="auto" w:fill="E0E0E0"/>
                  <w:vAlign w:val="center"/>
                  <w:hideMark/>
                </w:tcPr>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8</w:t>
                  </w:r>
                </w:p>
              </w:tc>
            </w:tr>
            <w:tr w:rsidR="000D0C9B" w:rsidRPr="00962FAC">
              <w:trPr>
                <w:tblCellSpacing w:w="15" w:type="dxa"/>
                <w:jc w:val="right"/>
              </w:trPr>
              <w:tc>
                <w:tcPr>
                  <w:tcW w:w="0" w:type="auto"/>
                  <w:gridSpan w:val="2"/>
                  <w:shd w:val="clear" w:color="auto" w:fill="E0E0E0"/>
                  <w:vAlign w:val="center"/>
                  <w:hideMark/>
                </w:tcPr>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1</w:t>
                  </w:r>
                </w:p>
              </w:tc>
              <w:tc>
                <w:tcPr>
                  <w:tcW w:w="0" w:type="auto"/>
                  <w:gridSpan w:val="2"/>
                  <w:shd w:val="clear" w:color="auto" w:fill="E0E0E0"/>
                  <w:vAlign w:val="center"/>
                  <w:hideMark/>
                </w:tcPr>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2</w:t>
                  </w:r>
                </w:p>
              </w:tc>
            </w:tr>
            <w:tr w:rsidR="000D0C9B" w:rsidRPr="00962FAC">
              <w:trPr>
                <w:trHeight w:val="450"/>
                <w:tblCellSpacing w:w="15" w:type="dxa"/>
                <w:jc w:val="right"/>
              </w:trPr>
              <w:tc>
                <w:tcPr>
                  <w:tcW w:w="0" w:type="auto"/>
                  <w:vAlign w:val="center"/>
                  <w:hideMark/>
                </w:tcPr>
                <w:p w:rsidR="000D0C9B" w:rsidRPr="00962FAC" w:rsidRDefault="000D0C9B" w:rsidP="000D0C9B">
                  <w:pPr>
                    <w:rPr>
                      <w:rFonts w:asciiTheme="majorHAnsi" w:eastAsia="Times New Roman" w:hAnsiTheme="majorHAnsi" w:cs="Arial"/>
                    </w:rPr>
                  </w:pPr>
                </w:p>
              </w:tc>
              <w:tc>
                <w:tcPr>
                  <w:tcW w:w="0" w:type="auto"/>
                  <w:vAlign w:val="center"/>
                  <w:hideMark/>
                </w:tcPr>
                <w:p w:rsidR="000D0C9B" w:rsidRPr="00962FAC" w:rsidRDefault="000D0C9B" w:rsidP="000D0C9B">
                  <w:pPr>
                    <w:rPr>
                      <w:rFonts w:asciiTheme="majorHAnsi" w:eastAsia="Times New Roman" w:hAnsiTheme="majorHAnsi" w:cs="Times New Roman"/>
                    </w:rPr>
                  </w:pPr>
                </w:p>
              </w:tc>
              <w:tc>
                <w:tcPr>
                  <w:tcW w:w="0" w:type="auto"/>
                  <w:vAlign w:val="center"/>
                  <w:hideMark/>
                </w:tcPr>
                <w:p w:rsidR="000D0C9B" w:rsidRPr="00962FAC" w:rsidRDefault="000D0C9B" w:rsidP="000D0C9B">
                  <w:pPr>
                    <w:rPr>
                      <w:rFonts w:asciiTheme="majorHAnsi" w:eastAsia="Times New Roman" w:hAnsiTheme="majorHAnsi" w:cs="Times New Roman"/>
                    </w:rPr>
                  </w:pPr>
                </w:p>
              </w:tc>
              <w:tc>
                <w:tcPr>
                  <w:tcW w:w="0" w:type="auto"/>
                  <w:vAlign w:val="center"/>
                  <w:hideMark/>
                </w:tcPr>
                <w:p w:rsidR="000D0C9B" w:rsidRPr="00962FAC" w:rsidRDefault="000D0C9B" w:rsidP="000D0C9B">
                  <w:pPr>
                    <w:rPr>
                      <w:rFonts w:asciiTheme="majorHAnsi" w:eastAsia="Times New Roman" w:hAnsiTheme="majorHAnsi" w:cs="Times New Roman"/>
                    </w:rPr>
                  </w:pPr>
                </w:p>
              </w:tc>
            </w:tr>
            <w:tr w:rsidR="000D0C9B" w:rsidRPr="00962FAC">
              <w:trPr>
                <w:tblCellSpacing w:w="15" w:type="dxa"/>
                <w:jc w:val="right"/>
              </w:trPr>
              <w:tc>
                <w:tcPr>
                  <w:tcW w:w="0" w:type="auto"/>
                  <w:vAlign w:val="bottom"/>
                  <w:hideMark/>
                </w:tcPr>
                <w:p w:rsidR="000D0C9B" w:rsidRPr="00962FAC" w:rsidRDefault="000D0C9B" w:rsidP="000D0C9B">
                  <w:pPr>
                    <w:jc w:val="center"/>
                    <w:rPr>
                      <w:rFonts w:asciiTheme="majorHAnsi" w:eastAsia="Times New Roman" w:hAnsiTheme="majorHAnsi" w:cs="Arial"/>
                    </w:rPr>
                  </w:pPr>
                </w:p>
              </w:tc>
              <w:tc>
                <w:tcPr>
                  <w:tcW w:w="0" w:type="auto"/>
                  <w:vAlign w:val="bottom"/>
                  <w:hideMark/>
                </w:tcPr>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0.1</w:t>
                  </w:r>
                </w:p>
                <w:tbl>
                  <w:tblPr>
                    <w:tblW w:w="375" w:type="dxa"/>
                    <w:jc w:val="center"/>
                    <w:tblCellSpacing w:w="0" w:type="dxa"/>
                    <w:tblCellMar>
                      <w:left w:w="0" w:type="dxa"/>
                      <w:right w:w="0" w:type="dxa"/>
                    </w:tblCellMar>
                    <w:tblLook w:val="04A0"/>
                  </w:tblPr>
                  <w:tblGrid>
                    <w:gridCol w:w="375"/>
                  </w:tblGrid>
                  <w:tr w:rsidR="000D0C9B" w:rsidRPr="00962FAC">
                    <w:trPr>
                      <w:trHeight w:val="150"/>
                      <w:tblCellSpacing w:w="0" w:type="dxa"/>
                      <w:jc w:val="center"/>
                    </w:trPr>
                    <w:tc>
                      <w:tcPr>
                        <w:tcW w:w="0" w:type="auto"/>
                        <w:shd w:val="clear" w:color="auto" w:fill="80D080"/>
                        <w:vAlign w:val="center"/>
                        <w:hideMark/>
                      </w:tcPr>
                      <w:p w:rsidR="000D0C9B" w:rsidRPr="00962FAC" w:rsidRDefault="000D0C9B" w:rsidP="000D0C9B">
                        <w:pPr>
                          <w:rPr>
                            <w:rFonts w:asciiTheme="majorHAnsi" w:eastAsia="Times New Roman" w:hAnsiTheme="majorHAnsi" w:cs="Arial"/>
                          </w:rPr>
                        </w:pPr>
                      </w:p>
                    </w:tc>
                  </w:tr>
                </w:tbl>
                <w:p w:rsidR="000D0C9B" w:rsidRPr="00962FAC" w:rsidRDefault="000D0C9B" w:rsidP="000D0C9B">
                  <w:pPr>
                    <w:jc w:val="center"/>
                    <w:rPr>
                      <w:rFonts w:asciiTheme="majorHAnsi" w:eastAsia="Times New Roman" w:hAnsiTheme="majorHAnsi" w:cs="Arial"/>
                    </w:rPr>
                  </w:pPr>
                </w:p>
              </w:tc>
              <w:tc>
                <w:tcPr>
                  <w:tcW w:w="0" w:type="auto"/>
                  <w:vAlign w:val="bottom"/>
                  <w:hideMark/>
                </w:tcPr>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0.5</w:t>
                  </w:r>
                </w:p>
                <w:tbl>
                  <w:tblPr>
                    <w:tblW w:w="375" w:type="dxa"/>
                    <w:jc w:val="center"/>
                    <w:tblCellSpacing w:w="0" w:type="dxa"/>
                    <w:tblCellMar>
                      <w:left w:w="0" w:type="dxa"/>
                      <w:right w:w="0" w:type="dxa"/>
                    </w:tblCellMar>
                    <w:tblLook w:val="04A0"/>
                  </w:tblPr>
                  <w:tblGrid>
                    <w:gridCol w:w="375"/>
                  </w:tblGrid>
                  <w:tr w:rsidR="000D0C9B" w:rsidRPr="00962FAC">
                    <w:trPr>
                      <w:trHeight w:val="750"/>
                      <w:tblCellSpacing w:w="0" w:type="dxa"/>
                      <w:jc w:val="center"/>
                    </w:trPr>
                    <w:tc>
                      <w:tcPr>
                        <w:tcW w:w="0" w:type="auto"/>
                        <w:shd w:val="clear" w:color="auto" w:fill="C0D0C0"/>
                        <w:vAlign w:val="center"/>
                        <w:hideMark/>
                      </w:tcPr>
                      <w:p w:rsidR="000D0C9B" w:rsidRPr="00962FAC" w:rsidRDefault="000D0C9B" w:rsidP="000D0C9B">
                        <w:pPr>
                          <w:rPr>
                            <w:rFonts w:asciiTheme="majorHAnsi" w:eastAsia="Times New Roman" w:hAnsiTheme="majorHAnsi" w:cs="Arial"/>
                          </w:rPr>
                        </w:pPr>
                      </w:p>
                    </w:tc>
                  </w:tr>
                </w:tbl>
                <w:p w:rsidR="000D0C9B" w:rsidRPr="00962FAC" w:rsidRDefault="000D0C9B" w:rsidP="000D0C9B">
                  <w:pPr>
                    <w:jc w:val="center"/>
                    <w:rPr>
                      <w:rFonts w:asciiTheme="majorHAnsi" w:eastAsia="Times New Roman" w:hAnsiTheme="majorHAnsi" w:cs="Arial"/>
                    </w:rPr>
                  </w:pPr>
                </w:p>
              </w:tc>
              <w:tc>
                <w:tcPr>
                  <w:tcW w:w="0" w:type="auto"/>
                  <w:vAlign w:val="bottom"/>
                  <w:hideMark/>
                </w:tcPr>
                <w:p w:rsidR="000D0C9B" w:rsidRPr="00962FAC" w:rsidRDefault="000D0C9B" w:rsidP="000D0C9B">
                  <w:pPr>
                    <w:jc w:val="center"/>
                    <w:rPr>
                      <w:rFonts w:asciiTheme="majorHAnsi" w:eastAsia="Times New Roman" w:hAnsiTheme="majorHAnsi" w:cs="Arial"/>
                    </w:rPr>
                  </w:pPr>
                </w:p>
              </w:tc>
            </w:tr>
            <w:tr w:rsidR="000D0C9B" w:rsidRPr="00962FAC">
              <w:trPr>
                <w:tblCellSpacing w:w="15" w:type="dxa"/>
                <w:jc w:val="right"/>
              </w:trPr>
              <w:tc>
                <w:tcPr>
                  <w:tcW w:w="0" w:type="auto"/>
                  <w:gridSpan w:val="2"/>
                  <w:shd w:val="clear" w:color="auto" w:fill="E0E0E0"/>
                  <w:vAlign w:val="center"/>
                  <w:hideMark/>
                </w:tcPr>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1</w:t>
                  </w:r>
                </w:p>
              </w:tc>
              <w:tc>
                <w:tcPr>
                  <w:tcW w:w="0" w:type="auto"/>
                  <w:gridSpan w:val="2"/>
                  <w:shd w:val="clear" w:color="auto" w:fill="E0E0E0"/>
                  <w:vAlign w:val="center"/>
                  <w:hideMark/>
                </w:tcPr>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2</w:t>
                  </w:r>
                </w:p>
              </w:tc>
            </w:tr>
            <w:tr w:rsidR="000D0C9B" w:rsidRPr="00962FAC">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0D0C9B" w:rsidRPr="00962FAC">
                    <w:trPr>
                      <w:trHeight w:val="300"/>
                      <w:tblCellSpacing w:w="0" w:type="dxa"/>
                      <w:jc w:val="center"/>
                    </w:trPr>
                    <w:tc>
                      <w:tcPr>
                        <w:tcW w:w="0" w:type="auto"/>
                        <w:shd w:val="clear" w:color="auto" w:fill="C0D0C0"/>
                        <w:vAlign w:val="center"/>
                        <w:hideMark/>
                      </w:tcPr>
                      <w:p w:rsidR="000D0C9B" w:rsidRPr="00962FAC" w:rsidRDefault="000D0C9B" w:rsidP="000D0C9B">
                        <w:pPr>
                          <w:rPr>
                            <w:rFonts w:asciiTheme="majorHAnsi" w:eastAsia="Times New Roman" w:hAnsiTheme="majorHAnsi" w:cs="Arial"/>
                          </w:rPr>
                        </w:pPr>
                      </w:p>
                    </w:tc>
                  </w:tr>
                </w:tbl>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-0.2</w:t>
                  </w:r>
                </w:p>
              </w:tc>
              <w:tc>
                <w:tcPr>
                  <w:tcW w:w="0" w:type="auto"/>
                  <w:hideMark/>
                </w:tcPr>
                <w:p w:rsidR="000D0C9B" w:rsidRPr="00962FAC" w:rsidRDefault="000D0C9B" w:rsidP="000D0C9B">
                  <w:pPr>
                    <w:jc w:val="center"/>
                    <w:rPr>
                      <w:rFonts w:asciiTheme="majorHAnsi" w:eastAsia="Times New Roman" w:hAnsiTheme="majorHAnsi" w:cs="Arial"/>
                    </w:rPr>
                  </w:pPr>
                </w:p>
              </w:tc>
              <w:tc>
                <w:tcPr>
                  <w:tcW w:w="0" w:type="auto"/>
                  <w:hideMark/>
                </w:tcPr>
                <w:p w:rsidR="000D0C9B" w:rsidRPr="00962FAC" w:rsidRDefault="000D0C9B" w:rsidP="000D0C9B">
                  <w:pPr>
                    <w:jc w:val="center"/>
                    <w:rPr>
                      <w:rFonts w:asciiTheme="majorHAnsi" w:eastAsia="Times New Roman" w:hAnsiTheme="majorHAnsi" w:cs="Arial"/>
                    </w:rPr>
                  </w:pPr>
                </w:p>
              </w:tc>
              <w:tc>
                <w:tcPr>
                  <w:tcW w:w="0" w:type="auto"/>
                  <w:hideMark/>
                </w:tcPr>
                <w:tbl>
                  <w:tblPr>
                    <w:tblW w:w="375" w:type="dxa"/>
                    <w:jc w:val="center"/>
                    <w:tblCellSpacing w:w="0" w:type="dxa"/>
                    <w:tblCellMar>
                      <w:left w:w="0" w:type="dxa"/>
                      <w:right w:w="0" w:type="dxa"/>
                    </w:tblCellMar>
                    <w:tblLook w:val="04A0"/>
                  </w:tblPr>
                  <w:tblGrid>
                    <w:gridCol w:w="375"/>
                  </w:tblGrid>
                  <w:tr w:rsidR="000D0C9B" w:rsidRPr="00962FAC">
                    <w:trPr>
                      <w:trHeight w:val="450"/>
                      <w:tblCellSpacing w:w="0" w:type="dxa"/>
                      <w:jc w:val="center"/>
                    </w:trPr>
                    <w:tc>
                      <w:tcPr>
                        <w:tcW w:w="0" w:type="auto"/>
                        <w:shd w:val="clear" w:color="auto" w:fill="80D080"/>
                        <w:vAlign w:val="center"/>
                        <w:hideMark/>
                      </w:tcPr>
                      <w:p w:rsidR="000D0C9B" w:rsidRPr="00962FAC" w:rsidRDefault="000D0C9B" w:rsidP="000D0C9B">
                        <w:pPr>
                          <w:rPr>
                            <w:rFonts w:asciiTheme="majorHAnsi" w:eastAsia="Times New Roman" w:hAnsiTheme="majorHAnsi" w:cs="Arial"/>
                          </w:rPr>
                        </w:pPr>
                      </w:p>
                    </w:tc>
                  </w:tr>
                </w:tbl>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-0.3</w:t>
                  </w:r>
                </w:p>
              </w:tc>
            </w:tr>
          </w:tbl>
          <w:p w:rsidR="000D0C9B" w:rsidRPr="00962FAC" w:rsidRDefault="000D0C9B" w:rsidP="000D0C9B">
            <w:pPr>
              <w:rPr>
                <w:rFonts w:asciiTheme="majorHAnsi" w:eastAsia="Times New Roman" w:hAnsiTheme="majorHAnsi" w:cs="Times New Roman"/>
              </w:rPr>
            </w:pPr>
          </w:p>
        </w:tc>
        <w:tc>
          <w:tcPr>
            <w:tcW w:w="150" w:type="dxa"/>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 </w:t>
            </w:r>
          </w:p>
        </w:tc>
        <w:tc>
          <w:tcPr>
            <w:tcW w:w="0" w:type="auto"/>
            <w:hideMark/>
          </w:tcPr>
          <w:p w:rsidR="000D0C9B" w:rsidRPr="00962FAC" w:rsidRDefault="000D0C9B" w:rsidP="000D0C9B">
            <w:pPr>
              <w:spacing w:before="100" w:beforeAutospacing="1" w:after="100" w:afterAutospacing="1"/>
              <w:rPr>
                <w:rFonts w:asciiTheme="majorHAnsi" w:eastAsia="Times New Roman" w:hAnsiTheme="majorHAnsi" w:cs="Arial"/>
              </w:rPr>
            </w:pPr>
            <w:r w:rsidRPr="00962FAC">
              <w:rPr>
                <w:rFonts w:asciiTheme="majorHAnsi" w:eastAsia="Times New Roman" w:hAnsiTheme="majorHAnsi" w:cs="Arial"/>
              </w:rPr>
              <w:t xml:space="preserve">  </w:t>
            </w:r>
          </w:p>
          <w:p w:rsidR="008D0BB4" w:rsidRPr="00962FAC" w:rsidRDefault="008D0BB4" w:rsidP="000D0C9B">
            <w:pPr>
              <w:spacing w:before="100" w:beforeAutospacing="1" w:after="100" w:afterAutospacing="1"/>
              <w:rPr>
                <w:rFonts w:asciiTheme="majorHAnsi" w:eastAsia="Times New Roman" w:hAnsiTheme="majorHAnsi" w:cs="Arial"/>
              </w:rPr>
            </w:pPr>
          </w:p>
          <w:p w:rsidR="008D0BB4" w:rsidRPr="00962FAC" w:rsidRDefault="008D0BB4" w:rsidP="000D0C9B">
            <w:pPr>
              <w:spacing w:before="100" w:beforeAutospacing="1" w:after="100" w:afterAutospacing="1"/>
              <w:rPr>
                <w:rFonts w:asciiTheme="majorHAnsi" w:eastAsia="Times New Roman" w:hAnsiTheme="majorHAnsi" w:cs="Arial"/>
              </w:rPr>
            </w:pPr>
          </w:p>
          <w:p w:rsidR="008D0BB4" w:rsidRPr="00962FAC" w:rsidRDefault="008D0BB4" w:rsidP="000D0C9B">
            <w:pPr>
              <w:spacing w:before="100" w:beforeAutospacing="1" w:after="100" w:afterAutospacing="1"/>
              <w:rPr>
                <w:rFonts w:asciiTheme="majorHAnsi" w:eastAsia="Times New Roman" w:hAnsiTheme="majorHAnsi" w:cs="Arial"/>
              </w:rPr>
            </w:pPr>
          </w:p>
          <w:p w:rsidR="008D0BB4" w:rsidRPr="00962FAC" w:rsidRDefault="008D0BB4" w:rsidP="000D0C9B">
            <w:pPr>
              <w:spacing w:before="100" w:beforeAutospacing="1" w:after="100" w:afterAutospacing="1"/>
              <w:rPr>
                <w:rFonts w:asciiTheme="majorHAnsi" w:eastAsia="Times New Roman" w:hAnsiTheme="majorHAnsi" w:cs="Arial"/>
              </w:rPr>
            </w:pPr>
          </w:p>
          <w:tbl>
            <w:tblPr>
              <w:tblW w:w="0" w:type="auto"/>
              <w:tblCellSpacing w:w="0" w:type="dxa"/>
              <w:tblCellMar>
                <w:top w:w="15" w:type="dxa"/>
                <w:left w:w="15" w:type="dxa"/>
                <w:bottom w:w="15" w:type="dxa"/>
                <w:right w:w="15" w:type="dxa"/>
              </w:tblCellMar>
              <w:tblLook w:val="04A0"/>
            </w:tblPr>
            <w:tblGrid>
              <w:gridCol w:w="495"/>
            </w:tblGrid>
            <w:tr w:rsidR="000D0C9B" w:rsidRPr="00962FA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65"/>
                  </w:tblGrid>
                  <w:tr w:rsidR="000D0C9B" w:rsidRPr="00962FA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53"/>
                          <w:gridCol w:w="212"/>
                        </w:tblGrid>
                        <w:tr w:rsidR="000D0C9B" w:rsidRPr="00962FAC">
                          <w:trPr>
                            <w:tblCellSpacing w:w="30" w:type="dxa"/>
                          </w:trPr>
                          <w:tc>
                            <w:tcPr>
                              <w:tcW w:w="0" w:type="auto"/>
                              <w:shd w:val="clear" w:color="auto" w:fill="C0D0C0"/>
                              <w:noWrap/>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   </w:t>
                              </w:r>
                            </w:p>
                          </w:tc>
                          <w:tc>
                            <w:tcPr>
                              <w:tcW w:w="0" w:type="auto"/>
                              <w:noWrap/>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1</w:t>
                              </w:r>
                            </w:p>
                          </w:tc>
                        </w:tr>
                        <w:tr w:rsidR="000D0C9B" w:rsidRPr="00962FAC">
                          <w:trPr>
                            <w:tblCellSpacing w:w="30" w:type="dxa"/>
                          </w:trPr>
                          <w:tc>
                            <w:tcPr>
                              <w:tcW w:w="0" w:type="auto"/>
                              <w:shd w:val="clear" w:color="auto" w:fill="80D080"/>
                              <w:noWrap/>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   </w:t>
                              </w:r>
                            </w:p>
                          </w:tc>
                          <w:tc>
                            <w:tcPr>
                              <w:tcW w:w="0" w:type="auto"/>
                              <w:noWrap/>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2</w:t>
                              </w:r>
                            </w:p>
                          </w:tc>
                        </w:tr>
                      </w:tbl>
                      <w:p w:rsidR="000D0C9B" w:rsidRPr="00962FAC" w:rsidRDefault="000D0C9B" w:rsidP="000D0C9B">
                        <w:pPr>
                          <w:rPr>
                            <w:rFonts w:asciiTheme="majorHAnsi" w:eastAsia="Times New Roman" w:hAnsiTheme="majorHAnsi" w:cs="Arial"/>
                          </w:rPr>
                        </w:pPr>
                      </w:p>
                    </w:tc>
                  </w:tr>
                </w:tbl>
                <w:p w:rsidR="000D0C9B" w:rsidRPr="00962FAC" w:rsidRDefault="000D0C9B" w:rsidP="000D0C9B">
                  <w:pPr>
                    <w:rPr>
                      <w:rFonts w:asciiTheme="majorHAnsi" w:eastAsia="Times New Roman" w:hAnsiTheme="majorHAnsi" w:cs="Arial"/>
                    </w:rPr>
                  </w:pPr>
                </w:p>
              </w:tc>
            </w:tr>
          </w:tbl>
          <w:p w:rsidR="000D0C9B" w:rsidRPr="00962FAC" w:rsidRDefault="000D0C9B" w:rsidP="000D0C9B">
            <w:pPr>
              <w:rPr>
                <w:rFonts w:asciiTheme="majorHAnsi" w:eastAsia="Times New Roman" w:hAnsiTheme="majorHAnsi" w:cs="Times New Roman"/>
              </w:rPr>
            </w:pPr>
          </w:p>
        </w:tc>
      </w:tr>
    </w:tbl>
    <w:p w:rsidR="003637FF" w:rsidRPr="00962FAC" w:rsidRDefault="003637FF" w:rsidP="0072608E">
      <w:pPr>
        <w:widowControl w:val="0"/>
        <w:autoSpaceDE w:val="0"/>
        <w:autoSpaceDN w:val="0"/>
        <w:adjustRightInd w:val="0"/>
        <w:jc w:val="both"/>
        <w:rPr>
          <w:rFonts w:asciiTheme="majorHAnsi" w:hAnsiTheme="majorHAnsi" w:cs="Times New Roman"/>
          <w:b/>
          <w:bCs/>
          <w:color w:val="000000" w:themeColor="text1"/>
        </w:rPr>
      </w:pPr>
    </w:p>
    <w:p w:rsidR="003637FF" w:rsidRPr="00962FAC" w:rsidRDefault="003637FF" w:rsidP="0072608E">
      <w:pPr>
        <w:widowControl w:val="0"/>
        <w:autoSpaceDE w:val="0"/>
        <w:autoSpaceDN w:val="0"/>
        <w:adjustRightInd w:val="0"/>
        <w:jc w:val="both"/>
        <w:rPr>
          <w:rFonts w:asciiTheme="majorHAnsi" w:hAnsiTheme="majorHAnsi" w:cs="Times New Roman"/>
          <w:b/>
          <w:bCs/>
          <w:color w:val="000000" w:themeColor="text1"/>
        </w:rPr>
      </w:pPr>
    </w:p>
    <w:tbl>
      <w:tblPr>
        <w:tblW w:w="0" w:type="auto"/>
        <w:tblCellSpacing w:w="15" w:type="dxa"/>
        <w:tblCellMar>
          <w:top w:w="15" w:type="dxa"/>
          <w:left w:w="15" w:type="dxa"/>
          <w:bottom w:w="15" w:type="dxa"/>
          <w:right w:w="15" w:type="dxa"/>
        </w:tblCellMar>
        <w:tblLook w:val="04A0"/>
      </w:tblPr>
      <w:tblGrid>
        <w:gridCol w:w="4442"/>
        <w:gridCol w:w="4530"/>
        <w:gridCol w:w="180"/>
        <w:gridCol w:w="570"/>
      </w:tblGrid>
      <w:tr w:rsidR="000D0C9B" w:rsidRPr="00962FAC" w:rsidTr="000D0C9B">
        <w:trPr>
          <w:tblCellSpacing w:w="15" w:type="dxa"/>
        </w:trPr>
        <w:tc>
          <w:tcPr>
            <w:tcW w:w="0" w:type="auto"/>
            <w:hideMark/>
          </w:tcPr>
          <w:p w:rsidR="000D0C9B" w:rsidRPr="00962FAC" w:rsidRDefault="000D0C9B" w:rsidP="000D0C9B">
            <w:pPr>
              <w:spacing w:before="100" w:beforeAutospacing="1" w:after="100" w:afterAutospacing="1"/>
              <w:rPr>
                <w:rFonts w:asciiTheme="majorHAnsi" w:eastAsia="Times New Roman" w:hAnsiTheme="majorHAnsi" w:cs="Arial"/>
              </w:rPr>
            </w:pPr>
            <w:r w:rsidRPr="00962FAC">
              <w:rPr>
                <w:rFonts w:asciiTheme="majorHAnsi" w:eastAsia="Times New Roman" w:hAnsiTheme="majorHAnsi" w:cs="Arial"/>
                <w:b/>
                <w:bCs/>
              </w:rPr>
              <w:t>Tabella a doppia entrata:</w:t>
            </w:r>
            <w:r w:rsidRPr="00962FAC">
              <w:rPr>
                <w:rFonts w:asciiTheme="majorHAnsi" w:eastAsia="Times New Roman" w:hAnsiTheme="majorHAnsi" w:cs="Arial"/>
                <w:b/>
                <w:bCs/>
              </w:rPr>
              <w:br/>
              <w:t>V6 x V17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18"/>
              <w:gridCol w:w="468"/>
              <w:gridCol w:w="394"/>
              <w:gridCol w:w="1093"/>
            </w:tblGrid>
            <w:tr w:rsidR="000D0C9B"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V17-&gt;</w:t>
                  </w:r>
                  <w:r w:rsidRPr="00962FAC">
                    <w:rPr>
                      <w:rFonts w:asciiTheme="majorHAnsi" w:eastAsia="Times New Roman" w:hAnsiTheme="majorHAnsi" w:cs="Arial"/>
                    </w:rPr>
                    <w:br/>
                    <w:t>V6</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b/>
                      <w:bCs/>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 xml:space="preserve">Marginale </w:t>
                  </w:r>
                  <w:r w:rsidRPr="00962FAC">
                    <w:rPr>
                      <w:rFonts w:asciiTheme="majorHAnsi" w:eastAsia="Times New Roman" w:hAnsiTheme="majorHAnsi" w:cs="Arial"/>
                    </w:rPr>
                    <w:br/>
                    <w:t>di riga</w:t>
                  </w:r>
                </w:p>
              </w:tc>
            </w:tr>
            <w:tr w:rsidR="000D0C9B"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5</w:t>
                  </w:r>
                  <w:r w:rsidRPr="00962FAC">
                    <w:rPr>
                      <w:rFonts w:asciiTheme="majorHAnsi" w:eastAsia="Times New Roman" w:hAnsiTheme="majorHAnsi" w:cs="Arial"/>
                    </w:rPr>
                    <w:br/>
                  </w:r>
                  <w:r w:rsidRPr="00962FAC">
                    <w:rPr>
                      <w:rFonts w:asciiTheme="majorHAnsi" w:eastAsia="Times New Roman" w:hAnsiTheme="majorHAnsi" w:cs="Arial"/>
                      <w:i/>
                      <w:iCs/>
                    </w:rPr>
                    <w:t>5.5</w:t>
                  </w:r>
                  <w:r w:rsidRPr="00962FAC">
                    <w:rPr>
                      <w:rFonts w:asciiTheme="majorHAnsi" w:eastAsia="Times New Roman" w:hAnsiTheme="majorHAnsi" w:cs="Arial"/>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2</w:t>
                  </w:r>
                  <w:r w:rsidRPr="00962FAC">
                    <w:rPr>
                      <w:rFonts w:asciiTheme="majorHAnsi" w:eastAsia="Times New Roman" w:hAnsiTheme="majorHAnsi" w:cs="Arial"/>
                    </w:rPr>
                    <w:br/>
                  </w:r>
                  <w:r w:rsidRPr="00962FAC">
                    <w:rPr>
                      <w:rFonts w:asciiTheme="majorHAnsi" w:eastAsia="Times New Roman" w:hAnsiTheme="majorHAnsi" w:cs="Arial"/>
                      <w:i/>
                      <w:iCs/>
                    </w:rPr>
                    <w:t>1.5</w:t>
                  </w:r>
                  <w:r w:rsidRPr="00962FAC">
                    <w:rPr>
                      <w:rFonts w:asciiTheme="majorHAnsi" w:eastAsia="Times New Roman" w:hAnsiTheme="majorHAnsi" w:cs="Arial"/>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7</w:t>
                  </w:r>
                </w:p>
              </w:tc>
            </w:tr>
            <w:tr w:rsidR="000D0C9B"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5</w:t>
                  </w:r>
                  <w:r w:rsidRPr="00962FAC">
                    <w:rPr>
                      <w:rFonts w:asciiTheme="majorHAnsi" w:eastAsia="Times New Roman" w:hAnsiTheme="majorHAnsi" w:cs="Arial"/>
                    </w:rPr>
                    <w:br/>
                  </w:r>
                  <w:r w:rsidRPr="00962FAC">
                    <w:rPr>
                      <w:rFonts w:asciiTheme="majorHAnsi" w:eastAsia="Times New Roman" w:hAnsiTheme="majorHAnsi" w:cs="Arial"/>
                      <w:i/>
                      <w:iCs/>
                    </w:rPr>
                    <w:t>3.9</w:t>
                  </w:r>
                  <w:r w:rsidRPr="00962FAC">
                    <w:rPr>
                      <w:rFonts w:asciiTheme="majorHAnsi" w:eastAsia="Times New Roman" w:hAnsiTheme="majorHAnsi" w:cs="Arial"/>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0</w:t>
                  </w:r>
                  <w:r w:rsidRPr="00962FAC">
                    <w:rPr>
                      <w:rFonts w:asciiTheme="majorHAnsi" w:eastAsia="Times New Roman" w:hAnsiTheme="majorHAnsi" w:cs="Arial"/>
                    </w:rPr>
                    <w:br/>
                  </w:r>
                  <w:r w:rsidRPr="00962FAC">
                    <w:rPr>
                      <w:rFonts w:asciiTheme="majorHAnsi" w:eastAsia="Times New Roman" w:hAnsiTheme="majorHAnsi" w:cs="Arial"/>
                      <w:i/>
                      <w:iCs/>
                    </w:rPr>
                    <w:t>1.1</w:t>
                  </w:r>
                  <w:r w:rsidRPr="00962FAC">
                    <w:rPr>
                      <w:rFonts w:asciiTheme="majorHAnsi" w:eastAsia="Times New Roman" w:hAnsiTheme="majorHAnsi" w:cs="Arial"/>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5</w:t>
                  </w:r>
                </w:p>
              </w:tc>
            </w:tr>
            <w:tr w:rsidR="000D0C9B"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b/>
                      <w:bCs/>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0</w:t>
                  </w:r>
                  <w:r w:rsidRPr="00962FAC">
                    <w:rPr>
                      <w:rFonts w:asciiTheme="majorHAnsi" w:eastAsia="Times New Roman" w:hAnsiTheme="majorHAnsi" w:cs="Arial"/>
                    </w:rPr>
                    <w:br/>
                  </w:r>
                  <w:r w:rsidRPr="00962FAC">
                    <w:rPr>
                      <w:rFonts w:asciiTheme="majorHAnsi" w:eastAsia="Times New Roman" w:hAnsiTheme="majorHAnsi" w:cs="Arial"/>
                      <w:i/>
                      <w:iCs/>
                    </w:rPr>
                    <w:t>1.6</w:t>
                  </w:r>
                  <w:r w:rsidRPr="00962FAC">
                    <w:rPr>
                      <w:rFonts w:asciiTheme="majorHAnsi" w:eastAsia="Times New Roman" w:hAnsiTheme="majorHAnsi" w:cs="Arial"/>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2</w:t>
                  </w:r>
                  <w:r w:rsidRPr="00962FAC">
                    <w:rPr>
                      <w:rFonts w:asciiTheme="majorHAnsi" w:eastAsia="Times New Roman" w:hAnsiTheme="majorHAnsi" w:cs="Arial"/>
                    </w:rPr>
                    <w:br/>
                  </w:r>
                  <w:r w:rsidRPr="00962FAC">
                    <w:rPr>
                      <w:rFonts w:asciiTheme="majorHAnsi" w:eastAsia="Times New Roman" w:hAnsiTheme="majorHAnsi" w:cs="Arial"/>
                      <w:i/>
                      <w:iCs/>
                      <w:color w:val="FF0000"/>
                    </w:rPr>
                    <w:t>0.4</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2</w:t>
                  </w:r>
                </w:p>
              </w:tc>
            </w:tr>
            <w:tr w:rsidR="000D0C9B"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 xml:space="preserve">Marginale </w:t>
                  </w:r>
                  <w:r w:rsidRPr="00962FAC">
                    <w:rPr>
                      <w:rFonts w:asciiTheme="majorHAnsi" w:eastAsia="Times New Roman" w:hAnsiTheme="majorHAnsi" w:cs="Arial"/>
                    </w:rPr>
                    <w:br/>
                  </w:r>
                  <w:r w:rsidRPr="00962FAC">
                    <w:rPr>
                      <w:rFonts w:asciiTheme="majorHAnsi" w:eastAsia="Times New Roman" w:hAnsiTheme="majorHAnsi" w:cs="Arial"/>
                    </w:rPr>
                    <w:lastRenderedPageBreak/>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lastRenderedPageBreak/>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14</w:t>
                  </w:r>
                </w:p>
              </w:tc>
            </w:tr>
          </w:tbl>
          <w:p w:rsidR="000D0C9B" w:rsidRPr="00962FAC" w:rsidRDefault="000D0C9B" w:rsidP="000D0C9B">
            <w:pPr>
              <w:spacing w:before="100" w:beforeAutospacing="1" w:after="100" w:afterAutospacing="1"/>
              <w:rPr>
                <w:rFonts w:asciiTheme="majorHAnsi" w:eastAsia="Times New Roman" w:hAnsiTheme="majorHAnsi" w:cs="Arial"/>
              </w:rPr>
            </w:pPr>
            <w:r w:rsidRPr="00962FAC">
              <w:rPr>
                <w:rFonts w:asciiTheme="majorHAnsi" w:eastAsia="Times New Roman" w:hAnsiTheme="majorHAnsi" w:cs="Arial"/>
              </w:rPr>
              <w:lastRenderedPageBreak/>
              <w:t xml:space="preserve">Il valore di X quadro non è significativo dato che vi sono frequenze attese minori di 1. </w:t>
            </w:r>
          </w:p>
          <w:p w:rsidR="000D0C9B" w:rsidRPr="00962FAC" w:rsidRDefault="000D0C9B" w:rsidP="000D0C9B">
            <w:pPr>
              <w:spacing w:before="100" w:beforeAutospacing="1" w:after="100" w:afterAutospacing="1"/>
              <w:ind w:left="720"/>
              <w:rPr>
                <w:rFonts w:asciiTheme="majorHAnsi" w:eastAsia="Times New Roman" w:hAnsiTheme="majorHAnsi" w:cs="Arial"/>
              </w:rPr>
            </w:pPr>
          </w:p>
        </w:tc>
        <w:tc>
          <w:tcPr>
            <w:tcW w:w="4500" w:type="dxa"/>
            <w:hideMark/>
          </w:tcPr>
          <w:p w:rsidR="000D0C9B" w:rsidRPr="00962FAC" w:rsidRDefault="000D0C9B" w:rsidP="000D0C9B">
            <w:pPr>
              <w:spacing w:before="100" w:beforeAutospacing="1" w:after="100" w:afterAutospacing="1"/>
              <w:jc w:val="right"/>
              <w:rPr>
                <w:rFonts w:asciiTheme="majorHAnsi" w:eastAsia="Times New Roman" w:hAnsiTheme="majorHAnsi" w:cs="Arial"/>
              </w:rPr>
            </w:pPr>
            <w:r w:rsidRPr="00962FAC">
              <w:rPr>
                <w:rFonts w:asciiTheme="majorHAnsi" w:eastAsia="Times New Roman" w:hAnsiTheme="majorHAnsi" w:cs="Arial"/>
              </w:rPr>
              <w:lastRenderedPageBreak/>
              <w:t xml:space="preserve">  </w:t>
            </w:r>
          </w:p>
          <w:tbl>
            <w:tblPr>
              <w:tblW w:w="0" w:type="auto"/>
              <w:jc w:val="right"/>
              <w:tblCellSpacing w:w="15" w:type="dxa"/>
              <w:tblCellMar>
                <w:left w:w="0" w:type="dxa"/>
                <w:right w:w="0" w:type="dxa"/>
              </w:tblCellMar>
              <w:tblLook w:val="04A0"/>
            </w:tblPr>
            <w:tblGrid>
              <w:gridCol w:w="460"/>
              <w:gridCol w:w="445"/>
              <w:gridCol w:w="567"/>
              <w:gridCol w:w="405"/>
              <w:gridCol w:w="408"/>
              <w:gridCol w:w="582"/>
            </w:tblGrid>
            <w:tr w:rsidR="000D0C9B" w:rsidRPr="00962FA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15"/>
                  </w:tblGrid>
                  <w:tr w:rsidR="000D0C9B" w:rsidRPr="00962FAC">
                    <w:trPr>
                      <w:tblCellSpacing w:w="0" w:type="dxa"/>
                      <w:jc w:val="center"/>
                    </w:trPr>
                    <w:tc>
                      <w:tcPr>
                        <w:tcW w:w="0" w:type="auto"/>
                        <w:vAlign w:val="bottom"/>
                        <w:hideMark/>
                      </w:tcPr>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71%</w:t>
                        </w:r>
                      </w:p>
                    </w:tc>
                  </w:tr>
                  <w:tr w:rsidR="000D0C9B" w:rsidRPr="00962FAC">
                    <w:trPr>
                      <w:trHeight w:val="1065"/>
                      <w:tblCellSpacing w:w="0" w:type="dxa"/>
                      <w:jc w:val="center"/>
                    </w:trPr>
                    <w:tc>
                      <w:tcPr>
                        <w:tcW w:w="0" w:type="auto"/>
                        <w:shd w:val="clear" w:color="auto" w:fill="C0D0C0"/>
                        <w:vAlign w:val="bottom"/>
                        <w:hideMark/>
                      </w:tcPr>
                      <w:p w:rsidR="000D0C9B" w:rsidRPr="00962FAC" w:rsidRDefault="000D0C9B" w:rsidP="000D0C9B">
                        <w:pPr>
                          <w:jc w:val="center"/>
                          <w:rPr>
                            <w:rFonts w:asciiTheme="majorHAnsi" w:eastAsia="Times New Roman" w:hAnsiTheme="majorHAnsi" w:cs="Arial"/>
                          </w:rPr>
                        </w:pPr>
                      </w:p>
                    </w:tc>
                  </w:tr>
                </w:tbl>
                <w:p w:rsidR="000D0C9B" w:rsidRPr="00962FAC" w:rsidRDefault="000D0C9B" w:rsidP="000D0C9B">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0D0C9B" w:rsidRPr="00962FAC">
                    <w:trPr>
                      <w:tblCellSpacing w:w="0" w:type="dxa"/>
                      <w:jc w:val="center"/>
                    </w:trPr>
                    <w:tc>
                      <w:tcPr>
                        <w:tcW w:w="0" w:type="auto"/>
                        <w:vAlign w:val="bottom"/>
                        <w:hideMark/>
                      </w:tcPr>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29%</w:t>
                        </w:r>
                      </w:p>
                    </w:tc>
                  </w:tr>
                  <w:tr w:rsidR="000D0C9B" w:rsidRPr="00962FAC">
                    <w:trPr>
                      <w:trHeight w:val="435"/>
                      <w:tblCellSpacing w:w="0" w:type="dxa"/>
                      <w:jc w:val="center"/>
                    </w:trPr>
                    <w:tc>
                      <w:tcPr>
                        <w:tcW w:w="0" w:type="auto"/>
                        <w:shd w:val="clear" w:color="auto" w:fill="80D080"/>
                        <w:vAlign w:val="bottom"/>
                        <w:hideMark/>
                      </w:tcPr>
                      <w:p w:rsidR="000D0C9B" w:rsidRPr="00962FAC" w:rsidRDefault="000D0C9B" w:rsidP="000D0C9B">
                        <w:pPr>
                          <w:jc w:val="center"/>
                          <w:rPr>
                            <w:rFonts w:asciiTheme="majorHAnsi" w:eastAsia="Times New Roman" w:hAnsiTheme="majorHAnsi" w:cs="Arial"/>
                          </w:rPr>
                        </w:pPr>
                      </w:p>
                    </w:tc>
                  </w:tr>
                </w:tbl>
                <w:p w:rsidR="000D0C9B" w:rsidRPr="00962FAC" w:rsidRDefault="000D0C9B" w:rsidP="000D0C9B">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537"/>
                  </w:tblGrid>
                  <w:tr w:rsidR="000D0C9B" w:rsidRPr="00962FAC">
                    <w:trPr>
                      <w:tblCellSpacing w:w="0" w:type="dxa"/>
                      <w:jc w:val="center"/>
                    </w:trPr>
                    <w:tc>
                      <w:tcPr>
                        <w:tcW w:w="0" w:type="auto"/>
                        <w:vAlign w:val="bottom"/>
                        <w:hideMark/>
                      </w:tcPr>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100%</w:t>
                        </w:r>
                      </w:p>
                    </w:tc>
                  </w:tr>
                  <w:tr w:rsidR="000D0C9B" w:rsidRPr="00962FAC">
                    <w:trPr>
                      <w:trHeight w:val="1500"/>
                      <w:tblCellSpacing w:w="0" w:type="dxa"/>
                      <w:jc w:val="center"/>
                    </w:trPr>
                    <w:tc>
                      <w:tcPr>
                        <w:tcW w:w="0" w:type="auto"/>
                        <w:shd w:val="clear" w:color="auto" w:fill="C0D0C0"/>
                        <w:vAlign w:val="bottom"/>
                        <w:hideMark/>
                      </w:tcPr>
                      <w:p w:rsidR="000D0C9B" w:rsidRPr="00962FAC" w:rsidRDefault="000D0C9B" w:rsidP="000D0C9B">
                        <w:pPr>
                          <w:jc w:val="center"/>
                          <w:rPr>
                            <w:rFonts w:asciiTheme="majorHAnsi" w:eastAsia="Times New Roman" w:hAnsiTheme="majorHAnsi" w:cs="Arial"/>
                          </w:rPr>
                        </w:pPr>
                      </w:p>
                    </w:tc>
                  </w:tr>
                </w:tbl>
                <w:p w:rsidR="000D0C9B" w:rsidRPr="00962FAC" w:rsidRDefault="000D0C9B" w:rsidP="000D0C9B">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D0C9B" w:rsidRPr="00962FAC">
                    <w:trPr>
                      <w:tblCellSpacing w:w="0" w:type="dxa"/>
                      <w:jc w:val="center"/>
                    </w:trPr>
                    <w:tc>
                      <w:tcPr>
                        <w:tcW w:w="0" w:type="auto"/>
                        <w:vAlign w:val="bottom"/>
                        <w:hideMark/>
                      </w:tcPr>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0%</w:t>
                        </w:r>
                      </w:p>
                    </w:tc>
                  </w:tr>
                  <w:tr w:rsidR="000D0C9B" w:rsidRPr="00962FAC">
                    <w:trPr>
                      <w:tblCellSpacing w:w="0" w:type="dxa"/>
                      <w:jc w:val="center"/>
                    </w:trPr>
                    <w:tc>
                      <w:tcPr>
                        <w:tcW w:w="0" w:type="auto"/>
                        <w:shd w:val="clear" w:color="auto" w:fill="80D080"/>
                        <w:vAlign w:val="bottom"/>
                        <w:hideMark/>
                      </w:tcPr>
                      <w:p w:rsidR="000D0C9B" w:rsidRPr="00962FAC" w:rsidRDefault="000D0C9B" w:rsidP="000D0C9B">
                        <w:pPr>
                          <w:jc w:val="center"/>
                          <w:rPr>
                            <w:rFonts w:asciiTheme="majorHAnsi" w:eastAsia="Times New Roman" w:hAnsiTheme="majorHAnsi" w:cs="Arial"/>
                          </w:rPr>
                        </w:pPr>
                      </w:p>
                    </w:tc>
                  </w:tr>
                </w:tbl>
                <w:p w:rsidR="000D0C9B" w:rsidRPr="00962FAC" w:rsidRDefault="000D0C9B" w:rsidP="000D0C9B">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D0C9B" w:rsidRPr="00962FAC">
                    <w:trPr>
                      <w:tblCellSpacing w:w="0" w:type="dxa"/>
                      <w:jc w:val="center"/>
                    </w:trPr>
                    <w:tc>
                      <w:tcPr>
                        <w:tcW w:w="0" w:type="auto"/>
                        <w:vAlign w:val="bottom"/>
                        <w:hideMark/>
                      </w:tcPr>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0%</w:t>
                        </w:r>
                      </w:p>
                    </w:tc>
                  </w:tr>
                  <w:tr w:rsidR="000D0C9B" w:rsidRPr="00962FAC">
                    <w:trPr>
                      <w:tblCellSpacing w:w="0" w:type="dxa"/>
                      <w:jc w:val="center"/>
                    </w:trPr>
                    <w:tc>
                      <w:tcPr>
                        <w:tcW w:w="0" w:type="auto"/>
                        <w:shd w:val="clear" w:color="auto" w:fill="C0D0C0"/>
                        <w:vAlign w:val="bottom"/>
                        <w:hideMark/>
                      </w:tcPr>
                      <w:p w:rsidR="000D0C9B" w:rsidRPr="00962FAC" w:rsidRDefault="000D0C9B" w:rsidP="000D0C9B">
                        <w:pPr>
                          <w:jc w:val="center"/>
                          <w:rPr>
                            <w:rFonts w:asciiTheme="majorHAnsi" w:eastAsia="Times New Roman" w:hAnsiTheme="majorHAnsi" w:cs="Arial"/>
                          </w:rPr>
                        </w:pPr>
                      </w:p>
                    </w:tc>
                  </w:tr>
                </w:tbl>
                <w:p w:rsidR="000D0C9B" w:rsidRPr="00962FAC" w:rsidRDefault="000D0C9B" w:rsidP="000D0C9B">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537"/>
                  </w:tblGrid>
                  <w:tr w:rsidR="000D0C9B" w:rsidRPr="00962FAC">
                    <w:trPr>
                      <w:tblCellSpacing w:w="0" w:type="dxa"/>
                      <w:jc w:val="center"/>
                    </w:trPr>
                    <w:tc>
                      <w:tcPr>
                        <w:tcW w:w="0" w:type="auto"/>
                        <w:vAlign w:val="bottom"/>
                        <w:hideMark/>
                      </w:tcPr>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100%</w:t>
                        </w:r>
                      </w:p>
                    </w:tc>
                  </w:tr>
                  <w:tr w:rsidR="000D0C9B" w:rsidRPr="00962FAC">
                    <w:trPr>
                      <w:trHeight w:val="1500"/>
                      <w:tblCellSpacing w:w="0" w:type="dxa"/>
                      <w:jc w:val="center"/>
                    </w:trPr>
                    <w:tc>
                      <w:tcPr>
                        <w:tcW w:w="0" w:type="auto"/>
                        <w:shd w:val="clear" w:color="auto" w:fill="80D080"/>
                        <w:vAlign w:val="bottom"/>
                        <w:hideMark/>
                      </w:tcPr>
                      <w:p w:rsidR="000D0C9B" w:rsidRPr="00962FAC" w:rsidRDefault="000D0C9B" w:rsidP="000D0C9B">
                        <w:pPr>
                          <w:jc w:val="center"/>
                          <w:rPr>
                            <w:rFonts w:asciiTheme="majorHAnsi" w:eastAsia="Times New Roman" w:hAnsiTheme="majorHAnsi" w:cs="Arial"/>
                          </w:rPr>
                        </w:pPr>
                      </w:p>
                    </w:tc>
                  </w:tr>
                </w:tbl>
                <w:p w:rsidR="000D0C9B" w:rsidRPr="00962FAC" w:rsidRDefault="000D0C9B" w:rsidP="000D0C9B">
                  <w:pPr>
                    <w:jc w:val="center"/>
                    <w:rPr>
                      <w:rFonts w:asciiTheme="majorHAnsi" w:eastAsia="Times New Roman" w:hAnsiTheme="majorHAnsi" w:cs="Arial"/>
                    </w:rPr>
                  </w:pPr>
                </w:p>
              </w:tc>
            </w:tr>
            <w:tr w:rsidR="000D0C9B" w:rsidRPr="00962FAC">
              <w:trPr>
                <w:tblCellSpacing w:w="15" w:type="dxa"/>
                <w:jc w:val="right"/>
              </w:trPr>
              <w:tc>
                <w:tcPr>
                  <w:tcW w:w="0" w:type="auto"/>
                  <w:shd w:val="clear" w:color="auto" w:fill="E0E0E0"/>
                  <w:vAlign w:val="center"/>
                  <w:hideMark/>
                </w:tcPr>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5</w:t>
                  </w:r>
                </w:p>
              </w:tc>
              <w:tc>
                <w:tcPr>
                  <w:tcW w:w="0" w:type="auto"/>
                  <w:shd w:val="clear" w:color="auto" w:fill="E0E0E0"/>
                  <w:vAlign w:val="center"/>
                  <w:hideMark/>
                </w:tcPr>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2</w:t>
                  </w:r>
                </w:p>
              </w:tc>
              <w:tc>
                <w:tcPr>
                  <w:tcW w:w="0" w:type="auto"/>
                  <w:shd w:val="clear" w:color="auto" w:fill="E0E0E0"/>
                  <w:vAlign w:val="center"/>
                  <w:hideMark/>
                </w:tcPr>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5</w:t>
                  </w:r>
                </w:p>
              </w:tc>
              <w:tc>
                <w:tcPr>
                  <w:tcW w:w="0" w:type="auto"/>
                  <w:shd w:val="clear" w:color="auto" w:fill="E0E0E0"/>
                  <w:vAlign w:val="center"/>
                  <w:hideMark/>
                </w:tcPr>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0</w:t>
                  </w:r>
                </w:p>
              </w:tc>
              <w:tc>
                <w:tcPr>
                  <w:tcW w:w="0" w:type="auto"/>
                  <w:shd w:val="clear" w:color="auto" w:fill="E0E0E0"/>
                  <w:vAlign w:val="center"/>
                  <w:hideMark/>
                </w:tcPr>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0</w:t>
                  </w:r>
                </w:p>
              </w:tc>
              <w:tc>
                <w:tcPr>
                  <w:tcW w:w="0" w:type="auto"/>
                  <w:shd w:val="clear" w:color="auto" w:fill="E0E0E0"/>
                  <w:vAlign w:val="center"/>
                  <w:hideMark/>
                </w:tcPr>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2</w:t>
                  </w:r>
                </w:p>
              </w:tc>
            </w:tr>
            <w:tr w:rsidR="000D0C9B" w:rsidRPr="00962FAC">
              <w:trPr>
                <w:tblCellSpacing w:w="15" w:type="dxa"/>
                <w:jc w:val="right"/>
              </w:trPr>
              <w:tc>
                <w:tcPr>
                  <w:tcW w:w="0" w:type="auto"/>
                  <w:gridSpan w:val="2"/>
                  <w:shd w:val="clear" w:color="auto" w:fill="E0E0E0"/>
                  <w:vAlign w:val="center"/>
                  <w:hideMark/>
                </w:tcPr>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1</w:t>
                  </w:r>
                </w:p>
              </w:tc>
              <w:tc>
                <w:tcPr>
                  <w:tcW w:w="0" w:type="auto"/>
                  <w:gridSpan w:val="2"/>
                  <w:shd w:val="clear" w:color="auto" w:fill="E0E0E0"/>
                  <w:vAlign w:val="center"/>
                  <w:hideMark/>
                </w:tcPr>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2</w:t>
                  </w:r>
                </w:p>
              </w:tc>
              <w:tc>
                <w:tcPr>
                  <w:tcW w:w="0" w:type="auto"/>
                  <w:gridSpan w:val="2"/>
                  <w:shd w:val="clear" w:color="auto" w:fill="E0E0E0"/>
                  <w:vAlign w:val="center"/>
                  <w:hideMark/>
                </w:tcPr>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3</w:t>
                  </w:r>
                </w:p>
              </w:tc>
            </w:tr>
            <w:tr w:rsidR="000D0C9B" w:rsidRPr="00962FAC">
              <w:trPr>
                <w:trHeight w:val="450"/>
                <w:tblCellSpacing w:w="15" w:type="dxa"/>
                <w:jc w:val="right"/>
              </w:trPr>
              <w:tc>
                <w:tcPr>
                  <w:tcW w:w="0" w:type="auto"/>
                  <w:vAlign w:val="center"/>
                  <w:hideMark/>
                </w:tcPr>
                <w:p w:rsidR="000D0C9B" w:rsidRPr="00962FAC" w:rsidRDefault="000D0C9B" w:rsidP="000D0C9B">
                  <w:pPr>
                    <w:rPr>
                      <w:rFonts w:asciiTheme="majorHAnsi" w:eastAsia="Times New Roman" w:hAnsiTheme="majorHAnsi" w:cs="Arial"/>
                    </w:rPr>
                  </w:pPr>
                </w:p>
              </w:tc>
              <w:tc>
                <w:tcPr>
                  <w:tcW w:w="0" w:type="auto"/>
                  <w:vAlign w:val="center"/>
                  <w:hideMark/>
                </w:tcPr>
                <w:p w:rsidR="000D0C9B" w:rsidRPr="00962FAC" w:rsidRDefault="000D0C9B" w:rsidP="000D0C9B">
                  <w:pPr>
                    <w:rPr>
                      <w:rFonts w:asciiTheme="majorHAnsi" w:eastAsia="Times New Roman" w:hAnsiTheme="majorHAnsi" w:cs="Times New Roman"/>
                    </w:rPr>
                  </w:pPr>
                </w:p>
              </w:tc>
              <w:tc>
                <w:tcPr>
                  <w:tcW w:w="0" w:type="auto"/>
                  <w:vAlign w:val="center"/>
                  <w:hideMark/>
                </w:tcPr>
                <w:p w:rsidR="000D0C9B" w:rsidRPr="00962FAC" w:rsidRDefault="000D0C9B" w:rsidP="000D0C9B">
                  <w:pPr>
                    <w:rPr>
                      <w:rFonts w:asciiTheme="majorHAnsi" w:eastAsia="Times New Roman" w:hAnsiTheme="majorHAnsi" w:cs="Times New Roman"/>
                    </w:rPr>
                  </w:pPr>
                </w:p>
              </w:tc>
              <w:tc>
                <w:tcPr>
                  <w:tcW w:w="0" w:type="auto"/>
                  <w:vAlign w:val="center"/>
                  <w:hideMark/>
                </w:tcPr>
                <w:p w:rsidR="000D0C9B" w:rsidRPr="00962FAC" w:rsidRDefault="000D0C9B" w:rsidP="000D0C9B">
                  <w:pPr>
                    <w:rPr>
                      <w:rFonts w:asciiTheme="majorHAnsi" w:eastAsia="Times New Roman" w:hAnsiTheme="majorHAnsi" w:cs="Times New Roman"/>
                    </w:rPr>
                  </w:pPr>
                </w:p>
              </w:tc>
              <w:tc>
                <w:tcPr>
                  <w:tcW w:w="0" w:type="auto"/>
                  <w:vAlign w:val="center"/>
                  <w:hideMark/>
                </w:tcPr>
                <w:p w:rsidR="000D0C9B" w:rsidRPr="00962FAC" w:rsidRDefault="000D0C9B" w:rsidP="000D0C9B">
                  <w:pPr>
                    <w:rPr>
                      <w:rFonts w:asciiTheme="majorHAnsi" w:eastAsia="Times New Roman" w:hAnsiTheme="majorHAnsi" w:cs="Times New Roman"/>
                    </w:rPr>
                  </w:pPr>
                </w:p>
              </w:tc>
              <w:tc>
                <w:tcPr>
                  <w:tcW w:w="0" w:type="auto"/>
                  <w:vAlign w:val="center"/>
                  <w:hideMark/>
                </w:tcPr>
                <w:p w:rsidR="000D0C9B" w:rsidRPr="00962FAC" w:rsidRDefault="000D0C9B" w:rsidP="000D0C9B">
                  <w:pPr>
                    <w:rPr>
                      <w:rFonts w:asciiTheme="majorHAnsi" w:eastAsia="Times New Roman" w:hAnsiTheme="majorHAnsi" w:cs="Times New Roman"/>
                    </w:rPr>
                  </w:pPr>
                </w:p>
              </w:tc>
            </w:tr>
            <w:tr w:rsidR="000D0C9B" w:rsidRPr="00962FAC">
              <w:trPr>
                <w:tblCellSpacing w:w="15" w:type="dxa"/>
                <w:jc w:val="right"/>
              </w:trPr>
              <w:tc>
                <w:tcPr>
                  <w:tcW w:w="0" w:type="auto"/>
                  <w:vAlign w:val="bottom"/>
                  <w:hideMark/>
                </w:tcPr>
                <w:p w:rsidR="000D0C9B" w:rsidRPr="00962FAC" w:rsidRDefault="000D0C9B" w:rsidP="000D0C9B">
                  <w:pPr>
                    <w:jc w:val="center"/>
                    <w:rPr>
                      <w:rFonts w:asciiTheme="majorHAnsi" w:eastAsia="Times New Roman" w:hAnsiTheme="majorHAnsi" w:cs="Arial"/>
                    </w:rPr>
                  </w:pPr>
                </w:p>
              </w:tc>
              <w:tc>
                <w:tcPr>
                  <w:tcW w:w="0" w:type="auto"/>
                  <w:vAlign w:val="bottom"/>
                  <w:hideMark/>
                </w:tcPr>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0.4</w:t>
                  </w:r>
                </w:p>
                <w:tbl>
                  <w:tblPr>
                    <w:tblW w:w="375" w:type="dxa"/>
                    <w:jc w:val="center"/>
                    <w:tblCellSpacing w:w="0" w:type="dxa"/>
                    <w:tblCellMar>
                      <w:left w:w="0" w:type="dxa"/>
                      <w:right w:w="0" w:type="dxa"/>
                    </w:tblCellMar>
                    <w:tblLook w:val="04A0"/>
                  </w:tblPr>
                  <w:tblGrid>
                    <w:gridCol w:w="375"/>
                  </w:tblGrid>
                  <w:tr w:rsidR="000D0C9B" w:rsidRPr="00962FAC">
                    <w:trPr>
                      <w:trHeight w:val="225"/>
                      <w:tblCellSpacing w:w="0" w:type="dxa"/>
                      <w:jc w:val="center"/>
                    </w:trPr>
                    <w:tc>
                      <w:tcPr>
                        <w:tcW w:w="0" w:type="auto"/>
                        <w:shd w:val="clear" w:color="auto" w:fill="80D080"/>
                        <w:vAlign w:val="center"/>
                        <w:hideMark/>
                      </w:tcPr>
                      <w:p w:rsidR="000D0C9B" w:rsidRPr="00962FAC" w:rsidRDefault="000D0C9B" w:rsidP="000D0C9B">
                        <w:pPr>
                          <w:rPr>
                            <w:rFonts w:asciiTheme="majorHAnsi" w:eastAsia="Times New Roman" w:hAnsiTheme="majorHAnsi" w:cs="Arial"/>
                          </w:rPr>
                        </w:pPr>
                      </w:p>
                    </w:tc>
                  </w:tr>
                </w:tbl>
                <w:p w:rsidR="000D0C9B" w:rsidRPr="00962FAC" w:rsidRDefault="000D0C9B" w:rsidP="000D0C9B">
                  <w:pPr>
                    <w:jc w:val="center"/>
                    <w:rPr>
                      <w:rFonts w:asciiTheme="majorHAnsi" w:eastAsia="Times New Roman" w:hAnsiTheme="majorHAnsi" w:cs="Arial"/>
                    </w:rPr>
                  </w:pPr>
                </w:p>
              </w:tc>
              <w:tc>
                <w:tcPr>
                  <w:tcW w:w="0" w:type="auto"/>
                  <w:vAlign w:val="bottom"/>
                  <w:hideMark/>
                </w:tcPr>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0.5</w:t>
                  </w:r>
                </w:p>
                <w:tbl>
                  <w:tblPr>
                    <w:tblW w:w="375" w:type="dxa"/>
                    <w:jc w:val="center"/>
                    <w:tblCellSpacing w:w="0" w:type="dxa"/>
                    <w:tblCellMar>
                      <w:left w:w="0" w:type="dxa"/>
                      <w:right w:w="0" w:type="dxa"/>
                    </w:tblCellMar>
                    <w:tblLook w:val="04A0"/>
                  </w:tblPr>
                  <w:tblGrid>
                    <w:gridCol w:w="375"/>
                  </w:tblGrid>
                  <w:tr w:rsidR="000D0C9B" w:rsidRPr="00962FAC">
                    <w:trPr>
                      <w:trHeight w:val="285"/>
                      <w:tblCellSpacing w:w="0" w:type="dxa"/>
                      <w:jc w:val="center"/>
                    </w:trPr>
                    <w:tc>
                      <w:tcPr>
                        <w:tcW w:w="0" w:type="auto"/>
                        <w:shd w:val="clear" w:color="auto" w:fill="C0D0C0"/>
                        <w:vAlign w:val="center"/>
                        <w:hideMark/>
                      </w:tcPr>
                      <w:p w:rsidR="000D0C9B" w:rsidRPr="00962FAC" w:rsidRDefault="000D0C9B" w:rsidP="000D0C9B">
                        <w:pPr>
                          <w:rPr>
                            <w:rFonts w:asciiTheme="majorHAnsi" w:eastAsia="Times New Roman" w:hAnsiTheme="majorHAnsi" w:cs="Arial"/>
                          </w:rPr>
                        </w:pPr>
                      </w:p>
                    </w:tc>
                  </w:tr>
                </w:tbl>
                <w:p w:rsidR="000D0C9B" w:rsidRPr="00962FAC" w:rsidRDefault="000D0C9B" w:rsidP="000D0C9B">
                  <w:pPr>
                    <w:jc w:val="center"/>
                    <w:rPr>
                      <w:rFonts w:asciiTheme="majorHAnsi" w:eastAsia="Times New Roman" w:hAnsiTheme="majorHAnsi" w:cs="Arial"/>
                    </w:rPr>
                  </w:pPr>
                </w:p>
              </w:tc>
              <w:tc>
                <w:tcPr>
                  <w:tcW w:w="0" w:type="auto"/>
                  <w:vAlign w:val="bottom"/>
                  <w:hideMark/>
                </w:tcPr>
                <w:p w:rsidR="000D0C9B" w:rsidRPr="00962FAC" w:rsidRDefault="000D0C9B" w:rsidP="000D0C9B">
                  <w:pPr>
                    <w:jc w:val="center"/>
                    <w:rPr>
                      <w:rFonts w:asciiTheme="majorHAnsi" w:eastAsia="Times New Roman" w:hAnsiTheme="majorHAnsi" w:cs="Arial"/>
                    </w:rPr>
                  </w:pPr>
                </w:p>
              </w:tc>
              <w:tc>
                <w:tcPr>
                  <w:tcW w:w="0" w:type="auto"/>
                  <w:vAlign w:val="bottom"/>
                  <w:hideMark/>
                </w:tcPr>
                <w:p w:rsidR="000D0C9B" w:rsidRPr="00962FAC" w:rsidRDefault="000D0C9B" w:rsidP="000D0C9B">
                  <w:pPr>
                    <w:jc w:val="center"/>
                    <w:rPr>
                      <w:rFonts w:asciiTheme="majorHAnsi" w:eastAsia="Times New Roman" w:hAnsiTheme="majorHAnsi" w:cs="Arial"/>
                    </w:rPr>
                  </w:pPr>
                </w:p>
              </w:tc>
              <w:tc>
                <w:tcPr>
                  <w:tcW w:w="0" w:type="auto"/>
                  <w:vAlign w:val="bottom"/>
                  <w:hideMark/>
                </w:tcPr>
                <w:p w:rsidR="000D0C9B" w:rsidRPr="00962FAC" w:rsidRDefault="000D0C9B" w:rsidP="000D0C9B">
                  <w:pPr>
                    <w:jc w:val="center"/>
                    <w:rPr>
                      <w:rFonts w:asciiTheme="majorHAnsi" w:eastAsia="Times New Roman" w:hAnsiTheme="majorHAnsi" w:cs="Arial"/>
                    </w:rPr>
                  </w:pPr>
                </w:p>
              </w:tc>
            </w:tr>
            <w:tr w:rsidR="000D0C9B" w:rsidRPr="00962FAC">
              <w:trPr>
                <w:tblCellSpacing w:w="15" w:type="dxa"/>
                <w:jc w:val="right"/>
              </w:trPr>
              <w:tc>
                <w:tcPr>
                  <w:tcW w:w="0" w:type="auto"/>
                  <w:gridSpan w:val="2"/>
                  <w:shd w:val="clear" w:color="auto" w:fill="E0E0E0"/>
                  <w:vAlign w:val="center"/>
                  <w:hideMark/>
                </w:tcPr>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1</w:t>
                  </w:r>
                </w:p>
              </w:tc>
              <w:tc>
                <w:tcPr>
                  <w:tcW w:w="0" w:type="auto"/>
                  <w:gridSpan w:val="2"/>
                  <w:shd w:val="clear" w:color="auto" w:fill="E0E0E0"/>
                  <w:vAlign w:val="center"/>
                  <w:hideMark/>
                </w:tcPr>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2</w:t>
                  </w:r>
                </w:p>
              </w:tc>
              <w:tc>
                <w:tcPr>
                  <w:tcW w:w="0" w:type="auto"/>
                  <w:gridSpan w:val="2"/>
                  <w:shd w:val="clear" w:color="auto" w:fill="E0E0E0"/>
                  <w:vAlign w:val="center"/>
                  <w:hideMark/>
                </w:tcPr>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3</w:t>
                  </w:r>
                </w:p>
              </w:tc>
            </w:tr>
            <w:tr w:rsidR="000D0C9B" w:rsidRPr="00962FAC">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0D0C9B" w:rsidRPr="00962FAC">
                    <w:trPr>
                      <w:trHeight w:val="120"/>
                      <w:tblCellSpacing w:w="0" w:type="dxa"/>
                      <w:jc w:val="center"/>
                    </w:trPr>
                    <w:tc>
                      <w:tcPr>
                        <w:tcW w:w="0" w:type="auto"/>
                        <w:shd w:val="clear" w:color="auto" w:fill="C0D0C0"/>
                        <w:vAlign w:val="center"/>
                        <w:hideMark/>
                      </w:tcPr>
                      <w:p w:rsidR="000D0C9B" w:rsidRPr="00962FAC" w:rsidRDefault="000D0C9B" w:rsidP="000D0C9B">
                        <w:pPr>
                          <w:rPr>
                            <w:rFonts w:asciiTheme="majorHAnsi" w:eastAsia="Times New Roman" w:hAnsiTheme="majorHAnsi" w:cs="Arial"/>
                          </w:rPr>
                        </w:pPr>
                      </w:p>
                    </w:tc>
                  </w:tr>
                </w:tbl>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-0.2</w:t>
                  </w:r>
                </w:p>
              </w:tc>
              <w:tc>
                <w:tcPr>
                  <w:tcW w:w="0" w:type="auto"/>
                  <w:hideMark/>
                </w:tcPr>
                <w:p w:rsidR="000D0C9B" w:rsidRPr="00962FAC" w:rsidRDefault="000D0C9B" w:rsidP="000D0C9B">
                  <w:pPr>
                    <w:jc w:val="center"/>
                    <w:rPr>
                      <w:rFonts w:asciiTheme="majorHAnsi" w:eastAsia="Times New Roman" w:hAnsiTheme="majorHAnsi" w:cs="Arial"/>
                    </w:rPr>
                  </w:pPr>
                </w:p>
              </w:tc>
              <w:tc>
                <w:tcPr>
                  <w:tcW w:w="0" w:type="auto"/>
                  <w:hideMark/>
                </w:tcPr>
                <w:p w:rsidR="000D0C9B" w:rsidRPr="00962FAC" w:rsidRDefault="000D0C9B" w:rsidP="000D0C9B">
                  <w:pPr>
                    <w:jc w:val="center"/>
                    <w:rPr>
                      <w:rFonts w:asciiTheme="majorHAnsi" w:eastAsia="Times New Roman" w:hAnsiTheme="majorHAnsi" w:cs="Arial"/>
                    </w:rPr>
                  </w:pPr>
                </w:p>
              </w:tc>
              <w:tc>
                <w:tcPr>
                  <w:tcW w:w="0" w:type="auto"/>
                  <w:hideMark/>
                </w:tcPr>
                <w:tbl>
                  <w:tblPr>
                    <w:tblW w:w="375" w:type="dxa"/>
                    <w:jc w:val="center"/>
                    <w:tblCellSpacing w:w="0" w:type="dxa"/>
                    <w:tblCellMar>
                      <w:left w:w="0" w:type="dxa"/>
                      <w:right w:w="0" w:type="dxa"/>
                    </w:tblCellMar>
                    <w:tblLook w:val="04A0"/>
                  </w:tblPr>
                  <w:tblGrid>
                    <w:gridCol w:w="375"/>
                  </w:tblGrid>
                  <w:tr w:rsidR="000D0C9B" w:rsidRPr="00962FAC">
                    <w:trPr>
                      <w:trHeight w:val="570"/>
                      <w:tblCellSpacing w:w="0" w:type="dxa"/>
                      <w:jc w:val="center"/>
                    </w:trPr>
                    <w:tc>
                      <w:tcPr>
                        <w:tcW w:w="0" w:type="auto"/>
                        <w:shd w:val="clear" w:color="auto" w:fill="80D080"/>
                        <w:vAlign w:val="center"/>
                        <w:hideMark/>
                      </w:tcPr>
                      <w:p w:rsidR="000D0C9B" w:rsidRPr="00962FAC" w:rsidRDefault="000D0C9B" w:rsidP="000D0C9B">
                        <w:pPr>
                          <w:rPr>
                            <w:rFonts w:asciiTheme="majorHAnsi" w:eastAsia="Times New Roman" w:hAnsiTheme="majorHAnsi" w:cs="Arial"/>
                          </w:rPr>
                        </w:pPr>
                      </w:p>
                    </w:tc>
                  </w:tr>
                </w:tbl>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lastRenderedPageBreak/>
                    <w:t>-1</w:t>
                  </w:r>
                </w:p>
              </w:tc>
              <w:tc>
                <w:tcPr>
                  <w:tcW w:w="0" w:type="auto"/>
                  <w:hideMark/>
                </w:tcPr>
                <w:tbl>
                  <w:tblPr>
                    <w:tblW w:w="375" w:type="dxa"/>
                    <w:jc w:val="center"/>
                    <w:tblCellSpacing w:w="0" w:type="dxa"/>
                    <w:tblCellMar>
                      <w:left w:w="0" w:type="dxa"/>
                      <w:right w:w="0" w:type="dxa"/>
                    </w:tblCellMar>
                    <w:tblLook w:val="04A0"/>
                  </w:tblPr>
                  <w:tblGrid>
                    <w:gridCol w:w="375"/>
                  </w:tblGrid>
                  <w:tr w:rsidR="000D0C9B" w:rsidRPr="00962FAC">
                    <w:trPr>
                      <w:trHeight w:val="750"/>
                      <w:tblCellSpacing w:w="0" w:type="dxa"/>
                      <w:jc w:val="center"/>
                    </w:trPr>
                    <w:tc>
                      <w:tcPr>
                        <w:tcW w:w="0" w:type="auto"/>
                        <w:shd w:val="clear" w:color="auto" w:fill="C0D0C0"/>
                        <w:vAlign w:val="center"/>
                        <w:hideMark/>
                      </w:tcPr>
                      <w:p w:rsidR="000D0C9B" w:rsidRPr="00962FAC" w:rsidRDefault="000D0C9B" w:rsidP="000D0C9B">
                        <w:pPr>
                          <w:rPr>
                            <w:rFonts w:asciiTheme="majorHAnsi" w:eastAsia="Times New Roman" w:hAnsiTheme="majorHAnsi" w:cs="Arial"/>
                          </w:rPr>
                        </w:pPr>
                      </w:p>
                    </w:tc>
                  </w:tr>
                </w:tbl>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lastRenderedPageBreak/>
                    <w:t>-1.3</w:t>
                  </w:r>
                </w:p>
              </w:tc>
              <w:tc>
                <w:tcPr>
                  <w:tcW w:w="0" w:type="auto"/>
                  <w:hideMark/>
                </w:tcPr>
                <w:p w:rsidR="000D0C9B" w:rsidRPr="00962FAC" w:rsidRDefault="000D0C9B" w:rsidP="000D0C9B">
                  <w:pPr>
                    <w:jc w:val="center"/>
                    <w:rPr>
                      <w:rFonts w:asciiTheme="majorHAnsi" w:eastAsia="Times New Roman" w:hAnsiTheme="majorHAnsi" w:cs="Arial"/>
                    </w:rPr>
                  </w:pPr>
                </w:p>
              </w:tc>
            </w:tr>
          </w:tbl>
          <w:p w:rsidR="000D0C9B" w:rsidRPr="00962FAC" w:rsidRDefault="000D0C9B" w:rsidP="000D0C9B">
            <w:pPr>
              <w:rPr>
                <w:rFonts w:asciiTheme="majorHAnsi" w:eastAsia="Times New Roman" w:hAnsiTheme="majorHAnsi" w:cs="Times New Roman"/>
              </w:rPr>
            </w:pPr>
          </w:p>
        </w:tc>
        <w:tc>
          <w:tcPr>
            <w:tcW w:w="150" w:type="dxa"/>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lastRenderedPageBreak/>
              <w:t> </w:t>
            </w:r>
          </w:p>
        </w:tc>
        <w:tc>
          <w:tcPr>
            <w:tcW w:w="0" w:type="auto"/>
            <w:hideMark/>
          </w:tcPr>
          <w:p w:rsidR="000D0C9B" w:rsidRPr="00962FAC" w:rsidRDefault="000D0C9B" w:rsidP="000D0C9B">
            <w:pPr>
              <w:spacing w:before="100" w:beforeAutospacing="1" w:after="100" w:afterAutospacing="1"/>
              <w:rPr>
                <w:rFonts w:asciiTheme="majorHAnsi" w:eastAsia="Times New Roman" w:hAnsiTheme="majorHAnsi" w:cs="Arial"/>
              </w:rPr>
            </w:pPr>
            <w:r w:rsidRPr="00962FAC">
              <w:rPr>
                <w:rFonts w:asciiTheme="majorHAnsi" w:eastAsia="Times New Roman" w:hAnsiTheme="majorHAnsi" w:cs="Arial"/>
              </w:rPr>
              <w:t xml:space="preserve">  </w:t>
            </w:r>
          </w:p>
          <w:tbl>
            <w:tblPr>
              <w:tblW w:w="0" w:type="auto"/>
              <w:tblCellSpacing w:w="0" w:type="dxa"/>
              <w:tblCellMar>
                <w:top w:w="15" w:type="dxa"/>
                <w:left w:w="15" w:type="dxa"/>
                <w:bottom w:w="15" w:type="dxa"/>
                <w:right w:w="15" w:type="dxa"/>
              </w:tblCellMar>
              <w:tblLook w:val="04A0"/>
            </w:tblPr>
            <w:tblGrid>
              <w:gridCol w:w="495"/>
            </w:tblGrid>
            <w:tr w:rsidR="000D0C9B" w:rsidRPr="00962FA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65"/>
                  </w:tblGrid>
                  <w:tr w:rsidR="000D0C9B" w:rsidRPr="00962FA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53"/>
                          <w:gridCol w:w="212"/>
                        </w:tblGrid>
                        <w:tr w:rsidR="000D0C9B" w:rsidRPr="00962FAC">
                          <w:trPr>
                            <w:tblCellSpacing w:w="30" w:type="dxa"/>
                          </w:trPr>
                          <w:tc>
                            <w:tcPr>
                              <w:tcW w:w="0" w:type="auto"/>
                              <w:shd w:val="clear" w:color="auto" w:fill="C0D0C0"/>
                              <w:noWrap/>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   </w:t>
                              </w:r>
                            </w:p>
                          </w:tc>
                          <w:tc>
                            <w:tcPr>
                              <w:tcW w:w="0" w:type="auto"/>
                              <w:noWrap/>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2</w:t>
                              </w:r>
                            </w:p>
                          </w:tc>
                        </w:tr>
                        <w:tr w:rsidR="000D0C9B" w:rsidRPr="00962FAC">
                          <w:trPr>
                            <w:tblCellSpacing w:w="30" w:type="dxa"/>
                          </w:trPr>
                          <w:tc>
                            <w:tcPr>
                              <w:tcW w:w="0" w:type="auto"/>
                              <w:shd w:val="clear" w:color="auto" w:fill="80D080"/>
                              <w:noWrap/>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   </w:t>
                              </w:r>
                            </w:p>
                          </w:tc>
                          <w:tc>
                            <w:tcPr>
                              <w:tcW w:w="0" w:type="auto"/>
                              <w:noWrap/>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3</w:t>
                              </w:r>
                            </w:p>
                          </w:tc>
                        </w:tr>
                      </w:tbl>
                      <w:p w:rsidR="000D0C9B" w:rsidRPr="00962FAC" w:rsidRDefault="000D0C9B" w:rsidP="000D0C9B">
                        <w:pPr>
                          <w:rPr>
                            <w:rFonts w:asciiTheme="majorHAnsi" w:eastAsia="Times New Roman" w:hAnsiTheme="majorHAnsi" w:cs="Arial"/>
                          </w:rPr>
                        </w:pPr>
                      </w:p>
                    </w:tc>
                  </w:tr>
                </w:tbl>
                <w:p w:rsidR="000D0C9B" w:rsidRPr="00962FAC" w:rsidRDefault="000D0C9B" w:rsidP="000D0C9B">
                  <w:pPr>
                    <w:rPr>
                      <w:rFonts w:asciiTheme="majorHAnsi" w:eastAsia="Times New Roman" w:hAnsiTheme="majorHAnsi" w:cs="Arial"/>
                    </w:rPr>
                  </w:pPr>
                </w:p>
              </w:tc>
            </w:tr>
          </w:tbl>
          <w:p w:rsidR="000D0C9B" w:rsidRPr="00962FAC" w:rsidRDefault="000D0C9B" w:rsidP="000D0C9B">
            <w:pPr>
              <w:rPr>
                <w:rFonts w:asciiTheme="majorHAnsi" w:eastAsia="Times New Roman" w:hAnsiTheme="majorHAnsi" w:cs="Times New Roman"/>
              </w:rPr>
            </w:pPr>
          </w:p>
        </w:tc>
      </w:tr>
    </w:tbl>
    <w:p w:rsidR="003637FF" w:rsidRPr="00962FAC" w:rsidRDefault="003637FF" w:rsidP="0072608E">
      <w:pPr>
        <w:widowControl w:val="0"/>
        <w:autoSpaceDE w:val="0"/>
        <w:autoSpaceDN w:val="0"/>
        <w:adjustRightInd w:val="0"/>
        <w:jc w:val="both"/>
        <w:rPr>
          <w:rFonts w:asciiTheme="majorHAnsi" w:hAnsiTheme="majorHAnsi" w:cs="Times New Roman"/>
          <w:b/>
          <w:bCs/>
          <w:color w:val="000000" w:themeColor="text1"/>
        </w:rPr>
      </w:pPr>
    </w:p>
    <w:p w:rsidR="003637FF" w:rsidRPr="00962FAC" w:rsidRDefault="003637FF" w:rsidP="0072608E">
      <w:pPr>
        <w:widowControl w:val="0"/>
        <w:autoSpaceDE w:val="0"/>
        <w:autoSpaceDN w:val="0"/>
        <w:adjustRightInd w:val="0"/>
        <w:jc w:val="both"/>
        <w:rPr>
          <w:rFonts w:asciiTheme="majorHAnsi" w:hAnsiTheme="majorHAnsi" w:cs="Times New Roman"/>
          <w:b/>
          <w:bCs/>
          <w:color w:val="000000" w:themeColor="text1"/>
        </w:rPr>
      </w:pPr>
    </w:p>
    <w:p w:rsidR="003637FF" w:rsidRPr="00962FAC" w:rsidRDefault="003637FF" w:rsidP="0072608E">
      <w:pPr>
        <w:widowControl w:val="0"/>
        <w:autoSpaceDE w:val="0"/>
        <w:autoSpaceDN w:val="0"/>
        <w:adjustRightInd w:val="0"/>
        <w:jc w:val="both"/>
        <w:rPr>
          <w:rFonts w:asciiTheme="majorHAnsi" w:hAnsiTheme="majorHAnsi" w:cs="Times New Roman"/>
          <w:b/>
          <w:bCs/>
          <w:color w:val="000000" w:themeColor="text1"/>
        </w:rPr>
      </w:pPr>
    </w:p>
    <w:tbl>
      <w:tblPr>
        <w:tblW w:w="0" w:type="auto"/>
        <w:tblCellSpacing w:w="15" w:type="dxa"/>
        <w:tblCellMar>
          <w:top w:w="15" w:type="dxa"/>
          <w:left w:w="15" w:type="dxa"/>
          <w:bottom w:w="15" w:type="dxa"/>
          <w:right w:w="15" w:type="dxa"/>
        </w:tblCellMar>
        <w:tblLook w:val="04A0"/>
      </w:tblPr>
      <w:tblGrid>
        <w:gridCol w:w="3702"/>
        <w:gridCol w:w="5270"/>
        <w:gridCol w:w="180"/>
        <w:gridCol w:w="570"/>
      </w:tblGrid>
      <w:tr w:rsidR="000D0C9B" w:rsidRPr="00962FAC" w:rsidTr="000D0C9B">
        <w:trPr>
          <w:tblCellSpacing w:w="15" w:type="dxa"/>
        </w:trPr>
        <w:tc>
          <w:tcPr>
            <w:tcW w:w="0" w:type="auto"/>
            <w:hideMark/>
          </w:tcPr>
          <w:p w:rsidR="000D0C9B" w:rsidRPr="00962FAC" w:rsidRDefault="000D0C9B" w:rsidP="000D0C9B">
            <w:pPr>
              <w:spacing w:before="100" w:beforeAutospacing="1" w:after="100" w:afterAutospacing="1"/>
              <w:rPr>
                <w:rFonts w:asciiTheme="majorHAnsi" w:eastAsia="Times New Roman" w:hAnsiTheme="majorHAnsi" w:cs="Arial"/>
              </w:rPr>
            </w:pPr>
            <w:r w:rsidRPr="00962FAC">
              <w:rPr>
                <w:rFonts w:asciiTheme="majorHAnsi" w:eastAsia="Times New Roman" w:hAnsiTheme="majorHAnsi" w:cs="Arial"/>
                <w:b/>
                <w:bCs/>
              </w:rPr>
              <w:t>Tabella a doppia entrata:</w:t>
            </w:r>
            <w:r w:rsidRPr="00962FAC">
              <w:rPr>
                <w:rFonts w:asciiTheme="majorHAnsi" w:eastAsia="Times New Roman" w:hAnsiTheme="majorHAnsi" w:cs="Arial"/>
                <w:b/>
                <w:bCs/>
              </w:rPr>
              <w:br/>
              <w:t>V8 x V16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10"/>
              <w:gridCol w:w="446"/>
              <w:gridCol w:w="516"/>
              <w:gridCol w:w="446"/>
              <w:gridCol w:w="1093"/>
            </w:tblGrid>
            <w:tr w:rsidR="000D0C9B"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V16-&gt;</w:t>
                  </w:r>
                  <w:r w:rsidRPr="00962FAC">
                    <w:rPr>
                      <w:rFonts w:asciiTheme="majorHAnsi" w:eastAsia="Times New Roman" w:hAnsiTheme="majorHAnsi" w:cs="Arial"/>
                    </w:rPr>
                    <w:br/>
                    <w:t>V8</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b/>
                      <w:bCs/>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 xml:space="preserve">Marginale </w:t>
                  </w:r>
                  <w:r w:rsidRPr="00962FAC">
                    <w:rPr>
                      <w:rFonts w:asciiTheme="majorHAnsi" w:eastAsia="Times New Roman" w:hAnsiTheme="majorHAnsi" w:cs="Arial"/>
                    </w:rPr>
                    <w:br/>
                    <w:t>di riga</w:t>
                  </w:r>
                </w:p>
              </w:tc>
            </w:tr>
            <w:tr w:rsidR="000D0C9B"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1</w:t>
                  </w:r>
                  <w:r w:rsidRPr="00962FAC">
                    <w:rPr>
                      <w:rFonts w:asciiTheme="majorHAnsi" w:eastAsia="Times New Roman" w:hAnsiTheme="majorHAnsi" w:cs="Arial"/>
                    </w:rPr>
                    <w:br/>
                  </w:r>
                  <w:r w:rsidRPr="00962FAC">
                    <w:rPr>
                      <w:rFonts w:asciiTheme="majorHAnsi" w:eastAsia="Times New Roman" w:hAnsiTheme="majorHAnsi" w:cs="Arial"/>
                      <w:i/>
                      <w:iCs/>
                      <w:color w:val="FF0000"/>
                    </w:rPr>
                    <w:t>0.4</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10</w:t>
                  </w:r>
                  <w:r w:rsidRPr="00962FAC">
                    <w:rPr>
                      <w:rFonts w:asciiTheme="majorHAnsi" w:eastAsia="Times New Roman" w:hAnsiTheme="majorHAnsi" w:cs="Arial"/>
                    </w:rPr>
                    <w:br/>
                  </w:r>
                  <w:r w:rsidRPr="00962FAC">
                    <w:rPr>
                      <w:rFonts w:asciiTheme="majorHAnsi" w:eastAsia="Times New Roman" w:hAnsiTheme="majorHAnsi" w:cs="Arial"/>
                      <w:i/>
                      <w:iCs/>
                    </w:rPr>
                    <w:t>9.3</w:t>
                  </w:r>
                  <w:r w:rsidRPr="00962FAC">
                    <w:rPr>
                      <w:rFonts w:asciiTheme="majorHAnsi" w:eastAsia="Times New Roman" w:hAnsiTheme="majorHAnsi" w:cs="Arial"/>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2</w:t>
                  </w:r>
                  <w:r w:rsidRPr="00962FAC">
                    <w:rPr>
                      <w:rFonts w:asciiTheme="majorHAnsi" w:eastAsia="Times New Roman" w:hAnsiTheme="majorHAnsi" w:cs="Arial"/>
                    </w:rPr>
                    <w:br/>
                  </w:r>
                  <w:r w:rsidRPr="00962FAC">
                    <w:rPr>
                      <w:rFonts w:asciiTheme="majorHAnsi" w:eastAsia="Times New Roman" w:hAnsiTheme="majorHAnsi" w:cs="Arial"/>
                      <w:i/>
                      <w:iCs/>
                    </w:rPr>
                    <w:t>3.3</w:t>
                  </w:r>
                  <w:r w:rsidRPr="00962FAC">
                    <w:rPr>
                      <w:rFonts w:asciiTheme="majorHAnsi" w:eastAsia="Times New Roman" w:hAnsiTheme="majorHAnsi" w:cs="Arial"/>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13</w:t>
                  </w:r>
                </w:p>
              </w:tc>
            </w:tr>
            <w:tr w:rsidR="000D0C9B"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1</w:t>
                  </w:r>
                  <w:r w:rsidRPr="00962FAC">
                    <w:rPr>
                      <w:rFonts w:asciiTheme="majorHAnsi" w:eastAsia="Times New Roman" w:hAnsiTheme="majorHAnsi" w:cs="Arial"/>
                    </w:rPr>
                    <w:br/>
                  </w:r>
                  <w:r w:rsidRPr="00962FAC">
                    <w:rPr>
                      <w:rFonts w:asciiTheme="majorHAnsi" w:eastAsia="Times New Roman" w:hAnsiTheme="majorHAnsi" w:cs="Arial"/>
                      <w:i/>
                      <w:iCs/>
                    </w:rPr>
                    <w:t>1.1</w:t>
                  </w:r>
                  <w:r w:rsidRPr="00962FAC">
                    <w:rPr>
                      <w:rFonts w:asciiTheme="majorHAnsi" w:eastAsia="Times New Roman" w:hAnsiTheme="majorHAnsi" w:cs="Arial"/>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23</w:t>
                  </w:r>
                  <w:r w:rsidRPr="00962FAC">
                    <w:rPr>
                      <w:rFonts w:asciiTheme="majorHAnsi" w:eastAsia="Times New Roman" w:hAnsiTheme="majorHAnsi" w:cs="Arial"/>
                    </w:rPr>
                    <w:br/>
                  </w:r>
                  <w:r w:rsidRPr="00962FAC">
                    <w:rPr>
                      <w:rFonts w:asciiTheme="majorHAnsi" w:eastAsia="Times New Roman" w:hAnsiTheme="majorHAnsi" w:cs="Arial"/>
                      <w:i/>
                      <w:iCs/>
                    </w:rPr>
                    <w:t>22.8</w:t>
                  </w:r>
                  <w:r w:rsidRPr="00962FAC">
                    <w:rPr>
                      <w:rFonts w:asciiTheme="majorHAnsi" w:eastAsia="Times New Roman" w:hAnsiTheme="majorHAnsi" w:cs="Arial"/>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8</w:t>
                  </w:r>
                  <w:r w:rsidRPr="00962FAC">
                    <w:rPr>
                      <w:rFonts w:asciiTheme="majorHAnsi" w:eastAsia="Times New Roman" w:hAnsiTheme="majorHAnsi" w:cs="Arial"/>
                    </w:rPr>
                    <w:br/>
                  </w:r>
                  <w:r w:rsidRPr="00962FAC">
                    <w:rPr>
                      <w:rFonts w:asciiTheme="majorHAnsi" w:eastAsia="Times New Roman" w:hAnsiTheme="majorHAnsi" w:cs="Arial"/>
                      <w:i/>
                      <w:iCs/>
                    </w:rPr>
                    <w:t>8.1</w:t>
                  </w:r>
                  <w:r w:rsidRPr="00962FAC">
                    <w:rPr>
                      <w:rFonts w:asciiTheme="majorHAnsi" w:eastAsia="Times New Roman" w:hAnsiTheme="majorHAnsi" w:cs="Arial"/>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32</w:t>
                  </w:r>
                </w:p>
              </w:tc>
            </w:tr>
            <w:tr w:rsidR="000D0C9B"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0</w:t>
                  </w:r>
                  <w:r w:rsidRPr="00962FAC">
                    <w:rPr>
                      <w:rFonts w:asciiTheme="majorHAnsi" w:eastAsia="Times New Roman" w:hAnsiTheme="majorHAnsi" w:cs="Arial"/>
                    </w:rPr>
                    <w:br/>
                  </w:r>
                  <w:r w:rsidRPr="00962FAC">
                    <w:rPr>
                      <w:rFonts w:asciiTheme="majorHAnsi" w:eastAsia="Times New Roman" w:hAnsiTheme="majorHAnsi" w:cs="Arial"/>
                      <w:i/>
                      <w:iCs/>
                      <w:color w:val="FF0000"/>
                    </w:rPr>
                    <w:t>0.1</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3</w:t>
                  </w:r>
                  <w:r w:rsidRPr="00962FAC">
                    <w:rPr>
                      <w:rFonts w:asciiTheme="majorHAnsi" w:eastAsia="Times New Roman" w:hAnsiTheme="majorHAnsi" w:cs="Arial"/>
                    </w:rPr>
                    <w:br/>
                  </w:r>
                  <w:r w:rsidRPr="00962FAC">
                    <w:rPr>
                      <w:rFonts w:asciiTheme="majorHAnsi" w:eastAsia="Times New Roman" w:hAnsiTheme="majorHAnsi" w:cs="Arial"/>
                      <w:i/>
                      <w:iCs/>
                    </w:rPr>
                    <w:t>2.8</w:t>
                  </w:r>
                  <w:r w:rsidRPr="00962FAC">
                    <w:rPr>
                      <w:rFonts w:asciiTheme="majorHAnsi" w:eastAsia="Times New Roman" w:hAnsiTheme="majorHAnsi" w:cs="Arial"/>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1</w:t>
                  </w:r>
                  <w:r w:rsidRPr="00962FAC">
                    <w:rPr>
                      <w:rFonts w:asciiTheme="majorHAnsi" w:eastAsia="Times New Roman" w:hAnsiTheme="majorHAnsi" w:cs="Arial"/>
                    </w:rPr>
                    <w:br/>
                  </w:r>
                  <w:r w:rsidRPr="00962FAC">
                    <w:rPr>
                      <w:rFonts w:asciiTheme="majorHAnsi" w:eastAsia="Times New Roman" w:hAnsiTheme="majorHAnsi" w:cs="Arial"/>
                      <w:i/>
                      <w:iCs/>
                    </w:rPr>
                    <w:t>1</w:t>
                  </w:r>
                  <w:r w:rsidRPr="00962FAC">
                    <w:rPr>
                      <w:rFonts w:asciiTheme="majorHAnsi" w:eastAsia="Times New Roman" w:hAnsiTheme="majorHAnsi" w:cs="Arial"/>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4</w:t>
                  </w:r>
                </w:p>
              </w:tc>
            </w:tr>
            <w:tr w:rsidR="000D0C9B"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b/>
                      <w:bCs/>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0</w:t>
                  </w:r>
                  <w:r w:rsidRPr="00962FAC">
                    <w:rPr>
                      <w:rFonts w:asciiTheme="majorHAnsi" w:eastAsia="Times New Roman" w:hAnsiTheme="majorHAnsi" w:cs="Arial"/>
                    </w:rPr>
                    <w:br/>
                  </w:r>
                  <w:r w:rsidRPr="00962FAC">
                    <w:rPr>
                      <w:rFonts w:asciiTheme="majorHAnsi" w:eastAsia="Times New Roman" w:hAnsiTheme="majorHAnsi" w:cs="Arial"/>
                      <w:i/>
                      <w:iCs/>
                      <w:color w:val="FF0000"/>
                    </w:rPr>
                    <w:t>0.3</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6</w:t>
                  </w:r>
                  <w:r w:rsidRPr="00962FAC">
                    <w:rPr>
                      <w:rFonts w:asciiTheme="majorHAnsi" w:eastAsia="Times New Roman" w:hAnsiTheme="majorHAnsi" w:cs="Arial"/>
                    </w:rPr>
                    <w:br/>
                  </w:r>
                  <w:r w:rsidRPr="00962FAC">
                    <w:rPr>
                      <w:rFonts w:asciiTheme="majorHAnsi" w:eastAsia="Times New Roman" w:hAnsiTheme="majorHAnsi" w:cs="Arial"/>
                      <w:i/>
                      <w:iCs/>
                    </w:rPr>
                    <w:t>7.1</w:t>
                  </w:r>
                  <w:r w:rsidRPr="00962FAC">
                    <w:rPr>
                      <w:rFonts w:asciiTheme="majorHAnsi" w:eastAsia="Times New Roman" w:hAnsiTheme="majorHAnsi" w:cs="Arial"/>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4</w:t>
                  </w:r>
                  <w:r w:rsidRPr="00962FAC">
                    <w:rPr>
                      <w:rFonts w:asciiTheme="majorHAnsi" w:eastAsia="Times New Roman" w:hAnsiTheme="majorHAnsi" w:cs="Arial"/>
                    </w:rPr>
                    <w:br/>
                  </w:r>
                  <w:r w:rsidRPr="00962FAC">
                    <w:rPr>
                      <w:rFonts w:asciiTheme="majorHAnsi" w:eastAsia="Times New Roman" w:hAnsiTheme="majorHAnsi" w:cs="Arial"/>
                      <w:i/>
                      <w:iCs/>
                    </w:rPr>
                    <w:t>2.5</w:t>
                  </w:r>
                  <w:r w:rsidRPr="00962FAC">
                    <w:rPr>
                      <w:rFonts w:asciiTheme="majorHAnsi" w:eastAsia="Times New Roman" w:hAnsiTheme="majorHAnsi" w:cs="Arial"/>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10</w:t>
                  </w:r>
                </w:p>
              </w:tc>
            </w:tr>
            <w:tr w:rsidR="000D0C9B"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 xml:space="preserve">Marginale </w:t>
                  </w:r>
                  <w:r w:rsidRPr="00962FAC">
                    <w:rPr>
                      <w:rFonts w:asciiTheme="majorHAnsi" w:eastAsia="Times New Roman" w:hAnsiTheme="majorHAnsi" w:cs="Arial"/>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59</w:t>
                  </w:r>
                </w:p>
              </w:tc>
            </w:tr>
          </w:tbl>
          <w:p w:rsidR="000D0C9B" w:rsidRPr="00962FAC" w:rsidRDefault="000D0C9B" w:rsidP="000D0C9B">
            <w:pPr>
              <w:spacing w:before="100" w:beforeAutospacing="1" w:after="100" w:afterAutospacing="1"/>
              <w:rPr>
                <w:rFonts w:asciiTheme="majorHAnsi" w:eastAsia="Times New Roman" w:hAnsiTheme="majorHAnsi" w:cs="Arial"/>
              </w:rPr>
            </w:pPr>
            <w:r w:rsidRPr="00962FAC">
              <w:rPr>
                <w:rFonts w:asciiTheme="majorHAnsi" w:eastAsia="Times New Roman" w:hAnsiTheme="majorHAnsi" w:cs="Arial"/>
              </w:rPr>
              <w:t xml:space="preserve">Il valore di X quadro non è significativo dato che vi sono frequenze attese minori di 1. </w:t>
            </w:r>
          </w:p>
          <w:p w:rsidR="000D0C9B" w:rsidRPr="00962FAC" w:rsidRDefault="000D0C9B" w:rsidP="000D0C9B">
            <w:pPr>
              <w:spacing w:before="100" w:beforeAutospacing="1" w:after="100" w:afterAutospacing="1"/>
              <w:ind w:left="720"/>
              <w:rPr>
                <w:rFonts w:asciiTheme="majorHAnsi" w:eastAsia="Times New Roman" w:hAnsiTheme="majorHAnsi" w:cs="Arial"/>
              </w:rPr>
            </w:pPr>
          </w:p>
        </w:tc>
        <w:tc>
          <w:tcPr>
            <w:tcW w:w="4500" w:type="dxa"/>
            <w:hideMark/>
          </w:tcPr>
          <w:p w:rsidR="000D0C9B" w:rsidRPr="00962FAC" w:rsidRDefault="000D0C9B" w:rsidP="000D0C9B">
            <w:pPr>
              <w:spacing w:before="100" w:beforeAutospacing="1" w:after="100" w:afterAutospacing="1"/>
              <w:jc w:val="right"/>
              <w:rPr>
                <w:rFonts w:asciiTheme="majorHAnsi" w:eastAsia="Times New Roman" w:hAnsiTheme="majorHAnsi" w:cs="Arial"/>
              </w:rPr>
            </w:pPr>
            <w:r w:rsidRPr="00962FAC">
              <w:rPr>
                <w:rFonts w:asciiTheme="majorHAnsi" w:eastAsia="Times New Roman" w:hAnsiTheme="majorHAnsi" w:cs="Arial"/>
              </w:rPr>
              <w:t xml:space="preserve">  </w:t>
            </w:r>
          </w:p>
          <w:tbl>
            <w:tblPr>
              <w:tblW w:w="0" w:type="auto"/>
              <w:jc w:val="right"/>
              <w:tblCellSpacing w:w="15" w:type="dxa"/>
              <w:tblCellMar>
                <w:left w:w="0" w:type="dxa"/>
                <w:right w:w="0" w:type="dxa"/>
              </w:tblCellMar>
              <w:tblLook w:val="04A0"/>
            </w:tblPr>
            <w:tblGrid>
              <w:gridCol w:w="420"/>
              <w:gridCol w:w="445"/>
              <w:gridCol w:w="445"/>
              <w:gridCol w:w="405"/>
              <w:gridCol w:w="445"/>
              <w:gridCol w:w="445"/>
              <w:gridCol w:w="405"/>
              <w:gridCol w:w="445"/>
              <w:gridCol w:w="445"/>
              <w:gridCol w:w="405"/>
              <w:gridCol w:w="445"/>
              <w:gridCol w:w="460"/>
            </w:tblGrid>
            <w:tr w:rsidR="000D0C9B" w:rsidRPr="00962FA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0D0C9B" w:rsidRPr="00962FAC">
                    <w:trPr>
                      <w:tblCellSpacing w:w="0" w:type="dxa"/>
                      <w:jc w:val="center"/>
                    </w:trPr>
                    <w:tc>
                      <w:tcPr>
                        <w:tcW w:w="0" w:type="auto"/>
                        <w:vAlign w:val="bottom"/>
                        <w:hideMark/>
                      </w:tcPr>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8%</w:t>
                        </w:r>
                      </w:p>
                    </w:tc>
                  </w:tr>
                  <w:tr w:rsidR="000D0C9B" w:rsidRPr="00962FAC">
                    <w:trPr>
                      <w:trHeight w:val="120"/>
                      <w:tblCellSpacing w:w="0" w:type="dxa"/>
                      <w:jc w:val="center"/>
                    </w:trPr>
                    <w:tc>
                      <w:tcPr>
                        <w:tcW w:w="0" w:type="auto"/>
                        <w:shd w:val="clear" w:color="auto" w:fill="C0D0C0"/>
                        <w:vAlign w:val="bottom"/>
                        <w:hideMark/>
                      </w:tcPr>
                      <w:p w:rsidR="000D0C9B" w:rsidRPr="00962FAC" w:rsidRDefault="000D0C9B" w:rsidP="000D0C9B">
                        <w:pPr>
                          <w:jc w:val="center"/>
                          <w:rPr>
                            <w:rFonts w:asciiTheme="majorHAnsi" w:eastAsia="Times New Roman" w:hAnsiTheme="majorHAnsi" w:cs="Arial"/>
                          </w:rPr>
                        </w:pPr>
                      </w:p>
                    </w:tc>
                  </w:tr>
                </w:tbl>
                <w:p w:rsidR="000D0C9B" w:rsidRPr="00962FAC" w:rsidRDefault="000D0C9B" w:rsidP="000D0C9B">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0D0C9B" w:rsidRPr="00962FAC">
                    <w:trPr>
                      <w:tblCellSpacing w:w="0" w:type="dxa"/>
                      <w:jc w:val="center"/>
                    </w:trPr>
                    <w:tc>
                      <w:tcPr>
                        <w:tcW w:w="0" w:type="auto"/>
                        <w:vAlign w:val="bottom"/>
                        <w:hideMark/>
                      </w:tcPr>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77%</w:t>
                        </w:r>
                      </w:p>
                    </w:tc>
                  </w:tr>
                  <w:tr w:rsidR="000D0C9B" w:rsidRPr="00962FAC">
                    <w:trPr>
                      <w:trHeight w:val="1155"/>
                      <w:tblCellSpacing w:w="0" w:type="dxa"/>
                      <w:jc w:val="center"/>
                    </w:trPr>
                    <w:tc>
                      <w:tcPr>
                        <w:tcW w:w="0" w:type="auto"/>
                        <w:shd w:val="clear" w:color="auto" w:fill="80D080"/>
                        <w:vAlign w:val="bottom"/>
                        <w:hideMark/>
                      </w:tcPr>
                      <w:p w:rsidR="000D0C9B" w:rsidRPr="00962FAC" w:rsidRDefault="000D0C9B" w:rsidP="000D0C9B">
                        <w:pPr>
                          <w:jc w:val="center"/>
                          <w:rPr>
                            <w:rFonts w:asciiTheme="majorHAnsi" w:eastAsia="Times New Roman" w:hAnsiTheme="majorHAnsi" w:cs="Arial"/>
                          </w:rPr>
                        </w:pPr>
                      </w:p>
                    </w:tc>
                  </w:tr>
                </w:tbl>
                <w:p w:rsidR="000D0C9B" w:rsidRPr="00962FAC" w:rsidRDefault="000D0C9B" w:rsidP="000D0C9B">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0D0C9B" w:rsidRPr="00962FAC">
                    <w:trPr>
                      <w:tblCellSpacing w:w="0" w:type="dxa"/>
                      <w:jc w:val="center"/>
                    </w:trPr>
                    <w:tc>
                      <w:tcPr>
                        <w:tcW w:w="0" w:type="auto"/>
                        <w:vAlign w:val="bottom"/>
                        <w:hideMark/>
                      </w:tcPr>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15%</w:t>
                        </w:r>
                      </w:p>
                    </w:tc>
                  </w:tr>
                  <w:tr w:rsidR="000D0C9B" w:rsidRPr="00962FAC">
                    <w:trPr>
                      <w:trHeight w:val="225"/>
                      <w:tblCellSpacing w:w="0" w:type="dxa"/>
                      <w:jc w:val="center"/>
                    </w:trPr>
                    <w:tc>
                      <w:tcPr>
                        <w:tcW w:w="0" w:type="auto"/>
                        <w:shd w:val="clear" w:color="auto" w:fill="404040"/>
                        <w:vAlign w:val="bottom"/>
                        <w:hideMark/>
                      </w:tcPr>
                      <w:p w:rsidR="000D0C9B" w:rsidRPr="00962FAC" w:rsidRDefault="000D0C9B" w:rsidP="000D0C9B">
                        <w:pPr>
                          <w:jc w:val="center"/>
                          <w:rPr>
                            <w:rFonts w:asciiTheme="majorHAnsi" w:eastAsia="Times New Roman" w:hAnsiTheme="majorHAnsi" w:cs="Arial"/>
                          </w:rPr>
                        </w:pPr>
                      </w:p>
                    </w:tc>
                  </w:tr>
                </w:tbl>
                <w:p w:rsidR="000D0C9B" w:rsidRPr="00962FAC" w:rsidRDefault="000D0C9B" w:rsidP="000D0C9B">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D0C9B" w:rsidRPr="00962FAC">
                    <w:trPr>
                      <w:tblCellSpacing w:w="0" w:type="dxa"/>
                      <w:jc w:val="center"/>
                    </w:trPr>
                    <w:tc>
                      <w:tcPr>
                        <w:tcW w:w="0" w:type="auto"/>
                        <w:vAlign w:val="bottom"/>
                        <w:hideMark/>
                      </w:tcPr>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3%</w:t>
                        </w:r>
                      </w:p>
                    </w:tc>
                  </w:tr>
                  <w:tr w:rsidR="000D0C9B" w:rsidRPr="00962FAC">
                    <w:trPr>
                      <w:trHeight w:val="45"/>
                      <w:tblCellSpacing w:w="0" w:type="dxa"/>
                      <w:jc w:val="center"/>
                    </w:trPr>
                    <w:tc>
                      <w:tcPr>
                        <w:tcW w:w="0" w:type="auto"/>
                        <w:shd w:val="clear" w:color="auto" w:fill="C0D0C0"/>
                        <w:vAlign w:val="bottom"/>
                        <w:hideMark/>
                      </w:tcPr>
                      <w:p w:rsidR="000D0C9B" w:rsidRPr="00962FAC" w:rsidRDefault="000D0C9B" w:rsidP="000D0C9B">
                        <w:pPr>
                          <w:jc w:val="center"/>
                          <w:rPr>
                            <w:rFonts w:asciiTheme="majorHAnsi" w:eastAsia="Times New Roman" w:hAnsiTheme="majorHAnsi" w:cs="Arial"/>
                          </w:rPr>
                        </w:pPr>
                      </w:p>
                    </w:tc>
                  </w:tr>
                </w:tbl>
                <w:p w:rsidR="000D0C9B" w:rsidRPr="00962FAC" w:rsidRDefault="000D0C9B" w:rsidP="000D0C9B">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0D0C9B" w:rsidRPr="00962FAC">
                    <w:trPr>
                      <w:tblCellSpacing w:w="0" w:type="dxa"/>
                      <w:jc w:val="center"/>
                    </w:trPr>
                    <w:tc>
                      <w:tcPr>
                        <w:tcW w:w="0" w:type="auto"/>
                        <w:vAlign w:val="bottom"/>
                        <w:hideMark/>
                      </w:tcPr>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72%</w:t>
                        </w:r>
                      </w:p>
                    </w:tc>
                  </w:tr>
                  <w:tr w:rsidR="000D0C9B" w:rsidRPr="00962FAC">
                    <w:trPr>
                      <w:trHeight w:val="1080"/>
                      <w:tblCellSpacing w:w="0" w:type="dxa"/>
                      <w:jc w:val="center"/>
                    </w:trPr>
                    <w:tc>
                      <w:tcPr>
                        <w:tcW w:w="0" w:type="auto"/>
                        <w:shd w:val="clear" w:color="auto" w:fill="80D080"/>
                        <w:vAlign w:val="bottom"/>
                        <w:hideMark/>
                      </w:tcPr>
                      <w:p w:rsidR="000D0C9B" w:rsidRPr="00962FAC" w:rsidRDefault="000D0C9B" w:rsidP="000D0C9B">
                        <w:pPr>
                          <w:jc w:val="center"/>
                          <w:rPr>
                            <w:rFonts w:asciiTheme="majorHAnsi" w:eastAsia="Times New Roman" w:hAnsiTheme="majorHAnsi" w:cs="Arial"/>
                          </w:rPr>
                        </w:pPr>
                      </w:p>
                    </w:tc>
                  </w:tr>
                </w:tbl>
                <w:p w:rsidR="000D0C9B" w:rsidRPr="00962FAC" w:rsidRDefault="000D0C9B" w:rsidP="000D0C9B">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0D0C9B" w:rsidRPr="00962FAC">
                    <w:trPr>
                      <w:tblCellSpacing w:w="0" w:type="dxa"/>
                      <w:jc w:val="center"/>
                    </w:trPr>
                    <w:tc>
                      <w:tcPr>
                        <w:tcW w:w="0" w:type="auto"/>
                        <w:vAlign w:val="bottom"/>
                        <w:hideMark/>
                      </w:tcPr>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25%</w:t>
                        </w:r>
                      </w:p>
                    </w:tc>
                  </w:tr>
                  <w:tr w:rsidR="000D0C9B" w:rsidRPr="00962FAC">
                    <w:trPr>
                      <w:trHeight w:val="375"/>
                      <w:tblCellSpacing w:w="0" w:type="dxa"/>
                      <w:jc w:val="center"/>
                    </w:trPr>
                    <w:tc>
                      <w:tcPr>
                        <w:tcW w:w="0" w:type="auto"/>
                        <w:shd w:val="clear" w:color="auto" w:fill="404040"/>
                        <w:vAlign w:val="bottom"/>
                        <w:hideMark/>
                      </w:tcPr>
                      <w:p w:rsidR="000D0C9B" w:rsidRPr="00962FAC" w:rsidRDefault="000D0C9B" w:rsidP="000D0C9B">
                        <w:pPr>
                          <w:jc w:val="center"/>
                          <w:rPr>
                            <w:rFonts w:asciiTheme="majorHAnsi" w:eastAsia="Times New Roman" w:hAnsiTheme="majorHAnsi" w:cs="Arial"/>
                          </w:rPr>
                        </w:pPr>
                      </w:p>
                    </w:tc>
                  </w:tr>
                </w:tbl>
                <w:p w:rsidR="000D0C9B" w:rsidRPr="00962FAC" w:rsidRDefault="000D0C9B" w:rsidP="000D0C9B">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D0C9B" w:rsidRPr="00962FAC">
                    <w:trPr>
                      <w:tblCellSpacing w:w="0" w:type="dxa"/>
                      <w:jc w:val="center"/>
                    </w:trPr>
                    <w:tc>
                      <w:tcPr>
                        <w:tcW w:w="0" w:type="auto"/>
                        <w:vAlign w:val="bottom"/>
                        <w:hideMark/>
                      </w:tcPr>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0%</w:t>
                        </w:r>
                      </w:p>
                    </w:tc>
                  </w:tr>
                  <w:tr w:rsidR="000D0C9B" w:rsidRPr="00962FAC">
                    <w:trPr>
                      <w:tblCellSpacing w:w="0" w:type="dxa"/>
                      <w:jc w:val="center"/>
                    </w:trPr>
                    <w:tc>
                      <w:tcPr>
                        <w:tcW w:w="0" w:type="auto"/>
                        <w:shd w:val="clear" w:color="auto" w:fill="C0D0C0"/>
                        <w:vAlign w:val="bottom"/>
                        <w:hideMark/>
                      </w:tcPr>
                      <w:p w:rsidR="000D0C9B" w:rsidRPr="00962FAC" w:rsidRDefault="000D0C9B" w:rsidP="000D0C9B">
                        <w:pPr>
                          <w:jc w:val="center"/>
                          <w:rPr>
                            <w:rFonts w:asciiTheme="majorHAnsi" w:eastAsia="Times New Roman" w:hAnsiTheme="majorHAnsi" w:cs="Arial"/>
                          </w:rPr>
                        </w:pPr>
                      </w:p>
                    </w:tc>
                  </w:tr>
                </w:tbl>
                <w:p w:rsidR="000D0C9B" w:rsidRPr="00962FAC" w:rsidRDefault="000D0C9B" w:rsidP="000D0C9B">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0D0C9B" w:rsidRPr="00962FAC">
                    <w:trPr>
                      <w:tblCellSpacing w:w="0" w:type="dxa"/>
                      <w:jc w:val="center"/>
                    </w:trPr>
                    <w:tc>
                      <w:tcPr>
                        <w:tcW w:w="0" w:type="auto"/>
                        <w:vAlign w:val="bottom"/>
                        <w:hideMark/>
                      </w:tcPr>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75%</w:t>
                        </w:r>
                      </w:p>
                    </w:tc>
                  </w:tr>
                  <w:tr w:rsidR="000D0C9B" w:rsidRPr="00962FAC">
                    <w:trPr>
                      <w:trHeight w:val="1125"/>
                      <w:tblCellSpacing w:w="0" w:type="dxa"/>
                      <w:jc w:val="center"/>
                    </w:trPr>
                    <w:tc>
                      <w:tcPr>
                        <w:tcW w:w="0" w:type="auto"/>
                        <w:shd w:val="clear" w:color="auto" w:fill="80D080"/>
                        <w:vAlign w:val="bottom"/>
                        <w:hideMark/>
                      </w:tcPr>
                      <w:p w:rsidR="000D0C9B" w:rsidRPr="00962FAC" w:rsidRDefault="000D0C9B" w:rsidP="000D0C9B">
                        <w:pPr>
                          <w:jc w:val="center"/>
                          <w:rPr>
                            <w:rFonts w:asciiTheme="majorHAnsi" w:eastAsia="Times New Roman" w:hAnsiTheme="majorHAnsi" w:cs="Arial"/>
                          </w:rPr>
                        </w:pPr>
                      </w:p>
                    </w:tc>
                  </w:tr>
                </w:tbl>
                <w:p w:rsidR="000D0C9B" w:rsidRPr="00962FAC" w:rsidRDefault="000D0C9B" w:rsidP="000D0C9B">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0D0C9B" w:rsidRPr="00962FAC">
                    <w:trPr>
                      <w:tblCellSpacing w:w="0" w:type="dxa"/>
                      <w:jc w:val="center"/>
                    </w:trPr>
                    <w:tc>
                      <w:tcPr>
                        <w:tcW w:w="0" w:type="auto"/>
                        <w:vAlign w:val="bottom"/>
                        <w:hideMark/>
                      </w:tcPr>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25%</w:t>
                        </w:r>
                      </w:p>
                    </w:tc>
                  </w:tr>
                  <w:tr w:rsidR="000D0C9B" w:rsidRPr="00962FAC">
                    <w:trPr>
                      <w:trHeight w:val="375"/>
                      <w:tblCellSpacing w:w="0" w:type="dxa"/>
                      <w:jc w:val="center"/>
                    </w:trPr>
                    <w:tc>
                      <w:tcPr>
                        <w:tcW w:w="0" w:type="auto"/>
                        <w:shd w:val="clear" w:color="auto" w:fill="404040"/>
                        <w:vAlign w:val="bottom"/>
                        <w:hideMark/>
                      </w:tcPr>
                      <w:p w:rsidR="000D0C9B" w:rsidRPr="00962FAC" w:rsidRDefault="000D0C9B" w:rsidP="000D0C9B">
                        <w:pPr>
                          <w:jc w:val="center"/>
                          <w:rPr>
                            <w:rFonts w:asciiTheme="majorHAnsi" w:eastAsia="Times New Roman" w:hAnsiTheme="majorHAnsi" w:cs="Arial"/>
                          </w:rPr>
                        </w:pPr>
                      </w:p>
                    </w:tc>
                  </w:tr>
                </w:tbl>
                <w:p w:rsidR="000D0C9B" w:rsidRPr="00962FAC" w:rsidRDefault="000D0C9B" w:rsidP="000D0C9B">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D0C9B" w:rsidRPr="00962FAC">
                    <w:trPr>
                      <w:tblCellSpacing w:w="0" w:type="dxa"/>
                      <w:jc w:val="center"/>
                    </w:trPr>
                    <w:tc>
                      <w:tcPr>
                        <w:tcW w:w="0" w:type="auto"/>
                        <w:vAlign w:val="bottom"/>
                        <w:hideMark/>
                      </w:tcPr>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0%</w:t>
                        </w:r>
                      </w:p>
                    </w:tc>
                  </w:tr>
                  <w:tr w:rsidR="000D0C9B" w:rsidRPr="00962FAC">
                    <w:trPr>
                      <w:tblCellSpacing w:w="0" w:type="dxa"/>
                      <w:jc w:val="center"/>
                    </w:trPr>
                    <w:tc>
                      <w:tcPr>
                        <w:tcW w:w="0" w:type="auto"/>
                        <w:shd w:val="clear" w:color="auto" w:fill="C0D0C0"/>
                        <w:vAlign w:val="bottom"/>
                        <w:hideMark/>
                      </w:tcPr>
                      <w:p w:rsidR="000D0C9B" w:rsidRPr="00962FAC" w:rsidRDefault="000D0C9B" w:rsidP="000D0C9B">
                        <w:pPr>
                          <w:jc w:val="center"/>
                          <w:rPr>
                            <w:rFonts w:asciiTheme="majorHAnsi" w:eastAsia="Times New Roman" w:hAnsiTheme="majorHAnsi" w:cs="Arial"/>
                          </w:rPr>
                        </w:pPr>
                      </w:p>
                    </w:tc>
                  </w:tr>
                </w:tbl>
                <w:p w:rsidR="000D0C9B" w:rsidRPr="00962FAC" w:rsidRDefault="000D0C9B" w:rsidP="000D0C9B">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0D0C9B" w:rsidRPr="00962FAC">
                    <w:trPr>
                      <w:tblCellSpacing w:w="0" w:type="dxa"/>
                      <w:jc w:val="center"/>
                    </w:trPr>
                    <w:tc>
                      <w:tcPr>
                        <w:tcW w:w="0" w:type="auto"/>
                        <w:vAlign w:val="bottom"/>
                        <w:hideMark/>
                      </w:tcPr>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60%</w:t>
                        </w:r>
                      </w:p>
                    </w:tc>
                  </w:tr>
                  <w:tr w:rsidR="000D0C9B" w:rsidRPr="00962FAC">
                    <w:trPr>
                      <w:trHeight w:val="900"/>
                      <w:tblCellSpacing w:w="0" w:type="dxa"/>
                      <w:jc w:val="center"/>
                    </w:trPr>
                    <w:tc>
                      <w:tcPr>
                        <w:tcW w:w="0" w:type="auto"/>
                        <w:shd w:val="clear" w:color="auto" w:fill="80D080"/>
                        <w:vAlign w:val="bottom"/>
                        <w:hideMark/>
                      </w:tcPr>
                      <w:p w:rsidR="000D0C9B" w:rsidRPr="00962FAC" w:rsidRDefault="000D0C9B" w:rsidP="000D0C9B">
                        <w:pPr>
                          <w:jc w:val="center"/>
                          <w:rPr>
                            <w:rFonts w:asciiTheme="majorHAnsi" w:eastAsia="Times New Roman" w:hAnsiTheme="majorHAnsi" w:cs="Arial"/>
                          </w:rPr>
                        </w:pPr>
                      </w:p>
                    </w:tc>
                  </w:tr>
                </w:tbl>
                <w:p w:rsidR="000D0C9B" w:rsidRPr="00962FAC" w:rsidRDefault="000D0C9B" w:rsidP="000D0C9B">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0D0C9B" w:rsidRPr="00962FAC">
                    <w:trPr>
                      <w:tblCellSpacing w:w="0" w:type="dxa"/>
                      <w:jc w:val="center"/>
                    </w:trPr>
                    <w:tc>
                      <w:tcPr>
                        <w:tcW w:w="0" w:type="auto"/>
                        <w:vAlign w:val="bottom"/>
                        <w:hideMark/>
                      </w:tcPr>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40%</w:t>
                        </w:r>
                      </w:p>
                    </w:tc>
                  </w:tr>
                  <w:tr w:rsidR="000D0C9B" w:rsidRPr="00962FAC">
                    <w:trPr>
                      <w:trHeight w:val="600"/>
                      <w:tblCellSpacing w:w="0" w:type="dxa"/>
                      <w:jc w:val="center"/>
                    </w:trPr>
                    <w:tc>
                      <w:tcPr>
                        <w:tcW w:w="0" w:type="auto"/>
                        <w:shd w:val="clear" w:color="auto" w:fill="404040"/>
                        <w:vAlign w:val="bottom"/>
                        <w:hideMark/>
                      </w:tcPr>
                      <w:p w:rsidR="000D0C9B" w:rsidRPr="00962FAC" w:rsidRDefault="000D0C9B" w:rsidP="000D0C9B">
                        <w:pPr>
                          <w:jc w:val="center"/>
                          <w:rPr>
                            <w:rFonts w:asciiTheme="majorHAnsi" w:eastAsia="Times New Roman" w:hAnsiTheme="majorHAnsi" w:cs="Arial"/>
                          </w:rPr>
                        </w:pPr>
                      </w:p>
                    </w:tc>
                  </w:tr>
                </w:tbl>
                <w:p w:rsidR="000D0C9B" w:rsidRPr="00962FAC" w:rsidRDefault="000D0C9B" w:rsidP="000D0C9B">
                  <w:pPr>
                    <w:jc w:val="center"/>
                    <w:rPr>
                      <w:rFonts w:asciiTheme="majorHAnsi" w:eastAsia="Times New Roman" w:hAnsiTheme="majorHAnsi" w:cs="Arial"/>
                    </w:rPr>
                  </w:pPr>
                </w:p>
              </w:tc>
            </w:tr>
            <w:tr w:rsidR="000D0C9B" w:rsidRPr="00962FAC">
              <w:trPr>
                <w:tblCellSpacing w:w="15" w:type="dxa"/>
                <w:jc w:val="right"/>
              </w:trPr>
              <w:tc>
                <w:tcPr>
                  <w:tcW w:w="0" w:type="auto"/>
                  <w:shd w:val="clear" w:color="auto" w:fill="E0E0E0"/>
                  <w:vAlign w:val="center"/>
                  <w:hideMark/>
                </w:tcPr>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1</w:t>
                  </w:r>
                </w:p>
              </w:tc>
              <w:tc>
                <w:tcPr>
                  <w:tcW w:w="0" w:type="auto"/>
                  <w:shd w:val="clear" w:color="auto" w:fill="E0E0E0"/>
                  <w:vAlign w:val="center"/>
                  <w:hideMark/>
                </w:tcPr>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10</w:t>
                  </w:r>
                </w:p>
              </w:tc>
              <w:tc>
                <w:tcPr>
                  <w:tcW w:w="0" w:type="auto"/>
                  <w:shd w:val="clear" w:color="auto" w:fill="E0E0E0"/>
                  <w:vAlign w:val="center"/>
                  <w:hideMark/>
                </w:tcPr>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2</w:t>
                  </w:r>
                </w:p>
              </w:tc>
              <w:tc>
                <w:tcPr>
                  <w:tcW w:w="0" w:type="auto"/>
                  <w:shd w:val="clear" w:color="auto" w:fill="E0E0E0"/>
                  <w:vAlign w:val="center"/>
                  <w:hideMark/>
                </w:tcPr>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1</w:t>
                  </w:r>
                </w:p>
              </w:tc>
              <w:tc>
                <w:tcPr>
                  <w:tcW w:w="0" w:type="auto"/>
                  <w:shd w:val="clear" w:color="auto" w:fill="E0E0E0"/>
                  <w:vAlign w:val="center"/>
                  <w:hideMark/>
                </w:tcPr>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23</w:t>
                  </w:r>
                </w:p>
              </w:tc>
              <w:tc>
                <w:tcPr>
                  <w:tcW w:w="0" w:type="auto"/>
                  <w:shd w:val="clear" w:color="auto" w:fill="E0E0E0"/>
                  <w:vAlign w:val="center"/>
                  <w:hideMark/>
                </w:tcPr>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8</w:t>
                  </w:r>
                </w:p>
              </w:tc>
              <w:tc>
                <w:tcPr>
                  <w:tcW w:w="0" w:type="auto"/>
                  <w:shd w:val="clear" w:color="auto" w:fill="E0E0E0"/>
                  <w:vAlign w:val="center"/>
                  <w:hideMark/>
                </w:tcPr>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0</w:t>
                  </w:r>
                </w:p>
              </w:tc>
              <w:tc>
                <w:tcPr>
                  <w:tcW w:w="0" w:type="auto"/>
                  <w:shd w:val="clear" w:color="auto" w:fill="E0E0E0"/>
                  <w:vAlign w:val="center"/>
                  <w:hideMark/>
                </w:tcPr>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3</w:t>
                  </w:r>
                </w:p>
              </w:tc>
              <w:tc>
                <w:tcPr>
                  <w:tcW w:w="0" w:type="auto"/>
                  <w:shd w:val="clear" w:color="auto" w:fill="E0E0E0"/>
                  <w:vAlign w:val="center"/>
                  <w:hideMark/>
                </w:tcPr>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1</w:t>
                  </w:r>
                </w:p>
              </w:tc>
              <w:tc>
                <w:tcPr>
                  <w:tcW w:w="0" w:type="auto"/>
                  <w:shd w:val="clear" w:color="auto" w:fill="E0E0E0"/>
                  <w:vAlign w:val="center"/>
                  <w:hideMark/>
                </w:tcPr>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0</w:t>
                  </w:r>
                </w:p>
              </w:tc>
              <w:tc>
                <w:tcPr>
                  <w:tcW w:w="0" w:type="auto"/>
                  <w:shd w:val="clear" w:color="auto" w:fill="E0E0E0"/>
                  <w:vAlign w:val="center"/>
                  <w:hideMark/>
                </w:tcPr>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6</w:t>
                  </w:r>
                </w:p>
              </w:tc>
              <w:tc>
                <w:tcPr>
                  <w:tcW w:w="0" w:type="auto"/>
                  <w:shd w:val="clear" w:color="auto" w:fill="E0E0E0"/>
                  <w:vAlign w:val="center"/>
                  <w:hideMark/>
                </w:tcPr>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4</w:t>
                  </w:r>
                </w:p>
              </w:tc>
            </w:tr>
            <w:tr w:rsidR="000D0C9B" w:rsidRPr="00962FAC">
              <w:trPr>
                <w:tblCellSpacing w:w="15" w:type="dxa"/>
                <w:jc w:val="right"/>
              </w:trPr>
              <w:tc>
                <w:tcPr>
                  <w:tcW w:w="0" w:type="auto"/>
                  <w:gridSpan w:val="3"/>
                  <w:shd w:val="clear" w:color="auto" w:fill="E0E0E0"/>
                  <w:vAlign w:val="center"/>
                  <w:hideMark/>
                </w:tcPr>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0</w:t>
                  </w:r>
                </w:p>
              </w:tc>
              <w:tc>
                <w:tcPr>
                  <w:tcW w:w="0" w:type="auto"/>
                  <w:gridSpan w:val="3"/>
                  <w:shd w:val="clear" w:color="auto" w:fill="E0E0E0"/>
                  <w:vAlign w:val="center"/>
                  <w:hideMark/>
                </w:tcPr>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1</w:t>
                  </w:r>
                </w:p>
              </w:tc>
              <w:tc>
                <w:tcPr>
                  <w:tcW w:w="0" w:type="auto"/>
                  <w:gridSpan w:val="3"/>
                  <w:shd w:val="clear" w:color="auto" w:fill="E0E0E0"/>
                  <w:vAlign w:val="center"/>
                  <w:hideMark/>
                </w:tcPr>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2</w:t>
                  </w:r>
                </w:p>
              </w:tc>
              <w:tc>
                <w:tcPr>
                  <w:tcW w:w="0" w:type="auto"/>
                  <w:gridSpan w:val="3"/>
                  <w:shd w:val="clear" w:color="auto" w:fill="E0E0E0"/>
                  <w:vAlign w:val="center"/>
                  <w:hideMark/>
                </w:tcPr>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3</w:t>
                  </w:r>
                </w:p>
              </w:tc>
            </w:tr>
            <w:tr w:rsidR="000D0C9B" w:rsidRPr="00962FAC">
              <w:trPr>
                <w:trHeight w:val="450"/>
                <w:tblCellSpacing w:w="15" w:type="dxa"/>
                <w:jc w:val="right"/>
              </w:trPr>
              <w:tc>
                <w:tcPr>
                  <w:tcW w:w="0" w:type="auto"/>
                  <w:vAlign w:val="center"/>
                  <w:hideMark/>
                </w:tcPr>
                <w:p w:rsidR="000D0C9B" w:rsidRPr="00962FAC" w:rsidRDefault="000D0C9B" w:rsidP="000D0C9B">
                  <w:pPr>
                    <w:rPr>
                      <w:rFonts w:asciiTheme="majorHAnsi" w:eastAsia="Times New Roman" w:hAnsiTheme="majorHAnsi" w:cs="Arial"/>
                    </w:rPr>
                  </w:pPr>
                </w:p>
              </w:tc>
              <w:tc>
                <w:tcPr>
                  <w:tcW w:w="0" w:type="auto"/>
                  <w:vAlign w:val="center"/>
                  <w:hideMark/>
                </w:tcPr>
                <w:p w:rsidR="000D0C9B" w:rsidRPr="00962FAC" w:rsidRDefault="000D0C9B" w:rsidP="000D0C9B">
                  <w:pPr>
                    <w:rPr>
                      <w:rFonts w:asciiTheme="majorHAnsi" w:eastAsia="Times New Roman" w:hAnsiTheme="majorHAnsi" w:cs="Times New Roman"/>
                    </w:rPr>
                  </w:pPr>
                </w:p>
              </w:tc>
              <w:tc>
                <w:tcPr>
                  <w:tcW w:w="0" w:type="auto"/>
                  <w:vAlign w:val="center"/>
                  <w:hideMark/>
                </w:tcPr>
                <w:p w:rsidR="000D0C9B" w:rsidRPr="00962FAC" w:rsidRDefault="000D0C9B" w:rsidP="000D0C9B">
                  <w:pPr>
                    <w:rPr>
                      <w:rFonts w:asciiTheme="majorHAnsi" w:eastAsia="Times New Roman" w:hAnsiTheme="majorHAnsi" w:cs="Times New Roman"/>
                    </w:rPr>
                  </w:pPr>
                </w:p>
              </w:tc>
              <w:tc>
                <w:tcPr>
                  <w:tcW w:w="0" w:type="auto"/>
                  <w:vAlign w:val="center"/>
                  <w:hideMark/>
                </w:tcPr>
                <w:p w:rsidR="000D0C9B" w:rsidRPr="00962FAC" w:rsidRDefault="000D0C9B" w:rsidP="000D0C9B">
                  <w:pPr>
                    <w:rPr>
                      <w:rFonts w:asciiTheme="majorHAnsi" w:eastAsia="Times New Roman" w:hAnsiTheme="majorHAnsi" w:cs="Times New Roman"/>
                    </w:rPr>
                  </w:pPr>
                </w:p>
              </w:tc>
              <w:tc>
                <w:tcPr>
                  <w:tcW w:w="0" w:type="auto"/>
                  <w:vAlign w:val="center"/>
                  <w:hideMark/>
                </w:tcPr>
                <w:p w:rsidR="000D0C9B" w:rsidRPr="00962FAC" w:rsidRDefault="000D0C9B" w:rsidP="000D0C9B">
                  <w:pPr>
                    <w:rPr>
                      <w:rFonts w:asciiTheme="majorHAnsi" w:eastAsia="Times New Roman" w:hAnsiTheme="majorHAnsi" w:cs="Times New Roman"/>
                    </w:rPr>
                  </w:pPr>
                </w:p>
              </w:tc>
              <w:tc>
                <w:tcPr>
                  <w:tcW w:w="0" w:type="auto"/>
                  <w:vAlign w:val="center"/>
                  <w:hideMark/>
                </w:tcPr>
                <w:p w:rsidR="000D0C9B" w:rsidRPr="00962FAC" w:rsidRDefault="000D0C9B" w:rsidP="000D0C9B">
                  <w:pPr>
                    <w:rPr>
                      <w:rFonts w:asciiTheme="majorHAnsi" w:eastAsia="Times New Roman" w:hAnsiTheme="majorHAnsi" w:cs="Times New Roman"/>
                    </w:rPr>
                  </w:pPr>
                </w:p>
              </w:tc>
              <w:tc>
                <w:tcPr>
                  <w:tcW w:w="0" w:type="auto"/>
                  <w:vAlign w:val="center"/>
                  <w:hideMark/>
                </w:tcPr>
                <w:p w:rsidR="000D0C9B" w:rsidRPr="00962FAC" w:rsidRDefault="000D0C9B" w:rsidP="000D0C9B">
                  <w:pPr>
                    <w:rPr>
                      <w:rFonts w:asciiTheme="majorHAnsi" w:eastAsia="Times New Roman" w:hAnsiTheme="majorHAnsi" w:cs="Times New Roman"/>
                    </w:rPr>
                  </w:pPr>
                </w:p>
              </w:tc>
              <w:tc>
                <w:tcPr>
                  <w:tcW w:w="0" w:type="auto"/>
                  <w:vAlign w:val="center"/>
                  <w:hideMark/>
                </w:tcPr>
                <w:p w:rsidR="000D0C9B" w:rsidRPr="00962FAC" w:rsidRDefault="000D0C9B" w:rsidP="000D0C9B">
                  <w:pPr>
                    <w:rPr>
                      <w:rFonts w:asciiTheme="majorHAnsi" w:eastAsia="Times New Roman" w:hAnsiTheme="majorHAnsi" w:cs="Times New Roman"/>
                    </w:rPr>
                  </w:pPr>
                </w:p>
              </w:tc>
              <w:tc>
                <w:tcPr>
                  <w:tcW w:w="0" w:type="auto"/>
                  <w:vAlign w:val="center"/>
                  <w:hideMark/>
                </w:tcPr>
                <w:p w:rsidR="000D0C9B" w:rsidRPr="00962FAC" w:rsidRDefault="000D0C9B" w:rsidP="000D0C9B">
                  <w:pPr>
                    <w:rPr>
                      <w:rFonts w:asciiTheme="majorHAnsi" w:eastAsia="Times New Roman" w:hAnsiTheme="majorHAnsi" w:cs="Times New Roman"/>
                    </w:rPr>
                  </w:pPr>
                </w:p>
              </w:tc>
              <w:tc>
                <w:tcPr>
                  <w:tcW w:w="0" w:type="auto"/>
                  <w:vAlign w:val="center"/>
                  <w:hideMark/>
                </w:tcPr>
                <w:p w:rsidR="000D0C9B" w:rsidRPr="00962FAC" w:rsidRDefault="000D0C9B" w:rsidP="000D0C9B">
                  <w:pPr>
                    <w:rPr>
                      <w:rFonts w:asciiTheme="majorHAnsi" w:eastAsia="Times New Roman" w:hAnsiTheme="majorHAnsi" w:cs="Times New Roman"/>
                    </w:rPr>
                  </w:pPr>
                </w:p>
              </w:tc>
              <w:tc>
                <w:tcPr>
                  <w:tcW w:w="0" w:type="auto"/>
                  <w:vAlign w:val="center"/>
                  <w:hideMark/>
                </w:tcPr>
                <w:p w:rsidR="000D0C9B" w:rsidRPr="00962FAC" w:rsidRDefault="000D0C9B" w:rsidP="000D0C9B">
                  <w:pPr>
                    <w:rPr>
                      <w:rFonts w:asciiTheme="majorHAnsi" w:eastAsia="Times New Roman" w:hAnsiTheme="majorHAnsi" w:cs="Times New Roman"/>
                    </w:rPr>
                  </w:pPr>
                </w:p>
              </w:tc>
              <w:tc>
                <w:tcPr>
                  <w:tcW w:w="0" w:type="auto"/>
                  <w:vAlign w:val="center"/>
                  <w:hideMark/>
                </w:tcPr>
                <w:p w:rsidR="000D0C9B" w:rsidRPr="00962FAC" w:rsidRDefault="000D0C9B" w:rsidP="000D0C9B">
                  <w:pPr>
                    <w:rPr>
                      <w:rFonts w:asciiTheme="majorHAnsi" w:eastAsia="Times New Roman" w:hAnsiTheme="majorHAnsi" w:cs="Times New Roman"/>
                    </w:rPr>
                  </w:pPr>
                </w:p>
              </w:tc>
            </w:tr>
            <w:tr w:rsidR="000D0C9B" w:rsidRPr="00962FAC">
              <w:trPr>
                <w:tblCellSpacing w:w="15" w:type="dxa"/>
                <w:jc w:val="right"/>
              </w:trPr>
              <w:tc>
                <w:tcPr>
                  <w:tcW w:w="0" w:type="auto"/>
                  <w:vAlign w:val="bottom"/>
                  <w:hideMark/>
                </w:tcPr>
                <w:p w:rsidR="000D0C9B" w:rsidRPr="00962FAC" w:rsidRDefault="000D0C9B" w:rsidP="000D0C9B">
                  <w:pPr>
                    <w:jc w:val="center"/>
                    <w:rPr>
                      <w:rFonts w:asciiTheme="majorHAnsi" w:eastAsia="Times New Roman" w:hAnsiTheme="majorHAnsi" w:cs="Arial"/>
                    </w:rPr>
                  </w:pPr>
                </w:p>
              </w:tc>
              <w:tc>
                <w:tcPr>
                  <w:tcW w:w="0" w:type="auto"/>
                  <w:vAlign w:val="bottom"/>
                  <w:hideMark/>
                </w:tcPr>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0.2</w:t>
                  </w:r>
                </w:p>
                <w:tbl>
                  <w:tblPr>
                    <w:tblW w:w="375" w:type="dxa"/>
                    <w:jc w:val="center"/>
                    <w:tblCellSpacing w:w="0" w:type="dxa"/>
                    <w:tblCellMar>
                      <w:left w:w="0" w:type="dxa"/>
                      <w:right w:w="0" w:type="dxa"/>
                    </w:tblCellMar>
                    <w:tblLook w:val="04A0"/>
                  </w:tblPr>
                  <w:tblGrid>
                    <w:gridCol w:w="375"/>
                  </w:tblGrid>
                  <w:tr w:rsidR="000D0C9B" w:rsidRPr="00962FAC">
                    <w:trPr>
                      <w:trHeight w:val="165"/>
                      <w:tblCellSpacing w:w="0" w:type="dxa"/>
                      <w:jc w:val="center"/>
                    </w:trPr>
                    <w:tc>
                      <w:tcPr>
                        <w:tcW w:w="0" w:type="auto"/>
                        <w:shd w:val="clear" w:color="auto" w:fill="80D080"/>
                        <w:vAlign w:val="center"/>
                        <w:hideMark/>
                      </w:tcPr>
                      <w:p w:rsidR="000D0C9B" w:rsidRPr="00962FAC" w:rsidRDefault="000D0C9B" w:rsidP="000D0C9B">
                        <w:pPr>
                          <w:rPr>
                            <w:rFonts w:asciiTheme="majorHAnsi" w:eastAsia="Times New Roman" w:hAnsiTheme="majorHAnsi" w:cs="Arial"/>
                          </w:rPr>
                        </w:pPr>
                      </w:p>
                    </w:tc>
                  </w:tr>
                </w:tbl>
                <w:p w:rsidR="000D0C9B" w:rsidRPr="00962FAC" w:rsidRDefault="000D0C9B" w:rsidP="000D0C9B">
                  <w:pPr>
                    <w:jc w:val="center"/>
                    <w:rPr>
                      <w:rFonts w:asciiTheme="majorHAnsi" w:eastAsia="Times New Roman" w:hAnsiTheme="majorHAnsi" w:cs="Arial"/>
                    </w:rPr>
                  </w:pPr>
                </w:p>
              </w:tc>
              <w:tc>
                <w:tcPr>
                  <w:tcW w:w="0" w:type="auto"/>
                  <w:vAlign w:val="bottom"/>
                  <w:hideMark/>
                </w:tcPr>
                <w:p w:rsidR="000D0C9B" w:rsidRPr="00962FAC" w:rsidRDefault="000D0C9B" w:rsidP="000D0C9B">
                  <w:pPr>
                    <w:jc w:val="center"/>
                    <w:rPr>
                      <w:rFonts w:asciiTheme="majorHAnsi" w:eastAsia="Times New Roman" w:hAnsiTheme="majorHAnsi" w:cs="Arial"/>
                    </w:rPr>
                  </w:pPr>
                </w:p>
              </w:tc>
              <w:tc>
                <w:tcPr>
                  <w:tcW w:w="0" w:type="auto"/>
                  <w:vAlign w:val="bottom"/>
                  <w:hideMark/>
                </w:tcPr>
                <w:p w:rsidR="000D0C9B" w:rsidRPr="00962FAC" w:rsidRDefault="000D0C9B" w:rsidP="000D0C9B">
                  <w:pPr>
                    <w:jc w:val="center"/>
                    <w:rPr>
                      <w:rFonts w:asciiTheme="majorHAnsi" w:eastAsia="Times New Roman" w:hAnsiTheme="majorHAnsi" w:cs="Arial"/>
                    </w:rPr>
                  </w:pPr>
                </w:p>
              </w:tc>
              <w:tc>
                <w:tcPr>
                  <w:tcW w:w="0" w:type="auto"/>
                  <w:vAlign w:val="bottom"/>
                  <w:hideMark/>
                </w:tcPr>
                <w:p w:rsidR="000D0C9B" w:rsidRPr="00962FAC" w:rsidRDefault="000D0C9B" w:rsidP="000D0C9B">
                  <w:pPr>
                    <w:jc w:val="center"/>
                    <w:rPr>
                      <w:rFonts w:asciiTheme="majorHAnsi" w:eastAsia="Times New Roman" w:hAnsiTheme="majorHAnsi" w:cs="Arial"/>
                    </w:rPr>
                  </w:pPr>
                </w:p>
              </w:tc>
              <w:tc>
                <w:tcPr>
                  <w:tcW w:w="0" w:type="auto"/>
                  <w:vAlign w:val="bottom"/>
                  <w:hideMark/>
                </w:tcPr>
                <w:p w:rsidR="000D0C9B" w:rsidRPr="00962FAC" w:rsidRDefault="000D0C9B" w:rsidP="000D0C9B">
                  <w:pPr>
                    <w:jc w:val="center"/>
                    <w:rPr>
                      <w:rFonts w:asciiTheme="majorHAnsi" w:eastAsia="Times New Roman" w:hAnsiTheme="majorHAnsi" w:cs="Arial"/>
                    </w:rPr>
                  </w:pPr>
                </w:p>
              </w:tc>
              <w:tc>
                <w:tcPr>
                  <w:tcW w:w="0" w:type="auto"/>
                  <w:vAlign w:val="bottom"/>
                  <w:hideMark/>
                </w:tcPr>
                <w:p w:rsidR="000D0C9B" w:rsidRPr="00962FAC" w:rsidRDefault="000D0C9B" w:rsidP="000D0C9B">
                  <w:pPr>
                    <w:jc w:val="center"/>
                    <w:rPr>
                      <w:rFonts w:asciiTheme="majorHAnsi" w:eastAsia="Times New Roman" w:hAnsiTheme="majorHAnsi" w:cs="Arial"/>
                    </w:rPr>
                  </w:pPr>
                </w:p>
              </w:tc>
              <w:tc>
                <w:tcPr>
                  <w:tcW w:w="0" w:type="auto"/>
                  <w:vAlign w:val="bottom"/>
                  <w:hideMark/>
                </w:tcPr>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0.1</w:t>
                  </w:r>
                </w:p>
                <w:tbl>
                  <w:tblPr>
                    <w:tblW w:w="375" w:type="dxa"/>
                    <w:jc w:val="center"/>
                    <w:tblCellSpacing w:w="0" w:type="dxa"/>
                    <w:tblCellMar>
                      <w:left w:w="0" w:type="dxa"/>
                      <w:right w:w="0" w:type="dxa"/>
                    </w:tblCellMar>
                    <w:tblLook w:val="04A0"/>
                  </w:tblPr>
                  <w:tblGrid>
                    <w:gridCol w:w="375"/>
                  </w:tblGrid>
                  <w:tr w:rsidR="000D0C9B" w:rsidRPr="00962FAC">
                    <w:trPr>
                      <w:trHeight w:val="90"/>
                      <w:tblCellSpacing w:w="0" w:type="dxa"/>
                      <w:jc w:val="center"/>
                    </w:trPr>
                    <w:tc>
                      <w:tcPr>
                        <w:tcW w:w="0" w:type="auto"/>
                        <w:shd w:val="clear" w:color="auto" w:fill="80D080"/>
                        <w:vAlign w:val="center"/>
                        <w:hideMark/>
                      </w:tcPr>
                      <w:p w:rsidR="000D0C9B" w:rsidRPr="00962FAC" w:rsidRDefault="000D0C9B" w:rsidP="000D0C9B">
                        <w:pPr>
                          <w:rPr>
                            <w:rFonts w:asciiTheme="majorHAnsi" w:eastAsia="Times New Roman" w:hAnsiTheme="majorHAnsi" w:cs="Arial"/>
                          </w:rPr>
                        </w:pPr>
                      </w:p>
                    </w:tc>
                  </w:tr>
                </w:tbl>
                <w:p w:rsidR="000D0C9B" w:rsidRPr="00962FAC" w:rsidRDefault="000D0C9B" w:rsidP="000D0C9B">
                  <w:pPr>
                    <w:jc w:val="center"/>
                    <w:rPr>
                      <w:rFonts w:asciiTheme="majorHAnsi" w:eastAsia="Times New Roman" w:hAnsiTheme="majorHAnsi" w:cs="Arial"/>
                    </w:rPr>
                  </w:pPr>
                </w:p>
              </w:tc>
              <w:tc>
                <w:tcPr>
                  <w:tcW w:w="0" w:type="auto"/>
                  <w:vAlign w:val="bottom"/>
                  <w:hideMark/>
                </w:tcPr>
                <w:p w:rsidR="000D0C9B" w:rsidRPr="00962FAC" w:rsidRDefault="000D0C9B" w:rsidP="000D0C9B">
                  <w:pPr>
                    <w:jc w:val="center"/>
                    <w:rPr>
                      <w:rFonts w:asciiTheme="majorHAnsi" w:eastAsia="Times New Roman" w:hAnsiTheme="majorHAnsi" w:cs="Arial"/>
                    </w:rPr>
                  </w:pPr>
                </w:p>
              </w:tc>
              <w:tc>
                <w:tcPr>
                  <w:tcW w:w="0" w:type="auto"/>
                  <w:vAlign w:val="bottom"/>
                  <w:hideMark/>
                </w:tcPr>
                <w:p w:rsidR="000D0C9B" w:rsidRPr="00962FAC" w:rsidRDefault="000D0C9B" w:rsidP="000D0C9B">
                  <w:pPr>
                    <w:jc w:val="center"/>
                    <w:rPr>
                      <w:rFonts w:asciiTheme="majorHAnsi" w:eastAsia="Times New Roman" w:hAnsiTheme="majorHAnsi" w:cs="Arial"/>
                    </w:rPr>
                  </w:pPr>
                </w:p>
              </w:tc>
              <w:tc>
                <w:tcPr>
                  <w:tcW w:w="0" w:type="auto"/>
                  <w:vAlign w:val="bottom"/>
                  <w:hideMark/>
                </w:tcPr>
                <w:p w:rsidR="000D0C9B" w:rsidRPr="00962FAC" w:rsidRDefault="000D0C9B" w:rsidP="000D0C9B">
                  <w:pPr>
                    <w:jc w:val="center"/>
                    <w:rPr>
                      <w:rFonts w:asciiTheme="majorHAnsi" w:eastAsia="Times New Roman" w:hAnsiTheme="majorHAnsi" w:cs="Arial"/>
                    </w:rPr>
                  </w:pPr>
                </w:p>
              </w:tc>
              <w:tc>
                <w:tcPr>
                  <w:tcW w:w="0" w:type="auto"/>
                  <w:vAlign w:val="bottom"/>
                  <w:hideMark/>
                </w:tcPr>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0.9</w:t>
                  </w:r>
                </w:p>
                <w:tbl>
                  <w:tblPr>
                    <w:tblW w:w="375" w:type="dxa"/>
                    <w:jc w:val="center"/>
                    <w:tblCellSpacing w:w="0" w:type="dxa"/>
                    <w:tblCellMar>
                      <w:left w:w="0" w:type="dxa"/>
                      <w:right w:w="0" w:type="dxa"/>
                    </w:tblCellMar>
                    <w:tblLook w:val="04A0"/>
                  </w:tblPr>
                  <w:tblGrid>
                    <w:gridCol w:w="375"/>
                  </w:tblGrid>
                  <w:tr w:rsidR="000D0C9B" w:rsidRPr="00962FAC">
                    <w:trPr>
                      <w:trHeight w:val="750"/>
                      <w:tblCellSpacing w:w="0" w:type="dxa"/>
                      <w:jc w:val="center"/>
                    </w:trPr>
                    <w:tc>
                      <w:tcPr>
                        <w:tcW w:w="0" w:type="auto"/>
                        <w:shd w:val="clear" w:color="auto" w:fill="404040"/>
                        <w:vAlign w:val="center"/>
                        <w:hideMark/>
                      </w:tcPr>
                      <w:p w:rsidR="000D0C9B" w:rsidRPr="00962FAC" w:rsidRDefault="000D0C9B" w:rsidP="000D0C9B">
                        <w:pPr>
                          <w:rPr>
                            <w:rFonts w:asciiTheme="majorHAnsi" w:eastAsia="Times New Roman" w:hAnsiTheme="majorHAnsi" w:cs="Arial"/>
                          </w:rPr>
                        </w:pPr>
                      </w:p>
                    </w:tc>
                  </w:tr>
                </w:tbl>
                <w:p w:rsidR="000D0C9B" w:rsidRPr="00962FAC" w:rsidRDefault="000D0C9B" w:rsidP="000D0C9B">
                  <w:pPr>
                    <w:jc w:val="center"/>
                    <w:rPr>
                      <w:rFonts w:asciiTheme="majorHAnsi" w:eastAsia="Times New Roman" w:hAnsiTheme="majorHAnsi" w:cs="Arial"/>
                    </w:rPr>
                  </w:pPr>
                </w:p>
              </w:tc>
            </w:tr>
            <w:tr w:rsidR="000D0C9B" w:rsidRPr="00962FAC">
              <w:trPr>
                <w:tblCellSpacing w:w="15" w:type="dxa"/>
                <w:jc w:val="right"/>
              </w:trPr>
              <w:tc>
                <w:tcPr>
                  <w:tcW w:w="0" w:type="auto"/>
                  <w:gridSpan w:val="3"/>
                  <w:shd w:val="clear" w:color="auto" w:fill="E0E0E0"/>
                  <w:vAlign w:val="center"/>
                  <w:hideMark/>
                </w:tcPr>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0</w:t>
                  </w:r>
                </w:p>
              </w:tc>
              <w:tc>
                <w:tcPr>
                  <w:tcW w:w="0" w:type="auto"/>
                  <w:gridSpan w:val="3"/>
                  <w:shd w:val="clear" w:color="auto" w:fill="E0E0E0"/>
                  <w:vAlign w:val="center"/>
                  <w:hideMark/>
                </w:tcPr>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1</w:t>
                  </w:r>
                </w:p>
              </w:tc>
              <w:tc>
                <w:tcPr>
                  <w:tcW w:w="0" w:type="auto"/>
                  <w:gridSpan w:val="3"/>
                  <w:shd w:val="clear" w:color="auto" w:fill="E0E0E0"/>
                  <w:vAlign w:val="center"/>
                  <w:hideMark/>
                </w:tcPr>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2</w:t>
                  </w:r>
                </w:p>
              </w:tc>
              <w:tc>
                <w:tcPr>
                  <w:tcW w:w="0" w:type="auto"/>
                  <w:gridSpan w:val="3"/>
                  <w:shd w:val="clear" w:color="auto" w:fill="E0E0E0"/>
                  <w:vAlign w:val="center"/>
                  <w:hideMark/>
                </w:tcPr>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3</w:t>
                  </w:r>
                </w:p>
              </w:tc>
            </w:tr>
            <w:tr w:rsidR="000D0C9B" w:rsidRPr="00962FAC">
              <w:trPr>
                <w:tblCellSpacing w:w="15" w:type="dxa"/>
                <w:jc w:val="right"/>
              </w:trPr>
              <w:tc>
                <w:tcPr>
                  <w:tcW w:w="0" w:type="auto"/>
                  <w:hideMark/>
                </w:tcPr>
                <w:p w:rsidR="000D0C9B" w:rsidRPr="00962FAC" w:rsidRDefault="000D0C9B" w:rsidP="000D0C9B">
                  <w:pPr>
                    <w:jc w:val="center"/>
                    <w:rPr>
                      <w:rFonts w:asciiTheme="majorHAnsi" w:eastAsia="Times New Roman" w:hAnsiTheme="majorHAnsi" w:cs="Arial"/>
                    </w:rPr>
                  </w:pPr>
                </w:p>
              </w:tc>
              <w:tc>
                <w:tcPr>
                  <w:tcW w:w="0" w:type="auto"/>
                  <w:hideMark/>
                </w:tcPr>
                <w:p w:rsidR="000D0C9B" w:rsidRPr="00962FAC" w:rsidRDefault="000D0C9B" w:rsidP="000D0C9B">
                  <w:pPr>
                    <w:jc w:val="center"/>
                    <w:rPr>
                      <w:rFonts w:asciiTheme="majorHAnsi" w:eastAsia="Times New Roman" w:hAnsiTheme="majorHAnsi" w:cs="Arial"/>
                    </w:rPr>
                  </w:pPr>
                </w:p>
              </w:tc>
              <w:tc>
                <w:tcPr>
                  <w:tcW w:w="0" w:type="auto"/>
                  <w:hideMark/>
                </w:tcPr>
                <w:tbl>
                  <w:tblPr>
                    <w:tblW w:w="375" w:type="dxa"/>
                    <w:jc w:val="center"/>
                    <w:tblCellSpacing w:w="0" w:type="dxa"/>
                    <w:tblCellMar>
                      <w:left w:w="0" w:type="dxa"/>
                      <w:right w:w="0" w:type="dxa"/>
                    </w:tblCellMar>
                    <w:tblLook w:val="04A0"/>
                  </w:tblPr>
                  <w:tblGrid>
                    <w:gridCol w:w="375"/>
                  </w:tblGrid>
                  <w:tr w:rsidR="000D0C9B" w:rsidRPr="00962FAC">
                    <w:trPr>
                      <w:trHeight w:val="585"/>
                      <w:tblCellSpacing w:w="0" w:type="dxa"/>
                      <w:jc w:val="center"/>
                    </w:trPr>
                    <w:tc>
                      <w:tcPr>
                        <w:tcW w:w="0" w:type="auto"/>
                        <w:shd w:val="clear" w:color="auto" w:fill="404040"/>
                        <w:vAlign w:val="center"/>
                        <w:hideMark/>
                      </w:tcPr>
                      <w:p w:rsidR="000D0C9B" w:rsidRPr="00962FAC" w:rsidRDefault="000D0C9B" w:rsidP="000D0C9B">
                        <w:pPr>
                          <w:rPr>
                            <w:rFonts w:asciiTheme="majorHAnsi" w:eastAsia="Times New Roman" w:hAnsiTheme="majorHAnsi" w:cs="Arial"/>
                          </w:rPr>
                        </w:pPr>
                      </w:p>
                    </w:tc>
                  </w:tr>
                </w:tbl>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-0.7</w:t>
                  </w:r>
                </w:p>
              </w:tc>
              <w:tc>
                <w:tcPr>
                  <w:tcW w:w="0" w:type="auto"/>
                  <w:hideMark/>
                </w:tcPr>
                <w:tbl>
                  <w:tblPr>
                    <w:tblW w:w="375" w:type="dxa"/>
                    <w:jc w:val="center"/>
                    <w:tblCellSpacing w:w="0" w:type="dxa"/>
                    <w:tblCellMar>
                      <w:left w:w="0" w:type="dxa"/>
                      <w:right w:w="0" w:type="dxa"/>
                    </w:tblCellMar>
                    <w:tblLook w:val="04A0"/>
                  </w:tblPr>
                  <w:tblGrid>
                    <w:gridCol w:w="375"/>
                  </w:tblGrid>
                  <w:tr w:rsidR="000D0C9B" w:rsidRPr="00962FAC">
                    <w:trPr>
                      <w:trHeight w:val="90"/>
                      <w:tblCellSpacing w:w="0" w:type="dxa"/>
                      <w:jc w:val="center"/>
                    </w:trPr>
                    <w:tc>
                      <w:tcPr>
                        <w:tcW w:w="0" w:type="auto"/>
                        <w:shd w:val="clear" w:color="auto" w:fill="C0D0C0"/>
                        <w:vAlign w:val="center"/>
                        <w:hideMark/>
                      </w:tcPr>
                      <w:p w:rsidR="000D0C9B" w:rsidRPr="00962FAC" w:rsidRDefault="000D0C9B" w:rsidP="000D0C9B">
                        <w:pPr>
                          <w:rPr>
                            <w:rFonts w:asciiTheme="majorHAnsi" w:eastAsia="Times New Roman" w:hAnsiTheme="majorHAnsi" w:cs="Arial"/>
                          </w:rPr>
                        </w:pPr>
                      </w:p>
                    </w:tc>
                  </w:tr>
                </w:tbl>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-0.1</w:t>
                  </w:r>
                </w:p>
              </w:tc>
              <w:tc>
                <w:tcPr>
                  <w:tcW w:w="0" w:type="auto"/>
                  <w:hideMark/>
                </w:tcPr>
                <w:p w:rsidR="000D0C9B" w:rsidRPr="00962FAC" w:rsidRDefault="000D0C9B" w:rsidP="000D0C9B">
                  <w:pPr>
                    <w:jc w:val="center"/>
                    <w:rPr>
                      <w:rFonts w:asciiTheme="majorHAnsi" w:eastAsia="Times New Roman" w:hAnsiTheme="majorHAnsi" w:cs="Arial"/>
                    </w:rPr>
                  </w:pPr>
                </w:p>
              </w:tc>
              <w:tc>
                <w:tcPr>
                  <w:tcW w:w="0" w:type="auto"/>
                  <w:hideMark/>
                </w:tcPr>
                <w:p w:rsidR="000D0C9B" w:rsidRPr="00962FAC" w:rsidRDefault="000D0C9B" w:rsidP="000D0C9B">
                  <w:pPr>
                    <w:jc w:val="center"/>
                    <w:rPr>
                      <w:rFonts w:asciiTheme="majorHAnsi" w:eastAsia="Times New Roman" w:hAnsiTheme="majorHAnsi" w:cs="Arial"/>
                    </w:rPr>
                  </w:pPr>
                </w:p>
              </w:tc>
              <w:tc>
                <w:tcPr>
                  <w:tcW w:w="0" w:type="auto"/>
                  <w:hideMark/>
                </w:tcPr>
                <w:p w:rsidR="000D0C9B" w:rsidRPr="00962FAC" w:rsidRDefault="000D0C9B" w:rsidP="000D0C9B">
                  <w:pPr>
                    <w:jc w:val="center"/>
                    <w:rPr>
                      <w:rFonts w:asciiTheme="majorHAnsi" w:eastAsia="Times New Roman" w:hAnsiTheme="majorHAnsi" w:cs="Arial"/>
                    </w:rPr>
                  </w:pPr>
                </w:p>
              </w:tc>
              <w:tc>
                <w:tcPr>
                  <w:tcW w:w="0" w:type="auto"/>
                  <w:hideMark/>
                </w:tcPr>
                <w:p w:rsidR="000D0C9B" w:rsidRPr="00962FAC" w:rsidRDefault="000D0C9B" w:rsidP="000D0C9B">
                  <w:pPr>
                    <w:jc w:val="center"/>
                    <w:rPr>
                      <w:rFonts w:asciiTheme="majorHAnsi" w:eastAsia="Times New Roman" w:hAnsiTheme="majorHAnsi" w:cs="Arial"/>
                    </w:rPr>
                  </w:pPr>
                </w:p>
              </w:tc>
              <w:tc>
                <w:tcPr>
                  <w:tcW w:w="0" w:type="auto"/>
                  <w:hideMark/>
                </w:tcPr>
                <w:p w:rsidR="000D0C9B" w:rsidRPr="00962FAC" w:rsidRDefault="000D0C9B" w:rsidP="000D0C9B">
                  <w:pPr>
                    <w:jc w:val="center"/>
                    <w:rPr>
                      <w:rFonts w:asciiTheme="majorHAnsi" w:eastAsia="Times New Roman" w:hAnsiTheme="majorHAnsi" w:cs="Arial"/>
                    </w:rPr>
                  </w:pPr>
                </w:p>
              </w:tc>
              <w:tc>
                <w:tcPr>
                  <w:tcW w:w="0" w:type="auto"/>
                  <w:hideMark/>
                </w:tcPr>
                <w:p w:rsidR="000D0C9B" w:rsidRPr="00962FAC" w:rsidRDefault="000D0C9B" w:rsidP="000D0C9B">
                  <w:pPr>
                    <w:jc w:val="center"/>
                    <w:rPr>
                      <w:rFonts w:asciiTheme="majorHAnsi" w:eastAsia="Times New Roman" w:hAnsiTheme="majorHAnsi" w:cs="Arial"/>
                    </w:rPr>
                  </w:pPr>
                </w:p>
              </w:tc>
              <w:tc>
                <w:tcPr>
                  <w:tcW w:w="0" w:type="auto"/>
                  <w:hideMark/>
                </w:tcPr>
                <w:tbl>
                  <w:tblPr>
                    <w:tblW w:w="375" w:type="dxa"/>
                    <w:jc w:val="center"/>
                    <w:tblCellSpacing w:w="0" w:type="dxa"/>
                    <w:tblCellMar>
                      <w:left w:w="0" w:type="dxa"/>
                      <w:right w:w="0" w:type="dxa"/>
                    </w:tblCellMar>
                    <w:tblLook w:val="04A0"/>
                  </w:tblPr>
                  <w:tblGrid>
                    <w:gridCol w:w="375"/>
                  </w:tblGrid>
                  <w:tr w:rsidR="000D0C9B" w:rsidRPr="00962FAC">
                    <w:trPr>
                      <w:trHeight w:val="330"/>
                      <w:tblCellSpacing w:w="0" w:type="dxa"/>
                      <w:jc w:val="center"/>
                    </w:trPr>
                    <w:tc>
                      <w:tcPr>
                        <w:tcW w:w="0" w:type="auto"/>
                        <w:shd w:val="clear" w:color="auto" w:fill="80D080"/>
                        <w:vAlign w:val="center"/>
                        <w:hideMark/>
                      </w:tcPr>
                      <w:p w:rsidR="000D0C9B" w:rsidRPr="00962FAC" w:rsidRDefault="000D0C9B" w:rsidP="000D0C9B">
                        <w:pPr>
                          <w:rPr>
                            <w:rFonts w:asciiTheme="majorHAnsi" w:eastAsia="Times New Roman" w:hAnsiTheme="majorHAnsi" w:cs="Arial"/>
                          </w:rPr>
                        </w:pPr>
                      </w:p>
                    </w:tc>
                  </w:tr>
                </w:tbl>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-0.4</w:t>
                  </w:r>
                </w:p>
              </w:tc>
              <w:tc>
                <w:tcPr>
                  <w:tcW w:w="0" w:type="auto"/>
                  <w:hideMark/>
                </w:tcPr>
                <w:p w:rsidR="000D0C9B" w:rsidRPr="00962FAC" w:rsidRDefault="000D0C9B" w:rsidP="000D0C9B">
                  <w:pPr>
                    <w:jc w:val="center"/>
                    <w:rPr>
                      <w:rFonts w:asciiTheme="majorHAnsi" w:eastAsia="Times New Roman" w:hAnsiTheme="majorHAnsi" w:cs="Arial"/>
                    </w:rPr>
                  </w:pPr>
                </w:p>
              </w:tc>
            </w:tr>
          </w:tbl>
          <w:p w:rsidR="000D0C9B" w:rsidRPr="00962FAC" w:rsidRDefault="000D0C9B" w:rsidP="000D0C9B">
            <w:pPr>
              <w:rPr>
                <w:rFonts w:asciiTheme="majorHAnsi" w:eastAsia="Times New Roman" w:hAnsiTheme="majorHAnsi" w:cs="Times New Roman"/>
              </w:rPr>
            </w:pPr>
          </w:p>
        </w:tc>
        <w:tc>
          <w:tcPr>
            <w:tcW w:w="150" w:type="dxa"/>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 </w:t>
            </w:r>
          </w:p>
        </w:tc>
        <w:tc>
          <w:tcPr>
            <w:tcW w:w="0" w:type="auto"/>
            <w:hideMark/>
          </w:tcPr>
          <w:p w:rsidR="000D0C9B" w:rsidRPr="00962FAC" w:rsidRDefault="000D0C9B" w:rsidP="000D0C9B">
            <w:pPr>
              <w:spacing w:before="100" w:beforeAutospacing="1" w:after="100" w:afterAutospacing="1"/>
              <w:rPr>
                <w:rFonts w:asciiTheme="majorHAnsi" w:eastAsia="Times New Roman" w:hAnsiTheme="majorHAnsi" w:cs="Arial"/>
              </w:rPr>
            </w:pPr>
            <w:r w:rsidRPr="00962FAC">
              <w:rPr>
                <w:rFonts w:asciiTheme="majorHAnsi" w:eastAsia="Times New Roman" w:hAnsiTheme="majorHAnsi" w:cs="Arial"/>
              </w:rPr>
              <w:t xml:space="preserve">  </w:t>
            </w:r>
          </w:p>
          <w:tbl>
            <w:tblPr>
              <w:tblW w:w="0" w:type="auto"/>
              <w:tblCellSpacing w:w="0" w:type="dxa"/>
              <w:tblCellMar>
                <w:top w:w="15" w:type="dxa"/>
                <w:left w:w="15" w:type="dxa"/>
                <w:bottom w:w="15" w:type="dxa"/>
                <w:right w:w="15" w:type="dxa"/>
              </w:tblCellMar>
              <w:tblLook w:val="04A0"/>
            </w:tblPr>
            <w:tblGrid>
              <w:gridCol w:w="495"/>
            </w:tblGrid>
            <w:tr w:rsidR="000D0C9B" w:rsidRPr="00962FA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65"/>
                  </w:tblGrid>
                  <w:tr w:rsidR="000D0C9B" w:rsidRPr="00962FA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53"/>
                          <w:gridCol w:w="212"/>
                        </w:tblGrid>
                        <w:tr w:rsidR="000D0C9B" w:rsidRPr="00962FAC">
                          <w:trPr>
                            <w:tblCellSpacing w:w="30" w:type="dxa"/>
                          </w:trPr>
                          <w:tc>
                            <w:tcPr>
                              <w:tcW w:w="0" w:type="auto"/>
                              <w:shd w:val="clear" w:color="auto" w:fill="C0D0C0"/>
                              <w:noWrap/>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   </w:t>
                              </w:r>
                            </w:p>
                          </w:tc>
                          <w:tc>
                            <w:tcPr>
                              <w:tcW w:w="0" w:type="auto"/>
                              <w:noWrap/>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1</w:t>
                              </w:r>
                            </w:p>
                          </w:tc>
                        </w:tr>
                        <w:tr w:rsidR="000D0C9B" w:rsidRPr="00962FAC">
                          <w:trPr>
                            <w:tblCellSpacing w:w="30" w:type="dxa"/>
                          </w:trPr>
                          <w:tc>
                            <w:tcPr>
                              <w:tcW w:w="0" w:type="auto"/>
                              <w:shd w:val="clear" w:color="auto" w:fill="80D080"/>
                              <w:noWrap/>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   </w:t>
                              </w:r>
                            </w:p>
                          </w:tc>
                          <w:tc>
                            <w:tcPr>
                              <w:tcW w:w="0" w:type="auto"/>
                              <w:noWrap/>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2</w:t>
                              </w:r>
                            </w:p>
                          </w:tc>
                        </w:tr>
                        <w:tr w:rsidR="000D0C9B" w:rsidRPr="00962FAC">
                          <w:trPr>
                            <w:tblCellSpacing w:w="30" w:type="dxa"/>
                          </w:trPr>
                          <w:tc>
                            <w:tcPr>
                              <w:tcW w:w="0" w:type="auto"/>
                              <w:shd w:val="clear" w:color="auto" w:fill="404040"/>
                              <w:noWrap/>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   </w:t>
                              </w:r>
                            </w:p>
                          </w:tc>
                          <w:tc>
                            <w:tcPr>
                              <w:tcW w:w="0" w:type="auto"/>
                              <w:noWrap/>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3</w:t>
                              </w:r>
                            </w:p>
                          </w:tc>
                        </w:tr>
                      </w:tbl>
                      <w:p w:rsidR="000D0C9B" w:rsidRPr="00962FAC" w:rsidRDefault="000D0C9B" w:rsidP="000D0C9B">
                        <w:pPr>
                          <w:rPr>
                            <w:rFonts w:asciiTheme="majorHAnsi" w:eastAsia="Times New Roman" w:hAnsiTheme="majorHAnsi" w:cs="Arial"/>
                          </w:rPr>
                        </w:pPr>
                      </w:p>
                    </w:tc>
                  </w:tr>
                </w:tbl>
                <w:p w:rsidR="000D0C9B" w:rsidRPr="00962FAC" w:rsidRDefault="000D0C9B" w:rsidP="000D0C9B">
                  <w:pPr>
                    <w:rPr>
                      <w:rFonts w:asciiTheme="majorHAnsi" w:eastAsia="Times New Roman" w:hAnsiTheme="majorHAnsi" w:cs="Arial"/>
                    </w:rPr>
                  </w:pPr>
                </w:p>
              </w:tc>
            </w:tr>
          </w:tbl>
          <w:p w:rsidR="000D0C9B" w:rsidRPr="00962FAC" w:rsidRDefault="000D0C9B" w:rsidP="000D0C9B">
            <w:pPr>
              <w:rPr>
                <w:rFonts w:asciiTheme="majorHAnsi" w:eastAsia="Times New Roman" w:hAnsiTheme="majorHAnsi" w:cs="Times New Roman"/>
              </w:rPr>
            </w:pPr>
          </w:p>
        </w:tc>
      </w:tr>
    </w:tbl>
    <w:p w:rsidR="003637FF" w:rsidRPr="00962FAC" w:rsidRDefault="003637FF" w:rsidP="0072608E">
      <w:pPr>
        <w:widowControl w:val="0"/>
        <w:autoSpaceDE w:val="0"/>
        <w:autoSpaceDN w:val="0"/>
        <w:adjustRightInd w:val="0"/>
        <w:jc w:val="both"/>
        <w:rPr>
          <w:rFonts w:asciiTheme="majorHAnsi" w:hAnsiTheme="majorHAnsi" w:cs="Times New Roman"/>
          <w:b/>
          <w:bCs/>
          <w:color w:val="000000" w:themeColor="text1"/>
        </w:rPr>
      </w:pPr>
    </w:p>
    <w:tbl>
      <w:tblPr>
        <w:tblW w:w="0" w:type="auto"/>
        <w:tblCellSpacing w:w="15" w:type="dxa"/>
        <w:tblCellMar>
          <w:top w:w="15" w:type="dxa"/>
          <w:left w:w="15" w:type="dxa"/>
          <w:bottom w:w="15" w:type="dxa"/>
          <w:right w:w="15" w:type="dxa"/>
        </w:tblCellMar>
        <w:tblLook w:val="04A0"/>
      </w:tblPr>
      <w:tblGrid>
        <w:gridCol w:w="4442"/>
        <w:gridCol w:w="4530"/>
        <w:gridCol w:w="180"/>
        <w:gridCol w:w="570"/>
      </w:tblGrid>
      <w:tr w:rsidR="000D0C9B" w:rsidRPr="00962FAC" w:rsidTr="000D0C9B">
        <w:trPr>
          <w:tblCellSpacing w:w="15" w:type="dxa"/>
        </w:trPr>
        <w:tc>
          <w:tcPr>
            <w:tcW w:w="0" w:type="auto"/>
            <w:hideMark/>
          </w:tcPr>
          <w:p w:rsidR="000D0C9B" w:rsidRPr="00962FAC" w:rsidRDefault="000D0C9B" w:rsidP="000D0C9B">
            <w:pPr>
              <w:spacing w:before="100" w:beforeAutospacing="1" w:after="100" w:afterAutospacing="1"/>
              <w:rPr>
                <w:rFonts w:asciiTheme="majorHAnsi" w:eastAsia="Times New Roman" w:hAnsiTheme="majorHAnsi" w:cs="Arial"/>
              </w:rPr>
            </w:pPr>
            <w:r w:rsidRPr="00962FAC">
              <w:rPr>
                <w:rFonts w:asciiTheme="majorHAnsi" w:eastAsia="Times New Roman" w:hAnsiTheme="majorHAnsi" w:cs="Arial"/>
                <w:b/>
                <w:bCs/>
              </w:rPr>
              <w:t>Tabella a doppia entrata:</w:t>
            </w:r>
            <w:r w:rsidRPr="00962FAC">
              <w:rPr>
                <w:rFonts w:asciiTheme="majorHAnsi" w:eastAsia="Times New Roman" w:hAnsiTheme="majorHAnsi" w:cs="Arial"/>
                <w:b/>
                <w:bCs/>
              </w:rPr>
              <w:br/>
              <w:t>V8 x V18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18"/>
              <w:gridCol w:w="516"/>
              <w:gridCol w:w="468"/>
              <w:gridCol w:w="1093"/>
            </w:tblGrid>
            <w:tr w:rsidR="000D0C9B"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V18-&gt;</w:t>
                  </w:r>
                  <w:r w:rsidRPr="00962FAC">
                    <w:rPr>
                      <w:rFonts w:asciiTheme="majorHAnsi" w:eastAsia="Times New Roman" w:hAnsiTheme="majorHAnsi" w:cs="Arial"/>
                    </w:rPr>
                    <w:br/>
                    <w:t>V8</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 xml:space="preserve">Marginale </w:t>
                  </w:r>
                  <w:r w:rsidRPr="00962FAC">
                    <w:rPr>
                      <w:rFonts w:asciiTheme="majorHAnsi" w:eastAsia="Times New Roman" w:hAnsiTheme="majorHAnsi" w:cs="Arial"/>
                    </w:rPr>
                    <w:br/>
                    <w:t>di riga</w:t>
                  </w:r>
                </w:p>
              </w:tc>
            </w:tr>
            <w:tr w:rsidR="000D0C9B"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11</w:t>
                  </w:r>
                  <w:r w:rsidRPr="00962FAC">
                    <w:rPr>
                      <w:rFonts w:asciiTheme="majorHAnsi" w:eastAsia="Times New Roman" w:hAnsiTheme="majorHAnsi" w:cs="Arial"/>
                    </w:rPr>
                    <w:br/>
                  </w:r>
                  <w:r w:rsidRPr="00962FAC">
                    <w:rPr>
                      <w:rFonts w:asciiTheme="majorHAnsi" w:eastAsia="Times New Roman" w:hAnsiTheme="majorHAnsi" w:cs="Arial"/>
                      <w:i/>
                      <w:iCs/>
                    </w:rPr>
                    <w:lastRenderedPageBreak/>
                    <w:t>11.7</w:t>
                  </w:r>
                  <w:r w:rsidRPr="00962FAC">
                    <w:rPr>
                      <w:rFonts w:asciiTheme="majorHAnsi" w:eastAsia="Times New Roman" w:hAnsiTheme="majorHAnsi" w:cs="Arial"/>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lastRenderedPageBreak/>
                    <w:t>2</w:t>
                  </w:r>
                  <w:r w:rsidRPr="00962FAC">
                    <w:rPr>
                      <w:rFonts w:asciiTheme="majorHAnsi" w:eastAsia="Times New Roman" w:hAnsiTheme="majorHAnsi" w:cs="Arial"/>
                    </w:rPr>
                    <w:br/>
                  </w:r>
                  <w:r w:rsidRPr="00962FAC">
                    <w:rPr>
                      <w:rFonts w:asciiTheme="majorHAnsi" w:eastAsia="Times New Roman" w:hAnsiTheme="majorHAnsi" w:cs="Arial"/>
                      <w:i/>
                      <w:iCs/>
                    </w:rPr>
                    <w:lastRenderedPageBreak/>
                    <w:t>1.3</w:t>
                  </w:r>
                  <w:r w:rsidRPr="00962FAC">
                    <w:rPr>
                      <w:rFonts w:asciiTheme="majorHAnsi" w:eastAsia="Times New Roman" w:hAnsiTheme="majorHAnsi" w:cs="Arial"/>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lastRenderedPageBreak/>
                    <w:t>13</w:t>
                  </w:r>
                </w:p>
              </w:tc>
            </w:tr>
            <w:tr w:rsidR="000D0C9B"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b/>
                      <w:bCs/>
                    </w:rPr>
                    <w:lastRenderedPageBreak/>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32</w:t>
                  </w:r>
                  <w:r w:rsidRPr="00962FAC">
                    <w:rPr>
                      <w:rFonts w:asciiTheme="majorHAnsi" w:eastAsia="Times New Roman" w:hAnsiTheme="majorHAnsi" w:cs="Arial"/>
                    </w:rPr>
                    <w:br/>
                  </w:r>
                  <w:r w:rsidRPr="00962FAC">
                    <w:rPr>
                      <w:rFonts w:asciiTheme="majorHAnsi" w:eastAsia="Times New Roman" w:hAnsiTheme="majorHAnsi" w:cs="Arial"/>
                      <w:i/>
                      <w:iCs/>
                    </w:rPr>
                    <w:t>29.7</w:t>
                  </w:r>
                  <w:r w:rsidRPr="00962FAC">
                    <w:rPr>
                      <w:rFonts w:asciiTheme="majorHAnsi" w:eastAsia="Times New Roman" w:hAnsiTheme="majorHAnsi" w:cs="Arial"/>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1</w:t>
                  </w:r>
                  <w:r w:rsidRPr="00962FAC">
                    <w:rPr>
                      <w:rFonts w:asciiTheme="majorHAnsi" w:eastAsia="Times New Roman" w:hAnsiTheme="majorHAnsi" w:cs="Arial"/>
                    </w:rPr>
                    <w:br/>
                  </w:r>
                  <w:r w:rsidRPr="00962FAC">
                    <w:rPr>
                      <w:rFonts w:asciiTheme="majorHAnsi" w:eastAsia="Times New Roman" w:hAnsiTheme="majorHAnsi" w:cs="Arial"/>
                      <w:i/>
                      <w:iCs/>
                    </w:rPr>
                    <w:t>3.3</w:t>
                  </w:r>
                  <w:r w:rsidRPr="00962FAC">
                    <w:rPr>
                      <w:rFonts w:asciiTheme="majorHAnsi" w:eastAsia="Times New Roman" w:hAnsiTheme="majorHAnsi" w:cs="Arial"/>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33</w:t>
                  </w:r>
                </w:p>
              </w:tc>
            </w:tr>
            <w:tr w:rsidR="000D0C9B"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4</w:t>
                  </w:r>
                  <w:r w:rsidRPr="00962FAC">
                    <w:rPr>
                      <w:rFonts w:asciiTheme="majorHAnsi" w:eastAsia="Times New Roman" w:hAnsiTheme="majorHAnsi" w:cs="Arial"/>
                    </w:rPr>
                    <w:br/>
                  </w:r>
                  <w:r w:rsidRPr="00962FAC">
                    <w:rPr>
                      <w:rFonts w:asciiTheme="majorHAnsi" w:eastAsia="Times New Roman" w:hAnsiTheme="majorHAnsi" w:cs="Arial"/>
                      <w:i/>
                      <w:iCs/>
                    </w:rPr>
                    <w:t>3.6</w:t>
                  </w:r>
                  <w:r w:rsidRPr="00962FAC">
                    <w:rPr>
                      <w:rFonts w:asciiTheme="majorHAnsi" w:eastAsia="Times New Roman" w:hAnsiTheme="majorHAnsi" w:cs="Arial"/>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0</w:t>
                  </w:r>
                  <w:r w:rsidRPr="00962FAC">
                    <w:rPr>
                      <w:rFonts w:asciiTheme="majorHAnsi" w:eastAsia="Times New Roman" w:hAnsiTheme="majorHAnsi" w:cs="Arial"/>
                    </w:rPr>
                    <w:br/>
                  </w:r>
                  <w:r w:rsidRPr="00962FAC">
                    <w:rPr>
                      <w:rFonts w:asciiTheme="majorHAnsi" w:eastAsia="Times New Roman" w:hAnsiTheme="majorHAnsi" w:cs="Arial"/>
                      <w:i/>
                      <w:iCs/>
                      <w:color w:val="FF0000"/>
                    </w:rPr>
                    <w:t>0.4</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4</w:t>
                  </w:r>
                </w:p>
              </w:tc>
            </w:tr>
            <w:tr w:rsidR="000D0C9B"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b/>
                      <w:bCs/>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7</w:t>
                  </w:r>
                  <w:r w:rsidRPr="00962FAC">
                    <w:rPr>
                      <w:rFonts w:asciiTheme="majorHAnsi" w:eastAsia="Times New Roman" w:hAnsiTheme="majorHAnsi" w:cs="Arial"/>
                    </w:rPr>
                    <w:br/>
                  </w:r>
                  <w:r w:rsidRPr="00962FAC">
                    <w:rPr>
                      <w:rFonts w:asciiTheme="majorHAnsi" w:eastAsia="Times New Roman" w:hAnsiTheme="majorHAnsi" w:cs="Arial"/>
                      <w:i/>
                      <w:iCs/>
                    </w:rPr>
                    <w:t>9</w:t>
                  </w:r>
                  <w:r w:rsidRPr="00962FAC">
                    <w:rPr>
                      <w:rFonts w:asciiTheme="majorHAnsi" w:eastAsia="Times New Roman" w:hAnsiTheme="majorHAnsi" w:cs="Arial"/>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3</w:t>
                  </w:r>
                  <w:r w:rsidRPr="00962FAC">
                    <w:rPr>
                      <w:rFonts w:asciiTheme="majorHAnsi" w:eastAsia="Times New Roman" w:hAnsiTheme="majorHAnsi" w:cs="Arial"/>
                    </w:rPr>
                    <w:br/>
                  </w:r>
                  <w:r w:rsidRPr="00962FAC">
                    <w:rPr>
                      <w:rFonts w:asciiTheme="majorHAnsi" w:eastAsia="Times New Roman" w:hAnsiTheme="majorHAnsi" w:cs="Arial"/>
                      <w:i/>
                      <w:iCs/>
                    </w:rPr>
                    <w:t>1</w:t>
                  </w:r>
                  <w:r w:rsidRPr="00962FAC">
                    <w:rPr>
                      <w:rFonts w:asciiTheme="majorHAnsi" w:eastAsia="Times New Roman" w:hAnsiTheme="majorHAnsi" w:cs="Arial"/>
                    </w:rPr>
                    <w:br/>
                  </w:r>
                  <w:r w:rsidRPr="00962FAC">
                    <w:rPr>
                      <w:rFonts w:asciiTheme="majorHAnsi" w:eastAsia="Times New Roman" w:hAnsiTheme="majorHAnsi" w:cs="Arial"/>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10</w:t>
                  </w:r>
                </w:p>
              </w:tc>
            </w:tr>
            <w:tr w:rsidR="000D0C9B"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 xml:space="preserve">Marginale </w:t>
                  </w:r>
                  <w:r w:rsidRPr="00962FAC">
                    <w:rPr>
                      <w:rFonts w:asciiTheme="majorHAnsi" w:eastAsia="Times New Roman" w:hAnsiTheme="majorHAnsi" w:cs="Arial"/>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60</w:t>
                  </w:r>
                </w:p>
              </w:tc>
            </w:tr>
          </w:tbl>
          <w:p w:rsidR="000D0C9B" w:rsidRPr="00962FAC" w:rsidRDefault="000D0C9B" w:rsidP="000D0C9B">
            <w:pPr>
              <w:spacing w:before="100" w:beforeAutospacing="1" w:after="100" w:afterAutospacing="1"/>
              <w:rPr>
                <w:rFonts w:asciiTheme="majorHAnsi" w:eastAsia="Times New Roman" w:hAnsiTheme="majorHAnsi" w:cs="Arial"/>
              </w:rPr>
            </w:pPr>
            <w:r w:rsidRPr="00962FAC">
              <w:rPr>
                <w:rFonts w:asciiTheme="majorHAnsi" w:eastAsia="Times New Roman" w:hAnsiTheme="majorHAnsi" w:cs="Arial"/>
              </w:rPr>
              <w:t xml:space="preserve">Il valore di X quadro non è significativo dato che vi sono frequenze attese minori di 1. </w:t>
            </w:r>
          </w:p>
          <w:p w:rsidR="000D0C9B" w:rsidRPr="00962FAC" w:rsidRDefault="000D0C9B" w:rsidP="000D0C9B">
            <w:pPr>
              <w:spacing w:before="100" w:beforeAutospacing="1" w:after="100" w:afterAutospacing="1"/>
              <w:rPr>
                <w:rFonts w:asciiTheme="majorHAnsi" w:eastAsia="Times New Roman" w:hAnsiTheme="majorHAnsi" w:cs="Arial"/>
              </w:rPr>
            </w:pPr>
          </w:p>
        </w:tc>
        <w:tc>
          <w:tcPr>
            <w:tcW w:w="4500" w:type="dxa"/>
            <w:hideMark/>
          </w:tcPr>
          <w:p w:rsidR="000D0C9B" w:rsidRPr="00962FAC" w:rsidRDefault="000D0C9B" w:rsidP="000D0C9B">
            <w:pPr>
              <w:spacing w:before="100" w:beforeAutospacing="1" w:after="100" w:afterAutospacing="1"/>
              <w:jc w:val="right"/>
              <w:rPr>
                <w:rFonts w:asciiTheme="majorHAnsi" w:eastAsia="Times New Roman" w:hAnsiTheme="majorHAnsi" w:cs="Arial"/>
              </w:rPr>
            </w:pPr>
            <w:r w:rsidRPr="00962FAC">
              <w:rPr>
                <w:rFonts w:asciiTheme="majorHAnsi" w:eastAsia="Times New Roman" w:hAnsiTheme="majorHAnsi" w:cs="Arial"/>
              </w:rPr>
              <w:lastRenderedPageBreak/>
              <w:t xml:space="preserve">  </w:t>
            </w:r>
          </w:p>
          <w:tbl>
            <w:tblPr>
              <w:tblW w:w="0" w:type="auto"/>
              <w:jc w:val="right"/>
              <w:tblCellSpacing w:w="15" w:type="dxa"/>
              <w:tblCellMar>
                <w:left w:w="0" w:type="dxa"/>
                <w:right w:w="0" w:type="dxa"/>
              </w:tblCellMar>
              <w:tblLook w:val="04A0"/>
            </w:tblPr>
            <w:tblGrid>
              <w:gridCol w:w="460"/>
              <w:gridCol w:w="445"/>
              <w:gridCol w:w="445"/>
              <w:gridCol w:w="408"/>
              <w:gridCol w:w="567"/>
              <w:gridCol w:w="405"/>
              <w:gridCol w:w="445"/>
              <w:gridCol w:w="460"/>
            </w:tblGrid>
            <w:tr w:rsidR="000D0C9B" w:rsidRPr="00962FA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15"/>
                  </w:tblGrid>
                  <w:tr w:rsidR="000D0C9B" w:rsidRPr="00962FAC">
                    <w:trPr>
                      <w:tblCellSpacing w:w="0" w:type="dxa"/>
                      <w:jc w:val="center"/>
                    </w:trPr>
                    <w:tc>
                      <w:tcPr>
                        <w:tcW w:w="0" w:type="auto"/>
                        <w:vAlign w:val="bottom"/>
                        <w:hideMark/>
                      </w:tcPr>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85%</w:t>
                        </w:r>
                      </w:p>
                    </w:tc>
                  </w:tr>
                  <w:tr w:rsidR="000D0C9B" w:rsidRPr="00962FAC">
                    <w:trPr>
                      <w:trHeight w:val="1275"/>
                      <w:tblCellSpacing w:w="0" w:type="dxa"/>
                      <w:jc w:val="center"/>
                    </w:trPr>
                    <w:tc>
                      <w:tcPr>
                        <w:tcW w:w="0" w:type="auto"/>
                        <w:shd w:val="clear" w:color="auto" w:fill="C0D0C0"/>
                        <w:vAlign w:val="bottom"/>
                        <w:hideMark/>
                      </w:tcPr>
                      <w:p w:rsidR="000D0C9B" w:rsidRPr="00962FAC" w:rsidRDefault="000D0C9B" w:rsidP="000D0C9B">
                        <w:pPr>
                          <w:jc w:val="center"/>
                          <w:rPr>
                            <w:rFonts w:asciiTheme="majorHAnsi" w:eastAsia="Times New Roman" w:hAnsiTheme="majorHAnsi" w:cs="Arial"/>
                          </w:rPr>
                        </w:pPr>
                      </w:p>
                    </w:tc>
                  </w:tr>
                </w:tbl>
                <w:p w:rsidR="000D0C9B" w:rsidRPr="00962FAC" w:rsidRDefault="000D0C9B" w:rsidP="000D0C9B">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0D0C9B" w:rsidRPr="00962FAC">
                    <w:trPr>
                      <w:tblCellSpacing w:w="0" w:type="dxa"/>
                      <w:jc w:val="center"/>
                    </w:trPr>
                    <w:tc>
                      <w:tcPr>
                        <w:tcW w:w="0" w:type="auto"/>
                        <w:vAlign w:val="bottom"/>
                        <w:hideMark/>
                      </w:tcPr>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15%</w:t>
                        </w:r>
                      </w:p>
                    </w:tc>
                  </w:tr>
                  <w:tr w:rsidR="000D0C9B" w:rsidRPr="00962FAC">
                    <w:trPr>
                      <w:trHeight w:val="225"/>
                      <w:tblCellSpacing w:w="0" w:type="dxa"/>
                      <w:jc w:val="center"/>
                    </w:trPr>
                    <w:tc>
                      <w:tcPr>
                        <w:tcW w:w="0" w:type="auto"/>
                        <w:shd w:val="clear" w:color="auto" w:fill="80D080"/>
                        <w:vAlign w:val="bottom"/>
                        <w:hideMark/>
                      </w:tcPr>
                      <w:p w:rsidR="000D0C9B" w:rsidRPr="00962FAC" w:rsidRDefault="000D0C9B" w:rsidP="000D0C9B">
                        <w:pPr>
                          <w:jc w:val="center"/>
                          <w:rPr>
                            <w:rFonts w:asciiTheme="majorHAnsi" w:eastAsia="Times New Roman" w:hAnsiTheme="majorHAnsi" w:cs="Arial"/>
                          </w:rPr>
                        </w:pPr>
                      </w:p>
                    </w:tc>
                  </w:tr>
                </w:tbl>
                <w:p w:rsidR="000D0C9B" w:rsidRPr="00962FAC" w:rsidRDefault="000D0C9B" w:rsidP="000D0C9B">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0D0C9B" w:rsidRPr="00962FAC">
                    <w:trPr>
                      <w:tblCellSpacing w:w="0" w:type="dxa"/>
                      <w:jc w:val="center"/>
                    </w:trPr>
                    <w:tc>
                      <w:tcPr>
                        <w:tcW w:w="0" w:type="auto"/>
                        <w:vAlign w:val="bottom"/>
                        <w:hideMark/>
                      </w:tcPr>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97%</w:t>
                        </w:r>
                      </w:p>
                    </w:tc>
                  </w:tr>
                  <w:tr w:rsidR="000D0C9B" w:rsidRPr="00962FAC">
                    <w:trPr>
                      <w:trHeight w:val="1455"/>
                      <w:tblCellSpacing w:w="0" w:type="dxa"/>
                      <w:jc w:val="center"/>
                    </w:trPr>
                    <w:tc>
                      <w:tcPr>
                        <w:tcW w:w="0" w:type="auto"/>
                        <w:shd w:val="clear" w:color="auto" w:fill="C0D0C0"/>
                        <w:vAlign w:val="bottom"/>
                        <w:hideMark/>
                      </w:tcPr>
                      <w:p w:rsidR="000D0C9B" w:rsidRPr="00962FAC" w:rsidRDefault="000D0C9B" w:rsidP="000D0C9B">
                        <w:pPr>
                          <w:jc w:val="center"/>
                          <w:rPr>
                            <w:rFonts w:asciiTheme="majorHAnsi" w:eastAsia="Times New Roman" w:hAnsiTheme="majorHAnsi" w:cs="Arial"/>
                          </w:rPr>
                        </w:pPr>
                      </w:p>
                    </w:tc>
                  </w:tr>
                </w:tbl>
                <w:p w:rsidR="000D0C9B" w:rsidRPr="00962FAC" w:rsidRDefault="000D0C9B" w:rsidP="000D0C9B">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D0C9B" w:rsidRPr="00962FAC">
                    <w:trPr>
                      <w:tblCellSpacing w:w="0" w:type="dxa"/>
                      <w:jc w:val="center"/>
                    </w:trPr>
                    <w:tc>
                      <w:tcPr>
                        <w:tcW w:w="0" w:type="auto"/>
                        <w:vAlign w:val="bottom"/>
                        <w:hideMark/>
                      </w:tcPr>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lastRenderedPageBreak/>
                          <w:t>3%</w:t>
                        </w:r>
                      </w:p>
                    </w:tc>
                  </w:tr>
                  <w:tr w:rsidR="000D0C9B" w:rsidRPr="00962FAC">
                    <w:trPr>
                      <w:trHeight w:val="45"/>
                      <w:tblCellSpacing w:w="0" w:type="dxa"/>
                      <w:jc w:val="center"/>
                    </w:trPr>
                    <w:tc>
                      <w:tcPr>
                        <w:tcW w:w="0" w:type="auto"/>
                        <w:shd w:val="clear" w:color="auto" w:fill="80D080"/>
                        <w:vAlign w:val="bottom"/>
                        <w:hideMark/>
                      </w:tcPr>
                      <w:p w:rsidR="000D0C9B" w:rsidRPr="00962FAC" w:rsidRDefault="000D0C9B" w:rsidP="000D0C9B">
                        <w:pPr>
                          <w:jc w:val="center"/>
                          <w:rPr>
                            <w:rFonts w:asciiTheme="majorHAnsi" w:eastAsia="Times New Roman" w:hAnsiTheme="majorHAnsi" w:cs="Arial"/>
                          </w:rPr>
                        </w:pPr>
                      </w:p>
                    </w:tc>
                  </w:tr>
                </w:tbl>
                <w:p w:rsidR="000D0C9B" w:rsidRPr="00962FAC" w:rsidRDefault="000D0C9B" w:rsidP="000D0C9B">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537"/>
                  </w:tblGrid>
                  <w:tr w:rsidR="000D0C9B" w:rsidRPr="00962FAC">
                    <w:trPr>
                      <w:tblCellSpacing w:w="0" w:type="dxa"/>
                      <w:jc w:val="center"/>
                    </w:trPr>
                    <w:tc>
                      <w:tcPr>
                        <w:tcW w:w="0" w:type="auto"/>
                        <w:vAlign w:val="bottom"/>
                        <w:hideMark/>
                      </w:tcPr>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100%</w:t>
                        </w:r>
                      </w:p>
                    </w:tc>
                  </w:tr>
                  <w:tr w:rsidR="000D0C9B" w:rsidRPr="00962FAC">
                    <w:trPr>
                      <w:trHeight w:val="1500"/>
                      <w:tblCellSpacing w:w="0" w:type="dxa"/>
                      <w:jc w:val="center"/>
                    </w:trPr>
                    <w:tc>
                      <w:tcPr>
                        <w:tcW w:w="0" w:type="auto"/>
                        <w:shd w:val="clear" w:color="auto" w:fill="C0D0C0"/>
                        <w:vAlign w:val="bottom"/>
                        <w:hideMark/>
                      </w:tcPr>
                      <w:p w:rsidR="000D0C9B" w:rsidRPr="00962FAC" w:rsidRDefault="000D0C9B" w:rsidP="000D0C9B">
                        <w:pPr>
                          <w:jc w:val="center"/>
                          <w:rPr>
                            <w:rFonts w:asciiTheme="majorHAnsi" w:eastAsia="Times New Roman" w:hAnsiTheme="majorHAnsi" w:cs="Arial"/>
                          </w:rPr>
                        </w:pPr>
                      </w:p>
                    </w:tc>
                  </w:tr>
                </w:tbl>
                <w:p w:rsidR="000D0C9B" w:rsidRPr="00962FAC" w:rsidRDefault="000D0C9B" w:rsidP="000D0C9B">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D0C9B" w:rsidRPr="00962FAC">
                    <w:trPr>
                      <w:tblCellSpacing w:w="0" w:type="dxa"/>
                      <w:jc w:val="center"/>
                    </w:trPr>
                    <w:tc>
                      <w:tcPr>
                        <w:tcW w:w="0" w:type="auto"/>
                        <w:vAlign w:val="bottom"/>
                        <w:hideMark/>
                      </w:tcPr>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lastRenderedPageBreak/>
                          <w:t>0%</w:t>
                        </w:r>
                      </w:p>
                    </w:tc>
                  </w:tr>
                  <w:tr w:rsidR="000D0C9B" w:rsidRPr="00962FAC">
                    <w:trPr>
                      <w:tblCellSpacing w:w="0" w:type="dxa"/>
                      <w:jc w:val="center"/>
                    </w:trPr>
                    <w:tc>
                      <w:tcPr>
                        <w:tcW w:w="0" w:type="auto"/>
                        <w:shd w:val="clear" w:color="auto" w:fill="80D080"/>
                        <w:vAlign w:val="bottom"/>
                        <w:hideMark/>
                      </w:tcPr>
                      <w:p w:rsidR="000D0C9B" w:rsidRPr="00962FAC" w:rsidRDefault="000D0C9B" w:rsidP="000D0C9B">
                        <w:pPr>
                          <w:jc w:val="center"/>
                          <w:rPr>
                            <w:rFonts w:asciiTheme="majorHAnsi" w:eastAsia="Times New Roman" w:hAnsiTheme="majorHAnsi" w:cs="Arial"/>
                          </w:rPr>
                        </w:pPr>
                      </w:p>
                    </w:tc>
                  </w:tr>
                </w:tbl>
                <w:p w:rsidR="000D0C9B" w:rsidRPr="00962FAC" w:rsidRDefault="000D0C9B" w:rsidP="000D0C9B">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0D0C9B" w:rsidRPr="00962FAC">
                    <w:trPr>
                      <w:tblCellSpacing w:w="0" w:type="dxa"/>
                      <w:jc w:val="center"/>
                    </w:trPr>
                    <w:tc>
                      <w:tcPr>
                        <w:tcW w:w="0" w:type="auto"/>
                        <w:vAlign w:val="bottom"/>
                        <w:hideMark/>
                      </w:tcPr>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70%</w:t>
                        </w:r>
                      </w:p>
                    </w:tc>
                  </w:tr>
                  <w:tr w:rsidR="000D0C9B" w:rsidRPr="00962FAC">
                    <w:trPr>
                      <w:trHeight w:val="1050"/>
                      <w:tblCellSpacing w:w="0" w:type="dxa"/>
                      <w:jc w:val="center"/>
                    </w:trPr>
                    <w:tc>
                      <w:tcPr>
                        <w:tcW w:w="0" w:type="auto"/>
                        <w:shd w:val="clear" w:color="auto" w:fill="C0D0C0"/>
                        <w:vAlign w:val="bottom"/>
                        <w:hideMark/>
                      </w:tcPr>
                      <w:p w:rsidR="000D0C9B" w:rsidRPr="00962FAC" w:rsidRDefault="000D0C9B" w:rsidP="000D0C9B">
                        <w:pPr>
                          <w:jc w:val="center"/>
                          <w:rPr>
                            <w:rFonts w:asciiTheme="majorHAnsi" w:eastAsia="Times New Roman" w:hAnsiTheme="majorHAnsi" w:cs="Arial"/>
                          </w:rPr>
                        </w:pPr>
                      </w:p>
                    </w:tc>
                  </w:tr>
                </w:tbl>
                <w:p w:rsidR="000D0C9B" w:rsidRPr="00962FAC" w:rsidRDefault="000D0C9B" w:rsidP="000D0C9B">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0D0C9B" w:rsidRPr="00962FAC">
                    <w:trPr>
                      <w:tblCellSpacing w:w="0" w:type="dxa"/>
                      <w:jc w:val="center"/>
                    </w:trPr>
                    <w:tc>
                      <w:tcPr>
                        <w:tcW w:w="0" w:type="auto"/>
                        <w:vAlign w:val="bottom"/>
                        <w:hideMark/>
                      </w:tcPr>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30%</w:t>
                        </w:r>
                      </w:p>
                    </w:tc>
                  </w:tr>
                  <w:tr w:rsidR="000D0C9B" w:rsidRPr="00962FAC">
                    <w:trPr>
                      <w:trHeight w:val="450"/>
                      <w:tblCellSpacing w:w="0" w:type="dxa"/>
                      <w:jc w:val="center"/>
                    </w:trPr>
                    <w:tc>
                      <w:tcPr>
                        <w:tcW w:w="0" w:type="auto"/>
                        <w:shd w:val="clear" w:color="auto" w:fill="80D080"/>
                        <w:vAlign w:val="bottom"/>
                        <w:hideMark/>
                      </w:tcPr>
                      <w:p w:rsidR="000D0C9B" w:rsidRPr="00962FAC" w:rsidRDefault="000D0C9B" w:rsidP="000D0C9B">
                        <w:pPr>
                          <w:jc w:val="center"/>
                          <w:rPr>
                            <w:rFonts w:asciiTheme="majorHAnsi" w:eastAsia="Times New Roman" w:hAnsiTheme="majorHAnsi" w:cs="Arial"/>
                          </w:rPr>
                        </w:pPr>
                      </w:p>
                    </w:tc>
                  </w:tr>
                </w:tbl>
                <w:p w:rsidR="000D0C9B" w:rsidRPr="00962FAC" w:rsidRDefault="000D0C9B" w:rsidP="000D0C9B">
                  <w:pPr>
                    <w:jc w:val="center"/>
                    <w:rPr>
                      <w:rFonts w:asciiTheme="majorHAnsi" w:eastAsia="Times New Roman" w:hAnsiTheme="majorHAnsi" w:cs="Arial"/>
                    </w:rPr>
                  </w:pPr>
                </w:p>
              </w:tc>
            </w:tr>
            <w:tr w:rsidR="000D0C9B" w:rsidRPr="00962FAC">
              <w:trPr>
                <w:tblCellSpacing w:w="15" w:type="dxa"/>
                <w:jc w:val="right"/>
              </w:trPr>
              <w:tc>
                <w:tcPr>
                  <w:tcW w:w="0" w:type="auto"/>
                  <w:shd w:val="clear" w:color="auto" w:fill="E0E0E0"/>
                  <w:vAlign w:val="center"/>
                  <w:hideMark/>
                </w:tcPr>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lastRenderedPageBreak/>
                    <w:t>11</w:t>
                  </w:r>
                </w:p>
              </w:tc>
              <w:tc>
                <w:tcPr>
                  <w:tcW w:w="0" w:type="auto"/>
                  <w:shd w:val="clear" w:color="auto" w:fill="E0E0E0"/>
                  <w:vAlign w:val="center"/>
                  <w:hideMark/>
                </w:tcPr>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2</w:t>
                  </w:r>
                </w:p>
              </w:tc>
              <w:tc>
                <w:tcPr>
                  <w:tcW w:w="0" w:type="auto"/>
                  <w:shd w:val="clear" w:color="auto" w:fill="E0E0E0"/>
                  <w:vAlign w:val="center"/>
                  <w:hideMark/>
                </w:tcPr>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32</w:t>
                  </w:r>
                </w:p>
              </w:tc>
              <w:tc>
                <w:tcPr>
                  <w:tcW w:w="0" w:type="auto"/>
                  <w:shd w:val="clear" w:color="auto" w:fill="E0E0E0"/>
                  <w:vAlign w:val="center"/>
                  <w:hideMark/>
                </w:tcPr>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1</w:t>
                  </w:r>
                </w:p>
              </w:tc>
              <w:tc>
                <w:tcPr>
                  <w:tcW w:w="0" w:type="auto"/>
                  <w:shd w:val="clear" w:color="auto" w:fill="E0E0E0"/>
                  <w:vAlign w:val="center"/>
                  <w:hideMark/>
                </w:tcPr>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4</w:t>
                  </w:r>
                </w:p>
              </w:tc>
              <w:tc>
                <w:tcPr>
                  <w:tcW w:w="0" w:type="auto"/>
                  <w:shd w:val="clear" w:color="auto" w:fill="E0E0E0"/>
                  <w:vAlign w:val="center"/>
                  <w:hideMark/>
                </w:tcPr>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0</w:t>
                  </w:r>
                </w:p>
              </w:tc>
              <w:tc>
                <w:tcPr>
                  <w:tcW w:w="0" w:type="auto"/>
                  <w:shd w:val="clear" w:color="auto" w:fill="E0E0E0"/>
                  <w:vAlign w:val="center"/>
                  <w:hideMark/>
                </w:tcPr>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7</w:t>
                  </w:r>
                </w:p>
              </w:tc>
              <w:tc>
                <w:tcPr>
                  <w:tcW w:w="0" w:type="auto"/>
                  <w:tcBorders>
                    <w:bottom w:val="single" w:sz="4" w:space="0" w:color="000000"/>
                  </w:tcBorders>
                  <w:shd w:val="clear" w:color="auto" w:fill="E0E0E0"/>
                  <w:vAlign w:val="center"/>
                  <w:hideMark/>
                </w:tcPr>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3</w:t>
                  </w:r>
                </w:p>
              </w:tc>
            </w:tr>
            <w:tr w:rsidR="000D0C9B" w:rsidRPr="00962FAC">
              <w:trPr>
                <w:tblCellSpacing w:w="15" w:type="dxa"/>
                <w:jc w:val="right"/>
              </w:trPr>
              <w:tc>
                <w:tcPr>
                  <w:tcW w:w="0" w:type="auto"/>
                  <w:gridSpan w:val="2"/>
                  <w:shd w:val="clear" w:color="auto" w:fill="E0E0E0"/>
                  <w:vAlign w:val="center"/>
                  <w:hideMark/>
                </w:tcPr>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0</w:t>
                  </w:r>
                </w:p>
              </w:tc>
              <w:tc>
                <w:tcPr>
                  <w:tcW w:w="0" w:type="auto"/>
                  <w:gridSpan w:val="2"/>
                  <w:shd w:val="clear" w:color="auto" w:fill="E0E0E0"/>
                  <w:vAlign w:val="center"/>
                  <w:hideMark/>
                </w:tcPr>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1</w:t>
                  </w:r>
                </w:p>
              </w:tc>
              <w:tc>
                <w:tcPr>
                  <w:tcW w:w="0" w:type="auto"/>
                  <w:gridSpan w:val="2"/>
                  <w:shd w:val="clear" w:color="auto" w:fill="E0E0E0"/>
                  <w:vAlign w:val="center"/>
                  <w:hideMark/>
                </w:tcPr>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2</w:t>
                  </w:r>
                </w:p>
              </w:tc>
              <w:tc>
                <w:tcPr>
                  <w:tcW w:w="0" w:type="auto"/>
                  <w:gridSpan w:val="2"/>
                  <w:shd w:val="clear" w:color="auto" w:fill="E0E0E0"/>
                  <w:vAlign w:val="center"/>
                  <w:hideMark/>
                </w:tcPr>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3</w:t>
                  </w:r>
                </w:p>
              </w:tc>
            </w:tr>
            <w:tr w:rsidR="000D0C9B" w:rsidRPr="00962FAC">
              <w:trPr>
                <w:trHeight w:val="450"/>
                <w:tblCellSpacing w:w="15" w:type="dxa"/>
                <w:jc w:val="right"/>
              </w:trPr>
              <w:tc>
                <w:tcPr>
                  <w:tcW w:w="0" w:type="auto"/>
                  <w:vAlign w:val="center"/>
                  <w:hideMark/>
                </w:tcPr>
                <w:p w:rsidR="000D0C9B" w:rsidRDefault="000D0C9B" w:rsidP="000D0C9B">
                  <w:pPr>
                    <w:rPr>
                      <w:rFonts w:asciiTheme="majorHAnsi" w:eastAsia="Times New Roman" w:hAnsiTheme="majorHAnsi" w:cs="Arial"/>
                    </w:rPr>
                  </w:pPr>
                </w:p>
                <w:p w:rsidR="00F659BA" w:rsidRDefault="00F659BA" w:rsidP="000D0C9B">
                  <w:pPr>
                    <w:rPr>
                      <w:rFonts w:asciiTheme="majorHAnsi" w:eastAsia="Times New Roman" w:hAnsiTheme="majorHAnsi" w:cs="Arial"/>
                    </w:rPr>
                  </w:pPr>
                </w:p>
                <w:p w:rsidR="00F659BA" w:rsidRDefault="00F659BA" w:rsidP="000D0C9B">
                  <w:pPr>
                    <w:rPr>
                      <w:rFonts w:asciiTheme="majorHAnsi" w:eastAsia="Times New Roman" w:hAnsiTheme="majorHAnsi" w:cs="Arial"/>
                    </w:rPr>
                  </w:pPr>
                </w:p>
                <w:p w:rsidR="00F659BA" w:rsidRPr="00962FAC" w:rsidRDefault="00F659BA" w:rsidP="000D0C9B">
                  <w:pPr>
                    <w:rPr>
                      <w:rFonts w:asciiTheme="majorHAnsi" w:eastAsia="Times New Roman" w:hAnsiTheme="majorHAnsi" w:cs="Arial"/>
                    </w:rPr>
                  </w:pPr>
                </w:p>
              </w:tc>
              <w:tc>
                <w:tcPr>
                  <w:tcW w:w="0" w:type="auto"/>
                  <w:vAlign w:val="center"/>
                  <w:hideMark/>
                </w:tcPr>
                <w:p w:rsidR="000D0C9B" w:rsidRPr="00962FAC" w:rsidRDefault="000D0C9B" w:rsidP="000D0C9B">
                  <w:pPr>
                    <w:rPr>
                      <w:rFonts w:asciiTheme="majorHAnsi" w:eastAsia="Times New Roman" w:hAnsiTheme="majorHAnsi" w:cs="Times New Roman"/>
                    </w:rPr>
                  </w:pPr>
                </w:p>
              </w:tc>
              <w:tc>
                <w:tcPr>
                  <w:tcW w:w="0" w:type="auto"/>
                  <w:vAlign w:val="center"/>
                  <w:hideMark/>
                </w:tcPr>
                <w:p w:rsidR="000D0C9B" w:rsidRPr="00962FAC" w:rsidRDefault="000D0C9B" w:rsidP="000D0C9B">
                  <w:pPr>
                    <w:rPr>
                      <w:rFonts w:asciiTheme="majorHAnsi" w:eastAsia="Times New Roman" w:hAnsiTheme="majorHAnsi" w:cs="Times New Roman"/>
                    </w:rPr>
                  </w:pPr>
                </w:p>
              </w:tc>
              <w:tc>
                <w:tcPr>
                  <w:tcW w:w="0" w:type="auto"/>
                  <w:vAlign w:val="center"/>
                  <w:hideMark/>
                </w:tcPr>
                <w:p w:rsidR="000D0C9B" w:rsidRPr="00962FAC" w:rsidRDefault="000D0C9B" w:rsidP="000D0C9B">
                  <w:pPr>
                    <w:rPr>
                      <w:rFonts w:asciiTheme="majorHAnsi" w:eastAsia="Times New Roman" w:hAnsiTheme="majorHAnsi" w:cs="Times New Roman"/>
                    </w:rPr>
                  </w:pPr>
                </w:p>
              </w:tc>
              <w:tc>
                <w:tcPr>
                  <w:tcW w:w="0" w:type="auto"/>
                  <w:vAlign w:val="center"/>
                  <w:hideMark/>
                </w:tcPr>
                <w:p w:rsidR="000D0C9B" w:rsidRPr="00962FAC" w:rsidRDefault="000D0C9B" w:rsidP="000D0C9B">
                  <w:pPr>
                    <w:rPr>
                      <w:rFonts w:asciiTheme="majorHAnsi" w:eastAsia="Times New Roman" w:hAnsiTheme="majorHAnsi" w:cs="Times New Roman"/>
                    </w:rPr>
                  </w:pPr>
                </w:p>
              </w:tc>
              <w:tc>
                <w:tcPr>
                  <w:tcW w:w="0" w:type="auto"/>
                  <w:vAlign w:val="center"/>
                  <w:hideMark/>
                </w:tcPr>
                <w:p w:rsidR="000D0C9B" w:rsidRPr="00962FAC" w:rsidRDefault="000D0C9B" w:rsidP="000D0C9B">
                  <w:pPr>
                    <w:rPr>
                      <w:rFonts w:asciiTheme="majorHAnsi" w:eastAsia="Times New Roman" w:hAnsiTheme="majorHAnsi" w:cs="Times New Roman"/>
                    </w:rPr>
                  </w:pPr>
                </w:p>
              </w:tc>
              <w:tc>
                <w:tcPr>
                  <w:tcW w:w="0" w:type="auto"/>
                  <w:vAlign w:val="center"/>
                  <w:hideMark/>
                </w:tcPr>
                <w:p w:rsidR="000D0C9B" w:rsidRPr="00962FAC" w:rsidRDefault="000D0C9B" w:rsidP="000D0C9B">
                  <w:pPr>
                    <w:rPr>
                      <w:rFonts w:asciiTheme="majorHAnsi" w:eastAsia="Times New Roman" w:hAnsiTheme="majorHAnsi" w:cs="Times New Roman"/>
                    </w:rPr>
                  </w:pPr>
                </w:p>
              </w:tc>
              <w:tc>
                <w:tcPr>
                  <w:tcW w:w="0" w:type="auto"/>
                  <w:vAlign w:val="center"/>
                  <w:hideMark/>
                </w:tcPr>
                <w:p w:rsidR="000D0C9B" w:rsidRPr="00962FAC" w:rsidRDefault="000D0C9B" w:rsidP="000D0C9B">
                  <w:pPr>
                    <w:rPr>
                      <w:rFonts w:asciiTheme="majorHAnsi" w:eastAsia="Times New Roman" w:hAnsiTheme="majorHAnsi" w:cs="Times New Roman"/>
                    </w:rPr>
                  </w:pPr>
                </w:p>
              </w:tc>
            </w:tr>
            <w:tr w:rsidR="000D0C9B" w:rsidRPr="00962FAC">
              <w:trPr>
                <w:tblCellSpacing w:w="15" w:type="dxa"/>
                <w:jc w:val="right"/>
              </w:trPr>
              <w:tc>
                <w:tcPr>
                  <w:tcW w:w="0" w:type="auto"/>
                  <w:vAlign w:val="bottom"/>
                  <w:hideMark/>
                </w:tcPr>
                <w:p w:rsidR="000D0C9B" w:rsidRPr="00962FAC" w:rsidRDefault="000D0C9B" w:rsidP="000D0C9B">
                  <w:pPr>
                    <w:jc w:val="center"/>
                    <w:rPr>
                      <w:rFonts w:asciiTheme="majorHAnsi" w:eastAsia="Times New Roman" w:hAnsiTheme="majorHAnsi" w:cs="Arial"/>
                    </w:rPr>
                  </w:pPr>
                </w:p>
              </w:tc>
              <w:tc>
                <w:tcPr>
                  <w:tcW w:w="0" w:type="auto"/>
                  <w:vAlign w:val="bottom"/>
                  <w:hideMark/>
                </w:tcPr>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0.6</w:t>
                  </w:r>
                </w:p>
                <w:tbl>
                  <w:tblPr>
                    <w:tblW w:w="375" w:type="dxa"/>
                    <w:jc w:val="center"/>
                    <w:tblCellSpacing w:w="0" w:type="dxa"/>
                    <w:tblCellMar>
                      <w:left w:w="0" w:type="dxa"/>
                      <w:right w:w="0" w:type="dxa"/>
                    </w:tblCellMar>
                    <w:tblLook w:val="04A0"/>
                  </w:tblPr>
                  <w:tblGrid>
                    <w:gridCol w:w="375"/>
                  </w:tblGrid>
                  <w:tr w:rsidR="000D0C9B" w:rsidRPr="00962FAC">
                    <w:trPr>
                      <w:trHeight w:val="225"/>
                      <w:tblCellSpacing w:w="0" w:type="dxa"/>
                      <w:jc w:val="center"/>
                    </w:trPr>
                    <w:tc>
                      <w:tcPr>
                        <w:tcW w:w="0" w:type="auto"/>
                        <w:shd w:val="clear" w:color="auto" w:fill="80D080"/>
                        <w:vAlign w:val="center"/>
                        <w:hideMark/>
                      </w:tcPr>
                      <w:p w:rsidR="000D0C9B" w:rsidRPr="00962FAC" w:rsidRDefault="000D0C9B" w:rsidP="000D0C9B">
                        <w:pPr>
                          <w:rPr>
                            <w:rFonts w:asciiTheme="majorHAnsi" w:eastAsia="Times New Roman" w:hAnsiTheme="majorHAnsi" w:cs="Arial"/>
                          </w:rPr>
                        </w:pPr>
                      </w:p>
                    </w:tc>
                  </w:tr>
                </w:tbl>
                <w:p w:rsidR="000D0C9B" w:rsidRPr="00962FAC" w:rsidRDefault="000D0C9B" w:rsidP="000D0C9B">
                  <w:pPr>
                    <w:jc w:val="center"/>
                    <w:rPr>
                      <w:rFonts w:asciiTheme="majorHAnsi" w:eastAsia="Times New Roman" w:hAnsiTheme="majorHAnsi" w:cs="Arial"/>
                    </w:rPr>
                  </w:pPr>
                </w:p>
              </w:tc>
              <w:tc>
                <w:tcPr>
                  <w:tcW w:w="0" w:type="auto"/>
                  <w:vAlign w:val="bottom"/>
                  <w:hideMark/>
                </w:tcPr>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0.4</w:t>
                  </w:r>
                </w:p>
                <w:tbl>
                  <w:tblPr>
                    <w:tblW w:w="375" w:type="dxa"/>
                    <w:jc w:val="center"/>
                    <w:tblCellSpacing w:w="0" w:type="dxa"/>
                    <w:tblCellMar>
                      <w:left w:w="0" w:type="dxa"/>
                      <w:right w:w="0" w:type="dxa"/>
                    </w:tblCellMar>
                    <w:tblLook w:val="04A0"/>
                  </w:tblPr>
                  <w:tblGrid>
                    <w:gridCol w:w="375"/>
                  </w:tblGrid>
                  <w:tr w:rsidR="000D0C9B" w:rsidRPr="00962FAC">
                    <w:trPr>
                      <w:trHeight w:val="150"/>
                      <w:tblCellSpacing w:w="0" w:type="dxa"/>
                      <w:jc w:val="center"/>
                    </w:trPr>
                    <w:tc>
                      <w:tcPr>
                        <w:tcW w:w="0" w:type="auto"/>
                        <w:shd w:val="clear" w:color="auto" w:fill="C0D0C0"/>
                        <w:vAlign w:val="center"/>
                        <w:hideMark/>
                      </w:tcPr>
                      <w:p w:rsidR="000D0C9B" w:rsidRPr="00962FAC" w:rsidRDefault="000D0C9B" w:rsidP="000D0C9B">
                        <w:pPr>
                          <w:rPr>
                            <w:rFonts w:asciiTheme="majorHAnsi" w:eastAsia="Times New Roman" w:hAnsiTheme="majorHAnsi" w:cs="Arial"/>
                          </w:rPr>
                        </w:pPr>
                      </w:p>
                    </w:tc>
                  </w:tr>
                </w:tbl>
                <w:p w:rsidR="000D0C9B" w:rsidRPr="00962FAC" w:rsidRDefault="000D0C9B" w:rsidP="000D0C9B">
                  <w:pPr>
                    <w:jc w:val="center"/>
                    <w:rPr>
                      <w:rFonts w:asciiTheme="majorHAnsi" w:eastAsia="Times New Roman" w:hAnsiTheme="majorHAnsi" w:cs="Arial"/>
                    </w:rPr>
                  </w:pPr>
                </w:p>
              </w:tc>
              <w:tc>
                <w:tcPr>
                  <w:tcW w:w="0" w:type="auto"/>
                  <w:vAlign w:val="bottom"/>
                  <w:hideMark/>
                </w:tcPr>
                <w:p w:rsidR="000D0C9B" w:rsidRPr="00962FAC" w:rsidRDefault="000D0C9B" w:rsidP="000D0C9B">
                  <w:pPr>
                    <w:jc w:val="center"/>
                    <w:rPr>
                      <w:rFonts w:asciiTheme="majorHAnsi" w:eastAsia="Times New Roman" w:hAnsiTheme="majorHAnsi" w:cs="Arial"/>
                    </w:rPr>
                  </w:pPr>
                </w:p>
              </w:tc>
              <w:tc>
                <w:tcPr>
                  <w:tcW w:w="0" w:type="auto"/>
                  <w:vAlign w:val="bottom"/>
                  <w:hideMark/>
                </w:tcPr>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0.2</w:t>
                  </w:r>
                </w:p>
                <w:tbl>
                  <w:tblPr>
                    <w:tblW w:w="375" w:type="dxa"/>
                    <w:jc w:val="center"/>
                    <w:tblCellSpacing w:w="0" w:type="dxa"/>
                    <w:tblCellMar>
                      <w:left w:w="0" w:type="dxa"/>
                      <w:right w:w="0" w:type="dxa"/>
                    </w:tblCellMar>
                    <w:tblLook w:val="04A0"/>
                  </w:tblPr>
                  <w:tblGrid>
                    <w:gridCol w:w="375"/>
                  </w:tblGrid>
                  <w:tr w:rsidR="000D0C9B" w:rsidRPr="00962FAC">
                    <w:trPr>
                      <w:trHeight w:val="75"/>
                      <w:tblCellSpacing w:w="0" w:type="dxa"/>
                      <w:jc w:val="center"/>
                    </w:trPr>
                    <w:tc>
                      <w:tcPr>
                        <w:tcW w:w="0" w:type="auto"/>
                        <w:shd w:val="clear" w:color="auto" w:fill="C0D0C0"/>
                        <w:vAlign w:val="center"/>
                        <w:hideMark/>
                      </w:tcPr>
                      <w:p w:rsidR="000D0C9B" w:rsidRPr="00962FAC" w:rsidRDefault="000D0C9B" w:rsidP="000D0C9B">
                        <w:pPr>
                          <w:rPr>
                            <w:rFonts w:asciiTheme="majorHAnsi" w:eastAsia="Times New Roman" w:hAnsiTheme="majorHAnsi" w:cs="Arial"/>
                          </w:rPr>
                        </w:pPr>
                      </w:p>
                    </w:tc>
                  </w:tr>
                </w:tbl>
                <w:p w:rsidR="000D0C9B" w:rsidRPr="00962FAC" w:rsidRDefault="000D0C9B" w:rsidP="000D0C9B">
                  <w:pPr>
                    <w:jc w:val="center"/>
                    <w:rPr>
                      <w:rFonts w:asciiTheme="majorHAnsi" w:eastAsia="Times New Roman" w:hAnsiTheme="majorHAnsi" w:cs="Arial"/>
                    </w:rPr>
                  </w:pPr>
                </w:p>
              </w:tc>
              <w:tc>
                <w:tcPr>
                  <w:tcW w:w="0" w:type="auto"/>
                  <w:vAlign w:val="bottom"/>
                  <w:hideMark/>
                </w:tcPr>
                <w:p w:rsidR="000D0C9B" w:rsidRPr="00962FAC" w:rsidRDefault="000D0C9B" w:rsidP="000D0C9B">
                  <w:pPr>
                    <w:jc w:val="center"/>
                    <w:rPr>
                      <w:rFonts w:asciiTheme="majorHAnsi" w:eastAsia="Times New Roman" w:hAnsiTheme="majorHAnsi" w:cs="Arial"/>
                    </w:rPr>
                  </w:pPr>
                </w:p>
              </w:tc>
              <w:tc>
                <w:tcPr>
                  <w:tcW w:w="0" w:type="auto"/>
                  <w:vAlign w:val="bottom"/>
                  <w:hideMark/>
                </w:tcPr>
                <w:p w:rsidR="000D0C9B" w:rsidRPr="00962FAC" w:rsidRDefault="000D0C9B" w:rsidP="000D0C9B">
                  <w:pPr>
                    <w:jc w:val="center"/>
                    <w:rPr>
                      <w:rFonts w:asciiTheme="majorHAnsi" w:eastAsia="Times New Roman" w:hAnsiTheme="majorHAnsi" w:cs="Arial"/>
                    </w:rPr>
                  </w:pPr>
                </w:p>
              </w:tc>
              <w:tc>
                <w:tcPr>
                  <w:tcW w:w="0" w:type="auto"/>
                  <w:vAlign w:val="bottom"/>
                  <w:hideMark/>
                </w:tcPr>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2</w:t>
                  </w:r>
                </w:p>
                <w:tbl>
                  <w:tblPr>
                    <w:tblW w:w="375" w:type="dxa"/>
                    <w:jc w:val="center"/>
                    <w:tblCellSpacing w:w="0" w:type="dxa"/>
                    <w:tblCellMar>
                      <w:left w:w="0" w:type="dxa"/>
                      <w:right w:w="0" w:type="dxa"/>
                    </w:tblCellMar>
                    <w:tblLook w:val="04A0"/>
                  </w:tblPr>
                  <w:tblGrid>
                    <w:gridCol w:w="375"/>
                  </w:tblGrid>
                  <w:tr w:rsidR="000D0C9B" w:rsidRPr="00962FAC">
                    <w:trPr>
                      <w:trHeight w:val="750"/>
                      <w:tblCellSpacing w:w="0" w:type="dxa"/>
                      <w:jc w:val="center"/>
                    </w:trPr>
                    <w:tc>
                      <w:tcPr>
                        <w:tcW w:w="0" w:type="auto"/>
                        <w:shd w:val="clear" w:color="auto" w:fill="80D080"/>
                        <w:vAlign w:val="center"/>
                        <w:hideMark/>
                      </w:tcPr>
                      <w:p w:rsidR="000D0C9B" w:rsidRPr="00962FAC" w:rsidRDefault="000D0C9B" w:rsidP="000D0C9B">
                        <w:pPr>
                          <w:rPr>
                            <w:rFonts w:asciiTheme="majorHAnsi" w:eastAsia="Times New Roman" w:hAnsiTheme="majorHAnsi" w:cs="Arial"/>
                          </w:rPr>
                        </w:pPr>
                      </w:p>
                    </w:tc>
                  </w:tr>
                </w:tbl>
                <w:p w:rsidR="000D0C9B" w:rsidRPr="00962FAC" w:rsidRDefault="000D0C9B" w:rsidP="000D0C9B">
                  <w:pPr>
                    <w:jc w:val="center"/>
                    <w:rPr>
                      <w:rFonts w:asciiTheme="majorHAnsi" w:eastAsia="Times New Roman" w:hAnsiTheme="majorHAnsi" w:cs="Arial"/>
                    </w:rPr>
                  </w:pPr>
                </w:p>
              </w:tc>
            </w:tr>
            <w:tr w:rsidR="000D0C9B" w:rsidRPr="00962FAC">
              <w:trPr>
                <w:tblCellSpacing w:w="15" w:type="dxa"/>
                <w:jc w:val="right"/>
              </w:trPr>
              <w:tc>
                <w:tcPr>
                  <w:tcW w:w="0" w:type="auto"/>
                  <w:gridSpan w:val="2"/>
                  <w:shd w:val="clear" w:color="auto" w:fill="E0E0E0"/>
                  <w:vAlign w:val="center"/>
                  <w:hideMark/>
                </w:tcPr>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0</w:t>
                  </w:r>
                </w:p>
              </w:tc>
              <w:tc>
                <w:tcPr>
                  <w:tcW w:w="0" w:type="auto"/>
                  <w:gridSpan w:val="2"/>
                  <w:shd w:val="clear" w:color="auto" w:fill="E0E0E0"/>
                  <w:vAlign w:val="center"/>
                  <w:hideMark/>
                </w:tcPr>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1</w:t>
                  </w:r>
                </w:p>
              </w:tc>
              <w:tc>
                <w:tcPr>
                  <w:tcW w:w="0" w:type="auto"/>
                  <w:gridSpan w:val="2"/>
                  <w:shd w:val="clear" w:color="auto" w:fill="E0E0E0"/>
                  <w:vAlign w:val="center"/>
                  <w:hideMark/>
                </w:tcPr>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2</w:t>
                  </w:r>
                </w:p>
              </w:tc>
              <w:tc>
                <w:tcPr>
                  <w:tcW w:w="0" w:type="auto"/>
                  <w:gridSpan w:val="2"/>
                  <w:shd w:val="clear" w:color="auto" w:fill="E0E0E0"/>
                  <w:vAlign w:val="center"/>
                  <w:hideMark/>
                </w:tcPr>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3</w:t>
                  </w:r>
                </w:p>
              </w:tc>
            </w:tr>
            <w:tr w:rsidR="000D0C9B" w:rsidRPr="00962FAC">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0D0C9B" w:rsidRPr="00962FAC">
                    <w:trPr>
                      <w:trHeight w:val="75"/>
                      <w:tblCellSpacing w:w="0" w:type="dxa"/>
                      <w:jc w:val="center"/>
                    </w:trPr>
                    <w:tc>
                      <w:tcPr>
                        <w:tcW w:w="0" w:type="auto"/>
                        <w:shd w:val="clear" w:color="auto" w:fill="C0D0C0"/>
                        <w:vAlign w:val="center"/>
                        <w:hideMark/>
                      </w:tcPr>
                      <w:p w:rsidR="000D0C9B" w:rsidRPr="00962FAC" w:rsidRDefault="000D0C9B" w:rsidP="000D0C9B">
                        <w:pPr>
                          <w:rPr>
                            <w:rFonts w:asciiTheme="majorHAnsi" w:eastAsia="Times New Roman" w:hAnsiTheme="majorHAnsi" w:cs="Arial"/>
                          </w:rPr>
                        </w:pPr>
                      </w:p>
                    </w:tc>
                  </w:tr>
                </w:tbl>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-0.2</w:t>
                  </w:r>
                </w:p>
              </w:tc>
              <w:tc>
                <w:tcPr>
                  <w:tcW w:w="0" w:type="auto"/>
                  <w:hideMark/>
                </w:tcPr>
                <w:p w:rsidR="000D0C9B" w:rsidRPr="00962FAC" w:rsidRDefault="000D0C9B" w:rsidP="000D0C9B">
                  <w:pPr>
                    <w:jc w:val="center"/>
                    <w:rPr>
                      <w:rFonts w:asciiTheme="majorHAnsi" w:eastAsia="Times New Roman" w:hAnsiTheme="majorHAnsi" w:cs="Arial"/>
                    </w:rPr>
                  </w:pPr>
                </w:p>
              </w:tc>
              <w:tc>
                <w:tcPr>
                  <w:tcW w:w="0" w:type="auto"/>
                  <w:hideMark/>
                </w:tcPr>
                <w:p w:rsidR="000D0C9B" w:rsidRPr="00962FAC" w:rsidRDefault="000D0C9B" w:rsidP="000D0C9B">
                  <w:pPr>
                    <w:jc w:val="center"/>
                    <w:rPr>
                      <w:rFonts w:asciiTheme="majorHAnsi" w:eastAsia="Times New Roman" w:hAnsiTheme="majorHAnsi" w:cs="Arial"/>
                    </w:rPr>
                  </w:pPr>
                </w:p>
              </w:tc>
              <w:tc>
                <w:tcPr>
                  <w:tcW w:w="0" w:type="auto"/>
                  <w:hideMark/>
                </w:tcPr>
                <w:tbl>
                  <w:tblPr>
                    <w:tblW w:w="375" w:type="dxa"/>
                    <w:jc w:val="center"/>
                    <w:tblCellSpacing w:w="0" w:type="dxa"/>
                    <w:tblCellMar>
                      <w:left w:w="0" w:type="dxa"/>
                      <w:right w:w="0" w:type="dxa"/>
                    </w:tblCellMar>
                    <w:tblLook w:val="04A0"/>
                  </w:tblPr>
                  <w:tblGrid>
                    <w:gridCol w:w="375"/>
                  </w:tblGrid>
                  <w:tr w:rsidR="000D0C9B" w:rsidRPr="00962FAC">
                    <w:trPr>
                      <w:trHeight w:val="480"/>
                      <w:tblCellSpacing w:w="0" w:type="dxa"/>
                      <w:jc w:val="center"/>
                    </w:trPr>
                    <w:tc>
                      <w:tcPr>
                        <w:tcW w:w="0" w:type="auto"/>
                        <w:shd w:val="clear" w:color="auto" w:fill="80D080"/>
                        <w:vAlign w:val="center"/>
                        <w:hideMark/>
                      </w:tcPr>
                      <w:p w:rsidR="000D0C9B" w:rsidRPr="00962FAC" w:rsidRDefault="000D0C9B" w:rsidP="000D0C9B">
                        <w:pPr>
                          <w:rPr>
                            <w:rFonts w:asciiTheme="majorHAnsi" w:eastAsia="Times New Roman" w:hAnsiTheme="majorHAnsi" w:cs="Arial"/>
                          </w:rPr>
                        </w:pPr>
                      </w:p>
                    </w:tc>
                  </w:tr>
                </w:tbl>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-1.3</w:t>
                  </w:r>
                </w:p>
              </w:tc>
              <w:tc>
                <w:tcPr>
                  <w:tcW w:w="0" w:type="auto"/>
                  <w:hideMark/>
                </w:tcPr>
                <w:p w:rsidR="000D0C9B" w:rsidRPr="00962FAC" w:rsidRDefault="000D0C9B" w:rsidP="000D0C9B">
                  <w:pPr>
                    <w:jc w:val="center"/>
                    <w:rPr>
                      <w:rFonts w:asciiTheme="majorHAnsi" w:eastAsia="Times New Roman" w:hAnsiTheme="majorHAnsi" w:cs="Arial"/>
                    </w:rPr>
                  </w:pPr>
                </w:p>
              </w:tc>
              <w:tc>
                <w:tcPr>
                  <w:tcW w:w="0" w:type="auto"/>
                  <w:hideMark/>
                </w:tcPr>
                <w:p w:rsidR="000D0C9B" w:rsidRPr="00962FAC" w:rsidRDefault="000D0C9B" w:rsidP="000D0C9B">
                  <w:pPr>
                    <w:jc w:val="center"/>
                    <w:rPr>
                      <w:rFonts w:asciiTheme="majorHAnsi" w:eastAsia="Times New Roman" w:hAnsiTheme="majorHAnsi" w:cs="Arial"/>
                    </w:rPr>
                  </w:pPr>
                </w:p>
              </w:tc>
              <w:tc>
                <w:tcPr>
                  <w:tcW w:w="0" w:type="auto"/>
                  <w:hideMark/>
                </w:tcPr>
                <w:tbl>
                  <w:tblPr>
                    <w:tblW w:w="375" w:type="dxa"/>
                    <w:jc w:val="center"/>
                    <w:tblCellSpacing w:w="0" w:type="dxa"/>
                    <w:tblCellMar>
                      <w:left w:w="0" w:type="dxa"/>
                      <w:right w:w="0" w:type="dxa"/>
                    </w:tblCellMar>
                    <w:tblLook w:val="04A0"/>
                  </w:tblPr>
                  <w:tblGrid>
                    <w:gridCol w:w="375"/>
                  </w:tblGrid>
                  <w:tr w:rsidR="000D0C9B" w:rsidRPr="00962FAC">
                    <w:trPr>
                      <w:trHeight w:val="255"/>
                      <w:tblCellSpacing w:w="0" w:type="dxa"/>
                      <w:jc w:val="center"/>
                    </w:trPr>
                    <w:tc>
                      <w:tcPr>
                        <w:tcW w:w="0" w:type="auto"/>
                        <w:shd w:val="clear" w:color="auto" w:fill="C0D0C0"/>
                        <w:vAlign w:val="center"/>
                        <w:hideMark/>
                      </w:tcPr>
                      <w:p w:rsidR="000D0C9B" w:rsidRPr="00962FAC" w:rsidRDefault="000D0C9B" w:rsidP="000D0C9B">
                        <w:pPr>
                          <w:rPr>
                            <w:rFonts w:asciiTheme="majorHAnsi" w:eastAsia="Times New Roman" w:hAnsiTheme="majorHAnsi" w:cs="Arial"/>
                          </w:rPr>
                        </w:pPr>
                      </w:p>
                    </w:tc>
                  </w:tr>
                </w:tbl>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-0.7</w:t>
                  </w:r>
                </w:p>
              </w:tc>
              <w:tc>
                <w:tcPr>
                  <w:tcW w:w="0" w:type="auto"/>
                  <w:hideMark/>
                </w:tcPr>
                <w:p w:rsidR="000D0C9B" w:rsidRPr="00962FAC" w:rsidRDefault="000D0C9B" w:rsidP="000D0C9B">
                  <w:pPr>
                    <w:jc w:val="center"/>
                    <w:rPr>
                      <w:rFonts w:asciiTheme="majorHAnsi" w:eastAsia="Times New Roman" w:hAnsiTheme="majorHAnsi" w:cs="Arial"/>
                    </w:rPr>
                  </w:pPr>
                </w:p>
              </w:tc>
            </w:tr>
          </w:tbl>
          <w:p w:rsidR="000D0C9B" w:rsidRPr="00962FAC" w:rsidRDefault="000D0C9B" w:rsidP="000D0C9B">
            <w:pPr>
              <w:rPr>
                <w:rFonts w:asciiTheme="majorHAnsi" w:eastAsia="Times New Roman" w:hAnsiTheme="majorHAnsi" w:cs="Times New Roman"/>
              </w:rPr>
            </w:pPr>
          </w:p>
        </w:tc>
        <w:tc>
          <w:tcPr>
            <w:tcW w:w="150" w:type="dxa"/>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lastRenderedPageBreak/>
              <w:t> </w:t>
            </w:r>
          </w:p>
        </w:tc>
        <w:tc>
          <w:tcPr>
            <w:tcW w:w="0" w:type="auto"/>
            <w:hideMark/>
          </w:tcPr>
          <w:p w:rsidR="000D0C9B" w:rsidRPr="00962FAC" w:rsidRDefault="000D0C9B" w:rsidP="000D0C9B">
            <w:pPr>
              <w:spacing w:before="100" w:beforeAutospacing="1" w:after="100" w:afterAutospacing="1"/>
              <w:rPr>
                <w:rFonts w:asciiTheme="majorHAnsi" w:eastAsia="Times New Roman" w:hAnsiTheme="majorHAnsi" w:cs="Arial"/>
              </w:rPr>
            </w:pPr>
            <w:r w:rsidRPr="00962FAC">
              <w:rPr>
                <w:rFonts w:asciiTheme="majorHAnsi" w:eastAsia="Times New Roman" w:hAnsiTheme="majorHAnsi" w:cs="Arial"/>
              </w:rPr>
              <w:t xml:space="preserve">  </w:t>
            </w:r>
          </w:p>
          <w:tbl>
            <w:tblPr>
              <w:tblW w:w="0" w:type="auto"/>
              <w:tblCellSpacing w:w="0" w:type="dxa"/>
              <w:tblCellMar>
                <w:top w:w="15" w:type="dxa"/>
                <w:left w:w="15" w:type="dxa"/>
                <w:bottom w:w="15" w:type="dxa"/>
                <w:right w:w="15" w:type="dxa"/>
              </w:tblCellMar>
              <w:tblLook w:val="04A0"/>
            </w:tblPr>
            <w:tblGrid>
              <w:gridCol w:w="495"/>
            </w:tblGrid>
            <w:tr w:rsidR="000D0C9B" w:rsidRPr="00962FA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65"/>
                  </w:tblGrid>
                  <w:tr w:rsidR="000D0C9B" w:rsidRPr="00962FA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53"/>
                          <w:gridCol w:w="212"/>
                        </w:tblGrid>
                        <w:tr w:rsidR="000D0C9B" w:rsidRPr="00962FAC">
                          <w:trPr>
                            <w:tblCellSpacing w:w="30" w:type="dxa"/>
                          </w:trPr>
                          <w:tc>
                            <w:tcPr>
                              <w:tcW w:w="0" w:type="auto"/>
                              <w:shd w:val="clear" w:color="auto" w:fill="C0D0C0"/>
                              <w:noWrap/>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   </w:t>
                              </w:r>
                            </w:p>
                          </w:tc>
                          <w:tc>
                            <w:tcPr>
                              <w:tcW w:w="0" w:type="auto"/>
                              <w:noWrap/>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1</w:t>
                              </w:r>
                            </w:p>
                          </w:tc>
                        </w:tr>
                        <w:tr w:rsidR="000D0C9B" w:rsidRPr="00962FAC">
                          <w:trPr>
                            <w:tblCellSpacing w:w="30" w:type="dxa"/>
                          </w:trPr>
                          <w:tc>
                            <w:tcPr>
                              <w:tcW w:w="0" w:type="auto"/>
                              <w:shd w:val="clear" w:color="auto" w:fill="80D080"/>
                              <w:noWrap/>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   </w:t>
                              </w:r>
                            </w:p>
                          </w:tc>
                          <w:tc>
                            <w:tcPr>
                              <w:tcW w:w="0" w:type="auto"/>
                              <w:noWrap/>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2</w:t>
                              </w:r>
                            </w:p>
                          </w:tc>
                        </w:tr>
                      </w:tbl>
                      <w:p w:rsidR="000D0C9B" w:rsidRPr="00962FAC" w:rsidRDefault="000D0C9B" w:rsidP="000D0C9B">
                        <w:pPr>
                          <w:rPr>
                            <w:rFonts w:asciiTheme="majorHAnsi" w:eastAsia="Times New Roman" w:hAnsiTheme="majorHAnsi" w:cs="Arial"/>
                          </w:rPr>
                        </w:pPr>
                      </w:p>
                    </w:tc>
                  </w:tr>
                </w:tbl>
                <w:p w:rsidR="000D0C9B" w:rsidRPr="00962FAC" w:rsidRDefault="000D0C9B" w:rsidP="000D0C9B">
                  <w:pPr>
                    <w:rPr>
                      <w:rFonts w:asciiTheme="majorHAnsi" w:eastAsia="Times New Roman" w:hAnsiTheme="majorHAnsi" w:cs="Arial"/>
                    </w:rPr>
                  </w:pPr>
                </w:p>
              </w:tc>
            </w:tr>
          </w:tbl>
          <w:p w:rsidR="000D0C9B" w:rsidRPr="00962FAC" w:rsidRDefault="000D0C9B" w:rsidP="000D0C9B">
            <w:pPr>
              <w:rPr>
                <w:rFonts w:asciiTheme="majorHAnsi" w:eastAsia="Times New Roman" w:hAnsiTheme="majorHAnsi" w:cs="Times New Roman"/>
              </w:rPr>
            </w:pPr>
          </w:p>
        </w:tc>
      </w:tr>
    </w:tbl>
    <w:p w:rsidR="003637FF" w:rsidRPr="00962FAC" w:rsidRDefault="003637FF" w:rsidP="0072608E">
      <w:pPr>
        <w:widowControl w:val="0"/>
        <w:autoSpaceDE w:val="0"/>
        <w:autoSpaceDN w:val="0"/>
        <w:adjustRightInd w:val="0"/>
        <w:jc w:val="both"/>
        <w:rPr>
          <w:rFonts w:asciiTheme="majorHAnsi" w:hAnsiTheme="majorHAnsi" w:cs="Times New Roman"/>
          <w:b/>
          <w:bCs/>
          <w:color w:val="000000" w:themeColor="text1"/>
        </w:rPr>
      </w:pPr>
    </w:p>
    <w:p w:rsidR="003637FF" w:rsidRPr="00962FAC" w:rsidRDefault="003637FF" w:rsidP="0072608E">
      <w:pPr>
        <w:widowControl w:val="0"/>
        <w:autoSpaceDE w:val="0"/>
        <w:autoSpaceDN w:val="0"/>
        <w:adjustRightInd w:val="0"/>
        <w:jc w:val="both"/>
        <w:rPr>
          <w:rFonts w:asciiTheme="majorHAnsi" w:hAnsiTheme="majorHAnsi" w:cs="Times New Roman"/>
          <w:b/>
          <w:bCs/>
          <w:color w:val="000000" w:themeColor="text1"/>
        </w:rPr>
      </w:pPr>
    </w:p>
    <w:p w:rsidR="003637FF" w:rsidRPr="00962FAC" w:rsidRDefault="003637FF" w:rsidP="0072608E">
      <w:pPr>
        <w:widowControl w:val="0"/>
        <w:autoSpaceDE w:val="0"/>
        <w:autoSpaceDN w:val="0"/>
        <w:adjustRightInd w:val="0"/>
        <w:jc w:val="both"/>
        <w:rPr>
          <w:rFonts w:asciiTheme="majorHAnsi" w:hAnsiTheme="majorHAnsi" w:cs="Times New Roman"/>
          <w:b/>
          <w:bCs/>
          <w:color w:val="000000" w:themeColor="text1"/>
        </w:rPr>
      </w:pPr>
    </w:p>
    <w:p w:rsidR="000D0C9B" w:rsidRPr="00962FAC" w:rsidRDefault="000D0C9B" w:rsidP="000D0C9B">
      <w:pPr>
        <w:spacing w:before="100" w:beforeAutospacing="1" w:after="100" w:afterAutospacing="1"/>
        <w:rPr>
          <w:rFonts w:asciiTheme="majorHAnsi" w:eastAsia="Times New Roman" w:hAnsiTheme="majorHAnsi" w:cs="Arial"/>
        </w:rPr>
      </w:pPr>
      <w:r w:rsidRPr="00962FAC">
        <w:rPr>
          <w:rFonts w:asciiTheme="majorHAnsi" w:eastAsia="Times New Roman" w:hAnsiTheme="majorHAnsi" w:cs="Arial"/>
          <w:b/>
          <w:bCs/>
        </w:rPr>
        <w:t>Tabella a doppia entrata:</w:t>
      </w:r>
      <w:r w:rsidRPr="00962FAC">
        <w:rPr>
          <w:rFonts w:asciiTheme="majorHAnsi" w:eastAsia="Times New Roman" w:hAnsiTheme="majorHAnsi" w:cs="Arial"/>
          <w:b/>
          <w:bCs/>
        </w:rPr>
        <w:br/>
        <w:t>V11 x V16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852"/>
        <w:gridCol w:w="394"/>
        <w:gridCol w:w="516"/>
        <w:gridCol w:w="468"/>
        <w:gridCol w:w="1093"/>
      </w:tblGrid>
      <w:tr w:rsidR="000D0C9B"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V16-&gt;</w:t>
            </w:r>
            <w:r w:rsidRPr="00962FAC">
              <w:rPr>
                <w:rFonts w:asciiTheme="majorHAnsi" w:eastAsia="Times New Roman" w:hAnsiTheme="majorHAnsi" w:cs="Arial"/>
              </w:rPr>
              <w:br/>
              <w:t>V11</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b/>
                <w:bCs/>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 xml:space="preserve">Marginale </w:t>
            </w:r>
            <w:r w:rsidRPr="00962FAC">
              <w:rPr>
                <w:rFonts w:asciiTheme="majorHAnsi" w:eastAsia="Times New Roman" w:hAnsiTheme="majorHAnsi" w:cs="Arial"/>
              </w:rPr>
              <w:br/>
              <w:t>di riga</w:t>
            </w:r>
          </w:p>
        </w:tc>
      </w:tr>
      <w:tr w:rsidR="000D0C9B"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b/>
                <w:bCs/>
              </w:rPr>
              <w:t>Beat</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0</w:t>
            </w:r>
            <w:r w:rsidRPr="00962FAC">
              <w:rPr>
                <w:rFonts w:asciiTheme="majorHAnsi" w:eastAsia="Times New Roman" w:hAnsiTheme="majorHAnsi" w:cs="Arial"/>
              </w:rPr>
              <w:br/>
            </w:r>
            <w:r w:rsidRPr="00962FAC">
              <w:rPr>
                <w:rFonts w:asciiTheme="majorHAnsi" w:eastAsia="Times New Roman" w:hAnsiTheme="majorHAnsi" w:cs="Arial"/>
                <w:i/>
                <w:iCs/>
                <w:color w:val="FF0000"/>
              </w:rPr>
              <w:t>0</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1</w:t>
            </w:r>
            <w:r w:rsidRPr="00962FAC">
              <w:rPr>
                <w:rFonts w:asciiTheme="majorHAnsi" w:eastAsia="Times New Roman" w:hAnsiTheme="majorHAnsi" w:cs="Arial"/>
              </w:rPr>
              <w:br/>
            </w:r>
            <w:r w:rsidRPr="00962FAC">
              <w:rPr>
                <w:rFonts w:asciiTheme="majorHAnsi" w:eastAsia="Times New Roman" w:hAnsiTheme="majorHAnsi" w:cs="Arial"/>
                <w:i/>
                <w:iCs/>
                <w:color w:val="FF0000"/>
              </w:rPr>
              <w:t>0.7</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0</w:t>
            </w:r>
            <w:r w:rsidRPr="00962FAC">
              <w:rPr>
                <w:rFonts w:asciiTheme="majorHAnsi" w:eastAsia="Times New Roman" w:hAnsiTheme="majorHAnsi" w:cs="Arial"/>
              </w:rPr>
              <w:br/>
            </w:r>
            <w:r w:rsidRPr="00962FAC">
              <w:rPr>
                <w:rFonts w:asciiTheme="majorHAnsi" w:eastAsia="Times New Roman" w:hAnsiTheme="majorHAnsi" w:cs="Arial"/>
                <w:i/>
                <w:iCs/>
                <w:color w:val="FF0000"/>
              </w:rPr>
              <w:t>0.3</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1</w:t>
            </w:r>
          </w:p>
        </w:tc>
      </w:tr>
      <w:tr w:rsidR="000D0C9B"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b/>
                <w:bCs/>
              </w:rPr>
              <w:t>Blues</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0</w:t>
            </w:r>
            <w:r w:rsidRPr="00962FAC">
              <w:rPr>
                <w:rFonts w:asciiTheme="majorHAnsi" w:eastAsia="Times New Roman" w:hAnsiTheme="majorHAnsi" w:cs="Arial"/>
              </w:rPr>
              <w:br/>
            </w:r>
            <w:r w:rsidRPr="00962FAC">
              <w:rPr>
                <w:rFonts w:asciiTheme="majorHAnsi" w:eastAsia="Times New Roman" w:hAnsiTheme="majorHAnsi" w:cs="Arial"/>
                <w:i/>
                <w:iCs/>
                <w:color w:val="FF0000"/>
              </w:rPr>
              <w:t>0.1</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1</w:t>
            </w:r>
            <w:r w:rsidRPr="00962FAC">
              <w:rPr>
                <w:rFonts w:asciiTheme="majorHAnsi" w:eastAsia="Times New Roman" w:hAnsiTheme="majorHAnsi" w:cs="Arial"/>
              </w:rPr>
              <w:br/>
            </w:r>
            <w:r w:rsidRPr="00962FAC">
              <w:rPr>
                <w:rFonts w:asciiTheme="majorHAnsi" w:eastAsia="Times New Roman" w:hAnsiTheme="majorHAnsi" w:cs="Arial"/>
                <w:i/>
                <w:iCs/>
              </w:rPr>
              <w:t>1.4</w:t>
            </w:r>
            <w:r w:rsidRPr="00962FAC">
              <w:rPr>
                <w:rFonts w:asciiTheme="majorHAnsi" w:eastAsia="Times New Roman" w:hAnsiTheme="majorHAnsi" w:cs="Arial"/>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1</w:t>
            </w:r>
            <w:r w:rsidRPr="00962FAC">
              <w:rPr>
                <w:rFonts w:asciiTheme="majorHAnsi" w:eastAsia="Times New Roman" w:hAnsiTheme="majorHAnsi" w:cs="Arial"/>
              </w:rPr>
              <w:br/>
            </w:r>
            <w:r w:rsidRPr="00962FAC">
              <w:rPr>
                <w:rFonts w:asciiTheme="majorHAnsi" w:eastAsia="Times New Roman" w:hAnsiTheme="majorHAnsi" w:cs="Arial"/>
                <w:i/>
                <w:iCs/>
                <w:color w:val="FF0000"/>
              </w:rPr>
              <w:t>0.5</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2</w:t>
            </w:r>
          </w:p>
        </w:tc>
      </w:tr>
      <w:tr w:rsidR="000D0C9B"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b/>
                <w:bCs/>
              </w:rPr>
              <w:t>Classica</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0</w:t>
            </w:r>
            <w:r w:rsidRPr="00962FAC">
              <w:rPr>
                <w:rFonts w:asciiTheme="majorHAnsi" w:eastAsia="Times New Roman" w:hAnsiTheme="majorHAnsi" w:cs="Arial"/>
              </w:rPr>
              <w:br/>
            </w:r>
            <w:r w:rsidRPr="00962FAC">
              <w:rPr>
                <w:rFonts w:asciiTheme="majorHAnsi" w:eastAsia="Times New Roman" w:hAnsiTheme="majorHAnsi" w:cs="Arial"/>
                <w:i/>
                <w:iCs/>
                <w:color w:val="FF0000"/>
              </w:rPr>
              <w:t>0.1</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3</w:t>
            </w:r>
            <w:r w:rsidRPr="00962FAC">
              <w:rPr>
                <w:rFonts w:asciiTheme="majorHAnsi" w:eastAsia="Times New Roman" w:hAnsiTheme="majorHAnsi" w:cs="Arial"/>
              </w:rPr>
              <w:br/>
            </w:r>
            <w:r w:rsidRPr="00962FAC">
              <w:rPr>
                <w:rFonts w:asciiTheme="majorHAnsi" w:eastAsia="Times New Roman" w:hAnsiTheme="majorHAnsi" w:cs="Arial"/>
                <w:i/>
                <w:iCs/>
              </w:rPr>
              <w:t>2.1</w:t>
            </w:r>
            <w:r w:rsidRPr="00962FAC">
              <w:rPr>
                <w:rFonts w:asciiTheme="majorHAnsi" w:eastAsia="Times New Roman" w:hAnsiTheme="majorHAnsi" w:cs="Arial"/>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0</w:t>
            </w:r>
            <w:r w:rsidRPr="00962FAC">
              <w:rPr>
                <w:rFonts w:asciiTheme="majorHAnsi" w:eastAsia="Times New Roman" w:hAnsiTheme="majorHAnsi" w:cs="Arial"/>
              </w:rPr>
              <w:br/>
            </w:r>
            <w:r w:rsidRPr="00962FAC">
              <w:rPr>
                <w:rFonts w:asciiTheme="majorHAnsi" w:eastAsia="Times New Roman" w:hAnsiTheme="majorHAnsi" w:cs="Arial"/>
                <w:i/>
                <w:iCs/>
                <w:color w:val="FF0000"/>
              </w:rPr>
              <w:t>0.8</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3</w:t>
            </w:r>
          </w:p>
        </w:tc>
      </w:tr>
      <w:tr w:rsidR="000D0C9B"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b/>
                <w:bCs/>
              </w:rPr>
              <w:t>Commerciale</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0</w:t>
            </w:r>
            <w:r w:rsidRPr="00962FAC">
              <w:rPr>
                <w:rFonts w:asciiTheme="majorHAnsi" w:eastAsia="Times New Roman" w:hAnsiTheme="majorHAnsi" w:cs="Arial"/>
              </w:rPr>
              <w:br/>
            </w:r>
            <w:r w:rsidRPr="00962FAC">
              <w:rPr>
                <w:rFonts w:asciiTheme="majorHAnsi" w:eastAsia="Times New Roman" w:hAnsiTheme="majorHAnsi" w:cs="Arial"/>
                <w:i/>
                <w:iCs/>
                <w:color w:val="FF0000"/>
              </w:rPr>
              <w:t>0.1</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1</w:t>
            </w:r>
            <w:r w:rsidRPr="00962FAC">
              <w:rPr>
                <w:rFonts w:asciiTheme="majorHAnsi" w:eastAsia="Times New Roman" w:hAnsiTheme="majorHAnsi" w:cs="Arial"/>
              </w:rPr>
              <w:br/>
            </w:r>
            <w:r w:rsidRPr="00962FAC">
              <w:rPr>
                <w:rFonts w:asciiTheme="majorHAnsi" w:eastAsia="Times New Roman" w:hAnsiTheme="majorHAnsi" w:cs="Arial"/>
                <w:i/>
                <w:iCs/>
              </w:rPr>
              <w:t>1.4</w:t>
            </w:r>
            <w:r w:rsidRPr="00962FAC">
              <w:rPr>
                <w:rFonts w:asciiTheme="majorHAnsi" w:eastAsia="Times New Roman" w:hAnsiTheme="majorHAnsi" w:cs="Arial"/>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1</w:t>
            </w:r>
            <w:r w:rsidRPr="00962FAC">
              <w:rPr>
                <w:rFonts w:asciiTheme="majorHAnsi" w:eastAsia="Times New Roman" w:hAnsiTheme="majorHAnsi" w:cs="Arial"/>
              </w:rPr>
              <w:br/>
            </w:r>
            <w:r w:rsidRPr="00962FAC">
              <w:rPr>
                <w:rFonts w:asciiTheme="majorHAnsi" w:eastAsia="Times New Roman" w:hAnsiTheme="majorHAnsi" w:cs="Arial"/>
                <w:i/>
                <w:iCs/>
                <w:color w:val="FF0000"/>
              </w:rPr>
              <w:t>0.5</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2</w:t>
            </w:r>
          </w:p>
        </w:tc>
      </w:tr>
      <w:tr w:rsidR="000D0C9B"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b/>
                <w:bCs/>
              </w:rPr>
              <w:t>Country</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0</w:t>
            </w:r>
            <w:r w:rsidRPr="00962FAC">
              <w:rPr>
                <w:rFonts w:asciiTheme="majorHAnsi" w:eastAsia="Times New Roman" w:hAnsiTheme="majorHAnsi" w:cs="Arial"/>
              </w:rPr>
              <w:br/>
            </w:r>
            <w:r w:rsidRPr="00962FAC">
              <w:rPr>
                <w:rFonts w:asciiTheme="majorHAnsi" w:eastAsia="Times New Roman" w:hAnsiTheme="majorHAnsi" w:cs="Arial"/>
                <w:i/>
                <w:iCs/>
                <w:color w:val="FF0000"/>
              </w:rPr>
              <w:t>0</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1</w:t>
            </w:r>
            <w:r w:rsidRPr="00962FAC">
              <w:rPr>
                <w:rFonts w:asciiTheme="majorHAnsi" w:eastAsia="Times New Roman" w:hAnsiTheme="majorHAnsi" w:cs="Arial"/>
              </w:rPr>
              <w:br/>
            </w:r>
            <w:r w:rsidRPr="00962FAC">
              <w:rPr>
                <w:rFonts w:asciiTheme="majorHAnsi" w:eastAsia="Times New Roman" w:hAnsiTheme="majorHAnsi" w:cs="Arial"/>
                <w:i/>
                <w:iCs/>
                <w:color w:val="FF0000"/>
              </w:rPr>
              <w:t>0.7</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0</w:t>
            </w:r>
            <w:r w:rsidRPr="00962FAC">
              <w:rPr>
                <w:rFonts w:asciiTheme="majorHAnsi" w:eastAsia="Times New Roman" w:hAnsiTheme="majorHAnsi" w:cs="Arial"/>
              </w:rPr>
              <w:br/>
            </w:r>
            <w:r w:rsidRPr="00962FAC">
              <w:rPr>
                <w:rFonts w:asciiTheme="majorHAnsi" w:eastAsia="Times New Roman" w:hAnsiTheme="majorHAnsi" w:cs="Arial"/>
                <w:i/>
                <w:iCs/>
                <w:color w:val="FF0000"/>
              </w:rPr>
              <w:t>0.3</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1</w:t>
            </w:r>
          </w:p>
        </w:tc>
      </w:tr>
      <w:tr w:rsidR="000D0C9B"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b/>
                <w:bCs/>
              </w:rPr>
              <w:t>Hard_Rock</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0</w:t>
            </w:r>
            <w:r w:rsidRPr="00962FAC">
              <w:rPr>
                <w:rFonts w:asciiTheme="majorHAnsi" w:eastAsia="Times New Roman" w:hAnsiTheme="majorHAnsi" w:cs="Arial"/>
              </w:rPr>
              <w:br/>
            </w:r>
            <w:r w:rsidRPr="00962FAC">
              <w:rPr>
                <w:rFonts w:asciiTheme="majorHAnsi" w:eastAsia="Times New Roman" w:hAnsiTheme="majorHAnsi" w:cs="Arial"/>
                <w:i/>
                <w:iCs/>
                <w:color w:val="FF0000"/>
              </w:rPr>
              <w:t>0</w:t>
            </w:r>
            <w:r w:rsidRPr="00962FAC">
              <w:rPr>
                <w:rFonts w:asciiTheme="majorHAnsi" w:eastAsia="Times New Roman" w:hAnsiTheme="majorHAnsi" w:cs="Arial"/>
              </w:rPr>
              <w:br/>
            </w:r>
            <w:r w:rsidRPr="00962FAC">
              <w:rPr>
                <w:rFonts w:asciiTheme="majorHAnsi" w:eastAsia="Times New Roman" w:hAnsiTheme="majorHAnsi" w:cs="Arial"/>
              </w:rPr>
              <w:lastRenderedPageBreak/>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lastRenderedPageBreak/>
              <w:t>1</w:t>
            </w:r>
            <w:r w:rsidRPr="00962FAC">
              <w:rPr>
                <w:rFonts w:asciiTheme="majorHAnsi" w:eastAsia="Times New Roman" w:hAnsiTheme="majorHAnsi" w:cs="Arial"/>
              </w:rPr>
              <w:br/>
            </w:r>
            <w:r w:rsidRPr="00962FAC">
              <w:rPr>
                <w:rFonts w:asciiTheme="majorHAnsi" w:eastAsia="Times New Roman" w:hAnsiTheme="majorHAnsi" w:cs="Arial"/>
                <w:i/>
                <w:iCs/>
                <w:color w:val="FF0000"/>
              </w:rPr>
              <w:t>0.7</w:t>
            </w:r>
            <w:r w:rsidRPr="00962FAC">
              <w:rPr>
                <w:rFonts w:asciiTheme="majorHAnsi" w:eastAsia="Times New Roman" w:hAnsiTheme="majorHAnsi" w:cs="Arial"/>
              </w:rPr>
              <w:br/>
            </w:r>
            <w:r w:rsidRPr="00962FAC">
              <w:rPr>
                <w:rFonts w:asciiTheme="majorHAnsi" w:eastAsia="Times New Roman" w:hAnsiTheme="majorHAnsi" w:cs="Arial"/>
              </w:rPr>
              <w:lastRenderedPageBreak/>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lastRenderedPageBreak/>
              <w:t>0</w:t>
            </w:r>
            <w:r w:rsidRPr="00962FAC">
              <w:rPr>
                <w:rFonts w:asciiTheme="majorHAnsi" w:eastAsia="Times New Roman" w:hAnsiTheme="majorHAnsi" w:cs="Arial"/>
              </w:rPr>
              <w:br/>
            </w:r>
            <w:r w:rsidRPr="00962FAC">
              <w:rPr>
                <w:rFonts w:asciiTheme="majorHAnsi" w:eastAsia="Times New Roman" w:hAnsiTheme="majorHAnsi" w:cs="Arial"/>
                <w:i/>
                <w:iCs/>
                <w:color w:val="FF0000"/>
              </w:rPr>
              <w:t>0.3</w:t>
            </w:r>
            <w:r w:rsidRPr="00962FAC">
              <w:rPr>
                <w:rFonts w:asciiTheme="majorHAnsi" w:eastAsia="Times New Roman" w:hAnsiTheme="majorHAnsi" w:cs="Arial"/>
              </w:rPr>
              <w:br/>
            </w:r>
            <w:r w:rsidRPr="00962FAC">
              <w:rPr>
                <w:rFonts w:asciiTheme="majorHAnsi" w:eastAsia="Times New Roman" w:hAnsiTheme="majorHAnsi" w:cs="Arial"/>
              </w:rPr>
              <w:lastRenderedPageBreak/>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lastRenderedPageBreak/>
              <w:t>1</w:t>
            </w:r>
          </w:p>
        </w:tc>
      </w:tr>
      <w:tr w:rsidR="000D0C9B"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b/>
                <w:bCs/>
              </w:rPr>
              <w:lastRenderedPageBreak/>
              <w:t>Heavy_Metal</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0</w:t>
            </w:r>
            <w:r w:rsidRPr="00962FAC">
              <w:rPr>
                <w:rFonts w:asciiTheme="majorHAnsi" w:eastAsia="Times New Roman" w:hAnsiTheme="majorHAnsi" w:cs="Arial"/>
              </w:rPr>
              <w:br/>
            </w:r>
            <w:r w:rsidRPr="00962FAC">
              <w:rPr>
                <w:rFonts w:asciiTheme="majorHAnsi" w:eastAsia="Times New Roman" w:hAnsiTheme="majorHAnsi" w:cs="Arial"/>
                <w:i/>
                <w:iCs/>
                <w:color w:val="FF0000"/>
              </w:rPr>
              <w:t>0</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0</w:t>
            </w:r>
            <w:r w:rsidRPr="00962FAC">
              <w:rPr>
                <w:rFonts w:asciiTheme="majorHAnsi" w:eastAsia="Times New Roman" w:hAnsiTheme="majorHAnsi" w:cs="Arial"/>
              </w:rPr>
              <w:br/>
            </w:r>
            <w:r w:rsidRPr="00962FAC">
              <w:rPr>
                <w:rFonts w:asciiTheme="majorHAnsi" w:eastAsia="Times New Roman" w:hAnsiTheme="majorHAnsi" w:cs="Arial"/>
                <w:i/>
                <w:iCs/>
                <w:color w:val="FF0000"/>
              </w:rPr>
              <w:t>0.7</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1</w:t>
            </w:r>
            <w:r w:rsidRPr="00962FAC">
              <w:rPr>
                <w:rFonts w:asciiTheme="majorHAnsi" w:eastAsia="Times New Roman" w:hAnsiTheme="majorHAnsi" w:cs="Arial"/>
              </w:rPr>
              <w:br/>
            </w:r>
            <w:r w:rsidRPr="00962FAC">
              <w:rPr>
                <w:rFonts w:asciiTheme="majorHAnsi" w:eastAsia="Times New Roman" w:hAnsiTheme="majorHAnsi" w:cs="Arial"/>
                <w:i/>
                <w:iCs/>
                <w:color w:val="FF0000"/>
              </w:rPr>
              <w:t>0.3</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1</w:t>
            </w:r>
          </w:p>
        </w:tc>
      </w:tr>
      <w:tr w:rsidR="000D0C9B"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b/>
                <w:bCs/>
              </w:rPr>
              <w:t>Hip_Hop</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0</w:t>
            </w:r>
            <w:r w:rsidRPr="00962FAC">
              <w:rPr>
                <w:rFonts w:asciiTheme="majorHAnsi" w:eastAsia="Times New Roman" w:hAnsiTheme="majorHAnsi" w:cs="Arial"/>
              </w:rPr>
              <w:br/>
            </w:r>
            <w:r w:rsidRPr="00962FAC">
              <w:rPr>
                <w:rFonts w:asciiTheme="majorHAnsi" w:eastAsia="Times New Roman" w:hAnsiTheme="majorHAnsi" w:cs="Arial"/>
                <w:i/>
                <w:iCs/>
                <w:color w:val="FF0000"/>
              </w:rPr>
              <w:t>0</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0</w:t>
            </w:r>
            <w:r w:rsidRPr="00962FAC">
              <w:rPr>
                <w:rFonts w:asciiTheme="majorHAnsi" w:eastAsia="Times New Roman" w:hAnsiTheme="majorHAnsi" w:cs="Arial"/>
              </w:rPr>
              <w:br/>
            </w:r>
            <w:r w:rsidRPr="00962FAC">
              <w:rPr>
                <w:rFonts w:asciiTheme="majorHAnsi" w:eastAsia="Times New Roman" w:hAnsiTheme="majorHAnsi" w:cs="Arial"/>
                <w:i/>
                <w:iCs/>
                <w:color w:val="FF0000"/>
              </w:rPr>
              <w:t>0.7</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1</w:t>
            </w:r>
            <w:r w:rsidRPr="00962FAC">
              <w:rPr>
                <w:rFonts w:asciiTheme="majorHAnsi" w:eastAsia="Times New Roman" w:hAnsiTheme="majorHAnsi" w:cs="Arial"/>
              </w:rPr>
              <w:br/>
            </w:r>
            <w:r w:rsidRPr="00962FAC">
              <w:rPr>
                <w:rFonts w:asciiTheme="majorHAnsi" w:eastAsia="Times New Roman" w:hAnsiTheme="majorHAnsi" w:cs="Arial"/>
                <w:i/>
                <w:iCs/>
                <w:color w:val="FF0000"/>
              </w:rPr>
              <w:t>0.3</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1</w:t>
            </w:r>
          </w:p>
        </w:tc>
      </w:tr>
      <w:tr w:rsidR="000D0C9B"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b/>
                <w:bCs/>
              </w:rPr>
              <w:t>House</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0</w:t>
            </w:r>
            <w:r w:rsidRPr="00962FAC">
              <w:rPr>
                <w:rFonts w:asciiTheme="majorHAnsi" w:eastAsia="Times New Roman" w:hAnsiTheme="majorHAnsi" w:cs="Arial"/>
              </w:rPr>
              <w:br/>
            </w:r>
            <w:r w:rsidRPr="00962FAC">
              <w:rPr>
                <w:rFonts w:asciiTheme="majorHAnsi" w:eastAsia="Times New Roman" w:hAnsiTheme="majorHAnsi" w:cs="Arial"/>
                <w:i/>
                <w:iCs/>
                <w:color w:val="FF0000"/>
              </w:rPr>
              <w:t>0</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1</w:t>
            </w:r>
            <w:r w:rsidRPr="00962FAC">
              <w:rPr>
                <w:rFonts w:asciiTheme="majorHAnsi" w:eastAsia="Times New Roman" w:hAnsiTheme="majorHAnsi" w:cs="Arial"/>
              </w:rPr>
              <w:br/>
            </w:r>
            <w:r w:rsidRPr="00962FAC">
              <w:rPr>
                <w:rFonts w:asciiTheme="majorHAnsi" w:eastAsia="Times New Roman" w:hAnsiTheme="majorHAnsi" w:cs="Arial"/>
                <w:i/>
                <w:iCs/>
                <w:color w:val="FF0000"/>
              </w:rPr>
              <w:t>0.7</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0</w:t>
            </w:r>
            <w:r w:rsidRPr="00962FAC">
              <w:rPr>
                <w:rFonts w:asciiTheme="majorHAnsi" w:eastAsia="Times New Roman" w:hAnsiTheme="majorHAnsi" w:cs="Arial"/>
              </w:rPr>
              <w:br/>
            </w:r>
            <w:r w:rsidRPr="00962FAC">
              <w:rPr>
                <w:rFonts w:asciiTheme="majorHAnsi" w:eastAsia="Times New Roman" w:hAnsiTheme="majorHAnsi" w:cs="Arial"/>
                <w:i/>
                <w:iCs/>
                <w:color w:val="FF0000"/>
              </w:rPr>
              <w:t>0.3</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1</w:t>
            </w:r>
          </w:p>
        </w:tc>
      </w:tr>
      <w:tr w:rsidR="000D0C9B"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b/>
                <w:bCs/>
              </w:rPr>
              <w:t>Metal</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0</w:t>
            </w:r>
            <w:r w:rsidRPr="00962FAC">
              <w:rPr>
                <w:rFonts w:asciiTheme="majorHAnsi" w:eastAsia="Times New Roman" w:hAnsiTheme="majorHAnsi" w:cs="Arial"/>
              </w:rPr>
              <w:br/>
            </w:r>
            <w:r w:rsidRPr="00962FAC">
              <w:rPr>
                <w:rFonts w:asciiTheme="majorHAnsi" w:eastAsia="Times New Roman" w:hAnsiTheme="majorHAnsi" w:cs="Arial"/>
                <w:i/>
                <w:iCs/>
                <w:color w:val="FF0000"/>
              </w:rPr>
              <w:t>0</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1</w:t>
            </w:r>
            <w:r w:rsidRPr="00962FAC">
              <w:rPr>
                <w:rFonts w:asciiTheme="majorHAnsi" w:eastAsia="Times New Roman" w:hAnsiTheme="majorHAnsi" w:cs="Arial"/>
              </w:rPr>
              <w:br/>
            </w:r>
            <w:r w:rsidRPr="00962FAC">
              <w:rPr>
                <w:rFonts w:asciiTheme="majorHAnsi" w:eastAsia="Times New Roman" w:hAnsiTheme="majorHAnsi" w:cs="Arial"/>
                <w:i/>
                <w:iCs/>
                <w:color w:val="FF0000"/>
              </w:rPr>
              <w:t>0.7</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0</w:t>
            </w:r>
            <w:r w:rsidRPr="00962FAC">
              <w:rPr>
                <w:rFonts w:asciiTheme="majorHAnsi" w:eastAsia="Times New Roman" w:hAnsiTheme="majorHAnsi" w:cs="Arial"/>
              </w:rPr>
              <w:br/>
            </w:r>
            <w:r w:rsidRPr="00962FAC">
              <w:rPr>
                <w:rFonts w:asciiTheme="majorHAnsi" w:eastAsia="Times New Roman" w:hAnsiTheme="majorHAnsi" w:cs="Arial"/>
                <w:i/>
                <w:iCs/>
                <w:color w:val="FF0000"/>
              </w:rPr>
              <w:t>0.3</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1</w:t>
            </w:r>
          </w:p>
        </w:tc>
      </w:tr>
      <w:tr w:rsidR="000D0C9B"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b/>
                <w:bCs/>
              </w:rPr>
              <w:t>Musica_Italiana</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0</w:t>
            </w:r>
            <w:r w:rsidRPr="00962FAC">
              <w:rPr>
                <w:rFonts w:asciiTheme="majorHAnsi" w:eastAsia="Times New Roman" w:hAnsiTheme="majorHAnsi" w:cs="Arial"/>
              </w:rPr>
              <w:br/>
            </w:r>
            <w:r w:rsidRPr="00962FAC">
              <w:rPr>
                <w:rFonts w:asciiTheme="majorHAnsi" w:eastAsia="Times New Roman" w:hAnsiTheme="majorHAnsi" w:cs="Arial"/>
                <w:i/>
                <w:iCs/>
                <w:color w:val="FF0000"/>
              </w:rPr>
              <w:t>0</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1</w:t>
            </w:r>
            <w:r w:rsidRPr="00962FAC">
              <w:rPr>
                <w:rFonts w:asciiTheme="majorHAnsi" w:eastAsia="Times New Roman" w:hAnsiTheme="majorHAnsi" w:cs="Arial"/>
              </w:rPr>
              <w:br/>
            </w:r>
            <w:r w:rsidRPr="00962FAC">
              <w:rPr>
                <w:rFonts w:asciiTheme="majorHAnsi" w:eastAsia="Times New Roman" w:hAnsiTheme="majorHAnsi" w:cs="Arial"/>
                <w:i/>
                <w:iCs/>
                <w:color w:val="FF0000"/>
              </w:rPr>
              <w:t>0.7</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0</w:t>
            </w:r>
            <w:r w:rsidRPr="00962FAC">
              <w:rPr>
                <w:rFonts w:asciiTheme="majorHAnsi" w:eastAsia="Times New Roman" w:hAnsiTheme="majorHAnsi" w:cs="Arial"/>
              </w:rPr>
              <w:br/>
            </w:r>
            <w:r w:rsidRPr="00962FAC">
              <w:rPr>
                <w:rFonts w:asciiTheme="majorHAnsi" w:eastAsia="Times New Roman" w:hAnsiTheme="majorHAnsi" w:cs="Arial"/>
                <w:i/>
                <w:iCs/>
                <w:color w:val="FF0000"/>
              </w:rPr>
              <w:t>0.3</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1</w:t>
            </w:r>
          </w:p>
        </w:tc>
      </w:tr>
      <w:tr w:rsidR="000D0C9B"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b/>
                <w:bCs/>
              </w:rPr>
              <w:t>Musica_Leggera</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0</w:t>
            </w:r>
            <w:r w:rsidRPr="00962FAC">
              <w:rPr>
                <w:rFonts w:asciiTheme="majorHAnsi" w:eastAsia="Times New Roman" w:hAnsiTheme="majorHAnsi" w:cs="Arial"/>
              </w:rPr>
              <w:br/>
            </w:r>
            <w:r w:rsidRPr="00962FAC">
              <w:rPr>
                <w:rFonts w:asciiTheme="majorHAnsi" w:eastAsia="Times New Roman" w:hAnsiTheme="majorHAnsi" w:cs="Arial"/>
                <w:i/>
                <w:iCs/>
                <w:color w:val="FF0000"/>
              </w:rPr>
              <w:t>0</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1</w:t>
            </w:r>
            <w:r w:rsidRPr="00962FAC">
              <w:rPr>
                <w:rFonts w:asciiTheme="majorHAnsi" w:eastAsia="Times New Roman" w:hAnsiTheme="majorHAnsi" w:cs="Arial"/>
              </w:rPr>
              <w:br/>
            </w:r>
            <w:r w:rsidRPr="00962FAC">
              <w:rPr>
                <w:rFonts w:asciiTheme="majorHAnsi" w:eastAsia="Times New Roman" w:hAnsiTheme="majorHAnsi" w:cs="Arial"/>
                <w:i/>
                <w:iCs/>
                <w:color w:val="FF0000"/>
              </w:rPr>
              <w:t>0.7</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0</w:t>
            </w:r>
            <w:r w:rsidRPr="00962FAC">
              <w:rPr>
                <w:rFonts w:asciiTheme="majorHAnsi" w:eastAsia="Times New Roman" w:hAnsiTheme="majorHAnsi" w:cs="Arial"/>
              </w:rPr>
              <w:br/>
            </w:r>
            <w:r w:rsidRPr="00962FAC">
              <w:rPr>
                <w:rFonts w:asciiTheme="majorHAnsi" w:eastAsia="Times New Roman" w:hAnsiTheme="majorHAnsi" w:cs="Arial"/>
                <w:i/>
                <w:iCs/>
                <w:color w:val="FF0000"/>
              </w:rPr>
              <w:t>0.3</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1</w:t>
            </w:r>
          </w:p>
        </w:tc>
      </w:tr>
      <w:tr w:rsidR="000D0C9B"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b/>
                <w:bCs/>
              </w:rPr>
              <w:t>Pop</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0</w:t>
            </w:r>
            <w:r w:rsidRPr="00962FAC">
              <w:rPr>
                <w:rFonts w:asciiTheme="majorHAnsi" w:eastAsia="Times New Roman" w:hAnsiTheme="majorHAnsi" w:cs="Arial"/>
              </w:rPr>
              <w:br/>
            </w:r>
            <w:r w:rsidRPr="00962FAC">
              <w:rPr>
                <w:rFonts w:asciiTheme="majorHAnsi" w:eastAsia="Times New Roman" w:hAnsiTheme="majorHAnsi" w:cs="Arial"/>
                <w:i/>
                <w:iCs/>
                <w:color w:val="FF0000"/>
              </w:rPr>
              <w:t>0.5</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12</w:t>
            </w:r>
            <w:r w:rsidRPr="00962FAC">
              <w:rPr>
                <w:rFonts w:asciiTheme="majorHAnsi" w:eastAsia="Times New Roman" w:hAnsiTheme="majorHAnsi" w:cs="Arial"/>
              </w:rPr>
              <w:br/>
            </w:r>
            <w:r w:rsidRPr="00962FAC">
              <w:rPr>
                <w:rFonts w:asciiTheme="majorHAnsi" w:eastAsia="Times New Roman" w:hAnsiTheme="majorHAnsi" w:cs="Arial"/>
                <w:i/>
                <w:iCs/>
              </w:rPr>
              <w:t>10.7</w:t>
            </w:r>
            <w:r w:rsidRPr="00962FAC">
              <w:rPr>
                <w:rFonts w:asciiTheme="majorHAnsi" w:eastAsia="Times New Roman" w:hAnsiTheme="majorHAnsi" w:cs="Arial"/>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3</w:t>
            </w:r>
            <w:r w:rsidRPr="00962FAC">
              <w:rPr>
                <w:rFonts w:asciiTheme="majorHAnsi" w:eastAsia="Times New Roman" w:hAnsiTheme="majorHAnsi" w:cs="Arial"/>
              </w:rPr>
              <w:br/>
            </w:r>
            <w:r w:rsidRPr="00962FAC">
              <w:rPr>
                <w:rFonts w:asciiTheme="majorHAnsi" w:eastAsia="Times New Roman" w:hAnsiTheme="majorHAnsi" w:cs="Arial"/>
                <w:i/>
                <w:iCs/>
              </w:rPr>
              <w:t>3.8</w:t>
            </w:r>
            <w:r w:rsidRPr="00962FAC">
              <w:rPr>
                <w:rFonts w:asciiTheme="majorHAnsi" w:eastAsia="Times New Roman" w:hAnsiTheme="majorHAnsi" w:cs="Arial"/>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15</w:t>
            </w:r>
          </w:p>
        </w:tc>
      </w:tr>
      <w:tr w:rsidR="000D0C9B"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b/>
                <w:bCs/>
              </w:rPr>
              <w:t>Pop_Rock</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0</w:t>
            </w:r>
            <w:r w:rsidRPr="00962FAC">
              <w:rPr>
                <w:rFonts w:asciiTheme="majorHAnsi" w:eastAsia="Times New Roman" w:hAnsiTheme="majorHAnsi" w:cs="Arial"/>
              </w:rPr>
              <w:br/>
            </w:r>
            <w:r w:rsidRPr="00962FAC">
              <w:rPr>
                <w:rFonts w:asciiTheme="majorHAnsi" w:eastAsia="Times New Roman" w:hAnsiTheme="majorHAnsi" w:cs="Arial"/>
                <w:i/>
                <w:iCs/>
                <w:color w:val="FF0000"/>
              </w:rPr>
              <w:t>0</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1</w:t>
            </w:r>
            <w:r w:rsidRPr="00962FAC">
              <w:rPr>
                <w:rFonts w:asciiTheme="majorHAnsi" w:eastAsia="Times New Roman" w:hAnsiTheme="majorHAnsi" w:cs="Arial"/>
              </w:rPr>
              <w:br/>
            </w:r>
            <w:r w:rsidRPr="00962FAC">
              <w:rPr>
                <w:rFonts w:asciiTheme="majorHAnsi" w:eastAsia="Times New Roman" w:hAnsiTheme="majorHAnsi" w:cs="Arial"/>
                <w:i/>
                <w:iCs/>
                <w:color w:val="FF0000"/>
              </w:rPr>
              <w:t>0.7</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0</w:t>
            </w:r>
            <w:r w:rsidRPr="00962FAC">
              <w:rPr>
                <w:rFonts w:asciiTheme="majorHAnsi" w:eastAsia="Times New Roman" w:hAnsiTheme="majorHAnsi" w:cs="Arial"/>
              </w:rPr>
              <w:br/>
            </w:r>
            <w:r w:rsidRPr="00962FAC">
              <w:rPr>
                <w:rFonts w:asciiTheme="majorHAnsi" w:eastAsia="Times New Roman" w:hAnsiTheme="majorHAnsi" w:cs="Arial"/>
                <w:i/>
                <w:iCs/>
                <w:color w:val="FF0000"/>
              </w:rPr>
              <w:t>0.3</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1</w:t>
            </w:r>
          </w:p>
        </w:tc>
      </w:tr>
      <w:tr w:rsidR="000D0C9B"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b/>
                <w:bCs/>
              </w:rPr>
              <w:t>Progressive_Rock</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0</w:t>
            </w:r>
            <w:r w:rsidRPr="00962FAC">
              <w:rPr>
                <w:rFonts w:asciiTheme="majorHAnsi" w:eastAsia="Times New Roman" w:hAnsiTheme="majorHAnsi" w:cs="Arial"/>
              </w:rPr>
              <w:br/>
            </w:r>
            <w:r w:rsidRPr="00962FAC">
              <w:rPr>
                <w:rFonts w:asciiTheme="majorHAnsi" w:eastAsia="Times New Roman" w:hAnsiTheme="majorHAnsi" w:cs="Arial"/>
                <w:i/>
                <w:iCs/>
                <w:color w:val="FF0000"/>
              </w:rPr>
              <w:t>0</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1</w:t>
            </w:r>
            <w:r w:rsidRPr="00962FAC">
              <w:rPr>
                <w:rFonts w:asciiTheme="majorHAnsi" w:eastAsia="Times New Roman" w:hAnsiTheme="majorHAnsi" w:cs="Arial"/>
              </w:rPr>
              <w:br/>
            </w:r>
            <w:r w:rsidRPr="00962FAC">
              <w:rPr>
                <w:rFonts w:asciiTheme="majorHAnsi" w:eastAsia="Times New Roman" w:hAnsiTheme="majorHAnsi" w:cs="Arial"/>
                <w:i/>
                <w:iCs/>
                <w:color w:val="FF0000"/>
              </w:rPr>
              <w:t>0.7</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0</w:t>
            </w:r>
            <w:r w:rsidRPr="00962FAC">
              <w:rPr>
                <w:rFonts w:asciiTheme="majorHAnsi" w:eastAsia="Times New Roman" w:hAnsiTheme="majorHAnsi" w:cs="Arial"/>
              </w:rPr>
              <w:br/>
            </w:r>
            <w:r w:rsidRPr="00962FAC">
              <w:rPr>
                <w:rFonts w:asciiTheme="majorHAnsi" w:eastAsia="Times New Roman" w:hAnsiTheme="majorHAnsi" w:cs="Arial"/>
                <w:i/>
                <w:iCs/>
                <w:color w:val="FF0000"/>
              </w:rPr>
              <w:t>0.3</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1</w:t>
            </w:r>
          </w:p>
        </w:tc>
      </w:tr>
      <w:tr w:rsidR="000D0C9B"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b/>
                <w:bCs/>
              </w:rPr>
              <w:t>Rap</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1</w:t>
            </w:r>
            <w:r w:rsidRPr="00962FAC">
              <w:rPr>
                <w:rFonts w:asciiTheme="majorHAnsi" w:eastAsia="Times New Roman" w:hAnsiTheme="majorHAnsi" w:cs="Arial"/>
              </w:rPr>
              <w:br/>
            </w:r>
            <w:r w:rsidRPr="00962FAC">
              <w:rPr>
                <w:rFonts w:asciiTheme="majorHAnsi" w:eastAsia="Times New Roman" w:hAnsiTheme="majorHAnsi" w:cs="Arial"/>
                <w:i/>
                <w:iCs/>
                <w:color w:val="FF0000"/>
              </w:rPr>
              <w:t>0</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0</w:t>
            </w:r>
            <w:r w:rsidRPr="00962FAC">
              <w:rPr>
                <w:rFonts w:asciiTheme="majorHAnsi" w:eastAsia="Times New Roman" w:hAnsiTheme="majorHAnsi" w:cs="Arial"/>
              </w:rPr>
              <w:br/>
            </w:r>
            <w:r w:rsidRPr="00962FAC">
              <w:rPr>
                <w:rFonts w:asciiTheme="majorHAnsi" w:eastAsia="Times New Roman" w:hAnsiTheme="majorHAnsi" w:cs="Arial"/>
                <w:i/>
                <w:iCs/>
                <w:color w:val="FF0000"/>
              </w:rPr>
              <w:t>0.7</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0</w:t>
            </w:r>
            <w:r w:rsidRPr="00962FAC">
              <w:rPr>
                <w:rFonts w:asciiTheme="majorHAnsi" w:eastAsia="Times New Roman" w:hAnsiTheme="majorHAnsi" w:cs="Arial"/>
              </w:rPr>
              <w:br/>
            </w:r>
            <w:r w:rsidRPr="00962FAC">
              <w:rPr>
                <w:rFonts w:asciiTheme="majorHAnsi" w:eastAsia="Times New Roman" w:hAnsiTheme="majorHAnsi" w:cs="Arial"/>
                <w:i/>
                <w:iCs/>
                <w:color w:val="FF0000"/>
              </w:rPr>
              <w:t>0.3</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1</w:t>
            </w:r>
          </w:p>
        </w:tc>
      </w:tr>
      <w:tr w:rsidR="000D0C9B"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b/>
                <w:bCs/>
              </w:rPr>
              <w:t>Rock</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1</w:t>
            </w:r>
            <w:r w:rsidRPr="00962FAC">
              <w:rPr>
                <w:rFonts w:asciiTheme="majorHAnsi" w:eastAsia="Times New Roman" w:hAnsiTheme="majorHAnsi" w:cs="Arial"/>
              </w:rPr>
              <w:br/>
            </w:r>
            <w:r w:rsidRPr="00962FAC">
              <w:rPr>
                <w:rFonts w:asciiTheme="majorHAnsi" w:eastAsia="Times New Roman" w:hAnsiTheme="majorHAnsi" w:cs="Arial"/>
                <w:i/>
                <w:iCs/>
                <w:color w:val="FF0000"/>
              </w:rPr>
              <w:t>0.3</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5</w:t>
            </w:r>
            <w:r w:rsidRPr="00962FAC">
              <w:rPr>
                <w:rFonts w:asciiTheme="majorHAnsi" w:eastAsia="Times New Roman" w:hAnsiTheme="majorHAnsi" w:cs="Arial"/>
              </w:rPr>
              <w:br/>
            </w:r>
            <w:r w:rsidRPr="00962FAC">
              <w:rPr>
                <w:rFonts w:asciiTheme="majorHAnsi" w:eastAsia="Times New Roman" w:hAnsiTheme="majorHAnsi" w:cs="Arial"/>
                <w:i/>
                <w:iCs/>
              </w:rPr>
              <w:t>6.4</w:t>
            </w:r>
            <w:r w:rsidRPr="00962FAC">
              <w:rPr>
                <w:rFonts w:asciiTheme="majorHAnsi" w:eastAsia="Times New Roman" w:hAnsiTheme="majorHAnsi" w:cs="Arial"/>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3</w:t>
            </w:r>
            <w:r w:rsidRPr="00962FAC">
              <w:rPr>
                <w:rFonts w:asciiTheme="majorHAnsi" w:eastAsia="Times New Roman" w:hAnsiTheme="majorHAnsi" w:cs="Arial"/>
              </w:rPr>
              <w:br/>
            </w:r>
            <w:r w:rsidRPr="00962FAC">
              <w:rPr>
                <w:rFonts w:asciiTheme="majorHAnsi" w:eastAsia="Times New Roman" w:hAnsiTheme="majorHAnsi" w:cs="Arial"/>
                <w:i/>
                <w:iCs/>
              </w:rPr>
              <w:t>2.3</w:t>
            </w:r>
            <w:r w:rsidRPr="00962FAC">
              <w:rPr>
                <w:rFonts w:asciiTheme="majorHAnsi" w:eastAsia="Times New Roman" w:hAnsiTheme="majorHAnsi" w:cs="Arial"/>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9</w:t>
            </w:r>
          </w:p>
        </w:tc>
      </w:tr>
      <w:tr w:rsidR="000D0C9B"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b/>
                <w:bCs/>
              </w:rPr>
              <w:t>Rock_Soft</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0</w:t>
            </w:r>
            <w:r w:rsidRPr="00962FAC">
              <w:rPr>
                <w:rFonts w:asciiTheme="majorHAnsi" w:eastAsia="Times New Roman" w:hAnsiTheme="majorHAnsi" w:cs="Arial"/>
              </w:rPr>
              <w:br/>
            </w:r>
            <w:r w:rsidRPr="00962FAC">
              <w:rPr>
                <w:rFonts w:asciiTheme="majorHAnsi" w:eastAsia="Times New Roman" w:hAnsiTheme="majorHAnsi" w:cs="Arial"/>
                <w:i/>
                <w:iCs/>
                <w:color w:val="FF0000"/>
              </w:rPr>
              <w:t>0</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1</w:t>
            </w:r>
            <w:r w:rsidRPr="00962FAC">
              <w:rPr>
                <w:rFonts w:asciiTheme="majorHAnsi" w:eastAsia="Times New Roman" w:hAnsiTheme="majorHAnsi" w:cs="Arial"/>
              </w:rPr>
              <w:br/>
            </w:r>
            <w:r w:rsidRPr="00962FAC">
              <w:rPr>
                <w:rFonts w:asciiTheme="majorHAnsi" w:eastAsia="Times New Roman" w:hAnsiTheme="majorHAnsi" w:cs="Arial"/>
                <w:i/>
                <w:iCs/>
                <w:color w:val="FF0000"/>
              </w:rPr>
              <w:t>0.7</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0</w:t>
            </w:r>
            <w:r w:rsidRPr="00962FAC">
              <w:rPr>
                <w:rFonts w:asciiTheme="majorHAnsi" w:eastAsia="Times New Roman" w:hAnsiTheme="majorHAnsi" w:cs="Arial"/>
              </w:rPr>
              <w:br/>
            </w:r>
            <w:r w:rsidRPr="00962FAC">
              <w:rPr>
                <w:rFonts w:asciiTheme="majorHAnsi" w:eastAsia="Times New Roman" w:hAnsiTheme="majorHAnsi" w:cs="Arial"/>
                <w:i/>
                <w:iCs/>
                <w:color w:val="FF0000"/>
              </w:rPr>
              <w:t>0.3</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1</w:t>
            </w:r>
          </w:p>
        </w:tc>
      </w:tr>
      <w:tr w:rsidR="000D0C9B"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b/>
                <w:bCs/>
              </w:rPr>
              <w:t>Ska</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0</w:t>
            </w:r>
            <w:r w:rsidRPr="00962FAC">
              <w:rPr>
                <w:rFonts w:asciiTheme="majorHAnsi" w:eastAsia="Times New Roman" w:hAnsiTheme="majorHAnsi" w:cs="Arial"/>
              </w:rPr>
              <w:br/>
            </w:r>
            <w:r w:rsidRPr="00962FAC">
              <w:rPr>
                <w:rFonts w:asciiTheme="majorHAnsi" w:eastAsia="Times New Roman" w:hAnsiTheme="majorHAnsi" w:cs="Arial"/>
                <w:i/>
                <w:iCs/>
                <w:color w:val="FF0000"/>
              </w:rPr>
              <w:t>0</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1</w:t>
            </w:r>
            <w:r w:rsidRPr="00962FAC">
              <w:rPr>
                <w:rFonts w:asciiTheme="majorHAnsi" w:eastAsia="Times New Roman" w:hAnsiTheme="majorHAnsi" w:cs="Arial"/>
              </w:rPr>
              <w:br/>
            </w:r>
            <w:r w:rsidRPr="00962FAC">
              <w:rPr>
                <w:rFonts w:asciiTheme="majorHAnsi" w:eastAsia="Times New Roman" w:hAnsiTheme="majorHAnsi" w:cs="Arial"/>
                <w:i/>
                <w:iCs/>
                <w:color w:val="FF0000"/>
              </w:rPr>
              <w:t>0.7</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0</w:t>
            </w:r>
            <w:r w:rsidRPr="00962FAC">
              <w:rPr>
                <w:rFonts w:asciiTheme="majorHAnsi" w:eastAsia="Times New Roman" w:hAnsiTheme="majorHAnsi" w:cs="Arial"/>
              </w:rPr>
              <w:br/>
            </w:r>
            <w:r w:rsidRPr="00962FAC">
              <w:rPr>
                <w:rFonts w:asciiTheme="majorHAnsi" w:eastAsia="Times New Roman" w:hAnsiTheme="majorHAnsi" w:cs="Arial"/>
                <w:i/>
                <w:iCs/>
                <w:color w:val="FF0000"/>
              </w:rPr>
              <w:t>0.3</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1</w:t>
            </w:r>
          </w:p>
        </w:tc>
      </w:tr>
      <w:tr w:rsidR="000D0C9B"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b/>
                <w:bCs/>
              </w:rPr>
              <w:t>Tutti</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0</w:t>
            </w:r>
            <w:r w:rsidRPr="00962FAC">
              <w:rPr>
                <w:rFonts w:asciiTheme="majorHAnsi" w:eastAsia="Times New Roman" w:hAnsiTheme="majorHAnsi" w:cs="Arial"/>
              </w:rPr>
              <w:br/>
            </w:r>
            <w:r w:rsidRPr="00962FAC">
              <w:rPr>
                <w:rFonts w:asciiTheme="majorHAnsi" w:eastAsia="Times New Roman" w:hAnsiTheme="majorHAnsi" w:cs="Arial"/>
                <w:i/>
                <w:iCs/>
                <w:color w:val="FF0000"/>
              </w:rPr>
              <w:t>0.4</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8</w:t>
            </w:r>
            <w:r w:rsidRPr="00962FAC">
              <w:rPr>
                <w:rFonts w:asciiTheme="majorHAnsi" w:eastAsia="Times New Roman" w:hAnsiTheme="majorHAnsi" w:cs="Arial"/>
              </w:rPr>
              <w:br/>
            </w:r>
            <w:r w:rsidRPr="00962FAC">
              <w:rPr>
                <w:rFonts w:asciiTheme="majorHAnsi" w:eastAsia="Times New Roman" w:hAnsiTheme="majorHAnsi" w:cs="Arial"/>
                <w:i/>
                <w:iCs/>
              </w:rPr>
              <w:t>9.3</w:t>
            </w:r>
            <w:r w:rsidRPr="00962FAC">
              <w:rPr>
                <w:rFonts w:asciiTheme="majorHAnsi" w:eastAsia="Times New Roman" w:hAnsiTheme="majorHAnsi" w:cs="Arial"/>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5</w:t>
            </w:r>
            <w:r w:rsidRPr="00962FAC">
              <w:rPr>
                <w:rFonts w:asciiTheme="majorHAnsi" w:eastAsia="Times New Roman" w:hAnsiTheme="majorHAnsi" w:cs="Arial"/>
              </w:rPr>
              <w:br/>
            </w:r>
            <w:r w:rsidRPr="00962FAC">
              <w:rPr>
                <w:rFonts w:asciiTheme="majorHAnsi" w:eastAsia="Times New Roman" w:hAnsiTheme="majorHAnsi" w:cs="Arial"/>
                <w:i/>
                <w:iCs/>
              </w:rPr>
              <w:t>3.3</w:t>
            </w:r>
            <w:r w:rsidRPr="00962FAC">
              <w:rPr>
                <w:rFonts w:asciiTheme="majorHAnsi" w:eastAsia="Times New Roman" w:hAnsiTheme="majorHAnsi" w:cs="Arial"/>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13</w:t>
            </w:r>
          </w:p>
        </w:tc>
      </w:tr>
      <w:tr w:rsidR="000D0C9B"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b/>
                <w:bCs/>
              </w:rPr>
              <w:lastRenderedPageBreak/>
              <w:t>commerciale</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0</w:t>
            </w:r>
            <w:r w:rsidRPr="00962FAC">
              <w:rPr>
                <w:rFonts w:asciiTheme="majorHAnsi" w:eastAsia="Times New Roman" w:hAnsiTheme="majorHAnsi" w:cs="Arial"/>
              </w:rPr>
              <w:br/>
            </w:r>
            <w:r w:rsidRPr="00962FAC">
              <w:rPr>
                <w:rFonts w:asciiTheme="majorHAnsi" w:eastAsia="Times New Roman" w:hAnsiTheme="majorHAnsi" w:cs="Arial"/>
                <w:i/>
                <w:iCs/>
                <w:color w:val="FF0000"/>
              </w:rPr>
              <w:t>0</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1</w:t>
            </w:r>
            <w:r w:rsidRPr="00962FAC">
              <w:rPr>
                <w:rFonts w:asciiTheme="majorHAnsi" w:eastAsia="Times New Roman" w:hAnsiTheme="majorHAnsi" w:cs="Arial"/>
              </w:rPr>
              <w:br/>
            </w:r>
            <w:r w:rsidRPr="00962FAC">
              <w:rPr>
                <w:rFonts w:asciiTheme="majorHAnsi" w:eastAsia="Times New Roman" w:hAnsiTheme="majorHAnsi" w:cs="Arial"/>
                <w:i/>
                <w:iCs/>
                <w:color w:val="FF0000"/>
              </w:rPr>
              <w:t>0.7</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0</w:t>
            </w:r>
            <w:r w:rsidRPr="00962FAC">
              <w:rPr>
                <w:rFonts w:asciiTheme="majorHAnsi" w:eastAsia="Times New Roman" w:hAnsiTheme="majorHAnsi" w:cs="Arial"/>
              </w:rPr>
              <w:br/>
            </w:r>
            <w:r w:rsidRPr="00962FAC">
              <w:rPr>
                <w:rFonts w:asciiTheme="majorHAnsi" w:eastAsia="Times New Roman" w:hAnsiTheme="majorHAnsi" w:cs="Arial"/>
                <w:i/>
                <w:iCs/>
                <w:color w:val="FF0000"/>
              </w:rPr>
              <w:t>0.3</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1</w:t>
            </w:r>
          </w:p>
        </w:tc>
      </w:tr>
      <w:tr w:rsidR="000D0C9B"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 xml:space="preserve">Marginale </w:t>
            </w:r>
            <w:r w:rsidRPr="00962FAC">
              <w:rPr>
                <w:rFonts w:asciiTheme="majorHAnsi" w:eastAsia="Times New Roman" w:hAnsiTheme="majorHAnsi" w:cs="Arial"/>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59</w:t>
            </w:r>
          </w:p>
        </w:tc>
      </w:tr>
    </w:tbl>
    <w:p w:rsidR="003637FF" w:rsidRPr="00F659BA" w:rsidRDefault="000D0C9B" w:rsidP="00F659BA">
      <w:pPr>
        <w:spacing w:before="100" w:beforeAutospacing="1" w:after="100" w:afterAutospacing="1"/>
        <w:rPr>
          <w:rFonts w:asciiTheme="majorHAnsi" w:eastAsia="Times New Roman" w:hAnsiTheme="majorHAnsi" w:cs="Arial"/>
        </w:rPr>
      </w:pPr>
      <w:r w:rsidRPr="00962FAC">
        <w:rPr>
          <w:rFonts w:asciiTheme="majorHAnsi" w:eastAsia="Times New Roman" w:hAnsiTheme="majorHAnsi" w:cs="Arial"/>
        </w:rPr>
        <w:t>Il valore di X quadro non è significativo dato che vi son</w:t>
      </w:r>
      <w:r w:rsidR="00F659BA">
        <w:rPr>
          <w:rFonts w:asciiTheme="majorHAnsi" w:eastAsia="Times New Roman" w:hAnsiTheme="majorHAnsi" w:cs="Arial"/>
        </w:rPr>
        <w:t>o frequenze attese minori di 1.</w:t>
      </w:r>
    </w:p>
    <w:p w:rsidR="000D0C9B" w:rsidRPr="00962FAC" w:rsidRDefault="000D0C9B" w:rsidP="000D0C9B">
      <w:pPr>
        <w:spacing w:before="100" w:beforeAutospacing="1" w:after="100" w:afterAutospacing="1"/>
        <w:rPr>
          <w:rFonts w:asciiTheme="majorHAnsi" w:eastAsia="Times New Roman" w:hAnsiTheme="majorHAnsi" w:cs="Arial"/>
        </w:rPr>
      </w:pPr>
      <w:r w:rsidRPr="00962FAC">
        <w:rPr>
          <w:rFonts w:asciiTheme="majorHAnsi" w:eastAsia="Times New Roman" w:hAnsiTheme="majorHAnsi" w:cs="Arial"/>
          <w:b/>
          <w:bCs/>
        </w:rPr>
        <w:t>Tabella a doppia entrata:</w:t>
      </w:r>
      <w:r w:rsidRPr="00962FAC">
        <w:rPr>
          <w:rFonts w:asciiTheme="majorHAnsi" w:eastAsia="Times New Roman" w:hAnsiTheme="majorHAnsi" w:cs="Arial"/>
          <w:b/>
          <w:bCs/>
        </w:rPr>
        <w:br/>
        <w:t>V11 x V15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852"/>
        <w:gridCol w:w="468"/>
        <w:gridCol w:w="468"/>
        <w:gridCol w:w="1093"/>
      </w:tblGrid>
      <w:tr w:rsidR="000D0C9B"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V15-&gt;</w:t>
            </w:r>
            <w:r w:rsidRPr="00962FAC">
              <w:rPr>
                <w:rFonts w:asciiTheme="majorHAnsi" w:eastAsia="Times New Roman" w:hAnsiTheme="majorHAnsi" w:cs="Arial"/>
              </w:rPr>
              <w:br/>
              <w:t>V11</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 xml:space="preserve">Marginale </w:t>
            </w:r>
            <w:r w:rsidRPr="00962FAC">
              <w:rPr>
                <w:rFonts w:asciiTheme="majorHAnsi" w:eastAsia="Times New Roman" w:hAnsiTheme="majorHAnsi" w:cs="Arial"/>
              </w:rPr>
              <w:br/>
              <w:t>di riga</w:t>
            </w:r>
          </w:p>
        </w:tc>
      </w:tr>
      <w:tr w:rsidR="000D0C9B"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b/>
                <w:bCs/>
              </w:rPr>
              <w:t>Beat</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1</w:t>
            </w:r>
            <w:r w:rsidRPr="00962FAC">
              <w:rPr>
                <w:rFonts w:asciiTheme="majorHAnsi" w:eastAsia="Times New Roman" w:hAnsiTheme="majorHAnsi" w:cs="Arial"/>
              </w:rPr>
              <w:br/>
            </w:r>
            <w:r w:rsidRPr="00962FAC">
              <w:rPr>
                <w:rFonts w:asciiTheme="majorHAnsi" w:eastAsia="Times New Roman" w:hAnsiTheme="majorHAnsi" w:cs="Arial"/>
                <w:i/>
                <w:iCs/>
                <w:color w:val="FF0000"/>
              </w:rPr>
              <w:t>0.6</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0</w:t>
            </w:r>
            <w:r w:rsidRPr="00962FAC">
              <w:rPr>
                <w:rFonts w:asciiTheme="majorHAnsi" w:eastAsia="Times New Roman" w:hAnsiTheme="majorHAnsi" w:cs="Arial"/>
              </w:rPr>
              <w:br/>
            </w:r>
            <w:r w:rsidRPr="00962FAC">
              <w:rPr>
                <w:rFonts w:asciiTheme="majorHAnsi" w:eastAsia="Times New Roman" w:hAnsiTheme="majorHAnsi" w:cs="Arial"/>
                <w:i/>
                <w:iCs/>
                <w:color w:val="FF0000"/>
              </w:rPr>
              <w:t>0.4</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1</w:t>
            </w:r>
          </w:p>
        </w:tc>
      </w:tr>
      <w:tr w:rsidR="000D0C9B"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b/>
                <w:bCs/>
              </w:rPr>
              <w:t>Blues</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0</w:t>
            </w:r>
            <w:r w:rsidRPr="00962FAC">
              <w:rPr>
                <w:rFonts w:asciiTheme="majorHAnsi" w:eastAsia="Times New Roman" w:hAnsiTheme="majorHAnsi" w:cs="Arial"/>
              </w:rPr>
              <w:br/>
            </w:r>
            <w:r w:rsidRPr="00962FAC">
              <w:rPr>
                <w:rFonts w:asciiTheme="majorHAnsi" w:eastAsia="Times New Roman" w:hAnsiTheme="majorHAnsi" w:cs="Arial"/>
                <w:i/>
                <w:iCs/>
              </w:rPr>
              <w:t>1.2</w:t>
            </w:r>
            <w:r w:rsidRPr="00962FAC">
              <w:rPr>
                <w:rFonts w:asciiTheme="majorHAnsi" w:eastAsia="Times New Roman" w:hAnsiTheme="majorHAnsi" w:cs="Arial"/>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2</w:t>
            </w:r>
            <w:r w:rsidRPr="00962FAC">
              <w:rPr>
                <w:rFonts w:asciiTheme="majorHAnsi" w:eastAsia="Times New Roman" w:hAnsiTheme="majorHAnsi" w:cs="Arial"/>
              </w:rPr>
              <w:br/>
            </w:r>
            <w:r w:rsidRPr="00962FAC">
              <w:rPr>
                <w:rFonts w:asciiTheme="majorHAnsi" w:eastAsia="Times New Roman" w:hAnsiTheme="majorHAnsi" w:cs="Arial"/>
                <w:i/>
                <w:iCs/>
                <w:color w:val="FF0000"/>
              </w:rPr>
              <w:t>0.8</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2</w:t>
            </w:r>
          </w:p>
        </w:tc>
      </w:tr>
      <w:tr w:rsidR="000D0C9B"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b/>
                <w:bCs/>
              </w:rPr>
              <w:t>Classica</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1</w:t>
            </w:r>
            <w:r w:rsidRPr="00962FAC">
              <w:rPr>
                <w:rFonts w:asciiTheme="majorHAnsi" w:eastAsia="Times New Roman" w:hAnsiTheme="majorHAnsi" w:cs="Arial"/>
              </w:rPr>
              <w:br/>
            </w:r>
            <w:r w:rsidRPr="00962FAC">
              <w:rPr>
                <w:rFonts w:asciiTheme="majorHAnsi" w:eastAsia="Times New Roman" w:hAnsiTheme="majorHAnsi" w:cs="Arial"/>
                <w:i/>
                <w:iCs/>
              </w:rPr>
              <w:t>1.2</w:t>
            </w:r>
            <w:r w:rsidRPr="00962FAC">
              <w:rPr>
                <w:rFonts w:asciiTheme="majorHAnsi" w:eastAsia="Times New Roman" w:hAnsiTheme="majorHAnsi" w:cs="Arial"/>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1</w:t>
            </w:r>
            <w:r w:rsidRPr="00962FAC">
              <w:rPr>
                <w:rFonts w:asciiTheme="majorHAnsi" w:eastAsia="Times New Roman" w:hAnsiTheme="majorHAnsi" w:cs="Arial"/>
              </w:rPr>
              <w:br/>
            </w:r>
            <w:r w:rsidRPr="00962FAC">
              <w:rPr>
                <w:rFonts w:asciiTheme="majorHAnsi" w:eastAsia="Times New Roman" w:hAnsiTheme="majorHAnsi" w:cs="Arial"/>
                <w:i/>
                <w:iCs/>
                <w:color w:val="FF0000"/>
              </w:rPr>
              <w:t>0.8</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2</w:t>
            </w:r>
          </w:p>
        </w:tc>
      </w:tr>
      <w:tr w:rsidR="000D0C9B"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b/>
                <w:bCs/>
              </w:rPr>
              <w:t>Commerciale</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1</w:t>
            </w:r>
            <w:r w:rsidRPr="00962FAC">
              <w:rPr>
                <w:rFonts w:asciiTheme="majorHAnsi" w:eastAsia="Times New Roman" w:hAnsiTheme="majorHAnsi" w:cs="Arial"/>
              </w:rPr>
              <w:br/>
            </w:r>
            <w:r w:rsidRPr="00962FAC">
              <w:rPr>
                <w:rFonts w:asciiTheme="majorHAnsi" w:eastAsia="Times New Roman" w:hAnsiTheme="majorHAnsi" w:cs="Arial"/>
                <w:i/>
                <w:iCs/>
              </w:rPr>
              <w:t>1.2</w:t>
            </w:r>
            <w:r w:rsidRPr="00962FAC">
              <w:rPr>
                <w:rFonts w:asciiTheme="majorHAnsi" w:eastAsia="Times New Roman" w:hAnsiTheme="majorHAnsi" w:cs="Arial"/>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1</w:t>
            </w:r>
            <w:r w:rsidRPr="00962FAC">
              <w:rPr>
                <w:rFonts w:asciiTheme="majorHAnsi" w:eastAsia="Times New Roman" w:hAnsiTheme="majorHAnsi" w:cs="Arial"/>
              </w:rPr>
              <w:br/>
            </w:r>
            <w:r w:rsidRPr="00962FAC">
              <w:rPr>
                <w:rFonts w:asciiTheme="majorHAnsi" w:eastAsia="Times New Roman" w:hAnsiTheme="majorHAnsi" w:cs="Arial"/>
                <w:i/>
                <w:iCs/>
                <w:color w:val="FF0000"/>
              </w:rPr>
              <w:t>0.8</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2</w:t>
            </w:r>
          </w:p>
        </w:tc>
      </w:tr>
      <w:tr w:rsidR="000D0C9B"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b/>
                <w:bCs/>
              </w:rPr>
              <w:t>Country</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1</w:t>
            </w:r>
            <w:r w:rsidRPr="00962FAC">
              <w:rPr>
                <w:rFonts w:asciiTheme="majorHAnsi" w:eastAsia="Times New Roman" w:hAnsiTheme="majorHAnsi" w:cs="Arial"/>
              </w:rPr>
              <w:br/>
            </w:r>
            <w:r w:rsidRPr="00962FAC">
              <w:rPr>
                <w:rFonts w:asciiTheme="majorHAnsi" w:eastAsia="Times New Roman" w:hAnsiTheme="majorHAnsi" w:cs="Arial"/>
                <w:i/>
                <w:iCs/>
                <w:color w:val="FF0000"/>
              </w:rPr>
              <w:t>0.6</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0</w:t>
            </w:r>
            <w:r w:rsidRPr="00962FAC">
              <w:rPr>
                <w:rFonts w:asciiTheme="majorHAnsi" w:eastAsia="Times New Roman" w:hAnsiTheme="majorHAnsi" w:cs="Arial"/>
              </w:rPr>
              <w:br/>
            </w:r>
            <w:r w:rsidRPr="00962FAC">
              <w:rPr>
                <w:rFonts w:asciiTheme="majorHAnsi" w:eastAsia="Times New Roman" w:hAnsiTheme="majorHAnsi" w:cs="Arial"/>
                <w:i/>
                <w:iCs/>
                <w:color w:val="FF0000"/>
              </w:rPr>
              <w:t>0.4</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1</w:t>
            </w:r>
          </w:p>
        </w:tc>
      </w:tr>
      <w:tr w:rsidR="000D0C9B"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b/>
                <w:bCs/>
              </w:rPr>
              <w:t>Hard_Rock</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1</w:t>
            </w:r>
            <w:r w:rsidRPr="00962FAC">
              <w:rPr>
                <w:rFonts w:asciiTheme="majorHAnsi" w:eastAsia="Times New Roman" w:hAnsiTheme="majorHAnsi" w:cs="Arial"/>
              </w:rPr>
              <w:br/>
            </w:r>
            <w:r w:rsidRPr="00962FAC">
              <w:rPr>
                <w:rFonts w:asciiTheme="majorHAnsi" w:eastAsia="Times New Roman" w:hAnsiTheme="majorHAnsi" w:cs="Arial"/>
                <w:i/>
                <w:iCs/>
                <w:color w:val="FF0000"/>
              </w:rPr>
              <w:t>0.6</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0</w:t>
            </w:r>
            <w:r w:rsidRPr="00962FAC">
              <w:rPr>
                <w:rFonts w:asciiTheme="majorHAnsi" w:eastAsia="Times New Roman" w:hAnsiTheme="majorHAnsi" w:cs="Arial"/>
              </w:rPr>
              <w:br/>
            </w:r>
            <w:r w:rsidRPr="00962FAC">
              <w:rPr>
                <w:rFonts w:asciiTheme="majorHAnsi" w:eastAsia="Times New Roman" w:hAnsiTheme="majorHAnsi" w:cs="Arial"/>
                <w:i/>
                <w:iCs/>
                <w:color w:val="FF0000"/>
              </w:rPr>
              <w:t>0.4</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1</w:t>
            </w:r>
          </w:p>
        </w:tc>
      </w:tr>
      <w:tr w:rsidR="000D0C9B"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b/>
                <w:bCs/>
              </w:rPr>
              <w:t>Heavy_Metal</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0</w:t>
            </w:r>
            <w:r w:rsidRPr="00962FAC">
              <w:rPr>
                <w:rFonts w:asciiTheme="majorHAnsi" w:eastAsia="Times New Roman" w:hAnsiTheme="majorHAnsi" w:cs="Arial"/>
              </w:rPr>
              <w:br/>
            </w:r>
            <w:r w:rsidRPr="00962FAC">
              <w:rPr>
                <w:rFonts w:asciiTheme="majorHAnsi" w:eastAsia="Times New Roman" w:hAnsiTheme="majorHAnsi" w:cs="Arial"/>
                <w:i/>
                <w:iCs/>
                <w:color w:val="FF0000"/>
              </w:rPr>
              <w:t>0.6</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1</w:t>
            </w:r>
            <w:r w:rsidRPr="00962FAC">
              <w:rPr>
                <w:rFonts w:asciiTheme="majorHAnsi" w:eastAsia="Times New Roman" w:hAnsiTheme="majorHAnsi" w:cs="Arial"/>
              </w:rPr>
              <w:br/>
            </w:r>
            <w:r w:rsidRPr="00962FAC">
              <w:rPr>
                <w:rFonts w:asciiTheme="majorHAnsi" w:eastAsia="Times New Roman" w:hAnsiTheme="majorHAnsi" w:cs="Arial"/>
                <w:i/>
                <w:iCs/>
                <w:color w:val="FF0000"/>
              </w:rPr>
              <w:t>0.4</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1</w:t>
            </w:r>
          </w:p>
        </w:tc>
      </w:tr>
      <w:tr w:rsidR="000D0C9B"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b/>
                <w:bCs/>
              </w:rPr>
              <w:t>Hip_Hop</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1</w:t>
            </w:r>
            <w:r w:rsidRPr="00962FAC">
              <w:rPr>
                <w:rFonts w:asciiTheme="majorHAnsi" w:eastAsia="Times New Roman" w:hAnsiTheme="majorHAnsi" w:cs="Arial"/>
              </w:rPr>
              <w:br/>
            </w:r>
            <w:r w:rsidRPr="00962FAC">
              <w:rPr>
                <w:rFonts w:asciiTheme="majorHAnsi" w:eastAsia="Times New Roman" w:hAnsiTheme="majorHAnsi" w:cs="Arial"/>
                <w:i/>
                <w:iCs/>
                <w:color w:val="FF0000"/>
              </w:rPr>
              <w:t>0.6</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0</w:t>
            </w:r>
            <w:r w:rsidRPr="00962FAC">
              <w:rPr>
                <w:rFonts w:asciiTheme="majorHAnsi" w:eastAsia="Times New Roman" w:hAnsiTheme="majorHAnsi" w:cs="Arial"/>
              </w:rPr>
              <w:br/>
            </w:r>
            <w:r w:rsidRPr="00962FAC">
              <w:rPr>
                <w:rFonts w:asciiTheme="majorHAnsi" w:eastAsia="Times New Roman" w:hAnsiTheme="majorHAnsi" w:cs="Arial"/>
                <w:i/>
                <w:iCs/>
                <w:color w:val="FF0000"/>
              </w:rPr>
              <w:t>0.4</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1</w:t>
            </w:r>
          </w:p>
        </w:tc>
      </w:tr>
      <w:tr w:rsidR="000D0C9B"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b/>
                <w:bCs/>
              </w:rPr>
              <w:t>House</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0</w:t>
            </w:r>
            <w:r w:rsidRPr="00962FAC">
              <w:rPr>
                <w:rFonts w:asciiTheme="majorHAnsi" w:eastAsia="Times New Roman" w:hAnsiTheme="majorHAnsi" w:cs="Arial"/>
              </w:rPr>
              <w:br/>
            </w:r>
            <w:r w:rsidRPr="00962FAC">
              <w:rPr>
                <w:rFonts w:asciiTheme="majorHAnsi" w:eastAsia="Times New Roman" w:hAnsiTheme="majorHAnsi" w:cs="Arial"/>
                <w:i/>
                <w:iCs/>
                <w:color w:val="FF0000"/>
              </w:rPr>
              <w:t>0.6</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1</w:t>
            </w:r>
            <w:r w:rsidRPr="00962FAC">
              <w:rPr>
                <w:rFonts w:asciiTheme="majorHAnsi" w:eastAsia="Times New Roman" w:hAnsiTheme="majorHAnsi" w:cs="Arial"/>
              </w:rPr>
              <w:br/>
            </w:r>
            <w:r w:rsidRPr="00962FAC">
              <w:rPr>
                <w:rFonts w:asciiTheme="majorHAnsi" w:eastAsia="Times New Roman" w:hAnsiTheme="majorHAnsi" w:cs="Arial"/>
                <w:i/>
                <w:iCs/>
                <w:color w:val="FF0000"/>
              </w:rPr>
              <w:t>0.4</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1</w:t>
            </w:r>
          </w:p>
        </w:tc>
      </w:tr>
      <w:tr w:rsidR="000D0C9B"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b/>
                <w:bCs/>
              </w:rPr>
              <w:t>Metal</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1</w:t>
            </w:r>
            <w:r w:rsidRPr="00962FAC">
              <w:rPr>
                <w:rFonts w:asciiTheme="majorHAnsi" w:eastAsia="Times New Roman" w:hAnsiTheme="majorHAnsi" w:cs="Arial"/>
              </w:rPr>
              <w:br/>
            </w:r>
            <w:r w:rsidRPr="00962FAC">
              <w:rPr>
                <w:rFonts w:asciiTheme="majorHAnsi" w:eastAsia="Times New Roman" w:hAnsiTheme="majorHAnsi" w:cs="Arial"/>
                <w:i/>
                <w:iCs/>
                <w:color w:val="FF0000"/>
              </w:rPr>
              <w:t>0.6</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0</w:t>
            </w:r>
            <w:r w:rsidRPr="00962FAC">
              <w:rPr>
                <w:rFonts w:asciiTheme="majorHAnsi" w:eastAsia="Times New Roman" w:hAnsiTheme="majorHAnsi" w:cs="Arial"/>
              </w:rPr>
              <w:br/>
            </w:r>
            <w:r w:rsidRPr="00962FAC">
              <w:rPr>
                <w:rFonts w:asciiTheme="majorHAnsi" w:eastAsia="Times New Roman" w:hAnsiTheme="majorHAnsi" w:cs="Arial"/>
                <w:i/>
                <w:iCs/>
                <w:color w:val="FF0000"/>
              </w:rPr>
              <w:t>0.4</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1</w:t>
            </w:r>
          </w:p>
        </w:tc>
      </w:tr>
      <w:tr w:rsidR="000D0C9B"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b/>
                <w:bCs/>
              </w:rPr>
              <w:t>Musica_Italiana</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1</w:t>
            </w:r>
            <w:r w:rsidRPr="00962FAC">
              <w:rPr>
                <w:rFonts w:asciiTheme="majorHAnsi" w:eastAsia="Times New Roman" w:hAnsiTheme="majorHAnsi" w:cs="Arial"/>
              </w:rPr>
              <w:br/>
            </w:r>
            <w:r w:rsidRPr="00962FAC">
              <w:rPr>
                <w:rFonts w:asciiTheme="majorHAnsi" w:eastAsia="Times New Roman" w:hAnsiTheme="majorHAnsi" w:cs="Arial"/>
                <w:i/>
                <w:iCs/>
                <w:color w:val="FF0000"/>
              </w:rPr>
              <w:lastRenderedPageBreak/>
              <w:t>0.6</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lastRenderedPageBreak/>
              <w:t>0</w:t>
            </w:r>
            <w:r w:rsidRPr="00962FAC">
              <w:rPr>
                <w:rFonts w:asciiTheme="majorHAnsi" w:eastAsia="Times New Roman" w:hAnsiTheme="majorHAnsi" w:cs="Arial"/>
              </w:rPr>
              <w:br/>
            </w:r>
            <w:r w:rsidRPr="00962FAC">
              <w:rPr>
                <w:rFonts w:asciiTheme="majorHAnsi" w:eastAsia="Times New Roman" w:hAnsiTheme="majorHAnsi" w:cs="Arial"/>
                <w:i/>
                <w:iCs/>
                <w:color w:val="FF0000"/>
              </w:rPr>
              <w:lastRenderedPageBreak/>
              <w:t>0.4</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lastRenderedPageBreak/>
              <w:t>1</w:t>
            </w:r>
          </w:p>
        </w:tc>
      </w:tr>
      <w:tr w:rsidR="000D0C9B"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b/>
                <w:bCs/>
              </w:rPr>
              <w:lastRenderedPageBreak/>
              <w:t>Musica_Leggera</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1</w:t>
            </w:r>
            <w:r w:rsidRPr="00962FAC">
              <w:rPr>
                <w:rFonts w:asciiTheme="majorHAnsi" w:eastAsia="Times New Roman" w:hAnsiTheme="majorHAnsi" w:cs="Arial"/>
              </w:rPr>
              <w:br/>
            </w:r>
            <w:r w:rsidRPr="00962FAC">
              <w:rPr>
                <w:rFonts w:asciiTheme="majorHAnsi" w:eastAsia="Times New Roman" w:hAnsiTheme="majorHAnsi" w:cs="Arial"/>
                <w:i/>
                <w:iCs/>
                <w:color w:val="FF0000"/>
              </w:rPr>
              <w:t>0.6</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0</w:t>
            </w:r>
            <w:r w:rsidRPr="00962FAC">
              <w:rPr>
                <w:rFonts w:asciiTheme="majorHAnsi" w:eastAsia="Times New Roman" w:hAnsiTheme="majorHAnsi" w:cs="Arial"/>
              </w:rPr>
              <w:br/>
            </w:r>
            <w:r w:rsidRPr="00962FAC">
              <w:rPr>
                <w:rFonts w:asciiTheme="majorHAnsi" w:eastAsia="Times New Roman" w:hAnsiTheme="majorHAnsi" w:cs="Arial"/>
                <w:i/>
                <w:iCs/>
                <w:color w:val="FF0000"/>
              </w:rPr>
              <w:t>0.4</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1</w:t>
            </w:r>
          </w:p>
        </w:tc>
      </w:tr>
      <w:tr w:rsidR="000D0C9B"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b/>
                <w:bCs/>
              </w:rPr>
              <w:t>Pop</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10</w:t>
            </w:r>
            <w:r w:rsidRPr="00962FAC">
              <w:rPr>
                <w:rFonts w:asciiTheme="majorHAnsi" w:eastAsia="Times New Roman" w:hAnsiTheme="majorHAnsi" w:cs="Arial"/>
              </w:rPr>
              <w:br/>
            </w:r>
            <w:r w:rsidRPr="00962FAC">
              <w:rPr>
                <w:rFonts w:asciiTheme="majorHAnsi" w:eastAsia="Times New Roman" w:hAnsiTheme="majorHAnsi" w:cs="Arial"/>
                <w:i/>
                <w:iCs/>
              </w:rPr>
              <w:t>8.4</w:t>
            </w:r>
            <w:r w:rsidRPr="00962FAC">
              <w:rPr>
                <w:rFonts w:asciiTheme="majorHAnsi" w:eastAsia="Times New Roman" w:hAnsiTheme="majorHAnsi" w:cs="Arial"/>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4</w:t>
            </w:r>
            <w:r w:rsidRPr="00962FAC">
              <w:rPr>
                <w:rFonts w:asciiTheme="majorHAnsi" w:eastAsia="Times New Roman" w:hAnsiTheme="majorHAnsi" w:cs="Arial"/>
              </w:rPr>
              <w:br/>
            </w:r>
            <w:r w:rsidRPr="00962FAC">
              <w:rPr>
                <w:rFonts w:asciiTheme="majorHAnsi" w:eastAsia="Times New Roman" w:hAnsiTheme="majorHAnsi" w:cs="Arial"/>
                <w:i/>
                <w:iCs/>
              </w:rPr>
              <w:t>5.6</w:t>
            </w:r>
            <w:r w:rsidRPr="00962FAC">
              <w:rPr>
                <w:rFonts w:asciiTheme="majorHAnsi" w:eastAsia="Times New Roman" w:hAnsiTheme="majorHAnsi" w:cs="Arial"/>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14</w:t>
            </w:r>
          </w:p>
        </w:tc>
      </w:tr>
      <w:tr w:rsidR="000D0C9B"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b/>
                <w:bCs/>
              </w:rPr>
              <w:t>Pop_Rock</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1</w:t>
            </w:r>
            <w:r w:rsidRPr="00962FAC">
              <w:rPr>
                <w:rFonts w:asciiTheme="majorHAnsi" w:eastAsia="Times New Roman" w:hAnsiTheme="majorHAnsi" w:cs="Arial"/>
              </w:rPr>
              <w:br/>
            </w:r>
            <w:r w:rsidRPr="00962FAC">
              <w:rPr>
                <w:rFonts w:asciiTheme="majorHAnsi" w:eastAsia="Times New Roman" w:hAnsiTheme="majorHAnsi" w:cs="Arial"/>
                <w:i/>
                <w:iCs/>
                <w:color w:val="FF0000"/>
              </w:rPr>
              <w:t>0.6</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0</w:t>
            </w:r>
            <w:r w:rsidRPr="00962FAC">
              <w:rPr>
                <w:rFonts w:asciiTheme="majorHAnsi" w:eastAsia="Times New Roman" w:hAnsiTheme="majorHAnsi" w:cs="Arial"/>
              </w:rPr>
              <w:br/>
            </w:r>
            <w:r w:rsidRPr="00962FAC">
              <w:rPr>
                <w:rFonts w:asciiTheme="majorHAnsi" w:eastAsia="Times New Roman" w:hAnsiTheme="majorHAnsi" w:cs="Arial"/>
                <w:i/>
                <w:iCs/>
                <w:color w:val="FF0000"/>
              </w:rPr>
              <w:t>0.4</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1</w:t>
            </w:r>
          </w:p>
        </w:tc>
      </w:tr>
      <w:tr w:rsidR="000D0C9B"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b/>
                <w:bCs/>
              </w:rPr>
              <w:t>Progressive_Rock</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0</w:t>
            </w:r>
            <w:r w:rsidRPr="00962FAC">
              <w:rPr>
                <w:rFonts w:asciiTheme="majorHAnsi" w:eastAsia="Times New Roman" w:hAnsiTheme="majorHAnsi" w:cs="Arial"/>
              </w:rPr>
              <w:br/>
            </w:r>
            <w:r w:rsidRPr="00962FAC">
              <w:rPr>
                <w:rFonts w:asciiTheme="majorHAnsi" w:eastAsia="Times New Roman" w:hAnsiTheme="majorHAnsi" w:cs="Arial"/>
                <w:i/>
                <w:iCs/>
                <w:color w:val="FF0000"/>
              </w:rPr>
              <w:t>0.6</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1</w:t>
            </w:r>
            <w:r w:rsidRPr="00962FAC">
              <w:rPr>
                <w:rFonts w:asciiTheme="majorHAnsi" w:eastAsia="Times New Roman" w:hAnsiTheme="majorHAnsi" w:cs="Arial"/>
              </w:rPr>
              <w:br/>
            </w:r>
            <w:r w:rsidRPr="00962FAC">
              <w:rPr>
                <w:rFonts w:asciiTheme="majorHAnsi" w:eastAsia="Times New Roman" w:hAnsiTheme="majorHAnsi" w:cs="Arial"/>
                <w:i/>
                <w:iCs/>
                <w:color w:val="FF0000"/>
              </w:rPr>
              <w:t>0.4</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1</w:t>
            </w:r>
          </w:p>
        </w:tc>
      </w:tr>
      <w:tr w:rsidR="000D0C9B"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b/>
                <w:bCs/>
              </w:rPr>
              <w:t>Rap</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1</w:t>
            </w:r>
            <w:r w:rsidRPr="00962FAC">
              <w:rPr>
                <w:rFonts w:asciiTheme="majorHAnsi" w:eastAsia="Times New Roman" w:hAnsiTheme="majorHAnsi" w:cs="Arial"/>
              </w:rPr>
              <w:br/>
            </w:r>
            <w:r w:rsidRPr="00962FAC">
              <w:rPr>
                <w:rFonts w:asciiTheme="majorHAnsi" w:eastAsia="Times New Roman" w:hAnsiTheme="majorHAnsi" w:cs="Arial"/>
                <w:i/>
                <w:iCs/>
                <w:color w:val="FF0000"/>
              </w:rPr>
              <w:t>0.6</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0</w:t>
            </w:r>
            <w:r w:rsidRPr="00962FAC">
              <w:rPr>
                <w:rFonts w:asciiTheme="majorHAnsi" w:eastAsia="Times New Roman" w:hAnsiTheme="majorHAnsi" w:cs="Arial"/>
              </w:rPr>
              <w:br/>
            </w:r>
            <w:r w:rsidRPr="00962FAC">
              <w:rPr>
                <w:rFonts w:asciiTheme="majorHAnsi" w:eastAsia="Times New Roman" w:hAnsiTheme="majorHAnsi" w:cs="Arial"/>
                <w:i/>
                <w:iCs/>
                <w:color w:val="FF0000"/>
              </w:rPr>
              <w:t>0.4</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1</w:t>
            </w:r>
          </w:p>
        </w:tc>
      </w:tr>
      <w:tr w:rsidR="000D0C9B"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b/>
                <w:bCs/>
              </w:rPr>
              <w:t>Rock</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6</w:t>
            </w:r>
            <w:r w:rsidRPr="00962FAC">
              <w:rPr>
                <w:rFonts w:asciiTheme="majorHAnsi" w:eastAsia="Times New Roman" w:hAnsiTheme="majorHAnsi" w:cs="Arial"/>
              </w:rPr>
              <w:br/>
            </w:r>
            <w:r w:rsidRPr="00962FAC">
              <w:rPr>
                <w:rFonts w:asciiTheme="majorHAnsi" w:eastAsia="Times New Roman" w:hAnsiTheme="majorHAnsi" w:cs="Arial"/>
                <w:i/>
                <w:iCs/>
              </w:rPr>
              <w:t>5.4</w:t>
            </w:r>
            <w:r w:rsidRPr="00962FAC">
              <w:rPr>
                <w:rFonts w:asciiTheme="majorHAnsi" w:eastAsia="Times New Roman" w:hAnsiTheme="majorHAnsi" w:cs="Arial"/>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3</w:t>
            </w:r>
            <w:r w:rsidRPr="00962FAC">
              <w:rPr>
                <w:rFonts w:asciiTheme="majorHAnsi" w:eastAsia="Times New Roman" w:hAnsiTheme="majorHAnsi" w:cs="Arial"/>
              </w:rPr>
              <w:br/>
            </w:r>
            <w:r w:rsidRPr="00962FAC">
              <w:rPr>
                <w:rFonts w:asciiTheme="majorHAnsi" w:eastAsia="Times New Roman" w:hAnsiTheme="majorHAnsi" w:cs="Arial"/>
                <w:i/>
                <w:iCs/>
              </w:rPr>
              <w:t>3.6</w:t>
            </w:r>
            <w:r w:rsidRPr="00962FAC">
              <w:rPr>
                <w:rFonts w:asciiTheme="majorHAnsi" w:eastAsia="Times New Roman" w:hAnsiTheme="majorHAnsi" w:cs="Arial"/>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9</w:t>
            </w:r>
          </w:p>
        </w:tc>
      </w:tr>
      <w:tr w:rsidR="000D0C9B"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b/>
                <w:bCs/>
              </w:rPr>
              <w:t>Rock_Soft</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1</w:t>
            </w:r>
            <w:r w:rsidRPr="00962FAC">
              <w:rPr>
                <w:rFonts w:asciiTheme="majorHAnsi" w:eastAsia="Times New Roman" w:hAnsiTheme="majorHAnsi" w:cs="Arial"/>
              </w:rPr>
              <w:br/>
            </w:r>
            <w:r w:rsidRPr="00962FAC">
              <w:rPr>
                <w:rFonts w:asciiTheme="majorHAnsi" w:eastAsia="Times New Roman" w:hAnsiTheme="majorHAnsi" w:cs="Arial"/>
                <w:i/>
                <w:iCs/>
                <w:color w:val="FF0000"/>
              </w:rPr>
              <w:t>0.6</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0</w:t>
            </w:r>
            <w:r w:rsidRPr="00962FAC">
              <w:rPr>
                <w:rFonts w:asciiTheme="majorHAnsi" w:eastAsia="Times New Roman" w:hAnsiTheme="majorHAnsi" w:cs="Arial"/>
              </w:rPr>
              <w:br/>
            </w:r>
            <w:r w:rsidRPr="00962FAC">
              <w:rPr>
                <w:rFonts w:asciiTheme="majorHAnsi" w:eastAsia="Times New Roman" w:hAnsiTheme="majorHAnsi" w:cs="Arial"/>
                <w:i/>
                <w:iCs/>
                <w:color w:val="FF0000"/>
              </w:rPr>
              <w:t>0.4</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1</w:t>
            </w:r>
          </w:p>
        </w:tc>
      </w:tr>
      <w:tr w:rsidR="000D0C9B"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b/>
                <w:bCs/>
              </w:rPr>
              <w:t>Ska</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1</w:t>
            </w:r>
            <w:r w:rsidRPr="00962FAC">
              <w:rPr>
                <w:rFonts w:asciiTheme="majorHAnsi" w:eastAsia="Times New Roman" w:hAnsiTheme="majorHAnsi" w:cs="Arial"/>
              </w:rPr>
              <w:br/>
            </w:r>
            <w:r w:rsidRPr="00962FAC">
              <w:rPr>
                <w:rFonts w:asciiTheme="majorHAnsi" w:eastAsia="Times New Roman" w:hAnsiTheme="majorHAnsi" w:cs="Arial"/>
                <w:i/>
                <w:iCs/>
                <w:color w:val="FF0000"/>
              </w:rPr>
              <w:t>0.6</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0</w:t>
            </w:r>
            <w:r w:rsidRPr="00962FAC">
              <w:rPr>
                <w:rFonts w:asciiTheme="majorHAnsi" w:eastAsia="Times New Roman" w:hAnsiTheme="majorHAnsi" w:cs="Arial"/>
              </w:rPr>
              <w:br/>
            </w:r>
            <w:r w:rsidRPr="00962FAC">
              <w:rPr>
                <w:rFonts w:asciiTheme="majorHAnsi" w:eastAsia="Times New Roman" w:hAnsiTheme="majorHAnsi" w:cs="Arial"/>
                <w:i/>
                <w:iCs/>
                <w:color w:val="FF0000"/>
              </w:rPr>
              <w:t>0.4</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1</w:t>
            </w:r>
          </w:p>
        </w:tc>
      </w:tr>
      <w:tr w:rsidR="000D0C9B"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b/>
                <w:bCs/>
              </w:rPr>
              <w:t>Tutti</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5</w:t>
            </w:r>
            <w:r w:rsidRPr="00962FAC">
              <w:rPr>
                <w:rFonts w:asciiTheme="majorHAnsi" w:eastAsia="Times New Roman" w:hAnsiTheme="majorHAnsi" w:cs="Arial"/>
              </w:rPr>
              <w:br/>
            </w:r>
            <w:r w:rsidRPr="00962FAC">
              <w:rPr>
                <w:rFonts w:asciiTheme="majorHAnsi" w:eastAsia="Times New Roman" w:hAnsiTheme="majorHAnsi" w:cs="Arial"/>
                <w:i/>
                <w:iCs/>
              </w:rPr>
              <w:t>8.4</w:t>
            </w:r>
            <w:r w:rsidRPr="00962FAC">
              <w:rPr>
                <w:rFonts w:asciiTheme="majorHAnsi" w:eastAsia="Times New Roman" w:hAnsiTheme="majorHAnsi" w:cs="Arial"/>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9</w:t>
            </w:r>
            <w:r w:rsidRPr="00962FAC">
              <w:rPr>
                <w:rFonts w:asciiTheme="majorHAnsi" w:eastAsia="Times New Roman" w:hAnsiTheme="majorHAnsi" w:cs="Arial"/>
              </w:rPr>
              <w:br/>
            </w:r>
            <w:r w:rsidRPr="00962FAC">
              <w:rPr>
                <w:rFonts w:asciiTheme="majorHAnsi" w:eastAsia="Times New Roman" w:hAnsiTheme="majorHAnsi" w:cs="Arial"/>
                <w:i/>
                <w:iCs/>
              </w:rPr>
              <w:t>5.6</w:t>
            </w:r>
            <w:r w:rsidRPr="00962FAC">
              <w:rPr>
                <w:rFonts w:asciiTheme="majorHAnsi" w:eastAsia="Times New Roman" w:hAnsiTheme="majorHAnsi" w:cs="Arial"/>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14</w:t>
            </w:r>
          </w:p>
        </w:tc>
      </w:tr>
      <w:tr w:rsidR="000D0C9B"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b/>
                <w:bCs/>
              </w:rPr>
              <w:t>commerciale</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1</w:t>
            </w:r>
            <w:r w:rsidRPr="00962FAC">
              <w:rPr>
                <w:rFonts w:asciiTheme="majorHAnsi" w:eastAsia="Times New Roman" w:hAnsiTheme="majorHAnsi" w:cs="Arial"/>
              </w:rPr>
              <w:br/>
            </w:r>
            <w:r w:rsidRPr="00962FAC">
              <w:rPr>
                <w:rFonts w:asciiTheme="majorHAnsi" w:eastAsia="Times New Roman" w:hAnsiTheme="majorHAnsi" w:cs="Arial"/>
                <w:i/>
                <w:iCs/>
                <w:color w:val="FF0000"/>
              </w:rPr>
              <w:t>0.6</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0</w:t>
            </w:r>
            <w:r w:rsidRPr="00962FAC">
              <w:rPr>
                <w:rFonts w:asciiTheme="majorHAnsi" w:eastAsia="Times New Roman" w:hAnsiTheme="majorHAnsi" w:cs="Arial"/>
              </w:rPr>
              <w:br/>
            </w:r>
            <w:r w:rsidRPr="00962FAC">
              <w:rPr>
                <w:rFonts w:asciiTheme="majorHAnsi" w:eastAsia="Times New Roman" w:hAnsiTheme="majorHAnsi" w:cs="Arial"/>
                <w:i/>
                <w:iCs/>
                <w:color w:val="FF0000"/>
              </w:rPr>
              <w:t>0.4</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1</w:t>
            </w:r>
          </w:p>
        </w:tc>
      </w:tr>
      <w:tr w:rsidR="000D0C9B"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 xml:space="preserve">Marginale </w:t>
            </w:r>
            <w:r w:rsidRPr="00962FAC">
              <w:rPr>
                <w:rFonts w:asciiTheme="majorHAnsi" w:eastAsia="Times New Roman" w:hAnsiTheme="majorHAnsi" w:cs="Arial"/>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58</w:t>
            </w:r>
          </w:p>
        </w:tc>
      </w:tr>
    </w:tbl>
    <w:p w:rsidR="000D0C9B" w:rsidRPr="00962FAC" w:rsidRDefault="000D0C9B" w:rsidP="000D0C9B">
      <w:pPr>
        <w:spacing w:before="100" w:beforeAutospacing="1" w:after="100" w:afterAutospacing="1"/>
        <w:rPr>
          <w:rFonts w:asciiTheme="majorHAnsi" w:eastAsia="Times New Roman" w:hAnsiTheme="majorHAnsi" w:cs="Arial"/>
        </w:rPr>
      </w:pPr>
      <w:r w:rsidRPr="00962FAC">
        <w:rPr>
          <w:rFonts w:asciiTheme="majorHAnsi" w:eastAsia="Times New Roman" w:hAnsiTheme="majorHAnsi" w:cs="Arial"/>
        </w:rPr>
        <w:t>Il valore di X quadro non è significativo dato che vi sono frequenze attese minori di 1.</w:t>
      </w:r>
    </w:p>
    <w:p w:rsidR="003637FF" w:rsidRPr="00962FAC" w:rsidRDefault="003637FF" w:rsidP="0072608E">
      <w:pPr>
        <w:widowControl w:val="0"/>
        <w:autoSpaceDE w:val="0"/>
        <w:autoSpaceDN w:val="0"/>
        <w:adjustRightInd w:val="0"/>
        <w:jc w:val="both"/>
        <w:rPr>
          <w:rFonts w:asciiTheme="majorHAnsi" w:hAnsiTheme="majorHAnsi" w:cs="Times New Roman"/>
          <w:b/>
          <w:bCs/>
          <w:color w:val="000000" w:themeColor="text1"/>
        </w:rPr>
      </w:pPr>
    </w:p>
    <w:p w:rsidR="000D0C9B" w:rsidRPr="00962FAC" w:rsidRDefault="000D0C9B" w:rsidP="0072608E">
      <w:pPr>
        <w:widowControl w:val="0"/>
        <w:autoSpaceDE w:val="0"/>
        <w:autoSpaceDN w:val="0"/>
        <w:adjustRightInd w:val="0"/>
        <w:jc w:val="both"/>
        <w:rPr>
          <w:rFonts w:asciiTheme="majorHAnsi" w:hAnsiTheme="majorHAnsi" w:cs="Times New Roman"/>
          <w:b/>
          <w:bCs/>
          <w:color w:val="000000" w:themeColor="text1"/>
        </w:rPr>
      </w:pPr>
      <w:r w:rsidRPr="00962FAC">
        <w:rPr>
          <w:rFonts w:asciiTheme="majorHAnsi" w:hAnsiTheme="majorHAnsi" w:cs="Times New Roman"/>
          <w:b/>
          <w:bCs/>
          <w:noProof/>
          <w:color w:val="000000" w:themeColor="text1"/>
        </w:rPr>
        <w:lastRenderedPageBreak/>
        <w:drawing>
          <wp:inline distT="0" distB="0" distL="0" distR="0">
            <wp:extent cx="6160770" cy="2293620"/>
            <wp:effectExtent l="19050" t="0" r="0" b="0"/>
            <wp:docPr id="80" name="Immagine 2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
                    <pic:cNvPicPr preferRelativeResize="0">
                      <a:picLocks noChangeAspect="1" noChangeArrowheads="1"/>
                    </pic:cNvPicPr>
                  </pic:nvPicPr>
                  <pic:blipFill>
                    <a:blip r:embed="rId15"/>
                    <a:srcRect l="11067" t="34449" r="2767" b="19685"/>
                    <a:stretch>
                      <a:fillRect/>
                    </a:stretch>
                  </pic:blipFill>
                  <pic:spPr bwMode="auto">
                    <a:xfrm>
                      <a:off x="0" y="0"/>
                      <a:ext cx="6160770" cy="2293620"/>
                    </a:xfrm>
                    <a:prstGeom prst="rect">
                      <a:avLst/>
                    </a:prstGeom>
                    <a:noFill/>
                    <a:ln w="9525">
                      <a:noFill/>
                      <a:miter lim="800000"/>
                      <a:headEnd/>
                      <a:tailEnd/>
                    </a:ln>
                  </pic:spPr>
                </pic:pic>
              </a:graphicData>
            </a:graphic>
          </wp:inline>
        </w:drawing>
      </w:r>
    </w:p>
    <w:p w:rsidR="003637FF" w:rsidRPr="00962FAC" w:rsidRDefault="003637FF" w:rsidP="0072608E">
      <w:pPr>
        <w:widowControl w:val="0"/>
        <w:autoSpaceDE w:val="0"/>
        <w:autoSpaceDN w:val="0"/>
        <w:adjustRightInd w:val="0"/>
        <w:jc w:val="both"/>
        <w:rPr>
          <w:rFonts w:asciiTheme="majorHAnsi" w:hAnsiTheme="majorHAnsi" w:cs="Times New Roman"/>
          <w:b/>
          <w:bCs/>
          <w:color w:val="000000" w:themeColor="text1"/>
        </w:rPr>
      </w:pPr>
    </w:p>
    <w:p w:rsidR="003637FF" w:rsidRPr="00962FAC" w:rsidRDefault="003637FF" w:rsidP="0072608E">
      <w:pPr>
        <w:widowControl w:val="0"/>
        <w:autoSpaceDE w:val="0"/>
        <w:autoSpaceDN w:val="0"/>
        <w:adjustRightInd w:val="0"/>
        <w:jc w:val="both"/>
        <w:rPr>
          <w:rFonts w:asciiTheme="majorHAnsi" w:hAnsiTheme="majorHAnsi" w:cs="Times New Roman"/>
          <w:b/>
          <w:bCs/>
          <w:color w:val="000000" w:themeColor="text1"/>
        </w:rPr>
      </w:pPr>
    </w:p>
    <w:p w:rsidR="003637FF" w:rsidRPr="00962FAC" w:rsidRDefault="003637FF" w:rsidP="0072608E">
      <w:pPr>
        <w:widowControl w:val="0"/>
        <w:autoSpaceDE w:val="0"/>
        <w:autoSpaceDN w:val="0"/>
        <w:adjustRightInd w:val="0"/>
        <w:jc w:val="both"/>
        <w:rPr>
          <w:rFonts w:asciiTheme="majorHAnsi" w:hAnsiTheme="majorHAnsi" w:cs="Times New Roman"/>
          <w:b/>
          <w:bCs/>
          <w:color w:val="000000" w:themeColor="text1"/>
        </w:rPr>
      </w:pPr>
    </w:p>
    <w:p w:rsidR="003637FF" w:rsidRPr="00962FAC" w:rsidRDefault="003637FF" w:rsidP="0072608E">
      <w:pPr>
        <w:widowControl w:val="0"/>
        <w:autoSpaceDE w:val="0"/>
        <w:autoSpaceDN w:val="0"/>
        <w:adjustRightInd w:val="0"/>
        <w:jc w:val="both"/>
        <w:rPr>
          <w:rFonts w:asciiTheme="majorHAnsi" w:hAnsiTheme="majorHAnsi" w:cs="Times New Roman"/>
          <w:b/>
          <w:bCs/>
          <w:color w:val="000000" w:themeColor="text1"/>
        </w:rPr>
      </w:pPr>
    </w:p>
    <w:p w:rsidR="003637FF" w:rsidRPr="00962FAC" w:rsidRDefault="003637FF" w:rsidP="0072608E">
      <w:pPr>
        <w:widowControl w:val="0"/>
        <w:autoSpaceDE w:val="0"/>
        <w:autoSpaceDN w:val="0"/>
        <w:adjustRightInd w:val="0"/>
        <w:jc w:val="both"/>
        <w:rPr>
          <w:rFonts w:asciiTheme="majorHAnsi" w:hAnsiTheme="majorHAnsi" w:cs="Times New Roman"/>
          <w:b/>
          <w:bCs/>
          <w:color w:val="000000" w:themeColor="text1"/>
        </w:rPr>
      </w:pPr>
    </w:p>
    <w:tbl>
      <w:tblPr>
        <w:tblW w:w="0" w:type="auto"/>
        <w:tblCellSpacing w:w="15" w:type="dxa"/>
        <w:tblCellMar>
          <w:top w:w="15" w:type="dxa"/>
          <w:left w:w="15" w:type="dxa"/>
          <w:bottom w:w="15" w:type="dxa"/>
          <w:right w:w="15" w:type="dxa"/>
        </w:tblCellMar>
        <w:tblLook w:val="04A0"/>
      </w:tblPr>
      <w:tblGrid>
        <w:gridCol w:w="4442"/>
        <w:gridCol w:w="4530"/>
        <w:gridCol w:w="180"/>
        <w:gridCol w:w="570"/>
      </w:tblGrid>
      <w:tr w:rsidR="000D0C9B" w:rsidRPr="00962FAC" w:rsidTr="000D0C9B">
        <w:trPr>
          <w:tblCellSpacing w:w="15" w:type="dxa"/>
        </w:trPr>
        <w:tc>
          <w:tcPr>
            <w:tcW w:w="0" w:type="auto"/>
            <w:hideMark/>
          </w:tcPr>
          <w:p w:rsidR="000D0C9B" w:rsidRPr="00962FAC" w:rsidRDefault="000D0C9B" w:rsidP="000D0C9B">
            <w:pPr>
              <w:spacing w:before="100" w:beforeAutospacing="1" w:after="100" w:afterAutospacing="1"/>
              <w:rPr>
                <w:rFonts w:asciiTheme="majorHAnsi" w:eastAsia="Times New Roman" w:hAnsiTheme="majorHAnsi" w:cs="Arial"/>
              </w:rPr>
            </w:pPr>
            <w:r w:rsidRPr="00962FAC">
              <w:rPr>
                <w:rFonts w:asciiTheme="majorHAnsi" w:eastAsia="Times New Roman" w:hAnsiTheme="majorHAnsi" w:cs="Arial"/>
                <w:b/>
                <w:bCs/>
              </w:rPr>
              <w:t>Tabella a doppia entrata:</w:t>
            </w:r>
            <w:r w:rsidRPr="00962FAC">
              <w:rPr>
                <w:rFonts w:asciiTheme="majorHAnsi" w:eastAsia="Times New Roman" w:hAnsiTheme="majorHAnsi" w:cs="Arial"/>
                <w:b/>
                <w:bCs/>
              </w:rPr>
              <w:br/>
              <w:t>V8 x V21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18"/>
              <w:gridCol w:w="516"/>
              <w:gridCol w:w="468"/>
              <w:gridCol w:w="1093"/>
            </w:tblGrid>
            <w:tr w:rsidR="000D0C9B"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V21-&gt;</w:t>
                  </w:r>
                  <w:r w:rsidRPr="00962FAC">
                    <w:rPr>
                      <w:rFonts w:asciiTheme="majorHAnsi" w:eastAsia="Times New Roman" w:hAnsiTheme="majorHAnsi" w:cs="Arial"/>
                    </w:rPr>
                    <w:br/>
                    <w:t>V8</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 xml:space="preserve">Marginale </w:t>
                  </w:r>
                  <w:r w:rsidRPr="00962FAC">
                    <w:rPr>
                      <w:rFonts w:asciiTheme="majorHAnsi" w:eastAsia="Times New Roman" w:hAnsiTheme="majorHAnsi" w:cs="Arial"/>
                    </w:rPr>
                    <w:br/>
                    <w:t>di riga</w:t>
                  </w:r>
                </w:p>
              </w:tc>
            </w:tr>
            <w:tr w:rsidR="000D0C9B"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9</w:t>
                  </w:r>
                  <w:r w:rsidRPr="00962FAC">
                    <w:rPr>
                      <w:rFonts w:asciiTheme="majorHAnsi" w:eastAsia="Times New Roman" w:hAnsiTheme="majorHAnsi" w:cs="Arial"/>
                    </w:rPr>
                    <w:br/>
                  </w:r>
                  <w:r w:rsidRPr="00962FAC">
                    <w:rPr>
                      <w:rFonts w:asciiTheme="majorHAnsi" w:eastAsia="Times New Roman" w:hAnsiTheme="majorHAnsi" w:cs="Arial"/>
                      <w:i/>
                      <w:iCs/>
                    </w:rPr>
                    <w:t>10.4</w:t>
                  </w:r>
                  <w:r w:rsidRPr="00962FAC">
                    <w:rPr>
                      <w:rFonts w:asciiTheme="majorHAnsi" w:eastAsia="Times New Roman" w:hAnsiTheme="majorHAnsi" w:cs="Arial"/>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4</w:t>
                  </w:r>
                  <w:r w:rsidRPr="00962FAC">
                    <w:rPr>
                      <w:rFonts w:asciiTheme="majorHAnsi" w:eastAsia="Times New Roman" w:hAnsiTheme="majorHAnsi" w:cs="Arial"/>
                    </w:rPr>
                    <w:br/>
                  </w:r>
                  <w:r w:rsidRPr="00962FAC">
                    <w:rPr>
                      <w:rFonts w:asciiTheme="majorHAnsi" w:eastAsia="Times New Roman" w:hAnsiTheme="majorHAnsi" w:cs="Arial"/>
                      <w:i/>
                      <w:iCs/>
                    </w:rPr>
                    <w:t>2.6</w:t>
                  </w:r>
                  <w:r w:rsidRPr="00962FAC">
                    <w:rPr>
                      <w:rFonts w:asciiTheme="majorHAnsi" w:eastAsia="Times New Roman" w:hAnsiTheme="majorHAnsi" w:cs="Arial"/>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13</w:t>
                  </w:r>
                </w:p>
              </w:tc>
            </w:tr>
            <w:tr w:rsidR="000D0C9B"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29</w:t>
                  </w:r>
                  <w:r w:rsidRPr="00962FAC">
                    <w:rPr>
                      <w:rFonts w:asciiTheme="majorHAnsi" w:eastAsia="Times New Roman" w:hAnsiTheme="majorHAnsi" w:cs="Arial"/>
                    </w:rPr>
                    <w:br/>
                  </w:r>
                  <w:r w:rsidRPr="00962FAC">
                    <w:rPr>
                      <w:rFonts w:asciiTheme="majorHAnsi" w:eastAsia="Times New Roman" w:hAnsiTheme="majorHAnsi" w:cs="Arial"/>
                      <w:i/>
                      <w:iCs/>
                    </w:rPr>
                    <w:t>25.5</w:t>
                  </w:r>
                  <w:r w:rsidRPr="00962FAC">
                    <w:rPr>
                      <w:rFonts w:asciiTheme="majorHAnsi" w:eastAsia="Times New Roman" w:hAnsiTheme="majorHAnsi" w:cs="Arial"/>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3</w:t>
                  </w:r>
                  <w:r w:rsidRPr="00962FAC">
                    <w:rPr>
                      <w:rFonts w:asciiTheme="majorHAnsi" w:eastAsia="Times New Roman" w:hAnsiTheme="majorHAnsi" w:cs="Arial"/>
                    </w:rPr>
                    <w:br/>
                  </w:r>
                  <w:r w:rsidRPr="00962FAC">
                    <w:rPr>
                      <w:rFonts w:asciiTheme="majorHAnsi" w:eastAsia="Times New Roman" w:hAnsiTheme="majorHAnsi" w:cs="Arial"/>
                      <w:i/>
                      <w:iCs/>
                    </w:rPr>
                    <w:t>6.5</w:t>
                  </w:r>
                  <w:r w:rsidRPr="00962FAC">
                    <w:rPr>
                      <w:rFonts w:asciiTheme="majorHAnsi" w:eastAsia="Times New Roman" w:hAnsiTheme="majorHAnsi" w:cs="Arial"/>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32</w:t>
                  </w:r>
                </w:p>
              </w:tc>
            </w:tr>
            <w:tr w:rsidR="000D0C9B"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3</w:t>
                  </w:r>
                  <w:r w:rsidRPr="00962FAC">
                    <w:rPr>
                      <w:rFonts w:asciiTheme="majorHAnsi" w:eastAsia="Times New Roman" w:hAnsiTheme="majorHAnsi" w:cs="Arial"/>
                    </w:rPr>
                    <w:br/>
                  </w:r>
                  <w:r w:rsidRPr="00962FAC">
                    <w:rPr>
                      <w:rFonts w:asciiTheme="majorHAnsi" w:eastAsia="Times New Roman" w:hAnsiTheme="majorHAnsi" w:cs="Arial"/>
                      <w:i/>
                      <w:iCs/>
                    </w:rPr>
                    <w:t>3.2</w:t>
                  </w:r>
                  <w:r w:rsidRPr="00962FAC">
                    <w:rPr>
                      <w:rFonts w:asciiTheme="majorHAnsi" w:eastAsia="Times New Roman" w:hAnsiTheme="majorHAnsi" w:cs="Arial"/>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1</w:t>
                  </w:r>
                  <w:r w:rsidRPr="00962FAC">
                    <w:rPr>
                      <w:rFonts w:asciiTheme="majorHAnsi" w:eastAsia="Times New Roman" w:hAnsiTheme="majorHAnsi" w:cs="Arial"/>
                    </w:rPr>
                    <w:br/>
                  </w:r>
                  <w:r w:rsidRPr="00962FAC">
                    <w:rPr>
                      <w:rFonts w:asciiTheme="majorHAnsi" w:eastAsia="Times New Roman" w:hAnsiTheme="majorHAnsi" w:cs="Arial"/>
                      <w:i/>
                      <w:iCs/>
                      <w:color w:val="FF0000"/>
                    </w:rPr>
                    <w:t>0.8</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4</w:t>
                  </w:r>
                </w:p>
              </w:tc>
            </w:tr>
            <w:tr w:rsidR="000D0C9B"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b/>
                      <w:bCs/>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6</w:t>
                  </w:r>
                  <w:r w:rsidRPr="00962FAC">
                    <w:rPr>
                      <w:rFonts w:asciiTheme="majorHAnsi" w:eastAsia="Times New Roman" w:hAnsiTheme="majorHAnsi" w:cs="Arial"/>
                    </w:rPr>
                    <w:br/>
                  </w:r>
                  <w:r w:rsidRPr="00962FAC">
                    <w:rPr>
                      <w:rFonts w:asciiTheme="majorHAnsi" w:eastAsia="Times New Roman" w:hAnsiTheme="majorHAnsi" w:cs="Arial"/>
                      <w:i/>
                      <w:iCs/>
                    </w:rPr>
                    <w:t>8</w:t>
                  </w:r>
                  <w:r w:rsidRPr="00962FAC">
                    <w:rPr>
                      <w:rFonts w:asciiTheme="majorHAnsi" w:eastAsia="Times New Roman" w:hAnsiTheme="majorHAnsi" w:cs="Arial"/>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4</w:t>
                  </w:r>
                  <w:r w:rsidRPr="00962FAC">
                    <w:rPr>
                      <w:rFonts w:asciiTheme="majorHAnsi" w:eastAsia="Times New Roman" w:hAnsiTheme="majorHAnsi" w:cs="Arial"/>
                    </w:rPr>
                    <w:br/>
                  </w:r>
                  <w:r w:rsidRPr="00962FAC">
                    <w:rPr>
                      <w:rFonts w:asciiTheme="majorHAnsi" w:eastAsia="Times New Roman" w:hAnsiTheme="majorHAnsi" w:cs="Arial"/>
                      <w:i/>
                      <w:iCs/>
                    </w:rPr>
                    <w:t>2</w:t>
                  </w:r>
                  <w:r w:rsidRPr="00962FAC">
                    <w:rPr>
                      <w:rFonts w:asciiTheme="majorHAnsi" w:eastAsia="Times New Roman" w:hAnsiTheme="majorHAnsi" w:cs="Arial"/>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10</w:t>
                  </w:r>
                </w:p>
              </w:tc>
            </w:tr>
            <w:tr w:rsidR="000D0C9B"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 xml:space="preserve">Marginale </w:t>
                  </w:r>
                  <w:r w:rsidRPr="00962FAC">
                    <w:rPr>
                      <w:rFonts w:asciiTheme="majorHAnsi" w:eastAsia="Times New Roman" w:hAnsiTheme="majorHAnsi" w:cs="Arial"/>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59</w:t>
                  </w:r>
                </w:p>
              </w:tc>
            </w:tr>
          </w:tbl>
          <w:p w:rsidR="000D0C9B" w:rsidRPr="00962FAC" w:rsidRDefault="000D0C9B" w:rsidP="00F659BA">
            <w:pPr>
              <w:spacing w:before="100" w:beforeAutospacing="1" w:after="100" w:afterAutospacing="1"/>
              <w:rPr>
                <w:rFonts w:asciiTheme="majorHAnsi" w:eastAsia="Times New Roman" w:hAnsiTheme="majorHAnsi" w:cs="Arial"/>
              </w:rPr>
            </w:pPr>
            <w:r w:rsidRPr="00962FAC">
              <w:rPr>
                <w:rFonts w:asciiTheme="majorHAnsi" w:eastAsia="Times New Roman" w:hAnsiTheme="majorHAnsi" w:cs="Arial"/>
              </w:rPr>
              <w:t xml:space="preserve">Il valore di X quadro non è significativo dato che vi sono frequenze attese minori di 1. </w:t>
            </w:r>
          </w:p>
        </w:tc>
        <w:tc>
          <w:tcPr>
            <w:tcW w:w="4500" w:type="dxa"/>
            <w:hideMark/>
          </w:tcPr>
          <w:p w:rsidR="000D0C9B" w:rsidRPr="00962FAC" w:rsidRDefault="000D0C9B" w:rsidP="000D0C9B">
            <w:pPr>
              <w:spacing w:before="100" w:beforeAutospacing="1" w:after="100" w:afterAutospacing="1"/>
              <w:jc w:val="right"/>
              <w:rPr>
                <w:rFonts w:asciiTheme="majorHAnsi" w:eastAsia="Times New Roman" w:hAnsiTheme="majorHAnsi" w:cs="Arial"/>
              </w:rPr>
            </w:pPr>
            <w:r w:rsidRPr="00962FAC">
              <w:rPr>
                <w:rFonts w:asciiTheme="majorHAnsi" w:eastAsia="Times New Roman" w:hAnsiTheme="majorHAnsi" w:cs="Arial"/>
              </w:rPr>
              <w:t xml:space="preserve">  </w:t>
            </w:r>
          </w:p>
          <w:tbl>
            <w:tblPr>
              <w:tblW w:w="0" w:type="auto"/>
              <w:jc w:val="right"/>
              <w:tblCellSpacing w:w="15" w:type="dxa"/>
              <w:tblCellMar>
                <w:left w:w="0" w:type="dxa"/>
                <w:right w:w="0" w:type="dxa"/>
              </w:tblCellMar>
              <w:tblLook w:val="04A0"/>
            </w:tblPr>
            <w:tblGrid>
              <w:gridCol w:w="460"/>
              <w:gridCol w:w="445"/>
              <w:gridCol w:w="445"/>
              <w:gridCol w:w="408"/>
              <w:gridCol w:w="445"/>
              <w:gridCol w:w="445"/>
              <w:gridCol w:w="445"/>
              <w:gridCol w:w="460"/>
            </w:tblGrid>
            <w:tr w:rsidR="000D0C9B" w:rsidRPr="00962FA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15"/>
                  </w:tblGrid>
                  <w:tr w:rsidR="000D0C9B" w:rsidRPr="00962FAC">
                    <w:trPr>
                      <w:tblCellSpacing w:w="0" w:type="dxa"/>
                      <w:jc w:val="center"/>
                    </w:trPr>
                    <w:tc>
                      <w:tcPr>
                        <w:tcW w:w="0" w:type="auto"/>
                        <w:vAlign w:val="bottom"/>
                        <w:hideMark/>
                      </w:tcPr>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69%</w:t>
                        </w:r>
                      </w:p>
                    </w:tc>
                  </w:tr>
                  <w:tr w:rsidR="000D0C9B" w:rsidRPr="00962FAC">
                    <w:trPr>
                      <w:trHeight w:val="1035"/>
                      <w:tblCellSpacing w:w="0" w:type="dxa"/>
                      <w:jc w:val="center"/>
                    </w:trPr>
                    <w:tc>
                      <w:tcPr>
                        <w:tcW w:w="0" w:type="auto"/>
                        <w:shd w:val="clear" w:color="auto" w:fill="C0D0C0"/>
                        <w:vAlign w:val="bottom"/>
                        <w:hideMark/>
                      </w:tcPr>
                      <w:p w:rsidR="000D0C9B" w:rsidRPr="00962FAC" w:rsidRDefault="000D0C9B" w:rsidP="000D0C9B">
                        <w:pPr>
                          <w:jc w:val="center"/>
                          <w:rPr>
                            <w:rFonts w:asciiTheme="majorHAnsi" w:eastAsia="Times New Roman" w:hAnsiTheme="majorHAnsi" w:cs="Arial"/>
                          </w:rPr>
                        </w:pPr>
                      </w:p>
                    </w:tc>
                  </w:tr>
                </w:tbl>
                <w:p w:rsidR="000D0C9B" w:rsidRPr="00962FAC" w:rsidRDefault="000D0C9B" w:rsidP="000D0C9B">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0D0C9B" w:rsidRPr="00962FAC">
                    <w:trPr>
                      <w:tblCellSpacing w:w="0" w:type="dxa"/>
                      <w:jc w:val="center"/>
                    </w:trPr>
                    <w:tc>
                      <w:tcPr>
                        <w:tcW w:w="0" w:type="auto"/>
                        <w:vAlign w:val="bottom"/>
                        <w:hideMark/>
                      </w:tcPr>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31%</w:t>
                        </w:r>
                      </w:p>
                    </w:tc>
                  </w:tr>
                  <w:tr w:rsidR="000D0C9B" w:rsidRPr="00962FAC">
                    <w:trPr>
                      <w:trHeight w:val="465"/>
                      <w:tblCellSpacing w:w="0" w:type="dxa"/>
                      <w:jc w:val="center"/>
                    </w:trPr>
                    <w:tc>
                      <w:tcPr>
                        <w:tcW w:w="0" w:type="auto"/>
                        <w:shd w:val="clear" w:color="auto" w:fill="80D080"/>
                        <w:vAlign w:val="bottom"/>
                        <w:hideMark/>
                      </w:tcPr>
                      <w:p w:rsidR="000D0C9B" w:rsidRPr="00962FAC" w:rsidRDefault="000D0C9B" w:rsidP="000D0C9B">
                        <w:pPr>
                          <w:jc w:val="center"/>
                          <w:rPr>
                            <w:rFonts w:asciiTheme="majorHAnsi" w:eastAsia="Times New Roman" w:hAnsiTheme="majorHAnsi" w:cs="Arial"/>
                          </w:rPr>
                        </w:pPr>
                      </w:p>
                    </w:tc>
                  </w:tr>
                </w:tbl>
                <w:p w:rsidR="000D0C9B" w:rsidRPr="00962FAC" w:rsidRDefault="000D0C9B" w:rsidP="000D0C9B">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0D0C9B" w:rsidRPr="00962FAC">
                    <w:trPr>
                      <w:tblCellSpacing w:w="0" w:type="dxa"/>
                      <w:jc w:val="center"/>
                    </w:trPr>
                    <w:tc>
                      <w:tcPr>
                        <w:tcW w:w="0" w:type="auto"/>
                        <w:vAlign w:val="bottom"/>
                        <w:hideMark/>
                      </w:tcPr>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91%</w:t>
                        </w:r>
                      </w:p>
                    </w:tc>
                  </w:tr>
                  <w:tr w:rsidR="000D0C9B" w:rsidRPr="00962FAC">
                    <w:trPr>
                      <w:trHeight w:val="1365"/>
                      <w:tblCellSpacing w:w="0" w:type="dxa"/>
                      <w:jc w:val="center"/>
                    </w:trPr>
                    <w:tc>
                      <w:tcPr>
                        <w:tcW w:w="0" w:type="auto"/>
                        <w:shd w:val="clear" w:color="auto" w:fill="C0D0C0"/>
                        <w:vAlign w:val="bottom"/>
                        <w:hideMark/>
                      </w:tcPr>
                      <w:p w:rsidR="000D0C9B" w:rsidRPr="00962FAC" w:rsidRDefault="000D0C9B" w:rsidP="000D0C9B">
                        <w:pPr>
                          <w:jc w:val="center"/>
                          <w:rPr>
                            <w:rFonts w:asciiTheme="majorHAnsi" w:eastAsia="Times New Roman" w:hAnsiTheme="majorHAnsi" w:cs="Arial"/>
                          </w:rPr>
                        </w:pPr>
                      </w:p>
                    </w:tc>
                  </w:tr>
                </w:tbl>
                <w:p w:rsidR="000D0C9B" w:rsidRPr="00962FAC" w:rsidRDefault="000D0C9B" w:rsidP="000D0C9B">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D0C9B" w:rsidRPr="00962FAC">
                    <w:trPr>
                      <w:tblCellSpacing w:w="0" w:type="dxa"/>
                      <w:jc w:val="center"/>
                    </w:trPr>
                    <w:tc>
                      <w:tcPr>
                        <w:tcW w:w="0" w:type="auto"/>
                        <w:vAlign w:val="bottom"/>
                        <w:hideMark/>
                      </w:tcPr>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9%</w:t>
                        </w:r>
                      </w:p>
                    </w:tc>
                  </w:tr>
                  <w:tr w:rsidR="000D0C9B" w:rsidRPr="00962FAC">
                    <w:trPr>
                      <w:trHeight w:val="135"/>
                      <w:tblCellSpacing w:w="0" w:type="dxa"/>
                      <w:jc w:val="center"/>
                    </w:trPr>
                    <w:tc>
                      <w:tcPr>
                        <w:tcW w:w="0" w:type="auto"/>
                        <w:shd w:val="clear" w:color="auto" w:fill="80D080"/>
                        <w:vAlign w:val="bottom"/>
                        <w:hideMark/>
                      </w:tcPr>
                      <w:p w:rsidR="000D0C9B" w:rsidRPr="00962FAC" w:rsidRDefault="000D0C9B" w:rsidP="000D0C9B">
                        <w:pPr>
                          <w:jc w:val="center"/>
                          <w:rPr>
                            <w:rFonts w:asciiTheme="majorHAnsi" w:eastAsia="Times New Roman" w:hAnsiTheme="majorHAnsi" w:cs="Arial"/>
                          </w:rPr>
                        </w:pPr>
                      </w:p>
                    </w:tc>
                  </w:tr>
                </w:tbl>
                <w:p w:rsidR="000D0C9B" w:rsidRPr="00962FAC" w:rsidRDefault="000D0C9B" w:rsidP="000D0C9B">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0D0C9B" w:rsidRPr="00962FAC">
                    <w:trPr>
                      <w:tblCellSpacing w:w="0" w:type="dxa"/>
                      <w:jc w:val="center"/>
                    </w:trPr>
                    <w:tc>
                      <w:tcPr>
                        <w:tcW w:w="0" w:type="auto"/>
                        <w:vAlign w:val="bottom"/>
                        <w:hideMark/>
                      </w:tcPr>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75%</w:t>
                        </w:r>
                      </w:p>
                    </w:tc>
                  </w:tr>
                  <w:tr w:rsidR="000D0C9B" w:rsidRPr="00962FAC">
                    <w:trPr>
                      <w:trHeight w:val="1125"/>
                      <w:tblCellSpacing w:w="0" w:type="dxa"/>
                      <w:jc w:val="center"/>
                    </w:trPr>
                    <w:tc>
                      <w:tcPr>
                        <w:tcW w:w="0" w:type="auto"/>
                        <w:shd w:val="clear" w:color="auto" w:fill="C0D0C0"/>
                        <w:vAlign w:val="bottom"/>
                        <w:hideMark/>
                      </w:tcPr>
                      <w:p w:rsidR="000D0C9B" w:rsidRPr="00962FAC" w:rsidRDefault="000D0C9B" w:rsidP="000D0C9B">
                        <w:pPr>
                          <w:jc w:val="center"/>
                          <w:rPr>
                            <w:rFonts w:asciiTheme="majorHAnsi" w:eastAsia="Times New Roman" w:hAnsiTheme="majorHAnsi" w:cs="Arial"/>
                          </w:rPr>
                        </w:pPr>
                      </w:p>
                    </w:tc>
                  </w:tr>
                </w:tbl>
                <w:p w:rsidR="000D0C9B" w:rsidRPr="00962FAC" w:rsidRDefault="000D0C9B" w:rsidP="000D0C9B">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0D0C9B" w:rsidRPr="00962FAC">
                    <w:trPr>
                      <w:tblCellSpacing w:w="0" w:type="dxa"/>
                      <w:jc w:val="center"/>
                    </w:trPr>
                    <w:tc>
                      <w:tcPr>
                        <w:tcW w:w="0" w:type="auto"/>
                        <w:vAlign w:val="bottom"/>
                        <w:hideMark/>
                      </w:tcPr>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25%</w:t>
                        </w:r>
                      </w:p>
                    </w:tc>
                  </w:tr>
                  <w:tr w:rsidR="000D0C9B" w:rsidRPr="00962FAC">
                    <w:trPr>
                      <w:trHeight w:val="375"/>
                      <w:tblCellSpacing w:w="0" w:type="dxa"/>
                      <w:jc w:val="center"/>
                    </w:trPr>
                    <w:tc>
                      <w:tcPr>
                        <w:tcW w:w="0" w:type="auto"/>
                        <w:shd w:val="clear" w:color="auto" w:fill="80D080"/>
                        <w:vAlign w:val="bottom"/>
                        <w:hideMark/>
                      </w:tcPr>
                      <w:p w:rsidR="000D0C9B" w:rsidRPr="00962FAC" w:rsidRDefault="000D0C9B" w:rsidP="000D0C9B">
                        <w:pPr>
                          <w:jc w:val="center"/>
                          <w:rPr>
                            <w:rFonts w:asciiTheme="majorHAnsi" w:eastAsia="Times New Roman" w:hAnsiTheme="majorHAnsi" w:cs="Arial"/>
                          </w:rPr>
                        </w:pPr>
                      </w:p>
                    </w:tc>
                  </w:tr>
                </w:tbl>
                <w:p w:rsidR="000D0C9B" w:rsidRPr="00962FAC" w:rsidRDefault="000D0C9B" w:rsidP="000D0C9B">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0D0C9B" w:rsidRPr="00962FAC">
                    <w:trPr>
                      <w:tblCellSpacing w:w="0" w:type="dxa"/>
                      <w:jc w:val="center"/>
                    </w:trPr>
                    <w:tc>
                      <w:tcPr>
                        <w:tcW w:w="0" w:type="auto"/>
                        <w:vAlign w:val="bottom"/>
                        <w:hideMark/>
                      </w:tcPr>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60%</w:t>
                        </w:r>
                      </w:p>
                    </w:tc>
                  </w:tr>
                  <w:tr w:rsidR="000D0C9B" w:rsidRPr="00962FAC">
                    <w:trPr>
                      <w:trHeight w:val="900"/>
                      <w:tblCellSpacing w:w="0" w:type="dxa"/>
                      <w:jc w:val="center"/>
                    </w:trPr>
                    <w:tc>
                      <w:tcPr>
                        <w:tcW w:w="0" w:type="auto"/>
                        <w:shd w:val="clear" w:color="auto" w:fill="C0D0C0"/>
                        <w:vAlign w:val="bottom"/>
                        <w:hideMark/>
                      </w:tcPr>
                      <w:p w:rsidR="000D0C9B" w:rsidRPr="00962FAC" w:rsidRDefault="000D0C9B" w:rsidP="000D0C9B">
                        <w:pPr>
                          <w:jc w:val="center"/>
                          <w:rPr>
                            <w:rFonts w:asciiTheme="majorHAnsi" w:eastAsia="Times New Roman" w:hAnsiTheme="majorHAnsi" w:cs="Arial"/>
                          </w:rPr>
                        </w:pPr>
                      </w:p>
                    </w:tc>
                  </w:tr>
                </w:tbl>
                <w:p w:rsidR="000D0C9B" w:rsidRPr="00962FAC" w:rsidRDefault="000D0C9B" w:rsidP="000D0C9B">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0D0C9B" w:rsidRPr="00962FAC">
                    <w:trPr>
                      <w:tblCellSpacing w:w="0" w:type="dxa"/>
                      <w:jc w:val="center"/>
                    </w:trPr>
                    <w:tc>
                      <w:tcPr>
                        <w:tcW w:w="0" w:type="auto"/>
                        <w:vAlign w:val="bottom"/>
                        <w:hideMark/>
                      </w:tcPr>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40%</w:t>
                        </w:r>
                      </w:p>
                    </w:tc>
                  </w:tr>
                  <w:tr w:rsidR="000D0C9B" w:rsidRPr="00962FAC">
                    <w:trPr>
                      <w:trHeight w:val="600"/>
                      <w:tblCellSpacing w:w="0" w:type="dxa"/>
                      <w:jc w:val="center"/>
                    </w:trPr>
                    <w:tc>
                      <w:tcPr>
                        <w:tcW w:w="0" w:type="auto"/>
                        <w:shd w:val="clear" w:color="auto" w:fill="80D080"/>
                        <w:vAlign w:val="bottom"/>
                        <w:hideMark/>
                      </w:tcPr>
                      <w:p w:rsidR="000D0C9B" w:rsidRPr="00962FAC" w:rsidRDefault="000D0C9B" w:rsidP="000D0C9B">
                        <w:pPr>
                          <w:jc w:val="center"/>
                          <w:rPr>
                            <w:rFonts w:asciiTheme="majorHAnsi" w:eastAsia="Times New Roman" w:hAnsiTheme="majorHAnsi" w:cs="Arial"/>
                          </w:rPr>
                        </w:pPr>
                      </w:p>
                    </w:tc>
                  </w:tr>
                </w:tbl>
                <w:p w:rsidR="000D0C9B" w:rsidRPr="00962FAC" w:rsidRDefault="000D0C9B" w:rsidP="000D0C9B">
                  <w:pPr>
                    <w:jc w:val="center"/>
                    <w:rPr>
                      <w:rFonts w:asciiTheme="majorHAnsi" w:eastAsia="Times New Roman" w:hAnsiTheme="majorHAnsi" w:cs="Arial"/>
                    </w:rPr>
                  </w:pPr>
                </w:p>
              </w:tc>
            </w:tr>
            <w:tr w:rsidR="000D0C9B" w:rsidRPr="00962FAC">
              <w:trPr>
                <w:tblCellSpacing w:w="15" w:type="dxa"/>
                <w:jc w:val="right"/>
              </w:trPr>
              <w:tc>
                <w:tcPr>
                  <w:tcW w:w="0" w:type="auto"/>
                  <w:shd w:val="clear" w:color="auto" w:fill="E0E0E0"/>
                  <w:vAlign w:val="center"/>
                  <w:hideMark/>
                </w:tcPr>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9</w:t>
                  </w:r>
                </w:p>
              </w:tc>
              <w:tc>
                <w:tcPr>
                  <w:tcW w:w="0" w:type="auto"/>
                  <w:shd w:val="clear" w:color="auto" w:fill="E0E0E0"/>
                  <w:vAlign w:val="center"/>
                  <w:hideMark/>
                </w:tcPr>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4</w:t>
                  </w:r>
                </w:p>
              </w:tc>
              <w:tc>
                <w:tcPr>
                  <w:tcW w:w="0" w:type="auto"/>
                  <w:shd w:val="clear" w:color="auto" w:fill="E0E0E0"/>
                  <w:vAlign w:val="center"/>
                  <w:hideMark/>
                </w:tcPr>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29</w:t>
                  </w:r>
                </w:p>
              </w:tc>
              <w:tc>
                <w:tcPr>
                  <w:tcW w:w="0" w:type="auto"/>
                  <w:shd w:val="clear" w:color="auto" w:fill="E0E0E0"/>
                  <w:vAlign w:val="center"/>
                  <w:hideMark/>
                </w:tcPr>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3</w:t>
                  </w:r>
                </w:p>
              </w:tc>
              <w:tc>
                <w:tcPr>
                  <w:tcW w:w="0" w:type="auto"/>
                  <w:shd w:val="clear" w:color="auto" w:fill="E0E0E0"/>
                  <w:vAlign w:val="center"/>
                  <w:hideMark/>
                </w:tcPr>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3</w:t>
                  </w:r>
                </w:p>
              </w:tc>
              <w:tc>
                <w:tcPr>
                  <w:tcW w:w="0" w:type="auto"/>
                  <w:shd w:val="clear" w:color="auto" w:fill="E0E0E0"/>
                  <w:vAlign w:val="center"/>
                  <w:hideMark/>
                </w:tcPr>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1</w:t>
                  </w:r>
                </w:p>
              </w:tc>
              <w:tc>
                <w:tcPr>
                  <w:tcW w:w="0" w:type="auto"/>
                  <w:shd w:val="clear" w:color="auto" w:fill="E0E0E0"/>
                  <w:vAlign w:val="center"/>
                  <w:hideMark/>
                </w:tcPr>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6</w:t>
                  </w:r>
                </w:p>
              </w:tc>
              <w:tc>
                <w:tcPr>
                  <w:tcW w:w="0" w:type="auto"/>
                  <w:shd w:val="clear" w:color="auto" w:fill="E0E0E0"/>
                  <w:vAlign w:val="center"/>
                  <w:hideMark/>
                </w:tcPr>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4</w:t>
                  </w:r>
                </w:p>
              </w:tc>
            </w:tr>
            <w:tr w:rsidR="000D0C9B" w:rsidRPr="00962FAC">
              <w:trPr>
                <w:tblCellSpacing w:w="15" w:type="dxa"/>
                <w:jc w:val="right"/>
              </w:trPr>
              <w:tc>
                <w:tcPr>
                  <w:tcW w:w="0" w:type="auto"/>
                  <w:gridSpan w:val="2"/>
                  <w:shd w:val="clear" w:color="auto" w:fill="E0E0E0"/>
                  <w:vAlign w:val="center"/>
                  <w:hideMark/>
                </w:tcPr>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0</w:t>
                  </w:r>
                </w:p>
              </w:tc>
              <w:tc>
                <w:tcPr>
                  <w:tcW w:w="0" w:type="auto"/>
                  <w:gridSpan w:val="2"/>
                  <w:shd w:val="clear" w:color="auto" w:fill="E0E0E0"/>
                  <w:vAlign w:val="center"/>
                  <w:hideMark/>
                </w:tcPr>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1</w:t>
                  </w:r>
                </w:p>
              </w:tc>
              <w:tc>
                <w:tcPr>
                  <w:tcW w:w="0" w:type="auto"/>
                  <w:gridSpan w:val="2"/>
                  <w:shd w:val="clear" w:color="auto" w:fill="E0E0E0"/>
                  <w:vAlign w:val="center"/>
                  <w:hideMark/>
                </w:tcPr>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2</w:t>
                  </w:r>
                </w:p>
              </w:tc>
              <w:tc>
                <w:tcPr>
                  <w:tcW w:w="0" w:type="auto"/>
                  <w:gridSpan w:val="2"/>
                  <w:shd w:val="clear" w:color="auto" w:fill="E0E0E0"/>
                  <w:vAlign w:val="center"/>
                  <w:hideMark/>
                </w:tcPr>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3</w:t>
                  </w:r>
                </w:p>
              </w:tc>
            </w:tr>
            <w:tr w:rsidR="000D0C9B" w:rsidRPr="00962FAC">
              <w:trPr>
                <w:trHeight w:val="450"/>
                <w:tblCellSpacing w:w="15" w:type="dxa"/>
                <w:jc w:val="right"/>
              </w:trPr>
              <w:tc>
                <w:tcPr>
                  <w:tcW w:w="0" w:type="auto"/>
                  <w:vAlign w:val="center"/>
                  <w:hideMark/>
                </w:tcPr>
                <w:p w:rsidR="000D0C9B" w:rsidRPr="00962FAC" w:rsidRDefault="000D0C9B" w:rsidP="000D0C9B">
                  <w:pPr>
                    <w:rPr>
                      <w:rFonts w:asciiTheme="majorHAnsi" w:eastAsia="Times New Roman" w:hAnsiTheme="majorHAnsi" w:cs="Arial"/>
                    </w:rPr>
                  </w:pPr>
                </w:p>
              </w:tc>
              <w:tc>
                <w:tcPr>
                  <w:tcW w:w="0" w:type="auto"/>
                  <w:vAlign w:val="center"/>
                  <w:hideMark/>
                </w:tcPr>
                <w:p w:rsidR="000D0C9B" w:rsidRPr="00962FAC" w:rsidRDefault="000D0C9B" w:rsidP="000D0C9B">
                  <w:pPr>
                    <w:rPr>
                      <w:rFonts w:asciiTheme="majorHAnsi" w:eastAsia="Times New Roman" w:hAnsiTheme="majorHAnsi" w:cs="Times New Roman"/>
                    </w:rPr>
                  </w:pPr>
                </w:p>
              </w:tc>
              <w:tc>
                <w:tcPr>
                  <w:tcW w:w="0" w:type="auto"/>
                  <w:vAlign w:val="center"/>
                  <w:hideMark/>
                </w:tcPr>
                <w:p w:rsidR="000D0C9B" w:rsidRPr="00962FAC" w:rsidRDefault="000D0C9B" w:rsidP="000D0C9B">
                  <w:pPr>
                    <w:rPr>
                      <w:rFonts w:asciiTheme="majorHAnsi" w:eastAsia="Times New Roman" w:hAnsiTheme="majorHAnsi" w:cs="Times New Roman"/>
                    </w:rPr>
                  </w:pPr>
                </w:p>
              </w:tc>
              <w:tc>
                <w:tcPr>
                  <w:tcW w:w="0" w:type="auto"/>
                  <w:vAlign w:val="center"/>
                  <w:hideMark/>
                </w:tcPr>
                <w:p w:rsidR="000D0C9B" w:rsidRPr="00962FAC" w:rsidRDefault="000D0C9B" w:rsidP="000D0C9B">
                  <w:pPr>
                    <w:rPr>
                      <w:rFonts w:asciiTheme="majorHAnsi" w:eastAsia="Times New Roman" w:hAnsiTheme="majorHAnsi" w:cs="Times New Roman"/>
                    </w:rPr>
                  </w:pPr>
                </w:p>
              </w:tc>
              <w:tc>
                <w:tcPr>
                  <w:tcW w:w="0" w:type="auto"/>
                  <w:vAlign w:val="center"/>
                  <w:hideMark/>
                </w:tcPr>
                <w:p w:rsidR="000D0C9B" w:rsidRPr="00962FAC" w:rsidRDefault="000D0C9B" w:rsidP="000D0C9B">
                  <w:pPr>
                    <w:rPr>
                      <w:rFonts w:asciiTheme="majorHAnsi" w:eastAsia="Times New Roman" w:hAnsiTheme="majorHAnsi" w:cs="Times New Roman"/>
                    </w:rPr>
                  </w:pPr>
                </w:p>
              </w:tc>
              <w:tc>
                <w:tcPr>
                  <w:tcW w:w="0" w:type="auto"/>
                  <w:vAlign w:val="center"/>
                  <w:hideMark/>
                </w:tcPr>
                <w:p w:rsidR="000D0C9B" w:rsidRPr="00962FAC" w:rsidRDefault="000D0C9B" w:rsidP="000D0C9B">
                  <w:pPr>
                    <w:rPr>
                      <w:rFonts w:asciiTheme="majorHAnsi" w:eastAsia="Times New Roman" w:hAnsiTheme="majorHAnsi" w:cs="Times New Roman"/>
                    </w:rPr>
                  </w:pPr>
                </w:p>
              </w:tc>
              <w:tc>
                <w:tcPr>
                  <w:tcW w:w="0" w:type="auto"/>
                  <w:vAlign w:val="center"/>
                  <w:hideMark/>
                </w:tcPr>
                <w:p w:rsidR="000D0C9B" w:rsidRPr="00962FAC" w:rsidRDefault="000D0C9B" w:rsidP="000D0C9B">
                  <w:pPr>
                    <w:rPr>
                      <w:rFonts w:asciiTheme="majorHAnsi" w:eastAsia="Times New Roman" w:hAnsiTheme="majorHAnsi" w:cs="Times New Roman"/>
                    </w:rPr>
                  </w:pPr>
                </w:p>
              </w:tc>
              <w:tc>
                <w:tcPr>
                  <w:tcW w:w="0" w:type="auto"/>
                  <w:vAlign w:val="center"/>
                  <w:hideMark/>
                </w:tcPr>
                <w:p w:rsidR="000D0C9B" w:rsidRPr="00962FAC" w:rsidRDefault="000D0C9B" w:rsidP="000D0C9B">
                  <w:pPr>
                    <w:rPr>
                      <w:rFonts w:asciiTheme="majorHAnsi" w:eastAsia="Times New Roman" w:hAnsiTheme="majorHAnsi" w:cs="Times New Roman"/>
                    </w:rPr>
                  </w:pPr>
                </w:p>
              </w:tc>
            </w:tr>
            <w:tr w:rsidR="000D0C9B" w:rsidRPr="00962FAC">
              <w:trPr>
                <w:tblCellSpacing w:w="15" w:type="dxa"/>
                <w:jc w:val="right"/>
              </w:trPr>
              <w:tc>
                <w:tcPr>
                  <w:tcW w:w="0" w:type="auto"/>
                  <w:vAlign w:val="bottom"/>
                  <w:hideMark/>
                </w:tcPr>
                <w:p w:rsidR="000D0C9B" w:rsidRPr="00962FAC" w:rsidRDefault="000D0C9B" w:rsidP="000D0C9B">
                  <w:pPr>
                    <w:jc w:val="center"/>
                    <w:rPr>
                      <w:rFonts w:asciiTheme="majorHAnsi" w:eastAsia="Times New Roman" w:hAnsiTheme="majorHAnsi" w:cs="Arial"/>
                    </w:rPr>
                  </w:pPr>
                </w:p>
              </w:tc>
              <w:tc>
                <w:tcPr>
                  <w:tcW w:w="0" w:type="auto"/>
                  <w:vAlign w:val="bottom"/>
                  <w:hideMark/>
                </w:tcPr>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0.8</w:t>
                  </w:r>
                </w:p>
                <w:tbl>
                  <w:tblPr>
                    <w:tblW w:w="375" w:type="dxa"/>
                    <w:jc w:val="center"/>
                    <w:tblCellSpacing w:w="0" w:type="dxa"/>
                    <w:tblCellMar>
                      <w:left w:w="0" w:type="dxa"/>
                      <w:right w:w="0" w:type="dxa"/>
                    </w:tblCellMar>
                    <w:tblLook w:val="04A0"/>
                  </w:tblPr>
                  <w:tblGrid>
                    <w:gridCol w:w="375"/>
                  </w:tblGrid>
                  <w:tr w:rsidR="000D0C9B" w:rsidRPr="00962FAC">
                    <w:trPr>
                      <w:trHeight w:val="435"/>
                      <w:tblCellSpacing w:w="0" w:type="dxa"/>
                      <w:jc w:val="center"/>
                    </w:trPr>
                    <w:tc>
                      <w:tcPr>
                        <w:tcW w:w="0" w:type="auto"/>
                        <w:shd w:val="clear" w:color="auto" w:fill="80D080"/>
                        <w:vAlign w:val="center"/>
                        <w:hideMark/>
                      </w:tcPr>
                      <w:p w:rsidR="000D0C9B" w:rsidRPr="00962FAC" w:rsidRDefault="000D0C9B" w:rsidP="000D0C9B">
                        <w:pPr>
                          <w:rPr>
                            <w:rFonts w:asciiTheme="majorHAnsi" w:eastAsia="Times New Roman" w:hAnsiTheme="majorHAnsi" w:cs="Arial"/>
                          </w:rPr>
                        </w:pPr>
                      </w:p>
                    </w:tc>
                  </w:tr>
                </w:tbl>
                <w:p w:rsidR="000D0C9B" w:rsidRPr="00962FAC" w:rsidRDefault="000D0C9B" w:rsidP="000D0C9B">
                  <w:pPr>
                    <w:jc w:val="center"/>
                    <w:rPr>
                      <w:rFonts w:asciiTheme="majorHAnsi" w:eastAsia="Times New Roman" w:hAnsiTheme="majorHAnsi" w:cs="Arial"/>
                    </w:rPr>
                  </w:pPr>
                </w:p>
              </w:tc>
              <w:tc>
                <w:tcPr>
                  <w:tcW w:w="0" w:type="auto"/>
                  <w:vAlign w:val="bottom"/>
                  <w:hideMark/>
                </w:tcPr>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0.7</w:t>
                  </w:r>
                </w:p>
                <w:tbl>
                  <w:tblPr>
                    <w:tblW w:w="375" w:type="dxa"/>
                    <w:jc w:val="center"/>
                    <w:tblCellSpacing w:w="0" w:type="dxa"/>
                    <w:tblCellMar>
                      <w:left w:w="0" w:type="dxa"/>
                      <w:right w:w="0" w:type="dxa"/>
                    </w:tblCellMar>
                    <w:tblLook w:val="04A0"/>
                  </w:tblPr>
                  <w:tblGrid>
                    <w:gridCol w:w="375"/>
                  </w:tblGrid>
                  <w:tr w:rsidR="000D0C9B" w:rsidRPr="00962FAC">
                    <w:trPr>
                      <w:trHeight w:val="375"/>
                      <w:tblCellSpacing w:w="0" w:type="dxa"/>
                      <w:jc w:val="center"/>
                    </w:trPr>
                    <w:tc>
                      <w:tcPr>
                        <w:tcW w:w="0" w:type="auto"/>
                        <w:shd w:val="clear" w:color="auto" w:fill="C0D0C0"/>
                        <w:vAlign w:val="center"/>
                        <w:hideMark/>
                      </w:tcPr>
                      <w:p w:rsidR="000D0C9B" w:rsidRPr="00962FAC" w:rsidRDefault="000D0C9B" w:rsidP="000D0C9B">
                        <w:pPr>
                          <w:rPr>
                            <w:rFonts w:asciiTheme="majorHAnsi" w:eastAsia="Times New Roman" w:hAnsiTheme="majorHAnsi" w:cs="Arial"/>
                          </w:rPr>
                        </w:pPr>
                      </w:p>
                    </w:tc>
                  </w:tr>
                </w:tbl>
                <w:p w:rsidR="000D0C9B" w:rsidRPr="00962FAC" w:rsidRDefault="000D0C9B" w:rsidP="000D0C9B">
                  <w:pPr>
                    <w:jc w:val="center"/>
                    <w:rPr>
                      <w:rFonts w:asciiTheme="majorHAnsi" w:eastAsia="Times New Roman" w:hAnsiTheme="majorHAnsi" w:cs="Arial"/>
                    </w:rPr>
                  </w:pPr>
                </w:p>
              </w:tc>
              <w:tc>
                <w:tcPr>
                  <w:tcW w:w="0" w:type="auto"/>
                  <w:vAlign w:val="bottom"/>
                  <w:hideMark/>
                </w:tcPr>
                <w:p w:rsidR="000D0C9B" w:rsidRPr="00962FAC" w:rsidRDefault="000D0C9B" w:rsidP="000D0C9B">
                  <w:pPr>
                    <w:jc w:val="center"/>
                    <w:rPr>
                      <w:rFonts w:asciiTheme="majorHAnsi" w:eastAsia="Times New Roman" w:hAnsiTheme="majorHAnsi" w:cs="Arial"/>
                    </w:rPr>
                  </w:pPr>
                </w:p>
              </w:tc>
              <w:tc>
                <w:tcPr>
                  <w:tcW w:w="0" w:type="auto"/>
                  <w:vAlign w:val="bottom"/>
                  <w:hideMark/>
                </w:tcPr>
                <w:p w:rsidR="000D0C9B" w:rsidRPr="00962FAC" w:rsidRDefault="000D0C9B" w:rsidP="000D0C9B">
                  <w:pPr>
                    <w:jc w:val="center"/>
                    <w:rPr>
                      <w:rFonts w:asciiTheme="majorHAnsi" w:eastAsia="Times New Roman" w:hAnsiTheme="majorHAnsi" w:cs="Arial"/>
                    </w:rPr>
                  </w:pPr>
                </w:p>
              </w:tc>
              <w:tc>
                <w:tcPr>
                  <w:tcW w:w="0" w:type="auto"/>
                  <w:vAlign w:val="bottom"/>
                  <w:hideMark/>
                </w:tcPr>
                <w:p w:rsidR="000D0C9B" w:rsidRPr="00962FAC" w:rsidRDefault="000D0C9B" w:rsidP="000D0C9B">
                  <w:pPr>
                    <w:jc w:val="center"/>
                    <w:rPr>
                      <w:rFonts w:asciiTheme="majorHAnsi" w:eastAsia="Times New Roman" w:hAnsiTheme="majorHAnsi" w:cs="Arial"/>
                    </w:rPr>
                  </w:pPr>
                </w:p>
              </w:tc>
              <w:tc>
                <w:tcPr>
                  <w:tcW w:w="0" w:type="auto"/>
                  <w:vAlign w:val="bottom"/>
                  <w:hideMark/>
                </w:tcPr>
                <w:p w:rsidR="000D0C9B" w:rsidRPr="00962FAC" w:rsidRDefault="000D0C9B" w:rsidP="000D0C9B">
                  <w:pPr>
                    <w:jc w:val="center"/>
                    <w:rPr>
                      <w:rFonts w:asciiTheme="majorHAnsi" w:eastAsia="Times New Roman" w:hAnsiTheme="majorHAnsi" w:cs="Arial"/>
                    </w:rPr>
                  </w:pPr>
                </w:p>
              </w:tc>
              <w:tc>
                <w:tcPr>
                  <w:tcW w:w="0" w:type="auto"/>
                  <w:vAlign w:val="bottom"/>
                  <w:hideMark/>
                </w:tcPr>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1.4</w:t>
                  </w:r>
                </w:p>
                <w:tbl>
                  <w:tblPr>
                    <w:tblW w:w="375" w:type="dxa"/>
                    <w:jc w:val="center"/>
                    <w:tblCellSpacing w:w="0" w:type="dxa"/>
                    <w:tblCellMar>
                      <w:left w:w="0" w:type="dxa"/>
                      <w:right w:w="0" w:type="dxa"/>
                    </w:tblCellMar>
                    <w:tblLook w:val="04A0"/>
                  </w:tblPr>
                  <w:tblGrid>
                    <w:gridCol w:w="375"/>
                  </w:tblGrid>
                  <w:tr w:rsidR="000D0C9B" w:rsidRPr="00962FAC">
                    <w:trPr>
                      <w:trHeight w:val="750"/>
                      <w:tblCellSpacing w:w="0" w:type="dxa"/>
                      <w:jc w:val="center"/>
                    </w:trPr>
                    <w:tc>
                      <w:tcPr>
                        <w:tcW w:w="0" w:type="auto"/>
                        <w:shd w:val="clear" w:color="auto" w:fill="80D080"/>
                        <w:vAlign w:val="center"/>
                        <w:hideMark/>
                      </w:tcPr>
                      <w:p w:rsidR="000D0C9B" w:rsidRPr="00962FAC" w:rsidRDefault="000D0C9B" w:rsidP="000D0C9B">
                        <w:pPr>
                          <w:rPr>
                            <w:rFonts w:asciiTheme="majorHAnsi" w:eastAsia="Times New Roman" w:hAnsiTheme="majorHAnsi" w:cs="Arial"/>
                          </w:rPr>
                        </w:pPr>
                      </w:p>
                    </w:tc>
                  </w:tr>
                </w:tbl>
                <w:p w:rsidR="000D0C9B" w:rsidRPr="00962FAC" w:rsidRDefault="000D0C9B" w:rsidP="000D0C9B">
                  <w:pPr>
                    <w:jc w:val="center"/>
                    <w:rPr>
                      <w:rFonts w:asciiTheme="majorHAnsi" w:eastAsia="Times New Roman" w:hAnsiTheme="majorHAnsi" w:cs="Arial"/>
                    </w:rPr>
                  </w:pPr>
                </w:p>
              </w:tc>
            </w:tr>
            <w:tr w:rsidR="000D0C9B" w:rsidRPr="00962FAC">
              <w:trPr>
                <w:tblCellSpacing w:w="15" w:type="dxa"/>
                <w:jc w:val="right"/>
              </w:trPr>
              <w:tc>
                <w:tcPr>
                  <w:tcW w:w="0" w:type="auto"/>
                  <w:gridSpan w:val="2"/>
                  <w:shd w:val="clear" w:color="auto" w:fill="E0E0E0"/>
                  <w:vAlign w:val="center"/>
                  <w:hideMark/>
                </w:tcPr>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0</w:t>
                  </w:r>
                </w:p>
              </w:tc>
              <w:tc>
                <w:tcPr>
                  <w:tcW w:w="0" w:type="auto"/>
                  <w:gridSpan w:val="2"/>
                  <w:shd w:val="clear" w:color="auto" w:fill="E0E0E0"/>
                  <w:vAlign w:val="center"/>
                  <w:hideMark/>
                </w:tcPr>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1</w:t>
                  </w:r>
                </w:p>
              </w:tc>
              <w:tc>
                <w:tcPr>
                  <w:tcW w:w="0" w:type="auto"/>
                  <w:gridSpan w:val="2"/>
                  <w:shd w:val="clear" w:color="auto" w:fill="E0E0E0"/>
                  <w:vAlign w:val="center"/>
                  <w:hideMark/>
                </w:tcPr>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2</w:t>
                  </w:r>
                </w:p>
              </w:tc>
              <w:tc>
                <w:tcPr>
                  <w:tcW w:w="0" w:type="auto"/>
                  <w:gridSpan w:val="2"/>
                  <w:shd w:val="clear" w:color="auto" w:fill="E0E0E0"/>
                  <w:vAlign w:val="center"/>
                  <w:hideMark/>
                </w:tcPr>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3</w:t>
                  </w:r>
                </w:p>
              </w:tc>
            </w:tr>
            <w:tr w:rsidR="000D0C9B" w:rsidRPr="00962FAC">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0D0C9B" w:rsidRPr="00962FAC">
                    <w:trPr>
                      <w:trHeight w:val="210"/>
                      <w:tblCellSpacing w:w="0" w:type="dxa"/>
                      <w:jc w:val="center"/>
                    </w:trPr>
                    <w:tc>
                      <w:tcPr>
                        <w:tcW w:w="0" w:type="auto"/>
                        <w:shd w:val="clear" w:color="auto" w:fill="C0D0C0"/>
                        <w:vAlign w:val="center"/>
                        <w:hideMark/>
                      </w:tcPr>
                      <w:p w:rsidR="000D0C9B" w:rsidRPr="00962FAC" w:rsidRDefault="000D0C9B" w:rsidP="000D0C9B">
                        <w:pPr>
                          <w:rPr>
                            <w:rFonts w:asciiTheme="majorHAnsi" w:eastAsia="Times New Roman" w:hAnsiTheme="majorHAnsi" w:cs="Arial"/>
                          </w:rPr>
                        </w:pPr>
                      </w:p>
                    </w:tc>
                  </w:tr>
                </w:tbl>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-0.4</w:t>
                  </w:r>
                </w:p>
              </w:tc>
              <w:tc>
                <w:tcPr>
                  <w:tcW w:w="0" w:type="auto"/>
                  <w:hideMark/>
                </w:tcPr>
                <w:p w:rsidR="000D0C9B" w:rsidRPr="00962FAC" w:rsidRDefault="000D0C9B" w:rsidP="000D0C9B">
                  <w:pPr>
                    <w:jc w:val="center"/>
                    <w:rPr>
                      <w:rFonts w:asciiTheme="majorHAnsi" w:eastAsia="Times New Roman" w:hAnsiTheme="majorHAnsi" w:cs="Arial"/>
                    </w:rPr>
                  </w:pPr>
                </w:p>
              </w:tc>
              <w:tc>
                <w:tcPr>
                  <w:tcW w:w="0" w:type="auto"/>
                  <w:hideMark/>
                </w:tcPr>
                <w:p w:rsidR="000D0C9B" w:rsidRPr="00962FAC" w:rsidRDefault="000D0C9B" w:rsidP="000D0C9B">
                  <w:pPr>
                    <w:jc w:val="center"/>
                    <w:rPr>
                      <w:rFonts w:asciiTheme="majorHAnsi" w:eastAsia="Times New Roman" w:hAnsiTheme="majorHAnsi" w:cs="Arial"/>
                    </w:rPr>
                  </w:pPr>
                </w:p>
              </w:tc>
              <w:tc>
                <w:tcPr>
                  <w:tcW w:w="0" w:type="auto"/>
                  <w:hideMark/>
                </w:tcPr>
                <w:tbl>
                  <w:tblPr>
                    <w:tblW w:w="375" w:type="dxa"/>
                    <w:jc w:val="center"/>
                    <w:tblCellSpacing w:w="0" w:type="dxa"/>
                    <w:tblCellMar>
                      <w:left w:w="0" w:type="dxa"/>
                      <w:right w:w="0" w:type="dxa"/>
                    </w:tblCellMar>
                    <w:tblLook w:val="04A0"/>
                  </w:tblPr>
                  <w:tblGrid>
                    <w:gridCol w:w="375"/>
                  </w:tblGrid>
                  <w:tr w:rsidR="000D0C9B" w:rsidRPr="00962FAC">
                    <w:trPr>
                      <w:trHeight w:val="750"/>
                      <w:tblCellSpacing w:w="0" w:type="dxa"/>
                      <w:jc w:val="center"/>
                    </w:trPr>
                    <w:tc>
                      <w:tcPr>
                        <w:tcW w:w="0" w:type="auto"/>
                        <w:shd w:val="clear" w:color="auto" w:fill="80D080"/>
                        <w:vAlign w:val="center"/>
                        <w:hideMark/>
                      </w:tcPr>
                      <w:p w:rsidR="000D0C9B" w:rsidRPr="00962FAC" w:rsidRDefault="000D0C9B" w:rsidP="000D0C9B">
                        <w:pPr>
                          <w:rPr>
                            <w:rFonts w:asciiTheme="majorHAnsi" w:eastAsia="Times New Roman" w:hAnsiTheme="majorHAnsi" w:cs="Arial"/>
                          </w:rPr>
                        </w:pPr>
                      </w:p>
                    </w:tc>
                  </w:tr>
                </w:tbl>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-1.4</w:t>
                  </w:r>
                </w:p>
              </w:tc>
              <w:tc>
                <w:tcPr>
                  <w:tcW w:w="0" w:type="auto"/>
                  <w:hideMark/>
                </w:tcPr>
                <w:tbl>
                  <w:tblPr>
                    <w:tblW w:w="375" w:type="dxa"/>
                    <w:jc w:val="center"/>
                    <w:tblCellSpacing w:w="0" w:type="dxa"/>
                    <w:tblCellMar>
                      <w:left w:w="0" w:type="dxa"/>
                      <w:right w:w="0" w:type="dxa"/>
                    </w:tblCellMar>
                    <w:tblLook w:val="04A0"/>
                  </w:tblPr>
                  <w:tblGrid>
                    <w:gridCol w:w="375"/>
                  </w:tblGrid>
                  <w:tr w:rsidR="000D0C9B" w:rsidRPr="00962FAC">
                    <w:trPr>
                      <w:trHeight w:val="60"/>
                      <w:tblCellSpacing w:w="0" w:type="dxa"/>
                      <w:jc w:val="center"/>
                    </w:trPr>
                    <w:tc>
                      <w:tcPr>
                        <w:tcW w:w="0" w:type="auto"/>
                        <w:shd w:val="clear" w:color="auto" w:fill="C0D0C0"/>
                        <w:vAlign w:val="center"/>
                        <w:hideMark/>
                      </w:tcPr>
                      <w:p w:rsidR="000D0C9B" w:rsidRPr="00962FAC" w:rsidRDefault="000D0C9B" w:rsidP="000D0C9B">
                        <w:pPr>
                          <w:rPr>
                            <w:rFonts w:asciiTheme="majorHAnsi" w:eastAsia="Times New Roman" w:hAnsiTheme="majorHAnsi" w:cs="Arial"/>
                          </w:rPr>
                        </w:pPr>
                      </w:p>
                    </w:tc>
                  </w:tr>
                </w:tbl>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-0.1</w:t>
                  </w:r>
                </w:p>
              </w:tc>
              <w:tc>
                <w:tcPr>
                  <w:tcW w:w="0" w:type="auto"/>
                  <w:hideMark/>
                </w:tcPr>
                <w:p w:rsidR="000D0C9B" w:rsidRPr="00962FAC" w:rsidRDefault="000D0C9B" w:rsidP="000D0C9B">
                  <w:pPr>
                    <w:jc w:val="center"/>
                    <w:rPr>
                      <w:rFonts w:asciiTheme="majorHAnsi" w:eastAsia="Times New Roman" w:hAnsiTheme="majorHAnsi" w:cs="Arial"/>
                    </w:rPr>
                  </w:pPr>
                </w:p>
              </w:tc>
              <w:tc>
                <w:tcPr>
                  <w:tcW w:w="0" w:type="auto"/>
                  <w:hideMark/>
                </w:tcPr>
                <w:tbl>
                  <w:tblPr>
                    <w:tblW w:w="375" w:type="dxa"/>
                    <w:jc w:val="center"/>
                    <w:tblCellSpacing w:w="0" w:type="dxa"/>
                    <w:tblCellMar>
                      <w:left w:w="0" w:type="dxa"/>
                      <w:right w:w="0" w:type="dxa"/>
                    </w:tblCellMar>
                    <w:tblLook w:val="04A0"/>
                  </w:tblPr>
                  <w:tblGrid>
                    <w:gridCol w:w="375"/>
                  </w:tblGrid>
                  <w:tr w:rsidR="000D0C9B" w:rsidRPr="00962FAC">
                    <w:trPr>
                      <w:trHeight w:val="375"/>
                      <w:tblCellSpacing w:w="0" w:type="dxa"/>
                      <w:jc w:val="center"/>
                    </w:trPr>
                    <w:tc>
                      <w:tcPr>
                        <w:tcW w:w="0" w:type="auto"/>
                        <w:shd w:val="clear" w:color="auto" w:fill="C0D0C0"/>
                        <w:vAlign w:val="center"/>
                        <w:hideMark/>
                      </w:tcPr>
                      <w:p w:rsidR="000D0C9B" w:rsidRPr="00962FAC" w:rsidRDefault="000D0C9B" w:rsidP="000D0C9B">
                        <w:pPr>
                          <w:rPr>
                            <w:rFonts w:asciiTheme="majorHAnsi" w:eastAsia="Times New Roman" w:hAnsiTheme="majorHAnsi" w:cs="Arial"/>
                          </w:rPr>
                        </w:pPr>
                      </w:p>
                    </w:tc>
                  </w:tr>
                </w:tbl>
                <w:p w:rsidR="000D0C9B" w:rsidRPr="00962FAC" w:rsidRDefault="000D0C9B" w:rsidP="000D0C9B">
                  <w:pPr>
                    <w:jc w:val="center"/>
                    <w:rPr>
                      <w:rFonts w:asciiTheme="majorHAnsi" w:eastAsia="Times New Roman" w:hAnsiTheme="majorHAnsi" w:cs="Arial"/>
                    </w:rPr>
                  </w:pPr>
                  <w:r w:rsidRPr="00962FAC">
                    <w:rPr>
                      <w:rFonts w:asciiTheme="majorHAnsi" w:eastAsia="Times New Roman" w:hAnsiTheme="majorHAnsi" w:cs="Arial"/>
                    </w:rPr>
                    <w:t>-0.7</w:t>
                  </w:r>
                </w:p>
              </w:tc>
              <w:tc>
                <w:tcPr>
                  <w:tcW w:w="0" w:type="auto"/>
                  <w:hideMark/>
                </w:tcPr>
                <w:p w:rsidR="000D0C9B" w:rsidRPr="00962FAC" w:rsidRDefault="000D0C9B" w:rsidP="000D0C9B">
                  <w:pPr>
                    <w:jc w:val="center"/>
                    <w:rPr>
                      <w:rFonts w:asciiTheme="majorHAnsi" w:eastAsia="Times New Roman" w:hAnsiTheme="majorHAnsi" w:cs="Arial"/>
                    </w:rPr>
                  </w:pPr>
                </w:p>
              </w:tc>
            </w:tr>
          </w:tbl>
          <w:p w:rsidR="000D0C9B" w:rsidRPr="00962FAC" w:rsidRDefault="000D0C9B" w:rsidP="000D0C9B">
            <w:pPr>
              <w:rPr>
                <w:rFonts w:asciiTheme="majorHAnsi" w:eastAsia="Times New Roman" w:hAnsiTheme="majorHAnsi" w:cs="Times New Roman"/>
              </w:rPr>
            </w:pPr>
          </w:p>
        </w:tc>
        <w:tc>
          <w:tcPr>
            <w:tcW w:w="150" w:type="dxa"/>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 </w:t>
            </w:r>
          </w:p>
        </w:tc>
        <w:tc>
          <w:tcPr>
            <w:tcW w:w="0" w:type="auto"/>
            <w:hideMark/>
          </w:tcPr>
          <w:p w:rsidR="000D0C9B" w:rsidRPr="00962FAC" w:rsidRDefault="000D0C9B" w:rsidP="000D0C9B">
            <w:pPr>
              <w:spacing w:before="100" w:beforeAutospacing="1" w:after="100" w:afterAutospacing="1"/>
              <w:rPr>
                <w:rFonts w:asciiTheme="majorHAnsi" w:eastAsia="Times New Roman" w:hAnsiTheme="majorHAnsi" w:cs="Arial"/>
              </w:rPr>
            </w:pPr>
            <w:r w:rsidRPr="00962FAC">
              <w:rPr>
                <w:rFonts w:asciiTheme="majorHAnsi" w:eastAsia="Times New Roman" w:hAnsiTheme="majorHAnsi" w:cs="Arial"/>
              </w:rPr>
              <w:t xml:space="preserve">  </w:t>
            </w:r>
          </w:p>
          <w:tbl>
            <w:tblPr>
              <w:tblW w:w="0" w:type="auto"/>
              <w:tblCellSpacing w:w="0" w:type="dxa"/>
              <w:tblCellMar>
                <w:top w:w="15" w:type="dxa"/>
                <w:left w:w="15" w:type="dxa"/>
                <w:bottom w:w="15" w:type="dxa"/>
                <w:right w:w="15" w:type="dxa"/>
              </w:tblCellMar>
              <w:tblLook w:val="04A0"/>
            </w:tblPr>
            <w:tblGrid>
              <w:gridCol w:w="495"/>
            </w:tblGrid>
            <w:tr w:rsidR="000D0C9B" w:rsidRPr="00962FA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65"/>
                  </w:tblGrid>
                  <w:tr w:rsidR="000D0C9B" w:rsidRPr="00962FA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53"/>
                          <w:gridCol w:w="212"/>
                        </w:tblGrid>
                        <w:tr w:rsidR="000D0C9B" w:rsidRPr="00962FAC">
                          <w:trPr>
                            <w:tblCellSpacing w:w="30" w:type="dxa"/>
                          </w:trPr>
                          <w:tc>
                            <w:tcPr>
                              <w:tcW w:w="0" w:type="auto"/>
                              <w:shd w:val="clear" w:color="auto" w:fill="C0D0C0"/>
                              <w:noWrap/>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   </w:t>
                              </w:r>
                            </w:p>
                          </w:tc>
                          <w:tc>
                            <w:tcPr>
                              <w:tcW w:w="0" w:type="auto"/>
                              <w:noWrap/>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1</w:t>
                              </w:r>
                            </w:p>
                          </w:tc>
                        </w:tr>
                        <w:tr w:rsidR="000D0C9B" w:rsidRPr="00962FAC">
                          <w:trPr>
                            <w:tblCellSpacing w:w="30" w:type="dxa"/>
                          </w:trPr>
                          <w:tc>
                            <w:tcPr>
                              <w:tcW w:w="0" w:type="auto"/>
                              <w:shd w:val="clear" w:color="auto" w:fill="80D080"/>
                              <w:noWrap/>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   </w:t>
                              </w:r>
                            </w:p>
                          </w:tc>
                          <w:tc>
                            <w:tcPr>
                              <w:tcW w:w="0" w:type="auto"/>
                              <w:noWrap/>
                              <w:vAlign w:val="center"/>
                              <w:hideMark/>
                            </w:tcPr>
                            <w:p w:rsidR="000D0C9B" w:rsidRPr="00962FAC" w:rsidRDefault="000D0C9B" w:rsidP="000D0C9B">
                              <w:pPr>
                                <w:rPr>
                                  <w:rFonts w:asciiTheme="majorHAnsi" w:eastAsia="Times New Roman" w:hAnsiTheme="majorHAnsi" w:cs="Arial"/>
                                </w:rPr>
                              </w:pPr>
                              <w:r w:rsidRPr="00962FAC">
                                <w:rPr>
                                  <w:rFonts w:asciiTheme="majorHAnsi" w:eastAsia="Times New Roman" w:hAnsiTheme="majorHAnsi" w:cs="Arial"/>
                                </w:rPr>
                                <w:t>2</w:t>
                              </w:r>
                            </w:p>
                          </w:tc>
                        </w:tr>
                      </w:tbl>
                      <w:p w:rsidR="000D0C9B" w:rsidRPr="00962FAC" w:rsidRDefault="000D0C9B" w:rsidP="000D0C9B">
                        <w:pPr>
                          <w:rPr>
                            <w:rFonts w:asciiTheme="majorHAnsi" w:eastAsia="Times New Roman" w:hAnsiTheme="majorHAnsi" w:cs="Arial"/>
                          </w:rPr>
                        </w:pPr>
                      </w:p>
                    </w:tc>
                  </w:tr>
                </w:tbl>
                <w:p w:rsidR="000D0C9B" w:rsidRPr="00962FAC" w:rsidRDefault="000D0C9B" w:rsidP="000D0C9B">
                  <w:pPr>
                    <w:rPr>
                      <w:rFonts w:asciiTheme="majorHAnsi" w:eastAsia="Times New Roman" w:hAnsiTheme="majorHAnsi" w:cs="Arial"/>
                    </w:rPr>
                  </w:pPr>
                </w:p>
              </w:tc>
            </w:tr>
          </w:tbl>
          <w:p w:rsidR="000D0C9B" w:rsidRPr="00962FAC" w:rsidRDefault="000D0C9B" w:rsidP="000D0C9B">
            <w:pPr>
              <w:rPr>
                <w:rFonts w:asciiTheme="majorHAnsi" w:eastAsia="Times New Roman" w:hAnsiTheme="majorHAnsi" w:cs="Times New Roman"/>
              </w:rPr>
            </w:pPr>
          </w:p>
        </w:tc>
      </w:tr>
    </w:tbl>
    <w:p w:rsidR="003637FF" w:rsidRDefault="003637FF" w:rsidP="00F659BA">
      <w:pPr>
        <w:spacing w:before="100" w:beforeAutospacing="1" w:after="100" w:afterAutospacing="1"/>
        <w:jc w:val="both"/>
        <w:rPr>
          <w:rFonts w:asciiTheme="majorHAnsi" w:eastAsia="Times New Roman" w:hAnsiTheme="majorHAnsi" w:cs="Arial"/>
          <w:color w:val="000000"/>
        </w:rPr>
      </w:pPr>
    </w:p>
    <w:p w:rsidR="005E1F34" w:rsidRDefault="005E1F34" w:rsidP="00F659BA">
      <w:pPr>
        <w:spacing w:before="100" w:beforeAutospacing="1" w:after="100" w:afterAutospacing="1"/>
        <w:jc w:val="both"/>
        <w:rPr>
          <w:rFonts w:asciiTheme="majorHAnsi" w:eastAsia="Times New Roman" w:hAnsiTheme="majorHAnsi" w:cs="Arial"/>
          <w:color w:val="000000"/>
        </w:rPr>
      </w:pPr>
    </w:p>
    <w:p w:rsidR="005E1F34" w:rsidRPr="00F659BA" w:rsidRDefault="005E1F34" w:rsidP="00F659BA">
      <w:pPr>
        <w:spacing w:before="100" w:beforeAutospacing="1" w:after="100" w:afterAutospacing="1"/>
        <w:jc w:val="both"/>
        <w:rPr>
          <w:rFonts w:asciiTheme="majorHAnsi" w:eastAsia="Times New Roman" w:hAnsiTheme="majorHAnsi" w:cs="Arial"/>
          <w:color w:val="000000"/>
        </w:rPr>
      </w:pPr>
    </w:p>
    <w:tbl>
      <w:tblPr>
        <w:tblW w:w="0" w:type="auto"/>
        <w:tblCellSpacing w:w="15" w:type="dxa"/>
        <w:tblCellMar>
          <w:top w:w="15" w:type="dxa"/>
          <w:left w:w="15" w:type="dxa"/>
          <w:bottom w:w="15" w:type="dxa"/>
          <w:right w:w="15" w:type="dxa"/>
        </w:tblCellMar>
        <w:tblLook w:val="04A0"/>
      </w:tblPr>
      <w:tblGrid>
        <w:gridCol w:w="4329"/>
        <w:gridCol w:w="4643"/>
        <w:gridCol w:w="180"/>
        <w:gridCol w:w="570"/>
      </w:tblGrid>
      <w:tr w:rsidR="003D56B1" w:rsidRPr="00962FAC" w:rsidTr="003D56B1">
        <w:trPr>
          <w:tblCellSpacing w:w="15" w:type="dxa"/>
        </w:trPr>
        <w:tc>
          <w:tcPr>
            <w:tcW w:w="0" w:type="auto"/>
            <w:hideMark/>
          </w:tcPr>
          <w:p w:rsidR="003D56B1" w:rsidRPr="00962FAC" w:rsidRDefault="003D56B1" w:rsidP="003D56B1">
            <w:pPr>
              <w:spacing w:before="100" w:beforeAutospacing="1" w:after="100" w:afterAutospacing="1"/>
              <w:rPr>
                <w:rFonts w:asciiTheme="majorHAnsi" w:eastAsia="Times New Roman" w:hAnsiTheme="majorHAnsi" w:cs="Arial"/>
              </w:rPr>
            </w:pPr>
            <w:r w:rsidRPr="00962FAC">
              <w:rPr>
                <w:rFonts w:asciiTheme="majorHAnsi" w:eastAsia="Times New Roman" w:hAnsiTheme="majorHAnsi" w:cs="Arial"/>
                <w:b/>
                <w:bCs/>
              </w:rPr>
              <w:lastRenderedPageBreak/>
              <w:t>Tabella a doppia entrata:</w:t>
            </w:r>
            <w:r w:rsidRPr="00962FAC">
              <w:rPr>
                <w:rFonts w:asciiTheme="majorHAnsi" w:eastAsia="Times New Roman" w:hAnsiTheme="majorHAnsi" w:cs="Arial"/>
                <w:b/>
                <w:bCs/>
              </w:rPr>
              <w:br/>
              <w:t>V8a x V21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18"/>
              <w:gridCol w:w="516"/>
              <w:gridCol w:w="468"/>
              <w:gridCol w:w="1093"/>
            </w:tblGrid>
            <w:tr w:rsidR="003D56B1"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V21-&gt;</w:t>
                  </w:r>
                  <w:r w:rsidRPr="00962FAC">
                    <w:rPr>
                      <w:rFonts w:asciiTheme="majorHAnsi" w:eastAsia="Times New Roman" w:hAnsiTheme="majorHAnsi" w:cs="Arial"/>
                    </w:rPr>
                    <w:br/>
                    <w:t>V8a</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 xml:space="preserve">Marginale </w:t>
                  </w:r>
                  <w:r w:rsidRPr="00962FAC">
                    <w:rPr>
                      <w:rFonts w:asciiTheme="majorHAnsi" w:eastAsia="Times New Roman" w:hAnsiTheme="majorHAnsi" w:cs="Arial"/>
                    </w:rPr>
                    <w:br/>
                    <w:t>di riga</w:t>
                  </w:r>
                </w:p>
              </w:tc>
            </w:tr>
            <w:tr w:rsidR="003D56B1"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38</w:t>
                  </w:r>
                  <w:r w:rsidRPr="00962FAC">
                    <w:rPr>
                      <w:rFonts w:asciiTheme="majorHAnsi" w:eastAsia="Times New Roman" w:hAnsiTheme="majorHAnsi" w:cs="Arial"/>
                    </w:rPr>
                    <w:br/>
                  </w:r>
                  <w:r w:rsidRPr="00962FAC">
                    <w:rPr>
                      <w:rFonts w:asciiTheme="majorHAnsi" w:eastAsia="Times New Roman" w:hAnsiTheme="majorHAnsi" w:cs="Arial"/>
                      <w:i/>
                      <w:iCs/>
                    </w:rPr>
                    <w:t>36.6</w:t>
                  </w:r>
                  <w:r w:rsidRPr="00962FAC">
                    <w:rPr>
                      <w:rFonts w:asciiTheme="majorHAnsi" w:eastAsia="Times New Roman" w:hAnsiTheme="majorHAnsi" w:cs="Arial"/>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8</w:t>
                  </w:r>
                  <w:r w:rsidRPr="00962FAC">
                    <w:rPr>
                      <w:rFonts w:asciiTheme="majorHAnsi" w:eastAsia="Times New Roman" w:hAnsiTheme="majorHAnsi" w:cs="Arial"/>
                    </w:rPr>
                    <w:br/>
                  </w:r>
                  <w:r w:rsidRPr="00962FAC">
                    <w:rPr>
                      <w:rFonts w:asciiTheme="majorHAnsi" w:eastAsia="Times New Roman" w:hAnsiTheme="majorHAnsi" w:cs="Arial"/>
                      <w:i/>
                      <w:iCs/>
                    </w:rPr>
                    <w:t>9.4</w:t>
                  </w:r>
                  <w:r w:rsidRPr="00962FAC">
                    <w:rPr>
                      <w:rFonts w:asciiTheme="majorHAnsi" w:eastAsia="Times New Roman" w:hAnsiTheme="majorHAnsi" w:cs="Arial"/>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46</w:t>
                  </w:r>
                </w:p>
              </w:tc>
            </w:tr>
            <w:tr w:rsidR="003D56B1"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b/>
                      <w:bCs/>
                    </w:rPr>
                    <w:t>Giradischi</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1</w:t>
                  </w:r>
                  <w:r w:rsidRPr="00962FAC">
                    <w:rPr>
                      <w:rFonts w:asciiTheme="majorHAnsi" w:eastAsia="Times New Roman" w:hAnsiTheme="majorHAnsi" w:cs="Arial"/>
                    </w:rPr>
                    <w:br/>
                  </w:r>
                  <w:r w:rsidRPr="00962FAC">
                    <w:rPr>
                      <w:rFonts w:asciiTheme="majorHAnsi" w:eastAsia="Times New Roman" w:hAnsiTheme="majorHAnsi" w:cs="Arial"/>
                      <w:i/>
                      <w:iCs/>
                      <w:color w:val="FF0000"/>
                    </w:rPr>
                    <w:t>0.8</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0</w:t>
                  </w:r>
                  <w:r w:rsidRPr="00962FAC">
                    <w:rPr>
                      <w:rFonts w:asciiTheme="majorHAnsi" w:eastAsia="Times New Roman" w:hAnsiTheme="majorHAnsi" w:cs="Arial"/>
                    </w:rPr>
                    <w:br/>
                  </w:r>
                  <w:r w:rsidRPr="00962FAC">
                    <w:rPr>
                      <w:rFonts w:asciiTheme="majorHAnsi" w:eastAsia="Times New Roman" w:hAnsiTheme="majorHAnsi" w:cs="Arial"/>
                      <w:i/>
                      <w:iCs/>
                      <w:color w:val="FF0000"/>
                    </w:rPr>
                    <w:t>0.2</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1</w:t>
                  </w:r>
                </w:p>
              </w:tc>
            </w:tr>
            <w:tr w:rsidR="003D56B1"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b/>
                      <w:bCs/>
                    </w:rPr>
                    <w:t>Pc</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4</w:t>
                  </w:r>
                  <w:r w:rsidRPr="00962FAC">
                    <w:rPr>
                      <w:rFonts w:asciiTheme="majorHAnsi" w:eastAsia="Times New Roman" w:hAnsiTheme="majorHAnsi" w:cs="Arial"/>
                    </w:rPr>
                    <w:br/>
                  </w:r>
                  <w:r w:rsidRPr="00962FAC">
                    <w:rPr>
                      <w:rFonts w:asciiTheme="majorHAnsi" w:eastAsia="Times New Roman" w:hAnsiTheme="majorHAnsi" w:cs="Arial"/>
                      <w:i/>
                      <w:iCs/>
                    </w:rPr>
                    <w:t>4</w:t>
                  </w:r>
                  <w:r w:rsidRPr="00962FAC">
                    <w:rPr>
                      <w:rFonts w:asciiTheme="majorHAnsi" w:eastAsia="Times New Roman" w:hAnsiTheme="majorHAnsi" w:cs="Arial"/>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1</w:t>
                  </w:r>
                  <w:r w:rsidRPr="00962FAC">
                    <w:rPr>
                      <w:rFonts w:asciiTheme="majorHAnsi" w:eastAsia="Times New Roman" w:hAnsiTheme="majorHAnsi" w:cs="Arial"/>
                    </w:rPr>
                    <w:br/>
                  </w:r>
                  <w:r w:rsidRPr="00962FAC">
                    <w:rPr>
                      <w:rFonts w:asciiTheme="majorHAnsi" w:eastAsia="Times New Roman" w:hAnsiTheme="majorHAnsi" w:cs="Arial"/>
                      <w:i/>
                      <w:iCs/>
                    </w:rPr>
                    <w:t>1</w:t>
                  </w:r>
                  <w:r w:rsidRPr="00962FAC">
                    <w:rPr>
                      <w:rFonts w:asciiTheme="majorHAnsi" w:eastAsia="Times New Roman" w:hAnsiTheme="majorHAnsi" w:cs="Arial"/>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5</w:t>
                  </w:r>
                </w:p>
              </w:tc>
            </w:tr>
            <w:tr w:rsidR="003D56B1"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b/>
                      <w:bCs/>
                    </w:rPr>
                    <w:t>Radio</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1</w:t>
                  </w:r>
                  <w:r w:rsidRPr="00962FAC">
                    <w:rPr>
                      <w:rFonts w:asciiTheme="majorHAnsi" w:eastAsia="Times New Roman" w:hAnsiTheme="majorHAnsi" w:cs="Arial"/>
                    </w:rPr>
                    <w:br/>
                  </w:r>
                  <w:r w:rsidRPr="00962FAC">
                    <w:rPr>
                      <w:rFonts w:asciiTheme="majorHAnsi" w:eastAsia="Times New Roman" w:hAnsiTheme="majorHAnsi" w:cs="Arial"/>
                      <w:i/>
                      <w:iCs/>
                    </w:rPr>
                    <w:t>2.4</w:t>
                  </w:r>
                  <w:r w:rsidRPr="00962FAC">
                    <w:rPr>
                      <w:rFonts w:asciiTheme="majorHAnsi" w:eastAsia="Times New Roman" w:hAnsiTheme="majorHAnsi" w:cs="Arial"/>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2</w:t>
                  </w:r>
                  <w:r w:rsidRPr="00962FAC">
                    <w:rPr>
                      <w:rFonts w:asciiTheme="majorHAnsi" w:eastAsia="Times New Roman" w:hAnsiTheme="majorHAnsi" w:cs="Arial"/>
                    </w:rPr>
                    <w:br/>
                  </w:r>
                  <w:r w:rsidRPr="00962FAC">
                    <w:rPr>
                      <w:rFonts w:asciiTheme="majorHAnsi" w:eastAsia="Times New Roman" w:hAnsiTheme="majorHAnsi" w:cs="Arial"/>
                      <w:i/>
                      <w:iCs/>
                      <w:color w:val="FF0000"/>
                    </w:rPr>
                    <w:t>0.6</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3</w:t>
                  </w:r>
                </w:p>
              </w:tc>
            </w:tr>
            <w:tr w:rsidR="003D56B1"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b/>
                      <w:bCs/>
                    </w:rPr>
                    <w:t>iPhone</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3</w:t>
                  </w:r>
                  <w:r w:rsidRPr="00962FAC">
                    <w:rPr>
                      <w:rFonts w:asciiTheme="majorHAnsi" w:eastAsia="Times New Roman" w:hAnsiTheme="majorHAnsi" w:cs="Arial"/>
                    </w:rPr>
                    <w:br/>
                  </w:r>
                  <w:r w:rsidRPr="00962FAC">
                    <w:rPr>
                      <w:rFonts w:asciiTheme="majorHAnsi" w:eastAsia="Times New Roman" w:hAnsiTheme="majorHAnsi" w:cs="Arial"/>
                      <w:i/>
                      <w:iCs/>
                    </w:rPr>
                    <w:t>3.2</w:t>
                  </w:r>
                  <w:r w:rsidRPr="00962FAC">
                    <w:rPr>
                      <w:rFonts w:asciiTheme="majorHAnsi" w:eastAsia="Times New Roman" w:hAnsiTheme="majorHAnsi" w:cs="Arial"/>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1</w:t>
                  </w:r>
                  <w:r w:rsidRPr="00962FAC">
                    <w:rPr>
                      <w:rFonts w:asciiTheme="majorHAnsi" w:eastAsia="Times New Roman" w:hAnsiTheme="majorHAnsi" w:cs="Arial"/>
                    </w:rPr>
                    <w:br/>
                  </w:r>
                  <w:r w:rsidRPr="00962FAC">
                    <w:rPr>
                      <w:rFonts w:asciiTheme="majorHAnsi" w:eastAsia="Times New Roman" w:hAnsiTheme="majorHAnsi" w:cs="Arial"/>
                      <w:i/>
                      <w:iCs/>
                      <w:color w:val="FF0000"/>
                    </w:rPr>
                    <w:t>0.8</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4</w:t>
                  </w:r>
                </w:p>
              </w:tc>
            </w:tr>
            <w:tr w:rsidR="003D56B1"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 xml:space="preserve">Marginale </w:t>
                  </w:r>
                  <w:r w:rsidRPr="00962FAC">
                    <w:rPr>
                      <w:rFonts w:asciiTheme="majorHAnsi" w:eastAsia="Times New Roman" w:hAnsiTheme="majorHAnsi" w:cs="Arial"/>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59</w:t>
                  </w:r>
                </w:p>
              </w:tc>
            </w:tr>
          </w:tbl>
          <w:p w:rsidR="003D56B1" w:rsidRPr="00962FAC" w:rsidRDefault="003D56B1" w:rsidP="003D56B1">
            <w:pPr>
              <w:spacing w:before="100" w:beforeAutospacing="1" w:after="100" w:afterAutospacing="1"/>
              <w:rPr>
                <w:rFonts w:asciiTheme="majorHAnsi" w:eastAsia="Times New Roman" w:hAnsiTheme="majorHAnsi" w:cs="Arial"/>
              </w:rPr>
            </w:pPr>
            <w:r w:rsidRPr="00962FAC">
              <w:rPr>
                <w:rFonts w:asciiTheme="majorHAnsi" w:eastAsia="Times New Roman" w:hAnsiTheme="majorHAnsi" w:cs="Arial"/>
              </w:rPr>
              <w:t xml:space="preserve">Il valore di X quadro non è significativo dato che vi sono frequenze attese minori di 1. </w:t>
            </w:r>
          </w:p>
          <w:p w:rsidR="003D56B1" w:rsidRPr="00962FAC" w:rsidRDefault="003D56B1" w:rsidP="003D56B1">
            <w:pPr>
              <w:spacing w:before="100" w:beforeAutospacing="1" w:after="100" w:afterAutospacing="1"/>
              <w:ind w:left="720"/>
              <w:rPr>
                <w:rFonts w:asciiTheme="majorHAnsi" w:eastAsia="Times New Roman" w:hAnsiTheme="majorHAnsi" w:cs="Arial"/>
              </w:rPr>
            </w:pPr>
          </w:p>
        </w:tc>
        <w:tc>
          <w:tcPr>
            <w:tcW w:w="4500" w:type="dxa"/>
            <w:hideMark/>
          </w:tcPr>
          <w:p w:rsidR="003D56B1" w:rsidRPr="00962FAC" w:rsidRDefault="003D56B1" w:rsidP="003D56B1">
            <w:pPr>
              <w:spacing w:before="100" w:beforeAutospacing="1" w:after="100" w:afterAutospacing="1"/>
              <w:jc w:val="right"/>
              <w:rPr>
                <w:rFonts w:asciiTheme="majorHAnsi" w:eastAsia="Times New Roman" w:hAnsiTheme="majorHAnsi" w:cs="Arial"/>
              </w:rPr>
            </w:pPr>
            <w:r w:rsidRPr="00962FAC">
              <w:rPr>
                <w:rFonts w:asciiTheme="majorHAnsi" w:eastAsia="Times New Roman" w:hAnsiTheme="majorHAnsi" w:cs="Arial"/>
              </w:rPr>
              <w:t xml:space="preserve">  </w:t>
            </w:r>
          </w:p>
          <w:tbl>
            <w:tblPr>
              <w:tblW w:w="0" w:type="auto"/>
              <w:jc w:val="right"/>
              <w:tblCellSpacing w:w="15" w:type="dxa"/>
              <w:tblCellMar>
                <w:left w:w="0" w:type="dxa"/>
                <w:right w:w="0" w:type="dxa"/>
              </w:tblCellMar>
              <w:tblLook w:val="04A0"/>
            </w:tblPr>
            <w:tblGrid>
              <w:gridCol w:w="460"/>
              <w:gridCol w:w="445"/>
              <w:gridCol w:w="579"/>
              <w:gridCol w:w="414"/>
              <w:gridCol w:w="445"/>
              <w:gridCol w:w="445"/>
              <w:gridCol w:w="445"/>
              <w:gridCol w:w="445"/>
              <w:gridCol w:w="445"/>
              <w:gridCol w:w="460"/>
            </w:tblGrid>
            <w:tr w:rsidR="003D56B1" w:rsidRPr="00962FA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15"/>
                  </w:tblGrid>
                  <w:tr w:rsidR="003D56B1" w:rsidRPr="00962FAC">
                    <w:trPr>
                      <w:tblCellSpacing w:w="0" w:type="dxa"/>
                      <w:jc w:val="center"/>
                    </w:trPr>
                    <w:tc>
                      <w:tcPr>
                        <w:tcW w:w="0" w:type="auto"/>
                        <w:vAlign w:val="bottom"/>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83%</w:t>
                        </w:r>
                      </w:p>
                    </w:tc>
                  </w:tr>
                  <w:tr w:rsidR="003D56B1" w:rsidRPr="00962FAC">
                    <w:trPr>
                      <w:trHeight w:val="1245"/>
                      <w:tblCellSpacing w:w="0" w:type="dxa"/>
                      <w:jc w:val="center"/>
                    </w:trPr>
                    <w:tc>
                      <w:tcPr>
                        <w:tcW w:w="0" w:type="auto"/>
                        <w:shd w:val="clear" w:color="auto" w:fill="C0D0C0"/>
                        <w:vAlign w:val="bottom"/>
                        <w:hideMark/>
                      </w:tcPr>
                      <w:p w:rsidR="003D56B1" w:rsidRPr="00962FAC" w:rsidRDefault="003D56B1" w:rsidP="003D56B1">
                        <w:pPr>
                          <w:jc w:val="cente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3D56B1" w:rsidRPr="00962FAC">
                    <w:trPr>
                      <w:tblCellSpacing w:w="0" w:type="dxa"/>
                      <w:jc w:val="center"/>
                    </w:trPr>
                    <w:tc>
                      <w:tcPr>
                        <w:tcW w:w="0" w:type="auto"/>
                        <w:vAlign w:val="bottom"/>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17%</w:t>
                        </w:r>
                      </w:p>
                    </w:tc>
                  </w:tr>
                  <w:tr w:rsidR="003D56B1" w:rsidRPr="00962FAC">
                    <w:trPr>
                      <w:trHeight w:val="255"/>
                      <w:tblCellSpacing w:w="0" w:type="dxa"/>
                      <w:jc w:val="center"/>
                    </w:trPr>
                    <w:tc>
                      <w:tcPr>
                        <w:tcW w:w="0" w:type="auto"/>
                        <w:shd w:val="clear" w:color="auto" w:fill="80D080"/>
                        <w:vAlign w:val="bottom"/>
                        <w:hideMark/>
                      </w:tcPr>
                      <w:p w:rsidR="003D56B1" w:rsidRPr="00962FAC" w:rsidRDefault="003D56B1" w:rsidP="003D56B1">
                        <w:pPr>
                          <w:jc w:val="cente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537"/>
                  </w:tblGrid>
                  <w:tr w:rsidR="003D56B1" w:rsidRPr="00962FAC">
                    <w:trPr>
                      <w:tblCellSpacing w:w="0" w:type="dxa"/>
                      <w:jc w:val="center"/>
                    </w:trPr>
                    <w:tc>
                      <w:tcPr>
                        <w:tcW w:w="0" w:type="auto"/>
                        <w:vAlign w:val="bottom"/>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100%</w:t>
                        </w:r>
                      </w:p>
                    </w:tc>
                  </w:tr>
                  <w:tr w:rsidR="003D56B1" w:rsidRPr="00962FAC">
                    <w:trPr>
                      <w:trHeight w:val="1500"/>
                      <w:tblCellSpacing w:w="0" w:type="dxa"/>
                      <w:jc w:val="center"/>
                    </w:trPr>
                    <w:tc>
                      <w:tcPr>
                        <w:tcW w:w="0" w:type="auto"/>
                        <w:shd w:val="clear" w:color="auto" w:fill="C0D0C0"/>
                        <w:vAlign w:val="bottom"/>
                        <w:hideMark/>
                      </w:tcPr>
                      <w:p w:rsidR="003D56B1" w:rsidRPr="00962FAC" w:rsidRDefault="003D56B1" w:rsidP="003D56B1">
                        <w:pPr>
                          <w:jc w:val="cente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D56B1" w:rsidRPr="00962FAC">
                    <w:trPr>
                      <w:tblCellSpacing w:w="0" w:type="dxa"/>
                      <w:jc w:val="center"/>
                    </w:trPr>
                    <w:tc>
                      <w:tcPr>
                        <w:tcW w:w="0" w:type="auto"/>
                        <w:vAlign w:val="bottom"/>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0%</w:t>
                        </w:r>
                      </w:p>
                    </w:tc>
                  </w:tr>
                  <w:tr w:rsidR="003D56B1" w:rsidRPr="00962FAC">
                    <w:trPr>
                      <w:tblCellSpacing w:w="0" w:type="dxa"/>
                      <w:jc w:val="center"/>
                    </w:trPr>
                    <w:tc>
                      <w:tcPr>
                        <w:tcW w:w="0" w:type="auto"/>
                        <w:shd w:val="clear" w:color="auto" w:fill="80D080"/>
                        <w:vAlign w:val="bottom"/>
                        <w:hideMark/>
                      </w:tcPr>
                      <w:p w:rsidR="003D56B1" w:rsidRPr="00962FAC" w:rsidRDefault="003D56B1" w:rsidP="003D56B1">
                        <w:pPr>
                          <w:jc w:val="cente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3D56B1" w:rsidRPr="00962FAC">
                    <w:trPr>
                      <w:tblCellSpacing w:w="0" w:type="dxa"/>
                      <w:jc w:val="center"/>
                    </w:trPr>
                    <w:tc>
                      <w:tcPr>
                        <w:tcW w:w="0" w:type="auto"/>
                        <w:vAlign w:val="bottom"/>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80%</w:t>
                        </w:r>
                      </w:p>
                    </w:tc>
                  </w:tr>
                  <w:tr w:rsidR="003D56B1" w:rsidRPr="00962FAC">
                    <w:trPr>
                      <w:trHeight w:val="1200"/>
                      <w:tblCellSpacing w:w="0" w:type="dxa"/>
                      <w:jc w:val="center"/>
                    </w:trPr>
                    <w:tc>
                      <w:tcPr>
                        <w:tcW w:w="0" w:type="auto"/>
                        <w:shd w:val="clear" w:color="auto" w:fill="C0D0C0"/>
                        <w:vAlign w:val="bottom"/>
                        <w:hideMark/>
                      </w:tcPr>
                      <w:p w:rsidR="003D56B1" w:rsidRPr="00962FAC" w:rsidRDefault="003D56B1" w:rsidP="003D56B1">
                        <w:pPr>
                          <w:jc w:val="cente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3D56B1" w:rsidRPr="00962FAC">
                    <w:trPr>
                      <w:tblCellSpacing w:w="0" w:type="dxa"/>
                      <w:jc w:val="center"/>
                    </w:trPr>
                    <w:tc>
                      <w:tcPr>
                        <w:tcW w:w="0" w:type="auto"/>
                        <w:vAlign w:val="bottom"/>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20%</w:t>
                        </w:r>
                      </w:p>
                    </w:tc>
                  </w:tr>
                  <w:tr w:rsidR="003D56B1" w:rsidRPr="00962FAC">
                    <w:trPr>
                      <w:trHeight w:val="300"/>
                      <w:tblCellSpacing w:w="0" w:type="dxa"/>
                      <w:jc w:val="center"/>
                    </w:trPr>
                    <w:tc>
                      <w:tcPr>
                        <w:tcW w:w="0" w:type="auto"/>
                        <w:shd w:val="clear" w:color="auto" w:fill="80D080"/>
                        <w:vAlign w:val="bottom"/>
                        <w:hideMark/>
                      </w:tcPr>
                      <w:p w:rsidR="003D56B1" w:rsidRPr="00962FAC" w:rsidRDefault="003D56B1" w:rsidP="003D56B1">
                        <w:pPr>
                          <w:jc w:val="cente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3D56B1" w:rsidRPr="00962FAC">
                    <w:trPr>
                      <w:tblCellSpacing w:w="0" w:type="dxa"/>
                      <w:jc w:val="center"/>
                    </w:trPr>
                    <w:tc>
                      <w:tcPr>
                        <w:tcW w:w="0" w:type="auto"/>
                        <w:vAlign w:val="bottom"/>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33%</w:t>
                        </w:r>
                      </w:p>
                    </w:tc>
                  </w:tr>
                  <w:tr w:rsidR="003D56B1" w:rsidRPr="00962FAC">
                    <w:trPr>
                      <w:trHeight w:val="495"/>
                      <w:tblCellSpacing w:w="0" w:type="dxa"/>
                      <w:jc w:val="center"/>
                    </w:trPr>
                    <w:tc>
                      <w:tcPr>
                        <w:tcW w:w="0" w:type="auto"/>
                        <w:shd w:val="clear" w:color="auto" w:fill="C0D0C0"/>
                        <w:vAlign w:val="bottom"/>
                        <w:hideMark/>
                      </w:tcPr>
                      <w:p w:rsidR="003D56B1" w:rsidRPr="00962FAC" w:rsidRDefault="003D56B1" w:rsidP="003D56B1">
                        <w:pPr>
                          <w:jc w:val="cente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3D56B1" w:rsidRPr="00962FAC">
                    <w:trPr>
                      <w:tblCellSpacing w:w="0" w:type="dxa"/>
                      <w:jc w:val="center"/>
                    </w:trPr>
                    <w:tc>
                      <w:tcPr>
                        <w:tcW w:w="0" w:type="auto"/>
                        <w:vAlign w:val="bottom"/>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67%</w:t>
                        </w:r>
                      </w:p>
                    </w:tc>
                  </w:tr>
                  <w:tr w:rsidR="003D56B1" w:rsidRPr="00962FAC">
                    <w:trPr>
                      <w:trHeight w:val="1005"/>
                      <w:tblCellSpacing w:w="0" w:type="dxa"/>
                      <w:jc w:val="center"/>
                    </w:trPr>
                    <w:tc>
                      <w:tcPr>
                        <w:tcW w:w="0" w:type="auto"/>
                        <w:shd w:val="clear" w:color="auto" w:fill="80D080"/>
                        <w:vAlign w:val="bottom"/>
                        <w:hideMark/>
                      </w:tcPr>
                      <w:p w:rsidR="003D56B1" w:rsidRPr="00962FAC" w:rsidRDefault="003D56B1" w:rsidP="003D56B1">
                        <w:pPr>
                          <w:jc w:val="cente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3D56B1" w:rsidRPr="00962FAC">
                    <w:trPr>
                      <w:tblCellSpacing w:w="0" w:type="dxa"/>
                      <w:jc w:val="center"/>
                    </w:trPr>
                    <w:tc>
                      <w:tcPr>
                        <w:tcW w:w="0" w:type="auto"/>
                        <w:vAlign w:val="bottom"/>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75%</w:t>
                        </w:r>
                      </w:p>
                    </w:tc>
                  </w:tr>
                  <w:tr w:rsidR="003D56B1" w:rsidRPr="00962FAC">
                    <w:trPr>
                      <w:trHeight w:val="1125"/>
                      <w:tblCellSpacing w:w="0" w:type="dxa"/>
                      <w:jc w:val="center"/>
                    </w:trPr>
                    <w:tc>
                      <w:tcPr>
                        <w:tcW w:w="0" w:type="auto"/>
                        <w:shd w:val="clear" w:color="auto" w:fill="C0D0C0"/>
                        <w:vAlign w:val="bottom"/>
                        <w:hideMark/>
                      </w:tcPr>
                      <w:p w:rsidR="003D56B1" w:rsidRPr="00962FAC" w:rsidRDefault="003D56B1" w:rsidP="003D56B1">
                        <w:pPr>
                          <w:jc w:val="cente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3D56B1" w:rsidRPr="00962FAC">
                    <w:trPr>
                      <w:tblCellSpacing w:w="0" w:type="dxa"/>
                      <w:jc w:val="center"/>
                    </w:trPr>
                    <w:tc>
                      <w:tcPr>
                        <w:tcW w:w="0" w:type="auto"/>
                        <w:vAlign w:val="bottom"/>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25%</w:t>
                        </w:r>
                      </w:p>
                    </w:tc>
                  </w:tr>
                  <w:tr w:rsidR="003D56B1" w:rsidRPr="00962FAC">
                    <w:trPr>
                      <w:trHeight w:val="375"/>
                      <w:tblCellSpacing w:w="0" w:type="dxa"/>
                      <w:jc w:val="center"/>
                    </w:trPr>
                    <w:tc>
                      <w:tcPr>
                        <w:tcW w:w="0" w:type="auto"/>
                        <w:shd w:val="clear" w:color="auto" w:fill="80D080"/>
                        <w:vAlign w:val="bottom"/>
                        <w:hideMark/>
                      </w:tcPr>
                      <w:p w:rsidR="003D56B1" w:rsidRPr="00962FAC" w:rsidRDefault="003D56B1" w:rsidP="003D56B1">
                        <w:pPr>
                          <w:jc w:val="cente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p>
              </w:tc>
            </w:tr>
            <w:tr w:rsidR="003D56B1" w:rsidRPr="00962FAC">
              <w:trPr>
                <w:tblCellSpacing w:w="15" w:type="dxa"/>
                <w:jc w:val="right"/>
              </w:trPr>
              <w:tc>
                <w:tcPr>
                  <w:tcW w:w="0" w:type="auto"/>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38</w:t>
                  </w:r>
                </w:p>
              </w:tc>
              <w:tc>
                <w:tcPr>
                  <w:tcW w:w="0" w:type="auto"/>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8</w:t>
                  </w:r>
                </w:p>
              </w:tc>
              <w:tc>
                <w:tcPr>
                  <w:tcW w:w="0" w:type="auto"/>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1</w:t>
                  </w:r>
                </w:p>
              </w:tc>
              <w:tc>
                <w:tcPr>
                  <w:tcW w:w="0" w:type="auto"/>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0</w:t>
                  </w:r>
                </w:p>
              </w:tc>
              <w:tc>
                <w:tcPr>
                  <w:tcW w:w="0" w:type="auto"/>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4</w:t>
                  </w:r>
                </w:p>
              </w:tc>
              <w:tc>
                <w:tcPr>
                  <w:tcW w:w="0" w:type="auto"/>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1</w:t>
                  </w:r>
                </w:p>
              </w:tc>
              <w:tc>
                <w:tcPr>
                  <w:tcW w:w="0" w:type="auto"/>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1</w:t>
                  </w:r>
                </w:p>
              </w:tc>
              <w:tc>
                <w:tcPr>
                  <w:tcW w:w="0" w:type="auto"/>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2</w:t>
                  </w:r>
                </w:p>
              </w:tc>
              <w:tc>
                <w:tcPr>
                  <w:tcW w:w="0" w:type="auto"/>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3</w:t>
                  </w:r>
                </w:p>
              </w:tc>
              <w:tc>
                <w:tcPr>
                  <w:tcW w:w="0" w:type="auto"/>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1</w:t>
                  </w:r>
                </w:p>
              </w:tc>
            </w:tr>
            <w:tr w:rsidR="003D56B1" w:rsidRPr="00962FAC">
              <w:trPr>
                <w:tblCellSpacing w:w="15" w:type="dxa"/>
                <w:jc w:val="right"/>
              </w:trPr>
              <w:tc>
                <w:tcPr>
                  <w:tcW w:w="0" w:type="auto"/>
                  <w:gridSpan w:val="2"/>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0</w:t>
                  </w:r>
                </w:p>
              </w:tc>
              <w:tc>
                <w:tcPr>
                  <w:tcW w:w="0" w:type="auto"/>
                  <w:gridSpan w:val="2"/>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Giradischi</w:t>
                  </w:r>
                </w:p>
              </w:tc>
              <w:tc>
                <w:tcPr>
                  <w:tcW w:w="0" w:type="auto"/>
                  <w:gridSpan w:val="2"/>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Pc</w:t>
                  </w:r>
                </w:p>
              </w:tc>
              <w:tc>
                <w:tcPr>
                  <w:tcW w:w="0" w:type="auto"/>
                  <w:gridSpan w:val="2"/>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Radio</w:t>
                  </w:r>
                </w:p>
              </w:tc>
              <w:tc>
                <w:tcPr>
                  <w:tcW w:w="0" w:type="auto"/>
                  <w:gridSpan w:val="2"/>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iPhone</w:t>
                  </w:r>
                </w:p>
              </w:tc>
            </w:tr>
            <w:tr w:rsidR="003D56B1" w:rsidRPr="00962FAC">
              <w:trPr>
                <w:trHeight w:val="450"/>
                <w:tblCellSpacing w:w="15" w:type="dxa"/>
                <w:jc w:val="right"/>
              </w:trPr>
              <w:tc>
                <w:tcPr>
                  <w:tcW w:w="0" w:type="auto"/>
                  <w:vAlign w:val="center"/>
                  <w:hideMark/>
                </w:tcPr>
                <w:p w:rsidR="003D56B1" w:rsidRPr="00962FAC" w:rsidRDefault="003D56B1" w:rsidP="003D56B1">
                  <w:pPr>
                    <w:rPr>
                      <w:rFonts w:asciiTheme="majorHAnsi" w:eastAsia="Times New Roman" w:hAnsiTheme="majorHAnsi" w:cs="Arial"/>
                    </w:rPr>
                  </w:pPr>
                </w:p>
              </w:tc>
              <w:tc>
                <w:tcPr>
                  <w:tcW w:w="0" w:type="auto"/>
                  <w:vAlign w:val="center"/>
                  <w:hideMark/>
                </w:tcPr>
                <w:p w:rsidR="003D56B1" w:rsidRPr="00962FAC" w:rsidRDefault="003D56B1" w:rsidP="003D56B1">
                  <w:pPr>
                    <w:rPr>
                      <w:rFonts w:asciiTheme="majorHAnsi" w:eastAsia="Times New Roman" w:hAnsiTheme="majorHAnsi" w:cs="Times New Roman"/>
                    </w:rPr>
                  </w:pPr>
                </w:p>
              </w:tc>
              <w:tc>
                <w:tcPr>
                  <w:tcW w:w="0" w:type="auto"/>
                  <w:vAlign w:val="center"/>
                  <w:hideMark/>
                </w:tcPr>
                <w:p w:rsidR="003D56B1" w:rsidRPr="00962FAC" w:rsidRDefault="003D56B1" w:rsidP="003D56B1">
                  <w:pPr>
                    <w:rPr>
                      <w:rFonts w:asciiTheme="majorHAnsi" w:eastAsia="Times New Roman" w:hAnsiTheme="majorHAnsi" w:cs="Times New Roman"/>
                    </w:rPr>
                  </w:pPr>
                </w:p>
              </w:tc>
              <w:tc>
                <w:tcPr>
                  <w:tcW w:w="0" w:type="auto"/>
                  <w:vAlign w:val="center"/>
                  <w:hideMark/>
                </w:tcPr>
                <w:p w:rsidR="003D56B1" w:rsidRPr="00962FAC" w:rsidRDefault="003D56B1" w:rsidP="003D56B1">
                  <w:pPr>
                    <w:rPr>
                      <w:rFonts w:asciiTheme="majorHAnsi" w:eastAsia="Times New Roman" w:hAnsiTheme="majorHAnsi" w:cs="Times New Roman"/>
                    </w:rPr>
                  </w:pPr>
                </w:p>
              </w:tc>
              <w:tc>
                <w:tcPr>
                  <w:tcW w:w="0" w:type="auto"/>
                  <w:vAlign w:val="center"/>
                  <w:hideMark/>
                </w:tcPr>
                <w:p w:rsidR="003D56B1" w:rsidRPr="00962FAC" w:rsidRDefault="003D56B1" w:rsidP="003D56B1">
                  <w:pPr>
                    <w:rPr>
                      <w:rFonts w:asciiTheme="majorHAnsi" w:eastAsia="Times New Roman" w:hAnsiTheme="majorHAnsi" w:cs="Times New Roman"/>
                    </w:rPr>
                  </w:pPr>
                </w:p>
              </w:tc>
              <w:tc>
                <w:tcPr>
                  <w:tcW w:w="0" w:type="auto"/>
                  <w:vAlign w:val="center"/>
                  <w:hideMark/>
                </w:tcPr>
                <w:p w:rsidR="003D56B1" w:rsidRPr="00962FAC" w:rsidRDefault="003D56B1" w:rsidP="003D56B1">
                  <w:pPr>
                    <w:rPr>
                      <w:rFonts w:asciiTheme="majorHAnsi" w:eastAsia="Times New Roman" w:hAnsiTheme="majorHAnsi" w:cs="Times New Roman"/>
                    </w:rPr>
                  </w:pPr>
                </w:p>
              </w:tc>
              <w:tc>
                <w:tcPr>
                  <w:tcW w:w="0" w:type="auto"/>
                  <w:vAlign w:val="center"/>
                  <w:hideMark/>
                </w:tcPr>
                <w:p w:rsidR="003D56B1" w:rsidRPr="00962FAC" w:rsidRDefault="003D56B1" w:rsidP="003D56B1">
                  <w:pPr>
                    <w:rPr>
                      <w:rFonts w:asciiTheme="majorHAnsi" w:eastAsia="Times New Roman" w:hAnsiTheme="majorHAnsi" w:cs="Times New Roman"/>
                    </w:rPr>
                  </w:pPr>
                </w:p>
              </w:tc>
              <w:tc>
                <w:tcPr>
                  <w:tcW w:w="0" w:type="auto"/>
                  <w:vAlign w:val="center"/>
                  <w:hideMark/>
                </w:tcPr>
                <w:p w:rsidR="003D56B1" w:rsidRPr="00962FAC" w:rsidRDefault="003D56B1" w:rsidP="003D56B1">
                  <w:pPr>
                    <w:rPr>
                      <w:rFonts w:asciiTheme="majorHAnsi" w:eastAsia="Times New Roman" w:hAnsiTheme="majorHAnsi" w:cs="Times New Roman"/>
                    </w:rPr>
                  </w:pPr>
                </w:p>
              </w:tc>
              <w:tc>
                <w:tcPr>
                  <w:tcW w:w="0" w:type="auto"/>
                  <w:vAlign w:val="center"/>
                  <w:hideMark/>
                </w:tcPr>
                <w:p w:rsidR="003D56B1" w:rsidRPr="00962FAC" w:rsidRDefault="003D56B1" w:rsidP="003D56B1">
                  <w:pPr>
                    <w:rPr>
                      <w:rFonts w:asciiTheme="majorHAnsi" w:eastAsia="Times New Roman" w:hAnsiTheme="majorHAnsi" w:cs="Times New Roman"/>
                    </w:rPr>
                  </w:pPr>
                </w:p>
              </w:tc>
              <w:tc>
                <w:tcPr>
                  <w:tcW w:w="0" w:type="auto"/>
                  <w:vAlign w:val="center"/>
                  <w:hideMark/>
                </w:tcPr>
                <w:p w:rsidR="003D56B1" w:rsidRPr="00962FAC" w:rsidRDefault="003D56B1" w:rsidP="003D56B1">
                  <w:pPr>
                    <w:rPr>
                      <w:rFonts w:asciiTheme="majorHAnsi" w:eastAsia="Times New Roman" w:hAnsiTheme="majorHAnsi" w:cs="Times New Roman"/>
                    </w:rPr>
                  </w:pPr>
                </w:p>
              </w:tc>
            </w:tr>
            <w:tr w:rsidR="003D56B1" w:rsidRPr="00962FAC">
              <w:trPr>
                <w:tblCellSpacing w:w="15" w:type="dxa"/>
                <w:jc w:val="right"/>
              </w:trPr>
              <w:tc>
                <w:tcPr>
                  <w:tcW w:w="0" w:type="auto"/>
                  <w:vAlign w:val="bottom"/>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0.2</w:t>
                  </w:r>
                </w:p>
                <w:tbl>
                  <w:tblPr>
                    <w:tblW w:w="375" w:type="dxa"/>
                    <w:jc w:val="center"/>
                    <w:tblCellSpacing w:w="0" w:type="dxa"/>
                    <w:tblCellMar>
                      <w:left w:w="0" w:type="dxa"/>
                      <w:right w:w="0" w:type="dxa"/>
                    </w:tblCellMar>
                    <w:tblLook w:val="04A0"/>
                  </w:tblPr>
                  <w:tblGrid>
                    <w:gridCol w:w="375"/>
                  </w:tblGrid>
                  <w:tr w:rsidR="003D56B1" w:rsidRPr="00962FAC">
                    <w:trPr>
                      <w:trHeight w:val="165"/>
                      <w:tblCellSpacing w:w="0" w:type="dxa"/>
                      <w:jc w:val="center"/>
                    </w:trPr>
                    <w:tc>
                      <w:tcPr>
                        <w:tcW w:w="0" w:type="auto"/>
                        <w:shd w:val="clear" w:color="auto" w:fill="C0D0C0"/>
                        <w:vAlign w:val="center"/>
                        <w:hideMark/>
                      </w:tcPr>
                      <w:p w:rsidR="003D56B1" w:rsidRPr="00962FAC" w:rsidRDefault="003D56B1" w:rsidP="003D56B1">
                        <w:pP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p>
              </w:tc>
              <w:tc>
                <w:tcPr>
                  <w:tcW w:w="0" w:type="auto"/>
                  <w:vAlign w:val="bottom"/>
                  <w:hideMark/>
                </w:tcPr>
                <w:p w:rsidR="003D56B1" w:rsidRPr="00962FAC" w:rsidRDefault="003D56B1" w:rsidP="003D56B1">
                  <w:pPr>
                    <w:jc w:val="center"/>
                    <w:rPr>
                      <w:rFonts w:asciiTheme="majorHAnsi" w:eastAsia="Times New Roman" w:hAnsiTheme="majorHAnsi" w:cs="Arial"/>
                    </w:rPr>
                  </w:pPr>
                </w:p>
              </w:tc>
              <w:tc>
                <w:tcPr>
                  <w:tcW w:w="0" w:type="auto"/>
                  <w:vAlign w:val="bottom"/>
                  <w:hideMark/>
                </w:tcPr>
                <w:p w:rsidR="003D56B1" w:rsidRPr="00962FAC" w:rsidRDefault="003D56B1" w:rsidP="003D56B1">
                  <w:pPr>
                    <w:jc w:val="center"/>
                    <w:rPr>
                      <w:rFonts w:asciiTheme="majorHAnsi" w:eastAsia="Times New Roman" w:hAnsiTheme="majorHAnsi" w:cs="Arial"/>
                    </w:rPr>
                  </w:pPr>
                </w:p>
              </w:tc>
              <w:tc>
                <w:tcPr>
                  <w:tcW w:w="0" w:type="auto"/>
                  <w:vAlign w:val="bottom"/>
                  <w:hideMark/>
                </w:tcPr>
                <w:p w:rsidR="003D56B1" w:rsidRPr="00962FAC" w:rsidRDefault="003D56B1" w:rsidP="003D56B1">
                  <w:pPr>
                    <w:jc w:val="center"/>
                    <w:rPr>
                      <w:rFonts w:asciiTheme="majorHAnsi" w:eastAsia="Times New Roman" w:hAnsiTheme="majorHAnsi" w:cs="Arial"/>
                    </w:rPr>
                  </w:pPr>
                </w:p>
              </w:tc>
              <w:tc>
                <w:tcPr>
                  <w:tcW w:w="0" w:type="auto"/>
                  <w:vAlign w:val="bottom"/>
                  <w:hideMark/>
                </w:tcPr>
                <w:p w:rsidR="003D56B1" w:rsidRPr="00962FAC" w:rsidRDefault="003D56B1" w:rsidP="003D56B1">
                  <w:pPr>
                    <w:jc w:val="center"/>
                    <w:rPr>
                      <w:rFonts w:asciiTheme="majorHAnsi" w:eastAsia="Times New Roman" w:hAnsiTheme="majorHAnsi" w:cs="Arial"/>
                    </w:rPr>
                  </w:pPr>
                </w:p>
              </w:tc>
              <w:tc>
                <w:tcPr>
                  <w:tcW w:w="0" w:type="auto"/>
                  <w:vAlign w:val="bottom"/>
                  <w:hideMark/>
                </w:tcPr>
                <w:p w:rsidR="003D56B1" w:rsidRPr="00962FAC" w:rsidRDefault="003D56B1" w:rsidP="003D56B1">
                  <w:pPr>
                    <w:jc w:val="center"/>
                    <w:rPr>
                      <w:rFonts w:asciiTheme="majorHAnsi" w:eastAsia="Times New Roman" w:hAnsiTheme="majorHAnsi" w:cs="Arial"/>
                    </w:rPr>
                  </w:pPr>
                </w:p>
              </w:tc>
              <w:tc>
                <w:tcPr>
                  <w:tcW w:w="0" w:type="auto"/>
                  <w:vAlign w:val="bottom"/>
                  <w:hideMark/>
                </w:tcPr>
                <w:p w:rsidR="003D56B1" w:rsidRPr="00962FAC" w:rsidRDefault="003D56B1" w:rsidP="003D56B1">
                  <w:pPr>
                    <w:jc w:val="center"/>
                    <w:rPr>
                      <w:rFonts w:asciiTheme="majorHAnsi" w:eastAsia="Times New Roman" w:hAnsiTheme="majorHAnsi" w:cs="Arial"/>
                    </w:rPr>
                  </w:pPr>
                </w:p>
              </w:tc>
              <w:tc>
                <w:tcPr>
                  <w:tcW w:w="0" w:type="auto"/>
                  <w:vAlign w:val="bottom"/>
                  <w:hideMark/>
                </w:tcPr>
                <w:p w:rsidR="003D56B1" w:rsidRPr="00962FAC" w:rsidRDefault="003D56B1" w:rsidP="003D56B1">
                  <w:pPr>
                    <w:jc w:val="center"/>
                    <w:rPr>
                      <w:rFonts w:asciiTheme="majorHAnsi" w:eastAsia="Times New Roman" w:hAnsiTheme="majorHAnsi" w:cs="Arial"/>
                    </w:rPr>
                  </w:pPr>
                </w:p>
              </w:tc>
              <w:tc>
                <w:tcPr>
                  <w:tcW w:w="0" w:type="auto"/>
                  <w:vAlign w:val="bottom"/>
                  <w:hideMark/>
                </w:tcPr>
                <w:p w:rsidR="003D56B1" w:rsidRPr="00962FAC" w:rsidRDefault="003D56B1" w:rsidP="003D56B1">
                  <w:pPr>
                    <w:jc w:val="center"/>
                    <w:rPr>
                      <w:rFonts w:asciiTheme="majorHAnsi" w:eastAsia="Times New Roman" w:hAnsiTheme="majorHAnsi" w:cs="Arial"/>
                    </w:rPr>
                  </w:pPr>
                </w:p>
              </w:tc>
              <w:tc>
                <w:tcPr>
                  <w:tcW w:w="0" w:type="auto"/>
                  <w:vAlign w:val="bottom"/>
                  <w:hideMark/>
                </w:tcPr>
                <w:p w:rsidR="003D56B1" w:rsidRPr="00962FAC" w:rsidRDefault="003D56B1" w:rsidP="003D56B1">
                  <w:pPr>
                    <w:jc w:val="center"/>
                    <w:rPr>
                      <w:rFonts w:asciiTheme="majorHAnsi" w:eastAsia="Times New Roman" w:hAnsiTheme="majorHAnsi" w:cs="Arial"/>
                    </w:rPr>
                  </w:pPr>
                </w:p>
              </w:tc>
            </w:tr>
            <w:tr w:rsidR="003D56B1" w:rsidRPr="00962FAC">
              <w:trPr>
                <w:tblCellSpacing w:w="15" w:type="dxa"/>
                <w:jc w:val="right"/>
              </w:trPr>
              <w:tc>
                <w:tcPr>
                  <w:tcW w:w="0" w:type="auto"/>
                  <w:gridSpan w:val="2"/>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0</w:t>
                  </w:r>
                </w:p>
              </w:tc>
              <w:tc>
                <w:tcPr>
                  <w:tcW w:w="0" w:type="auto"/>
                  <w:gridSpan w:val="2"/>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Giradischi</w:t>
                  </w:r>
                </w:p>
              </w:tc>
              <w:tc>
                <w:tcPr>
                  <w:tcW w:w="0" w:type="auto"/>
                  <w:gridSpan w:val="2"/>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Pc</w:t>
                  </w:r>
                </w:p>
              </w:tc>
              <w:tc>
                <w:tcPr>
                  <w:tcW w:w="0" w:type="auto"/>
                  <w:gridSpan w:val="2"/>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Radio</w:t>
                  </w:r>
                </w:p>
              </w:tc>
              <w:tc>
                <w:tcPr>
                  <w:tcW w:w="0" w:type="auto"/>
                  <w:gridSpan w:val="2"/>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iPhone</w:t>
                  </w:r>
                </w:p>
              </w:tc>
            </w:tr>
            <w:tr w:rsidR="003D56B1" w:rsidRPr="00962FAC">
              <w:trPr>
                <w:tblCellSpacing w:w="15" w:type="dxa"/>
                <w:jc w:val="right"/>
              </w:trPr>
              <w:tc>
                <w:tcPr>
                  <w:tcW w:w="0" w:type="auto"/>
                  <w:hideMark/>
                </w:tcPr>
                <w:p w:rsidR="003D56B1" w:rsidRPr="00962FAC" w:rsidRDefault="003D56B1" w:rsidP="003D56B1">
                  <w:pPr>
                    <w:jc w:val="center"/>
                    <w:rPr>
                      <w:rFonts w:asciiTheme="majorHAnsi" w:eastAsia="Times New Roman" w:hAnsiTheme="majorHAnsi" w:cs="Arial"/>
                    </w:rPr>
                  </w:pPr>
                </w:p>
              </w:tc>
              <w:tc>
                <w:tcPr>
                  <w:tcW w:w="0" w:type="auto"/>
                  <w:hideMark/>
                </w:tcPr>
                <w:tbl>
                  <w:tblPr>
                    <w:tblW w:w="375" w:type="dxa"/>
                    <w:jc w:val="center"/>
                    <w:tblCellSpacing w:w="0" w:type="dxa"/>
                    <w:tblCellMar>
                      <w:left w:w="0" w:type="dxa"/>
                      <w:right w:w="0" w:type="dxa"/>
                    </w:tblCellMar>
                    <w:tblLook w:val="04A0"/>
                  </w:tblPr>
                  <w:tblGrid>
                    <w:gridCol w:w="375"/>
                  </w:tblGrid>
                  <w:tr w:rsidR="003D56B1" w:rsidRPr="00962FAC">
                    <w:trPr>
                      <w:trHeight w:val="330"/>
                      <w:tblCellSpacing w:w="0" w:type="dxa"/>
                      <w:jc w:val="center"/>
                    </w:trPr>
                    <w:tc>
                      <w:tcPr>
                        <w:tcW w:w="0" w:type="auto"/>
                        <w:shd w:val="clear" w:color="auto" w:fill="80D080"/>
                        <w:vAlign w:val="center"/>
                        <w:hideMark/>
                      </w:tcPr>
                      <w:p w:rsidR="003D56B1" w:rsidRPr="00962FAC" w:rsidRDefault="003D56B1" w:rsidP="003D56B1">
                        <w:pP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-0.4</w:t>
                  </w:r>
                </w:p>
              </w:tc>
              <w:tc>
                <w:tcPr>
                  <w:tcW w:w="0" w:type="auto"/>
                  <w:hideMark/>
                </w:tcPr>
                <w:p w:rsidR="003D56B1" w:rsidRPr="00962FAC" w:rsidRDefault="003D56B1" w:rsidP="003D56B1">
                  <w:pPr>
                    <w:jc w:val="center"/>
                    <w:rPr>
                      <w:rFonts w:asciiTheme="majorHAnsi" w:eastAsia="Times New Roman" w:hAnsiTheme="majorHAnsi" w:cs="Arial"/>
                    </w:rPr>
                  </w:pPr>
                </w:p>
              </w:tc>
              <w:tc>
                <w:tcPr>
                  <w:tcW w:w="0" w:type="auto"/>
                  <w:hideMark/>
                </w:tcPr>
                <w:p w:rsidR="003D56B1" w:rsidRPr="00962FAC" w:rsidRDefault="003D56B1" w:rsidP="003D56B1">
                  <w:pPr>
                    <w:jc w:val="center"/>
                    <w:rPr>
                      <w:rFonts w:asciiTheme="majorHAnsi" w:eastAsia="Times New Roman" w:hAnsiTheme="majorHAnsi" w:cs="Arial"/>
                    </w:rPr>
                  </w:pPr>
                </w:p>
              </w:tc>
              <w:tc>
                <w:tcPr>
                  <w:tcW w:w="0" w:type="auto"/>
                  <w:hideMark/>
                </w:tcPr>
                <w:p w:rsidR="003D56B1" w:rsidRPr="00962FAC" w:rsidRDefault="003D56B1" w:rsidP="003D56B1">
                  <w:pPr>
                    <w:jc w:val="center"/>
                    <w:rPr>
                      <w:rFonts w:asciiTheme="majorHAnsi" w:eastAsia="Times New Roman" w:hAnsiTheme="majorHAnsi" w:cs="Arial"/>
                    </w:rPr>
                  </w:pPr>
                </w:p>
              </w:tc>
              <w:tc>
                <w:tcPr>
                  <w:tcW w:w="0" w:type="auto"/>
                  <w:hideMark/>
                </w:tcPr>
                <w:p w:rsidR="003D56B1" w:rsidRPr="00962FAC" w:rsidRDefault="003D56B1" w:rsidP="003D56B1">
                  <w:pPr>
                    <w:jc w:val="center"/>
                    <w:rPr>
                      <w:rFonts w:asciiTheme="majorHAnsi" w:eastAsia="Times New Roman" w:hAnsiTheme="majorHAnsi" w:cs="Arial"/>
                    </w:rPr>
                  </w:pPr>
                </w:p>
              </w:tc>
              <w:tc>
                <w:tcPr>
                  <w:tcW w:w="0" w:type="auto"/>
                  <w:hideMark/>
                </w:tcPr>
                <w:tbl>
                  <w:tblPr>
                    <w:tblW w:w="375" w:type="dxa"/>
                    <w:jc w:val="center"/>
                    <w:tblCellSpacing w:w="0" w:type="dxa"/>
                    <w:tblCellMar>
                      <w:left w:w="0" w:type="dxa"/>
                      <w:right w:w="0" w:type="dxa"/>
                    </w:tblCellMar>
                    <w:tblLook w:val="04A0"/>
                  </w:tblPr>
                  <w:tblGrid>
                    <w:gridCol w:w="375"/>
                  </w:tblGrid>
                  <w:tr w:rsidR="003D56B1" w:rsidRPr="00962FAC">
                    <w:trPr>
                      <w:trHeight w:val="750"/>
                      <w:tblCellSpacing w:w="0" w:type="dxa"/>
                      <w:jc w:val="center"/>
                    </w:trPr>
                    <w:tc>
                      <w:tcPr>
                        <w:tcW w:w="0" w:type="auto"/>
                        <w:shd w:val="clear" w:color="auto" w:fill="C0D0C0"/>
                        <w:vAlign w:val="center"/>
                        <w:hideMark/>
                      </w:tcPr>
                      <w:p w:rsidR="003D56B1" w:rsidRPr="00962FAC" w:rsidRDefault="003D56B1" w:rsidP="003D56B1">
                        <w:pP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-0.9</w:t>
                  </w:r>
                </w:p>
              </w:tc>
              <w:tc>
                <w:tcPr>
                  <w:tcW w:w="0" w:type="auto"/>
                  <w:hideMark/>
                </w:tcPr>
                <w:p w:rsidR="003D56B1" w:rsidRPr="00962FAC" w:rsidRDefault="003D56B1" w:rsidP="003D56B1">
                  <w:pPr>
                    <w:jc w:val="center"/>
                    <w:rPr>
                      <w:rFonts w:asciiTheme="majorHAnsi" w:eastAsia="Times New Roman" w:hAnsiTheme="majorHAnsi" w:cs="Arial"/>
                    </w:rPr>
                  </w:pPr>
                </w:p>
              </w:tc>
              <w:tc>
                <w:tcPr>
                  <w:tcW w:w="0" w:type="auto"/>
                  <w:hideMark/>
                </w:tcPr>
                <w:tbl>
                  <w:tblPr>
                    <w:tblW w:w="375" w:type="dxa"/>
                    <w:jc w:val="center"/>
                    <w:tblCellSpacing w:w="0" w:type="dxa"/>
                    <w:tblCellMar>
                      <w:left w:w="0" w:type="dxa"/>
                      <w:right w:w="0" w:type="dxa"/>
                    </w:tblCellMar>
                    <w:tblLook w:val="04A0"/>
                  </w:tblPr>
                  <w:tblGrid>
                    <w:gridCol w:w="375"/>
                  </w:tblGrid>
                  <w:tr w:rsidR="003D56B1" w:rsidRPr="00962FAC">
                    <w:trPr>
                      <w:trHeight w:val="90"/>
                      <w:tblCellSpacing w:w="0" w:type="dxa"/>
                      <w:jc w:val="center"/>
                    </w:trPr>
                    <w:tc>
                      <w:tcPr>
                        <w:tcW w:w="0" w:type="auto"/>
                        <w:shd w:val="clear" w:color="auto" w:fill="C0D0C0"/>
                        <w:vAlign w:val="center"/>
                        <w:hideMark/>
                      </w:tcPr>
                      <w:p w:rsidR="003D56B1" w:rsidRPr="00962FAC" w:rsidRDefault="003D56B1" w:rsidP="003D56B1">
                        <w:pP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-0.1</w:t>
                  </w:r>
                </w:p>
              </w:tc>
              <w:tc>
                <w:tcPr>
                  <w:tcW w:w="0" w:type="auto"/>
                  <w:hideMark/>
                </w:tcPr>
                <w:p w:rsidR="003D56B1" w:rsidRPr="00962FAC" w:rsidRDefault="003D56B1" w:rsidP="003D56B1">
                  <w:pPr>
                    <w:jc w:val="center"/>
                    <w:rPr>
                      <w:rFonts w:asciiTheme="majorHAnsi" w:eastAsia="Times New Roman" w:hAnsiTheme="majorHAnsi" w:cs="Arial"/>
                    </w:rPr>
                  </w:pPr>
                </w:p>
              </w:tc>
            </w:tr>
          </w:tbl>
          <w:p w:rsidR="003D56B1" w:rsidRPr="00962FAC" w:rsidRDefault="003D56B1" w:rsidP="003D56B1">
            <w:pPr>
              <w:rPr>
                <w:rFonts w:asciiTheme="majorHAnsi" w:eastAsia="Times New Roman" w:hAnsiTheme="majorHAnsi" w:cs="Times New Roman"/>
              </w:rPr>
            </w:pPr>
          </w:p>
        </w:tc>
        <w:tc>
          <w:tcPr>
            <w:tcW w:w="150" w:type="dxa"/>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 </w:t>
            </w:r>
          </w:p>
        </w:tc>
        <w:tc>
          <w:tcPr>
            <w:tcW w:w="0" w:type="auto"/>
            <w:hideMark/>
          </w:tcPr>
          <w:p w:rsidR="003D56B1" w:rsidRPr="00962FAC" w:rsidRDefault="003D56B1" w:rsidP="003D56B1">
            <w:pPr>
              <w:spacing w:before="100" w:beforeAutospacing="1" w:after="100" w:afterAutospacing="1"/>
              <w:rPr>
                <w:rFonts w:asciiTheme="majorHAnsi" w:eastAsia="Times New Roman" w:hAnsiTheme="majorHAnsi" w:cs="Arial"/>
              </w:rPr>
            </w:pPr>
            <w:r w:rsidRPr="00962FAC">
              <w:rPr>
                <w:rFonts w:asciiTheme="majorHAnsi" w:eastAsia="Times New Roman" w:hAnsiTheme="majorHAnsi" w:cs="Arial"/>
              </w:rPr>
              <w:t xml:space="preserve">  </w:t>
            </w:r>
          </w:p>
          <w:tbl>
            <w:tblPr>
              <w:tblW w:w="0" w:type="auto"/>
              <w:tblCellSpacing w:w="0" w:type="dxa"/>
              <w:tblCellMar>
                <w:top w:w="15" w:type="dxa"/>
                <w:left w:w="15" w:type="dxa"/>
                <w:bottom w:w="15" w:type="dxa"/>
                <w:right w:w="15" w:type="dxa"/>
              </w:tblCellMar>
              <w:tblLook w:val="04A0"/>
            </w:tblPr>
            <w:tblGrid>
              <w:gridCol w:w="495"/>
            </w:tblGrid>
            <w:tr w:rsidR="003D56B1" w:rsidRPr="00962FA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65"/>
                  </w:tblGrid>
                  <w:tr w:rsidR="003D56B1" w:rsidRPr="00962FA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53"/>
                          <w:gridCol w:w="212"/>
                        </w:tblGrid>
                        <w:tr w:rsidR="003D56B1" w:rsidRPr="00962FAC">
                          <w:trPr>
                            <w:tblCellSpacing w:w="30" w:type="dxa"/>
                          </w:trPr>
                          <w:tc>
                            <w:tcPr>
                              <w:tcW w:w="0" w:type="auto"/>
                              <w:shd w:val="clear" w:color="auto" w:fill="C0D0C0"/>
                              <w:noWrap/>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   </w:t>
                              </w:r>
                            </w:p>
                          </w:tc>
                          <w:tc>
                            <w:tcPr>
                              <w:tcW w:w="0" w:type="auto"/>
                              <w:noWrap/>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1</w:t>
                              </w:r>
                            </w:p>
                          </w:tc>
                        </w:tr>
                        <w:tr w:rsidR="003D56B1" w:rsidRPr="00962FAC">
                          <w:trPr>
                            <w:tblCellSpacing w:w="30" w:type="dxa"/>
                          </w:trPr>
                          <w:tc>
                            <w:tcPr>
                              <w:tcW w:w="0" w:type="auto"/>
                              <w:shd w:val="clear" w:color="auto" w:fill="80D080"/>
                              <w:noWrap/>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   </w:t>
                              </w:r>
                            </w:p>
                          </w:tc>
                          <w:tc>
                            <w:tcPr>
                              <w:tcW w:w="0" w:type="auto"/>
                              <w:noWrap/>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2</w:t>
                              </w:r>
                            </w:p>
                          </w:tc>
                        </w:tr>
                      </w:tbl>
                      <w:p w:rsidR="003D56B1" w:rsidRPr="00962FAC" w:rsidRDefault="003D56B1" w:rsidP="003D56B1">
                        <w:pPr>
                          <w:rPr>
                            <w:rFonts w:asciiTheme="majorHAnsi" w:eastAsia="Times New Roman" w:hAnsiTheme="majorHAnsi" w:cs="Arial"/>
                          </w:rPr>
                        </w:pPr>
                      </w:p>
                    </w:tc>
                  </w:tr>
                </w:tbl>
                <w:p w:rsidR="003D56B1" w:rsidRPr="00962FAC" w:rsidRDefault="003D56B1" w:rsidP="003D56B1">
                  <w:pPr>
                    <w:rPr>
                      <w:rFonts w:asciiTheme="majorHAnsi" w:eastAsia="Times New Roman" w:hAnsiTheme="majorHAnsi" w:cs="Arial"/>
                    </w:rPr>
                  </w:pPr>
                </w:p>
              </w:tc>
            </w:tr>
          </w:tbl>
          <w:p w:rsidR="003D56B1" w:rsidRPr="00962FAC" w:rsidRDefault="003D56B1" w:rsidP="003D56B1">
            <w:pPr>
              <w:rPr>
                <w:rFonts w:asciiTheme="majorHAnsi" w:eastAsia="Times New Roman" w:hAnsiTheme="majorHAnsi" w:cs="Times New Roman"/>
              </w:rPr>
            </w:pPr>
          </w:p>
        </w:tc>
      </w:tr>
    </w:tbl>
    <w:p w:rsidR="003637FF" w:rsidRPr="00962FAC" w:rsidRDefault="003637FF" w:rsidP="0072608E">
      <w:pPr>
        <w:widowControl w:val="0"/>
        <w:autoSpaceDE w:val="0"/>
        <w:autoSpaceDN w:val="0"/>
        <w:adjustRightInd w:val="0"/>
        <w:jc w:val="both"/>
        <w:rPr>
          <w:rFonts w:asciiTheme="majorHAnsi" w:hAnsiTheme="majorHAnsi" w:cs="Times New Roman"/>
          <w:b/>
          <w:bCs/>
          <w:color w:val="000000" w:themeColor="text1"/>
        </w:rPr>
      </w:pPr>
    </w:p>
    <w:tbl>
      <w:tblPr>
        <w:tblW w:w="0" w:type="auto"/>
        <w:tblCellSpacing w:w="15" w:type="dxa"/>
        <w:tblCellMar>
          <w:top w:w="15" w:type="dxa"/>
          <w:left w:w="15" w:type="dxa"/>
          <w:bottom w:w="15" w:type="dxa"/>
          <w:right w:w="15" w:type="dxa"/>
        </w:tblCellMar>
        <w:tblLook w:val="04A0"/>
      </w:tblPr>
      <w:tblGrid>
        <w:gridCol w:w="3800"/>
        <w:gridCol w:w="4530"/>
        <w:gridCol w:w="180"/>
        <w:gridCol w:w="570"/>
      </w:tblGrid>
      <w:tr w:rsidR="003D56B1" w:rsidRPr="00962FAC" w:rsidTr="003D56B1">
        <w:trPr>
          <w:tblCellSpacing w:w="15" w:type="dxa"/>
        </w:trPr>
        <w:tc>
          <w:tcPr>
            <w:tcW w:w="0" w:type="auto"/>
            <w:hideMark/>
          </w:tcPr>
          <w:p w:rsidR="00F659BA" w:rsidRDefault="00F659BA" w:rsidP="003D56B1">
            <w:pPr>
              <w:spacing w:before="100" w:beforeAutospacing="1" w:after="100" w:afterAutospacing="1"/>
              <w:rPr>
                <w:rFonts w:asciiTheme="majorHAnsi" w:eastAsia="Times New Roman" w:hAnsiTheme="majorHAnsi" w:cs="Arial"/>
                <w:b/>
                <w:bCs/>
              </w:rPr>
            </w:pPr>
          </w:p>
          <w:p w:rsidR="003D56B1" w:rsidRPr="00962FAC" w:rsidRDefault="003D56B1" w:rsidP="003D56B1">
            <w:pPr>
              <w:spacing w:before="100" w:beforeAutospacing="1" w:after="100" w:afterAutospacing="1"/>
              <w:rPr>
                <w:rFonts w:asciiTheme="majorHAnsi" w:eastAsia="Times New Roman" w:hAnsiTheme="majorHAnsi" w:cs="Arial"/>
              </w:rPr>
            </w:pPr>
            <w:r w:rsidRPr="00962FAC">
              <w:rPr>
                <w:rFonts w:asciiTheme="majorHAnsi" w:eastAsia="Times New Roman" w:hAnsiTheme="majorHAnsi" w:cs="Arial"/>
                <w:b/>
                <w:bCs/>
              </w:rPr>
              <w:t>Tabella a doppia entrata:</w:t>
            </w:r>
            <w:r w:rsidRPr="00962FAC">
              <w:rPr>
                <w:rFonts w:asciiTheme="majorHAnsi" w:eastAsia="Times New Roman" w:hAnsiTheme="majorHAnsi" w:cs="Arial"/>
                <w:b/>
                <w:bCs/>
              </w:rPr>
              <w:br/>
              <w:t>V10 x V21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18"/>
              <w:gridCol w:w="516"/>
              <w:gridCol w:w="468"/>
              <w:gridCol w:w="1093"/>
            </w:tblGrid>
            <w:tr w:rsidR="003D56B1"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V21-&gt;</w:t>
                  </w:r>
                  <w:r w:rsidRPr="00962FAC">
                    <w:rPr>
                      <w:rFonts w:asciiTheme="majorHAnsi" w:eastAsia="Times New Roman" w:hAnsiTheme="majorHAnsi" w:cs="Arial"/>
                    </w:rPr>
                    <w:br/>
                    <w:t>V10</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 xml:space="preserve">Marginale </w:t>
                  </w:r>
                  <w:r w:rsidRPr="00962FAC">
                    <w:rPr>
                      <w:rFonts w:asciiTheme="majorHAnsi" w:eastAsia="Times New Roman" w:hAnsiTheme="majorHAnsi" w:cs="Arial"/>
                    </w:rPr>
                    <w:br/>
                    <w:t>di riga</w:t>
                  </w:r>
                </w:p>
              </w:tc>
            </w:tr>
            <w:tr w:rsidR="003D56B1"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16</w:t>
                  </w:r>
                  <w:r w:rsidRPr="00962FAC">
                    <w:rPr>
                      <w:rFonts w:asciiTheme="majorHAnsi" w:eastAsia="Times New Roman" w:hAnsiTheme="majorHAnsi" w:cs="Arial"/>
                    </w:rPr>
                    <w:br/>
                  </w:r>
                  <w:r w:rsidRPr="00962FAC">
                    <w:rPr>
                      <w:rFonts w:asciiTheme="majorHAnsi" w:eastAsia="Times New Roman" w:hAnsiTheme="majorHAnsi" w:cs="Arial"/>
                      <w:i/>
                      <w:iCs/>
                    </w:rPr>
                    <w:t>15.9</w:t>
                  </w:r>
                  <w:r w:rsidRPr="00962FAC">
                    <w:rPr>
                      <w:rFonts w:asciiTheme="majorHAnsi" w:eastAsia="Times New Roman" w:hAnsiTheme="majorHAnsi" w:cs="Arial"/>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4</w:t>
                  </w:r>
                  <w:r w:rsidRPr="00962FAC">
                    <w:rPr>
                      <w:rFonts w:asciiTheme="majorHAnsi" w:eastAsia="Times New Roman" w:hAnsiTheme="majorHAnsi" w:cs="Arial"/>
                    </w:rPr>
                    <w:br/>
                  </w:r>
                  <w:r w:rsidRPr="00962FAC">
                    <w:rPr>
                      <w:rFonts w:asciiTheme="majorHAnsi" w:eastAsia="Times New Roman" w:hAnsiTheme="majorHAnsi" w:cs="Arial"/>
                      <w:i/>
                      <w:iCs/>
                    </w:rPr>
                    <w:t>4.1</w:t>
                  </w:r>
                  <w:r w:rsidRPr="00962FAC">
                    <w:rPr>
                      <w:rFonts w:asciiTheme="majorHAnsi" w:eastAsia="Times New Roman" w:hAnsiTheme="majorHAnsi" w:cs="Arial"/>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20</w:t>
                  </w:r>
                </w:p>
              </w:tc>
            </w:tr>
            <w:tr w:rsidR="003D56B1"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13</w:t>
                  </w:r>
                  <w:r w:rsidRPr="00962FAC">
                    <w:rPr>
                      <w:rFonts w:asciiTheme="majorHAnsi" w:eastAsia="Times New Roman" w:hAnsiTheme="majorHAnsi" w:cs="Arial"/>
                    </w:rPr>
                    <w:br/>
                  </w:r>
                  <w:r w:rsidRPr="00962FAC">
                    <w:rPr>
                      <w:rFonts w:asciiTheme="majorHAnsi" w:eastAsia="Times New Roman" w:hAnsiTheme="majorHAnsi" w:cs="Arial"/>
                      <w:i/>
                      <w:iCs/>
                    </w:rPr>
                    <w:t>13.5</w:t>
                  </w:r>
                  <w:r w:rsidRPr="00962FAC">
                    <w:rPr>
                      <w:rFonts w:asciiTheme="majorHAnsi" w:eastAsia="Times New Roman" w:hAnsiTheme="majorHAnsi" w:cs="Arial"/>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4</w:t>
                  </w:r>
                  <w:r w:rsidRPr="00962FAC">
                    <w:rPr>
                      <w:rFonts w:asciiTheme="majorHAnsi" w:eastAsia="Times New Roman" w:hAnsiTheme="majorHAnsi" w:cs="Arial"/>
                    </w:rPr>
                    <w:br/>
                  </w:r>
                  <w:r w:rsidRPr="00962FAC">
                    <w:rPr>
                      <w:rFonts w:asciiTheme="majorHAnsi" w:eastAsia="Times New Roman" w:hAnsiTheme="majorHAnsi" w:cs="Arial"/>
                      <w:i/>
                      <w:iCs/>
                    </w:rPr>
                    <w:t>3.5</w:t>
                  </w:r>
                  <w:r w:rsidRPr="00962FAC">
                    <w:rPr>
                      <w:rFonts w:asciiTheme="majorHAnsi" w:eastAsia="Times New Roman" w:hAnsiTheme="majorHAnsi" w:cs="Arial"/>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17</w:t>
                  </w:r>
                </w:p>
              </w:tc>
            </w:tr>
            <w:tr w:rsidR="003D56B1"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b/>
                      <w:bCs/>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18</w:t>
                  </w:r>
                  <w:r w:rsidRPr="00962FAC">
                    <w:rPr>
                      <w:rFonts w:asciiTheme="majorHAnsi" w:eastAsia="Times New Roman" w:hAnsiTheme="majorHAnsi" w:cs="Arial"/>
                    </w:rPr>
                    <w:br/>
                  </w:r>
                  <w:r w:rsidRPr="00962FAC">
                    <w:rPr>
                      <w:rFonts w:asciiTheme="majorHAnsi" w:eastAsia="Times New Roman" w:hAnsiTheme="majorHAnsi" w:cs="Arial"/>
                      <w:i/>
                      <w:iCs/>
                    </w:rPr>
                    <w:t>17.5</w:t>
                  </w:r>
                  <w:r w:rsidRPr="00962FAC">
                    <w:rPr>
                      <w:rFonts w:asciiTheme="majorHAnsi" w:eastAsia="Times New Roman" w:hAnsiTheme="majorHAnsi" w:cs="Arial"/>
                    </w:rPr>
                    <w:br/>
                  </w:r>
                  <w:r w:rsidRPr="00962FAC">
                    <w:rPr>
                      <w:rFonts w:asciiTheme="majorHAnsi" w:eastAsia="Times New Roman" w:hAnsiTheme="majorHAnsi" w:cs="Arial"/>
                    </w:rPr>
                    <w:lastRenderedPageBreak/>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lastRenderedPageBreak/>
                    <w:t>4</w:t>
                  </w:r>
                  <w:r w:rsidRPr="00962FAC">
                    <w:rPr>
                      <w:rFonts w:asciiTheme="majorHAnsi" w:eastAsia="Times New Roman" w:hAnsiTheme="majorHAnsi" w:cs="Arial"/>
                    </w:rPr>
                    <w:br/>
                  </w:r>
                  <w:r w:rsidRPr="00962FAC">
                    <w:rPr>
                      <w:rFonts w:asciiTheme="majorHAnsi" w:eastAsia="Times New Roman" w:hAnsiTheme="majorHAnsi" w:cs="Arial"/>
                      <w:i/>
                      <w:iCs/>
                    </w:rPr>
                    <w:t>4.5</w:t>
                  </w:r>
                  <w:r w:rsidRPr="00962FAC">
                    <w:rPr>
                      <w:rFonts w:asciiTheme="majorHAnsi" w:eastAsia="Times New Roman" w:hAnsiTheme="majorHAnsi" w:cs="Arial"/>
                    </w:rPr>
                    <w:br/>
                  </w:r>
                  <w:r w:rsidRPr="00962FAC">
                    <w:rPr>
                      <w:rFonts w:asciiTheme="majorHAnsi" w:eastAsia="Times New Roman" w:hAnsiTheme="majorHAnsi" w:cs="Arial"/>
                    </w:rPr>
                    <w:lastRenderedPageBreak/>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lastRenderedPageBreak/>
                    <w:t>22</w:t>
                  </w:r>
                </w:p>
              </w:tc>
            </w:tr>
            <w:tr w:rsidR="003D56B1"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lastRenderedPageBreak/>
                    <w:t xml:space="preserve">Marginale </w:t>
                  </w:r>
                  <w:r w:rsidRPr="00962FAC">
                    <w:rPr>
                      <w:rFonts w:asciiTheme="majorHAnsi" w:eastAsia="Times New Roman" w:hAnsiTheme="majorHAnsi" w:cs="Arial"/>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59</w:t>
                  </w:r>
                </w:p>
              </w:tc>
            </w:tr>
          </w:tbl>
          <w:p w:rsidR="003D56B1" w:rsidRPr="00962FAC" w:rsidRDefault="003D56B1" w:rsidP="003D56B1">
            <w:pPr>
              <w:spacing w:before="100" w:beforeAutospacing="1" w:after="100" w:afterAutospacing="1"/>
              <w:rPr>
                <w:rFonts w:asciiTheme="majorHAnsi" w:eastAsia="Times New Roman" w:hAnsiTheme="majorHAnsi" w:cs="Arial"/>
              </w:rPr>
            </w:pPr>
            <w:r w:rsidRPr="00962FAC">
              <w:rPr>
                <w:rFonts w:asciiTheme="majorHAnsi" w:eastAsia="Times New Roman" w:hAnsiTheme="majorHAnsi" w:cs="Arial"/>
              </w:rPr>
              <w:t>X quadro = 0.17. Significatività = 0.918</w:t>
            </w:r>
            <w:r w:rsidRPr="00962FAC">
              <w:rPr>
                <w:rFonts w:asciiTheme="majorHAnsi" w:eastAsia="Times New Roman" w:hAnsiTheme="majorHAnsi" w:cs="Arial"/>
              </w:rPr>
              <w:br/>
              <w:t>V di Cramer = 0.05</w:t>
            </w:r>
          </w:p>
          <w:p w:rsidR="003D56B1" w:rsidRPr="00962FAC" w:rsidRDefault="003D56B1" w:rsidP="003D56B1">
            <w:pPr>
              <w:spacing w:before="100" w:beforeAutospacing="1" w:after="100" w:afterAutospacing="1"/>
              <w:ind w:left="720"/>
              <w:rPr>
                <w:rFonts w:asciiTheme="majorHAnsi" w:eastAsia="Times New Roman" w:hAnsiTheme="majorHAnsi" w:cs="Arial"/>
              </w:rPr>
            </w:pPr>
          </w:p>
        </w:tc>
        <w:tc>
          <w:tcPr>
            <w:tcW w:w="4500" w:type="dxa"/>
            <w:hideMark/>
          </w:tcPr>
          <w:p w:rsidR="003D56B1" w:rsidRPr="00962FAC" w:rsidRDefault="003D56B1" w:rsidP="003D56B1">
            <w:pPr>
              <w:spacing w:before="100" w:beforeAutospacing="1" w:after="100" w:afterAutospacing="1"/>
              <w:jc w:val="right"/>
              <w:rPr>
                <w:rFonts w:asciiTheme="majorHAnsi" w:eastAsia="Times New Roman" w:hAnsiTheme="majorHAnsi" w:cs="Arial"/>
              </w:rPr>
            </w:pPr>
            <w:r w:rsidRPr="00962FAC">
              <w:rPr>
                <w:rFonts w:asciiTheme="majorHAnsi" w:eastAsia="Times New Roman" w:hAnsiTheme="majorHAnsi" w:cs="Arial"/>
              </w:rPr>
              <w:lastRenderedPageBreak/>
              <w:t xml:space="preserve">  </w:t>
            </w:r>
          </w:p>
          <w:tbl>
            <w:tblPr>
              <w:tblW w:w="0" w:type="auto"/>
              <w:jc w:val="right"/>
              <w:tblCellSpacing w:w="15" w:type="dxa"/>
              <w:tblCellMar>
                <w:left w:w="0" w:type="dxa"/>
                <w:right w:w="0" w:type="dxa"/>
              </w:tblCellMar>
              <w:tblLook w:val="04A0"/>
            </w:tblPr>
            <w:tblGrid>
              <w:gridCol w:w="460"/>
              <w:gridCol w:w="445"/>
              <w:gridCol w:w="445"/>
              <w:gridCol w:w="445"/>
              <w:gridCol w:w="445"/>
              <w:gridCol w:w="460"/>
            </w:tblGrid>
            <w:tr w:rsidR="003D56B1" w:rsidRPr="00962FA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15"/>
                  </w:tblGrid>
                  <w:tr w:rsidR="003D56B1" w:rsidRPr="00962FAC">
                    <w:trPr>
                      <w:tblCellSpacing w:w="0" w:type="dxa"/>
                      <w:jc w:val="center"/>
                    </w:trPr>
                    <w:tc>
                      <w:tcPr>
                        <w:tcW w:w="0" w:type="auto"/>
                        <w:vAlign w:val="bottom"/>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80%</w:t>
                        </w:r>
                      </w:p>
                    </w:tc>
                  </w:tr>
                  <w:tr w:rsidR="003D56B1" w:rsidRPr="00962FAC">
                    <w:trPr>
                      <w:trHeight w:val="1200"/>
                      <w:tblCellSpacing w:w="0" w:type="dxa"/>
                      <w:jc w:val="center"/>
                    </w:trPr>
                    <w:tc>
                      <w:tcPr>
                        <w:tcW w:w="0" w:type="auto"/>
                        <w:shd w:val="clear" w:color="auto" w:fill="C0D0C0"/>
                        <w:vAlign w:val="bottom"/>
                        <w:hideMark/>
                      </w:tcPr>
                      <w:p w:rsidR="003D56B1" w:rsidRPr="00962FAC" w:rsidRDefault="003D56B1" w:rsidP="003D56B1">
                        <w:pPr>
                          <w:jc w:val="cente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3D56B1" w:rsidRPr="00962FAC">
                    <w:trPr>
                      <w:tblCellSpacing w:w="0" w:type="dxa"/>
                      <w:jc w:val="center"/>
                    </w:trPr>
                    <w:tc>
                      <w:tcPr>
                        <w:tcW w:w="0" w:type="auto"/>
                        <w:vAlign w:val="bottom"/>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20%</w:t>
                        </w:r>
                      </w:p>
                    </w:tc>
                  </w:tr>
                  <w:tr w:rsidR="003D56B1" w:rsidRPr="00962FAC">
                    <w:trPr>
                      <w:trHeight w:val="300"/>
                      <w:tblCellSpacing w:w="0" w:type="dxa"/>
                      <w:jc w:val="center"/>
                    </w:trPr>
                    <w:tc>
                      <w:tcPr>
                        <w:tcW w:w="0" w:type="auto"/>
                        <w:shd w:val="clear" w:color="auto" w:fill="80D080"/>
                        <w:vAlign w:val="bottom"/>
                        <w:hideMark/>
                      </w:tcPr>
                      <w:p w:rsidR="003D56B1" w:rsidRPr="00962FAC" w:rsidRDefault="003D56B1" w:rsidP="003D56B1">
                        <w:pPr>
                          <w:jc w:val="cente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3D56B1" w:rsidRPr="00962FAC">
                    <w:trPr>
                      <w:tblCellSpacing w:w="0" w:type="dxa"/>
                      <w:jc w:val="center"/>
                    </w:trPr>
                    <w:tc>
                      <w:tcPr>
                        <w:tcW w:w="0" w:type="auto"/>
                        <w:vAlign w:val="bottom"/>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76%</w:t>
                        </w:r>
                      </w:p>
                    </w:tc>
                  </w:tr>
                  <w:tr w:rsidR="003D56B1" w:rsidRPr="00962FAC">
                    <w:trPr>
                      <w:trHeight w:val="1140"/>
                      <w:tblCellSpacing w:w="0" w:type="dxa"/>
                      <w:jc w:val="center"/>
                    </w:trPr>
                    <w:tc>
                      <w:tcPr>
                        <w:tcW w:w="0" w:type="auto"/>
                        <w:shd w:val="clear" w:color="auto" w:fill="C0D0C0"/>
                        <w:vAlign w:val="bottom"/>
                        <w:hideMark/>
                      </w:tcPr>
                      <w:p w:rsidR="003D56B1" w:rsidRPr="00962FAC" w:rsidRDefault="003D56B1" w:rsidP="003D56B1">
                        <w:pPr>
                          <w:jc w:val="cente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3D56B1" w:rsidRPr="00962FAC">
                    <w:trPr>
                      <w:tblCellSpacing w:w="0" w:type="dxa"/>
                      <w:jc w:val="center"/>
                    </w:trPr>
                    <w:tc>
                      <w:tcPr>
                        <w:tcW w:w="0" w:type="auto"/>
                        <w:vAlign w:val="bottom"/>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24%</w:t>
                        </w:r>
                      </w:p>
                    </w:tc>
                  </w:tr>
                  <w:tr w:rsidR="003D56B1" w:rsidRPr="00962FAC">
                    <w:trPr>
                      <w:trHeight w:val="360"/>
                      <w:tblCellSpacing w:w="0" w:type="dxa"/>
                      <w:jc w:val="center"/>
                    </w:trPr>
                    <w:tc>
                      <w:tcPr>
                        <w:tcW w:w="0" w:type="auto"/>
                        <w:shd w:val="clear" w:color="auto" w:fill="80D080"/>
                        <w:vAlign w:val="bottom"/>
                        <w:hideMark/>
                      </w:tcPr>
                      <w:p w:rsidR="003D56B1" w:rsidRPr="00962FAC" w:rsidRDefault="003D56B1" w:rsidP="003D56B1">
                        <w:pPr>
                          <w:jc w:val="cente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3D56B1" w:rsidRPr="00962FAC">
                    <w:trPr>
                      <w:tblCellSpacing w:w="0" w:type="dxa"/>
                      <w:jc w:val="center"/>
                    </w:trPr>
                    <w:tc>
                      <w:tcPr>
                        <w:tcW w:w="0" w:type="auto"/>
                        <w:vAlign w:val="bottom"/>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82%</w:t>
                        </w:r>
                      </w:p>
                    </w:tc>
                  </w:tr>
                  <w:tr w:rsidR="003D56B1" w:rsidRPr="00962FAC">
                    <w:trPr>
                      <w:trHeight w:val="1230"/>
                      <w:tblCellSpacing w:w="0" w:type="dxa"/>
                      <w:jc w:val="center"/>
                    </w:trPr>
                    <w:tc>
                      <w:tcPr>
                        <w:tcW w:w="0" w:type="auto"/>
                        <w:shd w:val="clear" w:color="auto" w:fill="C0D0C0"/>
                        <w:vAlign w:val="bottom"/>
                        <w:hideMark/>
                      </w:tcPr>
                      <w:p w:rsidR="003D56B1" w:rsidRPr="00962FAC" w:rsidRDefault="003D56B1" w:rsidP="003D56B1">
                        <w:pPr>
                          <w:jc w:val="cente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3D56B1" w:rsidRPr="00962FAC">
                    <w:trPr>
                      <w:tblCellSpacing w:w="0" w:type="dxa"/>
                      <w:jc w:val="center"/>
                    </w:trPr>
                    <w:tc>
                      <w:tcPr>
                        <w:tcW w:w="0" w:type="auto"/>
                        <w:vAlign w:val="bottom"/>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18%</w:t>
                        </w:r>
                      </w:p>
                    </w:tc>
                  </w:tr>
                  <w:tr w:rsidR="003D56B1" w:rsidRPr="00962FAC">
                    <w:trPr>
                      <w:trHeight w:val="270"/>
                      <w:tblCellSpacing w:w="0" w:type="dxa"/>
                      <w:jc w:val="center"/>
                    </w:trPr>
                    <w:tc>
                      <w:tcPr>
                        <w:tcW w:w="0" w:type="auto"/>
                        <w:shd w:val="clear" w:color="auto" w:fill="80D080"/>
                        <w:vAlign w:val="bottom"/>
                        <w:hideMark/>
                      </w:tcPr>
                      <w:p w:rsidR="003D56B1" w:rsidRPr="00962FAC" w:rsidRDefault="003D56B1" w:rsidP="003D56B1">
                        <w:pPr>
                          <w:jc w:val="cente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p>
              </w:tc>
            </w:tr>
            <w:tr w:rsidR="003D56B1" w:rsidRPr="00962FAC">
              <w:trPr>
                <w:tblCellSpacing w:w="15" w:type="dxa"/>
                <w:jc w:val="right"/>
              </w:trPr>
              <w:tc>
                <w:tcPr>
                  <w:tcW w:w="0" w:type="auto"/>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16</w:t>
                  </w:r>
                </w:p>
              </w:tc>
              <w:tc>
                <w:tcPr>
                  <w:tcW w:w="0" w:type="auto"/>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4</w:t>
                  </w:r>
                </w:p>
              </w:tc>
              <w:tc>
                <w:tcPr>
                  <w:tcW w:w="0" w:type="auto"/>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13</w:t>
                  </w:r>
                </w:p>
              </w:tc>
              <w:tc>
                <w:tcPr>
                  <w:tcW w:w="0" w:type="auto"/>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4</w:t>
                  </w:r>
                </w:p>
              </w:tc>
              <w:tc>
                <w:tcPr>
                  <w:tcW w:w="0" w:type="auto"/>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18</w:t>
                  </w:r>
                </w:p>
              </w:tc>
              <w:tc>
                <w:tcPr>
                  <w:tcW w:w="0" w:type="auto"/>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4</w:t>
                  </w:r>
                </w:p>
              </w:tc>
            </w:tr>
            <w:tr w:rsidR="003D56B1" w:rsidRPr="00962FAC">
              <w:trPr>
                <w:tblCellSpacing w:w="15" w:type="dxa"/>
                <w:jc w:val="right"/>
              </w:trPr>
              <w:tc>
                <w:tcPr>
                  <w:tcW w:w="0" w:type="auto"/>
                  <w:gridSpan w:val="2"/>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1</w:t>
                  </w:r>
                </w:p>
              </w:tc>
              <w:tc>
                <w:tcPr>
                  <w:tcW w:w="0" w:type="auto"/>
                  <w:gridSpan w:val="2"/>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2</w:t>
                  </w:r>
                </w:p>
              </w:tc>
              <w:tc>
                <w:tcPr>
                  <w:tcW w:w="0" w:type="auto"/>
                  <w:gridSpan w:val="2"/>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3</w:t>
                  </w:r>
                </w:p>
              </w:tc>
            </w:tr>
            <w:tr w:rsidR="003D56B1" w:rsidRPr="00962FAC">
              <w:trPr>
                <w:trHeight w:val="450"/>
                <w:tblCellSpacing w:w="15" w:type="dxa"/>
                <w:jc w:val="right"/>
              </w:trPr>
              <w:tc>
                <w:tcPr>
                  <w:tcW w:w="0" w:type="auto"/>
                  <w:vAlign w:val="center"/>
                  <w:hideMark/>
                </w:tcPr>
                <w:p w:rsidR="003D56B1" w:rsidRPr="00962FAC" w:rsidRDefault="003D56B1" w:rsidP="003D56B1">
                  <w:pPr>
                    <w:rPr>
                      <w:rFonts w:asciiTheme="majorHAnsi" w:eastAsia="Times New Roman" w:hAnsiTheme="majorHAnsi" w:cs="Arial"/>
                    </w:rPr>
                  </w:pPr>
                </w:p>
              </w:tc>
              <w:tc>
                <w:tcPr>
                  <w:tcW w:w="0" w:type="auto"/>
                  <w:vAlign w:val="center"/>
                  <w:hideMark/>
                </w:tcPr>
                <w:p w:rsidR="003D56B1" w:rsidRPr="00962FAC" w:rsidRDefault="003D56B1" w:rsidP="003D56B1">
                  <w:pPr>
                    <w:rPr>
                      <w:rFonts w:asciiTheme="majorHAnsi" w:eastAsia="Times New Roman" w:hAnsiTheme="majorHAnsi" w:cs="Times New Roman"/>
                    </w:rPr>
                  </w:pPr>
                </w:p>
              </w:tc>
              <w:tc>
                <w:tcPr>
                  <w:tcW w:w="0" w:type="auto"/>
                  <w:vAlign w:val="center"/>
                  <w:hideMark/>
                </w:tcPr>
                <w:p w:rsidR="003D56B1" w:rsidRPr="00962FAC" w:rsidRDefault="003D56B1" w:rsidP="003D56B1">
                  <w:pPr>
                    <w:rPr>
                      <w:rFonts w:asciiTheme="majorHAnsi" w:eastAsia="Times New Roman" w:hAnsiTheme="majorHAnsi" w:cs="Times New Roman"/>
                    </w:rPr>
                  </w:pPr>
                </w:p>
              </w:tc>
              <w:tc>
                <w:tcPr>
                  <w:tcW w:w="0" w:type="auto"/>
                  <w:vAlign w:val="center"/>
                  <w:hideMark/>
                </w:tcPr>
                <w:p w:rsidR="003D56B1" w:rsidRPr="00962FAC" w:rsidRDefault="003D56B1" w:rsidP="003D56B1">
                  <w:pPr>
                    <w:rPr>
                      <w:rFonts w:asciiTheme="majorHAnsi" w:eastAsia="Times New Roman" w:hAnsiTheme="majorHAnsi" w:cs="Times New Roman"/>
                    </w:rPr>
                  </w:pPr>
                </w:p>
              </w:tc>
              <w:tc>
                <w:tcPr>
                  <w:tcW w:w="0" w:type="auto"/>
                  <w:vAlign w:val="center"/>
                  <w:hideMark/>
                </w:tcPr>
                <w:p w:rsidR="003D56B1" w:rsidRPr="00962FAC" w:rsidRDefault="003D56B1" w:rsidP="003D56B1">
                  <w:pPr>
                    <w:rPr>
                      <w:rFonts w:asciiTheme="majorHAnsi" w:eastAsia="Times New Roman" w:hAnsiTheme="majorHAnsi" w:cs="Times New Roman"/>
                    </w:rPr>
                  </w:pPr>
                </w:p>
              </w:tc>
              <w:tc>
                <w:tcPr>
                  <w:tcW w:w="0" w:type="auto"/>
                  <w:vAlign w:val="center"/>
                  <w:hideMark/>
                </w:tcPr>
                <w:p w:rsidR="003D56B1" w:rsidRPr="00962FAC" w:rsidRDefault="003D56B1" w:rsidP="003D56B1">
                  <w:pPr>
                    <w:rPr>
                      <w:rFonts w:asciiTheme="majorHAnsi" w:eastAsia="Times New Roman" w:hAnsiTheme="majorHAnsi" w:cs="Times New Roman"/>
                    </w:rPr>
                  </w:pPr>
                </w:p>
              </w:tc>
            </w:tr>
            <w:tr w:rsidR="003D56B1" w:rsidRPr="00962FAC">
              <w:trPr>
                <w:tblCellSpacing w:w="15" w:type="dxa"/>
                <w:jc w:val="right"/>
              </w:trPr>
              <w:tc>
                <w:tcPr>
                  <w:tcW w:w="0" w:type="auto"/>
                  <w:vAlign w:val="bottom"/>
                  <w:hideMark/>
                </w:tcPr>
                <w:p w:rsidR="003D56B1" w:rsidRPr="00962FAC" w:rsidRDefault="003D56B1" w:rsidP="003D56B1">
                  <w:pPr>
                    <w:jc w:val="center"/>
                    <w:rPr>
                      <w:rFonts w:asciiTheme="majorHAnsi" w:eastAsia="Times New Roman" w:hAnsiTheme="majorHAnsi" w:cs="Arial"/>
                    </w:rPr>
                  </w:pPr>
                </w:p>
              </w:tc>
              <w:tc>
                <w:tcPr>
                  <w:tcW w:w="0" w:type="auto"/>
                  <w:vAlign w:val="bottom"/>
                  <w:hideMark/>
                </w:tcPr>
                <w:p w:rsidR="003D56B1" w:rsidRPr="00962FAC" w:rsidRDefault="003D56B1" w:rsidP="003D56B1">
                  <w:pPr>
                    <w:jc w:val="center"/>
                    <w:rPr>
                      <w:rFonts w:asciiTheme="majorHAnsi" w:eastAsia="Times New Roman" w:hAnsiTheme="majorHAnsi" w:cs="Arial"/>
                    </w:rPr>
                  </w:pPr>
                </w:p>
              </w:tc>
              <w:tc>
                <w:tcPr>
                  <w:tcW w:w="0" w:type="auto"/>
                  <w:vAlign w:val="bottom"/>
                  <w:hideMark/>
                </w:tcPr>
                <w:p w:rsidR="003D56B1" w:rsidRPr="00962FAC" w:rsidRDefault="003D56B1" w:rsidP="003D56B1">
                  <w:pPr>
                    <w:jc w:val="center"/>
                    <w:rPr>
                      <w:rFonts w:asciiTheme="majorHAnsi" w:eastAsia="Times New Roman" w:hAnsiTheme="majorHAnsi" w:cs="Arial"/>
                    </w:rPr>
                  </w:pPr>
                </w:p>
              </w:tc>
              <w:tc>
                <w:tcPr>
                  <w:tcW w:w="0" w:type="auto"/>
                  <w:vAlign w:val="bottom"/>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0.3</w:t>
                  </w:r>
                </w:p>
                <w:tbl>
                  <w:tblPr>
                    <w:tblW w:w="375" w:type="dxa"/>
                    <w:jc w:val="center"/>
                    <w:tblCellSpacing w:w="0" w:type="dxa"/>
                    <w:tblCellMar>
                      <w:left w:w="0" w:type="dxa"/>
                      <w:right w:w="0" w:type="dxa"/>
                    </w:tblCellMar>
                    <w:tblLook w:val="04A0"/>
                  </w:tblPr>
                  <w:tblGrid>
                    <w:gridCol w:w="375"/>
                  </w:tblGrid>
                  <w:tr w:rsidR="003D56B1" w:rsidRPr="00962FAC">
                    <w:trPr>
                      <w:trHeight w:val="750"/>
                      <w:tblCellSpacing w:w="0" w:type="dxa"/>
                      <w:jc w:val="center"/>
                    </w:trPr>
                    <w:tc>
                      <w:tcPr>
                        <w:tcW w:w="0" w:type="auto"/>
                        <w:shd w:val="clear" w:color="auto" w:fill="80D080"/>
                        <w:vAlign w:val="center"/>
                        <w:hideMark/>
                      </w:tcPr>
                      <w:p w:rsidR="003D56B1" w:rsidRPr="00962FAC" w:rsidRDefault="003D56B1" w:rsidP="003D56B1">
                        <w:pP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p>
              </w:tc>
              <w:tc>
                <w:tcPr>
                  <w:tcW w:w="0" w:type="auto"/>
                  <w:vAlign w:val="bottom"/>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0.1</w:t>
                  </w:r>
                </w:p>
                <w:tbl>
                  <w:tblPr>
                    <w:tblW w:w="375" w:type="dxa"/>
                    <w:jc w:val="center"/>
                    <w:tblCellSpacing w:w="0" w:type="dxa"/>
                    <w:tblCellMar>
                      <w:left w:w="0" w:type="dxa"/>
                      <w:right w:w="0" w:type="dxa"/>
                    </w:tblCellMar>
                    <w:tblLook w:val="04A0"/>
                  </w:tblPr>
                  <w:tblGrid>
                    <w:gridCol w:w="375"/>
                  </w:tblGrid>
                  <w:tr w:rsidR="003D56B1" w:rsidRPr="00962FAC">
                    <w:trPr>
                      <w:trHeight w:val="255"/>
                      <w:tblCellSpacing w:w="0" w:type="dxa"/>
                      <w:jc w:val="center"/>
                    </w:trPr>
                    <w:tc>
                      <w:tcPr>
                        <w:tcW w:w="0" w:type="auto"/>
                        <w:shd w:val="clear" w:color="auto" w:fill="C0D0C0"/>
                        <w:vAlign w:val="center"/>
                        <w:hideMark/>
                      </w:tcPr>
                      <w:p w:rsidR="003D56B1" w:rsidRPr="00962FAC" w:rsidRDefault="003D56B1" w:rsidP="003D56B1">
                        <w:pP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p>
              </w:tc>
              <w:tc>
                <w:tcPr>
                  <w:tcW w:w="0" w:type="auto"/>
                  <w:vAlign w:val="bottom"/>
                  <w:hideMark/>
                </w:tcPr>
                <w:p w:rsidR="003D56B1" w:rsidRPr="00962FAC" w:rsidRDefault="003D56B1" w:rsidP="003D56B1">
                  <w:pPr>
                    <w:jc w:val="center"/>
                    <w:rPr>
                      <w:rFonts w:asciiTheme="majorHAnsi" w:eastAsia="Times New Roman" w:hAnsiTheme="majorHAnsi" w:cs="Arial"/>
                    </w:rPr>
                  </w:pPr>
                </w:p>
              </w:tc>
            </w:tr>
            <w:tr w:rsidR="003D56B1" w:rsidRPr="00962FAC">
              <w:trPr>
                <w:tblCellSpacing w:w="15" w:type="dxa"/>
                <w:jc w:val="right"/>
              </w:trPr>
              <w:tc>
                <w:tcPr>
                  <w:tcW w:w="0" w:type="auto"/>
                  <w:gridSpan w:val="2"/>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1</w:t>
                  </w:r>
                </w:p>
              </w:tc>
              <w:tc>
                <w:tcPr>
                  <w:tcW w:w="0" w:type="auto"/>
                  <w:gridSpan w:val="2"/>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2</w:t>
                  </w:r>
                </w:p>
              </w:tc>
              <w:tc>
                <w:tcPr>
                  <w:tcW w:w="0" w:type="auto"/>
                  <w:gridSpan w:val="2"/>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3</w:t>
                  </w:r>
                </w:p>
              </w:tc>
            </w:tr>
            <w:tr w:rsidR="003D56B1" w:rsidRPr="00962FAC">
              <w:trPr>
                <w:tblCellSpacing w:w="15" w:type="dxa"/>
                <w:jc w:val="right"/>
              </w:trPr>
              <w:tc>
                <w:tcPr>
                  <w:tcW w:w="0" w:type="auto"/>
                  <w:hideMark/>
                </w:tcPr>
                <w:p w:rsidR="003D56B1" w:rsidRPr="00962FAC" w:rsidRDefault="003D56B1" w:rsidP="003D56B1">
                  <w:pPr>
                    <w:jc w:val="center"/>
                    <w:rPr>
                      <w:rFonts w:asciiTheme="majorHAnsi" w:eastAsia="Times New Roman" w:hAnsiTheme="majorHAnsi" w:cs="Arial"/>
                    </w:rPr>
                  </w:pPr>
                </w:p>
              </w:tc>
              <w:tc>
                <w:tcPr>
                  <w:tcW w:w="0" w:type="auto"/>
                  <w:hideMark/>
                </w:tcPr>
                <w:p w:rsidR="003D56B1" w:rsidRPr="00962FAC" w:rsidRDefault="003D56B1" w:rsidP="003D56B1">
                  <w:pPr>
                    <w:jc w:val="center"/>
                    <w:rPr>
                      <w:rFonts w:asciiTheme="majorHAnsi" w:eastAsia="Times New Roman" w:hAnsiTheme="majorHAnsi" w:cs="Arial"/>
                    </w:rPr>
                  </w:pPr>
                </w:p>
              </w:tc>
              <w:tc>
                <w:tcPr>
                  <w:tcW w:w="0" w:type="auto"/>
                  <w:hideMark/>
                </w:tcPr>
                <w:tbl>
                  <w:tblPr>
                    <w:tblW w:w="375" w:type="dxa"/>
                    <w:jc w:val="center"/>
                    <w:tblCellSpacing w:w="0" w:type="dxa"/>
                    <w:tblCellMar>
                      <w:left w:w="0" w:type="dxa"/>
                      <w:right w:w="0" w:type="dxa"/>
                    </w:tblCellMar>
                    <w:tblLook w:val="04A0"/>
                  </w:tblPr>
                  <w:tblGrid>
                    <w:gridCol w:w="375"/>
                  </w:tblGrid>
                  <w:tr w:rsidR="003D56B1" w:rsidRPr="00962FAC">
                    <w:trPr>
                      <w:trHeight w:val="255"/>
                      <w:tblCellSpacing w:w="0" w:type="dxa"/>
                      <w:jc w:val="center"/>
                    </w:trPr>
                    <w:tc>
                      <w:tcPr>
                        <w:tcW w:w="0" w:type="auto"/>
                        <w:shd w:val="clear" w:color="auto" w:fill="C0D0C0"/>
                        <w:vAlign w:val="center"/>
                        <w:hideMark/>
                      </w:tcPr>
                      <w:p w:rsidR="003D56B1" w:rsidRPr="00962FAC" w:rsidRDefault="003D56B1" w:rsidP="003D56B1">
                        <w:pP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lastRenderedPageBreak/>
                    <w:t>-0.1</w:t>
                  </w:r>
                </w:p>
              </w:tc>
              <w:tc>
                <w:tcPr>
                  <w:tcW w:w="0" w:type="auto"/>
                  <w:hideMark/>
                </w:tcPr>
                <w:p w:rsidR="003D56B1" w:rsidRPr="00962FAC" w:rsidRDefault="003D56B1" w:rsidP="003D56B1">
                  <w:pPr>
                    <w:jc w:val="center"/>
                    <w:rPr>
                      <w:rFonts w:asciiTheme="majorHAnsi" w:eastAsia="Times New Roman" w:hAnsiTheme="majorHAnsi" w:cs="Arial"/>
                    </w:rPr>
                  </w:pPr>
                </w:p>
              </w:tc>
              <w:tc>
                <w:tcPr>
                  <w:tcW w:w="0" w:type="auto"/>
                  <w:hideMark/>
                </w:tcPr>
                <w:p w:rsidR="003D56B1" w:rsidRPr="00962FAC" w:rsidRDefault="003D56B1" w:rsidP="003D56B1">
                  <w:pPr>
                    <w:jc w:val="center"/>
                    <w:rPr>
                      <w:rFonts w:asciiTheme="majorHAnsi" w:eastAsia="Times New Roman" w:hAnsiTheme="majorHAnsi" w:cs="Arial"/>
                    </w:rPr>
                  </w:pPr>
                </w:p>
              </w:tc>
              <w:tc>
                <w:tcPr>
                  <w:tcW w:w="0" w:type="auto"/>
                  <w:hideMark/>
                </w:tcPr>
                <w:tbl>
                  <w:tblPr>
                    <w:tblW w:w="375" w:type="dxa"/>
                    <w:jc w:val="center"/>
                    <w:tblCellSpacing w:w="0" w:type="dxa"/>
                    <w:tblCellMar>
                      <w:left w:w="0" w:type="dxa"/>
                      <w:right w:w="0" w:type="dxa"/>
                    </w:tblCellMar>
                    <w:tblLook w:val="04A0"/>
                  </w:tblPr>
                  <w:tblGrid>
                    <w:gridCol w:w="375"/>
                  </w:tblGrid>
                  <w:tr w:rsidR="003D56B1" w:rsidRPr="00962FAC">
                    <w:trPr>
                      <w:trHeight w:val="495"/>
                      <w:tblCellSpacing w:w="0" w:type="dxa"/>
                      <w:jc w:val="center"/>
                    </w:trPr>
                    <w:tc>
                      <w:tcPr>
                        <w:tcW w:w="0" w:type="auto"/>
                        <w:shd w:val="clear" w:color="auto" w:fill="80D080"/>
                        <w:vAlign w:val="center"/>
                        <w:hideMark/>
                      </w:tcPr>
                      <w:p w:rsidR="003D56B1" w:rsidRPr="00962FAC" w:rsidRDefault="003D56B1" w:rsidP="003D56B1">
                        <w:pP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lastRenderedPageBreak/>
                    <w:t>-0.2</w:t>
                  </w:r>
                </w:p>
              </w:tc>
            </w:tr>
          </w:tbl>
          <w:p w:rsidR="003D56B1" w:rsidRPr="00962FAC" w:rsidRDefault="003D56B1" w:rsidP="003D56B1">
            <w:pPr>
              <w:rPr>
                <w:rFonts w:asciiTheme="majorHAnsi" w:eastAsia="Times New Roman" w:hAnsiTheme="majorHAnsi" w:cs="Times New Roman"/>
              </w:rPr>
            </w:pPr>
          </w:p>
        </w:tc>
        <w:tc>
          <w:tcPr>
            <w:tcW w:w="150" w:type="dxa"/>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lastRenderedPageBreak/>
              <w:t> </w:t>
            </w:r>
          </w:p>
        </w:tc>
        <w:tc>
          <w:tcPr>
            <w:tcW w:w="0" w:type="auto"/>
            <w:hideMark/>
          </w:tcPr>
          <w:p w:rsidR="003D56B1" w:rsidRPr="00962FAC" w:rsidRDefault="003D56B1" w:rsidP="003D56B1">
            <w:pPr>
              <w:spacing w:before="100" w:beforeAutospacing="1" w:after="100" w:afterAutospacing="1"/>
              <w:rPr>
                <w:rFonts w:asciiTheme="majorHAnsi" w:eastAsia="Times New Roman" w:hAnsiTheme="majorHAnsi" w:cs="Arial"/>
              </w:rPr>
            </w:pPr>
            <w:r w:rsidRPr="00962FAC">
              <w:rPr>
                <w:rFonts w:asciiTheme="majorHAnsi" w:eastAsia="Times New Roman" w:hAnsiTheme="majorHAnsi" w:cs="Arial"/>
              </w:rPr>
              <w:t xml:space="preserve">  </w:t>
            </w:r>
          </w:p>
          <w:tbl>
            <w:tblPr>
              <w:tblW w:w="0" w:type="auto"/>
              <w:tblCellSpacing w:w="0" w:type="dxa"/>
              <w:tblCellMar>
                <w:top w:w="15" w:type="dxa"/>
                <w:left w:w="15" w:type="dxa"/>
                <w:bottom w:w="15" w:type="dxa"/>
                <w:right w:w="15" w:type="dxa"/>
              </w:tblCellMar>
              <w:tblLook w:val="04A0"/>
            </w:tblPr>
            <w:tblGrid>
              <w:gridCol w:w="495"/>
            </w:tblGrid>
            <w:tr w:rsidR="003D56B1" w:rsidRPr="00962FA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65"/>
                  </w:tblGrid>
                  <w:tr w:rsidR="003D56B1" w:rsidRPr="00962FA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53"/>
                          <w:gridCol w:w="212"/>
                        </w:tblGrid>
                        <w:tr w:rsidR="003D56B1" w:rsidRPr="00962FAC">
                          <w:trPr>
                            <w:tblCellSpacing w:w="30" w:type="dxa"/>
                          </w:trPr>
                          <w:tc>
                            <w:tcPr>
                              <w:tcW w:w="0" w:type="auto"/>
                              <w:shd w:val="clear" w:color="auto" w:fill="C0D0C0"/>
                              <w:noWrap/>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   </w:t>
                              </w:r>
                            </w:p>
                          </w:tc>
                          <w:tc>
                            <w:tcPr>
                              <w:tcW w:w="0" w:type="auto"/>
                              <w:noWrap/>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1</w:t>
                              </w:r>
                            </w:p>
                          </w:tc>
                        </w:tr>
                        <w:tr w:rsidR="003D56B1" w:rsidRPr="00962FAC">
                          <w:trPr>
                            <w:tblCellSpacing w:w="30" w:type="dxa"/>
                          </w:trPr>
                          <w:tc>
                            <w:tcPr>
                              <w:tcW w:w="0" w:type="auto"/>
                              <w:shd w:val="clear" w:color="auto" w:fill="80D080"/>
                              <w:noWrap/>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   </w:t>
                              </w:r>
                            </w:p>
                          </w:tc>
                          <w:tc>
                            <w:tcPr>
                              <w:tcW w:w="0" w:type="auto"/>
                              <w:noWrap/>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2</w:t>
                              </w:r>
                            </w:p>
                          </w:tc>
                        </w:tr>
                      </w:tbl>
                      <w:p w:rsidR="003D56B1" w:rsidRPr="00962FAC" w:rsidRDefault="003D56B1" w:rsidP="003D56B1">
                        <w:pPr>
                          <w:rPr>
                            <w:rFonts w:asciiTheme="majorHAnsi" w:eastAsia="Times New Roman" w:hAnsiTheme="majorHAnsi" w:cs="Arial"/>
                          </w:rPr>
                        </w:pPr>
                      </w:p>
                    </w:tc>
                  </w:tr>
                </w:tbl>
                <w:p w:rsidR="003D56B1" w:rsidRPr="00962FAC" w:rsidRDefault="003D56B1" w:rsidP="003D56B1">
                  <w:pPr>
                    <w:rPr>
                      <w:rFonts w:asciiTheme="majorHAnsi" w:eastAsia="Times New Roman" w:hAnsiTheme="majorHAnsi" w:cs="Arial"/>
                    </w:rPr>
                  </w:pPr>
                </w:p>
              </w:tc>
            </w:tr>
          </w:tbl>
          <w:p w:rsidR="003D56B1" w:rsidRPr="00962FAC" w:rsidRDefault="003D56B1" w:rsidP="003D56B1">
            <w:pPr>
              <w:rPr>
                <w:rFonts w:asciiTheme="majorHAnsi" w:eastAsia="Times New Roman" w:hAnsiTheme="majorHAnsi" w:cs="Times New Roman"/>
              </w:rPr>
            </w:pPr>
          </w:p>
        </w:tc>
      </w:tr>
    </w:tbl>
    <w:p w:rsidR="003D56B1" w:rsidRDefault="003D56B1" w:rsidP="0072608E">
      <w:pPr>
        <w:widowControl w:val="0"/>
        <w:autoSpaceDE w:val="0"/>
        <w:autoSpaceDN w:val="0"/>
        <w:adjustRightInd w:val="0"/>
        <w:jc w:val="both"/>
        <w:rPr>
          <w:rFonts w:asciiTheme="majorHAnsi" w:hAnsiTheme="majorHAnsi" w:cs="Times New Roman"/>
          <w:b/>
          <w:bCs/>
          <w:color w:val="000000" w:themeColor="text1"/>
        </w:rPr>
      </w:pPr>
    </w:p>
    <w:p w:rsidR="00B63F6C" w:rsidRDefault="00B63F6C" w:rsidP="0072608E">
      <w:pPr>
        <w:widowControl w:val="0"/>
        <w:autoSpaceDE w:val="0"/>
        <w:autoSpaceDN w:val="0"/>
        <w:adjustRightInd w:val="0"/>
        <w:jc w:val="both"/>
        <w:rPr>
          <w:rFonts w:asciiTheme="majorHAnsi" w:hAnsiTheme="majorHAnsi" w:cs="Times New Roman"/>
          <w:b/>
          <w:bCs/>
          <w:color w:val="000000" w:themeColor="text1"/>
        </w:rPr>
      </w:pPr>
    </w:p>
    <w:p w:rsidR="00B63F6C" w:rsidRDefault="00B63F6C" w:rsidP="0072608E">
      <w:pPr>
        <w:widowControl w:val="0"/>
        <w:autoSpaceDE w:val="0"/>
        <w:autoSpaceDN w:val="0"/>
        <w:adjustRightInd w:val="0"/>
        <w:jc w:val="both"/>
        <w:rPr>
          <w:rFonts w:asciiTheme="majorHAnsi" w:hAnsiTheme="majorHAnsi" w:cs="Times New Roman"/>
          <w:b/>
          <w:bCs/>
          <w:color w:val="000000" w:themeColor="text1"/>
        </w:rPr>
      </w:pPr>
    </w:p>
    <w:p w:rsidR="00B63F6C" w:rsidRDefault="00B63F6C" w:rsidP="0072608E">
      <w:pPr>
        <w:widowControl w:val="0"/>
        <w:autoSpaceDE w:val="0"/>
        <w:autoSpaceDN w:val="0"/>
        <w:adjustRightInd w:val="0"/>
        <w:jc w:val="both"/>
        <w:rPr>
          <w:rFonts w:asciiTheme="majorHAnsi" w:hAnsiTheme="majorHAnsi" w:cs="Times New Roman"/>
          <w:b/>
          <w:bCs/>
          <w:color w:val="000000" w:themeColor="text1"/>
        </w:rPr>
      </w:pPr>
    </w:p>
    <w:p w:rsidR="00B63F6C" w:rsidRDefault="00B63F6C" w:rsidP="0072608E">
      <w:pPr>
        <w:widowControl w:val="0"/>
        <w:autoSpaceDE w:val="0"/>
        <w:autoSpaceDN w:val="0"/>
        <w:adjustRightInd w:val="0"/>
        <w:jc w:val="both"/>
        <w:rPr>
          <w:rFonts w:asciiTheme="majorHAnsi" w:hAnsiTheme="majorHAnsi" w:cs="Times New Roman"/>
          <w:b/>
          <w:bCs/>
          <w:color w:val="000000" w:themeColor="text1"/>
        </w:rPr>
      </w:pPr>
    </w:p>
    <w:p w:rsidR="00B63F6C" w:rsidRDefault="00B63F6C" w:rsidP="0072608E">
      <w:pPr>
        <w:widowControl w:val="0"/>
        <w:autoSpaceDE w:val="0"/>
        <w:autoSpaceDN w:val="0"/>
        <w:adjustRightInd w:val="0"/>
        <w:jc w:val="both"/>
        <w:rPr>
          <w:rFonts w:asciiTheme="majorHAnsi" w:hAnsiTheme="majorHAnsi" w:cs="Times New Roman"/>
          <w:b/>
          <w:bCs/>
          <w:color w:val="000000" w:themeColor="text1"/>
        </w:rPr>
      </w:pPr>
    </w:p>
    <w:p w:rsidR="00B63F6C" w:rsidRPr="00962FAC" w:rsidRDefault="00B63F6C" w:rsidP="0072608E">
      <w:pPr>
        <w:widowControl w:val="0"/>
        <w:autoSpaceDE w:val="0"/>
        <w:autoSpaceDN w:val="0"/>
        <w:adjustRightInd w:val="0"/>
        <w:jc w:val="both"/>
        <w:rPr>
          <w:rFonts w:asciiTheme="majorHAnsi" w:hAnsiTheme="majorHAnsi" w:cs="Times New Roman"/>
          <w:b/>
          <w:bCs/>
          <w:color w:val="000000" w:themeColor="text1"/>
        </w:rPr>
      </w:pPr>
    </w:p>
    <w:tbl>
      <w:tblPr>
        <w:tblW w:w="0" w:type="auto"/>
        <w:tblCellSpacing w:w="15" w:type="dxa"/>
        <w:tblCellMar>
          <w:top w:w="15" w:type="dxa"/>
          <w:left w:w="15" w:type="dxa"/>
          <w:bottom w:w="15" w:type="dxa"/>
          <w:right w:w="15" w:type="dxa"/>
        </w:tblCellMar>
        <w:tblLook w:val="04A0"/>
      </w:tblPr>
      <w:tblGrid>
        <w:gridCol w:w="3800"/>
        <w:gridCol w:w="4530"/>
        <w:gridCol w:w="180"/>
        <w:gridCol w:w="570"/>
      </w:tblGrid>
      <w:tr w:rsidR="003D56B1" w:rsidRPr="00962FAC" w:rsidTr="003D56B1">
        <w:trPr>
          <w:tblCellSpacing w:w="15" w:type="dxa"/>
        </w:trPr>
        <w:tc>
          <w:tcPr>
            <w:tcW w:w="0" w:type="auto"/>
            <w:hideMark/>
          </w:tcPr>
          <w:p w:rsidR="003D56B1" w:rsidRPr="00962FAC" w:rsidRDefault="003D56B1" w:rsidP="003D56B1">
            <w:pPr>
              <w:spacing w:before="100" w:beforeAutospacing="1" w:after="100" w:afterAutospacing="1"/>
              <w:rPr>
                <w:rFonts w:asciiTheme="majorHAnsi" w:eastAsia="Times New Roman" w:hAnsiTheme="majorHAnsi" w:cs="Arial"/>
              </w:rPr>
            </w:pPr>
            <w:r w:rsidRPr="00962FAC">
              <w:rPr>
                <w:rFonts w:asciiTheme="majorHAnsi" w:eastAsia="Times New Roman" w:hAnsiTheme="majorHAnsi" w:cs="Arial"/>
                <w:b/>
                <w:bCs/>
              </w:rPr>
              <w:t>Tabella a doppia entrata:</w:t>
            </w:r>
            <w:r w:rsidRPr="00962FAC">
              <w:rPr>
                <w:rFonts w:asciiTheme="majorHAnsi" w:eastAsia="Times New Roman" w:hAnsiTheme="majorHAnsi" w:cs="Arial"/>
                <w:b/>
                <w:bCs/>
              </w:rPr>
              <w:br/>
              <w:t>V10 x V22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18"/>
              <w:gridCol w:w="516"/>
              <w:gridCol w:w="468"/>
              <w:gridCol w:w="1093"/>
            </w:tblGrid>
            <w:tr w:rsidR="003D56B1"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V22-&gt;</w:t>
                  </w:r>
                  <w:r w:rsidRPr="00962FAC">
                    <w:rPr>
                      <w:rFonts w:asciiTheme="majorHAnsi" w:eastAsia="Times New Roman" w:hAnsiTheme="majorHAnsi" w:cs="Arial"/>
                    </w:rPr>
                    <w:br/>
                    <w:t>V10</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 xml:space="preserve">Marginale </w:t>
                  </w:r>
                  <w:r w:rsidRPr="00962FAC">
                    <w:rPr>
                      <w:rFonts w:asciiTheme="majorHAnsi" w:eastAsia="Times New Roman" w:hAnsiTheme="majorHAnsi" w:cs="Arial"/>
                    </w:rPr>
                    <w:br/>
                    <w:t>di riga</w:t>
                  </w:r>
                </w:p>
              </w:tc>
            </w:tr>
            <w:tr w:rsidR="003D56B1"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15</w:t>
                  </w:r>
                  <w:r w:rsidRPr="00962FAC">
                    <w:rPr>
                      <w:rFonts w:asciiTheme="majorHAnsi" w:eastAsia="Times New Roman" w:hAnsiTheme="majorHAnsi" w:cs="Arial"/>
                    </w:rPr>
                    <w:br/>
                  </w:r>
                  <w:r w:rsidRPr="00962FAC">
                    <w:rPr>
                      <w:rFonts w:asciiTheme="majorHAnsi" w:eastAsia="Times New Roman" w:hAnsiTheme="majorHAnsi" w:cs="Arial"/>
                      <w:i/>
                      <w:iCs/>
                    </w:rPr>
                    <w:t>15.7</w:t>
                  </w:r>
                  <w:r w:rsidRPr="00962FAC">
                    <w:rPr>
                      <w:rFonts w:asciiTheme="majorHAnsi" w:eastAsia="Times New Roman" w:hAnsiTheme="majorHAnsi" w:cs="Arial"/>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5</w:t>
                  </w:r>
                  <w:r w:rsidRPr="00962FAC">
                    <w:rPr>
                      <w:rFonts w:asciiTheme="majorHAnsi" w:eastAsia="Times New Roman" w:hAnsiTheme="majorHAnsi" w:cs="Arial"/>
                    </w:rPr>
                    <w:br/>
                  </w:r>
                  <w:r w:rsidRPr="00962FAC">
                    <w:rPr>
                      <w:rFonts w:asciiTheme="majorHAnsi" w:eastAsia="Times New Roman" w:hAnsiTheme="majorHAnsi" w:cs="Arial"/>
                      <w:i/>
                      <w:iCs/>
                    </w:rPr>
                    <w:t>4.3</w:t>
                  </w:r>
                  <w:r w:rsidRPr="00962FAC">
                    <w:rPr>
                      <w:rFonts w:asciiTheme="majorHAnsi" w:eastAsia="Times New Roman" w:hAnsiTheme="majorHAnsi" w:cs="Arial"/>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20</w:t>
                  </w:r>
                </w:p>
              </w:tc>
            </w:tr>
            <w:tr w:rsidR="003D56B1"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13</w:t>
                  </w:r>
                  <w:r w:rsidRPr="00962FAC">
                    <w:rPr>
                      <w:rFonts w:asciiTheme="majorHAnsi" w:eastAsia="Times New Roman" w:hAnsiTheme="majorHAnsi" w:cs="Arial"/>
                    </w:rPr>
                    <w:br/>
                  </w:r>
                  <w:r w:rsidRPr="00962FAC">
                    <w:rPr>
                      <w:rFonts w:asciiTheme="majorHAnsi" w:eastAsia="Times New Roman" w:hAnsiTheme="majorHAnsi" w:cs="Arial"/>
                      <w:i/>
                      <w:iCs/>
                    </w:rPr>
                    <w:t>13.3</w:t>
                  </w:r>
                  <w:r w:rsidRPr="00962FAC">
                    <w:rPr>
                      <w:rFonts w:asciiTheme="majorHAnsi" w:eastAsia="Times New Roman" w:hAnsiTheme="majorHAnsi" w:cs="Arial"/>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4</w:t>
                  </w:r>
                  <w:r w:rsidRPr="00962FAC">
                    <w:rPr>
                      <w:rFonts w:asciiTheme="majorHAnsi" w:eastAsia="Times New Roman" w:hAnsiTheme="majorHAnsi" w:cs="Arial"/>
                    </w:rPr>
                    <w:br/>
                  </w:r>
                  <w:r w:rsidRPr="00962FAC">
                    <w:rPr>
                      <w:rFonts w:asciiTheme="majorHAnsi" w:eastAsia="Times New Roman" w:hAnsiTheme="majorHAnsi" w:cs="Arial"/>
                      <w:i/>
                      <w:iCs/>
                    </w:rPr>
                    <w:t>3.7</w:t>
                  </w:r>
                  <w:r w:rsidRPr="00962FAC">
                    <w:rPr>
                      <w:rFonts w:asciiTheme="majorHAnsi" w:eastAsia="Times New Roman" w:hAnsiTheme="majorHAnsi" w:cs="Arial"/>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17</w:t>
                  </w:r>
                </w:p>
              </w:tc>
            </w:tr>
            <w:tr w:rsidR="003D56B1"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b/>
                      <w:bCs/>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19</w:t>
                  </w:r>
                  <w:r w:rsidRPr="00962FAC">
                    <w:rPr>
                      <w:rFonts w:asciiTheme="majorHAnsi" w:eastAsia="Times New Roman" w:hAnsiTheme="majorHAnsi" w:cs="Arial"/>
                    </w:rPr>
                    <w:br/>
                  </w:r>
                  <w:r w:rsidRPr="00962FAC">
                    <w:rPr>
                      <w:rFonts w:asciiTheme="majorHAnsi" w:eastAsia="Times New Roman" w:hAnsiTheme="majorHAnsi" w:cs="Arial"/>
                      <w:i/>
                      <w:iCs/>
                    </w:rPr>
                    <w:t>18</w:t>
                  </w:r>
                  <w:r w:rsidRPr="00962FAC">
                    <w:rPr>
                      <w:rFonts w:asciiTheme="majorHAnsi" w:eastAsia="Times New Roman" w:hAnsiTheme="majorHAnsi" w:cs="Arial"/>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4</w:t>
                  </w:r>
                  <w:r w:rsidRPr="00962FAC">
                    <w:rPr>
                      <w:rFonts w:asciiTheme="majorHAnsi" w:eastAsia="Times New Roman" w:hAnsiTheme="majorHAnsi" w:cs="Arial"/>
                    </w:rPr>
                    <w:br/>
                  </w:r>
                  <w:r w:rsidRPr="00962FAC">
                    <w:rPr>
                      <w:rFonts w:asciiTheme="majorHAnsi" w:eastAsia="Times New Roman" w:hAnsiTheme="majorHAnsi" w:cs="Arial"/>
                      <w:i/>
                      <w:iCs/>
                    </w:rPr>
                    <w:t>5</w:t>
                  </w:r>
                  <w:r w:rsidRPr="00962FAC">
                    <w:rPr>
                      <w:rFonts w:asciiTheme="majorHAnsi" w:eastAsia="Times New Roman" w:hAnsiTheme="majorHAnsi" w:cs="Arial"/>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23</w:t>
                  </w:r>
                </w:p>
              </w:tc>
            </w:tr>
            <w:tr w:rsidR="003D56B1"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 xml:space="preserve">Marginale </w:t>
                  </w:r>
                  <w:r w:rsidRPr="00962FAC">
                    <w:rPr>
                      <w:rFonts w:asciiTheme="majorHAnsi" w:eastAsia="Times New Roman" w:hAnsiTheme="majorHAnsi" w:cs="Arial"/>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60</w:t>
                  </w:r>
                </w:p>
              </w:tc>
            </w:tr>
          </w:tbl>
          <w:p w:rsidR="003D56B1" w:rsidRPr="00962FAC" w:rsidRDefault="003D56B1" w:rsidP="003D56B1">
            <w:pPr>
              <w:spacing w:before="100" w:beforeAutospacing="1" w:after="100" w:afterAutospacing="1"/>
              <w:rPr>
                <w:rFonts w:asciiTheme="majorHAnsi" w:eastAsia="Times New Roman" w:hAnsiTheme="majorHAnsi" w:cs="Arial"/>
              </w:rPr>
            </w:pPr>
            <w:r w:rsidRPr="00962FAC">
              <w:rPr>
                <w:rFonts w:asciiTheme="majorHAnsi" w:eastAsia="Times New Roman" w:hAnsiTheme="majorHAnsi" w:cs="Arial"/>
              </w:rPr>
              <w:t>X quadro = 0.41. Significatività = 0.813</w:t>
            </w:r>
            <w:r w:rsidRPr="00962FAC">
              <w:rPr>
                <w:rFonts w:asciiTheme="majorHAnsi" w:eastAsia="Times New Roman" w:hAnsiTheme="majorHAnsi" w:cs="Arial"/>
              </w:rPr>
              <w:br/>
              <w:t>V di Cramer = 0.08</w:t>
            </w:r>
          </w:p>
          <w:p w:rsidR="003D56B1" w:rsidRPr="00962FAC" w:rsidRDefault="003D56B1" w:rsidP="003D56B1">
            <w:pPr>
              <w:spacing w:before="100" w:beforeAutospacing="1" w:after="100" w:afterAutospacing="1"/>
              <w:ind w:left="720"/>
              <w:rPr>
                <w:rFonts w:asciiTheme="majorHAnsi" w:eastAsia="Times New Roman" w:hAnsiTheme="majorHAnsi" w:cs="Arial"/>
              </w:rPr>
            </w:pPr>
          </w:p>
        </w:tc>
        <w:tc>
          <w:tcPr>
            <w:tcW w:w="4500" w:type="dxa"/>
            <w:hideMark/>
          </w:tcPr>
          <w:p w:rsidR="003D56B1" w:rsidRPr="00962FAC" w:rsidRDefault="003D56B1" w:rsidP="003D56B1">
            <w:pPr>
              <w:spacing w:before="100" w:beforeAutospacing="1" w:after="100" w:afterAutospacing="1"/>
              <w:jc w:val="right"/>
              <w:rPr>
                <w:rFonts w:asciiTheme="majorHAnsi" w:eastAsia="Times New Roman" w:hAnsiTheme="majorHAnsi" w:cs="Arial"/>
              </w:rPr>
            </w:pPr>
            <w:r w:rsidRPr="00962FAC">
              <w:rPr>
                <w:rFonts w:asciiTheme="majorHAnsi" w:eastAsia="Times New Roman" w:hAnsiTheme="majorHAnsi" w:cs="Arial"/>
              </w:rPr>
              <w:t xml:space="preserve">  </w:t>
            </w:r>
          </w:p>
          <w:tbl>
            <w:tblPr>
              <w:tblW w:w="0" w:type="auto"/>
              <w:jc w:val="right"/>
              <w:tblCellSpacing w:w="15" w:type="dxa"/>
              <w:tblCellMar>
                <w:left w:w="0" w:type="dxa"/>
                <w:right w:w="0" w:type="dxa"/>
              </w:tblCellMar>
              <w:tblLook w:val="04A0"/>
            </w:tblPr>
            <w:tblGrid>
              <w:gridCol w:w="460"/>
              <w:gridCol w:w="445"/>
              <w:gridCol w:w="445"/>
              <w:gridCol w:w="445"/>
              <w:gridCol w:w="445"/>
              <w:gridCol w:w="460"/>
            </w:tblGrid>
            <w:tr w:rsidR="003D56B1" w:rsidRPr="00962FA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15"/>
                  </w:tblGrid>
                  <w:tr w:rsidR="003D56B1" w:rsidRPr="00962FAC">
                    <w:trPr>
                      <w:tblCellSpacing w:w="0" w:type="dxa"/>
                      <w:jc w:val="center"/>
                    </w:trPr>
                    <w:tc>
                      <w:tcPr>
                        <w:tcW w:w="0" w:type="auto"/>
                        <w:vAlign w:val="bottom"/>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75%</w:t>
                        </w:r>
                      </w:p>
                    </w:tc>
                  </w:tr>
                  <w:tr w:rsidR="003D56B1" w:rsidRPr="00962FAC">
                    <w:trPr>
                      <w:trHeight w:val="1125"/>
                      <w:tblCellSpacing w:w="0" w:type="dxa"/>
                      <w:jc w:val="center"/>
                    </w:trPr>
                    <w:tc>
                      <w:tcPr>
                        <w:tcW w:w="0" w:type="auto"/>
                        <w:shd w:val="clear" w:color="auto" w:fill="C0D0C0"/>
                        <w:vAlign w:val="bottom"/>
                        <w:hideMark/>
                      </w:tcPr>
                      <w:p w:rsidR="003D56B1" w:rsidRPr="00962FAC" w:rsidRDefault="003D56B1" w:rsidP="003D56B1">
                        <w:pPr>
                          <w:jc w:val="cente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3D56B1" w:rsidRPr="00962FAC">
                    <w:trPr>
                      <w:tblCellSpacing w:w="0" w:type="dxa"/>
                      <w:jc w:val="center"/>
                    </w:trPr>
                    <w:tc>
                      <w:tcPr>
                        <w:tcW w:w="0" w:type="auto"/>
                        <w:vAlign w:val="bottom"/>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25%</w:t>
                        </w:r>
                      </w:p>
                    </w:tc>
                  </w:tr>
                  <w:tr w:rsidR="003D56B1" w:rsidRPr="00962FAC">
                    <w:trPr>
                      <w:trHeight w:val="375"/>
                      <w:tblCellSpacing w:w="0" w:type="dxa"/>
                      <w:jc w:val="center"/>
                    </w:trPr>
                    <w:tc>
                      <w:tcPr>
                        <w:tcW w:w="0" w:type="auto"/>
                        <w:shd w:val="clear" w:color="auto" w:fill="80D080"/>
                        <w:vAlign w:val="bottom"/>
                        <w:hideMark/>
                      </w:tcPr>
                      <w:p w:rsidR="003D56B1" w:rsidRPr="00962FAC" w:rsidRDefault="003D56B1" w:rsidP="003D56B1">
                        <w:pPr>
                          <w:jc w:val="cente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3D56B1" w:rsidRPr="00962FAC">
                    <w:trPr>
                      <w:tblCellSpacing w:w="0" w:type="dxa"/>
                      <w:jc w:val="center"/>
                    </w:trPr>
                    <w:tc>
                      <w:tcPr>
                        <w:tcW w:w="0" w:type="auto"/>
                        <w:vAlign w:val="bottom"/>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76%</w:t>
                        </w:r>
                      </w:p>
                    </w:tc>
                  </w:tr>
                  <w:tr w:rsidR="003D56B1" w:rsidRPr="00962FAC">
                    <w:trPr>
                      <w:trHeight w:val="1140"/>
                      <w:tblCellSpacing w:w="0" w:type="dxa"/>
                      <w:jc w:val="center"/>
                    </w:trPr>
                    <w:tc>
                      <w:tcPr>
                        <w:tcW w:w="0" w:type="auto"/>
                        <w:shd w:val="clear" w:color="auto" w:fill="C0D0C0"/>
                        <w:vAlign w:val="bottom"/>
                        <w:hideMark/>
                      </w:tcPr>
                      <w:p w:rsidR="003D56B1" w:rsidRPr="00962FAC" w:rsidRDefault="003D56B1" w:rsidP="003D56B1">
                        <w:pPr>
                          <w:jc w:val="cente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3D56B1" w:rsidRPr="00962FAC">
                    <w:trPr>
                      <w:tblCellSpacing w:w="0" w:type="dxa"/>
                      <w:jc w:val="center"/>
                    </w:trPr>
                    <w:tc>
                      <w:tcPr>
                        <w:tcW w:w="0" w:type="auto"/>
                        <w:vAlign w:val="bottom"/>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24%</w:t>
                        </w:r>
                      </w:p>
                    </w:tc>
                  </w:tr>
                  <w:tr w:rsidR="003D56B1" w:rsidRPr="00962FAC">
                    <w:trPr>
                      <w:trHeight w:val="360"/>
                      <w:tblCellSpacing w:w="0" w:type="dxa"/>
                      <w:jc w:val="center"/>
                    </w:trPr>
                    <w:tc>
                      <w:tcPr>
                        <w:tcW w:w="0" w:type="auto"/>
                        <w:shd w:val="clear" w:color="auto" w:fill="80D080"/>
                        <w:vAlign w:val="bottom"/>
                        <w:hideMark/>
                      </w:tcPr>
                      <w:p w:rsidR="003D56B1" w:rsidRPr="00962FAC" w:rsidRDefault="003D56B1" w:rsidP="003D56B1">
                        <w:pPr>
                          <w:jc w:val="cente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3D56B1" w:rsidRPr="00962FAC">
                    <w:trPr>
                      <w:tblCellSpacing w:w="0" w:type="dxa"/>
                      <w:jc w:val="center"/>
                    </w:trPr>
                    <w:tc>
                      <w:tcPr>
                        <w:tcW w:w="0" w:type="auto"/>
                        <w:vAlign w:val="bottom"/>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83%</w:t>
                        </w:r>
                      </w:p>
                    </w:tc>
                  </w:tr>
                  <w:tr w:rsidR="003D56B1" w:rsidRPr="00962FAC">
                    <w:trPr>
                      <w:trHeight w:val="1245"/>
                      <w:tblCellSpacing w:w="0" w:type="dxa"/>
                      <w:jc w:val="center"/>
                    </w:trPr>
                    <w:tc>
                      <w:tcPr>
                        <w:tcW w:w="0" w:type="auto"/>
                        <w:shd w:val="clear" w:color="auto" w:fill="C0D0C0"/>
                        <w:vAlign w:val="bottom"/>
                        <w:hideMark/>
                      </w:tcPr>
                      <w:p w:rsidR="003D56B1" w:rsidRPr="00962FAC" w:rsidRDefault="003D56B1" w:rsidP="003D56B1">
                        <w:pPr>
                          <w:jc w:val="cente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3D56B1" w:rsidRPr="00962FAC">
                    <w:trPr>
                      <w:tblCellSpacing w:w="0" w:type="dxa"/>
                      <w:jc w:val="center"/>
                    </w:trPr>
                    <w:tc>
                      <w:tcPr>
                        <w:tcW w:w="0" w:type="auto"/>
                        <w:vAlign w:val="bottom"/>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17%</w:t>
                        </w:r>
                      </w:p>
                    </w:tc>
                  </w:tr>
                  <w:tr w:rsidR="003D56B1" w:rsidRPr="00962FAC">
                    <w:trPr>
                      <w:trHeight w:val="255"/>
                      <w:tblCellSpacing w:w="0" w:type="dxa"/>
                      <w:jc w:val="center"/>
                    </w:trPr>
                    <w:tc>
                      <w:tcPr>
                        <w:tcW w:w="0" w:type="auto"/>
                        <w:shd w:val="clear" w:color="auto" w:fill="80D080"/>
                        <w:vAlign w:val="bottom"/>
                        <w:hideMark/>
                      </w:tcPr>
                      <w:p w:rsidR="003D56B1" w:rsidRPr="00962FAC" w:rsidRDefault="003D56B1" w:rsidP="003D56B1">
                        <w:pPr>
                          <w:jc w:val="cente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p>
              </w:tc>
            </w:tr>
            <w:tr w:rsidR="003D56B1" w:rsidRPr="00962FAC">
              <w:trPr>
                <w:tblCellSpacing w:w="15" w:type="dxa"/>
                <w:jc w:val="right"/>
              </w:trPr>
              <w:tc>
                <w:tcPr>
                  <w:tcW w:w="0" w:type="auto"/>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15</w:t>
                  </w:r>
                </w:p>
              </w:tc>
              <w:tc>
                <w:tcPr>
                  <w:tcW w:w="0" w:type="auto"/>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5</w:t>
                  </w:r>
                </w:p>
              </w:tc>
              <w:tc>
                <w:tcPr>
                  <w:tcW w:w="0" w:type="auto"/>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13</w:t>
                  </w:r>
                </w:p>
              </w:tc>
              <w:tc>
                <w:tcPr>
                  <w:tcW w:w="0" w:type="auto"/>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4</w:t>
                  </w:r>
                </w:p>
              </w:tc>
              <w:tc>
                <w:tcPr>
                  <w:tcW w:w="0" w:type="auto"/>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19</w:t>
                  </w:r>
                </w:p>
              </w:tc>
              <w:tc>
                <w:tcPr>
                  <w:tcW w:w="0" w:type="auto"/>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4</w:t>
                  </w:r>
                </w:p>
              </w:tc>
            </w:tr>
            <w:tr w:rsidR="003D56B1" w:rsidRPr="00962FAC">
              <w:trPr>
                <w:tblCellSpacing w:w="15" w:type="dxa"/>
                <w:jc w:val="right"/>
              </w:trPr>
              <w:tc>
                <w:tcPr>
                  <w:tcW w:w="0" w:type="auto"/>
                  <w:gridSpan w:val="2"/>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1</w:t>
                  </w:r>
                </w:p>
              </w:tc>
              <w:tc>
                <w:tcPr>
                  <w:tcW w:w="0" w:type="auto"/>
                  <w:gridSpan w:val="2"/>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2</w:t>
                  </w:r>
                </w:p>
              </w:tc>
              <w:tc>
                <w:tcPr>
                  <w:tcW w:w="0" w:type="auto"/>
                  <w:gridSpan w:val="2"/>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3</w:t>
                  </w:r>
                </w:p>
              </w:tc>
            </w:tr>
            <w:tr w:rsidR="003D56B1" w:rsidRPr="00962FAC">
              <w:trPr>
                <w:trHeight w:val="450"/>
                <w:tblCellSpacing w:w="15" w:type="dxa"/>
                <w:jc w:val="right"/>
              </w:trPr>
              <w:tc>
                <w:tcPr>
                  <w:tcW w:w="0" w:type="auto"/>
                  <w:vAlign w:val="center"/>
                  <w:hideMark/>
                </w:tcPr>
                <w:p w:rsidR="003D56B1" w:rsidRPr="00962FAC" w:rsidRDefault="003D56B1" w:rsidP="003D56B1">
                  <w:pPr>
                    <w:rPr>
                      <w:rFonts w:asciiTheme="majorHAnsi" w:eastAsia="Times New Roman" w:hAnsiTheme="majorHAnsi" w:cs="Arial"/>
                    </w:rPr>
                  </w:pPr>
                </w:p>
              </w:tc>
              <w:tc>
                <w:tcPr>
                  <w:tcW w:w="0" w:type="auto"/>
                  <w:vAlign w:val="center"/>
                  <w:hideMark/>
                </w:tcPr>
                <w:p w:rsidR="003D56B1" w:rsidRPr="00962FAC" w:rsidRDefault="003D56B1" w:rsidP="003D56B1">
                  <w:pPr>
                    <w:rPr>
                      <w:rFonts w:asciiTheme="majorHAnsi" w:eastAsia="Times New Roman" w:hAnsiTheme="majorHAnsi" w:cs="Times New Roman"/>
                    </w:rPr>
                  </w:pPr>
                </w:p>
              </w:tc>
              <w:tc>
                <w:tcPr>
                  <w:tcW w:w="0" w:type="auto"/>
                  <w:vAlign w:val="center"/>
                  <w:hideMark/>
                </w:tcPr>
                <w:p w:rsidR="003D56B1" w:rsidRPr="00962FAC" w:rsidRDefault="003D56B1" w:rsidP="003D56B1">
                  <w:pPr>
                    <w:rPr>
                      <w:rFonts w:asciiTheme="majorHAnsi" w:eastAsia="Times New Roman" w:hAnsiTheme="majorHAnsi" w:cs="Times New Roman"/>
                    </w:rPr>
                  </w:pPr>
                </w:p>
              </w:tc>
              <w:tc>
                <w:tcPr>
                  <w:tcW w:w="0" w:type="auto"/>
                  <w:vAlign w:val="center"/>
                  <w:hideMark/>
                </w:tcPr>
                <w:p w:rsidR="003D56B1" w:rsidRPr="00962FAC" w:rsidRDefault="003D56B1" w:rsidP="003D56B1">
                  <w:pPr>
                    <w:rPr>
                      <w:rFonts w:asciiTheme="majorHAnsi" w:eastAsia="Times New Roman" w:hAnsiTheme="majorHAnsi" w:cs="Times New Roman"/>
                    </w:rPr>
                  </w:pPr>
                </w:p>
              </w:tc>
              <w:tc>
                <w:tcPr>
                  <w:tcW w:w="0" w:type="auto"/>
                  <w:vAlign w:val="center"/>
                  <w:hideMark/>
                </w:tcPr>
                <w:p w:rsidR="003D56B1" w:rsidRPr="00962FAC" w:rsidRDefault="003D56B1" w:rsidP="003D56B1">
                  <w:pPr>
                    <w:rPr>
                      <w:rFonts w:asciiTheme="majorHAnsi" w:eastAsia="Times New Roman" w:hAnsiTheme="majorHAnsi" w:cs="Times New Roman"/>
                    </w:rPr>
                  </w:pPr>
                </w:p>
              </w:tc>
              <w:tc>
                <w:tcPr>
                  <w:tcW w:w="0" w:type="auto"/>
                  <w:vAlign w:val="center"/>
                  <w:hideMark/>
                </w:tcPr>
                <w:p w:rsidR="003D56B1" w:rsidRPr="00962FAC" w:rsidRDefault="003D56B1" w:rsidP="003D56B1">
                  <w:pPr>
                    <w:rPr>
                      <w:rFonts w:asciiTheme="majorHAnsi" w:eastAsia="Times New Roman" w:hAnsiTheme="majorHAnsi" w:cs="Times New Roman"/>
                    </w:rPr>
                  </w:pPr>
                </w:p>
              </w:tc>
            </w:tr>
            <w:tr w:rsidR="003D56B1" w:rsidRPr="00962FAC">
              <w:trPr>
                <w:tblCellSpacing w:w="15" w:type="dxa"/>
                <w:jc w:val="right"/>
              </w:trPr>
              <w:tc>
                <w:tcPr>
                  <w:tcW w:w="0" w:type="auto"/>
                  <w:vAlign w:val="bottom"/>
                  <w:hideMark/>
                </w:tcPr>
                <w:p w:rsidR="003D56B1" w:rsidRPr="00962FAC" w:rsidRDefault="003D56B1" w:rsidP="003D56B1">
                  <w:pPr>
                    <w:jc w:val="center"/>
                    <w:rPr>
                      <w:rFonts w:asciiTheme="majorHAnsi" w:eastAsia="Times New Roman" w:hAnsiTheme="majorHAnsi" w:cs="Arial"/>
                    </w:rPr>
                  </w:pPr>
                </w:p>
              </w:tc>
              <w:tc>
                <w:tcPr>
                  <w:tcW w:w="0" w:type="auto"/>
                  <w:vAlign w:val="bottom"/>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0.3</w:t>
                  </w:r>
                </w:p>
                <w:tbl>
                  <w:tblPr>
                    <w:tblW w:w="375" w:type="dxa"/>
                    <w:jc w:val="center"/>
                    <w:tblCellSpacing w:w="0" w:type="dxa"/>
                    <w:tblCellMar>
                      <w:left w:w="0" w:type="dxa"/>
                      <w:right w:w="0" w:type="dxa"/>
                    </w:tblCellMar>
                    <w:tblLook w:val="04A0"/>
                  </w:tblPr>
                  <w:tblGrid>
                    <w:gridCol w:w="375"/>
                  </w:tblGrid>
                  <w:tr w:rsidR="003D56B1" w:rsidRPr="00962FAC">
                    <w:trPr>
                      <w:trHeight w:val="555"/>
                      <w:tblCellSpacing w:w="0" w:type="dxa"/>
                      <w:jc w:val="center"/>
                    </w:trPr>
                    <w:tc>
                      <w:tcPr>
                        <w:tcW w:w="0" w:type="auto"/>
                        <w:shd w:val="clear" w:color="auto" w:fill="80D080"/>
                        <w:vAlign w:val="center"/>
                        <w:hideMark/>
                      </w:tcPr>
                      <w:p w:rsidR="003D56B1" w:rsidRPr="00962FAC" w:rsidRDefault="003D56B1" w:rsidP="003D56B1">
                        <w:pP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p>
              </w:tc>
              <w:tc>
                <w:tcPr>
                  <w:tcW w:w="0" w:type="auto"/>
                  <w:vAlign w:val="bottom"/>
                  <w:hideMark/>
                </w:tcPr>
                <w:p w:rsidR="003D56B1" w:rsidRPr="00962FAC" w:rsidRDefault="003D56B1" w:rsidP="003D56B1">
                  <w:pPr>
                    <w:jc w:val="center"/>
                    <w:rPr>
                      <w:rFonts w:asciiTheme="majorHAnsi" w:eastAsia="Times New Roman" w:hAnsiTheme="majorHAnsi" w:cs="Arial"/>
                    </w:rPr>
                  </w:pPr>
                </w:p>
              </w:tc>
              <w:tc>
                <w:tcPr>
                  <w:tcW w:w="0" w:type="auto"/>
                  <w:vAlign w:val="bottom"/>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0.2</w:t>
                  </w:r>
                </w:p>
                <w:tbl>
                  <w:tblPr>
                    <w:tblW w:w="375" w:type="dxa"/>
                    <w:jc w:val="center"/>
                    <w:tblCellSpacing w:w="0" w:type="dxa"/>
                    <w:tblCellMar>
                      <w:left w:w="0" w:type="dxa"/>
                      <w:right w:w="0" w:type="dxa"/>
                    </w:tblCellMar>
                    <w:tblLook w:val="04A0"/>
                  </w:tblPr>
                  <w:tblGrid>
                    <w:gridCol w:w="375"/>
                  </w:tblGrid>
                  <w:tr w:rsidR="003D56B1" w:rsidRPr="00962FAC">
                    <w:trPr>
                      <w:trHeight w:val="375"/>
                      <w:tblCellSpacing w:w="0" w:type="dxa"/>
                      <w:jc w:val="center"/>
                    </w:trPr>
                    <w:tc>
                      <w:tcPr>
                        <w:tcW w:w="0" w:type="auto"/>
                        <w:shd w:val="clear" w:color="auto" w:fill="80D080"/>
                        <w:vAlign w:val="center"/>
                        <w:hideMark/>
                      </w:tcPr>
                      <w:p w:rsidR="003D56B1" w:rsidRPr="00962FAC" w:rsidRDefault="003D56B1" w:rsidP="003D56B1">
                        <w:pP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p>
              </w:tc>
              <w:tc>
                <w:tcPr>
                  <w:tcW w:w="0" w:type="auto"/>
                  <w:vAlign w:val="bottom"/>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0.2</w:t>
                  </w:r>
                </w:p>
                <w:tbl>
                  <w:tblPr>
                    <w:tblW w:w="375" w:type="dxa"/>
                    <w:jc w:val="center"/>
                    <w:tblCellSpacing w:w="0" w:type="dxa"/>
                    <w:tblCellMar>
                      <w:left w:w="0" w:type="dxa"/>
                      <w:right w:w="0" w:type="dxa"/>
                    </w:tblCellMar>
                    <w:tblLook w:val="04A0"/>
                  </w:tblPr>
                  <w:tblGrid>
                    <w:gridCol w:w="375"/>
                  </w:tblGrid>
                  <w:tr w:rsidR="003D56B1" w:rsidRPr="00962FAC">
                    <w:trPr>
                      <w:trHeight w:val="375"/>
                      <w:tblCellSpacing w:w="0" w:type="dxa"/>
                      <w:jc w:val="center"/>
                    </w:trPr>
                    <w:tc>
                      <w:tcPr>
                        <w:tcW w:w="0" w:type="auto"/>
                        <w:shd w:val="clear" w:color="auto" w:fill="C0D0C0"/>
                        <w:vAlign w:val="center"/>
                        <w:hideMark/>
                      </w:tcPr>
                      <w:p w:rsidR="003D56B1" w:rsidRPr="00962FAC" w:rsidRDefault="003D56B1" w:rsidP="003D56B1">
                        <w:pP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p>
              </w:tc>
              <w:tc>
                <w:tcPr>
                  <w:tcW w:w="0" w:type="auto"/>
                  <w:vAlign w:val="bottom"/>
                  <w:hideMark/>
                </w:tcPr>
                <w:p w:rsidR="003D56B1" w:rsidRPr="00962FAC" w:rsidRDefault="003D56B1" w:rsidP="003D56B1">
                  <w:pPr>
                    <w:jc w:val="center"/>
                    <w:rPr>
                      <w:rFonts w:asciiTheme="majorHAnsi" w:eastAsia="Times New Roman" w:hAnsiTheme="majorHAnsi" w:cs="Arial"/>
                    </w:rPr>
                  </w:pPr>
                </w:p>
              </w:tc>
            </w:tr>
            <w:tr w:rsidR="003D56B1" w:rsidRPr="00962FAC">
              <w:trPr>
                <w:tblCellSpacing w:w="15" w:type="dxa"/>
                <w:jc w:val="right"/>
              </w:trPr>
              <w:tc>
                <w:tcPr>
                  <w:tcW w:w="0" w:type="auto"/>
                  <w:gridSpan w:val="2"/>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1</w:t>
                  </w:r>
                </w:p>
              </w:tc>
              <w:tc>
                <w:tcPr>
                  <w:tcW w:w="0" w:type="auto"/>
                  <w:gridSpan w:val="2"/>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2</w:t>
                  </w:r>
                </w:p>
              </w:tc>
              <w:tc>
                <w:tcPr>
                  <w:tcW w:w="0" w:type="auto"/>
                  <w:gridSpan w:val="2"/>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3</w:t>
                  </w:r>
                </w:p>
              </w:tc>
            </w:tr>
            <w:tr w:rsidR="003D56B1" w:rsidRPr="00962FAC">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3D56B1" w:rsidRPr="00962FAC">
                    <w:trPr>
                      <w:trHeight w:val="375"/>
                      <w:tblCellSpacing w:w="0" w:type="dxa"/>
                      <w:jc w:val="center"/>
                    </w:trPr>
                    <w:tc>
                      <w:tcPr>
                        <w:tcW w:w="0" w:type="auto"/>
                        <w:shd w:val="clear" w:color="auto" w:fill="C0D0C0"/>
                        <w:vAlign w:val="center"/>
                        <w:hideMark/>
                      </w:tcPr>
                      <w:p w:rsidR="003D56B1" w:rsidRPr="00962FAC" w:rsidRDefault="003D56B1" w:rsidP="003D56B1">
                        <w:pP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-0.2</w:t>
                  </w:r>
                </w:p>
              </w:tc>
              <w:tc>
                <w:tcPr>
                  <w:tcW w:w="0" w:type="auto"/>
                  <w:hideMark/>
                </w:tcPr>
                <w:p w:rsidR="003D56B1" w:rsidRPr="00962FAC" w:rsidRDefault="003D56B1" w:rsidP="003D56B1">
                  <w:pPr>
                    <w:jc w:val="center"/>
                    <w:rPr>
                      <w:rFonts w:asciiTheme="majorHAnsi" w:eastAsia="Times New Roman" w:hAnsiTheme="majorHAnsi" w:cs="Arial"/>
                    </w:rPr>
                  </w:pPr>
                </w:p>
              </w:tc>
              <w:tc>
                <w:tcPr>
                  <w:tcW w:w="0" w:type="auto"/>
                  <w:hideMark/>
                </w:tcPr>
                <w:tbl>
                  <w:tblPr>
                    <w:tblW w:w="375" w:type="dxa"/>
                    <w:jc w:val="center"/>
                    <w:tblCellSpacing w:w="0" w:type="dxa"/>
                    <w:tblCellMar>
                      <w:left w:w="0" w:type="dxa"/>
                      <w:right w:w="0" w:type="dxa"/>
                    </w:tblCellMar>
                    <w:tblLook w:val="04A0"/>
                  </w:tblPr>
                  <w:tblGrid>
                    <w:gridCol w:w="375"/>
                  </w:tblGrid>
                  <w:tr w:rsidR="003D56B1" w:rsidRPr="00962FAC">
                    <w:trPr>
                      <w:trHeight w:val="180"/>
                      <w:tblCellSpacing w:w="0" w:type="dxa"/>
                      <w:jc w:val="center"/>
                    </w:trPr>
                    <w:tc>
                      <w:tcPr>
                        <w:tcW w:w="0" w:type="auto"/>
                        <w:shd w:val="clear" w:color="auto" w:fill="C0D0C0"/>
                        <w:vAlign w:val="center"/>
                        <w:hideMark/>
                      </w:tcPr>
                      <w:p w:rsidR="003D56B1" w:rsidRPr="00962FAC" w:rsidRDefault="003D56B1" w:rsidP="003D56B1">
                        <w:pP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-0.1</w:t>
                  </w:r>
                </w:p>
              </w:tc>
              <w:tc>
                <w:tcPr>
                  <w:tcW w:w="0" w:type="auto"/>
                  <w:hideMark/>
                </w:tcPr>
                <w:p w:rsidR="003D56B1" w:rsidRPr="00962FAC" w:rsidRDefault="003D56B1" w:rsidP="003D56B1">
                  <w:pPr>
                    <w:jc w:val="center"/>
                    <w:rPr>
                      <w:rFonts w:asciiTheme="majorHAnsi" w:eastAsia="Times New Roman" w:hAnsiTheme="majorHAnsi" w:cs="Arial"/>
                    </w:rPr>
                  </w:pPr>
                </w:p>
              </w:tc>
              <w:tc>
                <w:tcPr>
                  <w:tcW w:w="0" w:type="auto"/>
                  <w:hideMark/>
                </w:tcPr>
                <w:p w:rsidR="003D56B1" w:rsidRPr="00962FAC" w:rsidRDefault="003D56B1" w:rsidP="003D56B1">
                  <w:pPr>
                    <w:jc w:val="center"/>
                    <w:rPr>
                      <w:rFonts w:asciiTheme="majorHAnsi" w:eastAsia="Times New Roman" w:hAnsiTheme="majorHAnsi" w:cs="Arial"/>
                    </w:rPr>
                  </w:pPr>
                </w:p>
              </w:tc>
              <w:tc>
                <w:tcPr>
                  <w:tcW w:w="0" w:type="auto"/>
                  <w:hideMark/>
                </w:tcPr>
                <w:tbl>
                  <w:tblPr>
                    <w:tblW w:w="375" w:type="dxa"/>
                    <w:jc w:val="center"/>
                    <w:tblCellSpacing w:w="0" w:type="dxa"/>
                    <w:tblCellMar>
                      <w:left w:w="0" w:type="dxa"/>
                      <w:right w:w="0" w:type="dxa"/>
                    </w:tblCellMar>
                    <w:tblLook w:val="04A0"/>
                  </w:tblPr>
                  <w:tblGrid>
                    <w:gridCol w:w="375"/>
                  </w:tblGrid>
                  <w:tr w:rsidR="003D56B1" w:rsidRPr="00962FAC">
                    <w:trPr>
                      <w:trHeight w:val="750"/>
                      <w:tblCellSpacing w:w="0" w:type="dxa"/>
                      <w:jc w:val="center"/>
                    </w:trPr>
                    <w:tc>
                      <w:tcPr>
                        <w:tcW w:w="0" w:type="auto"/>
                        <w:shd w:val="clear" w:color="auto" w:fill="80D080"/>
                        <w:vAlign w:val="center"/>
                        <w:hideMark/>
                      </w:tcPr>
                      <w:p w:rsidR="003D56B1" w:rsidRPr="00962FAC" w:rsidRDefault="003D56B1" w:rsidP="003D56B1">
                        <w:pP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-0.4</w:t>
                  </w:r>
                </w:p>
              </w:tc>
            </w:tr>
          </w:tbl>
          <w:p w:rsidR="003D56B1" w:rsidRPr="00962FAC" w:rsidRDefault="003D56B1" w:rsidP="003D56B1">
            <w:pPr>
              <w:rPr>
                <w:rFonts w:asciiTheme="majorHAnsi" w:eastAsia="Times New Roman" w:hAnsiTheme="majorHAnsi" w:cs="Times New Roman"/>
              </w:rPr>
            </w:pPr>
          </w:p>
        </w:tc>
        <w:tc>
          <w:tcPr>
            <w:tcW w:w="150" w:type="dxa"/>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 </w:t>
            </w:r>
          </w:p>
        </w:tc>
        <w:tc>
          <w:tcPr>
            <w:tcW w:w="0" w:type="auto"/>
            <w:hideMark/>
          </w:tcPr>
          <w:p w:rsidR="003D56B1" w:rsidRPr="00962FAC" w:rsidRDefault="003D56B1" w:rsidP="003D56B1">
            <w:pPr>
              <w:spacing w:before="100" w:beforeAutospacing="1" w:after="100" w:afterAutospacing="1"/>
              <w:rPr>
                <w:rFonts w:asciiTheme="majorHAnsi" w:eastAsia="Times New Roman" w:hAnsiTheme="majorHAnsi" w:cs="Arial"/>
              </w:rPr>
            </w:pPr>
            <w:r w:rsidRPr="00962FAC">
              <w:rPr>
                <w:rFonts w:asciiTheme="majorHAnsi" w:eastAsia="Times New Roman" w:hAnsiTheme="majorHAnsi" w:cs="Arial"/>
              </w:rPr>
              <w:t xml:space="preserve">  </w:t>
            </w:r>
          </w:p>
          <w:tbl>
            <w:tblPr>
              <w:tblW w:w="0" w:type="auto"/>
              <w:tblCellSpacing w:w="0" w:type="dxa"/>
              <w:tblCellMar>
                <w:top w:w="15" w:type="dxa"/>
                <w:left w:w="15" w:type="dxa"/>
                <w:bottom w:w="15" w:type="dxa"/>
                <w:right w:w="15" w:type="dxa"/>
              </w:tblCellMar>
              <w:tblLook w:val="04A0"/>
            </w:tblPr>
            <w:tblGrid>
              <w:gridCol w:w="495"/>
            </w:tblGrid>
            <w:tr w:rsidR="003D56B1" w:rsidRPr="00962FA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65"/>
                  </w:tblGrid>
                  <w:tr w:rsidR="003D56B1" w:rsidRPr="00962FA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53"/>
                          <w:gridCol w:w="212"/>
                        </w:tblGrid>
                        <w:tr w:rsidR="003D56B1" w:rsidRPr="00962FAC">
                          <w:trPr>
                            <w:tblCellSpacing w:w="30" w:type="dxa"/>
                          </w:trPr>
                          <w:tc>
                            <w:tcPr>
                              <w:tcW w:w="0" w:type="auto"/>
                              <w:shd w:val="clear" w:color="auto" w:fill="C0D0C0"/>
                              <w:noWrap/>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   </w:t>
                              </w:r>
                            </w:p>
                          </w:tc>
                          <w:tc>
                            <w:tcPr>
                              <w:tcW w:w="0" w:type="auto"/>
                              <w:noWrap/>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1</w:t>
                              </w:r>
                            </w:p>
                          </w:tc>
                        </w:tr>
                        <w:tr w:rsidR="003D56B1" w:rsidRPr="00962FAC">
                          <w:trPr>
                            <w:tblCellSpacing w:w="30" w:type="dxa"/>
                          </w:trPr>
                          <w:tc>
                            <w:tcPr>
                              <w:tcW w:w="0" w:type="auto"/>
                              <w:shd w:val="clear" w:color="auto" w:fill="80D080"/>
                              <w:noWrap/>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   </w:t>
                              </w:r>
                            </w:p>
                          </w:tc>
                          <w:tc>
                            <w:tcPr>
                              <w:tcW w:w="0" w:type="auto"/>
                              <w:noWrap/>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2</w:t>
                              </w:r>
                            </w:p>
                          </w:tc>
                        </w:tr>
                      </w:tbl>
                      <w:p w:rsidR="003D56B1" w:rsidRPr="00962FAC" w:rsidRDefault="003D56B1" w:rsidP="003D56B1">
                        <w:pPr>
                          <w:rPr>
                            <w:rFonts w:asciiTheme="majorHAnsi" w:eastAsia="Times New Roman" w:hAnsiTheme="majorHAnsi" w:cs="Arial"/>
                          </w:rPr>
                        </w:pPr>
                      </w:p>
                    </w:tc>
                  </w:tr>
                </w:tbl>
                <w:p w:rsidR="003D56B1" w:rsidRPr="00962FAC" w:rsidRDefault="003D56B1" w:rsidP="003D56B1">
                  <w:pPr>
                    <w:rPr>
                      <w:rFonts w:asciiTheme="majorHAnsi" w:eastAsia="Times New Roman" w:hAnsiTheme="majorHAnsi" w:cs="Arial"/>
                    </w:rPr>
                  </w:pPr>
                </w:p>
              </w:tc>
            </w:tr>
          </w:tbl>
          <w:p w:rsidR="003D56B1" w:rsidRPr="00962FAC" w:rsidRDefault="003D56B1" w:rsidP="003D56B1">
            <w:pPr>
              <w:rPr>
                <w:rFonts w:asciiTheme="majorHAnsi" w:eastAsia="Times New Roman" w:hAnsiTheme="majorHAnsi" w:cs="Times New Roman"/>
              </w:rPr>
            </w:pPr>
          </w:p>
        </w:tc>
      </w:tr>
    </w:tbl>
    <w:p w:rsidR="003D56B1" w:rsidRPr="00962FAC" w:rsidRDefault="003D56B1" w:rsidP="0072608E">
      <w:pPr>
        <w:widowControl w:val="0"/>
        <w:autoSpaceDE w:val="0"/>
        <w:autoSpaceDN w:val="0"/>
        <w:adjustRightInd w:val="0"/>
        <w:jc w:val="both"/>
        <w:rPr>
          <w:rFonts w:asciiTheme="majorHAnsi" w:hAnsiTheme="majorHAnsi" w:cs="Times New Roman"/>
          <w:b/>
          <w:bCs/>
          <w:color w:val="000000" w:themeColor="text1"/>
        </w:rPr>
      </w:pPr>
    </w:p>
    <w:p w:rsidR="000C50AC" w:rsidRPr="00962FAC" w:rsidRDefault="000C50AC" w:rsidP="0072608E">
      <w:pPr>
        <w:widowControl w:val="0"/>
        <w:autoSpaceDE w:val="0"/>
        <w:autoSpaceDN w:val="0"/>
        <w:adjustRightInd w:val="0"/>
        <w:jc w:val="both"/>
        <w:rPr>
          <w:rFonts w:asciiTheme="majorHAnsi" w:hAnsiTheme="majorHAnsi" w:cs="Times New Roman"/>
          <w:b/>
          <w:bCs/>
          <w:color w:val="000000" w:themeColor="text1"/>
        </w:rPr>
      </w:pPr>
    </w:p>
    <w:p w:rsidR="003D56B1" w:rsidRPr="00962FAC" w:rsidRDefault="003D56B1" w:rsidP="0072608E">
      <w:pPr>
        <w:widowControl w:val="0"/>
        <w:autoSpaceDE w:val="0"/>
        <w:autoSpaceDN w:val="0"/>
        <w:adjustRightInd w:val="0"/>
        <w:jc w:val="both"/>
        <w:rPr>
          <w:rFonts w:asciiTheme="majorHAnsi" w:hAnsiTheme="majorHAnsi" w:cs="Times New Roman"/>
          <w:b/>
          <w:bCs/>
          <w:color w:val="000000" w:themeColor="text1"/>
        </w:rPr>
      </w:pPr>
    </w:p>
    <w:tbl>
      <w:tblPr>
        <w:tblW w:w="0" w:type="auto"/>
        <w:tblCellSpacing w:w="15" w:type="dxa"/>
        <w:tblCellMar>
          <w:top w:w="15" w:type="dxa"/>
          <w:left w:w="15" w:type="dxa"/>
          <w:bottom w:w="15" w:type="dxa"/>
          <w:right w:w="15" w:type="dxa"/>
        </w:tblCellMar>
        <w:tblLook w:val="04A0"/>
      </w:tblPr>
      <w:tblGrid>
        <w:gridCol w:w="3800"/>
        <w:gridCol w:w="4530"/>
        <w:gridCol w:w="180"/>
        <w:gridCol w:w="570"/>
      </w:tblGrid>
      <w:tr w:rsidR="003D56B1" w:rsidRPr="00962FAC" w:rsidTr="003D56B1">
        <w:trPr>
          <w:tblCellSpacing w:w="15" w:type="dxa"/>
        </w:trPr>
        <w:tc>
          <w:tcPr>
            <w:tcW w:w="0" w:type="auto"/>
            <w:hideMark/>
          </w:tcPr>
          <w:p w:rsidR="003D56B1" w:rsidRPr="00962FAC" w:rsidRDefault="003D56B1" w:rsidP="003D56B1">
            <w:pPr>
              <w:spacing w:before="100" w:beforeAutospacing="1" w:after="100" w:afterAutospacing="1"/>
              <w:rPr>
                <w:rFonts w:asciiTheme="majorHAnsi" w:eastAsia="Times New Roman" w:hAnsiTheme="majorHAnsi" w:cs="Arial"/>
              </w:rPr>
            </w:pPr>
            <w:r w:rsidRPr="00962FAC">
              <w:rPr>
                <w:rFonts w:asciiTheme="majorHAnsi" w:eastAsia="Times New Roman" w:hAnsiTheme="majorHAnsi" w:cs="Arial"/>
                <w:b/>
                <w:bCs/>
              </w:rPr>
              <w:t>Tabella a doppia entrata:</w:t>
            </w:r>
            <w:r w:rsidRPr="00962FAC">
              <w:rPr>
                <w:rFonts w:asciiTheme="majorHAnsi" w:eastAsia="Times New Roman" w:hAnsiTheme="majorHAnsi" w:cs="Arial"/>
                <w:b/>
                <w:bCs/>
              </w:rPr>
              <w:br/>
              <w:t>V10 x V20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18"/>
              <w:gridCol w:w="468"/>
              <w:gridCol w:w="516"/>
              <w:gridCol w:w="1093"/>
            </w:tblGrid>
            <w:tr w:rsidR="003D56B1"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V20-&gt;</w:t>
                  </w:r>
                  <w:r w:rsidRPr="00962FAC">
                    <w:rPr>
                      <w:rFonts w:asciiTheme="majorHAnsi" w:eastAsia="Times New Roman" w:hAnsiTheme="majorHAnsi" w:cs="Arial"/>
                    </w:rPr>
                    <w:br/>
                    <w:t>V10</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 xml:space="preserve">Marginale </w:t>
                  </w:r>
                  <w:r w:rsidRPr="00962FAC">
                    <w:rPr>
                      <w:rFonts w:asciiTheme="majorHAnsi" w:eastAsia="Times New Roman" w:hAnsiTheme="majorHAnsi" w:cs="Arial"/>
                    </w:rPr>
                    <w:br/>
                    <w:t>di riga</w:t>
                  </w:r>
                </w:p>
              </w:tc>
            </w:tr>
            <w:tr w:rsidR="003D56B1"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b/>
                      <w:bCs/>
                    </w:rPr>
                    <w:lastRenderedPageBreak/>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2</w:t>
                  </w:r>
                  <w:r w:rsidRPr="00962FAC">
                    <w:rPr>
                      <w:rFonts w:asciiTheme="majorHAnsi" w:eastAsia="Times New Roman" w:hAnsiTheme="majorHAnsi" w:cs="Arial"/>
                    </w:rPr>
                    <w:br/>
                  </w:r>
                  <w:r w:rsidRPr="00962FAC">
                    <w:rPr>
                      <w:rFonts w:asciiTheme="majorHAnsi" w:eastAsia="Times New Roman" w:hAnsiTheme="majorHAnsi" w:cs="Arial"/>
                      <w:i/>
                      <w:iCs/>
                    </w:rPr>
                    <w:t>4</w:t>
                  </w:r>
                  <w:r w:rsidRPr="00962FAC">
                    <w:rPr>
                      <w:rFonts w:asciiTheme="majorHAnsi" w:eastAsia="Times New Roman" w:hAnsiTheme="majorHAnsi" w:cs="Arial"/>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18</w:t>
                  </w:r>
                  <w:r w:rsidRPr="00962FAC">
                    <w:rPr>
                      <w:rFonts w:asciiTheme="majorHAnsi" w:eastAsia="Times New Roman" w:hAnsiTheme="majorHAnsi" w:cs="Arial"/>
                    </w:rPr>
                    <w:br/>
                  </w:r>
                  <w:r w:rsidRPr="00962FAC">
                    <w:rPr>
                      <w:rFonts w:asciiTheme="majorHAnsi" w:eastAsia="Times New Roman" w:hAnsiTheme="majorHAnsi" w:cs="Arial"/>
                      <w:i/>
                      <w:iCs/>
                    </w:rPr>
                    <w:t>16</w:t>
                  </w:r>
                  <w:r w:rsidRPr="00962FAC">
                    <w:rPr>
                      <w:rFonts w:asciiTheme="majorHAnsi" w:eastAsia="Times New Roman" w:hAnsiTheme="majorHAnsi" w:cs="Arial"/>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20</w:t>
                  </w:r>
                </w:p>
              </w:tc>
            </w:tr>
            <w:tr w:rsidR="003D56B1"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2</w:t>
                  </w:r>
                  <w:r w:rsidRPr="00962FAC">
                    <w:rPr>
                      <w:rFonts w:asciiTheme="majorHAnsi" w:eastAsia="Times New Roman" w:hAnsiTheme="majorHAnsi" w:cs="Arial"/>
                    </w:rPr>
                    <w:br/>
                  </w:r>
                  <w:r w:rsidRPr="00962FAC">
                    <w:rPr>
                      <w:rFonts w:asciiTheme="majorHAnsi" w:eastAsia="Times New Roman" w:hAnsiTheme="majorHAnsi" w:cs="Arial"/>
                      <w:i/>
                      <w:iCs/>
                    </w:rPr>
                    <w:t>3.4</w:t>
                  </w:r>
                  <w:r w:rsidRPr="00962FAC">
                    <w:rPr>
                      <w:rFonts w:asciiTheme="majorHAnsi" w:eastAsia="Times New Roman" w:hAnsiTheme="majorHAnsi" w:cs="Arial"/>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15</w:t>
                  </w:r>
                  <w:r w:rsidRPr="00962FAC">
                    <w:rPr>
                      <w:rFonts w:asciiTheme="majorHAnsi" w:eastAsia="Times New Roman" w:hAnsiTheme="majorHAnsi" w:cs="Arial"/>
                    </w:rPr>
                    <w:br/>
                  </w:r>
                  <w:r w:rsidRPr="00962FAC">
                    <w:rPr>
                      <w:rFonts w:asciiTheme="majorHAnsi" w:eastAsia="Times New Roman" w:hAnsiTheme="majorHAnsi" w:cs="Arial"/>
                      <w:i/>
                      <w:iCs/>
                    </w:rPr>
                    <w:t>13.6</w:t>
                  </w:r>
                  <w:r w:rsidRPr="00962FAC">
                    <w:rPr>
                      <w:rFonts w:asciiTheme="majorHAnsi" w:eastAsia="Times New Roman" w:hAnsiTheme="majorHAnsi" w:cs="Arial"/>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17</w:t>
                  </w:r>
                </w:p>
              </w:tc>
            </w:tr>
            <w:tr w:rsidR="003D56B1"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b/>
                      <w:bCs/>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8</w:t>
                  </w:r>
                  <w:r w:rsidRPr="00962FAC">
                    <w:rPr>
                      <w:rFonts w:asciiTheme="majorHAnsi" w:eastAsia="Times New Roman" w:hAnsiTheme="majorHAnsi" w:cs="Arial"/>
                    </w:rPr>
                    <w:br/>
                  </w:r>
                  <w:r w:rsidRPr="00962FAC">
                    <w:rPr>
                      <w:rFonts w:asciiTheme="majorHAnsi" w:eastAsia="Times New Roman" w:hAnsiTheme="majorHAnsi" w:cs="Arial"/>
                      <w:i/>
                      <w:iCs/>
                    </w:rPr>
                    <w:t>4.6</w:t>
                  </w:r>
                  <w:r w:rsidRPr="00962FAC">
                    <w:rPr>
                      <w:rFonts w:asciiTheme="majorHAnsi" w:eastAsia="Times New Roman" w:hAnsiTheme="majorHAnsi" w:cs="Arial"/>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15</w:t>
                  </w:r>
                  <w:r w:rsidRPr="00962FAC">
                    <w:rPr>
                      <w:rFonts w:asciiTheme="majorHAnsi" w:eastAsia="Times New Roman" w:hAnsiTheme="majorHAnsi" w:cs="Arial"/>
                    </w:rPr>
                    <w:br/>
                  </w:r>
                  <w:r w:rsidRPr="00962FAC">
                    <w:rPr>
                      <w:rFonts w:asciiTheme="majorHAnsi" w:eastAsia="Times New Roman" w:hAnsiTheme="majorHAnsi" w:cs="Arial"/>
                      <w:i/>
                      <w:iCs/>
                    </w:rPr>
                    <w:t>18.4</w:t>
                  </w:r>
                  <w:r w:rsidRPr="00962FAC">
                    <w:rPr>
                      <w:rFonts w:asciiTheme="majorHAnsi" w:eastAsia="Times New Roman" w:hAnsiTheme="majorHAnsi" w:cs="Arial"/>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23</w:t>
                  </w:r>
                </w:p>
              </w:tc>
            </w:tr>
            <w:tr w:rsidR="003D56B1"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 xml:space="preserve">Marginale </w:t>
                  </w:r>
                  <w:r w:rsidRPr="00962FAC">
                    <w:rPr>
                      <w:rFonts w:asciiTheme="majorHAnsi" w:eastAsia="Times New Roman" w:hAnsiTheme="majorHAnsi" w:cs="Arial"/>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60</w:t>
                  </w:r>
                </w:p>
              </w:tc>
            </w:tr>
          </w:tbl>
          <w:p w:rsidR="003D56B1" w:rsidRPr="00962FAC" w:rsidRDefault="003D56B1" w:rsidP="003D56B1">
            <w:pPr>
              <w:spacing w:before="100" w:beforeAutospacing="1" w:after="100" w:afterAutospacing="1"/>
              <w:rPr>
                <w:rFonts w:asciiTheme="majorHAnsi" w:eastAsia="Times New Roman" w:hAnsiTheme="majorHAnsi" w:cs="Arial"/>
              </w:rPr>
            </w:pPr>
            <w:r w:rsidRPr="00962FAC">
              <w:rPr>
                <w:rFonts w:asciiTheme="majorHAnsi" w:eastAsia="Times New Roman" w:hAnsiTheme="majorHAnsi" w:cs="Arial"/>
              </w:rPr>
              <w:t>X quadro = 5.11. Significatività = 0.078</w:t>
            </w:r>
            <w:r w:rsidRPr="00962FAC">
              <w:rPr>
                <w:rFonts w:asciiTheme="majorHAnsi" w:eastAsia="Times New Roman" w:hAnsiTheme="majorHAnsi" w:cs="Arial"/>
              </w:rPr>
              <w:br/>
              <w:t>V di Cramer = 0.29</w:t>
            </w:r>
          </w:p>
          <w:p w:rsidR="003D56B1" w:rsidRPr="00962FAC" w:rsidRDefault="003D56B1" w:rsidP="003D56B1">
            <w:pPr>
              <w:spacing w:before="100" w:beforeAutospacing="1" w:after="100" w:afterAutospacing="1"/>
              <w:ind w:left="720"/>
              <w:rPr>
                <w:rFonts w:asciiTheme="majorHAnsi" w:eastAsia="Times New Roman" w:hAnsiTheme="majorHAnsi" w:cs="Arial"/>
              </w:rPr>
            </w:pPr>
          </w:p>
        </w:tc>
        <w:tc>
          <w:tcPr>
            <w:tcW w:w="4500" w:type="dxa"/>
            <w:hideMark/>
          </w:tcPr>
          <w:p w:rsidR="003D56B1" w:rsidRPr="00962FAC" w:rsidRDefault="003D56B1" w:rsidP="003D56B1">
            <w:pPr>
              <w:spacing w:before="100" w:beforeAutospacing="1" w:after="100" w:afterAutospacing="1"/>
              <w:jc w:val="right"/>
              <w:rPr>
                <w:rFonts w:asciiTheme="majorHAnsi" w:eastAsia="Times New Roman" w:hAnsiTheme="majorHAnsi" w:cs="Arial"/>
              </w:rPr>
            </w:pPr>
            <w:r w:rsidRPr="00962FAC">
              <w:rPr>
                <w:rFonts w:asciiTheme="majorHAnsi" w:eastAsia="Times New Roman" w:hAnsiTheme="majorHAnsi" w:cs="Arial"/>
              </w:rPr>
              <w:lastRenderedPageBreak/>
              <w:t xml:space="preserve">  </w:t>
            </w:r>
          </w:p>
          <w:tbl>
            <w:tblPr>
              <w:tblW w:w="0" w:type="auto"/>
              <w:jc w:val="right"/>
              <w:tblCellSpacing w:w="15" w:type="dxa"/>
              <w:tblCellMar>
                <w:left w:w="0" w:type="dxa"/>
                <w:right w:w="0" w:type="dxa"/>
              </w:tblCellMar>
              <w:tblLook w:val="04A0"/>
            </w:tblPr>
            <w:tblGrid>
              <w:gridCol w:w="460"/>
              <w:gridCol w:w="445"/>
              <w:gridCol w:w="445"/>
              <w:gridCol w:w="445"/>
              <w:gridCol w:w="445"/>
              <w:gridCol w:w="460"/>
            </w:tblGrid>
            <w:tr w:rsidR="003D56B1" w:rsidRPr="00962FA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15"/>
                  </w:tblGrid>
                  <w:tr w:rsidR="003D56B1" w:rsidRPr="00962FAC">
                    <w:trPr>
                      <w:tblCellSpacing w:w="0" w:type="dxa"/>
                      <w:jc w:val="center"/>
                    </w:trPr>
                    <w:tc>
                      <w:tcPr>
                        <w:tcW w:w="0" w:type="auto"/>
                        <w:vAlign w:val="bottom"/>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10%</w:t>
                        </w:r>
                      </w:p>
                    </w:tc>
                  </w:tr>
                  <w:tr w:rsidR="003D56B1" w:rsidRPr="00962FAC">
                    <w:trPr>
                      <w:trHeight w:val="150"/>
                      <w:tblCellSpacing w:w="0" w:type="dxa"/>
                      <w:jc w:val="center"/>
                    </w:trPr>
                    <w:tc>
                      <w:tcPr>
                        <w:tcW w:w="0" w:type="auto"/>
                        <w:shd w:val="clear" w:color="auto" w:fill="C0D0C0"/>
                        <w:vAlign w:val="bottom"/>
                        <w:hideMark/>
                      </w:tcPr>
                      <w:p w:rsidR="003D56B1" w:rsidRPr="00962FAC" w:rsidRDefault="003D56B1" w:rsidP="003D56B1">
                        <w:pPr>
                          <w:jc w:val="cente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3D56B1" w:rsidRPr="00962FAC">
                    <w:trPr>
                      <w:tblCellSpacing w:w="0" w:type="dxa"/>
                      <w:jc w:val="center"/>
                    </w:trPr>
                    <w:tc>
                      <w:tcPr>
                        <w:tcW w:w="0" w:type="auto"/>
                        <w:vAlign w:val="bottom"/>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90%</w:t>
                        </w:r>
                      </w:p>
                    </w:tc>
                  </w:tr>
                  <w:tr w:rsidR="003D56B1" w:rsidRPr="00962FAC">
                    <w:trPr>
                      <w:trHeight w:val="1350"/>
                      <w:tblCellSpacing w:w="0" w:type="dxa"/>
                      <w:jc w:val="center"/>
                    </w:trPr>
                    <w:tc>
                      <w:tcPr>
                        <w:tcW w:w="0" w:type="auto"/>
                        <w:shd w:val="clear" w:color="auto" w:fill="80D080"/>
                        <w:vAlign w:val="bottom"/>
                        <w:hideMark/>
                      </w:tcPr>
                      <w:p w:rsidR="003D56B1" w:rsidRPr="00962FAC" w:rsidRDefault="003D56B1" w:rsidP="003D56B1">
                        <w:pPr>
                          <w:jc w:val="cente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3D56B1" w:rsidRPr="00962FAC">
                    <w:trPr>
                      <w:tblCellSpacing w:w="0" w:type="dxa"/>
                      <w:jc w:val="center"/>
                    </w:trPr>
                    <w:tc>
                      <w:tcPr>
                        <w:tcW w:w="0" w:type="auto"/>
                        <w:vAlign w:val="bottom"/>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lastRenderedPageBreak/>
                          <w:t>12%</w:t>
                        </w:r>
                      </w:p>
                    </w:tc>
                  </w:tr>
                  <w:tr w:rsidR="003D56B1" w:rsidRPr="00962FAC">
                    <w:trPr>
                      <w:trHeight w:val="180"/>
                      <w:tblCellSpacing w:w="0" w:type="dxa"/>
                      <w:jc w:val="center"/>
                    </w:trPr>
                    <w:tc>
                      <w:tcPr>
                        <w:tcW w:w="0" w:type="auto"/>
                        <w:shd w:val="clear" w:color="auto" w:fill="C0D0C0"/>
                        <w:vAlign w:val="bottom"/>
                        <w:hideMark/>
                      </w:tcPr>
                      <w:p w:rsidR="003D56B1" w:rsidRPr="00962FAC" w:rsidRDefault="003D56B1" w:rsidP="003D56B1">
                        <w:pPr>
                          <w:jc w:val="cente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3D56B1" w:rsidRPr="00962FAC">
                    <w:trPr>
                      <w:tblCellSpacing w:w="0" w:type="dxa"/>
                      <w:jc w:val="center"/>
                    </w:trPr>
                    <w:tc>
                      <w:tcPr>
                        <w:tcW w:w="0" w:type="auto"/>
                        <w:vAlign w:val="bottom"/>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88%</w:t>
                        </w:r>
                      </w:p>
                    </w:tc>
                  </w:tr>
                  <w:tr w:rsidR="003D56B1" w:rsidRPr="00962FAC">
                    <w:trPr>
                      <w:trHeight w:val="1320"/>
                      <w:tblCellSpacing w:w="0" w:type="dxa"/>
                      <w:jc w:val="center"/>
                    </w:trPr>
                    <w:tc>
                      <w:tcPr>
                        <w:tcW w:w="0" w:type="auto"/>
                        <w:shd w:val="clear" w:color="auto" w:fill="80D080"/>
                        <w:vAlign w:val="bottom"/>
                        <w:hideMark/>
                      </w:tcPr>
                      <w:p w:rsidR="003D56B1" w:rsidRPr="00962FAC" w:rsidRDefault="003D56B1" w:rsidP="003D56B1">
                        <w:pPr>
                          <w:jc w:val="cente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3D56B1" w:rsidRPr="00962FAC">
                    <w:trPr>
                      <w:tblCellSpacing w:w="0" w:type="dxa"/>
                      <w:jc w:val="center"/>
                    </w:trPr>
                    <w:tc>
                      <w:tcPr>
                        <w:tcW w:w="0" w:type="auto"/>
                        <w:vAlign w:val="bottom"/>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lastRenderedPageBreak/>
                          <w:t>35%</w:t>
                        </w:r>
                      </w:p>
                    </w:tc>
                  </w:tr>
                  <w:tr w:rsidR="003D56B1" w:rsidRPr="00962FAC">
                    <w:trPr>
                      <w:trHeight w:val="525"/>
                      <w:tblCellSpacing w:w="0" w:type="dxa"/>
                      <w:jc w:val="center"/>
                    </w:trPr>
                    <w:tc>
                      <w:tcPr>
                        <w:tcW w:w="0" w:type="auto"/>
                        <w:shd w:val="clear" w:color="auto" w:fill="C0D0C0"/>
                        <w:vAlign w:val="bottom"/>
                        <w:hideMark/>
                      </w:tcPr>
                      <w:p w:rsidR="003D56B1" w:rsidRPr="00962FAC" w:rsidRDefault="003D56B1" w:rsidP="003D56B1">
                        <w:pPr>
                          <w:jc w:val="cente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3D56B1" w:rsidRPr="00962FAC">
                    <w:trPr>
                      <w:tblCellSpacing w:w="0" w:type="dxa"/>
                      <w:jc w:val="center"/>
                    </w:trPr>
                    <w:tc>
                      <w:tcPr>
                        <w:tcW w:w="0" w:type="auto"/>
                        <w:vAlign w:val="bottom"/>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65%</w:t>
                        </w:r>
                      </w:p>
                    </w:tc>
                  </w:tr>
                  <w:tr w:rsidR="003D56B1" w:rsidRPr="00962FAC">
                    <w:trPr>
                      <w:trHeight w:val="975"/>
                      <w:tblCellSpacing w:w="0" w:type="dxa"/>
                      <w:jc w:val="center"/>
                    </w:trPr>
                    <w:tc>
                      <w:tcPr>
                        <w:tcW w:w="0" w:type="auto"/>
                        <w:shd w:val="clear" w:color="auto" w:fill="80D080"/>
                        <w:vAlign w:val="bottom"/>
                        <w:hideMark/>
                      </w:tcPr>
                      <w:p w:rsidR="003D56B1" w:rsidRPr="00962FAC" w:rsidRDefault="003D56B1" w:rsidP="003D56B1">
                        <w:pPr>
                          <w:jc w:val="cente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p>
              </w:tc>
            </w:tr>
            <w:tr w:rsidR="003D56B1" w:rsidRPr="00962FAC">
              <w:trPr>
                <w:tblCellSpacing w:w="15" w:type="dxa"/>
                <w:jc w:val="right"/>
              </w:trPr>
              <w:tc>
                <w:tcPr>
                  <w:tcW w:w="0" w:type="auto"/>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lastRenderedPageBreak/>
                    <w:t>2</w:t>
                  </w:r>
                </w:p>
              </w:tc>
              <w:tc>
                <w:tcPr>
                  <w:tcW w:w="0" w:type="auto"/>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18</w:t>
                  </w:r>
                </w:p>
              </w:tc>
              <w:tc>
                <w:tcPr>
                  <w:tcW w:w="0" w:type="auto"/>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2</w:t>
                  </w:r>
                </w:p>
              </w:tc>
              <w:tc>
                <w:tcPr>
                  <w:tcW w:w="0" w:type="auto"/>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15</w:t>
                  </w:r>
                </w:p>
              </w:tc>
              <w:tc>
                <w:tcPr>
                  <w:tcW w:w="0" w:type="auto"/>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8</w:t>
                  </w:r>
                </w:p>
              </w:tc>
              <w:tc>
                <w:tcPr>
                  <w:tcW w:w="0" w:type="auto"/>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15</w:t>
                  </w:r>
                </w:p>
              </w:tc>
            </w:tr>
            <w:tr w:rsidR="003D56B1" w:rsidRPr="00962FAC">
              <w:trPr>
                <w:tblCellSpacing w:w="15" w:type="dxa"/>
                <w:jc w:val="right"/>
              </w:trPr>
              <w:tc>
                <w:tcPr>
                  <w:tcW w:w="0" w:type="auto"/>
                  <w:gridSpan w:val="2"/>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1</w:t>
                  </w:r>
                </w:p>
              </w:tc>
              <w:tc>
                <w:tcPr>
                  <w:tcW w:w="0" w:type="auto"/>
                  <w:gridSpan w:val="2"/>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2</w:t>
                  </w:r>
                </w:p>
              </w:tc>
              <w:tc>
                <w:tcPr>
                  <w:tcW w:w="0" w:type="auto"/>
                  <w:gridSpan w:val="2"/>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3</w:t>
                  </w:r>
                </w:p>
              </w:tc>
            </w:tr>
            <w:tr w:rsidR="003D56B1" w:rsidRPr="00962FAC">
              <w:trPr>
                <w:trHeight w:val="450"/>
                <w:tblCellSpacing w:w="15" w:type="dxa"/>
                <w:jc w:val="right"/>
              </w:trPr>
              <w:tc>
                <w:tcPr>
                  <w:tcW w:w="0" w:type="auto"/>
                  <w:vAlign w:val="center"/>
                  <w:hideMark/>
                </w:tcPr>
                <w:p w:rsidR="003D56B1" w:rsidRPr="00962FAC" w:rsidRDefault="003D56B1" w:rsidP="003D56B1">
                  <w:pPr>
                    <w:rPr>
                      <w:rFonts w:asciiTheme="majorHAnsi" w:eastAsia="Times New Roman" w:hAnsiTheme="majorHAnsi" w:cs="Arial"/>
                    </w:rPr>
                  </w:pPr>
                </w:p>
              </w:tc>
              <w:tc>
                <w:tcPr>
                  <w:tcW w:w="0" w:type="auto"/>
                  <w:vAlign w:val="center"/>
                  <w:hideMark/>
                </w:tcPr>
                <w:p w:rsidR="003D56B1" w:rsidRPr="00962FAC" w:rsidRDefault="003D56B1" w:rsidP="003D56B1">
                  <w:pPr>
                    <w:rPr>
                      <w:rFonts w:asciiTheme="majorHAnsi" w:eastAsia="Times New Roman" w:hAnsiTheme="majorHAnsi" w:cs="Times New Roman"/>
                    </w:rPr>
                  </w:pPr>
                </w:p>
              </w:tc>
              <w:tc>
                <w:tcPr>
                  <w:tcW w:w="0" w:type="auto"/>
                  <w:vAlign w:val="center"/>
                  <w:hideMark/>
                </w:tcPr>
                <w:p w:rsidR="003D56B1" w:rsidRPr="00962FAC" w:rsidRDefault="003D56B1" w:rsidP="003D56B1">
                  <w:pPr>
                    <w:rPr>
                      <w:rFonts w:asciiTheme="majorHAnsi" w:eastAsia="Times New Roman" w:hAnsiTheme="majorHAnsi" w:cs="Times New Roman"/>
                    </w:rPr>
                  </w:pPr>
                </w:p>
              </w:tc>
              <w:tc>
                <w:tcPr>
                  <w:tcW w:w="0" w:type="auto"/>
                  <w:vAlign w:val="center"/>
                  <w:hideMark/>
                </w:tcPr>
                <w:p w:rsidR="003D56B1" w:rsidRPr="00962FAC" w:rsidRDefault="003D56B1" w:rsidP="003D56B1">
                  <w:pPr>
                    <w:rPr>
                      <w:rFonts w:asciiTheme="majorHAnsi" w:eastAsia="Times New Roman" w:hAnsiTheme="majorHAnsi" w:cs="Times New Roman"/>
                    </w:rPr>
                  </w:pPr>
                </w:p>
              </w:tc>
              <w:tc>
                <w:tcPr>
                  <w:tcW w:w="0" w:type="auto"/>
                  <w:vAlign w:val="center"/>
                  <w:hideMark/>
                </w:tcPr>
                <w:p w:rsidR="003D56B1" w:rsidRPr="00962FAC" w:rsidRDefault="003D56B1" w:rsidP="003D56B1">
                  <w:pPr>
                    <w:rPr>
                      <w:rFonts w:asciiTheme="majorHAnsi" w:eastAsia="Times New Roman" w:hAnsiTheme="majorHAnsi" w:cs="Times New Roman"/>
                    </w:rPr>
                  </w:pPr>
                </w:p>
              </w:tc>
              <w:tc>
                <w:tcPr>
                  <w:tcW w:w="0" w:type="auto"/>
                  <w:vAlign w:val="center"/>
                  <w:hideMark/>
                </w:tcPr>
                <w:p w:rsidR="003D56B1" w:rsidRPr="00962FAC" w:rsidRDefault="003D56B1" w:rsidP="003D56B1">
                  <w:pPr>
                    <w:rPr>
                      <w:rFonts w:asciiTheme="majorHAnsi" w:eastAsia="Times New Roman" w:hAnsiTheme="majorHAnsi" w:cs="Times New Roman"/>
                    </w:rPr>
                  </w:pPr>
                </w:p>
              </w:tc>
            </w:tr>
            <w:tr w:rsidR="003D56B1" w:rsidRPr="00962FAC">
              <w:trPr>
                <w:tblCellSpacing w:w="15" w:type="dxa"/>
                <w:jc w:val="right"/>
              </w:trPr>
              <w:tc>
                <w:tcPr>
                  <w:tcW w:w="0" w:type="auto"/>
                  <w:vAlign w:val="bottom"/>
                  <w:hideMark/>
                </w:tcPr>
                <w:p w:rsidR="003D56B1" w:rsidRPr="00962FAC" w:rsidRDefault="003D56B1" w:rsidP="003D56B1">
                  <w:pPr>
                    <w:jc w:val="center"/>
                    <w:rPr>
                      <w:rFonts w:asciiTheme="majorHAnsi" w:eastAsia="Times New Roman" w:hAnsiTheme="majorHAnsi" w:cs="Arial"/>
                    </w:rPr>
                  </w:pPr>
                </w:p>
              </w:tc>
              <w:tc>
                <w:tcPr>
                  <w:tcW w:w="0" w:type="auto"/>
                  <w:vAlign w:val="bottom"/>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0.5</w:t>
                  </w:r>
                </w:p>
                <w:tbl>
                  <w:tblPr>
                    <w:tblW w:w="375" w:type="dxa"/>
                    <w:jc w:val="center"/>
                    <w:tblCellSpacing w:w="0" w:type="dxa"/>
                    <w:tblCellMar>
                      <w:left w:w="0" w:type="dxa"/>
                      <w:right w:w="0" w:type="dxa"/>
                    </w:tblCellMar>
                    <w:tblLook w:val="04A0"/>
                  </w:tblPr>
                  <w:tblGrid>
                    <w:gridCol w:w="375"/>
                  </w:tblGrid>
                  <w:tr w:rsidR="003D56B1" w:rsidRPr="00962FAC">
                    <w:trPr>
                      <w:trHeight w:val="240"/>
                      <w:tblCellSpacing w:w="0" w:type="dxa"/>
                      <w:jc w:val="center"/>
                    </w:trPr>
                    <w:tc>
                      <w:tcPr>
                        <w:tcW w:w="0" w:type="auto"/>
                        <w:shd w:val="clear" w:color="auto" w:fill="80D080"/>
                        <w:vAlign w:val="center"/>
                        <w:hideMark/>
                      </w:tcPr>
                      <w:p w:rsidR="003D56B1" w:rsidRPr="00962FAC" w:rsidRDefault="003D56B1" w:rsidP="003D56B1">
                        <w:pP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p>
              </w:tc>
              <w:tc>
                <w:tcPr>
                  <w:tcW w:w="0" w:type="auto"/>
                  <w:vAlign w:val="bottom"/>
                  <w:hideMark/>
                </w:tcPr>
                <w:p w:rsidR="003D56B1" w:rsidRPr="00962FAC" w:rsidRDefault="003D56B1" w:rsidP="003D56B1">
                  <w:pPr>
                    <w:jc w:val="center"/>
                    <w:rPr>
                      <w:rFonts w:asciiTheme="majorHAnsi" w:eastAsia="Times New Roman" w:hAnsiTheme="majorHAnsi" w:cs="Arial"/>
                    </w:rPr>
                  </w:pPr>
                </w:p>
              </w:tc>
              <w:tc>
                <w:tcPr>
                  <w:tcW w:w="0" w:type="auto"/>
                  <w:vAlign w:val="bottom"/>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0.4</w:t>
                  </w:r>
                </w:p>
                <w:tbl>
                  <w:tblPr>
                    <w:tblW w:w="375" w:type="dxa"/>
                    <w:jc w:val="center"/>
                    <w:tblCellSpacing w:w="0" w:type="dxa"/>
                    <w:tblCellMar>
                      <w:left w:w="0" w:type="dxa"/>
                      <w:right w:w="0" w:type="dxa"/>
                    </w:tblCellMar>
                    <w:tblLook w:val="04A0"/>
                  </w:tblPr>
                  <w:tblGrid>
                    <w:gridCol w:w="375"/>
                  </w:tblGrid>
                  <w:tr w:rsidR="003D56B1" w:rsidRPr="00962FAC">
                    <w:trPr>
                      <w:trHeight w:val="195"/>
                      <w:tblCellSpacing w:w="0" w:type="dxa"/>
                      <w:jc w:val="center"/>
                    </w:trPr>
                    <w:tc>
                      <w:tcPr>
                        <w:tcW w:w="0" w:type="auto"/>
                        <w:shd w:val="clear" w:color="auto" w:fill="80D080"/>
                        <w:vAlign w:val="center"/>
                        <w:hideMark/>
                      </w:tcPr>
                      <w:p w:rsidR="003D56B1" w:rsidRPr="00962FAC" w:rsidRDefault="003D56B1" w:rsidP="003D56B1">
                        <w:pP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p>
              </w:tc>
              <w:tc>
                <w:tcPr>
                  <w:tcW w:w="0" w:type="auto"/>
                  <w:vAlign w:val="bottom"/>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1.6</w:t>
                  </w:r>
                </w:p>
                <w:tbl>
                  <w:tblPr>
                    <w:tblW w:w="375" w:type="dxa"/>
                    <w:jc w:val="center"/>
                    <w:tblCellSpacing w:w="0" w:type="dxa"/>
                    <w:tblCellMar>
                      <w:left w:w="0" w:type="dxa"/>
                      <w:right w:w="0" w:type="dxa"/>
                    </w:tblCellMar>
                    <w:tblLook w:val="04A0"/>
                  </w:tblPr>
                  <w:tblGrid>
                    <w:gridCol w:w="375"/>
                  </w:tblGrid>
                  <w:tr w:rsidR="003D56B1" w:rsidRPr="00962FAC">
                    <w:trPr>
                      <w:trHeight w:val="750"/>
                      <w:tblCellSpacing w:w="0" w:type="dxa"/>
                      <w:jc w:val="center"/>
                    </w:trPr>
                    <w:tc>
                      <w:tcPr>
                        <w:tcW w:w="0" w:type="auto"/>
                        <w:shd w:val="clear" w:color="auto" w:fill="C0D0C0"/>
                        <w:vAlign w:val="center"/>
                        <w:hideMark/>
                      </w:tcPr>
                      <w:p w:rsidR="003D56B1" w:rsidRPr="00962FAC" w:rsidRDefault="003D56B1" w:rsidP="003D56B1">
                        <w:pP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p>
              </w:tc>
              <w:tc>
                <w:tcPr>
                  <w:tcW w:w="0" w:type="auto"/>
                  <w:vAlign w:val="bottom"/>
                  <w:hideMark/>
                </w:tcPr>
                <w:p w:rsidR="003D56B1" w:rsidRPr="00962FAC" w:rsidRDefault="003D56B1" w:rsidP="003D56B1">
                  <w:pPr>
                    <w:jc w:val="center"/>
                    <w:rPr>
                      <w:rFonts w:asciiTheme="majorHAnsi" w:eastAsia="Times New Roman" w:hAnsiTheme="majorHAnsi" w:cs="Arial"/>
                    </w:rPr>
                  </w:pPr>
                </w:p>
              </w:tc>
            </w:tr>
            <w:tr w:rsidR="003D56B1" w:rsidRPr="00962FAC">
              <w:trPr>
                <w:tblCellSpacing w:w="15" w:type="dxa"/>
                <w:jc w:val="right"/>
              </w:trPr>
              <w:tc>
                <w:tcPr>
                  <w:tcW w:w="0" w:type="auto"/>
                  <w:gridSpan w:val="2"/>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1</w:t>
                  </w:r>
                </w:p>
              </w:tc>
              <w:tc>
                <w:tcPr>
                  <w:tcW w:w="0" w:type="auto"/>
                  <w:gridSpan w:val="2"/>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2</w:t>
                  </w:r>
                </w:p>
              </w:tc>
              <w:tc>
                <w:tcPr>
                  <w:tcW w:w="0" w:type="auto"/>
                  <w:gridSpan w:val="2"/>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3</w:t>
                  </w:r>
                </w:p>
              </w:tc>
            </w:tr>
            <w:tr w:rsidR="003D56B1" w:rsidRPr="00962FAC">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3D56B1" w:rsidRPr="00962FAC">
                    <w:trPr>
                      <w:trHeight w:val="465"/>
                      <w:tblCellSpacing w:w="0" w:type="dxa"/>
                      <w:jc w:val="center"/>
                    </w:trPr>
                    <w:tc>
                      <w:tcPr>
                        <w:tcW w:w="0" w:type="auto"/>
                        <w:shd w:val="clear" w:color="auto" w:fill="C0D0C0"/>
                        <w:vAlign w:val="center"/>
                        <w:hideMark/>
                      </w:tcPr>
                      <w:p w:rsidR="003D56B1" w:rsidRPr="00962FAC" w:rsidRDefault="003D56B1" w:rsidP="003D56B1">
                        <w:pP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-1</w:t>
                  </w:r>
                </w:p>
              </w:tc>
              <w:tc>
                <w:tcPr>
                  <w:tcW w:w="0" w:type="auto"/>
                  <w:hideMark/>
                </w:tcPr>
                <w:p w:rsidR="003D56B1" w:rsidRPr="00962FAC" w:rsidRDefault="003D56B1" w:rsidP="003D56B1">
                  <w:pPr>
                    <w:jc w:val="center"/>
                    <w:rPr>
                      <w:rFonts w:asciiTheme="majorHAnsi" w:eastAsia="Times New Roman" w:hAnsiTheme="majorHAnsi" w:cs="Arial"/>
                    </w:rPr>
                  </w:pPr>
                </w:p>
              </w:tc>
              <w:tc>
                <w:tcPr>
                  <w:tcW w:w="0" w:type="auto"/>
                  <w:hideMark/>
                </w:tcPr>
                <w:tbl>
                  <w:tblPr>
                    <w:tblW w:w="375" w:type="dxa"/>
                    <w:jc w:val="center"/>
                    <w:tblCellSpacing w:w="0" w:type="dxa"/>
                    <w:tblCellMar>
                      <w:left w:w="0" w:type="dxa"/>
                      <w:right w:w="0" w:type="dxa"/>
                    </w:tblCellMar>
                    <w:tblLook w:val="04A0"/>
                  </w:tblPr>
                  <w:tblGrid>
                    <w:gridCol w:w="375"/>
                  </w:tblGrid>
                  <w:tr w:rsidR="003D56B1" w:rsidRPr="00962FAC">
                    <w:trPr>
                      <w:trHeight w:val="375"/>
                      <w:tblCellSpacing w:w="0" w:type="dxa"/>
                      <w:jc w:val="center"/>
                    </w:trPr>
                    <w:tc>
                      <w:tcPr>
                        <w:tcW w:w="0" w:type="auto"/>
                        <w:shd w:val="clear" w:color="auto" w:fill="C0D0C0"/>
                        <w:vAlign w:val="center"/>
                        <w:hideMark/>
                      </w:tcPr>
                      <w:p w:rsidR="003D56B1" w:rsidRPr="00962FAC" w:rsidRDefault="003D56B1" w:rsidP="003D56B1">
                        <w:pP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-0.8</w:t>
                  </w:r>
                </w:p>
              </w:tc>
              <w:tc>
                <w:tcPr>
                  <w:tcW w:w="0" w:type="auto"/>
                  <w:hideMark/>
                </w:tcPr>
                <w:p w:rsidR="003D56B1" w:rsidRPr="00962FAC" w:rsidRDefault="003D56B1" w:rsidP="003D56B1">
                  <w:pPr>
                    <w:jc w:val="center"/>
                    <w:rPr>
                      <w:rFonts w:asciiTheme="majorHAnsi" w:eastAsia="Times New Roman" w:hAnsiTheme="majorHAnsi" w:cs="Arial"/>
                    </w:rPr>
                  </w:pPr>
                </w:p>
              </w:tc>
              <w:tc>
                <w:tcPr>
                  <w:tcW w:w="0" w:type="auto"/>
                  <w:hideMark/>
                </w:tcPr>
                <w:p w:rsidR="003D56B1" w:rsidRPr="00962FAC" w:rsidRDefault="003D56B1" w:rsidP="003D56B1">
                  <w:pPr>
                    <w:jc w:val="center"/>
                    <w:rPr>
                      <w:rFonts w:asciiTheme="majorHAnsi" w:eastAsia="Times New Roman" w:hAnsiTheme="majorHAnsi" w:cs="Arial"/>
                    </w:rPr>
                  </w:pPr>
                </w:p>
              </w:tc>
              <w:tc>
                <w:tcPr>
                  <w:tcW w:w="0" w:type="auto"/>
                  <w:hideMark/>
                </w:tcPr>
                <w:tbl>
                  <w:tblPr>
                    <w:tblW w:w="375" w:type="dxa"/>
                    <w:jc w:val="center"/>
                    <w:tblCellSpacing w:w="0" w:type="dxa"/>
                    <w:tblCellMar>
                      <w:left w:w="0" w:type="dxa"/>
                      <w:right w:w="0" w:type="dxa"/>
                    </w:tblCellMar>
                    <w:tblLook w:val="04A0"/>
                  </w:tblPr>
                  <w:tblGrid>
                    <w:gridCol w:w="375"/>
                  </w:tblGrid>
                  <w:tr w:rsidR="003D56B1" w:rsidRPr="00962FAC">
                    <w:trPr>
                      <w:trHeight w:val="375"/>
                      <w:tblCellSpacing w:w="0" w:type="dxa"/>
                      <w:jc w:val="center"/>
                    </w:trPr>
                    <w:tc>
                      <w:tcPr>
                        <w:tcW w:w="0" w:type="auto"/>
                        <w:shd w:val="clear" w:color="auto" w:fill="80D080"/>
                        <w:vAlign w:val="center"/>
                        <w:hideMark/>
                      </w:tcPr>
                      <w:p w:rsidR="003D56B1" w:rsidRPr="00962FAC" w:rsidRDefault="003D56B1" w:rsidP="003D56B1">
                        <w:pP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-0.8</w:t>
                  </w:r>
                </w:p>
              </w:tc>
            </w:tr>
          </w:tbl>
          <w:p w:rsidR="003D56B1" w:rsidRPr="00962FAC" w:rsidRDefault="003D56B1" w:rsidP="003D56B1">
            <w:pPr>
              <w:rPr>
                <w:rFonts w:asciiTheme="majorHAnsi" w:eastAsia="Times New Roman" w:hAnsiTheme="majorHAnsi" w:cs="Times New Roman"/>
              </w:rPr>
            </w:pPr>
          </w:p>
        </w:tc>
        <w:tc>
          <w:tcPr>
            <w:tcW w:w="150" w:type="dxa"/>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lastRenderedPageBreak/>
              <w:t> </w:t>
            </w:r>
          </w:p>
        </w:tc>
        <w:tc>
          <w:tcPr>
            <w:tcW w:w="0" w:type="auto"/>
            <w:hideMark/>
          </w:tcPr>
          <w:p w:rsidR="003D56B1" w:rsidRPr="00962FAC" w:rsidRDefault="003D56B1" w:rsidP="003D56B1">
            <w:pPr>
              <w:spacing w:before="100" w:beforeAutospacing="1" w:after="100" w:afterAutospacing="1"/>
              <w:rPr>
                <w:rFonts w:asciiTheme="majorHAnsi" w:eastAsia="Times New Roman" w:hAnsiTheme="majorHAnsi" w:cs="Arial"/>
              </w:rPr>
            </w:pPr>
            <w:r w:rsidRPr="00962FAC">
              <w:rPr>
                <w:rFonts w:asciiTheme="majorHAnsi" w:eastAsia="Times New Roman" w:hAnsiTheme="majorHAnsi" w:cs="Arial"/>
              </w:rPr>
              <w:t xml:space="preserve">  </w:t>
            </w:r>
          </w:p>
          <w:tbl>
            <w:tblPr>
              <w:tblW w:w="0" w:type="auto"/>
              <w:tblCellSpacing w:w="0" w:type="dxa"/>
              <w:tblCellMar>
                <w:top w:w="15" w:type="dxa"/>
                <w:left w:w="15" w:type="dxa"/>
                <w:bottom w:w="15" w:type="dxa"/>
                <w:right w:w="15" w:type="dxa"/>
              </w:tblCellMar>
              <w:tblLook w:val="04A0"/>
            </w:tblPr>
            <w:tblGrid>
              <w:gridCol w:w="495"/>
            </w:tblGrid>
            <w:tr w:rsidR="003D56B1" w:rsidRPr="00962FA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65"/>
                  </w:tblGrid>
                  <w:tr w:rsidR="003D56B1" w:rsidRPr="00962FA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53"/>
                          <w:gridCol w:w="212"/>
                        </w:tblGrid>
                        <w:tr w:rsidR="003D56B1" w:rsidRPr="00962FAC">
                          <w:trPr>
                            <w:tblCellSpacing w:w="30" w:type="dxa"/>
                          </w:trPr>
                          <w:tc>
                            <w:tcPr>
                              <w:tcW w:w="0" w:type="auto"/>
                              <w:shd w:val="clear" w:color="auto" w:fill="C0D0C0"/>
                              <w:noWrap/>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   </w:t>
                              </w:r>
                            </w:p>
                          </w:tc>
                          <w:tc>
                            <w:tcPr>
                              <w:tcW w:w="0" w:type="auto"/>
                              <w:noWrap/>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1</w:t>
                              </w:r>
                            </w:p>
                          </w:tc>
                        </w:tr>
                        <w:tr w:rsidR="003D56B1" w:rsidRPr="00962FAC">
                          <w:trPr>
                            <w:tblCellSpacing w:w="30" w:type="dxa"/>
                          </w:trPr>
                          <w:tc>
                            <w:tcPr>
                              <w:tcW w:w="0" w:type="auto"/>
                              <w:shd w:val="clear" w:color="auto" w:fill="80D080"/>
                              <w:noWrap/>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   </w:t>
                              </w:r>
                            </w:p>
                          </w:tc>
                          <w:tc>
                            <w:tcPr>
                              <w:tcW w:w="0" w:type="auto"/>
                              <w:noWrap/>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2</w:t>
                              </w:r>
                            </w:p>
                          </w:tc>
                        </w:tr>
                      </w:tbl>
                      <w:p w:rsidR="003D56B1" w:rsidRPr="00962FAC" w:rsidRDefault="003D56B1" w:rsidP="003D56B1">
                        <w:pPr>
                          <w:rPr>
                            <w:rFonts w:asciiTheme="majorHAnsi" w:eastAsia="Times New Roman" w:hAnsiTheme="majorHAnsi" w:cs="Arial"/>
                          </w:rPr>
                        </w:pPr>
                      </w:p>
                    </w:tc>
                  </w:tr>
                </w:tbl>
                <w:p w:rsidR="003D56B1" w:rsidRPr="00962FAC" w:rsidRDefault="003D56B1" w:rsidP="003D56B1">
                  <w:pPr>
                    <w:rPr>
                      <w:rFonts w:asciiTheme="majorHAnsi" w:eastAsia="Times New Roman" w:hAnsiTheme="majorHAnsi" w:cs="Arial"/>
                    </w:rPr>
                  </w:pPr>
                </w:p>
              </w:tc>
            </w:tr>
          </w:tbl>
          <w:p w:rsidR="003D56B1" w:rsidRPr="00962FAC" w:rsidRDefault="003D56B1" w:rsidP="003D56B1">
            <w:pPr>
              <w:rPr>
                <w:rFonts w:asciiTheme="majorHAnsi" w:eastAsia="Times New Roman" w:hAnsiTheme="majorHAnsi" w:cs="Times New Roman"/>
              </w:rPr>
            </w:pPr>
          </w:p>
        </w:tc>
      </w:tr>
    </w:tbl>
    <w:p w:rsidR="00F659BA" w:rsidRDefault="00F659BA" w:rsidP="0072608E">
      <w:pPr>
        <w:widowControl w:val="0"/>
        <w:autoSpaceDE w:val="0"/>
        <w:autoSpaceDN w:val="0"/>
        <w:adjustRightInd w:val="0"/>
        <w:jc w:val="both"/>
        <w:rPr>
          <w:rFonts w:asciiTheme="majorHAnsi" w:hAnsiTheme="majorHAnsi" w:cs="Times New Roman"/>
          <w:b/>
          <w:bCs/>
          <w:color w:val="000000" w:themeColor="text1"/>
        </w:rPr>
      </w:pPr>
    </w:p>
    <w:p w:rsidR="00F659BA" w:rsidRPr="00962FAC" w:rsidRDefault="00F659BA" w:rsidP="0072608E">
      <w:pPr>
        <w:widowControl w:val="0"/>
        <w:autoSpaceDE w:val="0"/>
        <w:autoSpaceDN w:val="0"/>
        <w:adjustRightInd w:val="0"/>
        <w:jc w:val="both"/>
        <w:rPr>
          <w:rFonts w:asciiTheme="majorHAnsi" w:hAnsiTheme="majorHAnsi" w:cs="Times New Roman"/>
          <w:b/>
          <w:bCs/>
          <w:color w:val="000000" w:themeColor="text1"/>
        </w:rPr>
      </w:pPr>
    </w:p>
    <w:tbl>
      <w:tblPr>
        <w:tblW w:w="0" w:type="auto"/>
        <w:tblCellSpacing w:w="15" w:type="dxa"/>
        <w:tblCellMar>
          <w:top w:w="15" w:type="dxa"/>
          <w:left w:w="15" w:type="dxa"/>
          <w:bottom w:w="15" w:type="dxa"/>
          <w:right w:w="15" w:type="dxa"/>
        </w:tblCellMar>
        <w:tblLook w:val="04A0"/>
      </w:tblPr>
      <w:tblGrid>
        <w:gridCol w:w="4442"/>
        <w:gridCol w:w="4530"/>
        <w:gridCol w:w="180"/>
        <w:gridCol w:w="570"/>
      </w:tblGrid>
      <w:tr w:rsidR="003D56B1" w:rsidRPr="00962FAC" w:rsidTr="003D56B1">
        <w:trPr>
          <w:tblCellSpacing w:w="15" w:type="dxa"/>
        </w:trPr>
        <w:tc>
          <w:tcPr>
            <w:tcW w:w="0" w:type="auto"/>
            <w:hideMark/>
          </w:tcPr>
          <w:p w:rsidR="003D56B1" w:rsidRPr="00962FAC" w:rsidRDefault="003D56B1" w:rsidP="003D56B1">
            <w:pPr>
              <w:spacing w:before="100" w:beforeAutospacing="1" w:after="100" w:afterAutospacing="1"/>
              <w:rPr>
                <w:rFonts w:asciiTheme="majorHAnsi" w:eastAsia="Times New Roman" w:hAnsiTheme="majorHAnsi" w:cs="Arial"/>
              </w:rPr>
            </w:pPr>
            <w:r w:rsidRPr="00962FAC">
              <w:rPr>
                <w:rFonts w:asciiTheme="majorHAnsi" w:eastAsia="Times New Roman" w:hAnsiTheme="majorHAnsi" w:cs="Arial"/>
                <w:b/>
                <w:bCs/>
              </w:rPr>
              <w:t>Tabella a doppia entrata:</w:t>
            </w:r>
            <w:r w:rsidRPr="00962FAC">
              <w:rPr>
                <w:rFonts w:asciiTheme="majorHAnsi" w:eastAsia="Times New Roman" w:hAnsiTheme="majorHAnsi" w:cs="Arial"/>
                <w:b/>
                <w:bCs/>
              </w:rPr>
              <w:br/>
              <w:t>V3 x V16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18"/>
              <w:gridCol w:w="468"/>
              <w:gridCol w:w="516"/>
              <w:gridCol w:w="394"/>
              <w:gridCol w:w="1093"/>
            </w:tblGrid>
            <w:tr w:rsidR="003D56B1"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V16-&gt;</w:t>
                  </w:r>
                  <w:r w:rsidRPr="00962FAC">
                    <w:rPr>
                      <w:rFonts w:asciiTheme="majorHAnsi" w:eastAsia="Times New Roman" w:hAnsiTheme="majorHAnsi" w:cs="Arial"/>
                    </w:rPr>
                    <w:br/>
                    <w:t>V3</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b/>
                      <w:bCs/>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 xml:space="preserve">Marginale </w:t>
                  </w:r>
                  <w:r w:rsidRPr="00962FAC">
                    <w:rPr>
                      <w:rFonts w:asciiTheme="majorHAnsi" w:eastAsia="Times New Roman" w:hAnsiTheme="majorHAnsi" w:cs="Arial"/>
                    </w:rPr>
                    <w:br/>
                    <w:t>di riga</w:t>
                  </w:r>
                </w:p>
              </w:tc>
            </w:tr>
            <w:tr w:rsidR="003D56B1"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0</w:t>
                  </w:r>
                  <w:r w:rsidRPr="00962FAC">
                    <w:rPr>
                      <w:rFonts w:asciiTheme="majorHAnsi" w:eastAsia="Times New Roman" w:hAnsiTheme="majorHAnsi" w:cs="Arial"/>
                    </w:rPr>
                    <w:br/>
                  </w:r>
                  <w:r w:rsidRPr="00962FAC">
                    <w:rPr>
                      <w:rFonts w:asciiTheme="majorHAnsi" w:eastAsia="Times New Roman" w:hAnsiTheme="majorHAnsi" w:cs="Arial"/>
                      <w:i/>
                      <w:iCs/>
                      <w:color w:val="FF0000"/>
                    </w:rPr>
                    <w:t>0.5</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10</w:t>
                  </w:r>
                  <w:r w:rsidRPr="00962FAC">
                    <w:rPr>
                      <w:rFonts w:asciiTheme="majorHAnsi" w:eastAsia="Times New Roman" w:hAnsiTheme="majorHAnsi" w:cs="Arial"/>
                    </w:rPr>
                    <w:br/>
                  </w:r>
                  <w:r w:rsidRPr="00962FAC">
                    <w:rPr>
                      <w:rFonts w:asciiTheme="majorHAnsi" w:eastAsia="Times New Roman" w:hAnsiTheme="majorHAnsi" w:cs="Arial"/>
                      <w:i/>
                      <w:iCs/>
                    </w:rPr>
                    <w:t>10</w:t>
                  </w:r>
                  <w:r w:rsidRPr="00962FAC">
                    <w:rPr>
                      <w:rFonts w:asciiTheme="majorHAnsi" w:eastAsia="Times New Roman" w:hAnsiTheme="majorHAnsi" w:cs="Arial"/>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4</w:t>
                  </w:r>
                  <w:r w:rsidRPr="00962FAC">
                    <w:rPr>
                      <w:rFonts w:asciiTheme="majorHAnsi" w:eastAsia="Times New Roman" w:hAnsiTheme="majorHAnsi" w:cs="Arial"/>
                    </w:rPr>
                    <w:br/>
                  </w:r>
                  <w:r w:rsidRPr="00962FAC">
                    <w:rPr>
                      <w:rFonts w:asciiTheme="majorHAnsi" w:eastAsia="Times New Roman" w:hAnsiTheme="majorHAnsi" w:cs="Arial"/>
                      <w:i/>
                      <w:iCs/>
                    </w:rPr>
                    <w:t>3.6</w:t>
                  </w:r>
                  <w:r w:rsidRPr="00962FAC">
                    <w:rPr>
                      <w:rFonts w:asciiTheme="majorHAnsi" w:eastAsia="Times New Roman" w:hAnsiTheme="majorHAnsi" w:cs="Arial"/>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14</w:t>
                  </w:r>
                </w:p>
              </w:tc>
            </w:tr>
            <w:tr w:rsidR="003D56B1"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1</w:t>
                  </w:r>
                  <w:r w:rsidRPr="00962FAC">
                    <w:rPr>
                      <w:rFonts w:asciiTheme="majorHAnsi" w:eastAsia="Times New Roman" w:hAnsiTheme="majorHAnsi" w:cs="Arial"/>
                    </w:rPr>
                    <w:br/>
                  </w:r>
                  <w:r w:rsidRPr="00962FAC">
                    <w:rPr>
                      <w:rFonts w:asciiTheme="majorHAnsi" w:eastAsia="Times New Roman" w:hAnsiTheme="majorHAnsi" w:cs="Arial"/>
                      <w:i/>
                      <w:iCs/>
                    </w:rPr>
                    <w:t>1.2</w:t>
                  </w:r>
                  <w:r w:rsidRPr="00962FAC">
                    <w:rPr>
                      <w:rFonts w:asciiTheme="majorHAnsi" w:eastAsia="Times New Roman" w:hAnsiTheme="majorHAnsi" w:cs="Arial"/>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24</w:t>
                  </w:r>
                  <w:r w:rsidRPr="00962FAC">
                    <w:rPr>
                      <w:rFonts w:asciiTheme="majorHAnsi" w:eastAsia="Times New Roman" w:hAnsiTheme="majorHAnsi" w:cs="Arial"/>
                    </w:rPr>
                    <w:br/>
                  </w:r>
                  <w:r w:rsidRPr="00962FAC">
                    <w:rPr>
                      <w:rFonts w:asciiTheme="majorHAnsi" w:eastAsia="Times New Roman" w:hAnsiTheme="majorHAnsi" w:cs="Arial"/>
                      <w:i/>
                      <w:iCs/>
                    </w:rPr>
                    <w:t>24.9</w:t>
                  </w:r>
                  <w:r w:rsidRPr="00962FAC">
                    <w:rPr>
                      <w:rFonts w:asciiTheme="majorHAnsi" w:eastAsia="Times New Roman" w:hAnsiTheme="majorHAnsi" w:cs="Arial"/>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10</w:t>
                  </w:r>
                  <w:r w:rsidRPr="00962FAC">
                    <w:rPr>
                      <w:rFonts w:asciiTheme="majorHAnsi" w:eastAsia="Times New Roman" w:hAnsiTheme="majorHAnsi" w:cs="Arial"/>
                    </w:rPr>
                    <w:br/>
                  </w:r>
                  <w:r w:rsidRPr="00962FAC">
                    <w:rPr>
                      <w:rFonts w:asciiTheme="majorHAnsi" w:eastAsia="Times New Roman" w:hAnsiTheme="majorHAnsi" w:cs="Arial"/>
                      <w:i/>
                      <w:iCs/>
                    </w:rPr>
                    <w:t>8.9</w:t>
                  </w:r>
                  <w:r w:rsidRPr="00962FAC">
                    <w:rPr>
                      <w:rFonts w:asciiTheme="majorHAnsi" w:eastAsia="Times New Roman" w:hAnsiTheme="majorHAnsi" w:cs="Arial"/>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35</w:t>
                  </w:r>
                </w:p>
              </w:tc>
            </w:tr>
            <w:tr w:rsidR="003D56B1"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b/>
                      <w:bCs/>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1</w:t>
                  </w:r>
                  <w:r w:rsidRPr="00962FAC">
                    <w:rPr>
                      <w:rFonts w:asciiTheme="majorHAnsi" w:eastAsia="Times New Roman" w:hAnsiTheme="majorHAnsi" w:cs="Arial"/>
                    </w:rPr>
                    <w:br/>
                  </w:r>
                  <w:r w:rsidRPr="00962FAC">
                    <w:rPr>
                      <w:rFonts w:asciiTheme="majorHAnsi" w:eastAsia="Times New Roman" w:hAnsiTheme="majorHAnsi" w:cs="Arial"/>
                      <w:i/>
                      <w:iCs/>
                      <w:color w:val="FF0000"/>
                    </w:rPr>
                    <w:t>0.3</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8</w:t>
                  </w:r>
                  <w:r w:rsidRPr="00962FAC">
                    <w:rPr>
                      <w:rFonts w:asciiTheme="majorHAnsi" w:eastAsia="Times New Roman" w:hAnsiTheme="majorHAnsi" w:cs="Arial"/>
                    </w:rPr>
                    <w:br/>
                  </w:r>
                  <w:r w:rsidRPr="00962FAC">
                    <w:rPr>
                      <w:rFonts w:asciiTheme="majorHAnsi" w:eastAsia="Times New Roman" w:hAnsiTheme="majorHAnsi" w:cs="Arial"/>
                      <w:i/>
                      <w:iCs/>
                    </w:rPr>
                    <w:t>7.1</w:t>
                  </w:r>
                  <w:r w:rsidRPr="00962FAC">
                    <w:rPr>
                      <w:rFonts w:asciiTheme="majorHAnsi" w:eastAsia="Times New Roman" w:hAnsiTheme="majorHAnsi" w:cs="Arial"/>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1</w:t>
                  </w:r>
                  <w:r w:rsidRPr="00962FAC">
                    <w:rPr>
                      <w:rFonts w:asciiTheme="majorHAnsi" w:eastAsia="Times New Roman" w:hAnsiTheme="majorHAnsi" w:cs="Arial"/>
                    </w:rPr>
                    <w:br/>
                  </w:r>
                  <w:r w:rsidRPr="00962FAC">
                    <w:rPr>
                      <w:rFonts w:asciiTheme="majorHAnsi" w:eastAsia="Times New Roman" w:hAnsiTheme="majorHAnsi" w:cs="Arial"/>
                      <w:i/>
                      <w:iCs/>
                    </w:rPr>
                    <w:t>2.5</w:t>
                  </w:r>
                  <w:r w:rsidRPr="00962FAC">
                    <w:rPr>
                      <w:rFonts w:asciiTheme="majorHAnsi" w:eastAsia="Times New Roman" w:hAnsiTheme="majorHAnsi" w:cs="Arial"/>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10</w:t>
                  </w:r>
                </w:p>
              </w:tc>
            </w:tr>
            <w:tr w:rsidR="003D56B1"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 xml:space="preserve">Marginale </w:t>
                  </w:r>
                  <w:r w:rsidRPr="00962FAC">
                    <w:rPr>
                      <w:rFonts w:asciiTheme="majorHAnsi" w:eastAsia="Times New Roman" w:hAnsiTheme="majorHAnsi" w:cs="Arial"/>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59</w:t>
                  </w:r>
                </w:p>
              </w:tc>
            </w:tr>
          </w:tbl>
          <w:p w:rsidR="003D56B1" w:rsidRPr="00962FAC" w:rsidRDefault="003D56B1" w:rsidP="003D56B1">
            <w:pPr>
              <w:spacing w:before="100" w:beforeAutospacing="1" w:after="100" w:afterAutospacing="1"/>
              <w:rPr>
                <w:rFonts w:asciiTheme="majorHAnsi" w:eastAsia="Times New Roman" w:hAnsiTheme="majorHAnsi" w:cs="Arial"/>
              </w:rPr>
            </w:pPr>
            <w:r w:rsidRPr="00962FAC">
              <w:rPr>
                <w:rFonts w:asciiTheme="majorHAnsi" w:eastAsia="Times New Roman" w:hAnsiTheme="majorHAnsi" w:cs="Arial"/>
              </w:rPr>
              <w:t xml:space="preserve">Il valore di X quadro non è significativo dato che vi sono frequenze attese minori di 1. </w:t>
            </w:r>
          </w:p>
          <w:p w:rsidR="003D56B1" w:rsidRPr="00962FAC" w:rsidRDefault="003D56B1" w:rsidP="003D56B1">
            <w:pPr>
              <w:spacing w:before="100" w:beforeAutospacing="1" w:after="100" w:afterAutospacing="1"/>
              <w:ind w:left="720"/>
              <w:rPr>
                <w:rFonts w:asciiTheme="majorHAnsi" w:eastAsia="Times New Roman" w:hAnsiTheme="majorHAnsi" w:cs="Arial"/>
              </w:rPr>
            </w:pPr>
          </w:p>
        </w:tc>
        <w:tc>
          <w:tcPr>
            <w:tcW w:w="4500" w:type="dxa"/>
            <w:hideMark/>
          </w:tcPr>
          <w:p w:rsidR="003D56B1" w:rsidRPr="00962FAC" w:rsidRDefault="003D56B1" w:rsidP="003D56B1">
            <w:pPr>
              <w:spacing w:before="100" w:beforeAutospacing="1" w:after="100" w:afterAutospacing="1"/>
              <w:jc w:val="right"/>
              <w:rPr>
                <w:rFonts w:asciiTheme="majorHAnsi" w:eastAsia="Times New Roman" w:hAnsiTheme="majorHAnsi" w:cs="Arial"/>
              </w:rPr>
            </w:pPr>
            <w:r w:rsidRPr="00962FAC">
              <w:rPr>
                <w:rFonts w:asciiTheme="majorHAnsi" w:eastAsia="Times New Roman" w:hAnsiTheme="majorHAnsi" w:cs="Arial"/>
              </w:rPr>
              <w:t xml:space="preserve">  </w:t>
            </w:r>
          </w:p>
          <w:tbl>
            <w:tblPr>
              <w:tblW w:w="0" w:type="auto"/>
              <w:jc w:val="right"/>
              <w:tblCellSpacing w:w="15" w:type="dxa"/>
              <w:tblCellMar>
                <w:left w:w="0" w:type="dxa"/>
                <w:right w:w="0" w:type="dxa"/>
              </w:tblCellMar>
              <w:tblLook w:val="04A0"/>
            </w:tblPr>
            <w:tblGrid>
              <w:gridCol w:w="420"/>
              <w:gridCol w:w="445"/>
              <w:gridCol w:w="445"/>
              <w:gridCol w:w="408"/>
              <w:gridCol w:w="445"/>
              <w:gridCol w:w="445"/>
              <w:gridCol w:w="445"/>
              <w:gridCol w:w="445"/>
              <w:gridCol w:w="460"/>
            </w:tblGrid>
            <w:tr w:rsidR="003D56B1" w:rsidRPr="00962FA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3D56B1" w:rsidRPr="00962FAC">
                    <w:trPr>
                      <w:tblCellSpacing w:w="0" w:type="dxa"/>
                      <w:jc w:val="center"/>
                    </w:trPr>
                    <w:tc>
                      <w:tcPr>
                        <w:tcW w:w="0" w:type="auto"/>
                        <w:vAlign w:val="bottom"/>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0%</w:t>
                        </w:r>
                      </w:p>
                    </w:tc>
                  </w:tr>
                  <w:tr w:rsidR="003D56B1" w:rsidRPr="00962FAC">
                    <w:trPr>
                      <w:tblCellSpacing w:w="0" w:type="dxa"/>
                      <w:jc w:val="center"/>
                    </w:trPr>
                    <w:tc>
                      <w:tcPr>
                        <w:tcW w:w="0" w:type="auto"/>
                        <w:shd w:val="clear" w:color="auto" w:fill="C0D0C0"/>
                        <w:vAlign w:val="bottom"/>
                        <w:hideMark/>
                      </w:tcPr>
                      <w:p w:rsidR="003D56B1" w:rsidRPr="00962FAC" w:rsidRDefault="003D56B1" w:rsidP="003D56B1">
                        <w:pPr>
                          <w:jc w:val="cente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3D56B1" w:rsidRPr="00962FAC">
                    <w:trPr>
                      <w:tblCellSpacing w:w="0" w:type="dxa"/>
                      <w:jc w:val="center"/>
                    </w:trPr>
                    <w:tc>
                      <w:tcPr>
                        <w:tcW w:w="0" w:type="auto"/>
                        <w:vAlign w:val="bottom"/>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71%</w:t>
                        </w:r>
                      </w:p>
                    </w:tc>
                  </w:tr>
                  <w:tr w:rsidR="003D56B1" w:rsidRPr="00962FAC">
                    <w:trPr>
                      <w:trHeight w:val="1065"/>
                      <w:tblCellSpacing w:w="0" w:type="dxa"/>
                      <w:jc w:val="center"/>
                    </w:trPr>
                    <w:tc>
                      <w:tcPr>
                        <w:tcW w:w="0" w:type="auto"/>
                        <w:shd w:val="clear" w:color="auto" w:fill="80D080"/>
                        <w:vAlign w:val="bottom"/>
                        <w:hideMark/>
                      </w:tcPr>
                      <w:p w:rsidR="003D56B1" w:rsidRPr="00962FAC" w:rsidRDefault="003D56B1" w:rsidP="003D56B1">
                        <w:pPr>
                          <w:jc w:val="cente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3D56B1" w:rsidRPr="00962FAC">
                    <w:trPr>
                      <w:tblCellSpacing w:w="0" w:type="dxa"/>
                      <w:jc w:val="center"/>
                    </w:trPr>
                    <w:tc>
                      <w:tcPr>
                        <w:tcW w:w="0" w:type="auto"/>
                        <w:vAlign w:val="bottom"/>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29%</w:t>
                        </w:r>
                      </w:p>
                    </w:tc>
                  </w:tr>
                  <w:tr w:rsidR="003D56B1" w:rsidRPr="00962FAC">
                    <w:trPr>
                      <w:trHeight w:val="435"/>
                      <w:tblCellSpacing w:w="0" w:type="dxa"/>
                      <w:jc w:val="center"/>
                    </w:trPr>
                    <w:tc>
                      <w:tcPr>
                        <w:tcW w:w="0" w:type="auto"/>
                        <w:shd w:val="clear" w:color="auto" w:fill="404040"/>
                        <w:vAlign w:val="bottom"/>
                        <w:hideMark/>
                      </w:tcPr>
                      <w:p w:rsidR="003D56B1" w:rsidRPr="00962FAC" w:rsidRDefault="003D56B1" w:rsidP="003D56B1">
                        <w:pPr>
                          <w:jc w:val="cente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D56B1" w:rsidRPr="00962FAC">
                    <w:trPr>
                      <w:tblCellSpacing w:w="0" w:type="dxa"/>
                      <w:jc w:val="center"/>
                    </w:trPr>
                    <w:tc>
                      <w:tcPr>
                        <w:tcW w:w="0" w:type="auto"/>
                        <w:vAlign w:val="bottom"/>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3%</w:t>
                        </w:r>
                      </w:p>
                    </w:tc>
                  </w:tr>
                  <w:tr w:rsidR="003D56B1" w:rsidRPr="00962FAC">
                    <w:trPr>
                      <w:trHeight w:val="45"/>
                      <w:tblCellSpacing w:w="0" w:type="dxa"/>
                      <w:jc w:val="center"/>
                    </w:trPr>
                    <w:tc>
                      <w:tcPr>
                        <w:tcW w:w="0" w:type="auto"/>
                        <w:shd w:val="clear" w:color="auto" w:fill="C0D0C0"/>
                        <w:vAlign w:val="bottom"/>
                        <w:hideMark/>
                      </w:tcPr>
                      <w:p w:rsidR="003D56B1" w:rsidRPr="00962FAC" w:rsidRDefault="003D56B1" w:rsidP="003D56B1">
                        <w:pPr>
                          <w:jc w:val="cente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3D56B1" w:rsidRPr="00962FAC">
                    <w:trPr>
                      <w:tblCellSpacing w:w="0" w:type="dxa"/>
                      <w:jc w:val="center"/>
                    </w:trPr>
                    <w:tc>
                      <w:tcPr>
                        <w:tcW w:w="0" w:type="auto"/>
                        <w:vAlign w:val="bottom"/>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69%</w:t>
                        </w:r>
                      </w:p>
                    </w:tc>
                  </w:tr>
                  <w:tr w:rsidR="003D56B1" w:rsidRPr="00962FAC">
                    <w:trPr>
                      <w:trHeight w:val="1035"/>
                      <w:tblCellSpacing w:w="0" w:type="dxa"/>
                      <w:jc w:val="center"/>
                    </w:trPr>
                    <w:tc>
                      <w:tcPr>
                        <w:tcW w:w="0" w:type="auto"/>
                        <w:shd w:val="clear" w:color="auto" w:fill="80D080"/>
                        <w:vAlign w:val="bottom"/>
                        <w:hideMark/>
                      </w:tcPr>
                      <w:p w:rsidR="003D56B1" w:rsidRPr="00962FAC" w:rsidRDefault="003D56B1" w:rsidP="003D56B1">
                        <w:pPr>
                          <w:jc w:val="cente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3D56B1" w:rsidRPr="00962FAC">
                    <w:trPr>
                      <w:tblCellSpacing w:w="0" w:type="dxa"/>
                      <w:jc w:val="center"/>
                    </w:trPr>
                    <w:tc>
                      <w:tcPr>
                        <w:tcW w:w="0" w:type="auto"/>
                        <w:vAlign w:val="bottom"/>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29%</w:t>
                        </w:r>
                      </w:p>
                    </w:tc>
                  </w:tr>
                  <w:tr w:rsidR="003D56B1" w:rsidRPr="00962FAC">
                    <w:trPr>
                      <w:trHeight w:val="435"/>
                      <w:tblCellSpacing w:w="0" w:type="dxa"/>
                      <w:jc w:val="center"/>
                    </w:trPr>
                    <w:tc>
                      <w:tcPr>
                        <w:tcW w:w="0" w:type="auto"/>
                        <w:shd w:val="clear" w:color="auto" w:fill="404040"/>
                        <w:vAlign w:val="bottom"/>
                        <w:hideMark/>
                      </w:tcPr>
                      <w:p w:rsidR="003D56B1" w:rsidRPr="00962FAC" w:rsidRDefault="003D56B1" w:rsidP="003D56B1">
                        <w:pPr>
                          <w:jc w:val="cente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3D56B1" w:rsidRPr="00962FAC">
                    <w:trPr>
                      <w:tblCellSpacing w:w="0" w:type="dxa"/>
                      <w:jc w:val="center"/>
                    </w:trPr>
                    <w:tc>
                      <w:tcPr>
                        <w:tcW w:w="0" w:type="auto"/>
                        <w:vAlign w:val="bottom"/>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10%</w:t>
                        </w:r>
                      </w:p>
                    </w:tc>
                  </w:tr>
                  <w:tr w:rsidR="003D56B1" w:rsidRPr="00962FAC">
                    <w:trPr>
                      <w:trHeight w:val="150"/>
                      <w:tblCellSpacing w:w="0" w:type="dxa"/>
                      <w:jc w:val="center"/>
                    </w:trPr>
                    <w:tc>
                      <w:tcPr>
                        <w:tcW w:w="0" w:type="auto"/>
                        <w:shd w:val="clear" w:color="auto" w:fill="C0D0C0"/>
                        <w:vAlign w:val="bottom"/>
                        <w:hideMark/>
                      </w:tcPr>
                      <w:p w:rsidR="003D56B1" w:rsidRPr="00962FAC" w:rsidRDefault="003D56B1" w:rsidP="003D56B1">
                        <w:pPr>
                          <w:jc w:val="cente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3D56B1" w:rsidRPr="00962FAC">
                    <w:trPr>
                      <w:tblCellSpacing w:w="0" w:type="dxa"/>
                      <w:jc w:val="center"/>
                    </w:trPr>
                    <w:tc>
                      <w:tcPr>
                        <w:tcW w:w="0" w:type="auto"/>
                        <w:vAlign w:val="bottom"/>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80%</w:t>
                        </w:r>
                      </w:p>
                    </w:tc>
                  </w:tr>
                  <w:tr w:rsidR="003D56B1" w:rsidRPr="00962FAC">
                    <w:trPr>
                      <w:trHeight w:val="1200"/>
                      <w:tblCellSpacing w:w="0" w:type="dxa"/>
                      <w:jc w:val="center"/>
                    </w:trPr>
                    <w:tc>
                      <w:tcPr>
                        <w:tcW w:w="0" w:type="auto"/>
                        <w:shd w:val="clear" w:color="auto" w:fill="80D080"/>
                        <w:vAlign w:val="bottom"/>
                        <w:hideMark/>
                      </w:tcPr>
                      <w:p w:rsidR="003D56B1" w:rsidRPr="00962FAC" w:rsidRDefault="003D56B1" w:rsidP="003D56B1">
                        <w:pPr>
                          <w:jc w:val="cente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3D56B1" w:rsidRPr="00962FAC">
                    <w:trPr>
                      <w:tblCellSpacing w:w="0" w:type="dxa"/>
                      <w:jc w:val="center"/>
                    </w:trPr>
                    <w:tc>
                      <w:tcPr>
                        <w:tcW w:w="0" w:type="auto"/>
                        <w:vAlign w:val="bottom"/>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10%</w:t>
                        </w:r>
                      </w:p>
                    </w:tc>
                  </w:tr>
                  <w:tr w:rsidR="003D56B1" w:rsidRPr="00962FAC">
                    <w:trPr>
                      <w:trHeight w:val="150"/>
                      <w:tblCellSpacing w:w="0" w:type="dxa"/>
                      <w:jc w:val="center"/>
                    </w:trPr>
                    <w:tc>
                      <w:tcPr>
                        <w:tcW w:w="0" w:type="auto"/>
                        <w:shd w:val="clear" w:color="auto" w:fill="404040"/>
                        <w:vAlign w:val="bottom"/>
                        <w:hideMark/>
                      </w:tcPr>
                      <w:p w:rsidR="003D56B1" w:rsidRPr="00962FAC" w:rsidRDefault="003D56B1" w:rsidP="003D56B1">
                        <w:pPr>
                          <w:jc w:val="cente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p>
              </w:tc>
            </w:tr>
            <w:tr w:rsidR="003D56B1" w:rsidRPr="00962FAC">
              <w:trPr>
                <w:tblCellSpacing w:w="15" w:type="dxa"/>
                <w:jc w:val="right"/>
              </w:trPr>
              <w:tc>
                <w:tcPr>
                  <w:tcW w:w="0" w:type="auto"/>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0</w:t>
                  </w:r>
                </w:p>
              </w:tc>
              <w:tc>
                <w:tcPr>
                  <w:tcW w:w="0" w:type="auto"/>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10</w:t>
                  </w:r>
                </w:p>
              </w:tc>
              <w:tc>
                <w:tcPr>
                  <w:tcW w:w="0" w:type="auto"/>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4</w:t>
                  </w:r>
                </w:p>
              </w:tc>
              <w:tc>
                <w:tcPr>
                  <w:tcW w:w="0" w:type="auto"/>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1</w:t>
                  </w:r>
                </w:p>
              </w:tc>
              <w:tc>
                <w:tcPr>
                  <w:tcW w:w="0" w:type="auto"/>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24</w:t>
                  </w:r>
                </w:p>
              </w:tc>
              <w:tc>
                <w:tcPr>
                  <w:tcW w:w="0" w:type="auto"/>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10</w:t>
                  </w:r>
                </w:p>
              </w:tc>
              <w:tc>
                <w:tcPr>
                  <w:tcW w:w="0" w:type="auto"/>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1</w:t>
                  </w:r>
                </w:p>
              </w:tc>
              <w:tc>
                <w:tcPr>
                  <w:tcW w:w="0" w:type="auto"/>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8</w:t>
                  </w:r>
                </w:p>
              </w:tc>
              <w:tc>
                <w:tcPr>
                  <w:tcW w:w="0" w:type="auto"/>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1</w:t>
                  </w:r>
                </w:p>
              </w:tc>
            </w:tr>
            <w:tr w:rsidR="003D56B1" w:rsidRPr="00962FAC">
              <w:trPr>
                <w:tblCellSpacing w:w="15" w:type="dxa"/>
                <w:jc w:val="right"/>
              </w:trPr>
              <w:tc>
                <w:tcPr>
                  <w:tcW w:w="0" w:type="auto"/>
                  <w:gridSpan w:val="3"/>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1</w:t>
                  </w:r>
                </w:p>
              </w:tc>
              <w:tc>
                <w:tcPr>
                  <w:tcW w:w="0" w:type="auto"/>
                  <w:gridSpan w:val="3"/>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2</w:t>
                  </w:r>
                </w:p>
              </w:tc>
              <w:tc>
                <w:tcPr>
                  <w:tcW w:w="0" w:type="auto"/>
                  <w:gridSpan w:val="3"/>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3</w:t>
                  </w:r>
                </w:p>
              </w:tc>
            </w:tr>
            <w:tr w:rsidR="003D56B1" w:rsidRPr="00962FAC">
              <w:trPr>
                <w:trHeight w:val="450"/>
                <w:tblCellSpacing w:w="15" w:type="dxa"/>
                <w:jc w:val="right"/>
              </w:trPr>
              <w:tc>
                <w:tcPr>
                  <w:tcW w:w="0" w:type="auto"/>
                  <w:vAlign w:val="center"/>
                  <w:hideMark/>
                </w:tcPr>
                <w:p w:rsidR="003D56B1" w:rsidRPr="00962FAC" w:rsidRDefault="003D56B1" w:rsidP="003D56B1">
                  <w:pPr>
                    <w:rPr>
                      <w:rFonts w:asciiTheme="majorHAnsi" w:eastAsia="Times New Roman" w:hAnsiTheme="majorHAnsi" w:cs="Arial"/>
                    </w:rPr>
                  </w:pPr>
                </w:p>
              </w:tc>
              <w:tc>
                <w:tcPr>
                  <w:tcW w:w="0" w:type="auto"/>
                  <w:vAlign w:val="center"/>
                  <w:hideMark/>
                </w:tcPr>
                <w:p w:rsidR="003D56B1" w:rsidRPr="00962FAC" w:rsidRDefault="003D56B1" w:rsidP="003D56B1">
                  <w:pPr>
                    <w:rPr>
                      <w:rFonts w:asciiTheme="majorHAnsi" w:eastAsia="Times New Roman" w:hAnsiTheme="majorHAnsi" w:cs="Times New Roman"/>
                    </w:rPr>
                  </w:pPr>
                </w:p>
              </w:tc>
              <w:tc>
                <w:tcPr>
                  <w:tcW w:w="0" w:type="auto"/>
                  <w:vAlign w:val="center"/>
                  <w:hideMark/>
                </w:tcPr>
                <w:p w:rsidR="003D56B1" w:rsidRPr="00962FAC" w:rsidRDefault="003D56B1" w:rsidP="003D56B1">
                  <w:pPr>
                    <w:rPr>
                      <w:rFonts w:asciiTheme="majorHAnsi" w:eastAsia="Times New Roman" w:hAnsiTheme="majorHAnsi" w:cs="Times New Roman"/>
                    </w:rPr>
                  </w:pPr>
                </w:p>
              </w:tc>
              <w:tc>
                <w:tcPr>
                  <w:tcW w:w="0" w:type="auto"/>
                  <w:vAlign w:val="center"/>
                  <w:hideMark/>
                </w:tcPr>
                <w:p w:rsidR="003D56B1" w:rsidRPr="00962FAC" w:rsidRDefault="003D56B1" w:rsidP="003D56B1">
                  <w:pPr>
                    <w:rPr>
                      <w:rFonts w:asciiTheme="majorHAnsi" w:eastAsia="Times New Roman" w:hAnsiTheme="majorHAnsi" w:cs="Times New Roman"/>
                    </w:rPr>
                  </w:pPr>
                </w:p>
              </w:tc>
              <w:tc>
                <w:tcPr>
                  <w:tcW w:w="0" w:type="auto"/>
                  <w:vAlign w:val="center"/>
                  <w:hideMark/>
                </w:tcPr>
                <w:p w:rsidR="003D56B1" w:rsidRPr="00962FAC" w:rsidRDefault="003D56B1" w:rsidP="003D56B1">
                  <w:pPr>
                    <w:rPr>
                      <w:rFonts w:asciiTheme="majorHAnsi" w:eastAsia="Times New Roman" w:hAnsiTheme="majorHAnsi" w:cs="Times New Roman"/>
                    </w:rPr>
                  </w:pPr>
                </w:p>
              </w:tc>
              <w:tc>
                <w:tcPr>
                  <w:tcW w:w="0" w:type="auto"/>
                  <w:vAlign w:val="center"/>
                  <w:hideMark/>
                </w:tcPr>
                <w:p w:rsidR="003D56B1" w:rsidRPr="00962FAC" w:rsidRDefault="003D56B1" w:rsidP="003D56B1">
                  <w:pPr>
                    <w:rPr>
                      <w:rFonts w:asciiTheme="majorHAnsi" w:eastAsia="Times New Roman" w:hAnsiTheme="majorHAnsi" w:cs="Times New Roman"/>
                    </w:rPr>
                  </w:pPr>
                </w:p>
              </w:tc>
              <w:tc>
                <w:tcPr>
                  <w:tcW w:w="0" w:type="auto"/>
                  <w:vAlign w:val="center"/>
                  <w:hideMark/>
                </w:tcPr>
                <w:p w:rsidR="003D56B1" w:rsidRPr="00962FAC" w:rsidRDefault="003D56B1" w:rsidP="003D56B1">
                  <w:pPr>
                    <w:rPr>
                      <w:rFonts w:asciiTheme="majorHAnsi" w:eastAsia="Times New Roman" w:hAnsiTheme="majorHAnsi" w:cs="Times New Roman"/>
                    </w:rPr>
                  </w:pPr>
                </w:p>
              </w:tc>
              <w:tc>
                <w:tcPr>
                  <w:tcW w:w="0" w:type="auto"/>
                  <w:vAlign w:val="center"/>
                  <w:hideMark/>
                </w:tcPr>
                <w:p w:rsidR="003D56B1" w:rsidRPr="00962FAC" w:rsidRDefault="003D56B1" w:rsidP="003D56B1">
                  <w:pPr>
                    <w:rPr>
                      <w:rFonts w:asciiTheme="majorHAnsi" w:eastAsia="Times New Roman" w:hAnsiTheme="majorHAnsi" w:cs="Times New Roman"/>
                    </w:rPr>
                  </w:pPr>
                </w:p>
              </w:tc>
              <w:tc>
                <w:tcPr>
                  <w:tcW w:w="0" w:type="auto"/>
                  <w:vAlign w:val="center"/>
                  <w:hideMark/>
                </w:tcPr>
                <w:p w:rsidR="003D56B1" w:rsidRPr="00962FAC" w:rsidRDefault="003D56B1" w:rsidP="003D56B1">
                  <w:pPr>
                    <w:rPr>
                      <w:rFonts w:asciiTheme="majorHAnsi" w:eastAsia="Times New Roman" w:hAnsiTheme="majorHAnsi" w:cs="Times New Roman"/>
                    </w:rPr>
                  </w:pPr>
                </w:p>
              </w:tc>
            </w:tr>
            <w:tr w:rsidR="003D56B1" w:rsidRPr="00962FAC">
              <w:trPr>
                <w:tblCellSpacing w:w="15" w:type="dxa"/>
                <w:jc w:val="right"/>
              </w:trPr>
              <w:tc>
                <w:tcPr>
                  <w:tcW w:w="0" w:type="auto"/>
                  <w:vAlign w:val="bottom"/>
                  <w:hideMark/>
                </w:tcPr>
                <w:p w:rsidR="003D56B1" w:rsidRPr="00962FAC" w:rsidRDefault="003D56B1" w:rsidP="003D56B1">
                  <w:pPr>
                    <w:jc w:val="center"/>
                    <w:rPr>
                      <w:rFonts w:asciiTheme="majorHAnsi" w:eastAsia="Times New Roman" w:hAnsiTheme="majorHAnsi" w:cs="Arial"/>
                    </w:rPr>
                  </w:pPr>
                </w:p>
              </w:tc>
              <w:tc>
                <w:tcPr>
                  <w:tcW w:w="0" w:type="auto"/>
                  <w:vAlign w:val="bottom"/>
                  <w:hideMark/>
                </w:tcPr>
                <w:p w:rsidR="003D56B1" w:rsidRPr="00962FAC" w:rsidRDefault="003D56B1" w:rsidP="003D56B1">
                  <w:pPr>
                    <w:jc w:val="center"/>
                    <w:rPr>
                      <w:rFonts w:asciiTheme="majorHAnsi" w:eastAsia="Times New Roman" w:hAnsiTheme="majorHAnsi" w:cs="Arial"/>
                    </w:rPr>
                  </w:pPr>
                </w:p>
              </w:tc>
              <w:tc>
                <w:tcPr>
                  <w:tcW w:w="0" w:type="auto"/>
                  <w:vAlign w:val="bottom"/>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0.2</w:t>
                  </w:r>
                </w:p>
                <w:tbl>
                  <w:tblPr>
                    <w:tblW w:w="375" w:type="dxa"/>
                    <w:jc w:val="center"/>
                    <w:tblCellSpacing w:w="0" w:type="dxa"/>
                    <w:tblCellMar>
                      <w:left w:w="0" w:type="dxa"/>
                      <w:right w:w="0" w:type="dxa"/>
                    </w:tblCellMar>
                    <w:tblLook w:val="04A0"/>
                  </w:tblPr>
                  <w:tblGrid>
                    <w:gridCol w:w="375"/>
                  </w:tblGrid>
                  <w:tr w:rsidR="003D56B1" w:rsidRPr="00962FAC">
                    <w:trPr>
                      <w:trHeight w:val="150"/>
                      <w:tblCellSpacing w:w="0" w:type="dxa"/>
                      <w:jc w:val="center"/>
                    </w:trPr>
                    <w:tc>
                      <w:tcPr>
                        <w:tcW w:w="0" w:type="auto"/>
                        <w:shd w:val="clear" w:color="auto" w:fill="404040"/>
                        <w:vAlign w:val="center"/>
                        <w:hideMark/>
                      </w:tcPr>
                      <w:p w:rsidR="003D56B1" w:rsidRPr="00962FAC" w:rsidRDefault="003D56B1" w:rsidP="003D56B1">
                        <w:pP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p>
              </w:tc>
              <w:tc>
                <w:tcPr>
                  <w:tcW w:w="0" w:type="auto"/>
                  <w:vAlign w:val="bottom"/>
                  <w:hideMark/>
                </w:tcPr>
                <w:p w:rsidR="003D56B1" w:rsidRPr="00962FAC" w:rsidRDefault="003D56B1" w:rsidP="003D56B1">
                  <w:pPr>
                    <w:jc w:val="center"/>
                    <w:rPr>
                      <w:rFonts w:asciiTheme="majorHAnsi" w:eastAsia="Times New Roman" w:hAnsiTheme="majorHAnsi" w:cs="Arial"/>
                    </w:rPr>
                  </w:pPr>
                </w:p>
              </w:tc>
              <w:tc>
                <w:tcPr>
                  <w:tcW w:w="0" w:type="auto"/>
                  <w:vAlign w:val="bottom"/>
                  <w:hideMark/>
                </w:tcPr>
                <w:p w:rsidR="003D56B1" w:rsidRPr="00962FAC" w:rsidRDefault="003D56B1" w:rsidP="003D56B1">
                  <w:pPr>
                    <w:jc w:val="center"/>
                    <w:rPr>
                      <w:rFonts w:asciiTheme="majorHAnsi" w:eastAsia="Times New Roman" w:hAnsiTheme="majorHAnsi" w:cs="Arial"/>
                    </w:rPr>
                  </w:pPr>
                </w:p>
              </w:tc>
              <w:tc>
                <w:tcPr>
                  <w:tcW w:w="0" w:type="auto"/>
                  <w:vAlign w:val="bottom"/>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0.4</w:t>
                  </w:r>
                </w:p>
                <w:tbl>
                  <w:tblPr>
                    <w:tblW w:w="375" w:type="dxa"/>
                    <w:jc w:val="center"/>
                    <w:tblCellSpacing w:w="0" w:type="dxa"/>
                    <w:tblCellMar>
                      <w:left w:w="0" w:type="dxa"/>
                      <w:right w:w="0" w:type="dxa"/>
                    </w:tblCellMar>
                    <w:tblLook w:val="04A0"/>
                  </w:tblPr>
                  <w:tblGrid>
                    <w:gridCol w:w="375"/>
                  </w:tblGrid>
                  <w:tr w:rsidR="003D56B1" w:rsidRPr="00962FAC">
                    <w:trPr>
                      <w:trHeight w:val="300"/>
                      <w:tblCellSpacing w:w="0" w:type="dxa"/>
                      <w:jc w:val="center"/>
                    </w:trPr>
                    <w:tc>
                      <w:tcPr>
                        <w:tcW w:w="0" w:type="auto"/>
                        <w:shd w:val="clear" w:color="auto" w:fill="404040"/>
                        <w:vAlign w:val="center"/>
                        <w:hideMark/>
                      </w:tcPr>
                      <w:p w:rsidR="003D56B1" w:rsidRPr="00962FAC" w:rsidRDefault="003D56B1" w:rsidP="003D56B1">
                        <w:pP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p>
              </w:tc>
              <w:tc>
                <w:tcPr>
                  <w:tcW w:w="0" w:type="auto"/>
                  <w:vAlign w:val="bottom"/>
                  <w:hideMark/>
                </w:tcPr>
                <w:p w:rsidR="003D56B1" w:rsidRPr="00962FAC" w:rsidRDefault="003D56B1" w:rsidP="003D56B1">
                  <w:pPr>
                    <w:jc w:val="center"/>
                    <w:rPr>
                      <w:rFonts w:asciiTheme="majorHAnsi" w:eastAsia="Times New Roman" w:hAnsiTheme="majorHAnsi" w:cs="Arial"/>
                    </w:rPr>
                  </w:pPr>
                </w:p>
              </w:tc>
              <w:tc>
                <w:tcPr>
                  <w:tcW w:w="0" w:type="auto"/>
                  <w:vAlign w:val="bottom"/>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0.3</w:t>
                  </w:r>
                </w:p>
                <w:tbl>
                  <w:tblPr>
                    <w:tblW w:w="375" w:type="dxa"/>
                    <w:jc w:val="center"/>
                    <w:tblCellSpacing w:w="0" w:type="dxa"/>
                    <w:tblCellMar>
                      <w:left w:w="0" w:type="dxa"/>
                      <w:right w:w="0" w:type="dxa"/>
                    </w:tblCellMar>
                    <w:tblLook w:val="04A0"/>
                  </w:tblPr>
                  <w:tblGrid>
                    <w:gridCol w:w="375"/>
                  </w:tblGrid>
                  <w:tr w:rsidR="003D56B1" w:rsidRPr="00962FAC">
                    <w:trPr>
                      <w:trHeight w:val="225"/>
                      <w:tblCellSpacing w:w="0" w:type="dxa"/>
                      <w:jc w:val="center"/>
                    </w:trPr>
                    <w:tc>
                      <w:tcPr>
                        <w:tcW w:w="0" w:type="auto"/>
                        <w:shd w:val="clear" w:color="auto" w:fill="80D080"/>
                        <w:vAlign w:val="center"/>
                        <w:hideMark/>
                      </w:tcPr>
                      <w:p w:rsidR="003D56B1" w:rsidRPr="00962FAC" w:rsidRDefault="003D56B1" w:rsidP="003D56B1">
                        <w:pP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p>
              </w:tc>
              <w:tc>
                <w:tcPr>
                  <w:tcW w:w="0" w:type="auto"/>
                  <w:vAlign w:val="bottom"/>
                  <w:hideMark/>
                </w:tcPr>
                <w:p w:rsidR="003D56B1" w:rsidRPr="00962FAC" w:rsidRDefault="003D56B1" w:rsidP="003D56B1">
                  <w:pPr>
                    <w:jc w:val="center"/>
                    <w:rPr>
                      <w:rFonts w:asciiTheme="majorHAnsi" w:eastAsia="Times New Roman" w:hAnsiTheme="majorHAnsi" w:cs="Arial"/>
                    </w:rPr>
                  </w:pPr>
                </w:p>
              </w:tc>
            </w:tr>
            <w:tr w:rsidR="003D56B1" w:rsidRPr="00962FAC">
              <w:trPr>
                <w:tblCellSpacing w:w="15" w:type="dxa"/>
                <w:jc w:val="right"/>
              </w:trPr>
              <w:tc>
                <w:tcPr>
                  <w:tcW w:w="0" w:type="auto"/>
                  <w:gridSpan w:val="3"/>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1</w:t>
                  </w:r>
                </w:p>
              </w:tc>
              <w:tc>
                <w:tcPr>
                  <w:tcW w:w="0" w:type="auto"/>
                  <w:gridSpan w:val="3"/>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2</w:t>
                  </w:r>
                </w:p>
              </w:tc>
              <w:tc>
                <w:tcPr>
                  <w:tcW w:w="0" w:type="auto"/>
                  <w:gridSpan w:val="3"/>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3</w:t>
                  </w:r>
                </w:p>
              </w:tc>
            </w:tr>
            <w:tr w:rsidR="003D56B1" w:rsidRPr="00962FAC">
              <w:trPr>
                <w:tblCellSpacing w:w="15" w:type="dxa"/>
                <w:jc w:val="right"/>
              </w:trPr>
              <w:tc>
                <w:tcPr>
                  <w:tcW w:w="0" w:type="auto"/>
                  <w:hideMark/>
                </w:tcPr>
                <w:p w:rsidR="003D56B1" w:rsidRPr="00962FAC" w:rsidRDefault="003D56B1" w:rsidP="003D56B1">
                  <w:pPr>
                    <w:jc w:val="center"/>
                    <w:rPr>
                      <w:rFonts w:asciiTheme="majorHAnsi" w:eastAsia="Times New Roman" w:hAnsiTheme="majorHAnsi" w:cs="Arial"/>
                    </w:rPr>
                  </w:pPr>
                </w:p>
              </w:tc>
              <w:tc>
                <w:tcPr>
                  <w:tcW w:w="0" w:type="auto"/>
                  <w:hideMark/>
                </w:tcPr>
                <w:p w:rsidR="003D56B1" w:rsidRPr="00962FAC" w:rsidRDefault="003D56B1" w:rsidP="003D56B1">
                  <w:pPr>
                    <w:jc w:val="center"/>
                    <w:rPr>
                      <w:rFonts w:asciiTheme="majorHAnsi" w:eastAsia="Times New Roman" w:hAnsiTheme="majorHAnsi" w:cs="Arial"/>
                    </w:rPr>
                  </w:pPr>
                </w:p>
              </w:tc>
              <w:tc>
                <w:tcPr>
                  <w:tcW w:w="0" w:type="auto"/>
                  <w:hideMark/>
                </w:tcPr>
                <w:p w:rsidR="003D56B1" w:rsidRPr="00962FAC" w:rsidRDefault="003D56B1" w:rsidP="003D56B1">
                  <w:pPr>
                    <w:jc w:val="center"/>
                    <w:rPr>
                      <w:rFonts w:asciiTheme="majorHAnsi" w:eastAsia="Times New Roman" w:hAnsiTheme="majorHAnsi" w:cs="Arial"/>
                    </w:rPr>
                  </w:pPr>
                </w:p>
              </w:tc>
              <w:tc>
                <w:tcPr>
                  <w:tcW w:w="0" w:type="auto"/>
                  <w:hideMark/>
                </w:tcPr>
                <w:tbl>
                  <w:tblPr>
                    <w:tblW w:w="375" w:type="dxa"/>
                    <w:jc w:val="center"/>
                    <w:tblCellSpacing w:w="0" w:type="dxa"/>
                    <w:tblCellMar>
                      <w:left w:w="0" w:type="dxa"/>
                      <w:right w:w="0" w:type="dxa"/>
                    </w:tblCellMar>
                    <w:tblLook w:val="04A0"/>
                  </w:tblPr>
                  <w:tblGrid>
                    <w:gridCol w:w="375"/>
                  </w:tblGrid>
                  <w:tr w:rsidR="003D56B1" w:rsidRPr="00962FAC">
                    <w:trPr>
                      <w:trHeight w:val="150"/>
                      <w:tblCellSpacing w:w="0" w:type="dxa"/>
                      <w:jc w:val="center"/>
                    </w:trPr>
                    <w:tc>
                      <w:tcPr>
                        <w:tcW w:w="0" w:type="auto"/>
                        <w:shd w:val="clear" w:color="auto" w:fill="C0D0C0"/>
                        <w:vAlign w:val="center"/>
                        <w:hideMark/>
                      </w:tcPr>
                      <w:p w:rsidR="003D56B1" w:rsidRPr="00962FAC" w:rsidRDefault="003D56B1" w:rsidP="003D56B1">
                        <w:pP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-0.2</w:t>
                  </w:r>
                </w:p>
              </w:tc>
              <w:tc>
                <w:tcPr>
                  <w:tcW w:w="0" w:type="auto"/>
                  <w:hideMark/>
                </w:tcPr>
                <w:tbl>
                  <w:tblPr>
                    <w:tblW w:w="375" w:type="dxa"/>
                    <w:jc w:val="center"/>
                    <w:tblCellSpacing w:w="0" w:type="dxa"/>
                    <w:tblCellMar>
                      <w:left w:w="0" w:type="dxa"/>
                      <w:right w:w="0" w:type="dxa"/>
                    </w:tblCellMar>
                    <w:tblLook w:val="04A0"/>
                  </w:tblPr>
                  <w:tblGrid>
                    <w:gridCol w:w="375"/>
                  </w:tblGrid>
                  <w:tr w:rsidR="003D56B1" w:rsidRPr="00962FAC">
                    <w:trPr>
                      <w:trHeight w:val="150"/>
                      <w:tblCellSpacing w:w="0" w:type="dxa"/>
                      <w:jc w:val="center"/>
                    </w:trPr>
                    <w:tc>
                      <w:tcPr>
                        <w:tcW w:w="0" w:type="auto"/>
                        <w:shd w:val="clear" w:color="auto" w:fill="80D080"/>
                        <w:vAlign w:val="center"/>
                        <w:hideMark/>
                      </w:tcPr>
                      <w:p w:rsidR="003D56B1" w:rsidRPr="00962FAC" w:rsidRDefault="003D56B1" w:rsidP="003D56B1">
                        <w:pP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-0.2</w:t>
                  </w:r>
                </w:p>
              </w:tc>
              <w:tc>
                <w:tcPr>
                  <w:tcW w:w="0" w:type="auto"/>
                  <w:hideMark/>
                </w:tcPr>
                <w:p w:rsidR="003D56B1" w:rsidRPr="00962FAC" w:rsidRDefault="003D56B1" w:rsidP="003D56B1">
                  <w:pPr>
                    <w:jc w:val="center"/>
                    <w:rPr>
                      <w:rFonts w:asciiTheme="majorHAnsi" w:eastAsia="Times New Roman" w:hAnsiTheme="majorHAnsi" w:cs="Arial"/>
                    </w:rPr>
                  </w:pPr>
                </w:p>
              </w:tc>
              <w:tc>
                <w:tcPr>
                  <w:tcW w:w="0" w:type="auto"/>
                  <w:hideMark/>
                </w:tcPr>
                <w:p w:rsidR="003D56B1" w:rsidRPr="00962FAC" w:rsidRDefault="003D56B1" w:rsidP="003D56B1">
                  <w:pPr>
                    <w:jc w:val="center"/>
                    <w:rPr>
                      <w:rFonts w:asciiTheme="majorHAnsi" w:eastAsia="Times New Roman" w:hAnsiTheme="majorHAnsi" w:cs="Arial"/>
                    </w:rPr>
                  </w:pPr>
                </w:p>
              </w:tc>
              <w:tc>
                <w:tcPr>
                  <w:tcW w:w="0" w:type="auto"/>
                  <w:hideMark/>
                </w:tcPr>
                <w:p w:rsidR="003D56B1" w:rsidRPr="00962FAC" w:rsidRDefault="003D56B1" w:rsidP="003D56B1">
                  <w:pPr>
                    <w:jc w:val="center"/>
                    <w:rPr>
                      <w:rFonts w:asciiTheme="majorHAnsi" w:eastAsia="Times New Roman" w:hAnsiTheme="majorHAnsi" w:cs="Arial"/>
                    </w:rPr>
                  </w:pPr>
                </w:p>
              </w:tc>
              <w:tc>
                <w:tcPr>
                  <w:tcW w:w="0" w:type="auto"/>
                  <w:hideMark/>
                </w:tcPr>
                <w:tbl>
                  <w:tblPr>
                    <w:tblW w:w="375" w:type="dxa"/>
                    <w:jc w:val="center"/>
                    <w:tblCellSpacing w:w="0" w:type="dxa"/>
                    <w:tblCellMar>
                      <w:left w:w="0" w:type="dxa"/>
                      <w:right w:w="0" w:type="dxa"/>
                    </w:tblCellMar>
                    <w:tblLook w:val="04A0"/>
                  </w:tblPr>
                  <w:tblGrid>
                    <w:gridCol w:w="375"/>
                  </w:tblGrid>
                  <w:tr w:rsidR="003D56B1" w:rsidRPr="00962FAC">
                    <w:trPr>
                      <w:trHeight w:val="750"/>
                      <w:tblCellSpacing w:w="0" w:type="dxa"/>
                      <w:jc w:val="center"/>
                    </w:trPr>
                    <w:tc>
                      <w:tcPr>
                        <w:tcW w:w="0" w:type="auto"/>
                        <w:shd w:val="clear" w:color="auto" w:fill="404040"/>
                        <w:vAlign w:val="center"/>
                        <w:hideMark/>
                      </w:tcPr>
                      <w:p w:rsidR="003D56B1" w:rsidRPr="00962FAC" w:rsidRDefault="003D56B1" w:rsidP="003D56B1">
                        <w:pP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-1</w:t>
                  </w:r>
                </w:p>
              </w:tc>
            </w:tr>
          </w:tbl>
          <w:p w:rsidR="003D56B1" w:rsidRPr="00962FAC" w:rsidRDefault="003D56B1" w:rsidP="003D56B1">
            <w:pPr>
              <w:rPr>
                <w:rFonts w:asciiTheme="majorHAnsi" w:eastAsia="Times New Roman" w:hAnsiTheme="majorHAnsi" w:cs="Times New Roman"/>
              </w:rPr>
            </w:pPr>
          </w:p>
        </w:tc>
        <w:tc>
          <w:tcPr>
            <w:tcW w:w="150" w:type="dxa"/>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 </w:t>
            </w:r>
          </w:p>
        </w:tc>
        <w:tc>
          <w:tcPr>
            <w:tcW w:w="0" w:type="auto"/>
            <w:hideMark/>
          </w:tcPr>
          <w:p w:rsidR="003D56B1" w:rsidRPr="00962FAC" w:rsidRDefault="003D56B1" w:rsidP="003D56B1">
            <w:pPr>
              <w:spacing w:before="100" w:beforeAutospacing="1" w:after="100" w:afterAutospacing="1"/>
              <w:rPr>
                <w:rFonts w:asciiTheme="majorHAnsi" w:eastAsia="Times New Roman" w:hAnsiTheme="majorHAnsi" w:cs="Arial"/>
              </w:rPr>
            </w:pPr>
            <w:r w:rsidRPr="00962FAC">
              <w:rPr>
                <w:rFonts w:asciiTheme="majorHAnsi" w:eastAsia="Times New Roman" w:hAnsiTheme="majorHAnsi" w:cs="Arial"/>
              </w:rPr>
              <w:t xml:space="preserve">  </w:t>
            </w:r>
          </w:p>
          <w:tbl>
            <w:tblPr>
              <w:tblW w:w="0" w:type="auto"/>
              <w:tblCellSpacing w:w="0" w:type="dxa"/>
              <w:tblCellMar>
                <w:top w:w="15" w:type="dxa"/>
                <w:left w:w="15" w:type="dxa"/>
                <w:bottom w:w="15" w:type="dxa"/>
                <w:right w:w="15" w:type="dxa"/>
              </w:tblCellMar>
              <w:tblLook w:val="04A0"/>
            </w:tblPr>
            <w:tblGrid>
              <w:gridCol w:w="495"/>
            </w:tblGrid>
            <w:tr w:rsidR="003D56B1" w:rsidRPr="00962FA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65"/>
                  </w:tblGrid>
                  <w:tr w:rsidR="003D56B1" w:rsidRPr="00962FA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53"/>
                          <w:gridCol w:w="212"/>
                        </w:tblGrid>
                        <w:tr w:rsidR="003D56B1" w:rsidRPr="00962FAC">
                          <w:trPr>
                            <w:tblCellSpacing w:w="30" w:type="dxa"/>
                          </w:trPr>
                          <w:tc>
                            <w:tcPr>
                              <w:tcW w:w="0" w:type="auto"/>
                              <w:shd w:val="clear" w:color="auto" w:fill="C0D0C0"/>
                              <w:noWrap/>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   </w:t>
                              </w:r>
                            </w:p>
                          </w:tc>
                          <w:tc>
                            <w:tcPr>
                              <w:tcW w:w="0" w:type="auto"/>
                              <w:noWrap/>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1</w:t>
                              </w:r>
                            </w:p>
                          </w:tc>
                        </w:tr>
                        <w:tr w:rsidR="003D56B1" w:rsidRPr="00962FAC">
                          <w:trPr>
                            <w:tblCellSpacing w:w="30" w:type="dxa"/>
                          </w:trPr>
                          <w:tc>
                            <w:tcPr>
                              <w:tcW w:w="0" w:type="auto"/>
                              <w:shd w:val="clear" w:color="auto" w:fill="80D080"/>
                              <w:noWrap/>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   </w:t>
                              </w:r>
                            </w:p>
                          </w:tc>
                          <w:tc>
                            <w:tcPr>
                              <w:tcW w:w="0" w:type="auto"/>
                              <w:noWrap/>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2</w:t>
                              </w:r>
                            </w:p>
                          </w:tc>
                        </w:tr>
                        <w:tr w:rsidR="003D56B1" w:rsidRPr="00962FAC">
                          <w:trPr>
                            <w:tblCellSpacing w:w="30" w:type="dxa"/>
                          </w:trPr>
                          <w:tc>
                            <w:tcPr>
                              <w:tcW w:w="0" w:type="auto"/>
                              <w:shd w:val="clear" w:color="auto" w:fill="404040"/>
                              <w:noWrap/>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   </w:t>
                              </w:r>
                            </w:p>
                          </w:tc>
                          <w:tc>
                            <w:tcPr>
                              <w:tcW w:w="0" w:type="auto"/>
                              <w:noWrap/>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3</w:t>
                              </w:r>
                            </w:p>
                          </w:tc>
                        </w:tr>
                      </w:tbl>
                      <w:p w:rsidR="003D56B1" w:rsidRPr="00962FAC" w:rsidRDefault="003D56B1" w:rsidP="003D56B1">
                        <w:pPr>
                          <w:rPr>
                            <w:rFonts w:asciiTheme="majorHAnsi" w:eastAsia="Times New Roman" w:hAnsiTheme="majorHAnsi" w:cs="Arial"/>
                          </w:rPr>
                        </w:pPr>
                      </w:p>
                    </w:tc>
                  </w:tr>
                </w:tbl>
                <w:p w:rsidR="003D56B1" w:rsidRPr="00962FAC" w:rsidRDefault="003D56B1" w:rsidP="003D56B1">
                  <w:pPr>
                    <w:rPr>
                      <w:rFonts w:asciiTheme="majorHAnsi" w:eastAsia="Times New Roman" w:hAnsiTheme="majorHAnsi" w:cs="Arial"/>
                    </w:rPr>
                  </w:pPr>
                </w:p>
              </w:tc>
            </w:tr>
          </w:tbl>
          <w:p w:rsidR="003D56B1" w:rsidRPr="00962FAC" w:rsidRDefault="003D56B1" w:rsidP="003D56B1">
            <w:pPr>
              <w:rPr>
                <w:rFonts w:asciiTheme="majorHAnsi" w:eastAsia="Times New Roman" w:hAnsiTheme="majorHAnsi" w:cs="Times New Roman"/>
              </w:rPr>
            </w:pPr>
          </w:p>
        </w:tc>
      </w:tr>
    </w:tbl>
    <w:p w:rsidR="003D56B1" w:rsidRDefault="003D56B1" w:rsidP="0072608E">
      <w:pPr>
        <w:widowControl w:val="0"/>
        <w:autoSpaceDE w:val="0"/>
        <w:autoSpaceDN w:val="0"/>
        <w:adjustRightInd w:val="0"/>
        <w:jc w:val="both"/>
        <w:rPr>
          <w:rFonts w:asciiTheme="majorHAnsi" w:hAnsiTheme="majorHAnsi" w:cs="Times New Roman"/>
          <w:b/>
          <w:bCs/>
          <w:color w:val="000000" w:themeColor="text1"/>
        </w:rPr>
      </w:pPr>
    </w:p>
    <w:p w:rsidR="005E1F34" w:rsidRDefault="005E1F34" w:rsidP="0072608E">
      <w:pPr>
        <w:widowControl w:val="0"/>
        <w:autoSpaceDE w:val="0"/>
        <w:autoSpaceDN w:val="0"/>
        <w:adjustRightInd w:val="0"/>
        <w:jc w:val="both"/>
        <w:rPr>
          <w:rFonts w:asciiTheme="majorHAnsi" w:hAnsiTheme="majorHAnsi" w:cs="Times New Roman"/>
          <w:b/>
          <w:bCs/>
          <w:color w:val="000000" w:themeColor="text1"/>
        </w:rPr>
      </w:pPr>
    </w:p>
    <w:p w:rsidR="005E1F34" w:rsidRDefault="005E1F34" w:rsidP="0072608E">
      <w:pPr>
        <w:widowControl w:val="0"/>
        <w:autoSpaceDE w:val="0"/>
        <w:autoSpaceDN w:val="0"/>
        <w:adjustRightInd w:val="0"/>
        <w:jc w:val="both"/>
        <w:rPr>
          <w:rFonts w:asciiTheme="majorHAnsi" w:hAnsiTheme="majorHAnsi" w:cs="Times New Roman"/>
          <w:b/>
          <w:bCs/>
          <w:color w:val="000000" w:themeColor="text1"/>
        </w:rPr>
      </w:pPr>
    </w:p>
    <w:p w:rsidR="005E1F34" w:rsidRDefault="005E1F34" w:rsidP="0072608E">
      <w:pPr>
        <w:widowControl w:val="0"/>
        <w:autoSpaceDE w:val="0"/>
        <w:autoSpaceDN w:val="0"/>
        <w:adjustRightInd w:val="0"/>
        <w:jc w:val="both"/>
        <w:rPr>
          <w:rFonts w:asciiTheme="majorHAnsi" w:hAnsiTheme="majorHAnsi" w:cs="Times New Roman"/>
          <w:b/>
          <w:bCs/>
          <w:color w:val="000000" w:themeColor="text1"/>
        </w:rPr>
      </w:pPr>
    </w:p>
    <w:p w:rsidR="005E1F34" w:rsidRDefault="005E1F34" w:rsidP="0072608E">
      <w:pPr>
        <w:widowControl w:val="0"/>
        <w:autoSpaceDE w:val="0"/>
        <w:autoSpaceDN w:val="0"/>
        <w:adjustRightInd w:val="0"/>
        <w:jc w:val="both"/>
        <w:rPr>
          <w:rFonts w:asciiTheme="majorHAnsi" w:hAnsiTheme="majorHAnsi" w:cs="Times New Roman"/>
          <w:b/>
          <w:bCs/>
          <w:color w:val="000000" w:themeColor="text1"/>
        </w:rPr>
      </w:pPr>
    </w:p>
    <w:p w:rsidR="005E1F34" w:rsidRDefault="005E1F34" w:rsidP="0072608E">
      <w:pPr>
        <w:widowControl w:val="0"/>
        <w:autoSpaceDE w:val="0"/>
        <w:autoSpaceDN w:val="0"/>
        <w:adjustRightInd w:val="0"/>
        <w:jc w:val="both"/>
        <w:rPr>
          <w:rFonts w:asciiTheme="majorHAnsi" w:hAnsiTheme="majorHAnsi" w:cs="Times New Roman"/>
          <w:b/>
          <w:bCs/>
          <w:color w:val="000000" w:themeColor="text1"/>
        </w:rPr>
      </w:pPr>
    </w:p>
    <w:p w:rsidR="005E1F34" w:rsidRDefault="005E1F34" w:rsidP="0072608E">
      <w:pPr>
        <w:widowControl w:val="0"/>
        <w:autoSpaceDE w:val="0"/>
        <w:autoSpaceDN w:val="0"/>
        <w:adjustRightInd w:val="0"/>
        <w:jc w:val="both"/>
        <w:rPr>
          <w:rFonts w:asciiTheme="majorHAnsi" w:hAnsiTheme="majorHAnsi" w:cs="Times New Roman"/>
          <w:b/>
          <w:bCs/>
          <w:color w:val="000000" w:themeColor="text1"/>
        </w:rPr>
      </w:pPr>
    </w:p>
    <w:p w:rsidR="005E1F34" w:rsidRDefault="005E1F34" w:rsidP="0072608E">
      <w:pPr>
        <w:widowControl w:val="0"/>
        <w:autoSpaceDE w:val="0"/>
        <w:autoSpaceDN w:val="0"/>
        <w:adjustRightInd w:val="0"/>
        <w:jc w:val="both"/>
        <w:rPr>
          <w:rFonts w:asciiTheme="majorHAnsi" w:hAnsiTheme="majorHAnsi" w:cs="Times New Roman"/>
          <w:b/>
          <w:bCs/>
          <w:color w:val="000000" w:themeColor="text1"/>
        </w:rPr>
      </w:pPr>
    </w:p>
    <w:p w:rsidR="005E1F34" w:rsidRPr="00962FAC" w:rsidRDefault="005E1F34" w:rsidP="0072608E">
      <w:pPr>
        <w:widowControl w:val="0"/>
        <w:autoSpaceDE w:val="0"/>
        <w:autoSpaceDN w:val="0"/>
        <w:adjustRightInd w:val="0"/>
        <w:jc w:val="both"/>
        <w:rPr>
          <w:rFonts w:asciiTheme="majorHAnsi" w:hAnsiTheme="majorHAnsi" w:cs="Times New Roman"/>
          <w:b/>
          <w:bCs/>
          <w:color w:val="000000" w:themeColor="text1"/>
        </w:rPr>
      </w:pPr>
    </w:p>
    <w:tbl>
      <w:tblPr>
        <w:tblW w:w="0" w:type="auto"/>
        <w:tblCellSpacing w:w="15" w:type="dxa"/>
        <w:tblCellMar>
          <w:top w:w="15" w:type="dxa"/>
          <w:left w:w="15" w:type="dxa"/>
          <w:bottom w:w="15" w:type="dxa"/>
          <w:right w:w="15" w:type="dxa"/>
        </w:tblCellMar>
        <w:tblLook w:val="04A0"/>
      </w:tblPr>
      <w:tblGrid>
        <w:gridCol w:w="4442"/>
        <w:gridCol w:w="4530"/>
        <w:gridCol w:w="180"/>
        <w:gridCol w:w="570"/>
      </w:tblGrid>
      <w:tr w:rsidR="003D56B1" w:rsidRPr="00962FAC" w:rsidTr="003D56B1">
        <w:trPr>
          <w:tblCellSpacing w:w="15" w:type="dxa"/>
        </w:trPr>
        <w:tc>
          <w:tcPr>
            <w:tcW w:w="0" w:type="auto"/>
            <w:hideMark/>
          </w:tcPr>
          <w:p w:rsidR="003D56B1" w:rsidRPr="00962FAC" w:rsidRDefault="003D56B1" w:rsidP="003D56B1">
            <w:pPr>
              <w:spacing w:before="100" w:beforeAutospacing="1" w:after="100" w:afterAutospacing="1"/>
              <w:rPr>
                <w:rFonts w:asciiTheme="majorHAnsi" w:eastAsia="Times New Roman" w:hAnsiTheme="majorHAnsi" w:cs="Arial"/>
              </w:rPr>
            </w:pPr>
            <w:r w:rsidRPr="00962FAC">
              <w:rPr>
                <w:rFonts w:asciiTheme="majorHAnsi" w:eastAsia="Times New Roman" w:hAnsiTheme="majorHAnsi" w:cs="Arial"/>
                <w:b/>
                <w:bCs/>
              </w:rPr>
              <w:t>Tabella a doppia entrata:</w:t>
            </w:r>
            <w:r w:rsidRPr="00962FAC">
              <w:rPr>
                <w:rFonts w:asciiTheme="majorHAnsi" w:eastAsia="Times New Roman" w:hAnsiTheme="majorHAnsi" w:cs="Arial"/>
                <w:b/>
                <w:bCs/>
              </w:rPr>
              <w:br/>
              <w:t>V12 x V13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18"/>
              <w:gridCol w:w="516"/>
              <w:gridCol w:w="468"/>
              <w:gridCol w:w="1093"/>
            </w:tblGrid>
            <w:tr w:rsidR="003D56B1"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V13-&gt;</w:t>
                  </w:r>
                  <w:r w:rsidRPr="00962FAC">
                    <w:rPr>
                      <w:rFonts w:asciiTheme="majorHAnsi" w:eastAsia="Times New Roman" w:hAnsiTheme="majorHAnsi" w:cs="Arial"/>
                    </w:rPr>
                    <w:br/>
                    <w:t>V12</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 xml:space="preserve">Marginale </w:t>
                  </w:r>
                  <w:r w:rsidRPr="00962FAC">
                    <w:rPr>
                      <w:rFonts w:asciiTheme="majorHAnsi" w:eastAsia="Times New Roman" w:hAnsiTheme="majorHAnsi" w:cs="Arial"/>
                    </w:rPr>
                    <w:br/>
                    <w:t>di riga</w:t>
                  </w:r>
                </w:p>
              </w:tc>
            </w:tr>
            <w:tr w:rsidR="003D56B1"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1</w:t>
                  </w:r>
                  <w:r w:rsidRPr="00962FAC">
                    <w:rPr>
                      <w:rFonts w:asciiTheme="majorHAnsi" w:eastAsia="Times New Roman" w:hAnsiTheme="majorHAnsi" w:cs="Arial"/>
                    </w:rPr>
                    <w:br/>
                  </w:r>
                  <w:r w:rsidRPr="00962FAC">
                    <w:rPr>
                      <w:rFonts w:asciiTheme="majorHAnsi" w:eastAsia="Times New Roman" w:hAnsiTheme="majorHAnsi" w:cs="Arial"/>
                      <w:i/>
                      <w:iCs/>
                    </w:rPr>
                    <w:t>1.6</w:t>
                  </w:r>
                  <w:r w:rsidRPr="00962FAC">
                    <w:rPr>
                      <w:rFonts w:asciiTheme="majorHAnsi" w:eastAsia="Times New Roman" w:hAnsiTheme="majorHAnsi" w:cs="Arial"/>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1</w:t>
                  </w:r>
                  <w:r w:rsidRPr="00962FAC">
                    <w:rPr>
                      <w:rFonts w:asciiTheme="majorHAnsi" w:eastAsia="Times New Roman" w:hAnsiTheme="majorHAnsi" w:cs="Arial"/>
                    </w:rPr>
                    <w:br/>
                  </w:r>
                  <w:r w:rsidRPr="00962FAC">
                    <w:rPr>
                      <w:rFonts w:asciiTheme="majorHAnsi" w:eastAsia="Times New Roman" w:hAnsiTheme="majorHAnsi" w:cs="Arial"/>
                      <w:i/>
                      <w:iCs/>
                      <w:color w:val="FF0000"/>
                    </w:rPr>
                    <w:t>0.4</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2</w:t>
                  </w:r>
                </w:p>
              </w:tc>
            </w:tr>
            <w:tr w:rsidR="003D56B1"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27</w:t>
                  </w:r>
                  <w:r w:rsidRPr="00962FAC">
                    <w:rPr>
                      <w:rFonts w:asciiTheme="majorHAnsi" w:eastAsia="Times New Roman" w:hAnsiTheme="majorHAnsi" w:cs="Arial"/>
                    </w:rPr>
                    <w:br/>
                  </w:r>
                  <w:r w:rsidRPr="00962FAC">
                    <w:rPr>
                      <w:rFonts w:asciiTheme="majorHAnsi" w:eastAsia="Times New Roman" w:hAnsiTheme="majorHAnsi" w:cs="Arial"/>
                      <w:i/>
                      <w:iCs/>
                    </w:rPr>
                    <w:t>26.8</w:t>
                  </w:r>
                  <w:r w:rsidRPr="00962FAC">
                    <w:rPr>
                      <w:rFonts w:asciiTheme="majorHAnsi" w:eastAsia="Times New Roman" w:hAnsiTheme="majorHAnsi" w:cs="Arial"/>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6</w:t>
                  </w:r>
                  <w:r w:rsidRPr="00962FAC">
                    <w:rPr>
                      <w:rFonts w:asciiTheme="majorHAnsi" w:eastAsia="Times New Roman" w:hAnsiTheme="majorHAnsi" w:cs="Arial"/>
                    </w:rPr>
                    <w:br/>
                  </w:r>
                  <w:r w:rsidRPr="00962FAC">
                    <w:rPr>
                      <w:rFonts w:asciiTheme="majorHAnsi" w:eastAsia="Times New Roman" w:hAnsiTheme="majorHAnsi" w:cs="Arial"/>
                      <w:i/>
                      <w:iCs/>
                    </w:rPr>
                    <w:t>6.2</w:t>
                  </w:r>
                  <w:r w:rsidRPr="00962FAC">
                    <w:rPr>
                      <w:rFonts w:asciiTheme="majorHAnsi" w:eastAsia="Times New Roman" w:hAnsiTheme="majorHAnsi" w:cs="Arial"/>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33</w:t>
                  </w:r>
                </w:p>
              </w:tc>
            </w:tr>
            <w:tr w:rsidR="003D56B1"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5</w:t>
                  </w:r>
                  <w:r w:rsidRPr="00962FAC">
                    <w:rPr>
                      <w:rFonts w:asciiTheme="majorHAnsi" w:eastAsia="Times New Roman" w:hAnsiTheme="majorHAnsi" w:cs="Arial"/>
                    </w:rPr>
                    <w:br/>
                  </w:r>
                  <w:r w:rsidRPr="00962FAC">
                    <w:rPr>
                      <w:rFonts w:asciiTheme="majorHAnsi" w:eastAsia="Times New Roman" w:hAnsiTheme="majorHAnsi" w:cs="Arial"/>
                      <w:i/>
                      <w:iCs/>
                    </w:rPr>
                    <w:t>5.7</w:t>
                  </w:r>
                  <w:r w:rsidRPr="00962FAC">
                    <w:rPr>
                      <w:rFonts w:asciiTheme="majorHAnsi" w:eastAsia="Times New Roman" w:hAnsiTheme="majorHAnsi" w:cs="Arial"/>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2</w:t>
                  </w:r>
                  <w:r w:rsidRPr="00962FAC">
                    <w:rPr>
                      <w:rFonts w:asciiTheme="majorHAnsi" w:eastAsia="Times New Roman" w:hAnsiTheme="majorHAnsi" w:cs="Arial"/>
                    </w:rPr>
                    <w:br/>
                  </w:r>
                  <w:r w:rsidRPr="00962FAC">
                    <w:rPr>
                      <w:rFonts w:asciiTheme="majorHAnsi" w:eastAsia="Times New Roman" w:hAnsiTheme="majorHAnsi" w:cs="Arial"/>
                      <w:i/>
                      <w:iCs/>
                    </w:rPr>
                    <w:t>1.3</w:t>
                  </w:r>
                  <w:r w:rsidRPr="00962FAC">
                    <w:rPr>
                      <w:rFonts w:asciiTheme="majorHAnsi" w:eastAsia="Times New Roman" w:hAnsiTheme="majorHAnsi" w:cs="Arial"/>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7</w:t>
                  </w:r>
                </w:p>
              </w:tc>
            </w:tr>
            <w:tr w:rsidR="003D56B1"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b/>
                      <w:bCs/>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15</w:t>
                  </w:r>
                  <w:r w:rsidRPr="00962FAC">
                    <w:rPr>
                      <w:rFonts w:asciiTheme="majorHAnsi" w:eastAsia="Times New Roman" w:hAnsiTheme="majorHAnsi" w:cs="Arial"/>
                    </w:rPr>
                    <w:br/>
                  </w:r>
                  <w:r w:rsidRPr="00962FAC">
                    <w:rPr>
                      <w:rFonts w:asciiTheme="majorHAnsi" w:eastAsia="Times New Roman" w:hAnsiTheme="majorHAnsi" w:cs="Arial"/>
                      <w:i/>
                      <w:iCs/>
                    </w:rPr>
                    <w:t>13.8</w:t>
                  </w:r>
                  <w:r w:rsidRPr="00962FAC">
                    <w:rPr>
                      <w:rFonts w:asciiTheme="majorHAnsi" w:eastAsia="Times New Roman" w:hAnsiTheme="majorHAnsi" w:cs="Arial"/>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2</w:t>
                  </w:r>
                  <w:r w:rsidRPr="00962FAC">
                    <w:rPr>
                      <w:rFonts w:asciiTheme="majorHAnsi" w:eastAsia="Times New Roman" w:hAnsiTheme="majorHAnsi" w:cs="Arial"/>
                    </w:rPr>
                    <w:br/>
                  </w:r>
                  <w:r w:rsidRPr="00962FAC">
                    <w:rPr>
                      <w:rFonts w:asciiTheme="majorHAnsi" w:eastAsia="Times New Roman" w:hAnsiTheme="majorHAnsi" w:cs="Arial"/>
                      <w:i/>
                      <w:iCs/>
                    </w:rPr>
                    <w:t>3.2</w:t>
                  </w:r>
                  <w:r w:rsidRPr="00962FAC">
                    <w:rPr>
                      <w:rFonts w:asciiTheme="majorHAnsi" w:eastAsia="Times New Roman" w:hAnsiTheme="majorHAnsi" w:cs="Arial"/>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17</w:t>
                  </w:r>
                </w:p>
              </w:tc>
            </w:tr>
            <w:tr w:rsidR="003D56B1"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 xml:space="preserve">Marginale </w:t>
                  </w:r>
                  <w:r w:rsidRPr="00962FAC">
                    <w:rPr>
                      <w:rFonts w:asciiTheme="majorHAnsi" w:eastAsia="Times New Roman" w:hAnsiTheme="majorHAnsi" w:cs="Arial"/>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59</w:t>
                  </w:r>
                </w:p>
              </w:tc>
            </w:tr>
          </w:tbl>
          <w:p w:rsidR="00F659BA" w:rsidRPr="00962FAC" w:rsidRDefault="003D56B1" w:rsidP="00F659BA">
            <w:pPr>
              <w:spacing w:before="100" w:beforeAutospacing="1" w:after="100" w:afterAutospacing="1"/>
              <w:rPr>
                <w:rFonts w:asciiTheme="majorHAnsi" w:eastAsia="Times New Roman" w:hAnsiTheme="majorHAnsi" w:cs="Arial"/>
              </w:rPr>
            </w:pPr>
            <w:r w:rsidRPr="00962FAC">
              <w:rPr>
                <w:rFonts w:asciiTheme="majorHAnsi" w:eastAsia="Times New Roman" w:hAnsiTheme="majorHAnsi" w:cs="Arial"/>
              </w:rPr>
              <w:t>Il valore di X quadro non è significativo datoche vi sono frequenze attese minori di 1.</w:t>
            </w:r>
          </w:p>
        </w:tc>
        <w:tc>
          <w:tcPr>
            <w:tcW w:w="4500" w:type="dxa"/>
            <w:hideMark/>
          </w:tcPr>
          <w:p w:rsidR="003D56B1" w:rsidRPr="00962FAC" w:rsidRDefault="003D56B1" w:rsidP="003D56B1">
            <w:pPr>
              <w:spacing w:before="100" w:beforeAutospacing="1" w:after="100" w:afterAutospacing="1"/>
              <w:jc w:val="right"/>
              <w:rPr>
                <w:rFonts w:asciiTheme="majorHAnsi" w:eastAsia="Times New Roman" w:hAnsiTheme="majorHAnsi" w:cs="Arial"/>
              </w:rPr>
            </w:pPr>
            <w:r w:rsidRPr="00962FAC">
              <w:rPr>
                <w:rFonts w:asciiTheme="majorHAnsi" w:eastAsia="Times New Roman" w:hAnsiTheme="majorHAnsi" w:cs="Arial"/>
              </w:rPr>
              <w:t xml:space="preserve">  </w:t>
            </w:r>
          </w:p>
          <w:tbl>
            <w:tblPr>
              <w:tblW w:w="0" w:type="auto"/>
              <w:jc w:val="right"/>
              <w:tblCellSpacing w:w="15" w:type="dxa"/>
              <w:tblCellMar>
                <w:left w:w="0" w:type="dxa"/>
                <w:right w:w="0" w:type="dxa"/>
              </w:tblCellMar>
              <w:tblLook w:val="04A0"/>
            </w:tblPr>
            <w:tblGrid>
              <w:gridCol w:w="460"/>
              <w:gridCol w:w="445"/>
              <w:gridCol w:w="445"/>
              <w:gridCol w:w="445"/>
              <w:gridCol w:w="445"/>
              <w:gridCol w:w="445"/>
              <w:gridCol w:w="445"/>
              <w:gridCol w:w="460"/>
            </w:tblGrid>
            <w:tr w:rsidR="003D56B1" w:rsidRPr="00962FA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15"/>
                  </w:tblGrid>
                  <w:tr w:rsidR="003D56B1" w:rsidRPr="00962FAC">
                    <w:trPr>
                      <w:tblCellSpacing w:w="0" w:type="dxa"/>
                      <w:jc w:val="center"/>
                    </w:trPr>
                    <w:tc>
                      <w:tcPr>
                        <w:tcW w:w="0" w:type="auto"/>
                        <w:vAlign w:val="bottom"/>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50%</w:t>
                        </w:r>
                      </w:p>
                    </w:tc>
                  </w:tr>
                  <w:tr w:rsidR="003D56B1" w:rsidRPr="00962FAC">
                    <w:trPr>
                      <w:trHeight w:val="750"/>
                      <w:tblCellSpacing w:w="0" w:type="dxa"/>
                      <w:jc w:val="center"/>
                    </w:trPr>
                    <w:tc>
                      <w:tcPr>
                        <w:tcW w:w="0" w:type="auto"/>
                        <w:shd w:val="clear" w:color="auto" w:fill="C0D0C0"/>
                        <w:vAlign w:val="bottom"/>
                        <w:hideMark/>
                      </w:tcPr>
                      <w:p w:rsidR="003D56B1" w:rsidRPr="00962FAC" w:rsidRDefault="003D56B1" w:rsidP="003D56B1">
                        <w:pPr>
                          <w:jc w:val="cente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3D56B1" w:rsidRPr="00962FAC">
                    <w:trPr>
                      <w:tblCellSpacing w:w="0" w:type="dxa"/>
                      <w:jc w:val="center"/>
                    </w:trPr>
                    <w:tc>
                      <w:tcPr>
                        <w:tcW w:w="0" w:type="auto"/>
                        <w:vAlign w:val="bottom"/>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50%</w:t>
                        </w:r>
                      </w:p>
                    </w:tc>
                  </w:tr>
                  <w:tr w:rsidR="003D56B1" w:rsidRPr="00962FAC">
                    <w:trPr>
                      <w:trHeight w:val="750"/>
                      <w:tblCellSpacing w:w="0" w:type="dxa"/>
                      <w:jc w:val="center"/>
                    </w:trPr>
                    <w:tc>
                      <w:tcPr>
                        <w:tcW w:w="0" w:type="auto"/>
                        <w:shd w:val="clear" w:color="auto" w:fill="80D080"/>
                        <w:vAlign w:val="bottom"/>
                        <w:hideMark/>
                      </w:tcPr>
                      <w:p w:rsidR="003D56B1" w:rsidRPr="00962FAC" w:rsidRDefault="003D56B1" w:rsidP="003D56B1">
                        <w:pPr>
                          <w:jc w:val="cente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3D56B1" w:rsidRPr="00962FAC">
                    <w:trPr>
                      <w:tblCellSpacing w:w="0" w:type="dxa"/>
                      <w:jc w:val="center"/>
                    </w:trPr>
                    <w:tc>
                      <w:tcPr>
                        <w:tcW w:w="0" w:type="auto"/>
                        <w:vAlign w:val="bottom"/>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82%</w:t>
                        </w:r>
                      </w:p>
                    </w:tc>
                  </w:tr>
                  <w:tr w:rsidR="003D56B1" w:rsidRPr="00962FAC">
                    <w:trPr>
                      <w:trHeight w:val="1230"/>
                      <w:tblCellSpacing w:w="0" w:type="dxa"/>
                      <w:jc w:val="center"/>
                    </w:trPr>
                    <w:tc>
                      <w:tcPr>
                        <w:tcW w:w="0" w:type="auto"/>
                        <w:shd w:val="clear" w:color="auto" w:fill="C0D0C0"/>
                        <w:vAlign w:val="bottom"/>
                        <w:hideMark/>
                      </w:tcPr>
                      <w:p w:rsidR="003D56B1" w:rsidRPr="00962FAC" w:rsidRDefault="003D56B1" w:rsidP="003D56B1">
                        <w:pPr>
                          <w:jc w:val="cente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3D56B1" w:rsidRPr="00962FAC">
                    <w:trPr>
                      <w:tblCellSpacing w:w="0" w:type="dxa"/>
                      <w:jc w:val="center"/>
                    </w:trPr>
                    <w:tc>
                      <w:tcPr>
                        <w:tcW w:w="0" w:type="auto"/>
                        <w:vAlign w:val="bottom"/>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18%</w:t>
                        </w:r>
                      </w:p>
                    </w:tc>
                  </w:tr>
                  <w:tr w:rsidR="003D56B1" w:rsidRPr="00962FAC">
                    <w:trPr>
                      <w:trHeight w:val="270"/>
                      <w:tblCellSpacing w:w="0" w:type="dxa"/>
                      <w:jc w:val="center"/>
                    </w:trPr>
                    <w:tc>
                      <w:tcPr>
                        <w:tcW w:w="0" w:type="auto"/>
                        <w:shd w:val="clear" w:color="auto" w:fill="80D080"/>
                        <w:vAlign w:val="bottom"/>
                        <w:hideMark/>
                      </w:tcPr>
                      <w:p w:rsidR="003D56B1" w:rsidRPr="00962FAC" w:rsidRDefault="003D56B1" w:rsidP="003D56B1">
                        <w:pPr>
                          <w:jc w:val="cente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3D56B1" w:rsidRPr="00962FAC">
                    <w:trPr>
                      <w:tblCellSpacing w:w="0" w:type="dxa"/>
                      <w:jc w:val="center"/>
                    </w:trPr>
                    <w:tc>
                      <w:tcPr>
                        <w:tcW w:w="0" w:type="auto"/>
                        <w:vAlign w:val="bottom"/>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71%</w:t>
                        </w:r>
                      </w:p>
                    </w:tc>
                  </w:tr>
                  <w:tr w:rsidR="003D56B1" w:rsidRPr="00962FAC">
                    <w:trPr>
                      <w:trHeight w:val="1065"/>
                      <w:tblCellSpacing w:w="0" w:type="dxa"/>
                      <w:jc w:val="center"/>
                    </w:trPr>
                    <w:tc>
                      <w:tcPr>
                        <w:tcW w:w="0" w:type="auto"/>
                        <w:shd w:val="clear" w:color="auto" w:fill="C0D0C0"/>
                        <w:vAlign w:val="bottom"/>
                        <w:hideMark/>
                      </w:tcPr>
                      <w:p w:rsidR="003D56B1" w:rsidRPr="00962FAC" w:rsidRDefault="003D56B1" w:rsidP="003D56B1">
                        <w:pPr>
                          <w:jc w:val="cente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3D56B1" w:rsidRPr="00962FAC">
                    <w:trPr>
                      <w:tblCellSpacing w:w="0" w:type="dxa"/>
                      <w:jc w:val="center"/>
                    </w:trPr>
                    <w:tc>
                      <w:tcPr>
                        <w:tcW w:w="0" w:type="auto"/>
                        <w:vAlign w:val="bottom"/>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29%</w:t>
                        </w:r>
                      </w:p>
                    </w:tc>
                  </w:tr>
                  <w:tr w:rsidR="003D56B1" w:rsidRPr="00962FAC">
                    <w:trPr>
                      <w:trHeight w:val="435"/>
                      <w:tblCellSpacing w:w="0" w:type="dxa"/>
                      <w:jc w:val="center"/>
                    </w:trPr>
                    <w:tc>
                      <w:tcPr>
                        <w:tcW w:w="0" w:type="auto"/>
                        <w:shd w:val="clear" w:color="auto" w:fill="80D080"/>
                        <w:vAlign w:val="bottom"/>
                        <w:hideMark/>
                      </w:tcPr>
                      <w:p w:rsidR="003D56B1" w:rsidRPr="00962FAC" w:rsidRDefault="003D56B1" w:rsidP="003D56B1">
                        <w:pPr>
                          <w:jc w:val="cente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3D56B1" w:rsidRPr="00962FAC">
                    <w:trPr>
                      <w:tblCellSpacing w:w="0" w:type="dxa"/>
                      <w:jc w:val="center"/>
                    </w:trPr>
                    <w:tc>
                      <w:tcPr>
                        <w:tcW w:w="0" w:type="auto"/>
                        <w:vAlign w:val="bottom"/>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88%</w:t>
                        </w:r>
                      </w:p>
                    </w:tc>
                  </w:tr>
                  <w:tr w:rsidR="003D56B1" w:rsidRPr="00962FAC">
                    <w:trPr>
                      <w:trHeight w:val="1320"/>
                      <w:tblCellSpacing w:w="0" w:type="dxa"/>
                      <w:jc w:val="center"/>
                    </w:trPr>
                    <w:tc>
                      <w:tcPr>
                        <w:tcW w:w="0" w:type="auto"/>
                        <w:shd w:val="clear" w:color="auto" w:fill="C0D0C0"/>
                        <w:vAlign w:val="bottom"/>
                        <w:hideMark/>
                      </w:tcPr>
                      <w:p w:rsidR="003D56B1" w:rsidRPr="00962FAC" w:rsidRDefault="003D56B1" w:rsidP="003D56B1">
                        <w:pPr>
                          <w:jc w:val="cente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3D56B1" w:rsidRPr="00962FAC">
                    <w:trPr>
                      <w:tblCellSpacing w:w="0" w:type="dxa"/>
                      <w:jc w:val="center"/>
                    </w:trPr>
                    <w:tc>
                      <w:tcPr>
                        <w:tcW w:w="0" w:type="auto"/>
                        <w:vAlign w:val="bottom"/>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12%</w:t>
                        </w:r>
                      </w:p>
                    </w:tc>
                  </w:tr>
                  <w:tr w:rsidR="003D56B1" w:rsidRPr="00962FAC">
                    <w:trPr>
                      <w:trHeight w:val="180"/>
                      <w:tblCellSpacing w:w="0" w:type="dxa"/>
                      <w:jc w:val="center"/>
                    </w:trPr>
                    <w:tc>
                      <w:tcPr>
                        <w:tcW w:w="0" w:type="auto"/>
                        <w:shd w:val="clear" w:color="auto" w:fill="80D080"/>
                        <w:vAlign w:val="bottom"/>
                        <w:hideMark/>
                      </w:tcPr>
                      <w:p w:rsidR="003D56B1" w:rsidRPr="00962FAC" w:rsidRDefault="003D56B1" w:rsidP="003D56B1">
                        <w:pPr>
                          <w:jc w:val="cente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p>
              </w:tc>
            </w:tr>
            <w:tr w:rsidR="003D56B1" w:rsidRPr="00962FAC">
              <w:trPr>
                <w:tblCellSpacing w:w="15" w:type="dxa"/>
                <w:jc w:val="right"/>
              </w:trPr>
              <w:tc>
                <w:tcPr>
                  <w:tcW w:w="0" w:type="auto"/>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1</w:t>
                  </w:r>
                </w:p>
              </w:tc>
              <w:tc>
                <w:tcPr>
                  <w:tcW w:w="0" w:type="auto"/>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1</w:t>
                  </w:r>
                </w:p>
              </w:tc>
              <w:tc>
                <w:tcPr>
                  <w:tcW w:w="0" w:type="auto"/>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27</w:t>
                  </w:r>
                </w:p>
              </w:tc>
              <w:tc>
                <w:tcPr>
                  <w:tcW w:w="0" w:type="auto"/>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6</w:t>
                  </w:r>
                </w:p>
              </w:tc>
              <w:tc>
                <w:tcPr>
                  <w:tcW w:w="0" w:type="auto"/>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5</w:t>
                  </w:r>
                </w:p>
              </w:tc>
              <w:tc>
                <w:tcPr>
                  <w:tcW w:w="0" w:type="auto"/>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2</w:t>
                  </w:r>
                </w:p>
              </w:tc>
              <w:tc>
                <w:tcPr>
                  <w:tcW w:w="0" w:type="auto"/>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15</w:t>
                  </w:r>
                </w:p>
              </w:tc>
              <w:tc>
                <w:tcPr>
                  <w:tcW w:w="0" w:type="auto"/>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2</w:t>
                  </w:r>
                </w:p>
              </w:tc>
            </w:tr>
            <w:tr w:rsidR="003D56B1" w:rsidRPr="00962FAC">
              <w:trPr>
                <w:tblCellSpacing w:w="15" w:type="dxa"/>
                <w:jc w:val="right"/>
              </w:trPr>
              <w:tc>
                <w:tcPr>
                  <w:tcW w:w="0" w:type="auto"/>
                  <w:gridSpan w:val="2"/>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0</w:t>
                  </w:r>
                </w:p>
              </w:tc>
              <w:tc>
                <w:tcPr>
                  <w:tcW w:w="0" w:type="auto"/>
                  <w:gridSpan w:val="2"/>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1</w:t>
                  </w:r>
                </w:p>
              </w:tc>
              <w:tc>
                <w:tcPr>
                  <w:tcW w:w="0" w:type="auto"/>
                  <w:gridSpan w:val="2"/>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2</w:t>
                  </w:r>
                </w:p>
              </w:tc>
              <w:tc>
                <w:tcPr>
                  <w:tcW w:w="0" w:type="auto"/>
                  <w:gridSpan w:val="2"/>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3</w:t>
                  </w:r>
                </w:p>
              </w:tc>
            </w:tr>
            <w:tr w:rsidR="003D56B1" w:rsidRPr="00962FAC">
              <w:trPr>
                <w:trHeight w:val="450"/>
                <w:tblCellSpacing w:w="15" w:type="dxa"/>
                <w:jc w:val="right"/>
              </w:trPr>
              <w:tc>
                <w:tcPr>
                  <w:tcW w:w="0" w:type="auto"/>
                  <w:vAlign w:val="center"/>
                  <w:hideMark/>
                </w:tcPr>
                <w:p w:rsidR="003D56B1" w:rsidRPr="00962FAC" w:rsidRDefault="003D56B1" w:rsidP="003D56B1">
                  <w:pPr>
                    <w:rPr>
                      <w:rFonts w:asciiTheme="majorHAnsi" w:eastAsia="Times New Roman" w:hAnsiTheme="majorHAnsi" w:cs="Arial"/>
                    </w:rPr>
                  </w:pPr>
                </w:p>
              </w:tc>
              <w:tc>
                <w:tcPr>
                  <w:tcW w:w="0" w:type="auto"/>
                  <w:vAlign w:val="center"/>
                  <w:hideMark/>
                </w:tcPr>
                <w:p w:rsidR="003D56B1" w:rsidRPr="00962FAC" w:rsidRDefault="003D56B1" w:rsidP="003D56B1">
                  <w:pPr>
                    <w:rPr>
                      <w:rFonts w:asciiTheme="majorHAnsi" w:eastAsia="Times New Roman" w:hAnsiTheme="majorHAnsi" w:cs="Times New Roman"/>
                    </w:rPr>
                  </w:pPr>
                </w:p>
              </w:tc>
              <w:tc>
                <w:tcPr>
                  <w:tcW w:w="0" w:type="auto"/>
                  <w:vAlign w:val="center"/>
                  <w:hideMark/>
                </w:tcPr>
                <w:p w:rsidR="003D56B1" w:rsidRPr="00962FAC" w:rsidRDefault="003D56B1" w:rsidP="003D56B1">
                  <w:pPr>
                    <w:rPr>
                      <w:rFonts w:asciiTheme="majorHAnsi" w:eastAsia="Times New Roman" w:hAnsiTheme="majorHAnsi" w:cs="Times New Roman"/>
                    </w:rPr>
                  </w:pPr>
                </w:p>
              </w:tc>
              <w:tc>
                <w:tcPr>
                  <w:tcW w:w="0" w:type="auto"/>
                  <w:vAlign w:val="center"/>
                  <w:hideMark/>
                </w:tcPr>
                <w:p w:rsidR="003D56B1" w:rsidRPr="00962FAC" w:rsidRDefault="003D56B1" w:rsidP="003D56B1">
                  <w:pPr>
                    <w:rPr>
                      <w:rFonts w:asciiTheme="majorHAnsi" w:eastAsia="Times New Roman" w:hAnsiTheme="majorHAnsi" w:cs="Times New Roman"/>
                    </w:rPr>
                  </w:pPr>
                </w:p>
              </w:tc>
              <w:tc>
                <w:tcPr>
                  <w:tcW w:w="0" w:type="auto"/>
                  <w:vAlign w:val="center"/>
                  <w:hideMark/>
                </w:tcPr>
                <w:p w:rsidR="003D56B1" w:rsidRPr="00962FAC" w:rsidRDefault="003D56B1" w:rsidP="003D56B1">
                  <w:pPr>
                    <w:rPr>
                      <w:rFonts w:asciiTheme="majorHAnsi" w:eastAsia="Times New Roman" w:hAnsiTheme="majorHAnsi" w:cs="Times New Roman"/>
                    </w:rPr>
                  </w:pPr>
                </w:p>
              </w:tc>
              <w:tc>
                <w:tcPr>
                  <w:tcW w:w="0" w:type="auto"/>
                  <w:vAlign w:val="center"/>
                  <w:hideMark/>
                </w:tcPr>
                <w:p w:rsidR="003D56B1" w:rsidRPr="00962FAC" w:rsidRDefault="003D56B1" w:rsidP="003D56B1">
                  <w:pPr>
                    <w:rPr>
                      <w:rFonts w:asciiTheme="majorHAnsi" w:eastAsia="Times New Roman" w:hAnsiTheme="majorHAnsi" w:cs="Times New Roman"/>
                    </w:rPr>
                  </w:pPr>
                </w:p>
              </w:tc>
              <w:tc>
                <w:tcPr>
                  <w:tcW w:w="0" w:type="auto"/>
                  <w:vAlign w:val="center"/>
                  <w:hideMark/>
                </w:tcPr>
                <w:p w:rsidR="003D56B1" w:rsidRPr="00962FAC" w:rsidRDefault="003D56B1" w:rsidP="003D56B1">
                  <w:pPr>
                    <w:rPr>
                      <w:rFonts w:asciiTheme="majorHAnsi" w:eastAsia="Times New Roman" w:hAnsiTheme="majorHAnsi" w:cs="Times New Roman"/>
                    </w:rPr>
                  </w:pPr>
                </w:p>
              </w:tc>
              <w:tc>
                <w:tcPr>
                  <w:tcW w:w="0" w:type="auto"/>
                  <w:vAlign w:val="center"/>
                  <w:hideMark/>
                </w:tcPr>
                <w:p w:rsidR="003D56B1" w:rsidRPr="00962FAC" w:rsidRDefault="003D56B1" w:rsidP="003D56B1">
                  <w:pPr>
                    <w:rPr>
                      <w:rFonts w:asciiTheme="majorHAnsi" w:eastAsia="Times New Roman" w:hAnsiTheme="majorHAnsi" w:cs="Times New Roman"/>
                    </w:rPr>
                  </w:pPr>
                </w:p>
              </w:tc>
            </w:tr>
            <w:tr w:rsidR="003D56B1" w:rsidRPr="00962FAC">
              <w:trPr>
                <w:tblCellSpacing w:w="15" w:type="dxa"/>
                <w:jc w:val="right"/>
              </w:trPr>
              <w:tc>
                <w:tcPr>
                  <w:tcW w:w="0" w:type="auto"/>
                  <w:vAlign w:val="bottom"/>
                  <w:hideMark/>
                </w:tcPr>
                <w:p w:rsidR="003D56B1" w:rsidRPr="00962FAC" w:rsidRDefault="003D56B1" w:rsidP="003D56B1">
                  <w:pPr>
                    <w:jc w:val="center"/>
                    <w:rPr>
                      <w:rFonts w:asciiTheme="majorHAnsi" w:eastAsia="Times New Roman" w:hAnsiTheme="majorHAnsi" w:cs="Arial"/>
                    </w:rPr>
                  </w:pPr>
                </w:p>
              </w:tc>
              <w:tc>
                <w:tcPr>
                  <w:tcW w:w="0" w:type="auto"/>
                  <w:vAlign w:val="bottom"/>
                  <w:hideMark/>
                </w:tcPr>
                <w:p w:rsidR="003D56B1" w:rsidRPr="00962FAC" w:rsidRDefault="003D56B1" w:rsidP="003D56B1">
                  <w:pPr>
                    <w:jc w:val="center"/>
                    <w:rPr>
                      <w:rFonts w:asciiTheme="majorHAnsi" w:eastAsia="Times New Roman" w:hAnsiTheme="majorHAnsi" w:cs="Arial"/>
                    </w:rPr>
                  </w:pPr>
                </w:p>
              </w:tc>
              <w:tc>
                <w:tcPr>
                  <w:tcW w:w="0" w:type="auto"/>
                  <w:vAlign w:val="bottom"/>
                  <w:hideMark/>
                </w:tcPr>
                <w:p w:rsidR="003D56B1" w:rsidRPr="00962FAC" w:rsidRDefault="003D56B1" w:rsidP="003D56B1">
                  <w:pPr>
                    <w:jc w:val="center"/>
                    <w:rPr>
                      <w:rFonts w:asciiTheme="majorHAnsi" w:eastAsia="Times New Roman" w:hAnsiTheme="majorHAnsi" w:cs="Arial"/>
                    </w:rPr>
                  </w:pPr>
                </w:p>
              </w:tc>
              <w:tc>
                <w:tcPr>
                  <w:tcW w:w="0" w:type="auto"/>
                  <w:vAlign w:val="bottom"/>
                  <w:hideMark/>
                </w:tcPr>
                <w:p w:rsidR="003D56B1" w:rsidRPr="00962FAC" w:rsidRDefault="003D56B1" w:rsidP="003D56B1">
                  <w:pPr>
                    <w:jc w:val="center"/>
                    <w:rPr>
                      <w:rFonts w:asciiTheme="majorHAnsi" w:eastAsia="Times New Roman" w:hAnsiTheme="majorHAnsi" w:cs="Arial"/>
                    </w:rPr>
                  </w:pPr>
                </w:p>
              </w:tc>
              <w:tc>
                <w:tcPr>
                  <w:tcW w:w="0" w:type="auto"/>
                  <w:vAlign w:val="bottom"/>
                  <w:hideMark/>
                </w:tcPr>
                <w:p w:rsidR="003D56B1" w:rsidRPr="00962FAC" w:rsidRDefault="003D56B1" w:rsidP="003D56B1">
                  <w:pPr>
                    <w:jc w:val="center"/>
                    <w:rPr>
                      <w:rFonts w:asciiTheme="majorHAnsi" w:eastAsia="Times New Roman" w:hAnsiTheme="majorHAnsi" w:cs="Arial"/>
                    </w:rPr>
                  </w:pPr>
                </w:p>
              </w:tc>
              <w:tc>
                <w:tcPr>
                  <w:tcW w:w="0" w:type="auto"/>
                  <w:vAlign w:val="bottom"/>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0.6</w:t>
                  </w:r>
                </w:p>
                <w:tbl>
                  <w:tblPr>
                    <w:tblW w:w="375" w:type="dxa"/>
                    <w:jc w:val="center"/>
                    <w:tblCellSpacing w:w="0" w:type="dxa"/>
                    <w:tblCellMar>
                      <w:left w:w="0" w:type="dxa"/>
                      <w:right w:w="0" w:type="dxa"/>
                    </w:tblCellMar>
                    <w:tblLook w:val="04A0"/>
                  </w:tblPr>
                  <w:tblGrid>
                    <w:gridCol w:w="375"/>
                  </w:tblGrid>
                  <w:tr w:rsidR="003D56B1" w:rsidRPr="00962FAC">
                    <w:trPr>
                      <w:trHeight w:val="645"/>
                      <w:tblCellSpacing w:w="0" w:type="dxa"/>
                      <w:jc w:val="center"/>
                    </w:trPr>
                    <w:tc>
                      <w:tcPr>
                        <w:tcW w:w="0" w:type="auto"/>
                        <w:shd w:val="clear" w:color="auto" w:fill="80D080"/>
                        <w:vAlign w:val="center"/>
                        <w:hideMark/>
                      </w:tcPr>
                      <w:p w:rsidR="003D56B1" w:rsidRPr="00962FAC" w:rsidRDefault="003D56B1" w:rsidP="003D56B1">
                        <w:pP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p>
              </w:tc>
              <w:tc>
                <w:tcPr>
                  <w:tcW w:w="0" w:type="auto"/>
                  <w:vAlign w:val="bottom"/>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0.3</w:t>
                  </w:r>
                </w:p>
                <w:tbl>
                  <w:tblPr>
                    <w:tblW w:w="375" w:type="dxa"/>
                    <w:jc w:val="center"/>
                    <w:tblCellSpacing w:w="0" w:type="dxa"/>
                    <w:tblCellMar>
                      <w:left w:w="0" w:type="dxa"/>
                      <w:right w:w="0" w:type="dxa"/>
                    </w:tblCellMar>
                    <w:tblLook w:val="04A0"/>
                  </w:tblPr>
                  <w:tblGrid>
                    <w:gridCol w:w="375"/>
                  </w:tblGrid>
                  <w:tr w:rsidR="003D56B1" w:rsidRPr="00962FAC">
                    <w:trPr>
                      <w:trHeight w:val="315"/>
                      <w:tblCellSpacing w:w="0" w:type="dxa"/>
                      <w:jc w:val="center"/>
                    </w:trPr>
                    <w:tc>
                      <w:tcPr>
                        <w:tcW w:w="0" w:type="auto"/>
                        <w:shd w:val="clear" w:color="auto" w:fill="C0D0C0"/>
                        <w:vAlign w:val="center"/>
                        <w:hideMark/>
                      </w:tcPr>
                      <w:p w:rsidR="003D56B1" w:rsidRPr="00962FAC" w:rsidRDefault="003D56B1" w:rsidP="003D56B1">
                        <w:pP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p>
              </w:tc>
              <w:tc>
                <w:tcPr>
                  <w:tcW w:w="0" w:type="auto"/>
                  <w:vAlign w:val="bottom"/>
                  <w:hideMark/>
                </w:tcPr>
                <w:p w:rsidR="003D56B1" w:rsidRPr="00962FAC" w:rsidRDefault="003D56B1" w:rsidP="003D56B1">
                  <w:pPr>
                    <w:jc w:val="center"/>
                    <w:rPr>
                      <w:rFonts w:asciiTheme="majorHAnsi" w:eastAsia="Times New Roman" w:hAnsiTheme="majorHAnsi" w:cs="Arial"/>
                    </w:rPr>
                  </w:pPr>
                </w:p>
              </w:tc>
            </w:tr>
            <w:tr w:rsidR="003D56B1" w:rsidRPr="00962FAC">
              <w:trPr>
                <w:tblCellSpacing w:w="15" w:type="dxa"/>
                <w:jc w:val="right"/>
              </w:trPr>
              <w:tc>
                <w:tcPr>
                  <w:tcW w:w="0" w:type="auto"/>
                  <w:gridSpan w:val="2"/>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0</w:t>
                  </w:r>
                </w:p>
              </w:tc>
              <w:tc>
                <w:tcPr>
                  <w:tcW w:w="0" w:type="auto"/>
                  <w:gridSpan w:val="2"/>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1</w:t>
                  </w:r>
                </w:p>
              </w:tc>
              <w:tc>
                <w:tcPr>
                  <w:tcW w:w="0" w:type="auto"/>
                  <w:gridSpan w:val="2"/>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2</w:t>
                  </w:r>
                </w:p>
              </w:tc>
              <w:tc>
                <w:tcPr>
                  <w:tcW w:w="0" w:type="auto"/>
                  <w:gridSpan w:val="2"/>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3</w:t>
                  </w:r>
                </w:p>
              </w:tc>
            </w:tr>
            <w:tr w:rsidR="003D56B1" w:rsidRPr="00962FAC">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3D56B1" w:rsidRPr="00962FAC">
                    <w:trPr>
                      <w:trHeight w:val="540"/>
                      <w:tblCellSpacing w:w="0" w:type="dxa"/>
                      <w:jc w:val="center"/>
                    </w:trPr>
                    <w:tc>
                      <w:tcPr>
                        <w:tcW w:w="0" w:type="auto"/>
                        <w:shd w:val="clear" w:color="auto" w:fill="C0D0C0"/>
                        <w:vAlign w:val="center"/>
                        <w:hideMark/>
                      </w:tcPr>
                      <w:p w:rsidR="003D56B1" w:rsidRPr="00962FAC" w:rsidRDefault="003D56B1" w:rsidP="003D56B1">
                        <w:pP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-0.5</w:t>
                  </w:r>
                </w:p>
              </w:tc>
              <w:tc>
                <w:tcPr>
                  <w:tcW w:w="0" w:type="auto"/>
                  <w:hideMark/>
                </w:tcPr>
                <w:p w:rsidR="003D56B1" w:rsidRPr="00962FAC" w:rsidRDefault="003D56B1" w:rsidP="003D56B1">
                  <w:pPr>
                    <w:jc w:val="center"/>
                    <w:rPr>
                      <w:rFonts w:asciiTheme="majorHAnsi" w:eastAsia="Times New Roman" w:hAnsiTheme="majorHAnsi" w:cs="Arial"/>
                    </w:rPr>
                  </w:pPr>
                </w:p>
              </w:tc>
              <w:tc>
                <w:tcPr>
                  <w:tcW w:w="0" w:type="auto"/>
                  <w:hideMark/>
                </w:tcPr>
                <w:p w:rsidR="003D56B1" w:rsidRPr="00962FAC" w:rsidRDefault="003D56B1" w:rsidP="003D56B1">
                  <w:pPr>
                    <w:jc w:val="center"/>
                    <w:rPr>
                      <w:rFonts w:asciiTheme="majorHAnsi" w:eastAsia="Times New Roman" w:hAnsiTheme="majorHAnsi" w:cs="Arial"/>
                    </w:rPr>
                  </w:pPr>
                </w:p>
              </w:tc>
              <w:tc>
                <w:tcPr>
                  <w:tcW w:w="0" w:type="auto"/>
                  <w:hideMark/>
                </w:tcPr>
                <w:tbl>
                  <w:tblPr>
                    <w:tblW w:w="375" w:type="dxa"/>
                    <w:jc w:val="center"/>
                    <w:tblCellSpacing w:w="0" w:type="dxa"/>
                    <w:tblCellMar>
                      <w:left w:w="0" w:type="dxa"/>
                      <w:right w:w="0" w:type="dxa"/>
                    </w:tblCellMar>
                    <w:tblLook w:val="04A0"/>
                  </w:tblPr>
                  <w:tblGrid>
                    <w:gridCol w:w="375"/>
                  </w:tblGrid>
                  <w:tr w:rsidR="003D56B1" w:rsidRPr="00962FAC">
                    <w:trPr>
                      <w:trHeight w:val="105"/>
                      <w:tblCellSpacing w:w="0" w:type="dxa"/>
                      <w:jc w:val="center"/>
                    </w:trPr>
                    <w:tc>
                      <w:tcPr>
                        <w:tcW w:w="0" w:type="auto"/>
                        <w:shd w:val="clear" w:color="auto" w:fill="80D080"/>
                        <w:vAlign w:val="center"/>
                        <w:hideMark/>
                      </w:tcPr>
                      <w:p w:rsidR="003D56B1" w:rsidRPr="00962FAC" w:rsidRDefault="003D56B1" w:rsidP="003D56B1">
                        <w:pP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-0.1</w:t>
                  </w:r>
                </w:p>
              </w:tc>
              <w:tc>
                <w:tcPr>
                  <w:tcW w:w="0" w:type="auto"/>
                  <w:hideMark/>
                </w:tcPr>
                <w:tbl>
                  <w:tblPr>
                    <w:tblW w:w="375" w:type="dxa"/>
                    <w:jc w:val="center"/>
                    <w:tblCellSpacing w:w="0" w:type="dxa"/>
                    <w:tblCellMar>
                      <w:left w:w="0" w:type="dxa"/>
                      <w:right w:w="0" w:type="dxa"/>
                    </w:tblCellMar>
                    <w:tblLook w:val="04A0"/>
                  </w:tblPr>
                  <w:tblGrid>
                    <w:gridCol w:w="375"/>
                  </w:tblGrid>
                  <w:tr w:rsidR="003D56B1" w:rsidRPr="00962FAC">
                    <w:trPr>
                      <w:trHeight w:val="315"/>
                      <w:tblCellSpacing w:w="0" w:type="dxa"/>
                      <w:jc w:val="center"/>
                    </w:trPr>
                    <w:tc>
                      <w:tcPr>
                        <w:tcW w:w="0" w:type="auto"/>
                        <w:shd w:val="clear" w:color="auto" w:fill="C0D0C0"/>
                        <w:vAlign w:val="center"/>
                        <w:hideMark/>
                      </w:tcPr>
                      <w:p w:rsidR="003D56B1" w:rsidRPr="00962FAC" w:rsidRDefault="003D56B1" w:rsidP="003D56B1">
                        <w:pP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-0.3</w:t>
                  </w:r>
                </w:p>
              </w:tc>
              <w:tc>
                <w:tcPr>
                  <w:tcW w:w="0" w:type="auto"/>
                  <w:hideMark/>
                </w:tcPr>
                <w:p w:rsidR="003D56B1" w:rsidRPr="00962FAC" w:rsidRDefault="003D56B1" w:rsidP="003D56B1">
                  <w:pPr>
                    <w:jc w:val="center"/>
                    <w:rPr>
                      <w:rFonts w:asciiTheme="majorHAnsi" w:eastAsia="Times New Roman" w:hAnsiTheme="majorHAnsi" w:cs="Arial"/>
                    </w:rPr>
                  </w:pPr>
                </w:p>
              </w:tc>
              <w:tc>
                <w:tcPr>
                  <w:tcW w:w="0" w:type="auto"/>
                  <w:hideMark/>
                </w:tcPr>
                <w:p w:rsidR="003D56B1" w:rsidRPr="00962FAC" w:rsidRDefault="003D56B1" w:rsidP="003D56B1">
                  <w:pPr>
                    <w:jc w:val="center"/>
                    <w:rPr>
                      <w:rFonts w:asciiTheme="majorHAnsi" w:eastAsia="Times New Roman" w:hAnsiTheme="majorHAnsi" w:cs="Arial"/>
                    </w:rPr>
                  </w:pPr>
                </w:p>
              </w:tc>
              <w:tc>
                <w:tcPr>
                  <w:tcW w:w="0" w:type="auto"/>
                  <w:hideMark/>
                </w:tcPr>
                <w:tbl>
                  <w:tblPr>
                    <w:tblW w:w="375" w:type="dxa"/>
                    <w:jc w:val="center"/>
                    <w:tblCellSpacing w:w="0" w:type="dxa"/>
                    <w:tblCellMar>
                      <w:left w:w="0" w:type="dxa"/>
                      <w:right w:w="0" w:type="dxa"/>
                    </w:tblCellMar>
                    <w:tblLook w:val="04A0"/>
                  </w:tblPr>
                  <w:tblGrid>
                    <w:gridCol w:w="375"/>
                  </w:tblGrid>
                  <w:tr w:rsidR="003D56B1" w:rsidRPr="00962FAC">
                    <w:trPr>
                      <w:trHeight w:val="750"/>
                      <w:tblCellSpacing w:w="0" w:type="dxa"/>
                      <w:jc w:val="center"/>
                    </w:trPr>
                    <w:tc>
                      <w:tcPr>
                        <w:tcW w:w="0" w:type="auto"/>
                        <w:shd w:val="clear" w:color="auto" w:fill="80D080"/>
                        <w:vAlign w:val="center"/>
                        <w:hideMark/>
                      </w:tcPr>
                      <w:p w:rsidR="003D56B1" w:rsidRPr="00962FAC" w:rsidRDefault="003D56B1" w:rsidP="003D56B1">
                        <w:pP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-0.7</w:t>
                  </w:r>
                </w:p>
              </w:tc>
            </w:tr>
          </w:tbl>
          <w:p w:rsidR="003D56B1" w:rsidRPr="00962FAC" w:rsidRDefault="003D56B1" w:rsidP="003D56B1">
            <w:pPr>
              <w:rPr>
                <w:rFonts w:asciiTheme="majorHAnsi" w:eastAsia="Times New Roman" w:hAnsiTheme="majorHAnsi" w:cs="Times New Roman"/>
              </w:rPr>
            </w:pPr>
          </w:p>
        </w:tc>
        <w:tc>
          <w:tcPr>
            <w:tcW w:w="150" w:type="dxa"/>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 </w:t>
            </w:r>
          </w:p>
        </w:tc>
        <w:tc>
          <w:tcPr>
            <w:tcW w:w="0" w:type="auto"/>
            <w:hideMark/>
          </w:tcPr>
          <w:p w:rsidR="003D56B1" w:rsidRPr="00962FAC" w:rsidRDefault="003D56B1" w:rsidP="003D56B1">
            <w:pPr>
              <w:spacing w:before="100" w:beforeAutospacing="1" w:after="100" w:afterAutospacing="1"/>
              <w:rPr>
                <w:rFonts w:asciiTheme="majorHAnsi" w:eastAsia="Times New Roman" w:hAnsiTheme="majorHAnsi" w:cs="Arial"/>
              </w:rPr>
            </w:pPr>
            <w:r w:rsidRPr="00962FAC">
              <w:rPr>
                <w:rFonts w:asciiTheme="majorHAnsi" w:eastAsia="Times New Roman" w:hAnsiTheme="majorHAnsi" w:cs="Arial"/>
              </w:rPr>
              <w:t xml:space="preserve">  </w:t>
            </w:r>
          </w:p>
          <w:tbl>
            <w:tblPr>
              <w:tblW w:w="0" w:type="auto"/>
              <w:tblCellSpacing w:w="0" w:type="dxa"/>
              <w:tblCellMar>
                <w:top w:w="15" w:type="dxa"/>
                <w:left w:w="15" w:type="dxa"/>
                <w:bottom w:w="15" w:type="dxa"/>
                <w:right w:w="15" w:type="dxa"/>
              </w:tblCellMar>
              <w:tblLook w:val="04A0"/>
            </w:tblPr>
            <w:tblGrid>
              <w:gridCol w:w="495"/>
            </w:tblGrid>
            <w:tr w:rsidR="003D56B1" w:rsidRPr="00962FA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65"/>
                  </w:tblGrid>
                  <w:tr w:rsidR="003D56B1" w:rsidRPr="00962FA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53"/>
                          <w:gridCol w:w="212"/>
                        </w:tblGrid>
                        <w:tr w:rsidR="003D56B1" w:rsidRPr="00962FAC">
                          <w:trPr>
                            <w:tblCellSpacing w:w="30" w:type="dxa"/>
                          </w:trPr>
                          <w:tc>
                            <w:tcPr>
                              <w:tcW w:w="0" w:type="auto"/>
                              <w:shd w:val="clear" w:color="auto" w:fill="C0D0C0"/>
                              <w:noWrap/>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   </w:t>
                              </w:r>
                            </w:p>
                          </w:tc>
                          <w:tc>
                            <w:tcPr>
                              <w:tcW w:w="0" w:type="auto"/>
                              <w:noWrap/>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1</w:t>
                              </w:r>
                            </w:p>
                          </w:tc>
                        </w:tr>
                        <w:tr w:rsidR="003D56B1" w:rsidRPr="00962FAC">
                          <w:trPr>
                            <w:tblCellSpacing w:w="30" w:type="dxa"/>
                          </w:trPr>
                          <w:tc>
                            <w:tcPr>
                              <w:tcW w:w="0" w:type="auto"/>
                              <w:shd w:val="clear" w:color="auto" w:fill="80D080"/>
                              <w:noWrap/>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   </w:t>
                              </w:r>
                            </w:p>
                          </w:tc>
                          <w:tc>
                            <w:tcPr>
                              <w:tcW w:w="0" w:type="auto"/>
                              <w:noWrap/>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2</w:t>
                              </w:r>
                            </w:p>
                          </w:tc>
                        </w:tr>
                      </w:tbl>
                      <w:p w:rsidR="003D56B1" w:rsidRPr="00962FAC" w:rsidRDefault="003D56B1" w:rsidP="003D56B1">
                        <w:pPr>
                          <w:rPr>
                            <w:rFonts w:asciiTheme="majorHAnsi" w:eastAsia="Times New Roman" w:hAnsiTheme="majorHAnsi" w:cs="Arial"/>
                          </w:rPr>
                        </w:pPr>
                      </w:p>
                    </w:tc>
                  </w:tr>
                </w:tbl>
                <w:p w:rsidR="003D56B1" w:rsidRPr="00962FAC" w:rsidRDefault="003D56B1" w:rsidP="003D56B1">
                  <w:pPr>
                    <w:rPr>
                      <w:rFonts w:asciiTheme="majorHAnsi" w:eastAsia="Times New Roman" w:hAnsiTheme="majorHAnsi" w:cs="Arial"/>
                    </w:rPr>
                  </w:pPr>
                </w:p>
              </w:tc>
            </w:tr>
          </w:tbl>
          <w:p w:rsidR="003D56B1" w:rsidRPr="00962FAC" w:rsidRDefault="003D56B1" w:rsidP="003D56B1">
            <w:pPr>
              <w:rPr>
                <w:rFonts w:asciiTheme="majorHAnsi" w:eastAsia="Times New Roman" w:hAnsiTheme="majorHAnsi" w:cs="Times New Roman"/>
              </w:rPr>
            </w:pPr>
          </w:p>
        </w:tc>
      </w:tr>
    </w:tbl>
    <w:p w:rsidR="003D56B1" w:rsidRPr="00962FAC" w:rsidRDefault="003D56B1" w:rsidP="0072608E">
      <w:pPr>
        <w:widowControl w:val="0"/>
        <w:autoSpaceDE w:val="0"/>
        <w:autoSpaceDN w:val="0"/>
        <w:adjustRightInd w:val="0"/>
        <w:jc w:val="both"/>
        <w:rPr>
          <w:rFonts w:asciiTheme="majorHAnsi" w:hAnsiTheme="majorHAnsi" w:cs="Times New Roman"/>
          <w:b/>
          <w:bCs/>
          <w:color w:val="000000" w:themeColor="text1"/>
        </w:rPr>
      </w:pPr>
    </w:p>
    <w:tbl>
      <w:tblPr>
        <w:tblW w:w="0" w:type="auto"/>
        <w:tblCellSpacing w:w="15" w:type="dxa"/>
        <w:tblCellMar>
          <w:top w:w="15" w:type="dxa"/>
          <w:left w:w="15" w:type="dxa"/>
          <w:bottom w:w="15" w:type="dxa"/>
          <w:right w:w="15" w:type="dxa"/>
        </w:tblCellMar>
        <w:tblLook w:val="04A0"/>
      </w:tblPr>
      <w:tblGrid>
        <w:gridCol w:w="4442"/>
        <w:gridCol w:w="4530"/>
        <w:gridCol w:w="180"/>
        <w:gridCol w:w="570"/>
      </w:tblGrid>
      <w:tr w:rsidR="003D56B1" w:rsidRPr="00962FAC" w:rsidTr="003D56B1">
        <w:trPr>
          <w:tblCellSpacing w:w="15" w:type="dxa"/>
        </w:trPr>
        <w:tc>
          <w:tcPr>
            <w:tcW w:w="0" w:type="auto"/>
            <w:hideMark/>
          </w:tcPr>
          <w:p w:rsidR="003D56B1" w:rsidRPr="00962FAC" w:rsidRDefault="003D56B1" w:rsidP="003D56B1">
            <w:pPr>
              <w:spacing w:before="100" w:beforeAutospacing="1" w:after="100" w:afterAutospacing="1"/>
              <w:rPr>
                <w:rFonts w:asciiTheme="majorHAnsi" w:eastAsia="Times New Roman" w:hAnsiTheme="majorHAnsi" w:cs="Arial"/>
              </w:rPr>
            </w:pPr>
            <w:r w:rsidRPr="00962FAC">
              <w:rPr>
                <w:rFonts w:asciiTheme="majorHAnsi" w:eastAsia="Times New Roman" w:hAnsiTheme="majorHAnsi" w:cs="Arial"/>
                <w:b/>
                <w:bCs/>
              </w:rPr>
              <w:t>Tabella a doppia entrata:</w:t>
            </w:r>
            <w:r w:rsidRPr="00962FAC">
              <w:rPr>
                <w:rFonts w:asciiTheme="majorHAnsi" w:eastAsia="Times New Roman" w:hAnsiTheme="majorHAnsi" w:cs="Arial"/>
                <w:b/>
                <w:bCs/>
              </w:rPr>
              <w:br/>
              <w:t>V12a x V13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18"/>
              <w:gridCol w:w="516"/>
              <w:gridCol w:w="516"/>
              <w:gridCol w:w="1093"/>
            </w:tblGrid>
            <w:tr w:rsidR="003D56B1"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V13-&gt;</w:t>
                  </w:r>
                  <w:r w:rsidRPr="00962FAC">
                    <w:rPr>
                      <w:rFonts w:asciiTheme="majorHAnsi" w:eastAsia="Times New Roman" w:hAnsiTheme="majorHAnsi" w:cs="Arial"/>
                    </w:rPr>
                    <w:br/>
                    <w:t>V12a</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 xml:space="preserve">Marginale </w:t>
                  </w:r>
                  <w:r w:rsidRPr="00962FAC">
                    <w:rPr>
                      <w:rFonts w:asciiTheme="majorHAnsi" w:eastAsia="Times New Roman" w:hAnsiTheme="majorHAnsi" w:cs="Arial"/>
                    </w:rPr>
                    <w:br/>
                    <w:t>di riga</w:t>
                  </w:r>
                </w:p>
              </w:tc>
            </w:tr>
            <w:tr w:rsidR="003D56B1"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47</w:t>
                  </w:r>
                  <w:r w:rsidRPr="00962FAC">
                    <w:rPr>
                      <w:rFonts w:asciiTheme="majorHAnsi" w:eastAsia="Times New Roman" w:hAnsiTheme="majorHAnsi" w:cs="Arial"/>
                    </w:rPr>
                    <w:br/>
                  </w:r>
                  <w:r w:rsidRPr="00962FAC">
                    <w:rPr>
                      <w:rFonts w:asciiTheme="majorHAnsi" w:eastAsia="Times New Roman" w:hAnsiTheme="majorHAnsi" w:cs="Arial"/>
                      <w:i/>
                      <w:iCs/>
                    </w:rPr>
                    <w:t>46.4</w:t>
                  </w:r>
                  <w:r w:rsidRPr="00962FAC">
                    <w:rPr>
                      <w:rFonts w:asciiTheme="majorHAnsi" w:eastAsia="Times New Roman" w:hAnsiTheme="majorHAnsi" w:cs="Arial"/>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10</w:t>
                  </w:r>
                  <w:r w:rsidRPr="00962FAC">
                    <w:rPr>
                      <w:rFonts w:asciiTheme="majorHAnsi" w:eastAsia="Times New Roman" w:hAnsiTheme="majorHAnsi" w:cs="Arial"/>
                    </w:rPr>
                    <w:br/>
                  </w:r>
                  <w:r w:rsidRPr="00962FAC">
                    <w:rPr>
                      <w:rFonts w:asciiTheme="majorHAnsi" w:eastAsia="Times New Roman" w:hAnsiTheme="majorHAnsi" w:cs="Arial"/>
                      <w:i/>
                      <w:iCs/>
                    </w:rPr>
                    <w:t>10.6</w:t>
                  </w:r>
                  <w:r w:rsidRPr="00962FAC">
                    <w:rPr>
                      <w:rFonts w:asciiTheme="majorHAnsi" w:eastAsia="Times New Roman" w:hAnsiTheme="majorHAnsi" w:cs="Arial"/>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57</w:t>
                  </w:r>
                </w:p>
              </w:tc>
            </w:tr>
            <w:tr w:rsidR="003D56B1"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b/>
                      <w:bCs/>
                    </w:rPr>
                    <w:t>Al lavoro</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0</w:t>
                  </w:r>
                  <w:r w:rsidRPr="00962FAC">
                    <w:rPr>
                      <w:rFonts w:asciiTheme="majorHAnsi" w:eastAsia="Times New Roman" w:hAnsiTheme="majorHAnsi" w:cs="Arial"/>
                    </w:rPr>
                    <w:br/>
                  </w:r>
                  <w:r w:rsidRPr="00962FAC">
                    <w:rPr>
                      <w:rFonts w:asciiTheme="majorHAnsi" w:eastAsia="Times New Roman" w:hAnsiTheme="majorHAnsi" w:cs="Arial"/>
                      <w:i/>
                      <w:iCs/>
                      <w:color w:val="FF0000"/>
                    </w:rPr>
                    <w:t>0.8</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1</w:t>
                  </w:r>
                  <w:r w:rsidRPr="00962FAC">
                    <w:rPr>
                      <w:rFonts w:asciiTheme="majorHAnsi" w:eastAsia="Times New Roman" w:hAnsiTheme="majorHAnsi" w:cs="Arial"/>
                    </w:rPr>
                    <w:br/>
                  </w:r>
                  <w:r w:rsidRPr="00962FAC">
                    <w:rPr>
                      <w:rFonts w:asciiTheme="majorHAnsi" w:eastAsia="Times New Roman" w:hAnsiTheme="majorHAnsi" w:cs="Arial"/>
                      <w:i/>
                      <w:iCs/>
                      <w:color w:val="FF0000"/>
                    </w:rPr>
                    <w:t>0.2</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1</w:t>
                  </w:r>
                </w:p>
              </w:tc>
            </w:tr>
            <w:tr w:rsidR="003D56B1"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b/>
                      <w:bCs/>
                    </w:rPr>
                    <w:t>ovunque</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1</w:t>
                  </w:r>
                  <w:r w:rsidRPr="00962FAC">
                    <w:rPr>
                      <w:rFonts w:asciiTheme="majorHAnsi" w:eastAsia="Times New Roman" w:hAnsiTheme="majorHAnsi" w:cs="Arial"/>
                    </w:rPr>
                    <w:br/>
                  </w:r>
                  <w:r w:rsidRPr="00962FAC">
                    <w:rPr>
                      <w:rFonts w:asciiTheme="majorHAnsi" w:eastAsia="Times New Roman" w:hAnsiTheme="majorHAnsi" w:cs="Arial"/>
                      <w:i/>
                      <w:iCs/>
                      <w:color w:val="FF0000"/>
                    </w:rPr>
                    <w:t>0.8</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0</w:t>
                  </w:r>
                  <w:r w:rsidRPr="00962FAC">
                    <w:rPr>
                      <w:rFonts w:asciiTheme="majorHAnsi" w:eastAsia="Times New Roman" w:hAnsiTheme="majorHAnsi" w:cs="Arial"/>
                    </w:rPr>
                    <w:br/>
                  </w:r>
                  <w:r w:rsidRPr="00962FAC">
                    <w:rPr>
                      <w:rFonts w:asciiTheme="majorHAnsi" w:eastAsia="Times New Roman" w:hAnsiTheme="majorHAnsi" w:cs="Arial"/>
                      <w:i/>
                      <w:iCs/>
                      <w:color w:val="FF0000"/>
                    </w:rPr>
                    <w:t>0.2</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1</w:t>
                  </w:r>
                </w:p>
              </w:tc>
            </w:tr>
            <w:tr w:rsidR="003D56B1"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 xml:space="preserve">Marginale </w:t>
                  </w:r>
                  <w:r w:rsidRPr="00962FAC">
                    <w:rPr>
                      <w:rFonts w:asciiTheme="majorHAnsi" w:eastAsia="Times New Roman" w:hAnsiTheme="majorHAnsi" w:cs="Arial"/>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59</w:t>
                  </w:r>
                </w:p>
              </w:tc>
            </w:tr>
          </w:tbl>
          <w:p w:rsidR="003D56B1" w:rsidRPr="00962FAC" w:rsidRDefault="003D56B1" w:rsidP="003D56B1">
            <w:pPr>
              <w:spacing w:before="100" w:beforeAutospacing="1" w:after="100" w:afterAutospacing="1"/>
              <w:rPr>
                <w:rFonts w:asciiTheme="majorHAnsi" w:eastAsia="Times New Roman" w:hAnsiTheme="majorHAnsi" w:cs="Arial"/>
              </w:rPr>
            </w:pPr>
            <w:r w:rsidRPr="00962FAC">
              <w:rPr>
                <w:rFonts w:asciiTheme="majorHAnsi" w:eastAsia="Times New Roman" w:hAnsiTheme="majorHAnsi" w:cs="Arial"/>
              </w:rPr>
              <w:lastRenderedPageBreak/>
              <w:t xml:space="preserve">Il valore di X quadro non è significativo dato che vi sono frequenze attese minori di 1. </w:t>
            </w:r>
          </w:p>
          <w:p w:rsidR="003D56B1" w:rsidRPr="00962FAC" w:rsidRDefault="003D56B1" w:rsidP="003D56B1">
            <w:pPr>
              <w:spacing w:before="100" w:beforeAutospacing="1" w:after="100" w:afterAutospacing="1"/>
              <w:ind w:left="720"/>
              <w:rPr>
                <w:rFonts w:asciiTheme="majorHAnsi" w:eastAsia="Times New Roman" w:hAnsiTheme="majorHAnsi" w:cs="Arial"/>
              </w:rPr>
            </w:pPr>
          </w:p>
        </w:tc>
        <w:tc>
          <w:tcPr>
            <w:tcW w:w="4500" w:type="dxa"/>
            <w:hideMark/>
          </w:tcPr>
          <w:p w:rsidR="003D56B1" w:rsidRPr="00962FAC" w:rsidRDefault="003D56B1" w:rsidP="003D56B1">
            <w:pPr>
              <w:spacing w:before="100" w:beforeAutospacing="1" w:after="100" w:afterAutospacing="1"/>
              <w:jc w:val="right"/>
              <w:rPr>
                <w:rFonts w:asciiTheme="majorHAnsi" w:eastAsia="Times New Roman" w:hAnsiTheme="majorHAnsi" w:cs="Arial"/>
              </w:rPr>
            </w:pPr>
            <w:r w:rsidRPr="00962FAC">
              <w:rPr>
                <w:rFonts w:asciiTheme="majorHAnsi" w:eastAsia="Times New Roman" w:hAnsiTheme="majorHAnsi" w:cs="Arial"/>
              </w:rPr>
              <w:lastRenderedPageBreak/>
              <w:t xml:space="preserve">  </w:t>
            </w:r>
          </w:p>
          <w:tbl>
            <w:tblPr>
              <w:tblW w:w="0" w:type="auto"/>
              <w:jc w:val="right"/>
              <w:tblCellSpacing w:w="15" w:type="dxa"/>
              <w:tblCellMar>
                <w:left w:w="0" w:type="dxa"/>
                <w:right w:w="0" w:type="dxa"/>
              </w:tblCellMar>
              <w:tblLook w:val="04A0"/>
            </w:tblPr>
            <w:tblGrid>
              <w:gridCol w:w="460"/>
              <w:gridCol w:w="445"/>
              <w:gridCol w:w="405"/>
              <w:gridCol w:w="567"/>
              <w:gridCol w:w="567"/>
              <w:gridCol w:w="420"/>
            </w:tblGrid>
            <w:tr w:rsidR="003D56B1" w:rsidRPr="00962FA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15"/>
                  </w:tblGrid>
                  <w:tr w:rsidR="003D56B1" w:rsidRPr="00962FAC">
                    <w:trPr>
                      <w:tblCellSpacing w:w="0" w:type="dxa"/>
                      <w:jc w:val="center"/>
                    </w:trPr>
                    <w:tc>
                      <w:tcPr>
                        <w:tcW w:w="0" w:type="auto"/>
                        <w:vAlign w:val="bottom"/>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82%</w:t>
                        </w:r>
                      </w:p>
                    </w:tc>
                  </w:tr>
                  <w:tr w:rsidR="003D56B1" w:rsidRPr="00962FAC">
                    <w:trPr>
                      <w:trHeight w:val="1230"/>
                      <w:tblCellSpacing w:w="0" w:type="dxa"/>
                      <w:jc w:val="center"/>
                    </w:trPr>
                    <w:tc>
                      <w:tcPr>
                        <w:tcW w:w="0" w:type="auto"/>
                        <w:shd w:val="clear" w:color="auto" w:fill="C0D0C0"/>
                        <w:vAlign w:val="bottom"/>
                        <w:hideMark/>
                      </w:tcPr>
                      <w:p w:rsidR="003D56B1" w:rsidRPr="00962FAC" w:rsidRDefault="003D56B1" w:rsidP="003D56B1">
                        <w:pPr>
                          <w:jc w:val="cente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3D56B1" w:rsidRPr="00962FAC">
                    <w:trPr>
                      <w:tblCellSpacing w:w="0" w:type="dxa"/>
                      <w:jc w:val="center"/>
                    </w:trPr>
                    <w:tc>
                      <w:tcPr>
                        <w:tcW w:w="0" w:type="auto"/>
                        <w:vAlign w:val="bottom"/>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18%</w:t>
                        </w:r>
                      </w:p>
                    </w:tc>
                  </w:tr>
                  <w:tr w:rsidR="003D56B1" w:rsidRPr="00962FAC">
                    <w:trPr>
                      <w:trHeight w:val="270"/>
                      <w:tblCellSpacing w:w="0" w:type="dxa"/>
                      <w:jc w:val="center"/>
                    </w:trPr>
                    <w:tc>
                      <w:tcPr>
                        <w:tcW w:w="0" w:type="auto"/>
                        <w:shd w:val="clear" w:color="auto" w:fill="80D080"/>
                        <w:vAlign w:val="bottom"/>
                        <w:hideMark/>
                      </w:tcPr>
                      <w:p w:rsidR="003D56B1" w:rsidRPr="00962FAC" w:rsidRDefault="003D56B1" w:rsidP="003D56B1">
                        <w:pPr>
                          <w:jc w:val="cente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D56B1" w:rsidRPr="00962FAC">
                    <w:trPr>
                      <w:tblCellSpacing w:w="0" w:type="dxa"/>
                      <w:jc w:val="center"/>
                    </w:trPr>
                    <w:tc>
                      <w:tcPr>
                        <w:tcW w:w="0" w:type="auto"/>
                        <w:vAlign w:val="bottom"/>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0%</w:t>
                        </w:r>
                      </w:p>
                    </w:tc>
                  </w:tr>
                  <w:tr w:rsidR="003D56B1" w:rsidRPr="00962FAC">
                    <w:trPr>
                      <w:tblCellSpacing w:w="0" w:type="dxa"/>
                      <w:jc w:val="center"/>
                    </w:trPr>
                    <w:tc>
                      <w:tcPr>
                        <w:tcW w:w="0" w:type="auto"/>
                        <w:shd w:val="clear" w:color="auto" w:fill="C0D0C0"/>
                        <w:vAlign w:val="bottom"/>
                        <w:hideMark/>
                      </w:tcPr>
                      <w:p w:rsidR="003D56B1" w:rsidRPr="00962FAC" w:rsidRDefault="003D56B1" w:rsidP="003D56B1">
                        <w:pPr>
                          <w:jc w:val="cente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537"/>
                  </w:tblGrid>
                  <w:tr w:rsidR="003D56B1" w:rsidRPr="00962FAC">
                    <w:trPr>
                      <w:tblCellSpacing w:w="0" w:type="dxa"/>
                      <w:jc w:val="center"/>
                    </w:trPr>
                    <w:tc>
                      <w:tcPr>
                        <w:tcW w:w="0" w:type="auto"/>
                        <w:vAlign w:val="bottom"/>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100%</w:t>
                        </w:r>
                      </w:p>
                    </w:tc>
                  </w:tr>
                  <w:tr w:rsidR="003D56B1" w:rsidRPr="00962FAC">
                    <w:trPr>
                      <w:trHeight w:val="1500"/>
                      <w:tblCellSpacing w:w="0" w:type="dxa"/>
                      <w:jc w:val="center"/>
                    </w:trPr>
                    <w:tc>
                      <w:tcPr>
                        <w:tcW w:w="0" w:type="auto"/>
                        <w:shd w:val="clear" w:color="auto" w:fill="80D080"/>
                        <w:vAlign w:val="bottom"/>
                        <w:hideMark/>
                      </w:tcPr>
                      <w:p w:rsidR="003D56B1" w:rsidRPr="00962FAC" w:rsidRDefault="003D56B1" w:rsidP="003D56B1">
                        <w:pPr>
                          <w:jc w:val="cente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537"/>
                  </w:tblGrid>
                  <w:tr w:rsidR="003D56B1" w:rsidRPr="00962FAC">
                    <w:trPr>
                      <w:tblCellSpacing w:w="0" w:type="dxa"/>
                      <w:jc w:val="center"/>
                    </w:trPr>
                    <w:tc>
                      <w:tcPr>
                        <w:tcW w:w="0" w:type="auto"/>
                        <w:vAlign w:val="bottom"/>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100%</w:t>
                        </w:r>
                      </w:p>
                    </w:tc>
                  </w:tr>
                  <w:tr w:rsidR="003D56B1" w:rsidRPr="00962FAC">
                    <w:trPr>
                      <w:trHeight w:val="1500"/>
                      <w:tblCellSpacing w:w="0" w:type="dxa"/>
                      <w:jc w:val="center"/>
                    </w:trPr>
                    <w:tc>
                      <w:tcPr>
                        <w:tcW w:w="0" w:type="auto"/>
                        <w:shd w:val="clear" w:color="auto" w:fill="C0D0C0"/>
                        <w:vAlign w:val="bottom"/>
                        <w:hideMark/>
                      </w:tcPr>
                      <w:p w:rsidR="003D56B1" w:rsidRPr="00962FAC" w:rsidRDefault="003D56B1" w:rsidP="003D56B1">
                        <w:pPr>
                          <w:jc w:val="cente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D56B1" w:rsidRPr="00962FAC">
                    <w:trPr>
                      <w:tblCellSpacing w:w="0" w:type="dxa"/>
                      <w:jc w:val="center"/>
                    </w:trPr>
                    <w:tc>
                      <w:tcPr>
                        <w:tcW w:w="0" w:type="auto"/>
                        <w:vAlign w:val="bottom"/>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0%</w:t>
                        </w:r>
                      </w:p>
                    </w:tc>
                  </w:tr>
                  <w:tr w:rsidR="003D56B1" w:rsidRPr="00962FAC">
                    <w:trPr>
                      <w:tblCellSpacing w:w="0" w:type="dxa"/>
                      <w:jc w:val="center"/>
                    </w:trPr>
                    <w:tc>
                      <w:tcPr>
                        <w:tcW w:w="0" w:type="auto"/>
                        <w:shd w:val="clear" w:color="auto" w:fill="80D080"/>
                        <w:vAlign w:val="bottom"/>
                        <w:hideMark/>
                      </w:tcPr>
                      <w:p w:rsidR="003D56B1" w:rsidRPr="00962FAC" w:rsidRDefault="003D56B1" w:rsidP="003D56B1">
                        <w:pPr>
                          <w:jc w:val="cente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p>
              </w:tc>
            </w:tr>
            <w:tr w:rsidR="003D56B1" w:rsidRPr="00962FAC">
              <w:trPr>
                <w:tblCellSpacing w:w="15" w:type="dxa"/>
                <w:jc w:val="right"/>
              </w:trPr>
              <w:tc>
                <w:tcPr>
                  <w:tcW w:w="0" w:type="auto"/>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47</w:t>
                  </w:r>
                </w:p>
              </w:tc>
              <w:tc>
                <w:tcPr>
                  <w:tcW w:w="0" w:type="auto"/>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10</w:t>
                  </w:r>
                </w:p>
              </w:tc>
              <w:tc>
                <w:tcPr>
                  <w:tcW w:w="0" w:type="auto"/>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0</w:t>
                  </w:r>
                </w:p>
              </w:tc>
              <w:tc>
                <w:tcPr>
                  <w:tcW w:w="0" w:type="auto"/>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1</w:t>
                  </w:r>
                </w:p>
              </w:tc>
              <w:tc>
                <w:tcPr>
                  <w:tcW w:w="0" w:type="auto"/>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1</w:t>
                  </w:r>
                </w:p>
              </w:tc>
              <w:tc>
                <w:tcPr>
                  <w:tcW w:w="0" w:type="auto"/>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0</w:t>
                  </w:r>
                </w:p>
              </w:tc>
            </w:tr>
            <w:tr w:rsidR="003D56B1" w:rsidRPr="00962FAC">
              <w:trPr>
                <w:tblCellSpacing w:w="15" w:type="dxa"/>
                <w:jc w:val="right"/>
              </w:trPr>
              <w:tc>
                <w:tcPr>
                  <w:tcW w:w="0" w:type="auto"/>
                  <w:gridSpan w:val="2"/>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0</w:t>
                  </w:r>
                </w:p>
              </w:tc>
              <w:tc>
                <w:tcPr>
                  <w:tcW w:w="0" w:type="auto"/>
                  <w:gridSpan w:val="2"/>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Al lavoro</w:t>
                  </w:r>
                </w:p>
              </w:tc>
              <w:tc>
                <w:tcPr>
                  <w:tcW w:w="0" w:type="auto"/>
                  <w:gridSpan w:val="2"/>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ovunque</w:t>
                  </w:r>
                </w:p>
              </w:tc>
            </w:tr>
            <w:tr w:rsidR="003D56B1" w:rsidRPr="00962FAC">
              <w:trPr>
                <w:trHeight w:val="450"/>
                <w:tblCellSpacing w:w="15" w:type="dxa"/>
                <w:jc w:val="right"/>
              </w:trPr>
              <w:tc>
                <w:tcPr>
                  <w:tcW w:w="0" w:type="auto"/>
                  <w:vAlign w:val="center"/>
                  <w:hideMark/>
                </w:tcPr>
                <w:p w:rsidR="003D56B1" w:rsidRPr="00962FAC" w:rsidRDefault="003D56B1" w:rsidP="003D56B1">
                  <w:pPr>
                    <w:rPr>
                      <w:rFonts w:asciiTheme="majorHAnsi" w:eastAsia="Times New Roman" w:hAnsiTheme="majorHAnsi" w:cs="Arial"/>
                    </w:rPr>
                  </w:pPr>
                </w:p>
              </w:tc>
              <w:tc>
                <w:tcPr>
                  <w:tcW w:w="0" w:type="auto"/>
                  <w:vAlign w:val="center"/>
                  <w:hideMark/>
                </w:tcPr>
                <w:p w:rsidR="003D56B1" w:rsidRPr="00962FAC" w:rsidRDefault="003D56B1" w:rsidP="003D56B1">
                  <w:pPr>
                    <w:rPr>
                      <w:rFonts w:asciiTheme="majorHAnsi" w:eastAsia="Times New Roman" w:hAnsiTheme="majorHAnsi" w:cs="Times New Roman"/>
                    </w:rPr>
                  </w:pPr>
                </w:p>
              </w:tc>
              <w:tc>
                <w:tcPr>
                  <w:tcW w:w="0" w:type="auto"/>
                  <w:vAlign w:val="center"/>
                  <w:hideMark/>
                </w:tcPr>
                <w:p w:rsidR="003D56B1" w:rsidRPr="00962FAC" w:rsidRDefault="003D56B1" w:rsidP="003D56B1">
                  <w:pPr>
                    <w:rPr>
                      <w:rFonts w:asciiTheme="majorHAnsi" w:eastAsia="Times New Roman" w:hAnsiTheme="majorHAnsi" w:cs="Times New Roman"/>
                    </w:rPr>
                  </w:pPr>
                </w:p>
              </w:tc>
              <w:tc>
                <w:tcPr>
                  <w:tcW w:w="0" w:type="auto"/>
                  <w:vAlign w:val="center"/>
                  <w:hideMark/>
                </w:tcPr>
                <w:p w:rsidR="003D56B1" w:rsidRPr="00962FAC" w:rsidRDefault="003D56B1" w:rsidP="003D56B1">
                  <w:pPr>
                    <w:rPr>
                      <w:rFonts w:asciiTheme="majorHAnsi" w:eastAsia="Times New Roman" w:hAnsiTheme="majorHAnsi" w:cs="Times New Roman"/>
                    </w:rPr>
                  </w:pPr>
                </w:p>
              </w:tc>
              <w:tc>
                <w:tcPr>
                  <w:tcW w:w="0" w:type="auto"/>
                  <w:vAlign w:val="center"/>
                  <w:hideMark/>
                </w:tcPr>
                <w:p w:rsidR="003D56B1" w:rsidRPr="00962FAC" w:rsidRDefault="003D56B1" w:rsidP="003D56B1">
                  <w:pPr>
                    <w:rPr>
                      <w:rFonts w:asciiTheme="majorHAnsi" w:eastAsia="Times New Roman" w:hAnsiTheme="majorHAnsi" w:cs="Times New Roman"/>
                    </w:rPr>
                  </w:pPr>
                </w:p>
              </w:tc>
              <w:tc>
                <w:tcPr>
                  <w:tcW w:w="0" w:type="auto"/>
                  <w:vAlign w:val="center"/>
                  <w:hideMark/>
                </w:tcPr>
                <w:p w:rsidR="003D56B1" w:rsidRPr="00962FAC" w:rsidRDefault="003D56B1" w:rsidP="003D56B1">
                  <w:pPr>
                    <w:rPr>
                      <w:rFonts w:asciiTheme="majorHAnsi" w:eastAsia="Times New Roman" w:hAnsiTheme="majorHAnsi" w:cs="Times New Roman"/>
                    </w:rPr>
                  </w:pPr>
                </w:p>
              </w:tc>
            </w:tr>
            <w:tr w:rsidR="003D56B1" w:rsidRPr="00962FAC">
              <w:trPr>
                <w:tblCellSpacing w:w="15" w:type="dxa"/>
                <w:jc w:val="right"/>
              </w:trPr>
              <w:tc>
                <w:tcPr>
                  <w:tcW w:w="0" w:type="auto"/>
                  <w:vAlign w:val="bottom"/>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0.1</w:t>
                  </w:r>
                </w:p>
                <w:tbl>
                  <w:tblPr>
                    <w:tblW w:w="375" w:type="dxa"/>
                    <w:jc w:val="center"/>
                    <w:tblCellSpacing w:w="0" w:type="dxa"/>
                    <w:tblCellMar>
                      <w:left w:w="0" w:type="dxa"/>
                      <w:right w:w="0" w:type="dxa"/>
                    </w:tblCellMar>
                    <w:tblLook w:val="04A0"/>
                  </w:tblPr>
                  <w:tblGrid>
                    <w:gridCol w:w="375"/>
                  </w:tblGrid>
                  <w:tr w:rsidR="003D56B1" w:rsidRPr="00962FAC">
                    <w:trPr>
                      <w:trHeight w:val="375"/>
                      <w:tblCellSpacing w:w="0" w:type="dxa"/>
                      <w:jc w:val="center"/>
                    </w:trPr>
                    <w:tc>
                      <w:tcPr>
                        <w:tcW w:w="0" w:type="auto"/>
                        <w:shd w:val="clear" w:color="auto" w:fill="C0D0C0"/>
                        <w:vAlign w:val="center"/>
                        <w:hideMark/>
                      </w:tcPr>
                      <w:p w:rsidR="003D56B1" w:rsidRPr="00962FAC" w:rsidRDefault="003D56B1" w:rsidP="003D56B1">
                        <w:pP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p>
              </w:tc>
              <w:tc>
                <w:tcPr>
                  <w:tcW w:w="0" w:type="auto"/>
                  <w:vAlign w:val="bottom"/>
                  <w:hideMark/>
                </w:tcPr>
                <w:p w:rsidR="003D56B1" w:rsidRPr="00962FAC" w:rsidRDefault="003D56B1" w:rsidP="003D56B1">
                  <w:pPr>
                    <w:jc w:val="center"/>
                    <w:rPr>
                      <w:rFonts w:asciiTheme="majorHAnsi" w:eastAsia="Times New Roman" w:hAnsiTheme="majorHAnsi" w:cs="Arial"/>
                    </w:rPr>
                  </w:pPr>
                </w:p>
              </w:tc>
              <w:tc>
                <w:tcPr>
                  <w:tcW w:w="0" w:type="auto"/>
                  <w:vAlign w:val="bottom"/>
                  <w:hideMark/>
                </w:tcPr>
                <w:p w:rsidR="003D56B1" w:rsidRPr="00962FAC" w:rsidRDefault="003D56B1" w:rsidP="003D56B1">
                  <w:pPr>
                    <w:jc w:val="center"/>
                    <w:rPr>
                      <w:rFonts w:asciiTheme="majorHAnsi" w:eastAsia="Times New Roman" w:hAnsiTheme="majorHAnsi" w:cs="Arial"/>
                    </w:rPr>
                  </w:pPr>
                </w:p>
              </w:tc>
              <w:tc>
                <w:tcPr>
                  <w:tcW w:w="0" w:type="auto"/>
                  <w:vAlign w:val="bottom"/>
                  <w:hideMark/>
                </w:tcPr>
                <w:p w:rsidR="003D56B1" w:rsidRPr="00962FAC" w:rsidRDefault="003D56B1" w:rsidP="003D56B1">
                  <w:pPr>
                    <w:jc w:val="center"/>
                    <w:rPr>
                      <w:rFonts w:asciiTheme="majorHAnsi" w:eastAsia="Times New Roman" w:hAnsiTheme="majorHAnsi" w:cs="Arial"/>
                    </w:rPr>
                  </w:pPr>
                </w:p>
              </w:tc>
              <w:tc>
                <w:tcPr>
                  <w:tcW w:w="0" w:type="auto"/>
                  <w:vAlign w:val="bottom"/>
                  <w:hideMark/>
                </w:tcPr>
                <w:p w:rsidR="003D56B1" w:rsidRPr="00962FAC" w:rsidRDefault="003D56B1" w:rsidP="003D56B1">
                  <w:pPr>
                    <w:jc w:val="center"/>
                    <w:rPr>
                      <w:rFonts w:asciiTheme="majorHAnsi" w:eastAsia="Times New Roman" w:hAnsiTheme="majorHAnsi" w:cs="Arial"/>
                    </w:rPr>
                  </w:pPr>
                </w:p>
              </w:tc>
              <w:tc>
                <w:tcPr>
                  <w:tcW w:w="0" w:type="auto"/>
                  <w:vAlign w:val="bottom"/>
                  <w:hideMark/>
                </w:tcPr>
                <w:p w:rsidR="003D56B1" w:rsidRPr="00962FAC" w:rsidRDefault="003D56B1" w:rsidP="003D56B1">
                  <w:pPr>
                    <w:jc w:val="center"/>
                    <w:rPr>
                      <w:rFonts w:asciiTheme="majorHAnsi" w:eastAsia="Times New Roman" w:hAnsiTheme="majorHAnsi" w:cs="Arial"/>
                    </w:rPr>
                  </w:pPr>
                </w:p>
              </w:tc>
            </w:tr>
            <w:tr w:rsidR="003D56B1" w:rsidRPr="00962FAC">
              <w:trPr>
                <w:tblCellSpacing w:w="15" w:type="dxa"/>
                <w:jc w:val="right"/>
              </w:trPr>
              <w:tc>
                <w:tcPr>
                  <w:tcW w:w="0" w:type="auto"/>
                  <w:gridSpan w:val="2"/>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0</w:t>
                  </w:r>
                </w:p>
              </w:tc>
              <w:tc>
                <w:tcPr>
                  <w:tcW w:w="0" w:type="auto"/>
                  <w:gridSpan w:val="2"/>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Al lavoro</w:t>
                  </w:r>
                </w:p>
              </w:tc>
              <w:tc>
                <w:tcPr>
                  <w:tcW w:w="0" w:type="auto"/>
                  <w:gridSpan w:val="2"/>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ovunque</w:t>
                  </w:r>
                </w:p>
              </w:tc>
            </w:tr>
            <w:tr w:rsidR="003D56B1" w:rsidRPr="00962FAC">
              <w:trPr>
                <w:tblCellSpacing w:w="15" w:type="dxa"/>
                <w:jc w:val="right"/>
              </w:trPr>
              <w:tc>
                <w:tcPr>
                  <w:tcW w:w="0" w:type="auto"/>
                  <w:hideMark/>
                </w:tcPr>
                <w:p w:rsidR="003D56B1" w:rsidRPr="00962FAC" w:rsidRDefault="003D56B1" w:rsidP="003D56B1">
                  <w:pPr>
                    <w:jc w:val="center"/>
                    <w:rPr>
                      <w:rFonts w:asciiTheme="majorHAnsi" w:eastAsia="Times New Roman" w:hAnsiTheme="majorHAnsi" w:cs="Arial"/>
                    </w:rPr>
                  </w:pPr>
                </w:p>
              </w:tc>
              <w:tc>
                <w:tcPr>
                  <w:tcW w:w="0" w:type="auto"/>
                  <w:hideMark/>
                </w:tcPr>
                <w:tbl>
                  <w:tblPr>
                    <w:tblW w:w="375" w:type="dxa"/>
                    <w:jc w:val="center"/>
                    <w:tblCellSpacing w:w="0" w:type="dxa"/>
                    <w:tblCellMar>
                      <w:left w:w="0" w:type="dxa"/>
                      <w:right w:w="0" w:type="dxa"/>
                    </w:tblCellMar>
                    <w:tblLook w:val="04A0"/>
                  </w:tblPr>
                  <w:tblGrid>
                    <w:gridCol w:w="375"/>
                  </w:tblGrid>
                  <w:tr w:rsidR="003D56B1" w:rsidRPr="00962FAC">
                    <w:trPr>
                      <w:trHeight w:val="750"/>
                      <w:tblCellSpacing w:w="0" w:type="dxa"/>
                      <w:jc w:val="center"/>
                    </w:trPr>
                    <w:tc>
                      <w:tcPr>
                        <w:tcW w:w="0" w:type="auto"/>
                        <w:shd w:val="clear" w:color="auto" w:fill="80D080"/>
                        <w:vAlign w:val="center"/>
                        <w:hideMark/>
                      </w:tcPr>
                      <w:p w:rsidR="003D56B1" w:rsidRPr="00962FAC" w:rsidRDefault="003D56B1" w:rsidP="003D56B1">
                        <w:pP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lastRenderedPageBreak/>
                    <w:t>-0.2</w:t>
                  </w:r>
                </w:p>
              </w:tc>
              <w:tc>
                <w:tcPr>
                  <w:tcW w:w="0" w:type="auto"/>
                  <w:hideMark/>
                </w:tcPr>
                <w:p w:rsidR="003D56B1" w:rsidRPr="00962FAC" w:rsidRDefault="003D56B1" w:rsidP="003D56B1">
                  <w:pPr>
                    <w:jc w:val="center"/>
                    <w:rPr>
                      <w:rFonts w:asciiTheme="majorHAnsi" w:eastAsia="Times New Roman" w:hAnsiTheme="majorHAnsi" w:cs="Arial"/>
                    </w:rPr>
                  </w:pPr>
                </w:p>
              </w:tc>
              <w:tc>
                <w:tcPr>
                  <w:tcW w:w="0" w:type="auto"/>
                  <w:hideMark/>
                </w:tcPr>
                <w:p w:rsidR="003D56B1" w:rsidRPr="00962FAC" w:rsidRDefault="003D56B1" w:rsidP="003D56B1">
                  <w:pPr>
                    <w:jc w:val="center"/>
                    <w:rPr>
                      <w:rFonts w:asciiTheme="majorHAnsi" w:eastAsia="Times New Roman" w:hAnsiTheme="majorHAnsi" w:cs="Arial"/>
                    </w:rPr>
                  </w:pPr>
                </w:p>
              </w:tc>
              <w:tc>
                <w:tcPr>
                  <w:tcW w:w="0" w:type="auto"/>
                  <w:hideMark/>
                </w:tcPr>
                <w:p w:rsidR="003D56B1" w:rsidRPr="00962FAC" w:rsidRDefault="003D56B1" w:rsidP="003D56B1">
                  <w:pPr>
                    <w:jc w:val="center"/>
                    <w:rPr>
                      <w:rFonts w:asciiTheme="majorHAnsi" w:eastAsia="Times New Roman" w:hAnsiTheme="majorHAnsi" w:cs="Arial"/>
                    </w:rPr>
                  </w:pPr>
                </w:p>
              </w:tc>
              <w:tc>
                <w:tcPr>
                  <w:tcW w:w="0" w:type="auto"/>
                  <w:hideMark/>
                </w:tcPr>
                <w:p w:rsidR="003D56B1" w:rsidRPr="00962FAC" w:rsidRDefault="003D56B1" w:rsidP="003D56B1">
                  <w:pPr>
                    <w:jc w:val="center"/>
                    <w:rPr>
                      <w:rFonts w:asciiTheme="majorHAnsi" w:eastAsia="Times New Roman" w:hAnsiTheme="majorHAnsi" w:cs="Arial"/>
                    </w:rPr>
                  </w:pPr>
                </w:p>
              </w:tc>
            </w:tr>
          </w:tbl>
          <w:p w:rsidR="003D56B1" w:rsidRPr="00962FAC" w:rsidRDefault="003D56B1" w:rsidP="003D56B1">
            <w:pPr>
              <w:rPr>
                <w:rFonts w:asciiTheme="majorHAnsi" w:eastAsia="Times New Roman" w:hAnsiTheme="majorHAnsi" w:cs="Times New Roman"/>
              </w:rPr>
            </w:pPr>
          </w:p>
        </w:tc>
        <w:tc>
          <w:tcPr>
            <w:tcW w:w="150" w:type="dxa"/>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lastRenderedPageBreak/>
              <w:t> </w:t>
            </w:r>
          </w:p>
        </w:tc>
        <w:tc>
          <w:tcPr>
            <w:tcW w:w="0" w:type="auto"/>
            <w:hideMark/>
          </w:tcPr>
          <w:p w:rsidR="003D56B1" w:rsidRPr="00962FAC" w:rsidRDefault="003D56B1" w:rsidP="003D56B1">
            <w:pPr>
              <w:spacing w:before="100" w:beforeAutospacing="1" w:after="100" w:afterAutospacing="1"/>
              <w:rPr>
                <w:rFonts w:asciiTheme="majorHAnsi" w:eastAsia="Times New Roman" w:hAnsiTheme="majorHAnsi" w:cs="Arial"/>
              </w:rPr>
            </w:pPr>
            <w:r w:rsidRPr="00962FAC">
              <w:rPr>
                <w:rFonts w:asciiTheme="majorHAnsi" w:eastAsia="Times New Roman" w:hAnsiTheme="majorHAnsi" w:cs="Arial"/>
              </w:rPr>
              <w:t xml:space="preserve">  </w:t>
            </w:r>
          </w:p>
          <w:tbl>
            <w:tblPr>
              <w:tblW w:w="0" w:type="auto"/>
              <w:tblCellSpacing w:w="0" w:type="dxa"/>
              <w:tblCellMar>
                <w:top w:w="15" w:type="dxa"/>
                <w:left w:w="15" w:type="dxa"/>
                <w:bottom w:w="15" w:type="dxa"/>
                <w:right w:w="15" w:type="dxa"/>
              </w:tblCellMar>
              <w:tblLook w:val="04A0"/>
            </w:tblPr>
            <w:tblGrid>
              <w:gridCol w:w="495"/>
            </w:tblGrid>
            <w:tr w:rsidR="003D56B1" w:rsidRPr="00962FA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65"/>
                  </w:tblGrid>
                  <w:tr w:rsidR="003D56B1" w:rsidRPr="00962FA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53"/>
                          <w:gridCol w:w="212"/>
                        </w:tblGrid>
                        <w:tr w:rsidR="003D56B1" w:rsidRPr="00962FAC">
                          <w:trPr>
                            <w:tblCellSpacing w:w="30" w:type="dxa"/>
                          </w:trPr>
                          <w:tc>
                            <w:tcPr>
                              <w:tcW w:w="0" w:type="auto"/>
                              <w:shd w:val="clear" w:color="auto" w:fill="C0D0C0"/>
                              <w:noWrap/>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   </w:t>
                              </w:r>
                            </w:p>
                          </w:tc>
                          <w:tc>
                            <w:tcPr>
                              <w:tcW w:w="0" w:type="auto"/>
                              <w:noWrap/>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1</w:t>
                              </w:r>
                            </w:p>
                          </w:tc>
                        </w:tr>
                        <w:tr w:rsidR="003D56B1" w:rsidRPr="00962FAC">
                          <w:trPr>
                            <w:tblCellSpacing w:w="30" w:type="dxa"/>
                          </w:trPr>
                          <w:tc>
                            <w:tcPr>
                              <w:tcW w:w="0" w:type="auto"/>
                              <w:shd w:val="clear" w:color="auto" w:fill="80D080"/>
                              <w:noWrap/>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   </w:t>
                              </w:r>
                            </w:p>
                          </w:tc>
                          <w:tc>
                            <w:tcPr>
                              <w:tcW w:w="0" w:type="auto"/>
                              <w:noWrap/>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2</w:t>
                              </w:r>
                            </w:p>
                          </w:tc>
                        </w:tr>
                      </w:tbl>
                      <w:p w:rsidR="003D56B1" w:rsidRPr="00962FAC" w:rsidRDefault="003D56B1" w:rsidP="003D56B1">
                        <w:pPr>
                          <w:rPr>
                            <w:rFonts w:asciiTheme="majorHAnsi" w:eastAsia="Times New Roman" w:hAnsiTheme="majorHAnsi" w:cs="Arial"/>
                          </w:rPr>
                        </w:pPr>
                      </w:p>
                    </w:tc>
                  </w:tr>
                </w:tbl>
                <w:p w:rsidR="003D56B1" w:rsidRPr="00962FAC" w:rsidRDefault="003D56B1" w:rsidP="003D56B1">
                  <w:pPr>
                    <w:rPr>
                      <w:rFonts w:asciiTheme="majorHAnsi" w:eastAsia="Times New Roman" w:hAnsiTheme="majorHAnsi" w:cs="Arial"/>
                    </w:rPr>
                  </w:pPr>
                </w:p>
              </w:tc>
            </w:tr>
          </w:tbl>
          <w:p w:rsidR="003D56B1" w:rsidRPr="00962FAC" w:rsidRDefault="003D56B1" w:rsidP="003D56B1">
            <w:pPr>
              <w:rPr>
                <w:rFonts w:asciiTheme="majorHAnsi" w:eastAsia="Times New Roman" w:hAnsiTheme="majorHAnsi" w:cs="Times New Roman"/>
              </w:rPr>
            </w:pPr>
          </w:p>
        </w:tc>
      </w:tr>
    </w:tbl>
    <w:p w:rsidR="003D56B1" w:rsidRDefault="003D56B1" w:rsidP="0072608E">
      <w:pPr>
        <w:widowControl w:val="0"/>
        <w:autoSpaceDE w:val="0"/>
        <w:autoSpaceDN w:val="0"/>
        <w:adjustRightInd w:val="0"/>
        <w:jc w:val="both"/>
        <w:rPr>
          <w:rFonts w:asciiTheme="majorHAnsi" w:hAnsiTheme="majorHAnsi" w:cs="Times New Roman"/>
          <w:b/>
          <w:bCs/>
          <w:color w:val="000000" w:themeColor="text1"/>
        </w:rPr>
      </w:pPr>
    </w:p>
    <w:p w:rsidR="005E1F34" w:rsidRDefault="005E1F34" w:rsidP="0072608E">
      <w:pPr>
        <w:widowControl w:val="0"/>
        <w:autoSpaceDE w:val="0"/>
        <w:autoSpaceDN w:val="0"/>
        <w:adjustRightInd w:val="0"/>
        <w:jc w:val="both"/>
        <w:rPr>
          <w:rFonts w:asciiTheme="majorHAnsi" w:hAnsiTheme="majorHAnsi" w:cs="Times New Roman"/>
          <w:b/>
          <w:bCs/>
          <w:color w:val="000000" w:themeColor="text1"/>
        </w:rPr>
      </w:pPr>
    </w:p>
    <w:p w:rsidR="005E1F34" w:rsidRDefault="005E1F34" w:rsidP="0072608E">
      <w:pPr>
        <w:widowControl w:val="0"/>
        <w:autoSpaceDE w:val="0"/>
        <w:autoSpaceDN w:val="0"/>
        <w:adjustRightInd w:val="0"/>
        <w:jc w:val="both"/>
        <w:rPr>
          <w:rFonts w:asciiTheme="majorHAnsi" w:hAnsiTheme="majorHAnsi" w:cs="Times New Roman"/>
          <w:b/>
          <w:bCs/>
          <w:color w:val="000000" w:themeColor="text1"/>
        </w:rPr>
      </w:pPr>
    </w:p>
    <w:p w:rsidR="005E1F34" w:rsidRDefault="005E1F34" w:rsidP="0072608E">
      <w:pPr>
        <w:widowControl w:val="0"/>
        <w:autoSpaceDE w:val="0"/>
        <w:autoSpaceDN w:val="0"/>
        <w:adjustRightInd w:val="0"/>
        <w:jc w:val="both"/>
        <w:rPr>
          <w:rFonts w:asciiTheme="majorHAnsi" w:hAnsiTheme="majorHAnsi" w:cs="Times New Roman"/>
          <w:b/>
          <w:bCs/>
          <w:color w:val="000000" w:themeColor="text1"/>
        </w:rPr>
      </w:pPr>
    </w:p>
    <w:p w:rsidR="00B63F6C" w:rsidRDefault="00B63F6C" w:rsidP="0072608E">
      <w:pPr>
        <w:widowControl w:val="0"/>
        <w:autoSpaceDE w:val="0"/>
        <w:autoSpaceDN w:val="0"/>
        <w:adjustRightInd w:val="0"/>
        <w:jc w:val="both"/>
        <w:rPr>
          <w:rFonts w:asciiTheme="majorHAnsi" w:hAnsiTheme="majorHAnsi" w:cs="Times New Roman"/>
          <w:b/>
          <w:bCs/>
          <w:color w:val="000000" w:themeColor="text1"/>
        </w:rPr>
      </w:pPr>
    </w:p>
    <w:p w:rsidR="00B63F6C" w:rsidRDefault="00B63F6C" w:rsidP="0072608E">
      <w:pPr>
        <w:widowControl w:val="0"/>
        <w:autoSpaceDE w:val="0"/>
        <w:autoSpaceDN w:val="0"/>
        <w:adjustRightInd w:val="0"/>
        <w:jc w:val="both"/>
        <w:rPr>
          <w:rFonts w:asciiTheme="majorHAnsi" w:hAnsiTheme="majorHAnsi" w:cs="Times New Roman"/>
          <w:b/>
          <w:bCs/>
          <w:color w:val="000000" w:themeColor="text1"/>
        </w:rPr>
      </w:pPr>
    </w:p>
    <w:p w:rsidR="00B63F6C" w:rsidRDefault="00B63F6C" w:rsidP="0072608E">
      <w:pPr>
        <w:widowControl w:val="0"/>
        <w:autoSpaceDE w:val="0"/>
        <w:autoSpaceDN w:val="0"/>
        <w:adjustRightInd w:val="0"/>
        <w:jc w:val="both"/>
        <w:rPr>
          <w:rFonts w:asciiTheme="majorHAnsi" w:hAnsiTheme="majorHAnsi" w:cs="Times New Roman"/>
          <w:b/>
          <w:bCs/>
          <w:color w:val="000000" w:themeColor="text1"/>
        </w:rPr>
      </w:pPr>
    </w:p>
    <w:p w:rsidR="00B63F6C" w:rsidRDefault="00B63F6C" w:rsidP="0072608E">
      <w:pPr>
        <w:widowControl w:val="0"/>
        <w:autoSpaceDE w:val="0"/>
        <w:autoSpaceDN w:val="0"/>
        <w:adjustRightInd w:val="0"/>
        <w:jc w:val="both"/>
        <w:rPr>
          <w:rFonts w:asciiTheme="majorHAnsi" w:hAnsiTheme="majorHAnsi" w:cs="Times New Roman"/>
          <w:b/>
          <w:bCs/>
          <w:color w:val="000000" w:themeColor="text1"/>
        </w:rPr>
      </w:pPr>
    </w:p>
    <w:p w:rsidR="00B63F6C" w:rsidRDefault="00B63F6C" w:rsidP="0072608E">
      <w:pPr>
        <w:widowControl w:val="0"/>
        <w:autoSpaceDE w:val="0"/>
        <w:autoSpaceDN w:val="0"/>
        <w:adjustRightInd w:val="0"/>
        <w:jc w:val="both"/>
        <w:rPr>
          <w:rFonts w:asciiTheme="majorHAnsi" w:hAnsiTheme="majorHAnsi" w:cs="Times New Roman"/>
          <w:b/>
          <w:bCs/>
          <w:color w:val="000000" w:themeColor="text1"/>
        </w:rPr>
      </w:pPr>
    </w:p>
    <w:p w:rsidR="005E1F34" w:rsidRPr="00962FAC" w:rsidRDefault="005E1F34" w:rsidP="0072608E">
      <w:pPr>
        <w:widowControl w:val="0"/>
        <w:autoSpaceDE w:val="0"/>
        <w:autoSpaceDN w:val="0"/>
        <w:adjustRightInd w:val="0"/>
        <w:jc w:val="both"/>
        <w:rPr>
          <w:rFonts w:asciiTheme="majorHAnsi" w:hAnsiTheme="majorHAnsi" w:cs="Times New Roman"/>
          <w:b/>
          <w:bCs/>
          <w:color w:val="000000" w:themeColor="text1"/>
        </w:rPr>
      </w:pPr>
    </w:p>
    <w:p w:rsidR="003D56B1" w:rsidRPr="00962FAC" w:rsidRDefault="003D56B1" w:rsidP="0072608E">
      <w:pPr>
        <w:widowControl w:val="0"/>
        <w:autoSpaceDE w:val="0"/>
        <w:autoSpaceDN w:val="0"/>
        <w:adjustRightInd w:val="0"/>
        <w:jc w:val="both"/>
        <w:rPr>
          <w:rFonts w:asciiTheme="majorHAnsi" w:hAnsiTheme="majorHAnsi" w:cs="Times New Roman"/>
          <w:b/>
          <w:bCs/>
          <w:color w:val="000000" w:themeColor="text1"/>
        </w:rPr>
      </w:pPr>
    </w:p>
    <w:p w:rsidR="003D56B1" w:rsidRPr="00962FAC" w:rsidRDefault="003D56B1" w:rsidP="0072608E">
      <w:pPr>
        <w:widowControl w:val="0"/>
        <w:autoSpaceDE w:val="0"/>
        <w:autoSpaceDN w:val="0"/>
        <w:adjustRightInd w:val="0"/>
        <w:jc w:val="both"/>
        <w:rPr>
          <w:rFonts w:asciiTheme="majorHAnsi" w:hAnsiTheme="majorHAnsi" w:cs="Times New Roman"/>
          <w:b/>
          <w:bCs/>
          <w:color w:val="000000" w:themeColor="text1"/>
        </w:rPr>
      </w:pPr>
    </w:p>
    <w:p w:rsidR="003D56B1" w:rsidRPr="00962FAC" w:rsidRDefault="003D56B1" w:rsidP="0072608E">
      <w:pPr>
        <w:widowControl w:val="0"/>
        <w:autoSpaceDE w:val="0"/>
        <w:autoSpaceDN w:val="0"/>
        <w:adjustRightInd w:val="0"/>
        <w:jc w:val="both"/>
        <w:rPr>
          <w:rFonts w:asciiTheme="majorHAnsi" w:hAnsiTheme="majorHAnsi" w:cs="Times New Roman"/>
          <w:b/>
          <w:bCs/>
          <w:color w:val="000000" w:themeColor="text1"/>
        </w:rPr>
      </w:pPr>
      <w:r w:rsidRPr="00962FAC">
        <w:rPr>
          <w:rFonts w:asciiTheme="majorHAnsi" w:hAnsiTheme="majorHAnsi" w:cs="Times New Roman"/>
          <w:b/>
          <w:bCs/>
          <w:color w:val="000000" w:themeColor="text1"/>
        </w:rPr>
        <w:t>V9-&gt;v14</w:t>
      </w:r>
    </w:p>
    <w:p w:rsidR="003D56B1" w:rsidRPr="00962FAC" w:rsidRDefault="003D56B1" w:rsidP="0072608E">
      <w:pPr>
        <w:widowControl w:val="0"/>
        <w:autoSpaceDE w:val="0"/>
        <w:autoSpaceDN w:val="0"/>
        <w:adjustRightInd w:val="0"/>
        <w:jc w:val="both"/>
        <w:rPr>
          <w:rFonts w:asciiTheme="majorHAnsi" w:hAnsiTheme="majorHAnsi" w:cs="Times New Roman"/>
          <w:b/>
          <w:bCs/>
          <w:color w:val="000000" w:themeColor="text1"/>
        </w:rPr>
      </w:pPr>
    </w:p>
    <w:tbl>
      <w:tblPr>
        <w:tblW w:w="0" w:type="auto"/>
        <w:tblCellSpacing w:w="15" w:type="dxa"/>
        <w:tblCellMar>
          <w:top w:w="15" w:type="dxa"/>
          <w:left w:w="15" w:type="dxa"/>
          <w:bottom w:w="15" w:type="dxa"/>
          <w:right w:w="15" w:type="dxa"/>
        </w:tblCellMar>
        <w:tblLook w:val="04A0"/>
      </w:tblPr>
      <w:tblGrid>
        <w:gridCol w:w="4442"/>
        <w:gridCol w:w="4530"/>
        <w:gridCol w:w="180"/>
        <w:gridCol w:w="570"/>
      </w:tblGrid>
      <w:tr w:rsidR="003D56B1" w:rsidRPr="00962FAC" w:rsidTr="003D56B1">
        <w:trPr>
          <w:tblCellSpacing w:w="15" w:type="dxa"/>
        </w:trPr>
        <w:tc>
          <w:tcPr>
            <w:tcW w:w="0" w:type="auto"/>
            <w:hideMark/>
          </w:tcPr>
          <w:p w:rsidR="003D56B1" w:rsidRPr="00962FAC" w:rsidRDefault="003D56B1" w:rsidP="003D56B1">
            <w:pPr>
              <w:spacing w:before="100" w:beforeAutospacing="1" w:after="100" w:afterAutospacing="1"/>
              <w:rPr>
                <w:rFonts w:asciiTheme="majorHAnsi" w:eastAsia="Times New Roman" w:hAnsiTheme="majorHAnsi" w:cs="Arial"/>
              </w:rPr>
            </w:pPr>
            <w:r w:rsidRPr="00962FAC">
              <w:rPr>
                <w:rFonts w:asciiTheme="majorHAnsi" w:eastAsia="Times New Roman" w:hAnsiTheme="majorHAnsi" w:cs="Arial"/>
                <w:b/>
                <w:bCs/>
              </w:rPr>
              <w:t>Tabella a doppia entrata:</w:t>
            </w:r>
            <w:r w:rsidRPr="00962FAC">
              <w:rPr>
                <w:rFonts w:asciiTheme="majorHAnsi" w:eastAsia="Times New Roman" w:hAnsiTheme="majorHAnsi" w:cs="Arial"/>
                <w:b/>
                <w:bCs/>
              </w:rPr>
              <w:br/>
              <w:t>V9_1 x V14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18"/>
              <w:gridCol w:w="468"/>
              <w:gridCol w:w="394"/>
              <w:gridCol w:w="394"/>
              <w:gridCol w:w="468"/>
              <w:gridCol w:w="1093"/>
            </w:tblGrid>
            <w:tr w:rsidR="003D56B1"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V14-&gt;</w:t>
                  </w:r>
                  <w:r w:rsidRPr="00962FAC">
                    <w:rPr>
                      <w:rFonts w:asciiTheme="majorHAnsi" w:eastAsia="Times New Roman" w:hAnsiTheme="majorHAnsi" w:cs="Arial"/>
                    </w:rPr>
                    <w:br/>
                    <w:t>V9_1</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b/>
                      <w:bCs/>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 xml:space="preserve">Marginale </w:t>
                  </w:r>
                  <w:r w:rsidRPr="00962FAC">
                    <w:rPr>
                      <w:rFonts w:asciiTheme="majorHAnsi" w:eastAsia="Times New Roman" w:hAnsiTheme="majorHAnsi" w:cs="Arial"/>
                    </w:rPr>
                    <w:br/>
                    <w:t>di riga</w:t>
                  </w:r>
                </w:p>
              </w:tc>
            </w:tr>
            <w:tr w:rsidR="003D56B1"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1</w:t>
                  </w:r>
                  <w:r w:rsidRPr="00962FAC">
                    <w:rPr>
                      <w:rFonts w:asciiTheme="majorHAnsi" w:eastAsia="Times New Roman" w:hAnsiTheme="majorHAnsi" w:cs="Arial"/>
                    </w:rPr>
                    <w:br/>
                  </w:r>
                  <w:r w:rsidRPr="00962FAC">
                    <w:rPr>
                      <w:rFonts w:asciiTheme="majorHAnsi" w:eastAsia="Times New Roman" w:hAnsiTheme="majorHAnsi" w:cs="Arial"/>
                      <w:i/>
                      <w:iCs/>
                    </w:rPr>
                    <w:t>1.6</w:t>
                  </w:r>
                  <w:r w:rsidRPr="00962FAC">
                    <w:rPr>
                      <w:rFonts w:asciiTheme="majorHAnsi" w:eastAsia="Times New Roman" w:hAnsiTheme="majorHAnsi" w:cs="Arial"/>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3</w:t>
                  </w:r>
                  <w:r w:rsidRPr="00962FAC">
                    <w:rPr>
                      <w:rFonts w:asciiTheme="majorHAnsi" w:eastAsia="Times New Roman" w:hAnsiTheme="majorHAnsi" w:cs="Arial"/>
                    </w:rPr>
                    <w:br/>
                  </w:r>
                  <w:r w:rsidRPr="00962FAC">
                    <w:rPr>
                      <w:rFonts w:asciiTheme="majorHAnsi" w:eastAsia="Times New Roman" w:hAnsiTheme="majorHAnsi" w:cs="Arial"/>
                      <w:i/>
                      <w:iCs/>
                    </w:rPr>
                    <w:t>2.3</w:t>
                  </w:r>
                  <w:r w:rsidRPr="00962FAC">
                    <w:rPr>
                      <w:rFonts w:asciiTheme="majorHAnsi" w:eastAsia="Times New Roman" w:hAnsiTheme="majorHAnsi" w:cs="Arial"/>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3</w:t>
                  </w:r>
                  <w:r w:rsidRPr="00962FAC">
                    <w:rPr>
                      <w:rFonts w:asciiTheme="majorHAnsi" w:eastAsia="Times New Roman" w:hAnsiTheme="majorHAnsi" w:cs="Arial"/>
                    </w:rPr>
                    <w:br/>
                  </w:r>
                  <w:r w:rsidRPr="00962FAC">
                    <w:rPr>
                      <w:rFonts w:asciiTheme="majorHAnsi" w:eastAsia="Times New Roman" w:hAnsiTheme="majorHAnsi" w:cs="Arial"/>
                      <w:i/>
                      <w:iCs/>
                    </w:rPr>
                    <w:t>2.3</w:t>
                  </w:r>
                  <w:r w:rsidRPr="00962FAC">
                    <w:rPr>
                      <w:rFonts w:asciiTheme="majorHAnsi" w:eastAsia="Times New Roman" w:hAnsiTheme="majorHAnsi" w:cs="Arial"/>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6</w:t>
                  </w:r>
                  <w:r w:rsidRPr="00962FAC">
                    <w:rPr>
                      <w:rFonts w:asciiTheme="majorHAnsi" w:eastAsia="Times New Roman" w:hAnsiTheme="majorHAnsi" w:cs="Arial"/>
                    </w:rPr>
                    <w:br/>
                  </w:r>
                  <w:r w:rsidRPr="00962FAC">
                    <w:rPr>
                      <w:rFonts w:asciiTheme="majorHAnsi" w:eastAsia="Times New Roman" w:hAnsiTheme="majorHAnsi" w:cs="Arial"/>
                      <w:i/>
                      <w:iCs/>
                    </w:rPr>
                    <w:t>7.8</w:t>
                  </w:r>
                  <w:r w:rsidRPr="00962FAC">
                    <w:rPr>
                      <w:rFonts w:asciiTheme="majorHAnsi" w:eastAsia="Times New Roman" w:hAnsiTheme="majorHAnsi" w:cs="Arial"/>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14</w:t>
                  </w:r>
                </w:p>
              </w:tc>
            </w:tr>
            <w:tr w:rsidR="003D56B1"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1</w:t>
                  </w:r>
                  <w:r w:rsidRPr="00962FAC">
                    <w:rPr>
                      <w:rFonts w:asciiTheme="majorHAnsi" w:eastAsia="Times New Roman" w:hAnsiTheme="majorHAnsi" w:cs="Arial"/>
                    </w:rPr>
                    <w:br/>
                  </w:r>
                  <w:r w:rsidRPr="00962FAC">
                    <w:rPr>
                      <w:rFonts w:asciiTheme="majorHAnsi" w:eastAsia="Times New Roman" w:hAnsiTheme="majorHAnsi" w:cs="Arial"/>
                      <w:i/>
                      <w:iCs/>
                      <w:color w:val="FF0000"/>
                    </w:rPr>
                    <w:t>0.4</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0</w:t>
                  </w:r>
                  <w:r w:rsidRPr="00962FAC">
                    <w:rPr>
                      <w:rFonts w:asciiTheme="majorHAnsi" w:eastAsia="Times New Roman" w:hAnsiTheme="majorHAnsi" w:cs="Arial"/>
                    </w:rPr>
                    <w:br/>
                  </w:r>
                  <w:r w:rsidRPr="00962FAC">
                    <w:rPr>
                      <w:rFonts w:asciiTheme="majorHAnsi" w:eastAsia="Times New Roman" w:hAnsiTheme="majorHAnsi" w:cs="Arial"/>
                      <w:i/>
                      <w:iCs/>
                      <w:color w:val="FF0000"/>
                    </w:rPr>
                    <w:t>0.7</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0</w:t>
                  </w:r>
                  <w:r w:rsidRPr="00962FAC">
                    <w:rPr>
                      <w:rFonts w:asciiTheme="majorHAnsi" w:eastAsia="Times New Roman" w:hAnsiTheme="majorHAnsi" w:cs="Arial"/>
                    </w:rPr>
                    <w:br/>
                  </w:r>
                  <w:r w:rsidRPr="00962FAC">
                    <w:rPr>
                      <w:rFonts w:asciiTheme="majorHAnsi" w:eastAsia="Times New Roman" w:hAnsiTheme="majorHAnsi" w:cs="Arial"/>
                      <w:i/>
                      <w:iCs/>
                      <w:color w:val="FF0000"/>
                    </w:rPr>
                    <w:t>0.7</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4</w:t>
                  </w:r>
                  <w:r w:rsidRPr="00962FAC">
                    <w:rPr>
                      <w:rFonts w:asciiTheme="majorHAnsi" w:eastAsia="Times New Roman" w:hAnsiTheme="majorHAnsi" w:cs="Arial"/>
                    </w:rPr>
                    <w:br/>
                  </w:r>
                  <w:r w:rsidRPr="00962FAC">
                    <w:rPr>
                      <w:rFonts w:asciiTheme="majorHAnsi" w:eastAsia="Times New Roman" w:hAnsiTheme="majorHAnsi" w:cs="Arial"/>
                      <w:i/>
                      <w:iCs/>
                    </w:rPr>
                    <w:t>2.2</w:t>
                  </w:r>
                  <w:r w:rsidRPr="00962FAC">
                    <w:rPr>
                      <w:rFonts w:asciiTheme="majorHAnsi" w:eastAsia="Times New Roman" w:hAnsiTheme="majorHAnsi" w:cs="Arial"/>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4</w:t>
                  </w:r>
                </w:p>
              </w:tc>
            </w:tr>
            <w:tr w:rsidR="003D56B1"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 xml:space="preserve">Marginale </w:t>
                  </w:r>
                  <w:r w:rsidRPr="00962FAC">
                    <w:rPr>
                      <w:rFonts w:asciiTheme="majorHAnsi" w:eastAsia="Times New Roman" w:hAnsiTheme="majorHAnsi" w:cs="Arial"/>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18</w:t>
                  </w:r>
                </w:p>
              </w:tc>
            </w:tr>
          </w:tbl>
          <w:p w:rsidR="003D56B1" w:rsidRPr="00962FAC" w:rsidRDefault="003D56B1" w:rsidP="003D56B1">
            <w:pPr>
              <w:spacing w:before="100" w:beforeAutospacing="1" w:after="100" w:afterAutospacing="1"/>
              <w:rPr>
                <w:rFonts w:asciiTheme="majorHAnsi" w:eastAsia="Times New Roman" w:hAnsiTheme="majorHAnsi" w:cs="Arial"/>
              </w:rPr>
            </w:pPr>
            <w:r w:rsidRPr="00962FAC">
              <w:rPr>
                <w:rFonts w:asciiTheme="majorHAnsi" w:eastAsia="Times New Roman" w:hAnsiTheme="majorHAnsi" w:cs="Arial"/>
              </w:rPr>
              <w:t xml:space="preserve">Il valore di X quadro non è significativo dato che vi sono frequenze attese minori di 1. </w:t>
            </w:r>
          </w:p>
          <w:p w:rsidR="003D56B1" w:rsidRPr="00962FAC" w:rsidRDefault="003D56B1" w:rsidP="003D56B1">
            <w:pPr>
              <w:spacing w:before="100" w:beforeAutospacing="1" w:after="100" w:afterAutospacing="1"/>
              <w:ind w:left="720"/>
              <w:rPr>
                <w:rFonts w:asciiTheme="majorHAnsi" w:eastAsia="Times New Roman" w:hAnsiTheme="majorHAnsi" w:cs="Arial"/>
              </w:rPr>
            </w:pPr>
          </w:p>
        </w:tc>
        <w:tc>
          <w:tcPr>
            <w:tcW w:w="4500" w:type="dxa"/>
            <w:hideMark/>
          </w:tcPr>
          <w:p w:rsidR="003D56B1" w:rsidRPr="00962FAC" w:rsidRDefault="003D56B1" w:rsidP="003D56B1">
            <w:pPr>
              <w:spacing w:before="100" w:beforeAutospacing="1" w:after="100" w:afterAutospacing="1"/>
              <w:jc w:val="right"/>
              <w:rPr>
                <w:rFonts w:asciiTheme="majorHAnsi" w:eastAsia="Times New Roman" w:hAnsiTheme="majorHAnsi" w:cs="Arial"/>
              </w:rPr>
            </w:pPr>
            <w:r w:rsidRPr="00962FAC">
              <w:rPr>
                <w:rFonts w:asciiTheme="majorHAnsi" w:eastAsia="Times New Roman" w:hAnsiTheme="majorHAnsi" w:cs="Arial"/>
              </w:rPr>
              <w:t xml:space="preserve">  </w:t>
            </w:r>
          </w:p>
          <w:tbl>
            <w:tblPr>
              <w:tblW w:w="0" w:type="auto"/>
              <w:jc w:val="right"/>
              <w:tblCellSpacing w:w="15" w:type="dxa"/>
              <w:tblCellMar>
                <w:left w:w="0" w:type="dxa"/>
                <w:right w:w="0" w:type="dxa"/>
              </w:tblCellMar>
              <w:tblLook w:val="04A0"/>
            </w:tblPr>
            <w:tblGrid>
              <w:gridCol w:w="423"/>
              <w:gridCol w:w="445"/>
              <w:gridCol w:w="445"/>
              <w:gridCol w:w="445"/>
              <w:gridCol w:w="445"/>
              <w:gridCol w:w="405"/>
              <w:gridCol w:w="405"/>
              <w:gridCol w:w="460"/>
            </w:tblGrid>
            <w:tr w:rsidR="003D56B1" w:rsidRPr="00962FA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3D56B1" w:rsidRPr="00962FAC">
                    <w:trPr>
                      <w:tblCellSpacing w:w="0" w:type="dxa"/>
                      <w:jc w:val="center"/>
                    </w:trPr>
                    <w:tc>
                      <w:tcPr>
                        <w:tcW w:w="0" w:type="auto"/>
                        <w:vAlign w:val="bottom"/>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8%</w:t>
                        </w:r>
                      </w:p>
                    </w:tc>
                  </w:tr>
                  <w:tr w:rsidR="003D56B1" w:rsidRPr="00962FAC">
                    <w:trPr>
                      <w:trHeight w:val="120"/>
                      <w:tblCellSpacing w:w="0" w:type="dxa"/>
                      <w:jc w:val="center"/>
                    </w:trPr>
                    <w:tc>
                      <w:tcPr>
                        <w:tcW w:w="0" w:type="auto"/>
                        <w:shd w:val="clear" w:color="auto" w:fill="C0D0C0"/>
                        <w:vAlign w:val="bottom"/>
                        <w:hideMark/>
                      </w:tcPr>
                      <w:p w:rsidR="003D56B1" w:rsidRPr="00962FAC" w:rsidRDefault="003D56B1" w:rsidP="003D56B1">
                        <w:pPr>
                          <w:jc w:val="cente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3D56B1" w:rsidRPr="00962FAC">
                    <w:trPr>
                      <w:tblCellSpacing w:w="0" w:type="dxa"/>
                      <w:jc w:val="center"/>
                    </w:trPr>
                    <w:tc>
                      <w:tcPr>
                        <w:tcW w:w="0" w:type="auto"/>
                        <w:vAlign w:val="bottom"/>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23%</w:t>
                        </w:r>
                      </w:p>
                    </w:tc>
                  </w:tr>
                  <w:tr w:rsidR="003D56B1" w:rsidRPr="00962FAC">
                    <w:trPr>
                      <w:trHeight w:val="345"/>
                      <w:tblCellSpacing w:w="0" w:type="dxa"/>
                      <w:jc w:val="center"/>
                    </w:trPr>
                    <w:tc>
                      <w:tcPr>
                        <w:tcW w:w="0" w:type="auto"/>
                        <w:shd w:val="clear" w:color="auto" w:fill="80D080"/>
                        <w:vAlign w:val="bottom"/>
                        <w:hideMark/>
                      </w:tcPr>
                      <w:p w:rsidR="003D56B1" w:rsidRPr="00962FAC" w:rsidRDefault="003D56B1" w:rsidP="003D56B1">
                        <w:pPr>
                          <w:jc w:val="cente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3D56B1" w:rsidRPr="00962FAC">
                    <w:trPr>
                      <w:tblCellSpacing w:w="0" w:type="dxa"/>
                      <w:jc w:val="center"/>
                    </w:trPr>
                    <w:tc>
                      <w:tcPr>
                        <w:tcW w:w="0" w:type="auto"/>
                        <w:vAlign w:val="bottom"/>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23%</w:t>
                        </w:r>
                      </w:p>
                    </w:tc>
                  </w:tr>
                  <w:tr w:rsidR="003D56B1" w:rsidRPr="00962FAC">
                    <w:trPr>
                      <w:trHeight w:val="345"/>
                      <w:tblCellSpacing w:w="0" w:type="dxa"/>
                      <w:jc w:val="center"/>
                    </w:trPr>
                    <w:tc>
                      <w:tcPr>
                        <w:tcW w:w="0" w:type="auto"/>
                        <w:shd w:val="clear" w:color="auto" w:fill="404040"/>
                        <w:vAlign w:val="bottom"/>
                        <w:hideMark/>
                      </w:tcPr>
                      <w:p w:rsidR="003D56B1" w:rsidRPr="00962FAC" w:rsidRDefault="003D56B1" w:rsidP="003D56B1">
                        <w:pPr>
                          <w:jc w:val="cente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3D56B1" w:rsidRPr="00962FAC">
                    <w:trPr>
                      <w:tblCellSpacing w:w="0" w:type="dxa"/>
                      <w:jc w:val="center"/>
                    </w:trPr>
                    <w:tc>
                      <w:tcPr>
                        <w:tcW w:w="0" w:type="auto"/>
                        <w:vAlign w:val="bottom"/>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46%</w:t>
                        </w:r>
                      </w:p>
                    </w:tc>
                  </w:tr>
                  <w:tr w:rsidR="003D56B1" w:rsidRPr="00962FAC">
                    <w:trPr>
                      <w:trHeight w:val="690"/>
                      <w:tblCellSpacing w:w="0" w:type="dxa"/>
                      <w:jc w:val="center"/>
                    </w:trPr>
                    <w:tc>
                      <w:tcPr>
                        <w:tcW w:w="0" w:type="auto"/>
                        <w:shd w:val="clear" w:color="auto" w:fill="0000FF"/>
                        <w:vAlign w:val="bottom"/>
                        <w:hideMark/>
                      </w:tcPr>
                      <w:p w:rsidR="003D56B1" w:rsidRPr="00962FAC" w:rsidRDefault="003D56B1" w:rsidP="003D56B1">
                        <w:pPr>
                          <w:jc w:val="cente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3D56B1" w:rsidRPr="00962FAC">
                    <w:trPr>
                      <w:tblCellSpacing w:w="0" w:type="dxa"/>
                      <w:jc w:val="center"/>
                    </w:trPr>
                    <w:tc>
                      <w:tcPr>
                        <w:tcW w:w="0" w:type="auto"/>
                        <w:vAlign w:val="bottom"/>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20%</w:t>
                        </w:r>
                      </w:p>
                    </w:tc>
                  </w:tr>
                  <w:tr w:rsidR="003D56B1" w:rsidRPr="00962FAC">
                    <w:trPr>
                      <w:trHeight w:val="300"/>
                      <w:tblCellSpacing w:w="0" w:type="dxa"/>
                      <w:jc w:val="center"/>
                    </w:trPr>
                    <w:tc>
                      <w:tcPr>
                        <w:tcW w:w="0" w:type="auto"/>
                        <w:shd w:val="clear" w:color="auto" w:fill="C0D0C0"/>
                        <w:vAlign w:val="bottom"/>
                        <w:hideMark/>
                      </w:tcPr>
                      <w:p w:rsidR="003D56B1" w:rsidRPr="00962FAC" w:rsidRDefault="003D56B1" w:rsidP="003D56B1">
                        <w:pPr>
                          <w:jc w:val="cente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D56B1" w:rsidRPr="00962FAC">
                    <w:trPr>
                      <w:tblCellSpacing w:w="0" w:type="dxa"/>
                      <w:jc w:val="center"/>
                    </w:trPr>
                    <w:tc>
                      <w:tcPr>
                        <w:tcW w:w="0" w:type="auto"/>
                        <w:vAlign w:val="bottom"/>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0%</w:t>
                        </w:r>
                      </w:p>
                    </w:tc>
                  </w:tr>
                  <w:tr w:rsidR="003D56B1" w:rsidRPr="00962FAC">
                    <w:trPr>
                      <w:tblCellSpacing w:w="0" w:type="dxa"/>
                      <w:jc w:val="center"/>
                    </w:trPr>
                    <w:tc>
                      <w:tcPr>
                        <w:tcW w:w="0" w:type="auto"/>
                        <w:shd w:val="clear" w:color="auto" w:fill="80D080"/>
                        <w:vAlign w:val="bottom"/>
                        <w:hideMark/>
                      </w:tcPr>
                      <w:p w:rsidR="003D56B1" w:rsidRPr="00962FAC" w:rsidRDefault="003D56B1" w:rsidP="003D56B1">
                        <w:pPr>
                          <w:jc w:val="cente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D56B1" w:rsidRPr="00962FAC">
                    <w:trPr>
                      <w:tblCellSpacing w:w="0" w:type="dxa"/>
                      <w:jc w:val="center"/>
                    </w:trPr>
                    <w:tc>
                      <w:tcPr>
                        <w:tcW w:w="0" w:type="auto"/>
                        <w:vAlign w:val="bottom"/>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0%</w:t>
                        </w:r>
                      </w:p>
                    </w:tc>
                  </w:tr>
                  <w:tr w:rsidR="003D56B1" w:rsidRPr="00962FAC">
                    <w:trPr>
                      <w:tblCellSpacing w:w="0" w:type="dxa"/>
                      <w:jc w:val="center"/>
                    </w:trPr>
                    <w:tc>
                      <w:tcPr>
                        <w:tcW w:w="0" w:type="auto"/>
                        <w:shd w:val="clear" w:color="auto" w:fill="404040"/>
                        <w:vAlign w:val="bottom"/>
                        <w:hideMark/>
                      </w:tcPr>
                      <w:p w:rsidR="003D56B1" w:rsidRPr="00962FAC" w:rsidRDefault="003D56B1" w:rsidP="003D56B1">
                        <w:pPr>
                          <w:jc w:val="cente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3D56B1" w:rsidRPr="00962FAC">
                    <w:trPr>
                      <w:tblCellSpacing w:w="0" w:type="dxa"/>
                      <w:jc w:val="center"/>
                    </w:trPr>
                    <w:tc>
                      <w:tcPr>
                        <w:tcW w:w="0" w:type="auto"/>
                        <w:vAlign w:val="bottom"/>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80%</w:t>
                        </w:r>
                      </w:p>
                    </w:tc>
                  </w:tr>
                  <w:tr w:rsidR="003D56B1" w:rsidRPr="00962FAC">
                    <w:trPr>
                      <w:trHeight w:val="1200"/>
                      <w:tblCellSpacing w:w="0" w:type="dxa"/>
                      <w:jc w:val="center"/>
                    </w:trPr>
                    <w:tc>
                      <w:tcPr>
                        <w:tcW w:w="0" w:type="auto"/>
                        <w:shd w:val="clear" w:color="auto" w:fill="0000FF"/>
                        <w:vAlign w:val="bottom"/>
                        <w:hideMark/>
                      </w:tcPr>
                      <w:p w:rsidR="003D56B1" w:rsidRPr="00962FAC" w:rsidRDefault="003D56B1" w:rsidP="003D56B1">
                        <w:pPr>
                          <w:jc w:val="cente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p>
              </w:tc>
            </w:tr>
            <w:tr w:rsidR="003D56B1" w:rsidRPr="00962FAC">
              <w:trPr>
                <w:tblCellSpacing w:w="15" w:type="dxa"/>
                <w:jc w:val="right"/>
              </w:trPr>
              <w:tc>
                <w:tcPr>
                  <w:tcW w:w="0" w:type="auto"/>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1</w:t>
                  </w:r>
                </w:p>
              </w:tc>
              <w:tc>
                <w:tcPr>
                  <w:tcW w:w="0" w:type="auto"/>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3</w:t>
                  </w:r>
                </w:p>
              </w:tc>
              <w:tc>
                <w:tcPr>
                  <w:tcW w:w="0" w:type="auto"/>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3</w:t>
                  </w:r>
                </w:p>
              </w:tc>
              <w:tc>
                <w:tcPr>
                  <w:tcW w:w="0" w:type="auto"/>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6</w:t>
                  </w:r>
                </w:p>
              </w:tc>
              <w:tc>
                <w:tcPr>
                  <w:tcW w:w="0" w:type="auto"/>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1</w:t>
                  </w:r>
                </w:p>
              </w:tc>
              <w:tc>
                <w:tcPr>
                  <w:tcW w:w="0" w:type="auto"/>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0</w:t>
                  </w:r>
                </w:p>
              </w:tc>
              <w:tc>
                <w:tcPr>
                  <w:tcW w:w="0" w:type="auto"/>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0</w:t>
                  </w:r>
                </w:p>
              </w:tc>
              <w:tc>
                <w:tcPr>
                  <w:tcW w:w="0" w:type="auto"/>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4</w:t>
                  </w:r>
                </w:p>
              </w:tc>
            </w:tr>
            <w:tr w:rsidR="003D56B1" w:rsidRPr="00962FAC">
              <w:trPr>
                <w:tblCellSpacing w:w="15" w:type="dxa"/>
                <w:jc w:val="right"/>
              </w:trPr>
              <w:tc>
                <w:tcPr>
                  <w:tcW w:w="0" w:type="auto"/>
                  <w:gridSpan w:val="4"/>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0</w:t>
                  </w:r>
                </w:p>
              </w:tc>
              <w:tc>
                <w:tcPr>
                  <w:tcW w:w="0" w:type="auto"/>
                  <w:gridSpan w:val="4"/>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1</w:t>
                  </w:r>
                </w:p>
              </w:tc>
            </w:tr>
            <w:tr w:rsidR="003D56B1" w:rsidRPr="00962FAC">
              <w:trPr>
                <w:trHeight w:val="450"/>
                <w:tblCellSpacing w:w="15" w:type="dxa"/>
                <w:jc w:val="right"/>
              </w:trPr>
              <w:tc>
                <w:tcPr>
                  <w:tcW w:w="0" w:type="auto"/>
                  <w:vAlign w:val="center"/>
                  <w:hideMark/>
                </w:tcPr>
                <w:p w:rsidR="003D56B1" w:rsidRPr="00962FAC" w:rsidRDefault="003D56B1" w:rsidP="003D56B1">
                  <w:pPr>
                    <w:rPr>
                      <w:rFonts w:asciiTheme="majorHAnsi" w:eastAsia="Times New Roman" w:hAnsiTheme="majorHAnsi" w:cs="Arial"/>
                    </w:rPr>
                  </w:pPr>
                </w:p>
              </w:tc>
              <w:tc>
                <w:tcPr>
                  <w:tcW w:w="0" w:type="auto"/>
                  <w:vAlign w:val="center"/>
                  <w:hideMark/>
                </w:tcPr>
                <w:p w:rsidR="003D56B1" w:rsidRPr="00962FAC" w:rsidRDefault="003D56B1" w:rsidP="003D56B1">
                  <w:pPr>
                    <w:rPr>
                      <w:rFonts w:asciiTheme="majorHAnsi" w:eastAsia="Times New Roman" w:hAnsiTheme="majorHAnsi" w:cs="Times New Roman"/>
                    </w:rPr>
                  </w:pPr>
                </w:p>
              </w:tc>
              <w:tc>
                <w:tcPr>
                  <w:tcW w:w="0" w:type="auto"/>
                  <w:vAlign w:val="center"/>
                  <w:hideMark/>
                </w:tcPr>
                <w:p w:rsidR="003D56B1" w:rsidRPr="00962FAC" w:rsidRDefault="003D56B1" w:rsidP="003D56B1">
                  <w:pPr>
                    <w:rPr>
                      <w:rFonts w:asciiTheme="majorHAnsi" w:eastAsia="Times New Roman" w:hAnsiTheme="majorHAnsi" w:cs="Times New Roman"/>
                    </w:rPr>
                  </w:pPr>
                </w:p>
              </w:tc>
              <w:tc>
                <w:tcPr>
                  <w:tcW w:w="0" w:type="auto"/>
                  <w:vAlign w:val="center"/>
                  <w:hideMark/>
                </w:tcPr>
                <w:p w:rsidR="003D56B1" w:rsidRPr="00962FAC" w:rsidRDefault="003D56B1" w:rsidP="003D56B1">
                  <w:pPr>
                    <w:rPr>
                      <w:rFonts w:asciiTheme="majorHAnsi" w:eastAsia="Times New Roman" w:hAnsiTheme="majorHAnsi" w:cs="Times New Roman"/>
                    </w:rPr>
                  </w:pPr>
                </w:p>
              </w:tc>
              <w:tc>
                <w:tcPr>
                  <w:tcW w:w="0" w:type="auto"/>
                  <w:vAlign w:val="center"/>
                  <w:hideMark/>
                </w:tcPr>
                <w:p w:rsidR="003D56B1" w:rsidRPr="00962FAC" w:rsidRDefault="003D56B1" w:rsidP="003D56B1">
                  <w:pPr>
                    <w:rPr>
                      <w:rFonts w:asciiTheme="majorHAnsi" w:eastAsia="Times New Roman" w:hAnsiTheme="majorHAnsi" w:cs="Times New Roman"/>
                    </w:rPr>
                  </w:pPr>
                </w:p>
              </w:tc>
              <w:tc>
                <w:tcPr>
                  <w:tcW w:w="0" w:type="auto"/>
                  <w:vAlign w:val="center"/>
                  <w:hideMark/>
                </w:tcPr>
                <w:p w:rsidR="003D56B1" w:rsidRPr="00962FAC" w:rsidRDefault="003D56B1" w:rsidP="003D56B1">
                  <w:pPr>
                    <w:rPr>
                      <w:rFonts w:asciiTheme="majorHAnsi" w:eastAsia="Times New Roman" w:hAnsiTheme="majorHAnsi" w:cs="Times New Roman"/>
                    </w:rPr>
                  </w:pPr>
                </w:p>
              </w:tc>
              <w:tc>
                <w:tcPr>
                  <w:tcW w:w="0" w:type="auto"/>
                  <w:vAlign w:val="center"/>
                  <w:hideMark/>
                </w:tcPr>
                <w:p w:rsidR="003D56B1" w:rsidRPr="00962FAC" w:rsidRDefault="003D56B1" w:rsidP="003D56B1">
                  <w:pPr>
                    <w:rPr>
                      <w:rFonts w:asciiTheme="majorHAnsi" w:eastAsia="Times New Roman" w:hAnsiTheme="majorHAnsi" w:cs="Times New Roman"/>
                    </w:rPr>
                  </w:pPr>
                </w:p>
              </w:tc>
              <w:tc>
                <w:tcPr>
                  <w:tcW w:w="0" w:type="auto"/>
                  <w:vAlign w:val="center"/>
                  <w:hideMark/>
                </w:tcPr>
                <w:p w:rsidR="003D56B1" w:rsidRPr="00962FAC" w:rsidRDefault="003D56B1" w:rsidP="003D56B1">
                  <w:pPr>
                    <w:rPr>
                      <w:rFonts w:asciiTheme="majorHAnsi" w:eastAsia="Times New Roman" w:hAnsiTheme="majorHAnsi" w:cs="Times New Roman"/>
                    </w:rPr>
                  </w:pPr>
                </w:p>
              </w:tc>
            </w:tr>
            <w:tr w:rsidR="003D56B1" w:rsidRPr="00962FAC">
              <w:trPr>
                <w:tblCellSpacing w:w="15" w:type="dxa"/>
                <w:jc w:val="right"/>
              </w:trPr>
              <w:tc>
                <w:tcPr>
                  <w:tcW w:w="0" w:type="auto"/>
                  <w:vAlign w:val="bottom"/>
                  <w:hideMark/>
                </w:tcPr>
                <w:p w:rsidR="003D56B1" w:rsidRPr="00962FAC" w:rsidRDefault="003D56B1" w:rsidP="003D56B1">
                  <w:pPr>
                    <w:jc w:val="center"/>
                    <w:rPr>
                      <w:rFonts w:asciiTheme="majorHAnsi" w:eastAsia="Times New Roman" w:hAnsiTheme="majorHAnsi" w:cs="Arial"/>
                    </w:rPr>
                  </w:pPr>
                </w:p>
              </w:tc>
              <w:tc>
                <w:tcPr>
                  <w:tcW w:w="0" w:type="auto"/>
                  <w:vAlign w:val="bottom"/>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0.4</w:t>
                  </w:r>
                </w:p>
                <w:tbl>
                  <w:tblPr>
                    <w:tblW w:w="375" w:type="dxa"/>
                    <w:jc w:val="center"/>
                    <w:tblCellSpacing w:w="0" w:type="dxa"/>
                    <w:tblCellMar>
                      <w:left w:w="0" w:type="dxa"/>
                      <w:right w:w="0" w:type="dxa"/>
                    </w:tblCellMar>
                    <w:tblLook w:val="04A0"/>
                  </w:tblPr>
                  <w:tblGrid>
                    <w:gridCol w:w="375"/>
                  </w:tblGrid>
                  <w:tr w:rsidR="003D56B1" w:rsidRPr="00962FAC">
                    <w:trPr>
                      <w:trHeight w:val="255"/>
                      <w:tblCellSpacing w:w="0" w:type="dxa"/>
                      <w:jc w:val="center"/>
                    </w:trPr>
                    <w:tc>
                      <w:tcPr>
                        <w:tcW w:w="0" w:type="auto"/>
                        <w:shd w:val="clear" w:color="auto" w:fill="80D080"/>
                        <w:vAlign w:val="center"/>
                        <w:hideMark/>
                      </w:tcPr>
                      <w:p w:rsidR="003D56B1" w:rsidRPr="00962FAC" w:rsidRDefault="003D56B1" w:rsidP="003D56B1">
                        <w:pP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p>
              </w:tc>
              <w:tc>
                <w:tcPr>
                  <w:tcW w:w="0" w:type="auto"/>
                  <w:vAlign w:val="bottom"/>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0.4</w:t>
                  </w:r>
                </w:p>
                <w:tbl>
                  <w:tblPr>
                    <w:tblW w:w="375" w:type="dxa"/>
                    <w:jc w:val="center"/>
                    <w:tblCellSpacing w:w="0" w:type="dxa"/>
                    <w:tblCellMar>
                      <w:left w:w="0" w:type="dxa"/>
                      <w:right w:w="0" w:type="dxa"/>
                    </w:tblCellMar>
                    <w:tblLook w:val="04A0"/>
                  </w:tblPr>
                  <w:tblGrid>
                    <w:gridCol w:w="375"/>
                  </w:tblGrid>
                  <w:tr w:rsidR="003D56B1" w:rsidRPr="00962FAC">
                    <w:trPr>
                      <w:trHeight w:val="255"/>
                      <w:tblCellSpacing w:w="0" w:type="dxa"/>
                      <w:jc w:val="center"/>
                    </w:trPr>
                    <w:tc>
                      <w:tcPr>
                        <w:tcW w:w="0" w:type="auto"/>
                        <w:shd w:val="clear" w:color="auto" w:fill="404040"/>
                        <w:vAlign w:val="center"/>
                        <w:hideMark/>
                      </w:tcPr>
                      <w:p w:rsidR="003D56B1" w:rsidRPr="00962FAC" w:rsidRDefault="003D56B1" w:rsidP="003D56B1">
                        <w:pP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p>
              </w:tc>
              <w:tc>
                <w:tcPr>
                  <w:tcW w:w="0" w:type="auto"/>
                  <w:vAlign w:val="bottom"/>
                  <w:hideMark/>
                </w:tcPr>
                <w:p w:rsidR="003D56B1" w:rsidRPr="00962FAC" w:rsidRDefault="003D56B1" w:rsidP="003D56B1">
                  <w:pPr>
                    <w:jc w:val="center"/>
                    <w:rPr>
                      <w:rFonts w:asciiTheme="majorHAnsi" w:eastAsia="Times New Roman" w:hAnsiTheme="majorHAnsi" w:cs="Arial"/>
                    </w:rPr>
                  </w:pPr>
                </w:p>
              </w:tc>
              <w:tc>
                <w:tcPr>
                  <w:tcW w:w="0" w:type="auto"/>
                  <w:vAlign w:val="bottom"/>
                  <w:hideMark/>
                </w:tcPr>
                <w:p w:rsidR="003D56B1" w:rsidRPr="00962FAC" w:rsidRDefault="003D56B1" w:rsidP="003D56B1">
                  <w:pPr>
                    <w:jc w:val="center"/>
                    <w:rPr>
                      <w:rFonts w:asciiTheme="majorHAnsi" w:eastAsia="Times New Roman" w:hAnsiTheme="majorHAnsi" w:cs="Arial"/>
                    </w:rPr>
                  </w:pPr>
                </w:p>
              </w:tc>
              <w:tc>
                <w:tcPr>
                  <w:tcW w:w="0" w:type="auto"/>
                  <w:vAlign w:val="bottom"/>
                  <w:hideMark/>
                </w:tcPr>
                <w:p w:rsidR="003D56B1" w:rsidRPr="00962FAC" w:rsidRDefault="003D56B1" w:rsidP="003D56B1">
                  <w:pPr>
                    <w:jc w:val="center"/>
                    <w:rPr>
                      <w:rFonts w:asciiTheme="majorHAnsi" w:eastAsia="Times New Roman" w:hAnsiTheme="majorHAnsi" w:cs="Arial"/>
                    </w:rPr>
                  </w:pPr>
                </w:p>
              </w:tc>
              <w:tc>
                <w:tcPr>
                  <w:tcW w:w="0" w:type="auto"/>
                  <w:vAlign w:val="bottom"/>
                  <w:hideMark/>
                </w:tcPr>
                <w:p w:rsidR="003D56B1" w:rsidRPr="00962FAC" w:rsidRDefault="003D56B1" w:rsidP="003D56B1">
                  <w:pPr>
                    <w:jc w:val="center"/>
                    <w:rPr>
                      <w:rFonts w:asciiTheme="majorHAnsi" w:eastAsia="Times New Roman" w:hAnsiTheme="majorHAnsi" w:cs="Arial"/>
                    </w:rPr>
                  </w:pPr>
                </w:p>
              </w:tc>
              <w:tc>
                <w:tcPr>
                  <w:tcW w:w="0" w:type="auto"/>
                  <w:vAlign w:val="bottom"/>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1.2</w:t>
                  </w:r>
                </w:p>
                <w:tbl>
                  <w:tblPr>
                    <w:tblW w:w="375" w:type="dxa"/>
                    <w:jc w:val="center"/>
                    <w:tblCellSpacing w:w="0" w:type="dxa"/>
                    <w:tblCellMar>
                      <w:left w:w="0" w:type="dxa"/>
                      <w:right w:w="0" w:type="dxa"/>
                    </w:tblCellMar>
                    <w:tblLook w:val="04A0"/>
                  </w:tblPr>
                  <w:tblGrid>
                    <w:gridCol w:w="375"/>
                  </w:tblGrid>
                  <w:tr w:rsidR="003D56B1" w:rsidRPr="00962FAC">
                    <w:trPr>
                      <w:trHeight w:val="750"/>
                      <w:tblCellSpacing w:w="0" w:type="dxa"/>
                      <w:jc w:val="center"/>
                    </w:trPr>
                    <w:tc>
                      <w:tcPr>
                        <w:tcW w:w="0" w:type="auto"/>
                        <w:shd w:val="clear" w:color="auto" w:fill="0000FF"/>
                        <w:vAlign w:val="center"/>
                        <w:hideMark/>
                      </w:tcPr>
                      <w:p w:rsidR="003D56B1" w:rsidRPr="00962FAC" w:rsidRDefault="003D56B1" w:rsidP="003D56B1">
                        <w:pP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p>
              </w:tc>
            </w:tr>
            <w:tr w:rsidR="003D56B1" w:rsidRPr="00962FAC">
              <w:trPr>
                <w:tblCellSpacing w:w="15" w:type="dxa"/>
                <w:jc w:val="right"/>
              </w:trPr>
              <w:tc>
                <w:tcPr>
                  <w:tcW w:w="0" w:type="auto"/>
                  <w:gridSpan w:val="4"/>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0</w:t>
                  </w:r>
                </w:p>
              </w:tc>
              <w:tc>
                <w:tcPr>
                  <w:tcW w:w="0" w:type="auto"/>
                  <w:gridSpan w:val="4"/>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1</w:t>
                  </w:r>
                </w:p>
              </w:tc>
            </w:tr>
            <w:tr w:rsidR="003D56B1" w:rsidRPr="00962FAC">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3D56B1" w:rsidRPr="00962FAC">
                    <w:trPr>
                      <w:trHeight w:val="255"/>
                      <w:tblCellSpacing w:w="0" w:type="dxa"/>
                      <w:jc w:val="center"/>
                    </w:trPr>
                    <w:tc>
                      <w:tcPr>
                        <w:tcW w:w="0" w:type="auto"/>
                        <w:shd w:val="clear" w:color="auto" w:fill="C0D0C0"/>
                        <w:vAlign w:val="center"/>
                        <w:hideMark/>
                      </w:tcPr>
                      <w:p w:rsidR="003D56B1" w:rsidRPr="00962FAC" w:rsidRDefault="003D56B1" w:rsidP="003D56B1">
                        <w:pP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-0.4</w:t>
                  </w:r>
                </w:p>
              </w:tc>
              <w:tc>
                <w:tcPr>
                  <w:tcW w:w="0" w:type="auto"/>
                  <w:hideMark/>
                </w:tcPr>
                <w:p w:rsidR="003D56B1" w:rsidRPr="00962FAC" w:rsidRDefault="003D56B1" w:rsidP="003D56B1">
                  <w:pPr>
                    <w:jc w:val="center"/>
                    <w:rPr>
                      <w:rFonts w:asciiTheme="majorHAnsi" w:eastAsia="Times New Roman" w:hAnsiTheme="majorHAnsi" w:cs="Arial"/>
                    </w:rPr>
                  </w:pPr>
                </w:p>
              </w:tc>
              <w:tc>
                <w:tcPr>
                  <w:tcW w:w="0" w:type="auto"/>
                  <w:hideMark/>
                </w:tcPr>
                <w:p w:rsidR="003D56B1" w:rsidRPr="00962FAC" w:rsidRDefault="003D56B1" w:rsidP="003D56B1">
                  <w:pPr>
                    <w:jc w:val="center"/>
                    <w:rPr>
                      <w:rFonts w:asciiTheme="majorHAnsi" w:eastAsia="Times New Roman" w:hAnsiTheme="majorHAnsi" w:cs="Arial"/>
                    </w:rPr>
                  </w:pPr>
                </w:p>
              </w:tc>
              <w:tc>
                <w:tcPr>
                  <w:tcW w:w="0" w:type="auto"/>
                  <w:hideMark/>
                </w:tcPr>
                <w:tbl>
                  <w:tblPr>
                    <w:tblW w:w="375" w:type="dxa"/>
                    <w:jc w:val="center"/>
                    <w:tblCellSpacing w:w="0" w:type="dxa"/>
                    <w:tblCellMar>
                      <w:left w:w="0" w:type="dxa"/>
                      <w:right w:w="0" w:type="dxa"/>
                    </w:tblCellMar>
                    <w:tblLook w:val="04A0"/>
                  </w:tblPr>
                  <w:tblGrid>
                    <w:gridCol w:w="375"/>
                  </w:tblGrid>
                  <w:tr w:rsidR="003D56B1" w:rsidRPr="00962FAC">
                    <w:trPr>
                      <w:trHeight w:val="375"/>
                      <w:tblCellSpacing w:w="0" w:type="dxa"/>
                      <w:jc w:val="center"/>
                    </w:trPr>
                    <w:tc>
                      <w:tcPr>
                        <w:tcW w:w="0" w:type="auto"/>
                        <w:shd w:val="clear" w:color="auto" w:fill="0000FF"/>
                        <w:vAlign w:val="center"/>
                        <w:hideMark/>
                      </w:tcPr>
                      <w:p w:rsidR="003D56B1" w:rsidRPr="00962FAC" w:rsidRDefault="003D56B1" w:rsidP="003D56B1">
                        <w:pP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-0.6</w:t>
                  </w:r>
                </w:p>
              </w:tc>
              <w:tc>
                <w:tcPr>
                  <w:tcW w:w="0" w:type="auto"/>
                  <w:hideMark/>
                </w:tcPr>
                <w:p w:rsidR="003D56B1" w:rsidRPr="00962FAC" w:rsidRDefault="003D56B1" w:rsidP="003D56B1">
                  <w:pPr>
                    <w:jc w:val="center"/>
                    <w:rPr>
                      <w:rFonts w:asciiTheme="majorHAnsi" w:eastAsia="Times New Roman" w:hAnsiTheme="majorHAnsi" w:cs="Arial"/>
                    </w:rPr>
                  </w:pPr>
                </w:p>
              </w:tc>
              <w:tc>
                <w:tcPr>
                  <w:tcW w:w="0" w:type="auto"/>
                  <w:hideMark/>
                </w:tcPr>
                <w:p w:rsidR="003D56B1" w:rsidRPr="00962FAC" w:rsidRDefault="003D56B1" w:rsidP="003D56B1">
                  <w:pPr>
                    <w:jc w:val="center"/>
                    <w:rPr>
                      <w:rFonts w:asciiTheme="majorHAnsi" w:eastAsia="Times New Roman" w:hAnsiTheme="majorHAnsi" w:cs="Arial"/>
                    </w:rPr>
                  </w:pPr>
                </w:p>
              </w:tc>
              <w:tc>
                <w:tcPr>
                  <w:tcW w:w="0" w:type="auto"/>
                  <w:hideMark/>
                </w:tcPr>
                <w:p w:rsidR="003D56B1" w:rsidRPr="00962FAC" w:rsidRDefault="003D56B1" w:rsidP="003D56B1">
                  <w:pPr>
                    <w:jc w:val="center"/>
                    <w:rPr>
                      <w:rFonts w:asciiTheme="majorHAnsi" w:eastAsia="Times New Roman" w:hAnsiTheme="majorHAnsi" w:cs="Arial"/>
                    </w:rPr>
                  </w:pPr>
                </w:p>
              </w:tc>
              <w:tc>
                <w:tcPr>
                  <w:tcW w:w="0" w:type="auto"/>
                  <w:hideMark/>
                </w:tcPr>
                <w:p w:rsidR="003D56B1" w:rsidRPr="00962FAC" w:rsidRDefault="003D56B1" w:rsidP="003D56B1">
                  <w:pPr>
                    <w:jc w:val="center"/>
                    <w:rPr>
                      <w:rFonts w:asciiTheme="majorHAnsi" w:eastAsia="Times New Roman" w:hAnsiTheme="majorHAnsi" w:cs="Arial"/>
                    </w:rPr>
                  </w:pPr>
                </w:p>
              </w:tc>
            </w:tr>
          </w:tbl>
          <w:p w:rsidR="003D56B1" w:rsidRPr="00962FAC" w:rsidRDefault="003D56B1" w:rsidP="003D56B1">
            <w:pPr>
              <w:rPr>
                <w:rFonts w:asciiTheme="majorHAnsi" w:eastAsia="Times New Roman" w:hAnsiTheme="majorHAnsi" w:cs="Times New Roman"/>
              </w:rPr>
            </w:pPr>
          </w:p>
        </w:tc>
        <w:tc>
          <w:tcPr>
            <w:tcW w:w="150" w:type="dxa"/>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 </w:t>
            </w:r>
          </w:p>
        </w:tc>
        <w:tc>
          <w:tcPr>
            <w:tcW w:w="0" w:type="auto"/>
            <w:hideMark/>
          </w:tcPr>
          <w:p w:rsidR="003D56B1" w:rsidRPr="00962FAC" w:rsidRDefault="003D56B1" w:rsidP="003D56B1">
            <w:pPr>
              <w:spacing w:before="100" w:beforeAutospacing="1" w:after="100" w:afterAutospacing="1"/>
              <w:rPr>
                <w:rFonts w:asciiTheme="majorHAnsi" w:eastAsia="Times New Roman" w:hAnsiTheme="majorHAnsi" w:cs="Arial"/>
              </w:rPr>
            </w:pPr>
            <w:r w:rsidRPr="00962FAC">
              <w:rPr>
                <w:rFonts w:asciiTheme="majorHAnsi" w:eastAsia="Times New Roman" w:hAnsiTheme="majorHAnsi" w:cs="Arial"/>
              </w:rPr>
              <w:t xml:space="preserve">  </w:t>
            </w:r>
          </w:p>
          <w:tbl>
            <w:tblPr>
              <w:tblW w:w="0" w:type="auto"/>
              <w:tblCellSpacing w:w="0" w:type="dxa"/>
              <w:tblCellMar>
                <w:top w:w="15" w:type="dxa"/>
                <w:left w:w="15" w:type="dxa"/>
                <w:bottom w:w="15" w:type="dxa"/>
                <w:right w:w="15" w:type="dxa"/>
              </w:tblCellMar>
              <w:tblLook w:val="04A0"/>
            </w:tblPr>
            <w:tblGrid>
              <w:gridCol w:w="495"/>
            </w:tblGrid>
            <w:tr w:rsidR="003D56B1" w:rsidRPr="00962FA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65"/>
                  </w:tblGrid>
                  <w:tr w:rsidR="003D56B1" w:rsidRPr="00962FA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53"/>
                          <w:gridCol w:w="212"/>
                        </w:tblGrid>
                        <w:tr w:rsidR="003D56B1" w:rsidRPr="00962FAC">
                          <w:trPr>
                            <w:tblCellSpacing w:w="30" w:type="dxa"/>
                          </w:trPr>
                          <w:tc>
                            <w:tcPr>
                              <w:tcW w:w="0" w:type="auto"/>
                              <w:shd w:val="clear" w:color="auto" w:fill="C0D0C0"/>
                              <w:noWrap/>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   </w:t>
                              </w:r>
                            </w:p>
                          </w:tc>
                          <w:tc>
                            <w:tcPr>
                              <w:tcW w:w="0" w:type="auto"/>
                              <w:noWrap/>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0</w:t>
                              </w:r>
                            </w:p>
                          </w:tc>
                        </w:tr>
                        <w:tr w:rsidR="003D56B1" w:rsidRPr="00962FAC">
                          <w:trPr>
                            <w:tblCellSpacing w:w="30" w:type="dxa"/>
                          </w:trPr>
                          <w:tc>
                            <w:tcPr>
                              <w:tcW w:w="0" w:type="auto"/>
                              <w:shd w:val="clear" w:color="auto" w:fill="80D080"/>
                              <w:noWrap/>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   </w:t>
                              </w:r>
                            </w:p>
                          </w:tc>
                          <w:tc>
                            <w:tcPr>
                              <w:tcW w:w="0" w:type="auto"/>
                              <w:noWrap/>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1</w:t>
                              </w:r>
                            </w:p>
                          </w:tc>
                        </w:tr>
                        <w:tr w:rsidR="003D56B1" w:rsidRPr="00962FAC">
                          <w:trPr>
                            <w:tblCellSpacing w:w="30" w:type="dxa"/>
                          </w:trPr>
                          <w:tc>
                            <w:tcPr>
                              <w:tcW w:w="0" w:type="auto"/>
                              <w:shd w:val="clear" w:color="auto" w:fill="404040"/>
                              <w:noWrap/>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   </w:t>
                              </w:r>
                            </w:p>
                          </w:tc>
                          <w:tc>
                            <w:tcPr>
                              <w:tcW w:w="0" w:type="auto"/>
                              <w:noWrap/>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2</w:t>
                              </w:r>
                            </w:p>
                          </w:tc>
                        </w:tr>
                        <w:tr w:rsidR="003D56B1" w:rsidRPr="00962FAC">
                          <w:trPr>
                            <w:tblCellSpacing w:w="30" w:type="dxa"/>
                          </w:trPr>
                          <w:tc>
                            <w:tcPr>
                              <w:tcW w:w="0" w:type="auto"/>
                              <w:shd w:val="clear" w:color="auto" w:fill="0000FF"/>
                              <w:noWrap/>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   </w:t>
                              </w:r>
                            </w:p>
                          </w:tc>
                          <w:tc>
                            <w:tcPr>
                              <w:tcW w:w="0" w:type="auto"/>
                              <w:noWrap/>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3</w:t>
                              </w:r>
                            </w:p>
                          </w:tc>
                        </w:tr>
                      </w:tbl>
                      <w:p w:rsidR="003D56B1" w:rsidRPr="00962FAC" w:rsidRDefault="003D56B1" w:rsidP="003D56B1">
                        <w:pPr>
                          <w:rPr>
                            <w:rFonts w:asciiTheme="majorHAnsi" w:eastAsia="Times New Roman" w:hAnsiTheme="majorHAnsi" w:cs="Arial"/>
                          </w:rPr>
                        </w:pPr>
                      </w:p>
                    </w:tc>
                  </w:tr>
                </w:tbl>
                <w:p w:rsidR="003D56B1" w:rsidRPr="00962FAC" w:rsidRDefault="003D56B1" w:rsidP="003D56B1">
                  <w:pPr>
                    <w:rPr>
                      <w:rFonts w:asciiTheme="majorHAnsi" w:eastAsia="Times New Roman" w:hAnsiTheme="majorHAnsi" w:cs="Arial"/>
                    </w:rPr>
                  </w:pPr>
                </w:p>
              </w:tc>
            </w:tr>
          </w:tbl>
          <w:p w:rsidR="003D56B1" w:rsidRPr="00962FAC" w:rsidRDefault="003D56B1" w:rsidP="003D56B1">
            <w:pPr>
              <w:rPr>
                <w:rFonts w:asciiTheme="majorHAnsi" w:eastAsia="Times New Roman" w:hAnsiTheme="majorHAnsi" w:cs="Times New Roman"/>
              </w:rPr>
            </w:pPr>
          </w:p>
        </w:tc>
      </w:tr>
    </w:tbl>
    <w:p w:rsidR="003D56B1" w:rsidRPr="00962FAC" w:rsidRDefault="003D56B1" w:rsidP="0072608E">
      <w:pPr>
        <w:widowControl w:val="0"/>
        <w:autoSpaceDE w:val="0"/>
        <w:autoSpaceDN w:val="0"/>
        <w:adjustRightInd w:val="0"/>
        <w:jc w:val="both"/>
        <w:rPr>
          <w:rFonts w:asciiTheme="majorHAnsi" w:hAnsiTheme="majorHAnsi" w:cs="Times New Roman"/>
          <w:b/>
          <w:bCs/>
          <w:color w:val="000000" w:themeColor="text1"/>
        </w:rPr>
      </w:pPr>
    </w:p>
    <w:p w:rsidR="003D56B1" w:rsidRPr="00962FAC" w:rsidRDefault="003D56B1" w:rsidP="0072608E">
      <w:pPr>
        <w:widowControl w:val="0"/>
        <w:autoSpaceDE w:val="0"/>
        <w:autoSpaceDN w:val="0"/>
        <w:adjustRightInd w:val="0"/>
        <w:jc w:val="both"/>
        <w:rPr>
          <w:rFonts w:asciiTheme="majorHAnsi" w:hAnsiTheme="majorHAnsi" w:cs="Times New Roman"/>
          <w:b/>
          <w:bCs/>
          <w:color w:val="000000" w:themeColor="text1"/>
        </w:rPr>
      </w:pPr>
    </w:p>
    <w:tbl>
      <w:tblPr>
        <w:tblW w:w="0" w:type="auto"/>
        <w:tblCellSpacing w:w="15" w:type="dxa"/>
        <w:tblCellMar>
          <w:top w:w="15" w:type="dxa"/>
          <w:left w:w="15" w:type="dxa"/>
          <w:bottom w:w="15" w:type="dxa"/>
          <w:right w:w="15" w:type="dxa"/>
        </w:tblCellMar>
        <w:tblLook w:val="04A0"/>
      </w:tblPr>
      <w:tblGrid>
        <w:gridCol w:w="4442"/>
        <w:gridCol w:w="4530"/>
        <w:gridCol w:w="180"/>
        <w:gridCol w:w="570"/>
      </w:tblGrid>
      <w:tr w:rsidR="003D56B1" w:rsidRPr="00962FAC" w:rsidTr="003D56B1">
        <w:trPr>
          <w:tblCellSpacing w:w="15" w:type="dxa"/>
        </w:trPr>
        <w:tc>
          <w:tcPr>
            <w:tcW w:w="0" w:type="auto"/>
            <w:hideMark/>
          </w:tcPr>
          <w:p w:rsidR="003D56B1" w:rsidRPr="00962FAC" w:rsidRDefault="003D56B1" w:rsidP="003D56B1">
            <w:pPr>
              <w:spacing w:before="100" w:beforeAutospacing="1" w:after="100" w:afterAutospacing="1"/>
              <w:rPr>
                <w:rFonts w:asciiTheme="majorHAnsi" w:eastAsia="Times New Roman" w:hAnsiTheme="majorHAnsi" w:cs="Arial"/>
              </w:rPr>
            </w:pPr>
            <w:r w:rsidRPr="00962FAC">
              <w:rPr>
                <w:rFonts w:asciiTheme="majorHAnsi" w:eastAsia="Times New Roman" w:hAnsiTheme="majorHAnsi" w:cs="Arial"/>
                <w:b/>
                <w:bCs/>
              </w:rPr>
              <w:t>Tabella a doppia entrata:</w:t>
            </w:r>
            <w:r w:rsidRPr="00962FAC">
              <w:rPr>
                <w:rFonts w:asciiTheme="majorHAnsi" w:eastAsia="Times New Roman" w:hAnsiTheme="majorHAnsi" w:cs="Arial"/>
                <w:b/>
                <w:bCs/>
              </w:rPr>
              <w:br/>
              <w:t>V9_2 x V14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18"/>
              <w:gridCol w:w="468"/>
              <w:gridCol w:w="212"/>
              <w:gridCol w:w="394"/>
              <w:gridCol w:w="468"/>
              <w:gridCol w:w="1093"/>
            </w:tblGrid>
            <w:tr w:rsidR="003D56B1"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V14-&gt;</w:t>
                  </w:r>
                  <w:r w:rsidRPr="00962FAC">
                    <w:rPr>
                      <w:rFonts w:asciiTheme="majorHAnsi" w:eastAsia="Times New Roman" w:hAnsiTheme="majorHAnsi" w:cs="Arial"/>
                    </w:rPr>
                    <w:br/>
                    <w:t>V9_2</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b/>
                      <w:bCs/>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 xml:space="preserve">Marginale </w:t>
                  </w:r>
                  <w:r w:rsidRPr="00962FAC">
                    <w:rPr>
                      <w:rFonts w:asciiTheme="majorHAnsi" w:eastAsia="Times New Roman" w:hAnsiTheme="majorHAnsi" w:cs="Arial"/>
                    </w:rPr>
                    <w:br/>
                    <w:t>di riga</w:t>
                  </w:r>
                </w:p>
              </w:tc>
            </w:tr>
            <w:tr w:rsidR="003D56B1"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1</w:t>
                  </w:r>
                  <w:r w:rsidRPr="00962FAC">
                    <w:rPr>
                      <w:rFonts w:asciiTheme="majorHAnsi" w:eastAsia="Times New Roman" w:hAnsiTheme="majorHAnsi" w:cs="Arial"/>
                    </w:rPr>
                    <w:br/>
                  </w:r>
                  <w:r w:rsidRPr="00962FAC">
                    <w:rPr>
                      <w:rFonts w:asciiTheme="majorHAnsi" w:eastAsia="Times New Roman" w:hAnsiTheme="majorHAnsi" w:cs="Arial"/>
                      <w:i/>
                      <w:iCs/>
                      <w:color w:val="FF0000"/>
                    </w:rPr>
                    <w:lastRenderedPageBreak/>
                    <w:t>0.7</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lastRenderedPageBreak/>
                    <w:t>1</w:t>
                  </w:r>
                  <w:r w:rsidRPr="00962FAC">
                    <w:rPr>
                      <w:rFonts w:asciiTheme="majorHAnsi" w:eastAsia="Times New Roman" w:hAnsiTheme="majorHAnsi" w:cs="Arial"/>
                    </w:rPr>
                    <w:br/>
                  </w:r>
                  <w:r w:rsidRPr="00962FAC">
                    <w:rPr>
                      <w:rFonts w:asciiTheme="majorHAnsi" w:eastAsia="Times New Roman" w:hAnsiTheme="majorHAnsi" w:cs="Arial"/>
                      <w:i/>
                      <w:iCs/>
                    </w:rPr>
                    <w:lastRenderedPageBreak/>
                    <w:t>1</w:t>
                  </w:r>
                  <w:r w:rsidRPr="00962FAC">
                    <w:rPr>
                      <w:rFonts w:asciiTheme="majorHAnsi" w:eastAsia="Times New Roman" w:hAnsiTheme="majorHAnsi" w:cs="Arial"/>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lastRenderedPageBreak/>
                    <w:t>0</w:t>
                  </w:r>
                  <w:r w:rsidRPr="00962FAC">
                    <w:rPr>
                      <w:rFonts w:asciiTheme="majorHAnsi" w:eastAsia="Times New Roman" w:hAnsiTheme="majorHAnsi" w:cs="Arial"/>
                    </w:rPr>
                    <w:br/>
                  </w:r>
                  <w:r w:rsidRPr="00962FAC">
                    <w:rPr>
                      <w:rFonts w:asciiTheme="majorHAnsi" w:eastAsia="Times New Roman" w:hAnsiTheme="majorHAnsi" w:cs="Arial"/>
                      <w:i/>
                      <w:iCs/>
                    </w:rPr>
                    <w:lastRenderedPageBreak/>
                    <w:t>1</w:t>
                  </w:r>
                  <w:r w:rsidRPr="00962FAC">
                    <w:rPr>
                      <w:rFonts w:asciiTheme="majorHAnsi" w:eastAsia="Times New Roman" w:hAnsiTheme="majorHAnsi" w:cs="Arial"/>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lastRenderedPageBreak/>
                    <w:t>4</w:t>
                  </w:r>
                  <w:r w:rsidRPr="00962FAC">
                    <w:rPr>
                      <w:rFonts w:asciiTheme="majorHAnsi" w:eastAsia="Times New Roman" w:hAnsiTheme="majorHAnsi" w:cs="Arial"/>
                    </w:rPr>
                    <w:br/>
                  </w:r>
                  <w:r w:rsidRPr="00962FAC">
                    <w:rPr>
                      <w:rFonts w:asciiTheme="majorHAnsi" w:eastAsia="Times New Roman" w:hAnsiTheme="majorHAnsi" w:cs="Arial"/>
                      <w:i/>
                      <w:iCs/>
                    </w:rPr>
                    <w:lastRenderedPageBreak/>
                    <w:t>3.3</w:t>
                  </w:r>
                  <w:r w:rsidRPr="00962FAC">
                    <w:rPr>
                      <w:rFonts w:asciiTheme="majorHAnsi" w:eastAsia="Times New Roman" w:hAnsiTheme="majorHAnsi" w:cs="Arial"/>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lastRenderedPageBreak/>
                    <w:t>6</w:t>
                  </w:r>
                </w:p>
              </w:tc>
            </w:tr>
            <w:tr w:rsidR="003D56B1"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b/>
                      <w:bCs/>
                    </w:rPr>
                    <w:lastRenderedPageBreak/>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1</w:t>
                  </w:r>
                  <w:r w:rsidRPr="00962FAC">
                    <w:rPr>
                      <w:rFonts w:asciiTheme="majorHAnsi" w:eastAsia="Times New Roman" w:hAnsiTheme="majorHAnsi" w:cs="Arial"/>
                    </w:rPr>
                    <w:br/>
                  </w:r>
                  <w:r w:rsidRPr="00962FAC">
                    <w:rPr>
                      <w:rFonts w:asciiTheme="majorHAnsi" w:eastAsia="Times New Roman" w:hAnsiTheme="majorHAnsi" w:cs="Arial"/>
                      <w:i/>
                      <w:iCs/>
                    </w:rPr>
                    <w:t>1.3</w:t>
                  </w:r>
                  <w:r w:rsidRPr="00962FAC">
                    <w:rPr>
                      <w:rFonts w:asciiTheme="majorHAnsi" w:eastAsia="Times New Roman" w:hAnsiTheme="majorHAnsi" w:cs="Arial"/>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2</w:t>
                  </w:r>
                  <w:r w:rsidRPr="00962FAC">
                    <w:rPr>
                      <w:rFonts w:asciiTheme="majorHAnsi" w:eastAsia="Times New Roman" w:hAnsiTheme="majorHAnsi" w:cs="Arial"/>
                    </w:rPr>
                    <w:br/>
                  </w:r>
                  <w:r w:rsidRPr="00962FAC">
                    <w:rPr>
                      <w:rFonts w:asciiTheme="majorHAnsi" w:eastAsia="Times New Roman" w:hAnsiTheme="majorHAnsi" w:cs="Arial"/>
                      <w:i/>
                      <w:iCs/>
                    </w:rPr>
                    <w:t>2</w:t>
                  </w:r>
                  <w:r w:rsidRPr="00962FAC">
                    <w:rPr>
                      <w:rFonts w:asciiTheme="majorHAnsi" w:eastAsia="Times New Roman" w:hAnsiTheme="majorHAnsi" w:cs="Arial"/>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3</w:t>
                  </w:r>
                  <w:r w:rsidRPr="00962FAC">
                    <w:rPr>
                      <w:rFonts w:asciiTheme="majorHAnsi" w:eastAsia="Times New Roman" w:hAnsiTheme="majorHAnsi" w:cs="Arial"/>
                    </w:rPr>
                    <w:br/>
                  </w:r>
                  <w:r w:rsidRPr="00962FAC">
                    <w:rPr>
                      <w:rFonts w:asciiTheme="majorHAnsi" w:eastAsia="Times New Roman" w:hAnsiTheme="majorHAnsi" w:cs="Arial"/>
                      <w:i/>
                      <w:iCs/>
                    </w:rPr>
                    <w:t>2</w:t>
                  </w:r>
                  <w:r w:rsidRPr="00962FAC">
                    <w:rPr>
                      <w:rFonts w:asciiTheme="majorHAnsi" w:eastAsia="Times New Roman" w:hAnsiTheme="majorHAnsi" w:cs="Arial"/>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6</w:t>
                  </w:r>
                  <w:r w:rsidRPr="00962FAC">
                    <w:rPr>
                      <w:rFonts w:asciiTheme="majorHAnsi" w:eastAsia="Times New Roman" w:hAnsiTheme="majorHAnsi" w:cs="Arial"/>
                    </w:rPr>
                    <w:br/>
                  </w:r>
                  <w:r w:rsidRPr="00962FAC">
                    <w:rPr>
                      <w:rFonts w:asciiTheme="majorHAnsi" w:eastAsia="Times New Roman" w:hAnsiTheme="majorHAnsi" w:cs="Arial"/>
                      <w:i/>
                      <w:iCs/>
                    </w:rPr>
                    <w:t>6.7</w:t>
                  </w:r>
                  <w:r w:rsidRPr="00962FAC">
                    <w:rPr>
                      <w:rFonts w:asciiTheme="majorHAnsi" w:eastAsia="Times New Roman" w:hAnsiTheme="majorHAnsi" w:cs="Arial"/>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12</w:t>
                  </w:r>
                </w:p>
              </w:tc>
            </w:tr>
            <w:tr w:rsidR="003D56B1"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 xml:space="preserve">Marginale </w:t>
                  </w:r>
                  <w:r w:rsidRPr="00962FAC">
                    <w:rPr>
                      <w:rFonts w:asciiTheme="majorHAnsi" w:eastAsia="Times New Roman" w:hAnsiTheme="majorHAnsi" w:cs="Arial"/>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18</w:t>
                  </w:r>
                </w:p>
              </w:tc>
            </w:tr>
          </w:tbl>
          <w:p w:rsidR="003D56B1" w:rsidRPr="00962FAC" w:rsidRDefault="003D56B1" w:rsidP="003D56B1">
            <w:pPr>
              <w:spacing w:before="100" w:beforeAutospacing="1" w:after="100" w:afterAutospacing="1"/>
              <w:rPr>
                <w:rFonts w:asciiTheme="majorHAnsi" w:eastAsia="Times New Roman" w:hAnsiTheme="majorHAnsi" w:cs="Arial"/>
              </w:rPr>
            </w:pPr>
            <w:r w:rsidRPr="00962FAC">
              <w:rPr>
                <w:rFonts w:asciiTheme="majorHAnsi" w:eastAsia="Times New Roman" w:hAnsiTheme="majorHAnsi" w:cs="Arial"/>
              </w:rPr>
              <w:t xml:space="preserve">Il valore di X quadro non è significativo dato che vi sono frequenze attese minori di 1. </w:t>
            </w:r>
          </w:p>
          <w:p w:rsidR="003D56B1" w:rsidRPr="00962FAC" w:rsidRDefault="003D56B1" w:rsidP="003D56B1">
            <w:pPr>
              <w:spacing w:before="100" w:beforeAutospacing="1" w:after="100" w:afterAutospacing="1"/>
              <w:ind w:left="720"/>
              <w:rPr>
                <w:rFonts w:asciiTheme="majorHAnsi" w:eastAsia="Times New Roman" w:hAnsiTheme="majorHAnsi" w:cs="Arial"/>
              </w:rPr>
            </w:pPr>
          </w:p>
        </w:tc>
        <w:tc>
          <w:tcPr>
            <w:tcW w:w="4500" w:type="dxa"/>
            <w:hideMark/>
          </w:tcPr>
          <w:p w:rsidR="003D56B1" w:rsidRPr="00962FAC" w:rsidRDefault="003D56B1" w:rsidP="003D56B1">
            <w:pPr>
              <w:spacing w:before="100" w:beforeAutospacing="1" w:after="100" w:afterAutospacing="1"/>
              <w:jc w:val="right"/>
              <w:rPr>
                <w:rFonts w:asciiTheme="majorHAnsi" w:eastAsia="Times New Roman" w:hAnsiTheme="majorHAnsi" w:cs="Arial"/>
              </w:rPr>
            </w:pPr>
            <w:r w:rsidRPr="00962FAC">
              <w:rPr>
                <w:rFonts w:asciiTheme="majorHAnsi" w:eastAsia="Times New Roman" w:hAnsiTheme="majorHAnsi" w:cs="Arial"/>
              </w:rPr>
              <w:lastRenderedPageBreak/>
              <w:t xml:space="preserve">  </w:t>
            </w:r>
          </w:p>
          <w:tbl>
            <w:tblPr>
              <w:tblW w:w="0" w:type="auto"/>
              <w:jc w:val="right"/>
              <w:tblCellSpacing w:w="15" w:type="dxa"/>
              <w:tblCellMar>
                <w:left w:w="0" w:type="dxa"/>
                <w:right w:w="0" w:type="dxa"/>
              </w:tblCellMar>
              <w:tblLook w:val="04A0"/>
            </w:tblPr>
            <w:tblGrid>
              <w:gridCol w:w="460"/>
              <w:gridCol w:w="445"/>
              <w:gridCol w:w="405"/>
              <w:gridCol w:w="445"/>
              <w:gridCol w:w="408"/>
              <w:gridCol w:w="445"/>
              <w:gridCol w:w="445"/>
              <w:gridCol w:w="460"/>
            </w:tblGrid>
            <w:tr w:rsidR="003D56B1" w:rsidRPr="00962FA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15"/>
                  </w:tblGrid>
                  <w:tr w:rsidR="003D56B1" w:rsidRPr="00962FAC">
                    <w:trPr>
                      <w:tblCellSpacing w:w="0" w:type="dxa"/>
                      <w:jc w:val="center"/>
                    </w:trPr>
                    <w:tc>
                      <w:tcPr>
                        <w:tcW w:w="0" w:type="auto"/>
                        <w:vAlign w:val="bottom"/>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17%</w:t>
                        </w:r>
                      </w:p>
                    </w:tc>
                  </w:tr>
                  <w:tr w:rsidR="003D56B1" w:rsidRPr="00962FAC">
                    <w:trPr>
                      <w:trHeight w:val="255"/>
                      <w:tblCellSpacing w:w="0" w:type="dxa"/>
                      <w:jc w:val="center"/>
                    </w:trPr>
                    <w:tc>
                      <w:tcPr>
                        <w:tcW w:w="0" w:type="auto"/>
                        <w:shd w:val="clear" w:color="auto" w:fill="C0D0C0"/>
                        <w:vAlign w:val="bottom"/>
                        <w:hideMark/>
                      </w:tcPr>
                      <w:p w:rsidR="003D56B1" w:rsidRPr="00962FAC" w:rsidRDefault="003D56B1" w:rsidP="003D56B1">
                        <w:pPr>
                          <w:jc w:val="cente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3D56B1" w:rsidRPr="00962FAC">
                    <w:trPr>
                      <w:tblCellSpacing w:w="0" w:type="dxa"/>
                      <w:jc w:val="center"/>
                    </w:trPr>
                    <w:tc>
                      <w:tcPr>
                        <w:tcW w:w="0" w:type="auto"/>
                        <w:vAlign w:val="bottom"/>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17%</w:t>
                        </w:r>
                      </w:p>
                    </w:tc>
                  </w:tr>
                  <w:tr w:rsidR="003D56B1" w:rsidRPr="00962FAC">
                    <w:trPr>
                      <w:trHeight w:val="255"/>
                      <w:tblCellSpacing w:w="0" w:type="dxa"/>
                      <w:jc w:val="center"/>
                    </w:trPr>
                    <w:tc>
                      <w:tcPr>
                        <w:tcW w:w="0" w:type="auto"/>
                        <w:shd w:val="clear" w:color="auto" w:fill="80D080"/>
                        <w:vAlign w:val="bottom"/>
                        <w:hideMark/>
                      </w:tcPr>
                      <w:p w:rsidR="003D56B1" w:rsidRPr="00962FAC" w:rsidRDefault="003D56B1" w:rsidP="003D56B1">
                        <w:pPr>
                          <w:jc w:val="cente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D56B1" w:rsidRPr="00962FAC">
                    <w:trPr>
                      <w:tblCellSpacing w:w="0" w:type="dxa"/>
                      <w:jc w:val="center"/>
                    </w:trPr>
                    <w:tc>
                      <w:tcPr>
                        <w:tcW w:w="0" w:type="auto"/>
                        <w:vAlign w:val="bottom"/>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0%</w:t>
                        </w:r>
                      </w:p>
                    </w:tc>
                  </w:tr>
                  <w:tr w:rsidR="003D56B1" w:rsidRPr="00962FAC">
                    <w:trPr>
                      <w:tblCellSpacing w:w="0" w:type="dxa"/>
                      <w:jc w:val="center"/>
                    </w:trPr>
                    <w:tc>
                      <w:tcPr>
                        <w:tcW w:w="0" w:type="auto"/>
                        <w:shd w:val="clear" w:color="auto" w:fill="404040"/>
                        <w:vAlign w:val="bottom"/>
                        <w:hideMark/>
                      </w:tcPr>
                      <w:p w:rsidR="003D56B1" w:rsidRPr="00962FAC" w:rsidRDefault="003D56B1" w:rsidP="003D56B1">
                        <w:pPr>
                          <w:jc w:val="cente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3D56B1" w:rsidRPr="00962FAC">
                    <w:trPr>
                      <w:tblCellSpacing w:w="0" w:type="dxa"/>
                      <w:jc w:val="center"/>
                    </w:trPr>
                    <w:tc>
                      <w:tcPr>
                        <w:tcW w:w="0" w:type="auto"/>
                        <w:vAlign w:val="bottom"/>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67%</w:t>
                        </w:r>
                      </w:p>
                    </w:tc>
                  </w:tr>
                  <w:tr w:rsidR="003D56B1" w:rsidRPr="00962FAC">
                    <w:trPr>
                      <w:trHeight w:val="1005"/>
                      <w:tblCellSpacing w:w="0" w:type="dxa"/>
                      <w:jc w:val="center"/>
                    </w:trPr>
                    <w:tc>
                      <w:tcPr>
                        <w:tcW w:w="0" w:type="auto"/>
                        <w:shd w:val="clear" w:color="auto" w:fill="0000FF"/>
                        <w:vAlign w:val="bottom"/>
                        <w:hideMark/>
                      </w:tcPr>
                      <w:p w:rsidR="003D56B1" w:rsidRPr="00962FAC" w:rsidRDefault="003D56B1" w:rsidP="003D56B1">
                        <w:pPr>
                          <w:jc w:val="cente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D56B1" w:rsidRPr="00962FAC">
                    <w:trPr>
                      <w:tblCellSpacing w:w="0" w:type="dxa"/>
                      <w:jc w:val="center"/>
                    </w:trPr>
                    <w:tc>
                      <w:tcPr>
                        <w:tcW w:w="0" w:type="auto"/>
                        <w:vAlign w:val="bottom"/>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8%</w:t>
                        </w:r>
                      </w:p>
                    </w:tc>
                  </w:tr>
                  <w:tr w:rsidR="003D56B1" w:rsidRPr="00962FAC">
                    <w:trPr>
                      <w:trHeight w:val="120"/>
                      <w:tblCellSpacing w:w="0" w:type="dxa"/>
                      <w:jc w:val="center"/>
                    </w:trPr>
                    <w:tc>
                      <w:tcPr>
                        <w:tcW w:w="0" w:type="auto"/>
                        <w:shd w:val="clear" w:color="auto" w:fill="C0D0C0"/>
                        <w:vAlign w:val="bottom"/>
                        <w:hideMark/>
                      </w:tcPr>
                      <w:p w:rsidR="003D56B1" w:rsidRPr="00962FAC" w:rsidRDefault="003D56B1" w:rsidP="003D56B1">
                        <w:pPr>
                          <w:jc w:val="cente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3D56B1" w:rsidRPr="00962FAC">
                    <w:trPr>
                      <w:tblCellSpacing w:w="0" w:type="dxa"/>
                      <w:jc w:val="center"/>
                    </w:trPr>
                    <w:tc>
                      <w:tcPr>
                        <w:tcW w:w="0" w:type="auto"/>
                        <w:vAlign w:val="bottom"/>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17%</w:t>
                        </w:r>
                      </w:p>
                    </w:tc>
                  </w:tr>
                  <w:tr w:rsidR="003D56B1" w:rsidRPr="00962FAC">
                    <w:trPr>
                      <w:trHeight w:val="255"/>
                      <w:tblCellSpacing w:w="0" w:type="dxa"/>
                      <w:jc w:val="center"/>
                    </w:trPr>
                    <w:tc>
                      <w:tcPr>
                        <w:tcW w:w="0" w:type="auto"/>
                        <w:shd w:val="clear" w:color="auto" w:fill="80D080"/>
                        <w:vAlign w:val="bottom"/>
                        <w:hideMark/>
                      </w:tcPr>
                      <w:p w:rsidR="003D56B1" w:rsidRPr="00962FAC" w:rsidRDefault="003D56B1" w:rsidP="003D56B1">
                        <w:pPr>
                          <w:jc w:val="cente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3D56B1" w:rsidRPr="00962FAC">
                    <w:trPr>
                      <w:tblCellSpacing w:w="0" w:type="dxa"/>
                      <w:jc w:val="center"/>
                    </w:trPr>
                    <w:tc>
                      <w:tcPr>
                        <w:tcW w:w="0" w:type="auto"/>
                        <w:vAlign w:val="bottom"/>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25%</w:t>
                        </w:r>
                      </w:p>
                    </w:tc>
                  </w:tr>
                  <w:tr w:rsidR="003D56B1" w:rsidRPr="00962FAC">
                    <w:trPr>
                      <w:trHeight w:val="375"/>
                      <w:tblCellSpacing w:w="0" w:type="dxa"/>
                      <w:jc w:val="center"/>
                    </w:trPr>
                    <w:tc>
                      <w:tcPr>
                        <w:tcW w:w="0" w:type="auto"/>
                        <w:shd w:val="clear" w:color="auto" w:fill="404040"/>
                        <w:vAlign w:val="bottom"/>
                        <w:hideMark/>
                      </w:tcPr>
                      <w:p w:rsidR="003D56B1" w:rsidRPr="00962FAC" w:rsidRDefault="003D56B1" w:rsidP="003D56B1">
                        <w:pPr>
                          <w:jc w:val="cente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3D56B1" w:rsidRPr="00962FAC">
                    <w:trPr>
                      <w:tblCellSpacing w:w="0" w:type="dxa"/>
                      <w:jc w:val="center"/>
                    </w:trPr>
                    <w:tc>
                      <w:tcPr>
                        <w:tcW w:w="0" w:type="auto"/>
                        <w:vAlign w:val="bottom"/>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50%</w:t>
                        </w:r>
                      </w:p>
                    </w:tc>
                  </w:tr>
                  <w:tr w:rsidR="003D56B1" w:rsidRPr="00962FAC">
                    <w:trPr>
                      <w:trHeight w:val="750"/>
                      <w:tblCellSpacing w:w="0" w:type="dxa"/>
                      <w:jc w:val="center"/>
                    </w:trPr>
                    <w:tc>
                      <w:tcPr>
                        <w:tcW w:w="0" w:type="auto"/>
                        <w:shd w:val="clear" w:color="auto" w:fill="0000FF"/>
                        <w:vAlign w:val="bottom"/>
                        <w:hideMark/>
                      </w:tcPr>
                      <w:p w:rsidR="003D56B1" w:rsidRPr="00962FAC" w:rsidRDefault="003D56B1" w:rsidP="003D56B1">
                        <w:pPr>
                          <w:jc w:val="cente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p>
              </w:tc>
            </w:tr>
            <w:tr w:rsidR="003D56B1" w:rsidRPr="00962FAC">
              <w:trPr>
                <w:tblCellSpacing w:w="15" w:type="dxa"/>
                <w:jc w:val="right"/>
              </w:trPr>
              <w:tc>
                <w:tcPr>
                  <w:tcW w:w="0" w:type="auto"/>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lastRenderedPageBreak/>
                    <w:t>1</w:t>
                  </w:r>
                </w:p>
              </w:tc>
              <w:tc>
                <w:tcPr>
                  <w:tcW w:w="0" w:type="auto"/>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1</w:t>
                  </w:r>
                </w:p>
              </w:tc>
              <w:tc>
                <w:tcPr>
                  <w:tcW w:w="0" w:type="auto"/>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0</w:t>
                  </w:r>
                </w:p>
              </w:tc>
              <w:tc>
                <w:tcPr>
                  <w:tcW w:w="0" w:type="auto"/>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4</w:t>
                  </w:r>
                </w:p>
              </w:tc>
              <w:tc>
                <w:tcPr>
                  <w:tcW w:w="0" w:type="auto"/>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1</w:t>
                  </w:r>
                </w:p>
              </w:tc>
              <w:tc>
                <w:tcPr>
                  <w:tcW w:w="0" w:type="auto"/>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2</w:t>
                  </w:r>
                </w:p>
              </w:tc>
              <w:tc>
                <w:tcPr>
                  <w:tcW w:w="0" w:type="auto"/>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3</w:t>
                  </w:r>
                </w:p>
              </w:tc>
              <w:tc>
                <w:tcPr>
                  <w:tcW w:w="0" w:type="auto"/>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6</w:t>
                  </w:r>
                </w:p>
              </w:tc>
            </w:tr>
            <w:tr w:rsidR="003D56B1" w:rsidRPr="00962FAC">
              <w:trPr>
                <w:tblCellSpacing w:w="15" w:type="dxa"/>
                <w:jc w:val="right"/>
              </w:trPr>
              <w:tc>
                <w:tcPr>
                  <w:tcW w:w="0" w:type="auto"/>
                  <w:gridSpan w:val="4"/>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0</w:t>
                  </w:r>
                </w:p>
              </w:tc>
              <w:tc>
                <w:tcPr>
                  <w:tcW w:w="0" w:type="auto"/>
                  <w:gridSpan w:val="4"/>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1</w:t>
                  </w:r>
                </w:p>
              </w:tc>
            </w:tr>
            <w:tr w:rsidR="003D56B1" w:rsidRPr="00962FAC">
              <w:trPr>
                <w:trHeight w:val="450"/>
                <w:tblCellSpacing w:w="15" w:type="dxa"/>
                <w:jc w:val="right"/>
              </w:trPr>
              <w:tc>
                <w:tcPr>
                  <w:tcW w:w="0" w:type="auto"/>
                  <w:vAlign w:val="center"/>
                  <w:hideMark/>
                </w:tcPr>
                <w:p w:rsidR="003D56B1" w:rsidRPr="00962FAC" w:rsidRDefault="003D56B1" w:rsidP="003D56B1">
                  <w:pPr>
                    <w:rPr>
                      <w:rFonts w:asciiTheme="majorHAnsi" w:eastAsia="Times New Roman" w:hAnsiTheme="majorHAnsi" w:cs="Arial"/>
                    </w:rPr>
                  </w:pPr>
                </w:p>
              </w:tc>
              <w:tc>
                <w:tcPr>
                  <w:tcW w:w="0" w:type="auto"/>
                  <w:vAlign w:val="center"/>
                  <w:hideMark/>
                </w:tcPr>
                <w:p w:rsidR="003D56B1" w:rsidRPr="00962FAC" w:rsidRDefault="003D56B1" w:rsidP="003D56B1">
                  <w:pPr>
                    <w:rPr>
                      <w:rFonts w:asciiTheme="majorHAnsi" w:eastAsia="Times New Roman" w:hAnsiTheme="majorHAnsi" w:cs="Times New Roman"/>
                    </w:rPr>
                  </w:pPr>
                </w:p>
              </w:tc>
              <w:tc>
                <w:tcPr>
                  <w:tcW w:w="0" w:type="auto"/>
                  <w:vAlign w:val="center"/>
                  <w:hideMark/>
                </w:tcPr>
                <w:p w:rsidR="003D56B1" w:rsidRPr="00962FAC" w:rsidRDefault="003D56B1" w:rsidP="003D56B1">
                  <w:pPr>
                    <w:rPr>
                      <w:rFonts w:asciiTheme="majorHAnsi" w:eastAsia="Times New Roman" w:hAnsiTheme="majorHAnsi" w:cs="Times New Roman"/>
                    </w:rPr>
                  </w:pPr>
                </w:p>
              </w:tc>
              <w:tc>
                <w:tcPr>
                  <w:tcW w:w="0" w:type="auto"/>
                  <w:vAlign w:val="center"/>
                  <w:hideMark/>
                </w:tcPr>
                <w:p w:rsidR="003D56B1" w:rsidRPr="00962FAC" w:rsidRDefault="003D56B1" w:rsidP="003D56B1">
                  <w:pPr>
                    <w:rPr>
                      <w:rFonts w:asciiTheme="majorHAnsi" w:eastAsia="Times New Roman" w:hAnsiTheme="majorHAnsi" w:cs="Times New Roman"/>
                    </w:rPr>
                  </w:pPr>
                </w:p>
              </w:tc>
              <w:tc>
                <w:tcPr>
                  <w:tcW w:w="0" w:type="auto"/>
                  <w:vAlign w:val="center"/>
                  <w:hideMark/>
                </w:tcPr>
                <w:p w:rsidR="003D56B1" w:rsidRPr="00962FAC" w:rsidRDefault="003D56B1" w:rsidP="003D56B1">
                  <w:pPr>
                    <w:rPr>
                      <w:rFonts w:asciiTheme="majorHAnsi" w:eastAsia="Times New Roman" w:hAnsiTheme="majorHAnsi" w:cs="Times New Roman"/>
                    </w:rPr>
                  </w:pPr>
                </w:p>
              </w:tc>
              <w:tc>
                <w:tcPr>
                  <w:tcW w:w="0" w:type="auto"/>
                  <w:vAlign w:val="center"/>
                  <w:hideMark/>
                </w:tcPr>
                <w:p w:rsidR="003D56B1" w:rsidRPr="00962FAC" w:rsidRDefault="003D56B1" w:rsidP="003D56B1">
                  <w:pPr>
                    <w:rPr>
                      <w:rFonts w:asciiTheme="majorHAnsi" w:eastAsia="Times New Roman" w:hAnsiTheme="majorHAnsi" w:cs="Times New Roman"/>
                    </w:rPr>
                  </w:pPr>
                </w:p>
              </w:tc>
              <w:tc>
                <w:tcPr>
                  <w:tcW w:w="0" w:type="auto"/>
                  <w:vAlign w:val="center"/>
                  <w:hideMark/>
                </w:tcPr>
                <w:p w:rsidR="003D56B1" w:rsidRPr="00962FAC" w:rsidRDefault="003D56B1" w:rsidP="003D56B1">
                  <w:pPr>
                    <w:rPr>
                      <w:rFonts w:asciiTheme="majorHAnsi" w:eastAsia="Times New Roman" w:hAnsiTheme="majorHAnsi" w:cs="Times New Roman"/>
                    </w:rPr>
                  </w:pPr>
                </w:p>
              </w:tc>
              <w:tc>
                <w:tcPr>
                  <w:tcW w:w="0" w:type="auto"/>
                  <w:vAlign w:val="center"/>
                  <w:hideMark/>
                </w:tcPr>
                <w:p w:rsidR="003D56B1" w:rsidRPr="00962FAC" w:rsidRDefault="003D56B1" w:rsidP="003D56B1">
                  <w:pPr>
                    <w:rPr>
                      <w:rFonts w:asciiTheme="majorHAnsi" w:eastAsia="Times New Roman" w:hAnsiTheme="majorHAnsi" w:cs="Times New Roman"/>
                    </w:rPr>
                  </w:pPr>
                </w:p>
              </w:tc>
            </w:tr>
            <w:tr w:rsidR="003D56B1" w:rsidRPr="00962FAC">
              <w:trPr>
                <w:tblCellSpacing w:w="15" w:type="dxa"/>
                <w:jc w:val="right"/>
              </w:trPr>
              <w:tc>
                <w:tcPr>
                  <w:tcW w:w="0" w:type="auto"/>
                  <w:vAlign w:val="bottom"/>
                  <w:hideMark/>
                </w:tcPr>
                <w:p w:rsidR="003D56B1" w:rsidRPr="00962FAC" w:rsidRDefault="003D56B1" w:rsidP="003D56B1">
                  <w:pPr>
                    <w:jc w:val="center"/>
                    <w:rPr>
                      <w:rFonts w:asciiTheme="majorHAnsi" w:eastAsia="Times New Roman" w:hAnsiTheme="majorHAnsi" w:cs="Arial"/>
                    </w:rPr>
                  </w:pPr>
                </w:p>
              </w:tc>
              <w:tc>
                <w:tcPr>
                  <w:tcW w:w="0" w:type="auto"/>
                  <w:vAlign w:val="bottom"/>
                  <w:hideMark/>
                </w:tcPr>
                <w:p w:rsidR="003D56B1" w:rsidRPr="00962FAC" w:rsidRDefault="003D56B1" w:rsidP="003D56B1">
                  <w:pPr>
                    <w:jc w:val="center"/>
                    <w:rPr>
                      <w:rFonts w:asciiTheme="majorHAnsi" w:eastAsia="Times New Roman" w:hAnsiTheme="majorHAnsi" w:cs="Arial"/>
                    </w:rPr>
                  </w:pPr>
                </w:p>
              </w:tc>
              <w:tc>
                <w:tcPr>
                  <w:tcW w:w="0" w:type="auto"/>
                  <w:vAlign w:val="bottom"/>
                  <w:hideMark/>
                </w:tcPr>
                <w:p w:rsidR="003D56B1" w:rsidRPr="00962FAC" w:rsidRDefault="003D56B1" w:rsidP="003D56B1">
                  <w:pPr>
                    <w:jc w:val="center"/>
                    <w:rPr>
                      <w:rFonts w:asciiTheme="majorHAnsi" w:eastAsia="Times New Roman" w:hAnsiTheme="majorHAnsi" w:cs="Arial"/>
                    </w:rPr>
                  </w:pPr>
                </w:p>
              </w:tc>
              <w:tc>
                <w:tcPr>
                  <w:tcW w:w="0" w:type="auto"/>
                  <w:vAlign w:val="bottom"/>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0.4</w:t>
                  </w:r>
                </w:p>
                <w:tbl>
                  <w:tblPr>
                    <w:tblW w:w="375" w:type="dxa"/>
                    <w:jc w:val="center"/>
                    <w:tblCellSpacing w:w="0" w:type="dxa"/>
                    <w:tblCellMar>
                      <w:left w:w="0" w:type="dxa"/>
                      <w:right w:w="0" w:type="dxa"/>
                    </w:tblCellMar>
                    <w:tblLook w:val="04A0"/>
                  </w:tblPr>
                  <w:tblGrid>
                    <w:gridCol w:w="375"/>
                  </w:tblGrid>
                  <w:tr w:rsidR="003D56B1" w:rsidRPr="00962FAC">
                    <w:trPr>
                      <w:trHeight w:val="300"/>
                      <w:tblCellSpacing w:w="0" w:type="dxa"/>
                      <w:jc w:val="center"/>
                    </w:trPr>
                    <w:tc>
                      <w:tcPr>
                        <w:tcW w:w="0" w:type="auto"/>
                        <w:shd w:val="clear" w:color="auto" w:fill="0000FF"/>
                        <w:vAlign w:val="center"/>
                        <w:hideMark/>
                      </w:tcPr>
                      <w:p w:rsidR="003D56B1" w:rsidRPr="00962FAC" w:rsidRDefault="003D56B1" w:rsidP="003D56B1">
                        <w:pP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p>
              </w:tc>
              <w:tc>
                <w:tcPr>
                  <w:tcW w:w="0" w:type="auto"/>
                  <w:vAlign w:val="bottom"/>
                  <w:hideMark/>
                </w:tcPr>
                <w:p w:rsidR="003D56B1" w:rsidRPr="00962FAC" w:rsidRDefault="003D56B1" w:rsidP="003D56B1">
                  <w:pPr>
                    <w:jc w:val="center"/>
                    <w:rPr>
                      <w:rFonts w:asciiTheme="majorHAnsi" w:eastAsia="Times New Roman" w:hAnsiTheme="majorHAnsi" w:cs="Arial"/>
                    </w:rPr>
                  </w:pPr>
                </w:p>
              </w:tc>
              <w:tc>
                <w:tcPr>
                  <w:tcW w:w="0" w:type="auto"/>
                  <w:vAlign w:val="bottom"/>
                  <w:hideMark/>
                </w:tcPr>
                <w:p w:rsidR="003D56B1" w:rsidRPr="00962FAC" w:rsidRDefault="003D56B1" w:rsidP="003D56B1">
                  <w:pPr>
                    <w:jc w:val="center"/>
                    <w:rPr>
                      <w:rFonts w:asciiTheme="majorHAnsi" w:eastAsia="Times New Roman" w:hAnsiTheme="majorHAnsi" w:cs="Arial"/>
                    </w:rPr>
                  </w:pPr>
                </w:p>
              </w:tc>
              <w:tc>
                <w:tcPr>
                  <w:tcW w:w="0" w:type="auto"/>
                  <w:vAlign w:val="bottom"/>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0.7</w:t>
                  </w:r>
                </w:p>
                <w:tbl>
                  <w:tblPr>
                    <w:tblW w:w="375" w:type="dxa"/>
                    <w:jc w:val="center"/>
                    <w:tblCellSpacing w:w="0" w:type="dxa"/>
                    <w:tblCellMar>
                      <w:left w:w="0" w:type="dxa"/>
                      <w:right w:w="0" w:type="dxa"/>
                    </w:tblCellMar>
                    <w:tblLook w:val="04A0"/>
                  </w:tblPr>
                  <w:tblGrid>
                    <w:gridCol w:w="375"/>
                  </w:tblGrid>
                  <w:tr w:rsidR="003D56B1" w:rsidRPr="00962FAC">
                    <w:trPr>
                      <w:trHeight w:val="525"/>
                      <w:tblCellSpacing w:w="0" w:type="dxa"/>
                      <w:jc w:val="center"/>
                    </w:trPr>
                    <w:tc>
                      <w:tcPr>
                        <w:tcW w:w="0" w:type="auto"/>
                        <w:shd w:val="clear" w:color="auto" w:fill="404040"/>
                        <w:vAlign w:val="center"/>
                        <w:hideMark/>
                      </w:tcPr>
                      <w:p w:rsidR="003D56B1" w:rsidRPr="00962FAC" w:rsidRDefault="003D56B1" w:rsidP="003D56B1">
                        <w:pP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p>
              </w:tc>
              <w:tc>
                <w:tcPr>
                  <w:tcW w:w="0" w:type="auto"/>
                  <w:vAlign w:val="bottom"/>
                  <w:hideMark/>
                </w:tcPr>
                <w:p w:rsidR="003D56B1" w:rsidRPr="00962FAC" w:rsidRDefault="003D56B1" w:rsidP="003D56B1">
                  <w:pPr>
                    <w:jc w:val="center"/>
                    <w:rPr>
                      <w:rFonts w:asciiTheme="majorHAnsi" w:eastAsia="Times New Roman" w:hAnsiTheme="majorHAnsi" w:cs="Arial"/>
                    </w:rPr>
                  </w:pPr>
                </w:p>
              </w:tc>
            </w:tr>
            <w:tr w:rsidR="003D56B1" w:rsidRPr="00962FAC">
              <w:trPr>
                <w:tblCellSpacing w:w="15" w:type="dxa"/>
                <w:jc w:val="right"/>
              </w:trPr>
              <w:tc>
                <w:tcPr>
                  <w:tcW w:w="0" w:type="auto"/>
                  <w:gridSpan w:val="4"/>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0</w:t>
                  </w:r>
                </w:p>
              </w:tc>
              <w:tc>
                <w:tcPr>
                  <w:tcW w:w="0" w:type="auto"/>
                  <w:gridSpan w:val="4"/>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1</w:t>
                  </w:r>
                </w:p>
              </w:tc>
            </w:tr>
            <w:tr w:rsidR="003D56B1" w:rsidRPr="00962FAC">
              <w:trPr>
                <w:tblCellSpacing w:w="15" w:type="dxa"/>
                <w:jc w:val="right"/>
              </w:trPr>
              <w:tc>
                <w:tcPr>
                  <w:tcW w:w="0" w:type="auto"/>
                  <w:hideMark/>
                </w:tcPr>
                <w:p w:rsidR="003D56B1" w:rsidRPr="00962FAC" w:rsidRDefault="003D56B1" w:rsidP="003D56B1">
                  <w:pPr>
                    <w:jc w:val="center"/>
                    <w:rPr>
                      <w:rFonts w:asciiTheme="majorHAnsi" w:eastAsia="Times New Roman" w:hAnsiTheme="majorHAnsi" w:cs="Arial"/>
                    </w:rPr>
                  </w:pPr>
                </w:p>
              </w:tc>
              <w:tc>
                <w:tcPr>
                  <w:tcW w:w="0" w:type="auto"/>
                  <w:hideMark/>
                </w:tcPr>
                <w:p w:rsidR="003D56B1" w:rsidRPr="00962FAC" w:rsidRDefault="003D56B1" w:rsidP="003D56B1">
                  <w:pPr>
                    <w:jc w:val="center"/>
                    <w:rPr>
                      <w:rFonts w:asciiTheme="majorHAnsi" w:eastAsia="Times New Roman" w:hAnsiTheme="majorHAnsi" w:cs="Arial"/>
                    </w:rPr>
                  </w:pPr>
                </w:p>
              </w:tc>
              <w:tc>
                <w:tcPr>
                  <w:tcW w:w="0" w:type="auto"/>
                  <w:hideMark/>
                </w:tcPr>
                <w:tbl>
                  <w:tblPr>
                    <w:tblW w:w="375" w:type="dxa"/>
                    <w:jc w:val="center"/>
                    <w:tblCellSpacing w:w="0" w:type="dxa"/>
                    <w:tblCellMar>
                      <w:left w:w="0" w:type="dxa"/>
                      <w:right w:w="0" w:type="dxa"/>
                    </w:tblCellMar>
                    <w:tblLook w:val="04A0"/>
                  </w:tblPr>
                  <w:tblGrid>
                    <w:gridCol w:w="375"/>
                  </w:tblGrid>
                  <w:tr w:rsidR="003D56B1" w:rsidRPr="00962FAC">
                    <w:trPr>
                      <w:trHeight w:val="750"/>
                      <w:tblCellSpacing w:w="0" w:type="dxa"/>
                      <w:jc w:val="center"/>
                    </w:trPr>
                    <w:tc>
                      <w:tcPr>
                        <w:tcW w:w="0" w:type="auto"/>
                        <w:shd w:val="clear" w:color="auto" w:fill="404040"/>
                        <w:vAlign w:val="center"/>
                        <w:hideMark/>
                      </w:tcPr>
                      <w:p w:rsidR="003D56B1" w:rsidRPr="00962FAC" w:rsidRDefault="003D56B1" w:rsidP="003D56B1">
                        <w:pP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-1</w:t>
                  </w:r>
                </w:p>
              </w:tc>
              <w:tc>
                <w:tcPr>
                  <w:tcW w:w="0" w:type="auto"/>
                  <w:hideMark/>
                </w:tcPr>
                <w:p w:rsidR="003D56B1" w:rsidRPr="00962FAC" w:rsidRDefault="003D56B1" w:rsidP="003D56B1">
                  <w:pPr>
                    <w:jc w:val="center"/>
                    <w:rPr>
                      <w:rFonts w:asciiTheme="majorHAnsi" w:eastAsia="Times New Roman" w:hAnsiTheme="majorHAnsi" w:cs="Arial"/>
                    </w:rPr>
                  </w:pPr>
                </w:p>
              </w:tc>
              <w:tc>
                <w:tcPr>
                  <w:tcW w:w="0" w:type="auto"/>
                  <w:hideMark/>
                </w:tcPr>
                <w:tbl>
                  <w:tblPr>
                    <w:tblW w:w="375" w:type="dxa"/>
                    <w:jc w:val="center"/>
                    <w:tblCellSpacing w:w="0" w:type="dxa"/>
                    <w:tblCellMar>
                      <w:left w:w="0" w:type="dxa"/>
                      <w:right w:w="0" w:type="dxa"/>
                    </w:tblCellMar>
                    <w:tblLook w:val="04A0"/>
                  </w:tblPr>
                  <w:tblGrid>
                    <w:gridCol w:w="375"/>
                  </w:tblGrid>
                  <w:tr w:rsidR="003D56B1" w:rsidRPr="00962FAC">
                    <w:trPr>
                      <w:trHeight w:val="225"/>
                      <w:tblCellSpacing w:w="0" w:type="dxa"/>
                      <w:jc w:val="center"/>
                    </w:trPr>
                    <w:tc>
                      <w:tcPr>
                        <w:tcW w:w="0" w:type="auto"/>
                        <w:shd w:val="clear" w:color="auto" w:fill="C0D0C0"/>
                        <w:vAlign w:val="center"/>
                        <w:hideMark/>
                      </w:tcPr>
                      <w:p w:rsidR="003D56B1" w:rsidRPr="00962FAC" w:rsidRDefault="003D56B1" w:rsidP="003D56B1">
                        <w:pP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-0.3</w:t>
                  </w:r>
                </w:p>
              </w:tc>
              <w:tc>
                <w:tcPr>
                  <w:tcW w:w="0" w:type="auto"/>
                  <w:hideMark/>
                </w:tcPr>
                <w:p w:rsidR="003D56B1" w:rsidRPr="00962FAC" w:rsidRDefault="003D56B1" w:rsidP="003D56B1">
                  <w:pPr>
                    <w:jc w:val="center"/>
                    <w:rPr>
                      <w:rFonts w:asciiTheme="majorHAnsi" w:eastAsia="Times New Roman" w:hAnsiTheme="majorHAnsi" w:cs="Arial"/>
                    </w:rPr>
                  </w:pPr>
                </w:p>
              </w:tc>
              <w:tc>
                <w:tcPr>
                  <w:tcW w:w="0" w:type="auto"/>
                  <w:hideMark/>
                </w:tcPr>
                <w:p w:rsidR="003D56B1" w:rsidRPr="00962FAC" w:rsidRDefault="003D56B1" w:rsidP="003D56B1">
                  <w:pPr>
                    <w:jc w:val="center"/>
                    <w:rPr>
                      <w:rFonts w:asciiTheme="majorHAnsi" w:eastAsia="Times New Roman" w:hAnsiTheme="majorHAnsi" w:cs="Arial"/>
                    </w:rPr>
                  </w:pPr>
                </w:p>
              </w:tc>
              <w:tc>
                <w:tcPr>
                  <w:tcW w:w="0" w:type="auto"/>
                  <w:hideMark/>
                </w:tcPr>
                <w:tbl>
                  <w:tblPr>
                    <w:tblW w:w="375" w:type="dxa"/>
                    <w:jc w:val="center"/>
                    <w:tblCellSpacing w:w="0" w:type="dxa"/>
                    <w:tblCellMar>
                      <w:left w:w="0" w:type="dxa"/>
                      <w:right w:w="0" w:type="dxa"/>
                    </w:tblCellMar>
                    <w:tblLook w:val="04A0"/>
                  </w:tblPr>
                  <w:tblGrid>
                    <w:gridCol w:w="375"/>
                  </w:tblGrid>
                  <w:tr w:rsidR="003D56B1" w:rsidRPr="00962FAC">
                    <w:trPr>
                      <w:trHeight w:val="225"/>
                      <w:tblCellSpacing w:w="0" w:type="dxa"/>
                      <w:jc w:val="center"/>
                    </w:trPr>
                    <w:tc>
                      <w:tcPr>
                        <w:tcW w:w="0" w:type="auto"/>
                        <w:shd w:val="clear" w:color="auto" w:fill="0000FF"/>
                        <w:vAlign w:val="center"/>
                        <w:hideMark/>
                      </w:tcPr>
                      <w:p w:rsidR="003D56B1" w:rsidRPr="00962FAC" w:rsidRDefault="003D56B1" w:rsidP="003D56B1">
                        <w:pP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-0.3</w:t>
                  </w:r>
                </w:p>
              </w:tc>
            </w:tr>
          </w:tbl>
          <w:p w:rsidR="003D56B1" w:rsidRPr="00962FAC" w:rsidRDefault="003D56B1" w:rsidP="003D56B1">
            <w:pPr>
              <w:rPr>
                <w:rFonts w:asciiTheme="majorHAnsi" w:eastAsia="Times New Roman" w:hAnsiTheme="majorHAnsi" w:cs="Times New Roman"/>
              </w:rPr>
            </w:pPr>
          </w:p>
        </w:tc>
        <w:tc>
          <w:tcPr>
            <w:tcW w:w="150" w:type="dxa"/>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lastRenderedPageBreak/>
              <w:t> </w:t>
            </w:r>
          </w:p>
        </w:tc>
        <w:tc>
          <w:tcPr>
            <w:tcW w:w="0" w:type="auto"/>
            <w:hideMark/>
          </w:tcPr>
          <w:p w:rsidR="003D56B1" w:rsidRPr="00962FAC" w:rsidRDefault="003D56B1" w:rsidP="003D56B1">
            <w:pPr>
              <w:spacing w:before="100" w:beforeAutospacing="1" w:after="100" w:afterAutospacing="1"/>
              <w:rPr>
                <w:rFonts w:asciiTheme="majorHAnsi" w:eastAsia="Times New Roman" w:hAnsiTheme="majorHAnsi" w:cs="Arial"/>
              </w:rPr>
            </w:pPr>
            <w:r w:rsidRPr="00962FAC">
              <w:rPr>
                <w:rFonts w:asciiTheme="majorHAnsi" w:eastAsia="Times New Roman" w:hAnsiTheme="majorHAnsi" w:cs="Arial"/>
              </w:rPr>
              <w:t xml:space="preserve">  </w:t>
            </w:r>
          </w:p>
          <w:tbl>
            <w:tblPr>
              <w:tblW w:w="0" w:type="auto"/>
              <w:tblCellSpacing w:w="0" w:type="dxa"/>
              <w:tblCellMar>
                <w:top w:w="15" w:type="dxa"/>
                <w:left w:w="15" w:type="dxa"/>
                <w:bottom w:w="15" w:type="dxa"/>
                <w:right w:w="15" w:type="dxa"/>
              </w:tblCellMar>
              <w:tblLook w:val="04A0"/>
            </w:tblPr>
            <w:tblGrid>
              <w:gridCol w:w="495"/>
            </w:tblGrid>
            <w:tr w:rsidR="003D56B1" w:rsidRPr="00962FA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65"/>
                  </w:tblGrid>
                  <w:tr w:rsidR="003D56B1" w:rsidRPr="00962FA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53"/>
                          <w:gridCol w:w="212"/>
                        </w:tblGrid>
                        <w:tr w:rsidR="003D56B1" w:rsidRPr="00962FAC">
                          <w:trPr>
                            <w:tblCellSpacing w:w="30" w:type="dxa"/>
                          </w:trPr>
                          <w:tc>
                            <w:tcPr>
                              <w:tcW w:w="0" w:type="auto"/>
                              <w:shd w:val="clear" w:color="auto" w:fill="C0D0C0"/>
                              <w:noWrap/>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   </w:t>
                              </w:r>
                            </w:p>
                          </w:tc>
                          <w:tc>
                            <w:tcPr>
                              <w:tcW w:w="0" w:type="auto"/>
                              <w:noWrap/>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0</w:t>
                              </w:r>
                            </w:p>
                          </w:tc>
                        </w:tr>
                        <w:tr w:rsidR="003D56B1" w:rsidRPr="00962FAC">
                          <w:trPr>
                            <w:tblCellSpacing w:w="30" w:type="dxa"/>
                          </w:trPr>
                          <w:tc>
                            <w:tcPr>
                              <w:tcW w:w="0" w:type="auto"/>
                              <w:shd w:val="clear" w:color="auto" w:fill="80D080"/>
                              <w:noWrap/>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   </w:t>
                              </w:r>
                            </w:p>
                          </w:tc>
                          <w:tc>
                            <w:tcPr>
                              <w:tcW w:w="0" w:type="auto"/>
                              <w:noWrap/>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1</w:t>
                              </w:r>
                            </w:p>
                          </w:tc>
                        </w:tr>
                        <w:tr w:rsidR="003D56B1" w:rsidRPr="00962FAC">
                          <w:trPr>
                            <w:tblCellSpacing w:w="30" w:type="dxa"/>
                          </w:trPr>
                          <w:tc>
                            <w:tcPr>
                              <w:tcW w:w="0" w:type="auto"/>
                              <w:shd w:val="clear" w:color="auto" w:fill="404040"/>
                              <w:noWrap/>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   </w:t>
                              </w:r>
                            </w:p>
                          </w:tc>
                          <w:tc>
                            <w:tcPr>
                              <w:tcW w:w="0" w:type="auto"/>
                              <w:noWrap/>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2</w:t>
                              </w:r>
                            </w:p>
                          </w:tc>
                        </w:tr>
                        <w:tr w:rsidR="003D56B1" w:rsidRPr="00962FAC">
                          <w:trPr>
                            <w:tblCellSpacing w:w="30" w:type="dxa"/>
                          </w:trPr>
                          <w:tc>
                            <w:tcPr>
                              <w:tcW w:w="0" w:type="auto"/>
                              <w:shd w:val="clear" w:color="auto" w:fill="0000FF"/>
                              <w:noWrap/>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   </w:t>
                              </w:r>
                            </w:p>
                          </w:tc>
                          <w:tc>
                            <w:tcPr>
                              <w:tcW w:w="0" w:type="auto"/>
                              <w:noWrap/>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3</w:t>
                              </w:r>
                            </w:p>
                          </w:tc>
                        </w:tr>
                      </w:tbl>
                      <w:p w:rsidR="003D56B1" w:rsidRPr="00962FAC" w:rsidRDefault="003D56B1" w:rsidP="003D56B1">
                        <w:pPr>
                          <w:rPr>
                            <w:rFonts w:asciiTheme="majorHAnsi" w:eastAsia="Times New Roman" w:hAnsiTheme="majorHAnsi" w:cs="Arial"/>
                          </w:rPr>
                        </w:pPr>
                      </w:p>
                    </w:tc>
                  </w:tr>
                </w:tbl>
                <w:p w:rsidR="003D56B1" w:rsidRPr="00962FAC" w:rsidRDefault="003D56B1" w:rsidP="003D56B1">
                  <w:pPr>
                    <w:rPr>
                      <w:rFonts w:asciiTheme="majorHAnsi" w:eastAsia="Times New Roman" w:hAnsiTheme="majorHAnsi" w:cs="Arial"/>
                    </w:rPr>
                  </w:pPr>
                </w:p>
              </w:tc>
            </w:tr>
          </w:tbl>
          <w:p w:rsidR="003D56B1" w:rsidRPr="00962FAC" w:rsidRDefault="003D56B1" w:rsidP="003D56B1">
            <w:pPr>
              <w:rPr>
                <w:rFonts w:asciiTheme="majorHAnsi" w:eastAsia="Times New Roman" w:hAnsiTheme="majorHAnsi" w:cs="Times New Roman"/>
              </w:rPr>
            </w:pPr>
          </w:p>
        </w:tc>
      </w:tr>
    </w:tbl>
    <w:p w:rsidR="003D56B1" w:rsidRDefault="003D56B1" w:rsidP="0072608E">
      <w:pPr>
        <w:widowControl w:val="0"/>
        <w:autoSpaceDE w:val="0"/>
        <w:autoSpaceDN w:val="0"/>
        <w:adjustRightInd w:val="0"/>
        <w:jc w:val="both"/>
        <w:rPr>
          <w:rFonts w:asciiTheme="majorHAnsi" w:hAnsiTheme="majorHAnsi" w:cs="Times New Roman"/>
          <w:b/>
          <w:bCs/>
          <w:color w:val="000000" w:themeColor="text1"/>
        </w:rPr>
      </w:pPr>
    </w:p>
    <w:p w:rsidR="005E1F34" w:rsidRDefault="005E1F34" w:rsidP="0072608E">
      <w:pPr>
        <w:widowControl w:val="0"/>
        <w:autoSpaceDE w:val="0"/>
        <w:autoSpaceDN w:val="0"/>
        <w:adjustRightInd w:val="0"/>
        <w:jc w:val="both"/>
        <w:rPr>
          <w:rFonts w:asciiTheme="majorHAnsi" w:hAnsiTheme="majorHAnsi" w:cs="Times New Roman"/>
          <w:b/>
          <w:bCs/>
          <w:color w:val="000000" w:themeColor="text1"/>
        </w:rPr>
      </w:pPr>
    </w:p>
    <w:p w:rsidR="005E1F34" w:rsidRDefault="005E1F34" w:rsidP="0072608E">
      <w:pPr>
        <w:widowControl w:val="0"/>
        <w:autoSpaceDE w:val="0"/>
        <w:autoSpaceDN w:val="0"/>
        <w:adjustRightInd w:val="0"/>
        <w:jc w:val="both"/>
        <w:rPr>
          <w:rFonts w:asciiTheme="majorHAnsi" w:hAnsiTheme="majorHAnsi" w:cs="Times New Roman"/>
          <w:b/>
          <w:bCs/>
          <w:color w:val="000000" w:themeColor="text1"/>
        </w:rPr>
      </w:pPr>
    </w:p>
    <w:p w:rsidR="003D56B1" w:rsidRDefault="003D56B1" w:rsidP="0072608E">
      <w:pPr>
        <w:widowControl w:val="0"/>
        <w:autoSpaceDE w:val="0"/>
        <w:autoSpaceDN w:val="0"/>
        <w:adjustRightInd w:val="0"/>
        <w:jc w:val="both"/>
        <w:rPr>
          <w:rFonts w:asciiTheme="majorHAnsi" w:hAnsiTheme="majorHAnsi" w:cs="Times New Roman"/>
          <w:b/>
          <w:bCs/>
          <w:color w:val="000000" w:themeColor="text1"/>
        </w:rPr>
      </w:pPr>
    </w:p>
    <w:p w:rsidR="00B63F6C" w:rsidRPr="00962FAC" w:rsidRDefault="00B63F6C" w:rsidP="0072608E">
      <w:pPr>
        <w:widowControl w:val="0"/>
        <w:autoSpaceDE w:val="0"/>
        <w:autoSpaceDN w:val="0"/>
        <w:adjustRightInd w:val="0"/>
        <w:jc w:val="both"/>
        <w:rPr>
          <w:rFonts w:asciiTheme="majorHAnsi" w:hAnsiTheme="majorHAnsi" w:cs="Times New Roman"/>
          <w:b/>
          <w:bCs/>
          <w:color w:val="000000" w:themeColor="text1"/>
        </w:rPr>
      </w:pPr>
    </w:p>
    <w:tbl>
      <w:tblPr>
        <w:tblW w:w="0" w:type="auto"/>
        <w:tblCellSpacing w:w="15" w:type="dxa"/>
        <w:tblCellMar>
          <w:top w:w="15" w:type="dxa"/>
          <w:left w:w="15" w:type="dxa"/>
          <w:bottom w:w="15" w:type="dxa"/>
          <w:right w:w="15" w:type="dxa"/>
        </w:tblCellMar>
        <w:tblLook w:val="04A0"/>
      </w:tblPr>
      <w:tblGrid>
        <w:gridCol w:w="4442"/>
        <w:gridCol w:w="4530"/>
        <w:gridCol w:w="180"/>
        <w:gridCol w:w="570"/>
      </w:tblGrid>
      <w:tr w:rsidR="003D56B1" w:rsidRPr="00962FAC" w:rsidTr="003D56B1">
        <w:trPr>
          <w:tblCellSpacing w:w="15" w:type="dxa"/>
        </w:trPr>
        <w:tc>
          <w:tcPr>
            <w:tcW w:w="0" w:type="auto"/>
            <w:hideMark/>
          </w:tcPr>
          <w:p w:rsidR="003D56B1" w:rsidRPr="00962FAC" w:rsidRDefault="003D56B1" w:rsidP="003D56B1">
            <w:pPr>
              <w:spacing w:before="100" w:beforeAutospacing="1" w:after="100" w:afterAutospacing="1"/>
              <w:rPr>
                <w:rFonts w:asciiTheme="majorHAnsi" w:eastAsia="Times New Roman" w:hAnsiTheme="majorHAnsi" w:cs="Arial"/>
              </w:rPr>
            </w:pPr>
            <w:r w:rsidRPr="00962FAC">
              <w:rPr>
                <w:rFonts w:asciiTheme="majorHAnsi" w:eastAsia="Times New Roman" w:hAnsiTheme="majorHAnsi" w:cs="Arial"/>
                <w:b/>
                <w:bCs/>
              </w:rPr>
              <w:t>Tabella a doppia entrata:</w:t>
            </w:r>
            <w:r w:rsidRPr="00962FAC">
              <w:rPr>
                <w:rFonts w:asciiTheme="majorHAnsi" w:eastAsia="Times New Roman" w:hAnsiTheme="majorHAnsi" w:cs="Arial"/>
                <w:b/>
                <w:bCs/>
              </w:rPr>
              <w:br/>
              <w:t>V9_3 x V14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18"/>
              <w:gridCol w:w="394"/>
              <w:gridCol w:w="468"/>
              <w:gridCol w:w="394"/>
              <w:gridCol w:w="394"/>
              <w:gridCol w:w="1093"/>
            </w:tblGrid>
            <w:tr w:rsidR="003D56B1"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V14-&gt;</w:t>
                  </w:r>
                  <w:r w:rsidRPr="00962FAC">
                    <w:rPr>
                      <w:rFonts w:asciiTheme="majorHAnsi" w:eastAsia="Times New Roman" w:hAnsiTheme="majorHAnsi" w:cs="Arial"/>
                    </w:rPr>
                    <w:br/>
                    <w:t>V9_3</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b/>
                      <w:bCs/>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 xml:space="preserve">Marginale </w:t>
                  </w:r>
                  <w:r w:rsidRPr="00962FAC">
                    <w:rPr>
                      <w:rFonts w:asciiTheme="majorHAnsi" w:eastAsia="Times New Roman" w:hAnsiTheme="majorHAnsi" w:cs="Arial"/>
                    </w:rPr>
                    <w:br/>
                    <w:t>di riga</w:t>
                  </w:r>
                </w:p>
              </w:tc>
            </w:tr>
            <w:tr w:rsidR="003D56B1"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2</w:t>
                  </w:r>
                  <w:r w:rsidRPr="00962FAC">
                    <w:rPr>
                      <w:rFonts w:asciiTheme="majorHAnsi" w:eastAsia="Times New Roman" w:hAnsiTheme="majorHAnsi" w:cs="Arial"/>
                    </w:rPr>
                    <w:br/>
                  </w:r>
                  <w:r w:rsidRPr="00962FAC">
                    <w:rPr>
                      <w:rFonts w:asciiTheme="majorHAnsi" w:eastAsia="Times New Roman" w:hAnsiTheme="majorHAnsi" w:cs="Arial"/>
                      <w:i/>
                      <w:iCs/>
                    </w:rPr>
                    <w:t>1.9</w:t>
                  </w:r>
                  <w:r w:rsidRPr="00962FAC">
                    <w:rPr>
                      <w:rFonts w:asciiTheme="majorHAnsi" w:eastAsia="Times New Roman" w:hAnsiTheme="majorHAnsi" w:cs="Arial"/>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2</w:t>
                  </w:r>
                  <w:r w:rsidRPr="00962FAC">
                    <w:rPr>
                      <w:rFonts w:asciiTheme="majorHAnsi" w:eastAsia="Times New Roman" w:hAnsiTheme="majorHAnsi" w:cs="Arial"/>
                    </w:rPr>
                    <w:br/>
                  </w:r>
                  <w:r w:rsidRPr="00962FAC">
                    <w:rPr>
                      <w:rFonts w:asciiTheme="majorHAnsi" w:eastAsia="Times New Roman" w:hAnsiTheme="majorHAnsi" w:cs="Arial"/>
                      <w:i/>
                      <w:iCs/>
                    </w:rPr>
                    <w:t>2.8</w:t>
                  </w:r>
                  <w:r w:rsidRPr="00962FAC">
                    <w:rPr>
                      <w:rFonts w:asciiTheme="majorHAnsi" w:eastAsia="Times New Roman" w:hAnsiTheme="majorHAnsi" w:cs="Arial"/>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3</w:t>
                  </w:r>
                  <w:r w:rsidRPr="00962FAC">
                    <w:rPr>
                      <w:rFonts w:asciiTheme="majorHAnsi" w:eastAsia="Times New Roman" w:hAnsiTheme="majorHAnsi" w:cs="Arial"/>
                    </w:rPr>
                    <w:br/>
                  </w:r>
                  <w:r w:rsidRPr="00962FAC">
                    <w:rPr>
                      <w:rFonts w:asciiTheme="majorHAnsi" w:eastAsia="Times New Roman" w:hAnsiTheme="majorHAnsi" w:cs="Arial"/>
                      <w:i/>
                      <w:iCs/>
                    </w:rPr>
                    <w:t>2.8</w:t>
                  </w:r>
                  <w:r w:rsidRPr="00962FAC">
                    <w:rPr>
                      <w:rFonts w:asciiTheme="majorHAnsi" w:eastAsia="Times New Roman" w:hAnsiTheme="majorHAnsi" w:cs="Arial"/>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10</w:t>
                  </w:r>
                  <w:r w:rsidRPr="00962FAC">
                    <w:rPr>
                      <w:rFonts w:asciiTheme="majorHAnsi" w:eastAsia="Times New Roman" w:hAnsiTheme="majorHAnsi" w:cs="Arial"/>
                    </w:rPr>
                    <w:br/>
                  </w:r>
                  <w:r w:rsidRPr="00962FAC">
                    <w:rPr>
                      <w:rFonts w:asciiTheme="majorHAnsi" w:eastAsia="Times New Roman" w:hAnsiTheme="majorHAnsi" w:cs="Arial"/>
                      <w:i/>
                      <w:iCs/>
                    </w:rPr>
                    <w:t>9.4</w:t>
                  </w:r>
                  <w:r w:rsidRPr="00962FAC">
                    <w:rPr>
                      <w:rFonts w:asciiTheme="majorHAnsi" w:eastAsia="Times New Roman" w:hAnsiTheme="majorHAnsi" w:cs="Arial"/>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17</w:t>
                  </w:r>
                </w:p>
              </w:tc>
            </w:tr>
            <w:tr w:rsidR="003D56B1"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0</w:t>
                  </w:r>
                  <w:r w:rsidRPr="00962FAC">
                    <w:rPr>
                      <w:rFonts w:asciiTheme="majorHAnsi" w:eastAsia="Times New Roman" w:hAnsiTheme="majorHAnsi" w:cs="Arial"/>
                    </w:rPr>
                    <w:br/>
                  </w:r>
                  <w:r w:rsidRPr="00962FAC">
                    <w:rPr>
                      <w:rFonts w:asciiTheme="majorHAnsi" w:eastAsia="Times New Roman" w:hAnsiTheme="majorHAnsi" w:cs="Arial"/>
                      <w:i/>
                      <w:iCs/>
                      <w:color w:val="FF0000"/>
                    </w:rPr>
                    <w:t>0.1</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1</w:t>
                  </w:r>
                  <w:r w:rsidRPr="00962FAC">
                    <w:rPr>
                      <w:rFonts w:asciiTheme="majorHAnsi" w:eastAsia="Times New Roman" w:hAnsiTheme="majorHAnsi" w:cs="Arial"/>
                    </w:rPr>
                    <w:br/>
                  </w:r>
                  <w:r w:rsidRPr="00962FAC">
                    <w:rPr>
                      <w:rFonts w:asciiTheme="majorHAnsi" w:eastAsia="Times New Roman" w:hAnsiTheme="majorHAnsi" w:cs="Arial"/>
                      <w:i/>
                      <w:iCs/>
                      <w:color w:val="FF0000"/>
                    </w:rPr>
                    <w:t>0.2</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0</w:t>
                  </w:r>
                  <w:r w:rsidRPr="00962FAC">
                    <w:rPr>
                      <w:rFonts w:asciiTheme="majorHAnsi" w:eastAsia="Times New Roman" w:hAnsiTheme="majorHAnsi" w:cs="Arial"/>
                    </w:rPr>
                    <w:br/>
                  </w:r>
                  <w:r w:rsidRPr="00962FAC">
                    <w:rPr>
                      <w:rFonts w:asciiTheme="majorHAnsi" w:eastAsia="Times New Roman" w:hAnsiTheme="majorHAnsi" w:cs="Arial"/>
                      <w:i/>
                      <w:iCs/>
                      <w:color w:val="FF0000"/>
                    </w:rPr>
                    <w:t>0.2</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0</w:t>
                  </w:r>
                  <w:r w:rsidRPr="00962FAC">
                    <w:rPr>
                      <w:rFonts w:asciiTheme="majorHAnsi" w:eastAsia="Times New Roman" w:hAnsiTheme="majorHAnsi" w:cs="Arial"/>
                    </w:rPr>
                    <w:br/>
                  </w:r>
                  <w:r w:rsidRPr="00962FAC">
                    <w:rPr>
                      <w:rFonts w:asciiTheme="majorHAnsi" w:eastAsia="Times New Roman" w:hAnsiTheme="majorHAnsi" w:cs="Arial"/>
                      <w:i/>
                      <w:iCs/>
                      <w:color w:val="FF0000"/>
                    </w:rPr>
                    <w:t>0.6</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1</w:t>
                  </w:r>
                </w:p>
              </w:tc>
            </w:tr>
            <w:tr w:rsidR="003D56B1"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 xml:space="preserve">Marginale </w:t>
                  </w:r>
                  <w:r w:rsidRPr="00962FAC">
                    <w:rPr>
                      <w:rFonts w:asciiTheme="majorHAnsi" w:eastAsia="Times New Roman" w:hAnsiTheme="majorHAnsi" w:cs="Arial"/>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18</w:t>
                  </w:r>
                </w:p>
              </w:tc>
            </w:tr>
          </w:tbl>
          <w:p w:rsidR="003D56B1" w:rsidRPr="00962FAC" w:rsidRDefault="003D56B1" w:rsidP="003D56B1">
            <w:pPr>
              <w:spacing w:before="100" w:beforeAutospacing="1" w:after="100" w:afterAutospacing="1"/>
              <w:rPr>
                <w:rFonts w:asciiTheme="majorHAnsi" w:eastAsia="Times New Roman" w:hAnsiTheme="majorHAnsi" w:cs="Arial"/>
              </w:rPr>
            </w:pPr>
            <w:r w:rsidRPr="00962FAC">
              <w:rPr>
                <w:rFonts w:asciiTheme="majorHAnsi" w:eastAsia="Times New Roman" w:hAnsiTheme="majorHAnsi" w:cs="Arial"/>
              </w:rPr>
              <w:t xml:space="preserve">Il valore di X quadro non è significativo dato che vi sono frequenze attese minori di 1. </w:t>
            </w:r>
          </w:p>
          <w:p w:rsidR="003D56B1" w:rsidRPr="00962FAC" w:rsidRDefault="003D56B1" w:rsidP="00B63F6C">
            <w:pPr>
              <w:spacing w:before="100" w:beforeAutospacing="1" w:after="100" w:afterAutospacing="1"/>
              <w:rPr>
                <w:rFonts w:asciiTheme="majorHAnsi" w:eastAsia="Times New Roman" w:hAnsiTheme="majorHAnsi" w:cs="Arial"/>
              </w:rPr>
            </w:pPr>
          </w:p>
        </w:tc>
        <w:tc>
          <w:tcPr>
            <w:tcW w:w="4500" w:type="dxa"/>
            <w:hideMark/>
          </w:tcPr>
          <w:p w:rsidR="003D56B1" w:rsidRPr="00962FAC" w:rsidRDefault="003D56B1" w:rsidP="003D56B1">
            <w:pPr>
              <w:spacing w:before="100" w:beforeAutospacing="1" w:after="100" w:afterAutospacing="1"/>
              <w:jc w:val="right"/>
              <w:rPr>
                <w:rFonts w:asciiTheme="majorHAnsi" w:eastAsia="Times New Roman" w:hAnsiTheme="majorHAnsi" w:cs="Arial"/>
              </w:rPr>
            </w:pPr>
            <w:r w:rsidRPr="00962FAC">
              <w:rPr>
                <w:rFonts w:asciiTheme="majorHAnsi" w:eastAsia="Times New Roman" w:hAnsiTheme="majorHAnsi" w:cs="Arial"/>
              </w:rPr>
              <w:t xml:space="preserve">  </w:t>
            </w:r>
          </w:p>
          <w:tbl>
            <w:tblPr>
              <w:tblW w:w="0" w:type="auto"/>
              <w:jc w:val="right"/>
              <w:tblCellSpacing w:w="15" w:type="dxa"/>
              <w:tblCellMar>
                <w:left w:w="0" w:type="dxa"/>
                <w:right w:w="0" w:type="dxa"/>
              </w:tblCellMar>
              <w:tblLook w:val="04A0"/>
            </w:tblPr>
            <w:tblGrid>
              <w:gridCol w:w="460"/>
              <w:gridCol w:w="445"/>
              <w:gridCol w:w="445"/>
              <w:gridCol w:w="445"/>
              <w:gridCol w:w="405"/>
              <w:gridCol w:w="567"/>
              <w:gridCol w:w="405"/>
              <w:gridCol w:w="420"/>
            </w:tblGrid>
            <w:tr w:rsidR="003D56B1" w:rsidRPr="00962FA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15"/>
                  </w:tblGrid>
                  <w:tr w:rsidR="003D56B1" w:rsidRPr="00962FAC">
                    <w:trPr>
                      <w:tblCellSpacing w:w="0" w:type="dxa"/>
                      <w:jc w:val="center"/>
                    </w:trPr>
                    <w:tc>
                      <w:tcPr>
                        <w:tcW w:w="0" w:type="auto"/>
                        <w:vAlign w:val="bottom"/>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12%</w:t>
                        </w:r>
                      </w:p>
                    </w:tc>
                  </w:tr>
                  <w:tr w:rsidR="003D56B1" w:rsidRPr="00962FAC">
                    <w:trPr>
                      <w:trHeight w:val="180"/>
                      <w:tblCellSpacing w:w="0" w:type="dxa"/>
                      <w:jc w:val="center"/>
                    </w:trPr>
                    <w:tc>
                      <w:tcPr>
                        <w:tcW w:w="0" w:type="auto"/>
                        <w:shd w:val="clear" w:color="auto" w:fill="C0D0C0"/>
                        <w:vAlign w:val="bottom"/>
                        <w:hideMark/>
                      </w:tcPr>
                      <w:p w:rsidR="003D56B1" w:rsidRPr="00962FAC" w:rsidRDefault="003D56B1" w:rsidP="003D56B1">
                        <w:pPr>
                          <w:jc w:val="cente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3D56B1" w:rsidRPr="00962FAC">
                    <w:trPr>
                      <w:tblCellSpacing w:w="0" w:type="dxa"/>
                      <w:jc w:val="center"/>
                    </w:trPr>
                    <w:tc>
                      <w:tcPr>
                        <w:tcW w:w="0" w:type="auto"/>
                        <w:vAlign w:val="bottom"/>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12%</w:t>
                        </w:r>
                      </w:p>
                    </w:tc>
                  </w:tr>
                  <w:tr w:rsidR="003D56B1" w:rsidRPr="00962FAC">
                    <w:trPr>
                      <w:trHeight w:val="180"/>
                      <w:tblCellSpacing w:w="0" w:type="dxa"/>
                      <w:jc w:val="center"/>
                    </w:trPr>
                    <w:tc>
                      <w:tcPr>
                        <w:tcW w:w="0" w:type="auto"/>
                        <w:shd w:val="clear" w:color="auto" w:fill="80D080"/>
                        <w:vAlign w:val="bottom"/>
                        <w:hideMark/>
                      </w:tcPr>
                      <w:p w:rsidR="003D56B1" w:rsidRPr="00962FAC" w:rsidRDefault="003D56B1" w:rsidP="003D56B1">
                        <w:pPr>
                          <w:jc w:val="cente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3D56B1" w:rsidRPr="00962FAC">
                    <w:trPr>
                      <w:tblCellSpacing w:w="0" w:type="dxa"/>
                      <w:jc w:val="center"/>
                    </w:trPr>
                    <w:tc>
                      <w:tcPr>
                        <w:tcW w:w="0" w:type="auto"/>
                        <w:vAlign w:val="bottom"/>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18%</w:t>
                        </w:r>
                      </w:p>
                    </w:tc>
                  </w:tr>
                  <w:tr w:rsidR="003D56B1" w:rsidRPr="00962FAC">
                    <w:trPr>
                      <w:trHeight w:val="270"/>
                      <w:tblCellSpacing w:w="0" w:type="dxa"/>
                      <w:jc w:val="center"/>
                    </w:trPr>
                    <w:tc>
                      <w:tcPr>
                        <w:tcW w:w="0" w:type="auto"/>
                        <w:shd w:val="clear" w:color="auto" w:fill="404040"/>
                        <w:vAlign w:val="bottom"/>
                        <w:hideMark/>
                      </w:tcPr>
                      <w:p w:rsidR="003D56B1" w:rsidRPr="00962FAC" w:rsidRDefault="003D56B1" w:rsidP="003D56B1">
                        <w:pPr>
                          <w:jc w:val="cente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3D56B1" w:rsidRPr="00962FAC">
                    <w:trPr>
                      <w:tblCellSpacing w:w="0" w:type="dxa"/>
                      <w:jc w:val="center"/>
                    </w:trPr>
                    <w:tc>
                      <w:tcPr>
                        <w:tcW w:w="0" w:type="auto"/>
                        <w:vAlign w:val="bottom"/>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59%</w:t>
                        </w:r>
                      </w:p>
                    </w:tc>
                  </w:tr>
                  <w:tr w:rsidR="003D56B1" w:rsidRPr="00962FAC">
                    <w:trPr>
                      <w:trHeight w:val="885"/>
                      <w:tblCellSpacing w:w="0" w:type="dxa"/>
                      <w:jc w:val="center"/>
                    </w:trPr>
                    <w:tc>
                      <w:tcPr>
                        <w:tcW w:w="0" w:type="auto"/>
                        <w:shd w:val="clear" w:color="auto" w:fill="0000FF"/>
                        <w:vAlign w:val="bottom"/>
                        <w:hideMark/>
                      </w:tcPr>
                      <w:p w:rsidR="003D56B1" w:rsidRPr="00962FAC" w:rsidRDefault="003D56B1" w:rsidP="003D56B1">
                        <w:pPr>
                          <w:jc w:val="cente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D56B1" w:rsidRPr="00962FAC">
                    <w:trPr>
                      <w:tblCellSpacing w:w="0" w:type="dxa"/>
                      <w:jc w:val="center"/>
                    </w:trPr>
                    <w:tc>
                      <w:tcPr>
                        <w:tcW w:w="0" w:type="auto"/>
                        <w:vAlign w:val="bottom"/>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0%</w:t>
                        </w:r>
                      </w:p>
                    </w:tc>
                  </w:tr>
                  <w:tr w:rsidR="003D56B1" w:rsidRPr="00962FAC">
                    <w:trPr>
                      <w:tblCellSpacing w:w="0" w:type="dxa"/>
                      <w:jc w:val="center"/>
                    </w:trPr>
                    <w:tc>
                      <w:tcPr>
                        <w:tcW w:w="0" w:type="auto"/>
                        <w:shd w:val="clear" w:color="auto" w:fill="C0D0C0"/>
                        <w:vAlign w:val="bottom"/>
                        <w:hideMark/>
                      </w:tcPr>
                      <w:p w:rsidR="003D56B1" w:rsidRPr="00962FAC" w:rsidRDefault="003D56B1" w:rsidP="003D56B1">
                        <w:pPr>
                          <w:jc w:val="cente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537"/>
                  </w:tblGrid>
                  <w:tr w:rsidR="003D56B1" w:rsidRPr="00962FAC">
                    <w:trPr>
                      <w:tblCellSpacing w:w="0" w:type="dxa"/>
                      <w:jc w:val="center"/>
                    </w:trPr>
                    <w:tc>
                      <w:tcPr>
                        <w:tcW w:w="0" w:type="auto"/>
                        <w:vAlign w:val="bottom"/>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100%</w:t>
                        </w:r>
                      </w:p>
                    </w:tc>
                  </w:tr>
                  <w:tr w:rsidR="003D56B1" w:rsidRPr="00962FAC">
                    <w:trPr>
                      <w:trHeight w:val="1500"/>
                      <w:tblCellSpacing w:w="0" w:type="dxa"/>
                      <w:jc w:val="center"/>
                    </w:trPr>
                    <w:tc>
                      <w:tcPr>
                        <w:tcW w:w="0" w:type="auto"/>
                        <w:shd w:val="clear" w:color="auto" w:fill="80D080"/>
                        <w:vAlign w:val="bottom"/>
                        <w:hideMark/>
                      </w:tcPr>
                      <w:p w:rsidR="003D56B1" w:rsidRPr="00962FAC" w:rsidRDefault="003D56B1" w:rsidP="003D56B1">
                        <w:pPr>
                          <w:jc w:val="cente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D56B1" w:rsidRPr="00962FAC">
                    <w:trPr>
                      <w:tblCellSpacing w:w="0" w:type="dxa"/>
                      <w:jc w:val="center"/>
                    </w:trPr>
                    <w:tc>
                      <w:tcPr>
                        <w:tcW w:w="0" w:type="auto"/>
                        <w:vAlign w:val="bottom"/>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0%</w:t>
                        </w:r>
                      </w:p>
                    </w:tc>
                  </w:tr>
                  <w:tr w:rsidR="003D56B1" w:rsidRPr="00962FAC">
                    <w:trPr>
                      <w:tblCellSpacing w:w="0" w:type="dxa"/>
                      <w:jc w:val="center"/>
                    </w:trPr>
                    <w:tc>
                      <w:tcPr>
                        <w:tcW w:w="0" w:type="auto"/>
                        <w:shd w:val="clear" w:color="auto" w:fill="404040"/>
                        <w:vAlign w:val="bottom"/>
                        <w:hideMark/>
                      </w:tcPr>
                      <w:p w:rsidR="003D56B1" w:rsidRPr="00962FAC" w:rsidRDefault="003D56B1" w:rsidP="003D56B1">
                        <w:pPr>
                          <w:jc w:val="cente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D56B1" w:rsidRPr="00962FAC">
                    <w:trPr>
                      <w:tblCellSpacing w:w="0" w:type="dxa"/>
                      <w:jc w:val="center"/>
                    </w:trPr>
                    <w:tc>
                      <w:tcPr>
                        <w:tcW w:w="0" w:type="auto"/>
                        <w:vAlign w:val="bottom"/>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0%</w:t>
                        </w:r>
                      </w:p>
                    </w:tc>
                  </w:tr>
                  <w:tr w:rsidR="003D56B1" w:rsidRPr="00962FAC">
                    <w:trPr>
                      <w:tblCellSpacing w:w="0" w:type="dxa"/>
                      <w:jc w:val="center"/>
                    </w:trPr>
                    <w:tc>
                      <w:tcPr>
                        <w:tcW w:w="0" w:type="auto"/>
                        <w:shd w:val="clear" w:color="auto" w:fill="0000FF"/>
                        <w:vAlign w:val="bottom"/>
                        <w:hideMark/>
                      </w:tcPr>
                      <w:p w:rsidR="003D56B1" w:rsidRPr="00962FAC" w:rsidRDefault="003D56B1" w:rsidP="003D56B1">
                        <w:pPr>
                          <w:jc w:val="cente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p>
              </w:tc>
            </w:tr>
            <w:tr w:rsidR="003D56B1" w:rsidRPr="00962FAC">
              <w:trPr>
                <w:tblCellSpacing w:w="15" w:type="dxa"/>
                <w:jc w:val="right"/>
              </w:trPr>
              <w:tc>
                <w:tcPr>
                  <w:tcW w:w="0" w:type="auto"/>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2</w:t>
                  </w:r>
                </w:p>
              </w:tc>
              <w:tc>
                <w:tcPr>
                  <w:tcW w:w="0" w:type="auto"/>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2</w:t>
                  </w:r>
                </w:p>
              </w:tc>
              <w:tc>
                <w:tcPr>
                  <w:tcW w:w="0" w:type="auto"/>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3</w:t>
                  </w:r>
                </w:p>
              </w:tc>
              <w:tc>
                <w:tcPr>
                  <w:tcW w:w="0" w:type="auto"/>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10</w:t>
                  </w:r>
                </w:p>
              </w:tc>
              <w:tc>
                <w:tcPr>
                  <w:tcW w:w="0" w:type="auto"/>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0</w:t>
                  </w:r>
                </w:p>
              </w:tc>
              <w:tc>
                <w:tcPr>
                  <w:tcW w:w="0" w:type="auto"/>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1</w:t>
                  </w:r>
                </w:p>
              </w:tc>
              <w:tc>
                <w:tcPr>
                  <w:tcW w:w="0" w:type="auto"/>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0</w:t>
                  </w:r>
                </w:p>
              </w:tc>
              <w:tc>
                <w:tcPr>
                  <w:tcW w:w="0" w:type="auto"/>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0</w:t>
                  </w:r>
                </w:p>
              </w:tc>
            </w:tr>
            <w:tr w:rsidR="003D56B1" w:rsidRPr="00962FAC">
              <w:trPr>
                <w:tblCellSpacing w:w="15" w:type="dxa"/>
                <w:jc w:val="right"/>
              </w:trPr>
              <w:tc>
                <w:tcPr>
                  <w:tcW w:w="0" w:type="auto"/>
                  <w:gridSpan w:val="4"/>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0</w:t>
                  </w:r>
                </w:p>
              </w:tc>
              <w:tc>
                <w:tcPr>
                  <w:tcW w:w="0" w:type="auto"/>
                  <w:gridSpan w:val="4"/>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1</w:t>
                  </w:r>
                </w:p>
              </w:tc>
            </w:tr>
            <w:tr w:rsidR="003D56B1" w:rsidRPr="00962FAC">
              <w:trPr>
                <w:trHeight w:val="450"/>
                <w:tblCellSpacing w:w="15" w:type="dxa"/>
                <w:jc w:val="right"/>
              </w:trPr>
              <w:tc>
                <w:tcPr>
                  <w:tcW w:w="0" w:type="auto"/>
                  <w:vAlign w:val="center"/>
                  <w:hideMark/>
                </w:tcPr>
                <w:p w:rsidR="003D56B1" w:rsidRPr="00962FAC" w:rsidRDefault="003D56B1" w:rsidP="003D56B1">
                  <w:pPr>
                    <w:rPr>
                      <w:rFonts w:asciiTheme="majorHAnsi" w:eastAsia="Times New Roman" w:hAnsiTheme="majorHAnsi" w:cs="Arial"/>
                    </w:rPr>
                  </w:pPr>
                </w:p>
              </w:tc>
              <w:tc>
                <w:tcPr>
                  <w:tcW w:w="0" w:type="auto"/>
                  <w:vAlign w:val="center"/>
                  <w:hideMark/>
                </w:tcPr>
                <w:p w:rsidR="003D56B1" w:rsidRPr="00962FAC" w:rsidRDefault="003D56B1" w:rsidP="003D56B1">
                  <w:pPr>
                    <w:rPr>
                      <w:rFonts w:asciiTheme="majorHAnsi" w:eastAsia="Times New Roman" w:hAnsiTheme="majorHAnsi" w:cs="Times New Roman"/>
                    </w:rPr>
                  </w:pPr>
                </w:p>
              </w:tc>
              <w:tc>
                <w:tcPr>
                  <w:tcW w:w="0" w:type="auto"/>
                  <w:vAlign w:val="center"/>
                  <w:hideMark/>
                </w:tcPr>
                <w:p w:rsidR="003D56B1" w:rsidRPr="00962FAC" w:rsidRDefault="003D56B1" w:rsidP="003D56B1">
                  <w:pPr>
                    <w:rPr>
                      <w:rFonts w:asciiTheme="majorHAnsi" w:eastAsia="Times New Roman" w:hAnsiTheme="majorHAnsi" w:cs="Times New Roman"/>
                    </w:rPr>
                  </w:pPr>
                </w:p>
              </w:tc>
              <w:tc>
                <w:tcPr>
                  <w:tcW w:w="0" w:type="auto"/>
                  <w:vAlign w:val="center"/>
                  <w:hideMark/>
                </w:tcPr>
                <w:p w:rsidR="003D56B1" w:rsidRPr="00962FAC" w:rsidRDefault="003D56B1" w:rsidP="003D56B1">
                  <w:pPr>
                    <w:rPr>
                      <w:rFonts w:asciiTheme="majorHAnsi" w:eastAsia="Times New Roman" w:hAnsiTheme="majorHAnsi" w:cs="Times New Roman"/>
                    </w:rPr>
                  </w:pPr>
                </w:p>
              </w:tc>
              <w:tc>
                <w:tcPr>
                  <w:tcW w:w="0" w:type="auto"/>
                  <w:vAlign w:val="center"/>
                  <w:hideMark/>
                </w:tcPr>
                <w:p w:rsidR="003D56B1" w:rsidRPr="00962FAC" w:rsidRDefault="003D56B1" w:rsidP="003D56B1">
                  <w:pPr>
                    <w:rPr>
                      <w:rFonts w:asciiTheme="majorHAnsi" w:eastAsia="Times New Roman" w:hAnsiTheme="majorHAnsi" w:cs="Times New Roman"/>
                    </w:rPr>
                  </w:pPr>
                </w:p>
              </w:tc>
              <w:tc>
                <w:tcPr>
                  <w:tcW w:w="0" w:type="auto"/>
                  <w:vAlign w:val="center"/>
                  <w:hideMark/>
                </w:tcPr>
                <w:p w:rsidR="003D56B1" w:rsidRPr="00962FAC" w:rsidRDefault="003D56B1" w:rsidP="003D56B1">
                  <w:pPr>
                    <w:rPr>
                      <w:rFonts w:asciiTheme="majorHAnsi" w:eastAsia="Times New Roman" w:hAnsiTheme="majorHAnsi" w:cs="Times New Roman"/>
                    </w:rPr>
                  </w:pPr>
                </w:p>
              </w:tc>
              <w:tc>
                <w:tcPr>
                  <w:tcW w:w="0" w:type="auto"/>
                  <w:vAlign w:val="center"/>
                  <w:hideMark/>
                </w:tcPr>
                <w:p w:rsidR="003D56B1" w:rsidRPr="00962FAC" w:rsidRDefault="003D56B1" w:rsidP="003D56B1">
                  <w:pPr>
                    <w:rPr>
                      <w:rFonts w:asciiTheme="majorHAnsi" w:eastAsia="Times New Roman" w:hAnsiTheme="majorHAnsi" w:cs="Times New Roman"/>
                    </w:rPr>
                  </w:pPr>
                </w:p>
              </w:tc>
              <w:tc>
                <w:tcPr>
                  <w:tcW w:w="0" w:type="auto"/>
                  <w:vAlign w:val="center"/>
                  <w:hideMark/>
                </w:tcPr>
                <w:p w:rsidR="003D56B1" w:rsidRPr="00962FAC" w:rsidRDefault="003D56B1" w:rsidP="003D56B1">
                  <w:pPr>
                    <w:rPr>
                      <w:rFonts w:asciiTheme="majorHAnsi" w:eastAsia="Times New Roman" w:hAnsiTheme="majorHAnsi" w:cs="Times New Roman"/>
                    </w:rPr>
                  </w:pPr>
                </w:p>
              </w:tc>
            </w:tr>
            <w:tr w:rsidR="003D56B1" w:rsidRPr="00962FAC">
              <w:trPr>
                <w:tblCellSpacing w:w="15" w:type="dxa"/>
                <w:jc w:val="right"/>
              </w:trPr>
              <w:tc>
                <w:tcPr>
                  <w:tcW w:w="0" w:type="auto"/>
                  <w:vAlign w:val="bottom"/>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0.1</w:t>
                  </w:r>
                </w:p>
                <w:tbl>
                  <w:tblPr>
                    <w:tblW w:w="375" w:type="dxa"/>
                    <w:jc w:val="center"/>
                    <w:tblCellSpacing w:w="0" w:type="dxa"/>
                    <w:tblCellMar>
                      <w:left w:w="0" w:type="dxa"/>
                      <w:right w:w="0" w:type="dxa"/>
                    </w:tblCellMar>
                    <w:tblLook w:val="04A0"/>
                  </w:tblPr>
                  <w:tblGrid>
                    <w:gridCol w:w="375"/>
                  </w:tblGrid>
                  <w:tr w:rsidR="003D56B1" w:rsidRPr="00962FAC">
                    <w:trPr>
                      <w:trHeight w:val="150"/>
                      <w:tblCellSpacing w:w="0" w:type="dxa"/>
                      <w:jc w:val="center"/>
                    </w:trPr>
                    <w:tc>
                      <w:tcPr>
                        <w:tcW w:w="0" w:type="auto"/>
                        <w:shd w:val="clear" w:color="auto" w:fill="C0D0C0"/>
                        <w:vAlign w:val="center"/>
                        <w:hideMark/>
                      </w:tcPr>
                      <w:p w:rsidR="003D56B1" w:rsidRPr="00962FAC" w:rsidRDefault="003D56B1" w:rsidP="003D56B1">
                        <w:pP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p>
              </w:tc>
              <w:tc>
                <w:tcPr>
                  <w:tcW w:w="0" w:type="auto"/>
                  <w:vAlign w:val="bottom"/>
                  <w:hideMark/>
                </w:tcPr>
                <w:p w:rsidR="003D56B1" w:rsidRPr="00962FAC" w:rsidRDefault="003D56B1" w:rsidP="003D56B1">
                  <w:pPr>
                    <w:jc w:val="center"/>
                    <w:rPr>
                      <w:rFonts w:asciiTheme="majorHAnsi" w:eastAsia="Times New Roman" w:hAnsiTheme="majorHAnsi" w:cs="Arial"/>
                    </w:rPr>
                  </w:pPr>
                </w:p>
              </w:tc>
              <w:tc>
                <w:tcPr>
                  <w:tcW w:w="0" w:type="auto"/>
                  <w:vAlign w:val="bottom"/>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0.1</w:t>
                  </w:r>
                </w:p>
                <w:tbl>
                  <w:tblPr>
                    <w:tblW w:w="375" w:type="dxa"/>
                    <w:jc w:val="center"/>
                    <w:tblCellSpacing w:w="0" w:type="dxa"/>
                    <w:tblCellMar>
                      <w:left w:w="0" w:type="dxa"/>
                      <w:right w:w="0" w:type="dxa"/>
                    </w:tblCellMar>
                    <w:tblLook w:val="04A0"/>
                  </w:tblPr>
                  <w:tblGrid>
                    <w:gridCol w:w="375"/>
                  </w:tblGrid>
                  <w:tr w:rsidR="003D56B1" w:rsidRPr="00962FAC">
                    <w:trPr>
                      <w:trHeight w:val="150"/>
                      <w:tblCellSpacing w:w="0" w:type="dxa"/>
                      <w:jc w:val="center"/>
                    </w:trPr>
                    <w:tc>
                      <w:tcPr>
                        <w:tcW w:w="0" w:type="auto"/>
                        <w:shd w:val="clear" w:color="auto" w:fill="404040"/>
                        <w:vAlign w:val="center"/>
                        <w:hideMark/>
                      </w:tcPr>
                      <w:p w:rsidR="003D56B1" w:rsidRPr="00962FAC" w:rsidRDefault="003D56B1" w:rsidP="003D56B1">
                        <w:pP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p>
              </w:tc>
              <w:tc>
                <w:tcPr>
                  <w:tcW w:w="0" w:type="auto"/>
                  <w:vAlign w:val="bottom"/>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0.2</w:t>
                  </w:r>
                </w:p>
                <w:tbl>
                  <w:tblPr>
                    <w:tblW w:w="375" w:type="dxa"/>
                    <w:jc w:val="center"/>
                    <w:tblCellSpacing w:w="0" w:type="dxa"/>
                    <w:tblCellMar>
                      <w:left w:w="0" w:type="dxa"/>
                      <w:right w:w="0" w:type="dxa"/>
                    </w:tblCellMar>
                    <w:tblLook w:val="04A0"/>
                  </w:tblPr>
                  <w:tblGrid>
                    <w:gridCol w:w="375"/>
                  </w:tblGrid>
                  <w:tr w:rsidR="003D56B1" w:rsidRPr="00962FAC">
                    <w:trPr>
                      <w:trHeight w:val="300"/>
                      <w:tblCellSpacing w:w="0" w:type="dxa"/>
                      <w:jc w:val="center"/>
                    </w:trPr>
                    <w:tc>
                      <w:tcPr>
                        <w:tcW w:w="0" w:type="auto"/>
                        <w:shd w:val="clear" w:color="auto" w:fill="0000FF"/>
                        <w:vAlign w:val="center"/>
                        <w:hideMark/>
                      </w:tcPr>
                      <w:p w:rsidR="003D56B1" w:rsidRPr="00962FAC" w:rsidRDefault="003D56B1" w:rsidP="003D56B1">
                        <w:pP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p>
              </w:tc>
              <w:tc>
                <w:tcPr>
                  <w:tcW w:w="0" w:type="auto"/>
                  <w:vAlign w:val="bottom"/>
                  <w:hideMark/>
                </w:tcPr>
                <w:p w:rsidR="003D56B1" w:rsidRPr="00962FAC" w:rsidRDefault="003D56B1" w:rsidP="003D56B1">
                  <w:pPr>
                    <w:jc w:val="center"/>
                    <w:rPr>
                      <w:rFonts w:asciiTheme="majorHAnsi" w:eastAsia="Times New Roman" w:hAnsiTheme="majorHAnsi" w:cs="Arial"/>
                    </w:rPr>
                  </w:pPr>
                </w:p>
              </w:tc>
              <w:tc>
                <w:tcPr>
                  <w:tcW w:w="0" w:type="auto"/>
                  <w:vAlign w:val="bottom"/>
                  <w:hideMark/>
                </w:tcPr>
                <w:p w:rsidR="003D56B1" w:rsidRPr="00962FAC" w:rsidRDefault="003D56B1" w:rsidP="003D56B1">
                  <w:pPr>
                    <w:jc w:val="center"/>
                    <w:rPr>
                      <w:rFonts w:asciiTheme="majorHAnsi" w:eastAsia="Times New Roman" w:hAnsiTheme="majorHAnsi" w:cs="Arial"/>
                    </w:rPr>
                  </w:pPr>
                </w:p>
              </w:tc>
              <w:tc>
                <w:tcPr>
                  <w:tcW w:w="0" w:type="auto"/>
                  <w:vAlign w:val="bottom"/>
                  <w:hideMark/>
                </w:tcPr>
                <w:p w:rsidR="003D56B1" w:rsidRPr="00962FAC" w:rsidRDefault="003D56B1" w:rsidP="003D56B1">
                  <w:pPr>
                    <w:jc w:val="center"/>
                    <w:rPr>
                      <w:rFonts w:asciiTheme="majorHAnsi" w:eastAsia="Times New Roman" w:hAnsiTheme="majorHAnsi" w:cs="Arial"/>
                    </w:rPr>
                  </w:pPr>
                </w:p>
              </w:tc>
              <w:tc>
                <w:tcPr>
                  <w:tcW w:w="0" w:type="auto"/>
                  <w:vAlign w:val="bottom"/>
                  <w:hideMark/>
                </w:tcPr>
                <w:p w:rsidR="003D56B1" w:rsidRPr="00962FAC" w:rsidRDefault="003D56B1" w:rsidP="003D56B1">
                  <w:pPr>
                    <w:jc w:val="center"/>
                    <w:rPr>
                      <w:rFonts w:asciiTheme="majorHAnsi" w:eastAsia="Times New Roman" w:hAnsiTheme="majorHAnsi" w:cs="Arial"/>
                    </w:rPr>
                  </w:pPr>
                </w:p>
              </w:tc>
            </w:tr>
            <w:tr w:rsidR="003D56B1" w:rsidRPr="00962FAC">
              <w:trPr>
                <w:tblCellSpacing w:w="15" w:type="dxa"/>
                <w:jc w:val="right"/>
              </w:trPr>
              <w:tc>
                <w:tcPr>
                  <w:tcW w:w="0" w:type="auto"/>
                  <w:gridSpan w:val="4"/>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0</w:t>
                  </w:r>
                </w:p>
              </w:tc>
              <w:tc>
                <w:tcPr>
                  <w:tcW w:w="0" w:type="auto"/>
                  <w:gridSpan w:val="4"/>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1</w:t>
                  </w:r>
                </w:p>
              </w:tc>
            </w:tr>
            <w:tr w:rsidR="003D56B1" w:rsidRPr="00962FAC">
              <w:trPr>
                <w:tblCellSpacing w:w="15" w:type="dxa"/>
                <w:jc w:val="right"/>
              </w:trPr>
              <w:tc>
                <w:tcPr>
                  <w:tcW w:w="0" w:type="auto"/>
                  <w:hideMark/>
                </w:tcPr>
                <w:p w:rsidR="003D56B1" w:rsidRPr="00962FAC" w:rsidRDefault="003D56B1" w:rsidP="003D56B1">
                  <w:pPr>
                    <w:jc w:val="center"/>
                    <w:rPr>
                      <w:rFonts w:asciiTheme="majorHAnsi" w:eastAsia="Times New Roman" w:hAnsiTheme="majorHAnsi" w:cs="Arial"/>
                    </w:rPr>
                  </w:pPr>
                </w:p>
              </w:tc>
              <w:tc>
                <w:tcPr>
                  <w:tcW w:w="0" w:type="auto"/>
                  <w:hideMark/>
                </w:tcPr>
                <w:tbl>
                  <w:tblPr>
                    <w:tblW w:w="375" w:type="dxa"/>
                    <w:jc w:val="center"/>
                    <w:tblCellSpacing w:w="0" w:type="dxa"/>
                    <w:tblCellMar>
                      <w:left w:w="0" w:type="dxa"/>
                      <w:right w:w="0" w:type="dxa"/>
                    </w:tblCellMar>
                    <w:tblLook w:val="04A0"/>
                  </w:tblPr>
                  <w:tblGrid>
                    <w:gridCol w:w="375"/>
                  </w:tblGrid>
                  <w:tr w:rsidR="003D56B1" w:rsidRPr="00962FAC">
                    <w:trPr>
                      <w:trHeight w:val="750"/>
                      <w:tblCellSpacing w:w="0" w:type="dxa"/>
                      <w:jc w:val="center"/>
                    </w:trPr>
                    <w:tc>
                      <w:tcPr>
                        <w:tcW w:w="0" w:type="auto"/>
                        <w:shd w:val="clear" w:color="auto" w:fill="80D080"/>
                        <w:vAlign w:val="center"/>
                        <w:hideMark/>
                      </w:tcPr>
                      <w:p w:rsidR="003D56B1" w:rsidRPr="00962FAC" w:rsidRDefault="003D56B1" w:rsidP="003D56B1">
                        <w:pP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-0.5</w:t>
                  </w:r>
                </w:p>
              </w:tc>
              <w:tc>
                <w:tcPr>
                  <w:tcW w:w="0" w:type="auto"/>
                  <w:hideMark/>
                </w:tcPr>
                <w:p w:rsidR="003D56B1" w:rsidRPr="00962FAC" w:rsidRDefault="003D56B1" w:rsidP="003D56B1">
                  <w:pPr>
                    <w:jc w:val="center"/>
                    <w:rPr>
                      <w:rFonts w:asciiTheme="majorHAnsi" w:eastAsia="Times New Roman" w:hAnsiTheme="majorHAnsi" w:cs="Arial"/>
                    </w:rPr>
                  </w:pPr>
                </w:p>
              </w:tc>
              <w:tc>
                <w:tcPr>
                  <w:tcW w:w="0" w:type="auto"/>
                  <w:hideMark/>
                </w:tcPr>
                <w:p w:rsidR="003D56B1" w:rsidRPr="00962FAC" w:rsidRDefault="003D56B1" w:rsidP="003D56B1">
                  <w:pPr>
                    <w:jc w:val="center"/>
                    <w:rPr>
                      <w:rFonts w:asciiTheme="majorHAnsi" w:eastAsia="Times New Roman" w:hAnsiTheme="majorHAnsi" w:cs="Arial"/>
                    </w:rPr>
                  </w:pPr>
                </w:p>
              </w:tc>
              <w:tc>
                <w:tcPr>
                  <w:tcW w:w="0" w:type="auto"/>
                  <w:hideMark/>
                </w:tcPr>
                <w:p w:rsidR="003D56B1" w:rsidRPr="00962FAC" w:rsidRDefault="003D56B1" w:rsidP="003D56B1">
                  <w:pPr>
                    <w:jc w:val="center"/>
                    <w:rPr>
                      <w:rFonts w:asciiTheme="majorHAnsi" w:eastAsia="Times New Roman" w:hAnsiTheme="majorHAnsi" w:cs="Arial"/>
                    </w:rPr>
                  </w:pPr>
                </w:p>
              </w:tc>
              <w:tc>
                <w:tcPr>
                  <w:tcW w:w="0" w:type="auto"/>
                  <w:hideMark/>
                </w:tcPr>
                <w:p w:rsidR="003D56B1" w:rsidRPr="00962FAC" w:rsidRDefault="003D56B1" w:rsidP="003D56B1">
                  <w:pPr>
                    <w:jc w:val="center"/>
                    <w:rPr>
                      <w:rFonts w:asciiTheme="majorHAnsi" w:eastAsia="Times New Roman" w:hAnsiTheme="majorHAnsi" w:cs="Arial"/>
                    </w:rPr>
                  </w:pPr>
                </w:p>
              </w:tc>
              <w:tc>
                <w:tcPr>
                  <w:tcW w:w="0" w:type="auto"/>
                  <w:hideMark/>
                </w:tcPr>
                <w:p w:rsidR="003D56B1" w:rsidRPr="00962FAC" w:rsidRDefault="003D56B1" w:rsidP="003D56B1">
                  <w:pPr>
                    <w:jc w:val="center"/>
                    <w:rPr>
                      <w:rFonts w:asciiTheme="majorHAnsi" w:eastAsia="Times New Roman" w:hAnsiTheme="majorHAnsi" w:cs="Arial"/>
                    </w:rPr>
                  </w:pPr>
                </w:p>
              </w:tc>
              <w:tc>
                <w:tcPr>
                  <w:tcW w:w="0" w:type="auto"/>
                  <w:hideMark/>
                </w:tcPr>
                <w:p w:rsidR="003D56B1" w:rsidRPr="00962FAC" w:rsidRDefault="003D56B1" w:rsidP="003D56B1">
                  <w:pPr>
                    <w:jc w:val="center"/>
                    <w:rPr>
                      <w:rFonts w:asciiTheme="majorHAnsi" w:eastAsia="Times New Roman" w:hAnsiTheme="majorHAnsi" w:cs="Arial"/>
                    </w:rPr>
                  </w:pPr>
                </w:p>
              </w:tc>
            </w:tr>
          </w:tbl>
          <w:p w:rsidR="003D56B1" w:rsidRPr="00962FAC" w:rsidRDefault="003D56B1" w:rsidP="003D56B1">
            <w:pPr>
              <w:rPr>
                <w:rFonts w:asciiTheme="majorHAnsi" w:eastAsia="Times New Roman" w:hAnsiTheme="majorHAnsi" w:cs="Times New Roman"/>
              </w:rPr>
            </w:pPr>
          </w:p>
        </w:tc>
        <w:tc>
          <w:tcPr>
            <w:tcW w:w="150" w:type="dxa"/>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 </w:t>
            </w:r>
          </w:p>
        </w:tc>
        <w:tc>
          <w:tcPr>
            <w:tcW w:w="0" w:type="auto"/>
            <w:hideMark/>
          </w:tcPr>
          <w:p w:rsidR="003D56B1" w:rsidRPr="00962FAC" w:rsidRDefault="003D56B1" w:rsidP="003D56B1">
            <w:pPr>
              <w:spacing w:before="100" w:beforeAutospacing="1" w:after="100" w:afterAutospacing="1"/>
              <w:rPr>
                <w:rFonts w:asciiTheme="majorHAnsi" w:eastAsia="Times New Roman" w:hAnsiTheme="majorHAnsi" w:cs="Arial"/>
              </w:rPr>
            </w:pPr>
            <w:r w:rsidRPr="00962FAC">
              <w:rPr>
                <w:rFonts w:asciiTheme="majorHAnsi" w:eastAsia="Times New Roman" w:hAnsiTheme="majorHAnsi" w:cs="Arial"/>
              </w:rPr>
              <w:t xml:space="preserve">  </w:t>
            </w:r>
          </w:p>
          <w:tbl>
            <w:tblPr>
              <w:tblW w:w="0" w:type="auto"/>
              <w:tblCellSpacing w:w="0" w:type="dxa"/>
              <w:tblCellMar>
                <w:top w:w="15" w:type="dxa"/>
                <w:left w:w="15" w:type="dxa"/>
                <w:bottom w:w="15" w:type="dxa"/>
                <w:right w:w="15" w:type="dxa"/>
              </w:tblCellMar>
              <w:tblLook w:val="04A0"/>
            </w:tblPr>
            <w:tblGrid>
              <w:gridCol w:w="495"/>
            </w:tblGrid>
            <w:tr w:rsidR="003D56B1" w:rsidRPr="00962FA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65"/>
                  </w:tblGrid>
                  <w:tr w:rsidR="003D56B1" w:rsidRPr="00962FA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53"/>
                          <w:gridCol w:w="212"/>
                        </w:tblGrid>
                        <w:tr w:rsidR="003D56B1" w:rsidRPr="00962FAC">
                          <w:trPr>
                            <w:tblCellSpacing w:w="30" w:type="dxa"/>
                          </w:trPr>
                          <w:tc>
                            <w:tcPr>
                              <w:tcW w:w="0" w:type="auto"/>
                              <w:shd w:val="clear" w:color="auto" w:fill="C0D0C0"/>
                              <w:noWrap/>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   </w:t>
                              </w:r>
                            </w:p>
                          </w:tc>
                          <w:tc>
                            <w:tcPr>
                              <w:tcW w:w="0" w:type="auto"/>
                              <w:noWrap/>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0</w:t>
                              </w:r>
                            </w:p>
                          </w:tc>
                        </w:tr>
                        <w:tr w:rsidR="003D56B1" w:rsidRPr="00962FAC">
                          <w:trPr>
                            <w:tblCellSpacing w:w="30" w:type="dxa"/>
                          </w:trPr>
                          <w:tc>
                            <w:tcPr>
                              <w:tcW w:w="0" w:type="auto"/>
                              <w:shd w:val="clear" w:color="auto" w:fill="80D080"/>
                              <w:noWrap/>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   </w:t>
                              </w:r>
                            </w:p>
                          </w:tc>
                          <w:tc>
                            <w:tcPr>
                              <w:tcW w:w="0" w:type="auto"/>
                              <w:noWrap/>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1</w:t>
                              </w:r>
                            </w:p>
                          </w:tc>
                        </w:tr>
                        <w:tr w:rsidR="003D56B1" w:rsidRPr="00962FAC">
                          <w:trPr>
                            <w:tblCellSpacing w:w="30" w:type="dxa"/>
                          </w:trPr>
                          <w:tc>
                            <w:tcPr>
                              <w:tcW w:w="0" w:type="auto"/>
                              <w:shd w:val="clear" w:color="auto" w:fill="404040"/>
                              <w:noWrap/>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   </w:t>
                              </w:r>
                            </w:p>
                          </w:tc>
                          <w:tc>
                            <w:tcPr>
                              <w:tcW w:w="0" w:type="auto"/>
                              <w:noWrap/>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2</w:t>
                              </w:r>
                            </w:p>
                          </w:tc>
                        </w:tr>
                        <w:tr w:rsidR="003D56B1" w:rsidRPr="00962FAC">
                          <w:trPr>
                            <w:tblCellSpacing w:w="30" w:type="dxa"/>
                          </w:trPr>
                          <w:tc>
                            <w:tcPr>
                              <w:tcW w:w="0" w:type="auto"/>
                              <w:shd w:val="clear" w:color="auto" w:fill="0000FF"/>
                              <w:noWrap/>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   </w:t>
                              </w:r>
                            </w:p>
                          </w:tc>
                          <w:tc>
                            <w:tcPr>
                              <w:tcW w:w="0" w:type="auto"/>
                              <w:noWrap/>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3</w:t>
                              </w:r>
                            </w:p>
                          </w:tc>
                        </w:tr>
                      </w:tbl>
                      <w:p w:rsidR="003D56B1" w:rsidRPr="00962FAC" w:rsidRDefault="003D56B1" w:rsidP="003D56B1">
                        <w:pPr>
                          <w:rPr>
                            <w:rFonts w:asciiTheme="majorHAnsi" w:eastAsia="Times New Roman" w:hAnsiTheme="majorHAnsi" w:cs="Arial"/>
                          </w:rPr>
                        </w:pPr>
                      </w:p>
                    </w:tc>
                  </w:tr>
                </w:tbl>
                <w:p w:rsidR="003D56B1" w:rsidRPr="00962FAC" w:rsidRDefault="003D56B1" w:rsidP="003D56B1">
                  <w:pPr>
                    <w:rPr>
                      <w:rFonts w:asciiTheme="majorHAnsi" w:eastAsia="Times New Roman" w:hAnsiTheme="majorHAnsi" w:cs="Arial"/>
                    </w:rPr>
                  </w:pPr>
                </w:p>
              </w:tc>
            </w:tr>
          </w:tbl>
          <w:p w:rsidR="003D56B1" w:rsidRPr="00962FAC" w:rsidRDefault="003D56B1" w:rsidP="003D56B1">
            <w:pPr>
              <w:rPr>
                <w:rFonts w:asciiTheme="majorHAnsi" w:eastAsia="Times New Roman" w:hAnsiTheme="majorHAnsi" w:cs="Times New Roman"/>
              </w:rPr>
            </w:pPr>
          </w:p>
        </w:tc>
      </w:tr>
    </w:tbl>
    <w:p w:rsidR="003D56B1" w:rsidRPr="00962FAC" w:rsidRDefault="003D56B1" w:rsidP="0072608E">
      <w:pPr>
        <w:widowControl w:val="0"/>
        <w:autoSpaceDE w:val="0"/>
        <w:autoSpaceDN w:val="0"/>
        <w:adjustRightInd w:val="0"/>
        <w:jc w:val="both"/>
        <w:rPr>
          <w:rFonts w:asciiTheme="majorHAnsi" w:hAnsiTheme="majorHAnsi" w:cs="Times New Roman"/>
          <w:b/>
          <w:bCs/>
          <w:color w:val="000000" w:themeColor="text1"/>
        </w:rPr>
      </w:pPr>
    </w:p>
    <w:tbl>
      <w:tblPr>
        <w:tblW w:w="0" w:type="auto"/>
        <w:tblCellSpacing w:w="15" w:type="dxa"/>
        <w:tblCellMar>
          <w:top w:w="15" w:type="dxa"/>
          <w:left w:w="15" w:type="dxa"/>
          <w:bottom w:w="15" w:type="dxa"/>
          <w:right w:w="15" w:type="dxa"/>
        </w:tblCellMar>
        <w:tblLook w:val="04A0"/>
      </w:tblPr>
      <w:tblGrid>
        <w:gridCol w:w="3796"/>
        <w:gridCol w:w="5251"/>
        <w:gridCol w:w="113"/>
        <w:gridCol w:w="562"/>
      </w:tblGrid>
      <w:tr w:rsidR="003D56B1" w:rsidRPr="00962FAC" w:rsidTr="003D56B1">
        <w:trPr>
          <w:tblCellSpacing w:w="15" w:type="dxa"/>
        </w:trPr>
        <w:tc>
          <w:tcPr>
            <w:tcW w:w="0" w:type="auto"/>
            <w:hideMark/>
          </w:tcPr>
          <w:p w:rsidR="003D56B1" w:rsidRPr="00962FAC" w:rsidRDefault="003D56B1" w:rsidP="003D56B1">
            <w:pPr>
              <w:spacing w:before="100" w:beforeAutospacing="1" w:after="100" w:afterAutospacing="1"/>
              <w:rPr>
                <w:rFonts w:asciiTheme="majorHAnsi" w:eastAsia="Times New Roman" w:hAnsiTheme="majorHAnsi" w:cs="Arial"/>
              </w:rPr>
            </w:pPr>
            <w:r w:rsidRPr="00962FAC">
              <w:rPr>
                <w:rFonts w:asciiTheme="majorHAnsi" w:eastAsia="Times New Roman" w:hAnsiTheme="majorHAnsi" w:cs="Arial"/>
                <w:b/>
                <w:bCs/>
              </w:rPr>
              <w:t>Tabella a doppia entrata:</w:t>
            </w:r>
            <w:r w:rsidRPr="00962FAC">
              <w:rPr>
                <w:rFonts w:asciiTheme="majorHAnsi" w:eastAsia="Times New Roman" w:hAnsiTheme="majorHAnsi" w:cs="Arial"/>
                <w:b/>
                <w:bCs/>
              </w:rPr>
              <w:br/>
              <w:t>V9_5 x V14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0"/>
              <w:gridCol w:w="385"/>
              <w:gridCol w:w="385"/>
              <w:gridCol w:w="385"/>
              <w:gridCol w:w="385"/>
              <w:gridCol w:w="1065"/>
            </w:tblGrid>
            <w:tr w:rsidR="003D56B1"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V14-&gt;</w:t>
                  </w:r>
                  <w:r w:rsidRPr="00962FAC">
                    <w:rPr>
                      <w:rFonts w:asciiTheme="majorHAnsi" w:eastAsia="Times New Roman" w:hAnsiTheme="majorHAnsi" w:cs="Arial"/>
                    </w:rPr>
                    <w:br/>
                    <w:t>V9_5</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b/>
                      <w:bCs/>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 xml:space="preserve">Marginale </w:t>
                  </w:r>
                  <w:r w:rsidRPr="00962FAC">
                    <w:rPr>
                      <w:rFonts w:asciiTheme="majorHAnsi" w:eastAsia="Times New Roman" w:hAnsiTheme="majorHAnsi" w:cs="Arial"/>
                    </w:rPr>
                    <w:br/>
                    <w:t>di riga</w:t>
                  </w:r>
                </w:p>
              </w:tc>
            </w:tr>
            <w:tr w:rsidR="003D56B1"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1</w:t>
                  </w:r>
                  <w:r w:rsidRPr="00962FAC">
                    <w:rPr>
                      <w:rFonts w:asciiTheme="majorHAnsi" w:eastAsia="Times New Roman" w:hAnsiTheme="majorHAnsi" w:cs="Arial"/>
                    </w:rPr>
                    <w:br/>
                  </w:r>
                  <w:r w:rsidRPr="00962FAC">
                    <w:rPr>
                      <w:rFonts w:asciiTheme="majorHAnsi" w:eastAsia="Times New Roman" w:hAnsiTheme="majorHAnsi" w:cs="Arial"/>
                      <w:i/>
                      <w:iCs/>
                    </w:rPr>
                    <w:t>1.</w:t>
                  </w:r>
                  <w:r w:rsidRPr="00962FAC">
                    <w:rPr>
                      <w:rFonts w:asciiTheme="majorHAnsi" w:eastAsia="Times New Roman" w:hAnsiTheme="majorHAnsi" w:cs="Arial"/>
                      <w:i/>
                      <w:iCs/>
                    </w:rPr>
                    <w:lastRenderedPageBreak/>
                    <w:t>8</w:t>
                  </w:r>
                  <w:r w:rsidRPr="00962FAC">
                    <w:rPr>
                      <w:rFonts w:asciiTheme="majorHAnsi" w:eastAsia="Times New Roman" w:hAnsiTheme="majorHAnsi" w:cs="Arial"/>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lastRenderedPageBreak/>
                    <w:t>2</w:t>
                  </w:r>
                  <w:r w:rsidRPr="00962FAC">
                    <w:rPr>
                      <w:rFonts w:asciiTheme="majorHAnsi" w:eastAsia="Times New Roman" w:hAnsiTheme="majorHAnsi" w:cs="Arial"/>
                    </w:rPr>
                    <w:br/>
                  </w:r>
                  <w:r w:rsidRPr="00962FAC">
                    <w:rPr>
                      <w:rFonts w:asciiTheme="majorHAnsi" w:eastAsia="Times New Roman" w:hAnsiTheme="majorHAnsi" w:cs="Arial"/>
                      <w:i/>
                      <w:iCs/>
                    </w:rPr>
                    <w:t>2.</w:t>
                  </w:r>
                  <w:r w:rsidRPr="00962FAC">
                    <w:rPr>
                      <w:rFonts w:asciiTheme="majorHAnsi" w:eastAsia="Times New Roman" w:hAnsiTheme="majorHAnsi" w:cs="Arial"/>
                      <w:i/>
                      <w:iCs/>
                    </w:rPr>
                    <w:lastRenderedPageBreak/>
                    <w:t>7</w:t>
                  </w:r>
                  <w:r w:rsidRPr="00962FAC">
                    <w:rPr>
                      <w:rFonts w:asciiTheme="majorHAnsi" w:eastAsia="Times New Roman" w:hAnsiTheme="majorHAnsi" w:cs="Arial"/>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lastRenderedPageBreak/>
                    <w:t>3</w:t>
                  </w:r>
                  <w:r w:rsidRPr="00962FAC">
                    <w:rPr>
                      <w:rFonts w:asciiTheme="majorHAnsi" w:eastAsia="Times New Roman" w:hAnsiTheme="majorHAnsi" w:cs="Arial"/>
                    </w:rPr>
                    <w:br/>
                  </w:r>
                  <w:r w:rsidRPr="00962FAC">
                    <w:rPr>
                      <w:rFonts w:asciiTheme="majorHAnsi" w:eastAsia="Times New Roman" w:hAnsiTheme="majorHAnsi" w:cs="Arial"/>
                      <w:i/>
                      <w:iCs/>
                    </w:rPr>
                    <w:t>2.</w:t>
                  </w:r>
                  <w:r w:rsidRPr="00962FAC">
                    <w:rPr>
                      <w:rFonts w:asciiTheme="majorHAnsi" w:eastAsia="Times New Roman" w:hAnsiTheme="majorHAnsi" w:cs="Arial"/>
                      <w:i/>
                      <w:iCs/>
                    </w:rPr>
                    <w:lastRenderedPageBreak/>
                    <w:t>7</w:t>
                  </w:r>
                  <w:r w:rsidRPr="00962FAC">
                    <w:rPr>
                      <w:rFonts w:asciiTheme="majorHAnsi" w:eastAsia="Times New Roman" w:hAnsiTheme="majorHAnsi" w:cs="Arial"/>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lastRenderedPageBreak/>
                    <w:t>9</w:t>
                  </w:r>
                  <w:r w:rsidRPr="00962FAC">
                    <w:rPr>
                      <w:rFonts w:asciiTheme="majorHAnsi" w:eastAsia="Times New Roman" w:hAnsiTheme="majorHAnsi" w:cs="Arial"/>
                    </w:rPr>
                    <w:br/>
                  </w:r>
                  <w:r w:rsidRPr="00962FAC">
                    <w:rPr>
                      <w:rFonts w:asciiTheme="majorHAnsi" w:eastAsia="Times New Roman" w:hAnsiTheme="majorHAnsi" w:cs="Arial"/>
                      <w:i/>
                      <w:iCs/>
                    </w:rPr>
                    <w:t>8.</w:t>
                  </w:r>
                  <w:r w:rsidRPr="00962FAC">
                    <w:rPr>
                      <w:rFonts w:asciiTheme="majorHAnsi" w:eastAsia="Times New Roman" w:hAnsiTheme="majorHAnsi" w:cs="Arial"/>
                      <w:i/>
                      <w:iCs/>
                    </w:rPr>
                    <w:lastRenderedPageBreak/>
                    <w:t>9</w:t>
                  </w:r>
                  <w:r w:rsidRPr="00962FAC">
                    <w:rPr>
                      <w:rFonts w:asciiTheme="majorHAnsi" w:eastAsia="Times New Roman" w:hAnsiTheme="majorHAnsi" w:cs="Arial"/>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lastRenderedPageBreak/>
                    <w:t>16</w:t>
                  </w:r>
                </w:p>
              </w:tc>
            </w:tr>
            <w:tr w:rsidR="003D56B1"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b/>
                      <w:bCs/>
                    </w:rPr>
                    <w:lastRenderedPageBreak/>
                    <w:t>alla_guida</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0</w:t>
                  </w:r>
                  <w:r w:rsidRPr="00962FAC">
                    <w:rPr>
                      <w:rFonts w:asciiTheme="majorHAnsi" w:eastAsia="Times New Roman" w:hAnsiTheme="majorHAnsi" w:cs="Arial"/>
                    </w:rPr>
                    <w:br/>
                  </w:r>
                  <w:r w:rsidRPr="00962FAC">
                    <w:rPr>
                      <w:rFonts w:asciiTheme="majorHAnsi" w:eastAsia="Times New Roman" w:hAnsiTheme="majorHAnsi" w:cs="Arial"/>
                      <w:i/>
                      <w:iCs/>
                      <w:color w:val="FF0000"/>
                    </w:rPr>
                    <w:t>0.1</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0</w:t>
                  </w:r>
                  <w:r w:rsidRPr="00962FAC">
                    <w:rPr>
                      <w:rFonts w:asciiTheme="majorHAnsi" w:eastAsia="Times New Roman" w:hAnsiTheme="majorHAnsi" w:cs="Arial"/>
                    </w:rPr>
                    <w:br/>
                  </w:r>
                  <w:r w:rsidRPr="00962FAC">
                    <w:rPr>
                      <w:rFonts w:asciiTheme="majorHAnsi" w:eastAsia="Times New Roman" w:hAnsiTheme="majorHAnsi" w:cs="Arial"/>
                      <w:i/>
                      <w:iCs/>
                      <w:color w:val="FF0000"/>
                    </w:rPr>
                    <w:t>0.2</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0</w:t>
                  </w:r>
                  <w:r w:rsidRPr="00962FAC">
                    <w:rPr>
                      <w:rFonts w:asciiTheme="majorHAnsi" w:eastAsia="Times New Roman" w:hAnsiTheme="majorHAnsi" w:cs="Arial"/>
                    </w:rPr>
                    <w:br/>
                  </w:r>
                  <w:r w:rsidRPr="00962FAC">
                    <w:rPr>
                      <w:rFonts w:asciiTheme="majorHAnsi" w:eastAsia="Times New Roman" w:hAnsiTheme="majorHAnsi" w:cs="Arial"/>
                      <w:i/>
                      <w:iCs/>
                      <w:color w:val="FF0000"/>
                    </w:rPr>
                    <w:t>0.2</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1</w:t>
                  </w:r>
                  <w:r w:rsidRPr="00962FAC">
                    <w:rPr>
                      <w:rFonts w:asciiTheme="majorHAnsi" w:eastAsia="Times New Roman" w:hAnsiTheme="majorHAnsi" w:cs="Arial"/>
                    </w:rPr>
                    <w:br/>
                  </w:r>
                  <w:r w:rsidRPr="00962FAC">
                    <w:rPr>
                      <w:rFonts w:asciiTheme="majorHAnsi" w:eastAsia="Times New Roman" w:hAnsiTheme="majorHAnsi" w:cs="Arial"/>
                      <w:i/>
                      <w:iCs/>
                      <w:color w:val="FF0000"/>
                    </w:rPr>
                    <w:t>0.6</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1</w:t>
                  </w:r>
                </w:p>
              </w:tc>
            </w:tr>
            <w:tr w:rsidR="003D56B1"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b/>
                      <w:bCs/>
                    </w:rPr>
                    <w:t>lavoro</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0</w:t>
                  </w:r>
                  <w:r w:rsidRPr="00962FAC">
                    <w:rPr>
                      <w:rFonts w:asciiTheme="majorHAnsi" w:eastAsia="Times New Roman" w:hAnsiTheme="majorHAnsi" w:cs="Arial"/>
                    </w:rPr>
                    <w:br/>
                  </w:r>
                  <w:r w:rsidRPr="00962FAC">
                    <w:rPr>
                      <w:rFonts w:asciiTheme="majorHAnsi" w:eastAsia="Times New Roman" w:hAnsiTheme="majorHAnsi" w:cs="Arial"/>
                      <w:i/>
                      <w:iCs/>
                      <w:color w:val="FF0000"/>
                    </w:rPr>
                    <w:t>0.1</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1</w:t>
                  </w:r>
                  <w:r w:rsidRPr="00962FAC">
                    <w:rPr>
                      <w:rFonts w:asciiTheme="majorHAnsi" w:eastAsia="Times New Roman" w:hAnsiTheme="majorHAnsi" w:cs="Arial"/>
                    </w:rPr>
                    <w:br/>
                  </w:r>
                  <w:r w:rsidRPr="00962FAC">
                    <w:rPr>
                      <w:rFonts w:asciiTheme="majorHAnsi" w:eastAsia="Times New Roman" w:hAnsiTheme="majorHAnsi" w:cs="Arial"/>
                      <w:i/>
                      <w:iCs/>
                      <w:color w:val="FF0000"/>
                    </w:rPr>
                    <w:t>0.2</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0</w:t>
                  </w:r>
                  <w:r w:rsidRPr="00962FAC">
                    <w:rPr>
                      <w:rFonts w:asciiTheme="majorHAnsi" w:eastAsia="Times New Roman" w:hAnsiTheme="majorHAnsi" w:cs="Arial"/>
                    </w:rPr>
                    <w:br/>
                  </w:r>
                  <w:r w:rsidRPr="00962FAC">
                    <w:rPr>
                      <w:rFonts w:asciiTheme="majorHAnsi" w:eastAsia="Times New Roman" w:hAnsiTheme="majorHAnsi" w:cs="Arial"/>
                      <w:i/>
                      <w:iCs/>
                      <w:color w:val="FF0000"/>
                    </w:rPr>
                    <w:t>0.2</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0</w:t>
                  </w:r>
                  <w:r w:rsidRPr="00962FAC">
                    <w:rPr>
                      <w:rFonts w:asciiTheme="majorHAnsi" w:eastAsia="Times New Roman" w:hAnsiTheme="majorHAnsi" w:cs="Arial"/>
                    </w:rPr>
                    <w:br/>
                  </w:r>
                  <w:r w:rsidRPr="00962FAC">
                    <w:rPr>
                      <w:rFonts w:asciiTheme="majorHAnsi" w:eastAsia="Times New Roman" w:hAnsiTheme="majorHAnsi" w:cs="Arial"/>
                      <w:i/>
                      <w:iCs/>
                      <w:color w:val="FF0000"/>
                    </w:rPr>
                    <w:t>0.6</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1</w:t>
                  </w:r>
                </w:p>
              </w:tc>
            </w:tr>
            <w:tr w:rsidR="003D56B1"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 xml:space="preserve">Marginale </w:t>
                  </w:r>
                  <w:r w:rsidRPr="00962FAC">
                    <w:rPr>
                      <w:rFonts w:asciiTheme="majorHAnsi" w:eastAsia="Times New Roman" w:hAnsiTheme="majorHAnsi" w:cs="Arial"/>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18</w:t>
                  </w:r>
                </w:p>
              </w:tc>
            </w:tr>
          </w:tbl>
          <w:p w:rsidR="00B63F6C" w:rsidRDefault="00B63F6C" w:rsidP="003D56B1">
            <w:pPr>
              <w:spacing w:before="100" w:beforeAutospacing="1" w:after="100" w:afterAutospacing="1"/>
              <w:rPr>
                <w:rFonts w:asciiTheme="majorHAnsi" w:eastAsia="Times New Roman" w:hAnsiTheme="majorHAnsi" w:cs="Arial"/>
              </w:rPr>
            </w:pPr>
          </w:p>
          <w:p w:rsidR="003D56B1" w:rsidRPr="00962FAC" w:rsidRDefault="003D56B1" w:rsidP="003D56B1">
            <w:pPr>
              <w:spacing w:before="100" w:beforeAutospacing="1" w:after="100" w:afterAutospacing="1"/>
              <w:rPr>
                <w:rFonts w:asciiTheme="majorHAnsi" w:eastAsia="Times New Roman" w:hAnsiTheme="majorHAnsi" w:cs="Arial"/>
              </w:rPr>
            </w:pPr>
            <w:r w:rsidRPr="00962FAC">
              <w:rPr>
                <w:rFonts w:asciiTheme="majorHAnsi" w:eastAsia="Times New Roman" w:hAnsiTheme="majorHAnsi" w:cs="Arial"/>
              </w:rPr>
              <w:t xml:space="preserve">Il valore di X quadro non è significativo dato che vi sono frequenze attese minori di 1. </w:t>
            </w:r>
          </w:p>
          <w:p w:rsidR="003D56B1" w:rsidRPr="00962FAC" w:rsidRDefault="003D56B1" w:rsidP="003D56B1">
            <w:pPr>
              <w:spacing w:before="100" w:beforeAutospacing="1" w:after="100" w:afterAutospacing="1"/>
              <w:ind w:left="720"/>
              <w:rPr>
                <w:rFonts w:asciiTheme="majorHAnsi" w:eastAsia="Times New Roman" w:hAnsiTheme="majorHAnsi" w:cs="Arial"/>
              </w:rPr>
            </w:pPr>
          </w:p>
        </w:tc>
        <w:tc>
          <w:tcPr>
            <w:tcW w:w="4500" w:type="dxa"/>
            <w:hideMark/>
          </w:tcPr>
          <w:p w:rsidR="003D56B1" w:rsidRPr="00962FAC" w:rsidRDefault="003D56B1" w:rsidP="00B63F6C">
            <w:pPr>
              <w:spacing w:before="100" w:beforeAutospacing="1" w:after="100" w:afterAutospacing="1"/>
              <w:rPr>
                <w:rFonts w:asciiTheme="majorHAnsi" w:eastAsia="Times New Roman" w:hAnsiTheme="majorHAnsi" w:cs="Arial"/>
              </w:rPr>
            </w:pPr>
            <w:r w:rsidRPr="00962FAC">
              <w:rPr>
                <w:rFonts w:asciiTheme="majorHAnsi" w:eastAsia="Times New Roman" w:hAnsiTheme="majorHAnsi" w:cs="Arial"/>
              </w:rPr>
              <w:lastRenderedPageBreak/>
              <w:t xml:space="preserve">  </w:t>
            </w:r>
          </w:p>
          <w:tbl>
            <w:tblPr>
              <w:tblW w:w="0" w:type="auto"/>
              <w:jc w:val="right"/>
              <w:tblCellSpacing w:w="15" w:type="dxa"/>
              <w:tblCellMar>
                <w:left w:w="0" w:type="dxa"/>
                <w:right w:w="0" w:type="dxa"/>
              </w:tblCellMar>
              <w:tblLook w:val="04A0"/>
            </w:tblPr>
            <w:tblGrid>
              <w:gridCol w:w="410"/>
              <w:gridCol w:w="434"/>
              <w:gridCol w:w="433"/>
              <w:gridCol w:w="433"/>
              <w:gridCol w:w="394"/>
              <w:gridCol w:w="394"/>
              <w:gridCol w:w="394"/>
              <w:gridCol w:w="551"/>
              <w:gridCol w:w="394"/>
              <w:gridCol w:w="551"/>
              <w:gridCol w:w="394"/>
              <w:gridCol w:w="409"/>
            </w:tblGrid>
            <w:tr w:rsidR="003D56B1" w:rsidRPr="00962FA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3D56B1" w:rsidRPr="00962FAC">
                    <w:trPr>
                      <w:tblCellSpacing w:w="0" w:type="dxa"/>
                      <w:jc w:val="center"/>
                    </w:trPr>
                    <w:tc>
                      <w:tcPr>
                        <w:tcW w:w="0" w:type="auto"/>
                        <w:vAlign w:val="bottom"/>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7%</w:t>
                        </w:r>
                      </w:p>
                    </w:tc>
                  </w:tr>
                  <w:tr w:rsidR="003D56B1" w:rsidRPr="00962FAC">
                    <w:trPr>
                      <w:trHeight w:val="105"/>
                      <w:tblCellSpacing w:w="0" w:type="dxa"/>
                      <w:jc w:val="center"/>
                    </w:trPr>
                    <w:tc>
                      <w:tcPr>
                        <w:tcW w:w="0" w:type="auto"/>
                        <w:shd w:val="clear" w:color="auto" w:fill="C0D0C0"/>
                        <w:vAlign w:val="bottom"/>
                        <w:hideMark/>
                      </w:tcPr>
                      <w:p w:rsidR="003D56B1" w:rsidRPr="00962FAC" w:rsidRDefault="003D56B1" w:rsidP="003D56B1">
                        <w:pPr>
                          <w:jc w:val="cente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404"/>
                  </w:tblGrid>
                  <w:tr w:rsidR="003D56B1" w:rsidRPr="00962FAC">
                    <w:trPr>
                      <w:tblCellSpacing w:w="0" w:type="dxa"/>
                      <w:jc w:val="center"/>
                    </w:trPr>
                    <w:tc>
                      <w:tcPr>
                        <w:tcW w:w="0" w:type="auto"/>
                        <w:vAlign w:val="bottom"/>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13%</w:t>
                        </w:r>
                      </w:p>
                    </w:tc>
                  </w:tr>
                  <w:tr w:rsidR="003D56B1" w:rsidRPr="00962FAC">
                    <w:trPr>
                      <w:trHeight w:val="195"/>
                      <w:tblCellSpacing w:w="0" w:type="dxa"/>
                      <w:jc w:val="center"/>
                    </w:trPr>
                    <w:tc>
                      <w:tcPr>
                        <w:tcW w:w="0" w:type="auto"/>
                        <w:shd w:val="clear" w:color="auto" w:fill="80D080"/>
                        <w:vAlign w:val="bottom"/>
                        <w:hideMark/>
                      </w:tcPr>
                      <w:p w:rsidR="003D56B1" w:rsidRPr="00962FAC" w:rsidRDefault="003D56B1" w:rsidP="003D56B1">
                        <w:pPr>
                          <w:jc w:val="cente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403"/>
                  </w:tblGrid>
                  <w:tr w:rsidR="003D56B1" w:rsidRPr="00962FAC">
                    <w:trPr>
                      <w:tblCellSpacing w:w="0" w:type="dxa"/>
                      <w:jc w:val="center"/>
                    </w:trPr>
                    <w:tc>
                      <w:tcPr>
                        <w:tcW w:w="0" w:type="auto"/>
                        <w:vAlign w:val="bottom"/>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20%</w:t>
                        </w:r>
                      </w:p>
                    </w:tc>
                  </w:tr>
                  <w:tr w:rsidR="003D56B1" w:rsidRPr="00962FAC">
                    <w:trPr>
                      <w:trHeight w:val="300"/>
                      <w:tblCellSpacing w:w="0" w:type="dxa"/>
                      <w:jc w:val="center"/>
                    </w:trPr>
                    <w:tc>
                      <w:tcPr>
                        <w:tcW w:w="0" w:type="auto"/>
                        <w:shd w:val="clear" w:color="auto" w:fill="404040"/>
                        <w:vAlign w:val="bottom"/>
                        <w:hideMark/>
                      </w:tcPr>
                      <w:p w:rsidR="003D56B1" w:rsidRPr="00962FAC" w:rsidRDefault="003D56B1" w:rsidP="003D56B1">
                        <w:pPr>
                          <w:jc w:val="cente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403"/>
                  </w:tblGrid>
                  <w:tr w:rsidR="003D56B1" w:rsidRPr="00962FAC">
                    <w:trPr>
                      <w:tblCellSpacing w:w="0" w:type="dxa"/>
                      <w:jc w:val="center"/>
                    </w:trPr>
                    <w:tc>
                      <w:tcPr>
                        <w:tcW w:w="0" w:type="auto"/>
                        <w:vAlign w:val="bottom"/>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60%</w:t>
                        </w:r>
                      </w:p>
                    </w:tc>
                  </w:tr>
                  <w:tr w:rsidR="003D56B1" w:rsidRPr="00962FAC">
                    <w:trPr>
                      <w:trHeight w:val="900"/>
                      <w:tblCellSpacing w:w="0" w:type="dxa"/>
                      <w:jc w:val="center"/>
                    </w:trPr>
                    <w:tc>
                      <w:tcPr>
                        <w:tcW w:w="0" w:type="auto"/>
                        <w:shd w:val="clear" w:color="auto" w:fill="0000FF"/>
                        <w:vAlign w:val="bottom"/>
                        <w:hideMark/>
                      </w:tcPr>
                      <w:p w:rsidR="003D56B1" w:rsidRPr="00962FAC" w:rsidRDefault="003D56B1" w:rsidP="003D56B1">
                        <w:pPr>
                          <w:jc w:val="cente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D56B1" w:rsidRPr="00962FAC">
                    <w:trPr>
                      <w:tblCellSpacing w:w="0" w:type="dxa"/>
                      <w:jc w:val="center"/>
                    </w:trPr>
                    <w:tc>
                      <w:tcPr>
                        <w:tcW w:w="0" w:type="auto"/>
                        <w:vAlign w:val="bottom"/>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0%</w:t>
                        </w:r>
                      </w:p>
                    </w:tc>
                  </w:tr>
                  <w:tr w:rsidR="003D56B1" w:rsidRPr="00962FAC">
                    <w:trPr>
                      <w:tblCellSpacing w:w="0" w:type="dxa"/>
                      <w:jc w:val="center"/>
                    </w:trPr>
                    <w:tc>
                      <w:tcPr>
                        <w:tcW w:w="0" w:type="auto"/>
                        <w:shd w:val="clear" w:color="auto" w:fill="C0D0C0"/>
                        <w:vAlign w:val="bottom"/>
                        <w:hideMark/>
                      </w:tcPr>
                      <w:p w:rsidR="003D56B1" w:rsidRPr="00962FAC" w:rsidRDefault="003D56B1" w:rsidP="003D56B1">
                        <w:pPr>
                          <w:jc w:val="cente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D56B1" w:rsidRPr="00962FAC">
                    <w:trPr>
                      <w:tblCellSpacing w:w="0" w:type="dxa"/>
                      <w:jc w:val="center"/>
                    </w:trPr>
                    <w:tc>
                      <w:tcPr>
                        <w:tcW w:w="0" w:type="auto"/>
                        <w:vAlign w:val="bottom"/>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0%</w:t>
                        </w:r>
                      </w:p>
                    </w:tc>
                  </w:tr>
                  <w:tr w:rsidR="003D56B1" w:rsidRPr="00962FAC">
                    <w:trPr>
                      <w:tblCellSpacing w:w="0" w:type="dxa"/>
                      <w:jc w:val="center"/>
                    </w:trPr>
                    <w:tc>
                      <w:tcPr>
                        <w:tcW w:w="0" w:type="auto"/>
                        <w:shd w:val="clear" w:color="auto" w:fill="80D080"/>
                        <w:vAlign w:val="bottom"/>
                        <w:hideMark/>
                      </w:tcPr>
                      <w:p w:rsidR="003D56B1" w:rsidRPr="00962FAC" w:rsidRDefault="003D56B1" w:rsidP="003D56B1">
                        <w:pPr>
                          <w:jc w:val="cente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D56B1" w:rsidRPr="00962FAC">
                    <w:trPr>
                      <w:tblCellSpacing w:w="0" w:type="dxa"/>
                      <w:jc w:val="center"/>
                    </w:trPr>
                    <w:tc>
                      <w:tcPr>
                        <w:tcW w:w="0" w:type="auto"/>
                        <w:vAlign w:val="bottom"/>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0%</w:t>
                        </w:r>
                      </w:p>
                    </w:tc>
                  </w:tr>
                  <w:tr w:rsidR="003D56B1" w:rsidRPr="00962FAC">
                    <w:trPr>
                      <w:tblCellSpacing w:w="0" w:type="dxa"/>
                      <w:jc w:val="center"/>
                    </w:trPr>
                    <w:tc>
                      <w:tcPr>
                        <w:tcW w:w="0" w:type="auto"/>
                        <w:shd w:val="clear" w:color="auto" w:fill="404040"/>
                        <w:vAlign w:val="bottom"/>
                        <w:hideMark/>
                      </w:tcPr>
                      <w:p w:rsidR="003D56B1" w:rsidRPr="00962FAC" w:rsidRDefault="003D56B1" w:rsidP="003D56B1">
                        <w:pPr>
                          <w:jc w:val="cente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521"/>
                  </w:tblGrid>
                  <w:tr w:rsidR="003D56B1" w:rsidRPr="00962FAC">
                    <w:trPr>
                      <w:tblCellSpacing w:w="0" w:type="dxa"/>
                      <w:jc w:val="center"/>
                    </w:trPr>
                    <w:tc>
                      <w:tcPr>
                        <w:tcW w:w="0" w:type="auto"/>
                        <w:vAlign w:val="bottom"/>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100%</w:t>
                        </w:r>
                      </w:p>
                    </w:tc>
                  </w:tr>
                  <w:tr w:rsidR="003D56B1" w:rsidRPr="00962FAC">
                    <w:trPr>
                      <w:trHeight w:val="1500"/>
                      <w:tblCellSpacing w:w="0" w:type="dxa"/>
                      <w:jc w:val="center"/>
                    </w:trPr>
                    <w:tc>
                      <w:tcPr>
                        <w:tcW w:w="0" w:type="auto"/>
                        <w:shd w:val="clear" w:color="auto" w:fill="0000FF"/>
                        <w:vAlign w:val="bottom"/>
                        <w:hideMark/>
                      </w:tcPr>
                      <w:p w:rsidR="003D56B1" w:rsidRPr="00962FAC" w:rsidRDefault="003D56B1" w:rsidP="003D56B1">
                        <w:pPr>
                          <w:jc w:val="cente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D56B1" w:rsidRPr="00962FAC">
                    <w:trPr>
                      <w:tblCellSpacing w:w="0" w:type="dxa"/>
                      <w:jc w:val="center"/>
                    </w:trPr>
                    <w:tc>
                      <w:tcPr>
                        <w:tcW w:w="0" w:type="auto"/>
                        <w:vAlign w:val="bottom"/>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0%</w:t>
                        </w:r>
                      </w:p>
                    </w:tc>
                  </w:tr>
                  <w:tr w:rsidR="003D56B1" w:rsidRPr="00962FAC">
                    <w:trPr>
                      <w:tblCellSpacing w:w="0" w:type="dxa"/>
                      <w:jc w:val="center"/>
                    </w:trPr>
                    <w:tc>
                      <w:tcPr>
                        <w:tcW w:w="0" w:type="auto"/>
                        <w:shd w:val="clear" w:color="auto" w:fill="C0D0C0"/>
                        <w:vAlign w:val="bottom"/>
                        <w:hideMark/>
                      </w:tcPr>
                      <w:p w:rsidR="003D56B1" w:rsidRPr="00962FAC" w:rsidRDefault="003D56B1" w:rsidP="003D56B1">
                        <w:pPr>
                          <w:jc w:val="cente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521"/>
                  </w:tblGrid>
                  <w:tr w:rsidR="003D56B1" w:rsidRPr="00962FAC">
                    <w:trPr>
                      <w:tblCellSpacing w:w="0" w:type="dxa"/>
                      <w:jc w:val="center"/>
                    </w:trPr>
                    <w:tc>
                      <w:tcPr>
                        <w:tcW w:w="0" w:type="auto"/>
                        <w:vAlign w:val="bottom"/>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100%</w:t>
                        </w:r>
                      </w:p>
                    </w:tc>
                  </w:tr>
                  <w:tr w:rsidR="003D56B1" w:rsidRPr="00962FAC">
                    <w:trPr>
                      <w:trHeight w:val="1500"/>
                      <w:tblCellSpacing w:w="0" w:type="dxa"/>
                      <w:jc w:val="center"/>
                    </w:trPr>
                    <w:tc>
                      <w:tcPr>
                        <w:tcW w:w="0" w:type="auto"/>
                        <w:shd w:val="clear" w:color="auto" w:fill="80D080"/>
                        <w:vAlign w:val="bottom"/>
                        <w:hideMark/>
                      </w:tcPr>
                      <w:p w:rsidR="003D56B1" w:rsidRPr="00962FAC" w:rsidRDefault="003D56B1" w:rsidP="003D56B1">
                        <w:pPr>
                          <w:jc w:val="cente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D56B1" w:rsidRPr="00962FAC">
                    <w:trPr>
                      <w:tblCellSpacing w:w="0" w:type="dxa"/>
                      <w:jc w:val="center"/>
                    </w:trPr>
                    <w:tc>
                      <w:tcPr>
                        <w:tcW w:w="0" w:type="auto"/>
                        <w:vAlign w:val="bottom"/>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0%</w:t>
                        </w:r>
                      </w:p>
                    </w:tc>
                  </w:tr>
                  <w:tr w:rsidR="003D56B1" w:rsidRPr="00962FAC">
                    <w:trPr>
                      <w:tblCellSpacing w:w="0" w:type="dxa"/>
                      <w:jc w:val="center"/>
                    </w:trPr>
                    <w:tc>
                      <w:tcPr>
                        <w:tcW w:w="0" w:type="auto"/>
                        <w:shd w:val="clear" w:color="auto" w:fill="404040"/>
                        <w:vAlign w:val="bottom"/>
                        <w:hideMark/>
                      </w:tcPr>
                      <w:p w:rsidR="003D56B1" w:rsidRPr="00962FAC" w:rsidRDefault="003D56B1" w:rsidP="003D56B1">
                        <w:pPr>
                          <w:jc w:val="cente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D56B1" w:rsidRPr="00962FAC">
                    <w:trPr>
                      <w:tblCellSpacing w:w="0" w:type="dxa"/>
                      <w:jc w:val="center"/>
                    </w:trPr>
                    <w:tc>
                      <w:tcPr>
                        <w:tcW w:w="0" w:type="auto"/>
                        <w:vAlign w:val="bottom"/>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0%</w:t>
                        </w:r>
                      </w:p>
                    </w:tc>
                  </w:tr>
                  <w:tr w:rsidR="003D56B1" w:rsidRPr="00962FAC">
                    <w:trPr>
                      <w:tblCellSpacing w:w="0" w:type="dxa"/>
                      <w:jc w:val="center"/>
                    </w:trPr>
                    <w:tc>
                      <w:tcPr>
                        <w:tcW w:w="0" w:type="auto"/>
                        <w:shd w:val="clear" w:color="auto" w:fill="0000FF"/>
                        <w:vAlign w:val="bottom"/>
                        <w:hideMark/>
                      </w:tcPr>
                      <w:p w:rsidR="003D56B1" w:rsidRPr="00962FAC" w:rsidRDefault="003D56B1" w:rsidP="003D56B1">
                        <w:pPr>
                          <w:jc w:val="cente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p>
              </w:tc>
            </w:tr>
            <w:tr w:rsidR="003D56B1" w:rsidRPr="00962FAC">
              <w:trPr>
                <w:tblCellSpacing w:w="15" w:type="dxa"/>
                <w:jc w:val="right"/>
              </w:trPr>
              <w:tc>
                <w:tcPr>
                  <w:tcW w:w="0" w:type="auto"/>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lastRenderedPageBreak/>
                    <w:t>1</w:t>
                  </w:r>
                </w:p>
              </w:tc>
              <w:tc>
                <w:tcPr>
                  <w:tcW w:w="0" w:type="auto"/>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2</w:t>
                  </w:r>
                </w:p>
              </w:tc>
              <w:tc>
                <w:tcPr>
                  <w:tcW w:w="0" w:type="auto"/>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3</w:t>
                  </w:r>
                </w:p>
              </w:tc>
              <w:tc>
                <w:tcPr>
                  <w:tcW w:w="0" w:type="auto"/>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9</w:t>
                  </w:r>
                </w:p>
              </w:tc>
              <w:tc>
                <w:tcPr>
                  <w:tcW w:w="0" w:type="auto"/>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0</w:t>
                  </w:r>
                </w:p>
              </w:tc>
              <w:tc>
                <w:tcPr>
                  <w:tcW w:w="0" w:type="auto"/>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0</w:t>
                  </w:r>
                </w:p>
              </w:tc>
              <w:tc>
                <w:tcPr>
                  <w:tcW w:w="0" w:type="auto"/>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0</w:t>
                  </w:r>
                </w:p>
              </w:tc>
              <w:tc>
                <w:tcPr>
                  <w:tcW w:w="0" w:type="auto"/>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1</w:t>
                  </w:r>
                </w:p>
              </w:tc>
              <w:tc>
                <w:tcPr>
                  <w:tcW w:w="0" w:type="auto"/>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0</w:t>
                  </w:r>
                </w:p>
              </w:tc>
              <w:tc>
                <w:tcPr>
                  <w:tcW w:w="0" w:type="auto"/>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1</w:t>
                  </w:r>
                </w:p>
              </w:tc>
              <w:tc>
                <w:tcPr>
                  <w:tcW w:w="0" w:type="auto"/>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0</w:t>
                  </w:r>
                </w:p>
              </w:tc>
              <w:tc>
                <w:tcPr>
                  <w:tcW w:w="0" w:type="auto"/>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0</w:t>
                  </w:r>
                </w:p>
              </w:tc>
            </w:tr>
            <w:tr w:rsidR="003D56B1" w:rsidRPr="00962FAC">
              <w:trPr>
                <w:tblCellSpacing w:w="15" w:type="dxa"/>
                <w:jc w:val="right"/>
              </w:trPr>
              <w:tc>
                <w:tcPr>
                  <w:tcW w:w="0" w:type="auto"/>
                  <w:gridSpan w:val="4"/>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0</w:t>
                  </w:r>
                </w:p>
              </w:tc>
              <w:tc>
                <w:tcPr>
                  <w:tcW w:w="0" w:type="auto"/>
                  <w:gridSpan w:val="4"/>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alla_guida</w:t>
                  </w:r>
                </w:p>
              </w:tc>
              <w:tc>
                <w:tcPr>
                  <w:tcW w:w="0" w:type="auto"/>
                  <w:gridSpan w:val="4"/>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lavoro</w:t>
                  </w:r>
                </w:p>
              </w:tc>
            </w:tr>
            <w:tr w:rsidR="003D56B1" w:rsidRPr="00962FAC">
              <w:trPr>
                <w:trHeight w:val="450"/>
                <w:tblCellSpacing w:w="15" w:type="dxa"/>
                <w:jc w:val="right"/>
              </w:trPr>
              <w:tc>
                <w:tcPr>
                  <w:tcW w:w="0" w:type="auto"/>
                  <w:vAlign w:val="center"/>
                  <w:hideMark/>
                </w:tcPr>
                <w:p w:rsidR="003D56B1" w:rsidRPr="00962FAC" w:rsidRDefault="003D56B1" w:rsidP="003D56B1">
                  <w:pPr>
                    <w:rPr>
                      <w:rFonts w:asciiTheme="majorHAnsi" w:eastAsia="Times New Roman" w:hAnsiTheme="majorHAnsi" w:cs="Arial"/>
                    </w:rPr>
                  </w:pPr>
                </w:p>
              </w:tc>
              <w:tc>
                <w:tcPr>
                  <w:tcW w:w="0" w:type="auto"/>
                  <w:vAlign w:val="center"/>
                  <w:hideMark/>
                </w:tcPr>
                <w:p w:rsidR="003D56B1" w:rsidRPr="00962FAC" w:rsidRDefault="003D56B1" w:rsidP="003D56B1">
                  <w:pPr>
                    <w:rPr>
                      <w:rFonts w:asciiTheme="majorHAnsi" w:eastAsia="Times New Roman" w:hAnsiTheme="majorHAnsi" w:cs="Times New Roman"/>
                    </w:rPr>
                  </w:pPr>
                </w:p>
              </w:tc>
              <w:tc>
                <w:tcPr>
                  <w:tcW w:w="0" w:type="auto"/>
                  <w:vAlign w:val="center"/>
                  <w:hideMark/>
                </w:tcPr>
                <w:p w:rsidR="003D56B1" w:rsidRPr="00962FAC" w:rsidRDefault="003D56B1" w:rsidP="003D56B1">
                  <w:pPr>
                    <w:rPr>
                      <w:rFonts w:asciiTheme="majorHAnsi" w:eastAsia="Times New Roman" w:hAnsiTheme="majorHAnsi" w:cs="Times New Roman"/>
                    </w:rPr>
                  </w:pPr>
                </w:p>
              </w:tc>
              <w:tc>
                <w:tcPr>
                  <w:tcW w:w="0" w:type="auto"/>
                  <w:vAlign w:val="center"/>
                  <w:hideMark/>
                </w:tcPr>
                <w:p w:rsidR="003D56B1" w:rsidRPr="00962FAC" w:rsidRDefault="003D56B1" w:rsidP="003D56B1">
                  <w:pPr>
                    <w:rPr>
                      <w:rFonts w:asciiTheme="majorHAnsi" w:eastAsia="Times New Roman" w:hAnsiTheme="majorHAnsi" w:cs="Times New Roman"/>
                    </w:rPr>
                  </w:pPr>
                </w:p>
              </w:tc>
              <w:tc>
                <w:tcPr>
                  <w:tcW w:w="0" w:type="auto"/>
                  <w:vAlign w:val="center"/>
                  <w:hideMark/>
                </w:tcPr>
                <w:p w:rsidR="003D56B1" w:rsidRPr="00962FAC" w:rsidRDefault="003D56B1" w:rsidP="003D56B1">
                  <w:pPr>
                    <w:rPr>
                      <w:rFonts w:asciiTheme="majorHAnsi" w:eastAsia="Times New Roman" w:hAnsiTheme="majorHAnsi" w:cs="Times New Roman"/>
                    </w:rPr>
                  </w:pPr>
                </w:p>
              </w:tc>
              <w:tc>
                <w:tcPr>
                  <w:tcW w:w="0" w:type="auto"/>
                  <w:vAlign w:val="center"/>
                  <w:hideMark/>
                </w:tcPr>
                <w:p w:rsidR="003D56B1" w:rsidRPr="00962FAC" w:rsidRDefault="003D56B1" w:rsidP="003D56B1">
                  <w:pPr>
                    <w:rPr>
                      <w:rFonts w:asciiTheme="majorHAnsi" w:eastAsia="Times New Roman" w:hAnsiTheme="majorHAnsi" w:cs="Times New Roman"/>
                    </w:rPr>
                  </w:pPr>
                </w:p>
              </w:tc>
              <w:tc>
                <w:tcPr>
                  <w:tcW w:w="0" w:type="auto"/>
                  <w:vAlign w:val="center"/>
                  <w:hideMark/>
                </w:tcPr>
                <w:p w:rsidR="003D56B1" w:rsidRPr="00962FAC" w:rsidRDefault="003D56B1" w:rsidP="003D56B1">
                  <w:pPr>
                    <w:rPr>
                      <w:rFonts w:asciiTheme="majorHAnsi" w:eastAsia="Times New Roman" w:hAnsiTheme="majorHAnsi" w:cs="Times New Roman"/>
                    </w:rPr>
                  </w:pPr>
                </w:p>
              </w:tc>
              <w:tc>
                <w:tcPr>
                  <w:tcW w:w="0" w:type="auto"/>
                  <w:vAlign w:val="center"/>
                  <w:hideMark/>
                </w:tcPr>
                <w:p w:rsidR="003D56B1" w:rsidRPr="00962FAC" w:rsidRDefault="003D56B1" w:rsidP="003D56B1">
                  <w:pPr>
                    <w:rPr>
                      <w:rFonts w:asciiTheme="majorHAnsi" w:eastAsia="Times New Roman" w:hAnsiTheme="majorHAnsi" w:cs="Times New Roman"/>
                    </w:rPr>
                  </w:pPr>
                </w:p>
              </w:tc>
              <w:tc>
                <w:tcPr>
                  <w:tcW w:w="0" w:type="auto"/>
                  <w:vAlign w:val="center"/>
                  <w:hideMark/>
                </w:tcPr>
                <w:p w:rsidR="003D56B1" w:rsidRPr="00962FAC" w:rsidRDefault="003D56B1" w:rsidP="003D56B1">
                  <w:pPr>
                    <w:rPr>
                      <w:rFonts w:asciiTheme="majorHAnsi" w:eastAsia="Times New Roman" w:hAnsiTheme="majorHAnsi" w:cs="Times New Roman"/>
                    </w:rPr>
                  </w:pPr>
                </w:p>
              </w:tc>
              <w:tc>
                <w:tcPr>
                  <w:tcW w:w="0" w:type="auto"/>
                  <w:vAlign w:val="center"/>
                  <w:hideMark/>
                </w:tcPr>
                <w:p w:rsidR="003D56B1" w:rsidRPr="00962FAC" w:rsidRDefault="003D56B1" w:rsidP="003D56B1">
                  <w:pPr>
                    <w:rPr>
                      <w:rFonts w:asciiTheme="majorHAnsi" w:eastAsia="Times New Roman" w:hAnsiTheme="majorHAnsi" w:cs="Times New Roman"/>
                    </w:rPr>
                  </w:pPr>
                </w:p>
              </w:tc>
              <w:tc>
                <w:tcPr>
                  <w:tcW w:w="0" w:type="auto"/>
                  <w:vAlign w:val="center"/>
                  <w:hideMark/>
                </w:tcPr>
                <w:p w:rsidR="003D56B1" w:rsidRPr="00962FAC" w:rsidRDefault="003D56B1" w:rsidP="003D56B1">
                  <w:pPr>
                    <w:rPr>
                      <w:rFonts w:asciiTheme="majorHAnsi" w:eastAsia="Times New Roman" w:hAnsiTheme="majorHAnsi" w:cs="Times New Roman"/>
                    </w:rPr>
                  </w:pPr>
                </w:p>
              </w:tc>
              <w:tc>
                <w:tcPr>
                  <w:tcW w:w="0" w:type="auto"/>
                  <w:vAlign w:val="center"/>
                  <w:hideMark/>
                </w:tcPr>
                <w:p w:rsidR="003D56B1" w:rsidRPr="00962FAC" w:rsidRDefault="003D56B1" w:rsidP="003D56B1">
                  <w:pPr>
                    <w:rPr>
                      <w:rFonts w:asciiTheme="majorHAnsi" w:eastAsia="Times New Roman" w:hAnsiTheme="majorHAnsi" w:cs="Times New Roman"/>
                    </w:rPr>
                  </w:pPr>
                </w:p>
              </w:tc>
            </w:tr>
            <w:tr w:rsidR="003D56B1" w:rsidRPr="00962FAC">
              <w:trPr>
                <w:tblCellSpacing w:w="15" w:type="dxa"/>
                <w:jc w:val="right"/>
              </w:trPr>
              <w:tc>
                <w:tcPr>
                  <w:tcW w:w="0" w:type="auto"/>
                  <w:vAlign w:val="bottom"/>
                  <w:hideMark/>
                </w:tcPr>
                <w:p w:rsidR="003D56B1" w:rsidRPr="00962FAC" w:rsidRDefault="003D56B1" w:rsidP="003D56B1">
                  <w:pPr>
                    <w:jc w:val="center"/>
                    <w:rPr>
                      <w:rFonts w:asciiTheme="majorHAnsi" w:eastAsia="Times New Roman" w:hAnsiTheme="majorHAnsi" w:cs="Arial"/>
                    </w:rPr>
                  </w:pPr>
                </w:p>
              </w:tc>
              <w:tc>
                <w:tcPr>
                  <w:tcW w:w="0" w:type="auto"/>
                  <w:vAlign w:val="bottom"/>
                  <w:hideMark/>
                </w:tcPr>
                <w:p w:rsidR="003D56B1" w:rsidRPr="00962FAC" w:rsidRDefault="003D56B1" w:rsidP="003D56B1">
                  <w:pPr>
                    <w:jc w:val="center"/>
                    <w:rPr>
                      <w:rFonts w:asciiTheme="majorHAnsi" w:eastAsia="Times New Roman" w:hAnsiTheme="majorHAnsi" w:cs="Arial"/>
                    </w:rPr>
                  </w:pPr>
                </w:p>
              </w:tc>
              <w:tc>
                <w:tcPr>
                  <w:tcW w:w="0" w:type="auto"/>
                  <w:vAlign w:val="bottom"/>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0.2</w:t>
                  </w:r>
                </w:p>
                <w:tbl>
                  <w:tblPr>
                    <w:tblW w:w="375" w:type="dxa"/>
                    <w:jc w:val="center"/>
                    <w:tblCellSpacing w:w="0" w:type="dxa"/>
                    <w:tblCellMar>
                      <w:left w:w="0" w:type="dxa"/>
                      <w:right w:w="0" w:type="dxa"/>
                    </w:tblCellMar>
                    <w:tblLook w:val="04A0"/>
                  </w:tblPr>
                  <w:tblGrid>
                    <w:gridCol w:w="375"/>
                  </w:tblGrid>
                  <w:tr w:rsidR="003D56B1" w:rsidRPr="00962FAC">
                    <w:trPr>
                      <w:trHeight w:val="255"/>
                      <w:tblCellSpacing w:w="0" w:type="dxa"/>
                      <w:jc w:val="center"/>
                    </w:trPr>
                    <w:tc>
                      <w:tcPr>
                        <w:tcW w:w="0" w:type="auto"/>
                        <w:shd w:val="clear" w:color="auto" w:fill="404040"/>
                        <w:vAlign w:val="center"/>
                        <w:hideMark/>
                      </w:tcPr>
                      <w:p w:rsidR="003D56B1" w:rsidRPr="00962FAC" w:rsidRDefault="003D56B1" w:rsidP="003D56B1">
                        <w:pP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p>
              </w:tc>
              <w:tc>
                <w:tcPr>
                  <w:tcW w:w="0" w:type="auto"/>
                  <w:vAlign w:val="bottom"/>
                  <w:hideMark/>
                </w:tcPr>
                <w:p w:rsidR="003D56B1" w:rsidRPr="00962FAC" w:rsidRDefault="003D56B1" w:rsidP="003D56B1">
                  <w:pPr>
                    <w:jc w:val="center"/>
                    <w:rPr>
                      <w:rFonts w:asciiTheme="majorHAnsi" w:eastAsia="Times New Roman" w:hAnsiTheme="majorHAnsi" w:cs="Arial"/>
                    </w:rPr>
                  </w:pPr>
                </w:p>
              </w:tc>
              <w:tc>
                <w:tcPr>
                  <w:tcW w:w="0" w:type="auto"/>
                  <w:vAlign w:val="bottom"/>
                  <w:hideMark/>
                </w:tcPr>
                <w:p w:rsidR="003D56B1" w:rsidRPr="00962FAC" w:rsidRDefault="003D56B1" w:rsidP="003D56B1">
                  <w:pPr>
                    <w:jc w:val="center"/>
                    <w:rPr>
                      <w:rFonts w:asciiTheme="majorHAnsi" w:eastAsia="Times New Roman" w:hAnsiTheme="majorHAnsi" w:cs="Arial"/>
                    </w:rPr>
                  </w:pPr>
                </w:p>
              </w:tc>
              <w:tc>
                <w:tcPr>
                  <w:tcW w:w="0" w:type="auto"/>
                  <w:vAlign w:val="bottom"/>
                  <w:hideMark/>
                </w:tcPr>
                <w:p w:rsidR="003D56B1" w:rsidRPr="00962FAC" w:rsidRDefault="003D56B1" w:rsidP="003D56B1">
                  <w:pPr>
                    <w:jc w:val="center"/>
                    <w:rPr>
                      <w:rFonts w:asciiTheme="majorHAnsi" w:eastAsia="Times New Roman" w:hAnsiTheme="majorHAnsi" w:cs="Arial"/>
                    </w:rPr>
                  </w:pPr>
                </w:p>
              </w:tc>
              <w:tc>
                <w:tcPr>
                  <w:tcW w:w="0" w:type="auto"/>
                  <w:vAlign w:val="bottom"/>
                  <w:hideMark/>
                </w:tcPr>
                <w:p w:rsidR="003D56B1" w:rsidRPr="00962FAC" w:rsidRDefault="003D56B1" w:rsidP="003D56B1">
                  <w:pPr>
                    <w:jc w:val="center"/>
                    <w:rPr>
                      <w:rFonts w:asciiTheme="majorHAnsi" w:eastAsia="Times New Roman" w:hAnsiTheme="majorHAnsi" w:cs="Arial"/>
                    </w:rPr>
                  </w:pPr>
                </w:p>
              </w:tc>
              <w:tc>
                <w:tcPr>
                  <w:tcW w:w="0" w:type="auto"/>
                  <w:vAlign w:val="bottom"/>
                  <w:hideMark/>
                </w:tcPr>
                <w:p w:rsidR="003D56B1" w:rsidRPr="00962FAC" w:rsidRDefault="003D56B1" w:rsidP="003D56B1">
                  <w:pPr>
                    <w:jc w:val="center"/>
                    <w:rPr>
                      <w:rFonts w:asciiTheme="majorHAnsi" w:eastAsia="Times New Roman" w:hAnsiTheme="majorHAnsi" w:cs="Arial"/>
                    </w:rPr>
                  </w:pPr>
                </w:p>
              </w:tc>
              <w:tc>
                <w:tcPr>
                  <w:tcW w:w="0" w:type="auto"/>
                  <w:vAlign w:val="bottom"/>
                  <w:hideMark/>
                </w:tcPr>
                <w:p w:rsidR="003D56B1" w:rsidRPr="00962FAC" w:rsidRDefault="003D56B1" w:rsidP="003D56B1">
                  <w:pPr>
                    <w:jc w:val="center"/>
                    <w:rPr>
                      <w:rFonts w:asciiTheme="majorHAnsi" w:eastAsia="Times New Roman" w:hAnsiTheme="majorHAnsi" w:cs="Arial"/>
                    </w:rPr>
                  </w:pPr>
                </w:p>
              </w:tc>
              <w:tc>
                <w:tcPr>
                  <w:tcW w:w="0" w:type="auto"/>
                  <w:vAlign w:val="bottom"/>
                  <w:hideMark/>
                </w:tcPr>
                <w:p w:rsidR="003D56B1" w:rsidRPr="00962FAC" w:rsidRDefault="003D56B1" w:rsidP="003D56B1">
                  <w:pPr>
                    <w:jc w:val="center"/>
                    <w:rPr>
                      <w:rFonts w:asciiTheme="majorHAnsi" w:eastAsia="Times New Roman" w:hAnsiTheme="majorHAnsi" w:cs="Arial"/>
                    </w:rPr>
                  </w:pPr>
                </w:p>
              </w:tc>
              <w:tc>
                <w:tcPr>
                  <w:tcW w:w="0" w:type="auto"/>
                  <w:vAlign w:val="bottom"/>
                  <w:hideMark/>
                </w:tcPr>
                <w:p w:rsidR="003D56B1" w:rsidRPr="00962FAC" w:rsidRDefault="003D56B1" w:rsidP="003D56B1">
                  <w:pPr>
                    <w:jc w:val="center"/>
                    <w:rPr>
                      <w:rFonts w:asciiTheme="majorHAnsi" w:eastAsia="Times New Roman" w:hAnsiTheme="majorHAnsi" w:cs="Arial"/>
                    </w:rPr>
                  </w:pPr>
                </w:p>
              </w:tc>
              <w:tc>
                <w:tcPr>
                  <w:tcW w:w="0" w:type="auto"/>
                  <w:vAlign w:val="bottom"/>
                  <w:hideMark/>
                </w:tcPr>
                <w:p w:rsidR="003D56B1" w:rsidRPr="00962FAC" w:rsidRDefault="003D56B1" w:rsidP="003D56B1">
                  <w:pPr>
                    <w:jc w:val="center"/>
                    <w:rPr>
                      <w:rFonts w:asciiTheme="majorHAnsi" w:eastAsia="Times New Roman" w:hAnsiTheme="majorHAnsi" w:cs="Arial"/>
                    </w:rPr>
                  </w:pPr>
                </w:p>
              </w:tc>
            </w:tr>
            <w:tr w:rsidR="003D56B1" w:rsidRPr="00962FAC">
              <w:trPr>
                <w:tblCellSpacing w:w="15" w:type="dxa"/>
                <w:jc w:val="right"/>
              </w:trPr>
              <w:tc>
                <w:tcPr>
                  <w:tcW w:w="0" w:type="auto"/>
                  <w:gridSpan w:val="4"/>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0</w:t>
                  </w:r>
                </w:p>
              </w:tc>
              <w:tc>
                <w:tcPr>
                  <w:tcW w:w="0" w:type="auto"/>
                  <w:gridSpan w:val="4"/>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alla_guida</w:t>
                  </w:r>
                </w:p>
              </w:tc>
              <w:tc>
                <w:tcPr>
                  <w:tcW w:w="0" w:type="auto"/>
                  <w:gridSpan w:val="4"/>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lavoro</w:t>
                  </w:r>
                </w:p>
              </w:tc>
            </w:tr>
            <w:tr w:rsidR="003D56B1" w:rsidRPr="00962FAC">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3D56B1" w:rsidRPr="00962FAC">
                    <w:trPr>
                      <w:trHeight w:val="750"/>
                      <w:tblCellSpacing w:w="0" w:type="dxa"/>
                      <w:jc w:val="center"/>
                    </w:trPr>
                    <w:tc>
                      <w:tcPr>
                        <w:tcW w:w="0" w:type="auto"/>
                        <w:shd w:val="clear" w:color="auto" w:fill="C0D0C0"/>
                        <w:vAlign w:val="center"/>
                        <w:hideMark/>
                      </w:tcPr>
                      <w:p w:rsidR="003D56B1" w:rsidRPr="00962FAC" w:rsidRDefault="003D56B1" w:rsidP="003D56B1">
                        <w:pP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-0.6</w:t>
                  </w:r>
                </w:p>
              </w:tc>
              <w:tc>
                <w:tcPr>
                  <w:tcW w:w="0" w:type="auto"/>
                  <w:hideMark/>
                </w:tcPr>
                <w:tbl>
                  <w:tblPr>
                    <w:tblW w:w="375" w:type="dxa"/>
                    <w:jc w:val="center"/>
                    <w:tblCellSpacing w:w="0" w:type="dxa"/>
                    <w:tblCellMar>
                      <w:left w:w="0" w:type="dxa"/>
                      <w:right w:w="0" w:type="dxa"/>
                    </w:tblCellMar>
                    <w:tblLook w:val="04A0"/>
                  </w:tblPr>
                  <w:tblGrid>
                    <w:gridCol w:w="375"/>
                  </w:tblGrid>
                  <w:tr w:rsidR="003D56B1" w:rsidRPr="00962FAC">
                    <w:trPr>
                      <w:trHeight w:val="495"/>
                      <w:tblCellSpacing w:w="0" w:type="dxa"/>
                      <w:jc w:val="center"/>
                    </w:trPr>
                    <w:tc>
                      <w:tcPr>
                        <w:tcW w:w="0" w:type="auto"/>
                        <w:shd w:val="clear" w:color="auto" w:fill="80D080"/>
                        <w:vAlign w:val="center"/>
                        <w:hideMark/>
                      </w:tcPr>
                      <w:p w:rsidR="003D56B1" w:rsidRPr="00962FAC" w:rsidRDefault="003D56B1" w:rsidP="003D56B1">
                        <w:pP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-0.4</w:t>
                  </w:r>
                </w:p>
              </w:tc>
              <w:tc>
                <w:tcPr>
                  <w:tcW w:w="0" w:type="auto"/>
                  <w:hideMark/>
                </w:tcPr>
                <w:p w:rsidR="003D56B1" w:rsidRPr="00962FAC" w:rsidRDefault="003D56B1" w:rsidP="003D56B1">
                  <w:pPr>
                    <w:jc w:val="center"/>
                    <w:rPr>
                      <w:rFonts w:asciiTheme="majorHAnsi" w:eastAsia="Times New Roman" w:hAnsiTheme="majorHAnsi" w:cs="Arial"/>
                    </w:rPr>
                  </w:pPr>
                </w:p>
              </w:tc>
              <w:tc>
                <w:tcPr>
                  <w:tcW w:w="0" w:type="auto"/>
                  <w:hideMark/>
                </w:tcPr>
                <w:p w:rsidR="003D56B1" w:rsidRPr="00962FAC" w:rsidRDefault="003D56B1" w:rsidP="003D56B1">
                  <w:pPr>
                    <w:jc w:val="center"/>
                    <w:rPr>
                      <w:rFonts w:asciiTheme="majorHAnsi" w:eastAsia="Times New Roman" w:hAnsiTheme="majorHAnsi" w:cs="Arial"/>
                    </w:rPr>
                  </w:pPr>
                </w:p>
              </w:tc>
              <w:tc>
                <w:tcPr>
                  <w:tcW w:w="0" w:type="auto"/>
                  <w:hideMark/>
                </w:tcPr>
                <w:p w:rsidR="003D56B1" w:rsidRPr="00962FAC" w:rsidRDefault="003D56B1" w:rsidP="003D56B1">
                  <w:pPr>
                    <w:jc w:val="center"/>
                    <w:rPr>
                      <w:rFonts w:asciiTheme="majorHAnsi" w:eastAsia="Times New Roman" w:hAnsiTheme="majorHAnsi" w:cs="Arial"/>
                    </w:rPr>
                  </w:pPr>
                </w:p>
              </w:tc>
              <w:tc>
                <w:tcPr>
                  <w:tcW w:w="0" w:type="auto"/>
                  <w:hideMark/>
                </w:tcPr>
                <w:p w:rsidR="003D56B1" w:rsidRPr="00962FAC" w:rsidRDefault="003D56B1" w:rsidP="003D56B1">
                  <w:pPr>
                    <w:jc w:val="center"/>
                    <w:rPr>
                      <w:rFonts w:asciiTheme="majorHAnsi" w:eastAsia="Times New Roman" w:hAnsiTheme="majorHAnsi" w:cs="Arial"/>
                    </w:rPr>
                  </w:pPr>
                </w:p>
              </w:tc>
              <w:tc>
                <w:tcPr>
                  <w:tcW w:w="0" w:type="auto"/>
                  <w:hideMark/>
                </w:tcPr>
                <w:p w:rsidR="003D56B1" w:rsidRPr="00962FAC" w:rsidRDefault="003D56B1" w:rsidP="003D56B1">
                  <w:pPr>
                    <w:jc w:val="center"/>
                    <w:rPr>
                      <w:rFonts w:asciiTheme="majorHAnsi" w:eastAsia="Times New Roman" w:hAnsiTheme="majorHAnsi" w:cs="Arial"/>
                    </w:rPr>
                  </w:pPr>
                </w:p>
              </w:tc>
              <w:tc>
                <w:tcPr>
                  <w:tcW w:w="0" w:type="auto"/>
                  <w:hideMark/>
                </w:tcPr>
                <w:p w:rsidR="003D56B1" w:rsidRPr="00962FAC" w:rsidRDefault="003D56B1" w:rsidP="003D56B1">
                  <w:pPr>
                    <w:jc w:val="center"/>
                    <w:rPr>
                      <w:rFonts w:asciiTheme="majorHAnsi" w:eastAsia="Times New Roman" w:hAnsiTheme="majorHAnsi" w:cs="Arial"/>
                    </w:rPr>
                  </w:pPr>
                </w:p>
              </w:tc>
              <w:tc>
                <w:tcPr>
                  <w:tcW w:w="0" w:type="auto"/>
                  <w:hideMark/>
                </w:tcPr>
                <w:p w:rsidR="003D56B1" w:rsidRPr="00962FAC" w:rsidRDefault="003D56B1" w:rsidP="003D56B1">
                  <w:pPr>
                    <w:jc w:val="center"/>
                    <w:rPr>
                      <w:rFonts w:asciiTheme="majorHAnsi" w:eastAsia="Times New Roman" w:hAnsiTheme="majorHAnsi" w:cs="Arial"/>
                    </w:rPr>
                  </w:pPr>
                </w:p>
              </w:tc>
              <w:tc>
                <w:tcPr>
                  <w:tcW w:w="0" w:type="auto"/>
                  <w:hideMark/>
                </w:tcPr>
                <w:p w:rsidR="003D56B1" w:rsidRPr="00962FAC" w:rsidRDefault="003D56B1" w:rsidP="003D56B1">
                  <w:pPr>
                    <w:jc w:val="center"/>
                    <w:rPr>
                      <w:rFonts w:asciiTheme="majorHAnsi" w:eastAsia="Times New Roman" w:hAnsiTheme="majorHAnsi" w:cs="Arial"/>
                    </w:rPr>
                  </w:pPr>
                </w:p>
              </w:tc>
              <w:tc>
                <w:tcPr>
                  <w:tcW w:w="0" w:type="auto"/>
                  <w:hideMark/>
                </w:tcPr>
                <w:p w:rsidR="003D56B1" w:rsidRPr="00962FAC" w:rsidRDefault="003D56B1" w:rsidP="003D56B1">
                  <w:pPr>
                    <w:jc w:val="center"/>
                    <w:rPr>
                      <w:rFonts w:asciiTheme="majorHAnsi" w:eastAsia="Times New Roman" w:hAnsiTheme="majorHAnsi" w:cs="Arial"/>
                    </w:rPr>
                  </w:pPr>
                </w:p>
              </w:tc>
              <w:tc>
                <w:tcPr>
                  <w:tcW w:w="0" w:type="auto"/>
                  <w:hideMark/>
                </w:tcPr>
                <w:p w:rsidR="003D56B1" w:rsidRPr="00962FAC" w:rsidRDefault="003D56B1" w:rsidP="003D56B1">
                  <w:pPr>
                    <w:jc w:val="center"/>
                    <w:rPr>
                      <w:rFonts w:asciiTheme="majorHAnsi" w:eastAsia="Times New Roman" w:hAnsiTheme="majorHAnsi" w:cs="Arial"/>
                    </w:rPr>
                  </w:pPr>
                </w:p>
              </w:tc>
            </w:tr>
          </w:tbl>
          <w:p w:rsidR="003D56B1" w:rsidRPr="00962FAC" w:rsidRDefault="003D56B1" w:rsidP="003D56B1">
            <w:pPr>
              <w:rPr>
                <w:rFonts w:asciiTheme="majorHAnsi" w:eastAsia="Times New Roman" w:hAnsiTheme="majorHAnsi" w:cs="Times New Roman"/>
              </w:rPr>
            </w:pPr>
          </w:p>
        </w:tc>
        <w:tc>
          <w:tcPr>
            <w:tcW w:w="150" w:type="dxa"/>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lastRenderedPageBreak/>
              <w:t> </w:t>
            </w:r>
          </w:p>
        </w:tc>
        <w:tc>
          <w:tcPr>
            <w:tcW w:w="0" w:type="auto"/>
            <w:hideMark/>
          </w:tcPr>
          <w:p w:rsidR="003D56B1" w:rsidRPr="00962FAC" w:rsidRDefault="003D56B1" w:rsidP="003D56B1">
            <w:pPr>
              <w:spacing w:before="100" w:beforeAutospacing="1" w:after="100" w:afterAutospacing="1"/>
              <w:rPr>
                <w:rFonts w:asciiTheme="majorHAnsi" w:eastAsia="Times New Roman" w:hAnsiTheme="majorHAnsi" w:cs="Arial"/>
              </w:rPr>
            </w:pPr>
            <w:r w:rsidRPr="00962FAC">
              <w:rPr>
                <w:rFonts w:asciiTheme="majorHAnsi" w:eastAsia="Times New Roman" w:hAnsiTheme="majorHAnsi" w:cs="Arial"/>
              </w:rPr>
              <w:t xml:space="preserve">  </w:t>
            </w:r>
          </w:p>
          <w:tbl>
            <w:tblPr>
              <w:tblW w:w="0" w:type="auto"/>
              <w:tblCellSpacing w:w="0" w:type="dxa"/>
              <w:tblCellMar>
                <w:top w:w="15" w:type="dxa"/>
                <w:left w:w="15" w:type="dxa"/>
                <w:bottom w:w="15" w:type="dxa"/>
                <w:right w:w="15" w:type="dxa"/>
              </w:tblCellMar>
              <w:tblLook w:val="04A0"/>
            </w:tblPr>
            <w:tblGrid>
              <w:gridCol w:w="487"/>
            </w:tblGrid>
            <w:tr w:rsidR="003D56B1" w:rsidRPr="00962FA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57"/>
                  </w:tblGrid>
                  <w:tr w:rsidR="003D56B1" w:rsidRPr="00962FA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8"/>
                          <w:gridCol w:w="209"/>
                        </w:tblGrid>
                        <w:tr w:rsidR="003D56B1" w:rsidRPr="00962FAC">
                          <w:trPr>
                            <w:tblCellSpacing w:w="30" w:type="dxa"/>
                          </w:trPr>
                          <w:tc>
                            <w:tcPr>
                              <w:tcW w:w="0" w:type="auto"/>
                              <w:shd w:val="clear" w:color="auto" w:fill="C0D0C0"/>
                              <w:noWrap/>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   </w:t>
                              </w:r>
                            </w:p>
                          </w:tc>
                          <w:tc>
                            <w:tcPr>
                              <w:tcW w:w="0" w:type="auto"/>
                              <w:noWrap/>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0</w:t>
                              </w:r>
                            </w:p>
                          </w:tc>
                        </w:tr>
                        <w:tr w:rsidR="003D56B1" w:rsidRPr="00962FAC">
                          <w:trPr>
                            <w:tblCellSpacing w:w="30" w:type="dxa"/>
                          </w:trPr>
                          <w:tc>
                            <w:tcPr>
                              <w:tcW w:w="0" w:type="auto"/>
                              <w:shd w:val="clear" w:color="auto" w:fill="80D080"/>
                              <w:noWrap/>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   </w:t>
                              </w:r>
                            </w:p>
                          </w:tc>
                          <w:tc>
                            <w:tcPr>
                              <w:tcW w:w="0" w:type="auto"/>
                              <w:noWrap/>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1</w:t>
                              </w:r>
                            </w:p>
                          </w:tc>
                        </w:tr>
                        <w:tr w:rsidR="003D56B1" w:rsidRPr="00962FAC">
                          <w:trPr>
                            <w:tblCellSpacing w:w="30" w:type="dxa"/>
                          </w:trPr>
                          <w:tc>
                            <w:tcPr>
                              <w:tcW w:w="0" w:type="auto"/>
                              <w:shd w:val="clear" w:color="auto" w:fill="404040"/>
                              <w:noWrap/>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   </w:t>
                              </w:r>
                            </w:p>
                          </w:tc>
                          <w:tc>
                            <w:tcPr>
                              <w:tcW w:w="0" w:type="auto"/>
                              <w:noWrap/>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2</w:t>
                              </w:r>
                            </w:p>
                          </w:tc>
                        </w:tr>
                        <w:tr w:rsidR="003D56B1" w:rsidRPr="00962FAC">
                          <w:trPr>
                            <w:tblCellSpacing w:w="30" w:type="dxa"/>
                          </w:trPr>
                          <w:tc>
                            <w:tcPr>
                              <w:tcW w:w="0" w:type="auto"/>
                              <w:shd w:val="clear" w:color="auto" w:fill="0000FF"/>
                              <w:noWrap/>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lastRenderedPageBreak/>
                                <w:t>   </w:t>
                              </w:r>
                            </w:p>
                          </w:tc>
                          <w:tc>
                            <w:tcPr>
                              <w:tcW w:w="0" w:type="auto"/>
                              <w:noWrap/>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3</w:t>
                              </w:r>
                            </w:p>
                          </w:tc>
                        </w:tr>
                      </w:tbl>
                      <w:p w:rsidR="003D56B1" w:rsidRPr="00962FAC" w:rsidRDefault="003D56B1" w:rsidP="003D56B1">
                        <w:pPr>
                          <w:rPr>
                            <w:rFonts w:asciiTheme="majorHAnsi" w:eastAsia="Times New Roman" w:hAnsiTheme="majorHAnsi" w:cs="Arial"/>
                          </w:rPr>
                        </w:pPr>
                      </w:p>
                    </w:tc>
                  </w:tr>
                </w:tbl>
                <w:p w:rsidR="003D56B1" w:rsidRPr="00962FAC" w:rsidRDefault="003D56B1" w:rsidP="003D56B1">
                  <w:pPr>
                    <w:rPr>
                      <w:rFonts w:asciiTheme="majorHAnsi" w:eastAsia="Times New Roman" w:hAnsiTheme="majorHAnsi" w:cs="Arial"/>
                    </w:rPr>
                  </w:pPr>
                </w:p>
              </w:tc>
            </w:tr>
          </w:tbl>
          <w:p w:rsidR="003D56B1" w:rsidRPr="00962FAC" w:rsidRDefault="003D56B1" w:rsidP="003D56B1">
            <w:pPr>
              <w:rPr>
                <w:rFonts w:asciiTheme="majorHAnsi" w:eastAsia="Times New Roman" w:hAnsiTheme="majorHAnsi" w:cs="Times New Roman"/>
              </w:rPr>
            </w:pPr>
          </w:p>
        </w:tc>
      </w:tr>
    </w:tbl>
    <w:p w:rsidR="003D56B1" w:rsidRPr="00962FAC" w:rsidRDefault="003D56B1" w:rsidP="0072608E">
      <w:pPr>
        <w:widowControl w:val="0"/>
        <w:autoSpaceDE w:val="0"/>
        <w:autoSpaceDN w:val="0"/>
        <w:adjustRightInd w:val="0"/>
        <w:jc w:val="both"/>
        <w:rPr>
          <w:rFonts w:asciiTheme="majorHAnsi" w:hAnsiTheme="majorHAnsi" w:cs="Times New Roman"/>
          <w:b/>
          <w:bCs/>
          <w:color w:val="000000" w:themeColor="text1"/>
        </w:rPr>
      </w:pPr>
    </w:p>
    <w:p w:rsidR="003D56B1" w:rsidRPr="00962FAC" w:rsidRDefault="003D56B1" w:rsidP="0072608E">
      <w:pPr>
        <w:widowControl w:val="0"/>
        <w:autoSpaceDE w:val="0"/>
        <w:autoSpaceDN w:val="0"/>
        <w:adjustRightInd w:val="0"/>
        <w:jc w:val="both"/>
        <w:rPr>
          <w:rFonts w:asciiTheme="majorHAnsi" w:hAnsiTheme="majorHAnsi" w:cs="Times New Roman"/>
          <w:b/>
          <w:bCs/>
          <w:color w:val="000000" w:themeColor="text1"/>
        </w:rPr>
      </w:pPr>
    </w:p>
    <w:p w:rsidR="003D56B1" w:rsidRPr="00962FAC" w:rsidRDefault="003D56B1" w:rsidP="0072608E">
      <w:pPr>
        <w:widowControl w:val="0"/>
        <w:autoSpaceDE w:val="0"/>
        <w:autoSpaceDN w:val="0"/>
        <w:adjustRightInd w:val="0"/>
        <w:jc w:val="both"/>
        <w:rPr>
          <w:rFonts w:asciiTheme="majorHAnsi" w:hAnsiTheme="majorHAnsi" w:cs="Times New Roman"/>
          <w:b/>
          <w:bCs/>
          <w:color w:val="000000" w:themeColor="text1"/>
        </w:rPr>
      </w:pPr>
    </w:p>
    <w:tbl>
      <w:tblPr>
        <w:tblW w:w="0" w:type="auto"/>
        <w:tblCellSpacing w:w="15" w:type="dxa"/>
        <w:tblCellMar>
          <w:top w:w="15" w:type="dxa"/>
          <w:left w:w="15" w:type="dxa"/>
          <w:bottom w:w="15" w:type="dxa"/>
          <w:right w:w="15" w:type="dxa"/>
        </w:tblCellMar>
        <w:tblLook w:val="04A0"/>
      </w:tblPr>
      <w:tblGrid>
        <w:gridCol w:w="4832"/>
        <w:gridCol w:w="2855"/>
        <w:gridCol w:w="105"/>
        <w:gridCol w:w="1930"/>
      </w:tblGrid>
      <w:tr w:rsidR="003D56B1" w:rsidRPr="00962FAC" w:rsidTr="003D56B1">
        <w:trPr>
          <w:tblCellSpacing w:w="15" w:type="dxa"/>
        </w:trPr>
        <w:tc>
          <w:tcPr>
            <w:tcW w:w="0" w:type="auto"/>
            <w:hideMark/>
          </w:tcPr>
          <w:p w:rsidR="003D56B1" w:rsidRPr="00962FAC" w:rsidRDefault="003D56B1" w:rsidP="003D56B1">
            <w:pPr>
              <w:spacing w:before="100" w:beforeAutospacing="1" w:after="100" w:afterAutospacing="1"/>
              <w:rPr>
                <w:rFonts w:asciiTheme="majorHAnsi" w:eastAsia="Times New Roman" w:hAnsiTheme="majorHAnsi" w:cs="Arial"/>
              </w:rPr>
            </w:pPr>
            <w:r w:rsidRPr="00962FAC">
              <w:rPr>
                <w:rFonts w:asciiTheme="majorHAnsi" w:eastAsia="Times New Roman" w:hAnsiTheme="majorHAnsi" w:cs="Arial"/>
                <w:b/>
                <w:bCs/>
              </w:rPr>
              <w:t>Tabella a doppia entrata:</w:t>
            </w:r>
            <w:r w:rsidRPr="00962FAC">
              <w:rPr>
                <w:rFonts w:asciiTheme="majorHAnsi" w:eastAsia="Times New Roman" w:hAnsiTheme="majorHAnsi" w:cs="Arial"/>
                <w:b/>
                <w:bCs/>
              </w:rPr>
              <w:br/>
              <w:t>V9_1 x V14a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04"/>
              <w:gridCol w:w="435"/>
              <w:gridCol w:w="336"/>
              <w:gridCol w:w="527"/>
              <w:gridCol w:w="1634"/>
              <w:gridCol w:w="905"/>
            </w:tblGrid>
            <w:tr w:rsidR="003D56B1"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V14a-&gt;</w:t>
                  </w:r>
                  <w:r w:rsidRPr="00962FAC">
                    <w:rPr>
                      <w:rFonts w:asciiTheme="majorHAnsi" w:eastAsia="Times New Roman" w:hAnsiTheme="majorHAnsi" w:cs="Arial"/>
                    </w:rPr>
                    <w:br/>
                    <w:t>V9_1</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b/>
                      <w:bCs/>
                    </w:rPr>
                    <w:t>Sport</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b/>
                      <w:bCs/>
                    </w:rPr>
                    <w:t>lascio_che_passino</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 xml:space="preserve">Marginale </w:t>
                  </w:r>
                  <w:r w:rsidRPr="00962FAC">
                    <w:rPr>
                      <w:rFonts w:asciiTheme="majorHAnsi" w:eastAsia="Times New Roman" w:hAnsiTheme="majorHAnsi" w:cs="Arial"/>
                    </w:rPr>
                    <w:br/>
                    <w:t>di riga</w:t>
                  </w:r>
                </w:p>
              </w:tc>
            </w:tr>
            <w:tr w:rsidR="003D56B1"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11</w:t>
                  </w:r>
                  <w:r w:rsidRPr="00962FAC">
                    <w:rPr>
                      <w:rFonts w:asciiTheme="majorHAnsi" w:eastAsia="Times New Roman" w:hAnsiTheme="majorHAnsi" w:cs="Arial"/>
                    </w:rPr>
                    <w:br/>
                  </w:r>
                  <w:r w:rsidRPr="00962FAC">
                    <w:rPr>
                      <w:rFonts w:asciiTheme="majorHAnsi" w:eastAsia="Times New Roman" w:hAnsiTheme="majorHAnsi" w:cs="Arial"/>
                      <w:i/>
                      <w:iCs/>
                    </w:rPr>
                    <w:t>11.7</w:t>
                  </w:r>
                  <w:r w:rsidRPr="00962FAC">
                    <w:rPr>
                      <w:rFonts w:asciiTheme="majorHAnsi" w:eastAsia="Times New Roman" w:hAnsiTheme="majorHAnsi" w:cs="Arial"/>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1</w:t>
                  </w:r>
                  <w:r w:rsidRPr="00962FAC">
                    <w:rPr>
                      <w:rFonts w:asciiTheme="majorHAnsi" w:eastAsia="Times New Roman" w:hAnsiTheme="majorHAnsi" w:cs="Arial"/>
                    </w:rPr>
                    <w:br/>
                  </w:r>
                  <w:r w:rsidRPr="00962FAC">
                    <w:rPr>
                      <w:rFonts w:asciiTheme="majorHAnsi" w:eastAsia="Times New Roman" w:hAnsiTheme="majorHAnsi" w:cs="Arial"/>
                      <w:i/>
                      <w:iCs/>
                      <w:color w:val="FF0000"/>
                    </w:rPr>
                    <w:t>0.8</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0</w:t>
                  </w:r>
                  <w:r w:rsidRPr="00962FAC">
                    <w:rPr>
                      <w:rFonts w:asciiTheme="majorHAnsi" w:eastAsia="Times New Roman" w:hAnsiTheme="majorHAnsi" w:cs="Arial"/>
                    </w:rPr>
                    <w:br/>
                  </w:r>
                  <w:r w:rsidRPr="00962FAC">
                    <w:rPr>
                      <w:rFonts w:asciiTheme="majorHAnsi" w:eastAsia="Times New Roman" w:hAnsiTheme="majorHAnsi" w:cs="Arial"/>
                      <w:i/>
                      <w:iCs/>
                      <w:color w:val="FF0000"/>
                    </w:rPr>
                    <w:t>0.8</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1</w:t>
                  </w:r>
                  <w:r w:rsidRPr="00962FAC">
                    <w:rPr>
                      <w:rFonts w:asciiTheme="majorHAnsi" w:eastAsia="Times New Roman" w:hAnsiTheme="majorHAnsi" w:cs="Arial"/>
                    </w:rPr>
                    <w:br/>
                  </w:r>
                  <w:r w:rsidRPr="00962FAC">
                    <w:rPr>
                      <w:rFonts w:asciiTheme="majorHAnsi" w:eastAsia="Times New Roman" w:hAnsiTheme="majorHAnsi" w:cs="Arial"/>
                      <w:i/>
                      <w:iCs/>
                      <w:color w:val="FF0000"/>
                    </w:rPr>
                    <w:t>0.8</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14</w:t>
                  </w:r>
                </w:p>
              </w:tc>
            </w:tr>
            <w:tr w:rsidR="003D56B1"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4</w:t>
                  </w:r>
                  <w:r w:rsidRPr="00962FAC">
                    <w:rPr>
                      <w:rFonts w:asciiTheme="majorHAnsi" w:eastAsia="Times New Roman" w:hAnsiTheme="majorHAnsi" w:cs="Arial"/>
                    </w:rPr>
                    <w:br/>
                  </w:r>
                  <w:r w:rsidRPr="00962FAC">
                    <w:rPr>
                      <w:rFonts w:asciiTheme="majorHAnsi" w:eastAsia="Times New Roman" w:hAnsiTheme="majorHAnsi" w:cs="Arial"/>
                      <w:i/>
                      <w:iCs/>
                    </w:rPr>
                    <w:t>3.3</w:t>
                  </w:r>
                  <w:r w:rsidRPr="00962FAC">
                    <w:rPr>
                      <w:rFonts w:asciiTheme="majorHAnsi" w:eastAsia="Times New Roman" w:hAnsiTheme="majorHAnsi" w:cs="Arial"/>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0</w:t>
                  </w:r>
                  <w:r w:rsidRPr="00962FAC">
                    <w:rPr>
                      <w:rFonts w:asciiTheme="majorHAnsi" w:eastAsia="Times New Roman" w:hAnsiTheme="majorHAnsi" w:cs="Arial"/>
                    </w:rPr>
                    <w:br/>
                  </w:r>
                  <w:r w:rsidRPr="00962FAC">
                    <w:rPr>
                      <w:rFonts w:asciiTheme="majorHAnsi" w:eastAsia="Times New Roman" w:hAnsiTheme="majorHAnsi" w:cs="Arial"/>
                      <w:i/>
                      <w:iCs/>
                      <w:color w:val="FF0000"/>
                    </w:rPr>
                    <w:t>0.2</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1</w:t>
                  </w:r>
                  <w:r w:rsidRPr="00962FAC">
                    <w:rPr>
                      <w:rFonts w:asciiTheme="majorHAnsi" w:eastAsia="Times New Roman" w:hAnsiTheme="majorHAnsi" w:cs="Arial"/>
                    </w:rPr>
                    <w:br/>
                  </w:r>
                  <w:r w:rsidRPr="00962FAC">
                    <w:rPr>
                      <w:rFonts w:asciiTheme="majorHAnsi" w:eastAsia="Times New Roman" w:hAnsiTheme="majorHAnsi" w:cs="Arial"/>
                      <w:i/>
                      <w:iCs/>
                      <w:color w:val="FF0000"/>
                    </w:rPr>
                    <w:t>0.2</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0</w:t>
                  </w:r>
                  <w:r w:rsidRPr="00962FAC">
                    <w:rPr>
                      <w:rFonts w:asciiTheme="majorHAnsi" w:eastAsia="Times New Roman" w:hAnsiTheme="majorHAnsi" w:cs="Arial"/>
                    </w:rPr>
                    <w:br/>
                  </w:r>
                  <w:r w:rsidRPr="00962FAC">
                    <w:rPr>
                      <w:rFonts w:asciiTheme="majorHAnsi" w:eastAsia="Times New Roman" w:hAnsiTheme="majorHAnsi" w:cs="Arial"/>
                      <w:i/>
                      <w:iCs/>
                      <w:color w:val="FF0000"/>
                    </w:rPr>
                    <w:t>0.2</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4</w:t>
                  </w:r>
                </w:p>
              </w:tc>
            </w:tr>
            <w:tr w:rsidR="003D56B1"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 xml:space="preserve">Marginale </w:t>
                  </w:r>
                  <w:r w:rsidRPr="00962FAC">
                    <w:rPr>
                      <w:rFonts w:asciiTheme="majorHAnsi" w:eastAsia="Times New Roman" w:hAnsiTheme="majorHAnsi" w:cs="Arial"/>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18</w:t>
                  </w:r>
                </w:p>
              </w:tc>
            </w:tr>
          </w:tbl>
          <w:p w:rsidR="003D56B1" w:rsidRPr="00962FAC" w:rsidRDefault="003D56B1" w:rsidP="003D56B1">
            <w:pPr>
              <w:spacing w:before="100" w:beforeAutospacing="1" w:after="100" w:afterAutospacing="1"/>
              <w:rPr>
                <w:rFonts w:asciiTheme="majorHAnsi" w:eastAsia="Times New Roman" w:hAnsiTheme="majorHAnsi" w:cs="Arial"/>
              </w:rPr>
            </w:pPr>
            <w:r w:rsidRPr="00962FAC">
              <w:rPr>
                <w:rFonts w:asciiTheme="majorHAnsi" w:eastAsia="Times New Roman" w:hAnsiTheme="majorHAnsi" w:cs="Arial"/>
              </w:rPr>
              <w:lastRenderedPageBreak/>
              <w:t xml:space="preserve">Il valore di X quadro non è significativo dato che vi sono frequenze attese minori di 1. </w:t>
            </w:r>
          </w:p>
          <w:p w:rsidR="003D56B1" w:rsidRPr="00962FAC" w:rsidRDefault="003D56B1" w:rsidP="003D56B1">
            <w:pPr>
              <w:spacing w:before="100" w:beforeAutospacing="1" w:after="100" w:afterAutospacing="1"/>
              <w:ind w:left="720"/>
              <w:rPr>
                <w:rFonts w:asciiTheme="majorHAnsi" w:eastAsia="Times New Roman" w:hAnsiTheme="majorHAnsi" w:cs="Arial"/>
              </w:rPr>
            </w:pPr>
          </w:p>
        </w:tc>
        <w:tc>
          <w:tcPr>
            <w:tcW w:w="4500" w:type="dxa"/>
            <w:hideMark/>
          </w:tcPr>
          <w:p w:rsidR="003D56B1" w:rsidRPr="00962FAC" w:rsidRDefault="003D56B1" w:rsidP="003D56B1">
            <w:pPr>
              <w:spacing w:before="100" w:beforeAutospacing="1" w:after="100" w:afterAutospacing="1"/>
              <w:jc w:val="right"/>
              <w:rPr>
                <w:rFonts w:asciiTheme="majorHAnsi" w:eastAsia="Times New Roman" w:hAnsiTheme="majorHAnsi" w:cs="Arial"/>
              </w:rPr>
            </w:pPr>
            <w:r w:rsidRPr="00962FAC">
              <w:rPr>
                <w:rFonts w:asciiTheme="majorHAnsi" w:eastAsia="Times New Roman" w:hAnsiTheme="majorHAnsi" w:cs="Arial"/>
              </w:rPr>
              <w:lastRenderedPageBreak/>
              <w:t xml:space="preserve">  </w:t>
            </w:r>
          </w:p>
          <w:tbl>
            <w:tblPr>
              <w:tblW w:w="0" w:type="auto"/>
              <w:jc w:val="right"/>
              <w:tblCellSpacing w:w="15" w:type="dxa"/>
              <w:tblCellMar>
                <w:left w:w="0" w:type="dxa"/>
                <w:right w:w="0" w:type="dxa"/>
              </w:tblCellMar>
              <w:tblLook w:val="04A0"/>
            </w:tblPr>
            <w:tblGrid>
              <w:gridCol w:w="382"/>
              <w:gridCol w:w="334"/>
              <w:gridCol w:w="333"/>
              <w:gridCol w:w="333"/>
              <w:gridCol w:w="366"/>
              <w:gridCol w:w="333"/>
              <w:gridCol w:w="366"/>
              <w:gridCol w:w="348"/>
            </w:tblGrid>
            <w:tr w:rsidR="003D56B1" w:rsidRPr="00962FA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37"/>
                  </w:tblGrid>
                  <w:tr w:rsidR="003D56B1" w:rsidRPr="00962FAC">
                    <w:trPr>
                      <w:tblCellSpacing w:w="0" w:type="dxa"/>
                      <w:jc w:val="center"/>
                    </w:trPr>
                    <w:tc>
                      <w:tcPr>
                        <w:tcW w:w="0" w:type="auto"/>
                        <w:vAlign w:val="bottom"/>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85%</w:t>
                        </w:r>
                      </w:p>
                    </w:tc>
                  </w:tr>
                  <w:tr w:rsidR="003D56B1" w:rsidRPr="00962FAC">
                    <w:trPr>
                      <w:trHeight w:val="1275"/>
                      <w:tblCellSpacing w:w="0" w:type="dxa"/>
                      <w:jc w:val="center"/>
                    </w:trPr>
                    <w:tc>
                      <w:tcPr>
                        <w:tcW w:w="0" w:type="auto"/>
                        <w:shd w:val="clear" w:color="auto" w:fill="C0D0C0"/>
                        <w:vAlign w:val="bottom"/>
                        <w:hideMark/>
                      </w:tcPr>
                      <w:p w:rsidR="003D56B1" w:rsidRPr="00962FAC" w:rsidRDefault="003D56B1" w:rsidP="003D56B1">
                        <w:pPr>
                          <w:jc w:val="cente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D56B1" w:rsidRPr="00962FAC">
                    <w:trPr>
                      <w:tblCellSpacing w:w="0" w:type="dxa"/>
                      <w:jc w:val="center"/>
                    </w:trPr>
                    <w:tc>
                      <w:tcPr>
                        <w:tcW w:w="0" w:type="auto"/>
                        <w:vAlign w:val="bottom"/>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8%</w:t>
                        </w:r>
                      </w:p>
                    </w:tc>
                  </w:tr>
                  <w:tr w:rsidR="003D56B1" w:rsidRPr="00962FAC">
                    <w:trPr>
                      <w:trHeight w:val="120"/>
                      <w:tblCellSpacing w:w="0" w:type="dxa"/>
                      <w:jc w:val="center"/>
                    </w:trPr>
                    <w:tc>
                      <w:tcPr>
                        <w:tcW w:w="0" w:type="auto"/>
                        <w:shd w:val="clear" w:color="auto" w:fill="80D080"/>
                        <w:vAlign w:val="bottom"/>
                        <w:hideMark/>
                      </w:tcPr>
                      <w:p w:rsidR="003D56B1" w:rsidRPr="00962FAC" w:rsidRDefault="003D56B1" w:rsidP="003D56B1">
                        <w:pPr>
                          <w:jc w:val="cente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D56B1" w:rsidRPr="00962FAC">
                    <w:trPr>
                      <w:tblCellSpacing w:w="0" w:type="dxa"/>
                      <w:jc w:val="center"/>
                    </w:trPr>
                    <w:tc>
                      <w:tcPr>
                        <w:tcW w:w="0" w:type="auto"/>
                        <w:vAlign w:val="bottom"/>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0%</w:t>
                        </w:r>
                      </w:p>
                    </w:tc>
                  </w:tr>
                  <w:tr w:rsidR="003D56B1" w:rsidRPr="00962FAC">
                    <w:trPr>
                      <w:tblCellSpacing w:w="0" w:type="dxa"/>
                      <w:jc w:val="center"/>
                    </w:trPr>
                    <w:tc>
                      <w:tcPr>
                        <w:tcW w:w="0" w:type="auto"/>
                        <w:shd w:val="clear" w:color="auto" w:fill="404040"/>
                        <w:vAlign w:val="bottom"/>
                        <w:hideMark/>
                      </w:tcPr>
                      <w:p w:rsidR="003D56B1" w:rsidRPr="00962FAC" w:rsidRDefault="003D56B1" w:rsidP="003D56B1">
                        <w:pPr>
                          <w:jc w:val="cente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D56B1" w:rsidRPr="00962FAC">
                    <w:trPr>
                      <w:tblCellSpacing w:w="0" w:type="dxa"/>
                      <w:jc w:val="center"/>
                    </w:trPr>
                    <w:tc>
                      <w:tcPr>
                        <w:tcW w:w="0" w:type="auto"/>
                        <w:vAlign w:val="bottom"/>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8%</w:t>
                        </w:r>
                      </w:p>
                    </w:tc>
                  </w:tr>
                  <w:tr w:rsidR="003D56B1" w:rsidRPr="00962FAC">
                    <w:trPr>
                      <w:trHeight w:val="120"/>
                      <w:tblCellSpacing w:w="0" w:type="dxa"/>
                      <w:jc w:val="center"/>
                    </w:trPr>
                    <w:tc>
                      <w:tcPr>
                        <w:tcW w:w="0" w:type="auto"/>
                        <w:shd w:val="clear" w:color="auto" w:fill="0000FF"/>
                        <w:vAlign w:val="bottom"/>
                        <w:hideMark/>
                      </w:tcPr>
                      <w:p w:rsidR="003D56B1" w:rsidRPr="00962FAC" w:rsidRDefault="003D56B1" w:rsidP="003D56B1">
                        <w:pPr>
                          <w:jc w:val="cente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36"/>
                  </w:tblGrid>
                  <w:tr w:rsidR="003D56B1" w:rsidRPr="00962FAC">
                    <w:trPr>
                      <w:tblCellSpacing w:w="0" w:type="dxa"/>
                      <w:jc w:val="center"/>
                    </w:trPr>
                    <w:tc>
                      <w:tcPr>
                        <w:tcW w:w="0" w:type="auto"/>
                        <w:vAlign w:val="bottom"/>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80%</w:t>
                        </w:r>
                      </w:p>
                    </w:tc>
                  </w:tr>
                  <w:tr w:rsidR="003D56B1" w:rsidRPr="00962FAC">
                    <w:trPr>
                      <w:trHeight w:val="1200"/>
                      <w:tblCellSpacing w:w="0" w:type="dxa"/>
                      <w:jc w:val="center"/>
                    </w:trPr>
                    <w:tc>
                      <w:tcPr>
                        <w:tcW w:w="0" w:type="auto"/>
                        <w:shd w:val="clear" w:color="auto" w:fill="C0D0C0"/>
                        <w:vAlign w:val="bottom"/>
                        <w:hideMark/>
                      </w:tcPr>
                      <w:p w:rsidR="003D56B1" w:rsidRPr="00962FAC" w:rsidRDefault="003D56B1" w:rsidP="003D56B1">
                        <w:pPr>
                          <w:jc w:val="cente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D56B1" w:rsidRPr="00962FAC">
                    <w:trPr>
                      <w:tblCellSpacing w:w="0" w:type="dxa"/>
                      <w:jc w:val="center"/>
                    </w:trPr>
                    <w:tc>
                      <w:tcPr>
                        <w:tcW w:w="0" w:type="auto"/>
                        <w:vAlign w:val="bottom"/>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0%</w:t>
                        </w:r>
                      </w:p>
                    </w:tc>
                  </w:tr>
                  <w:tr w:rsidR="003D56B1" w:rsidRPr="00962FAC">
                    <w:trPr>
                      <w:tblCellSpacing w:w="0" w:type="dxa"/>
                      <w:jc w:val="center"/>
                    </w:trPr>
                    <w:tc>
                      <w:tcPr>
                        <w:tcW w:w="0" w:type="auto"/>
                        <w:shd w:val="clear" w:color="auto" w:fill="80D080"/>
                        <w:vAlign w:val="bottom"/>
                        <w:hideMark/>
                      </w:tcPr>
                      <w:p w:rsidR="003D56B1" w:rsidRPr="00962FAC" w:rsidRDefault="003D56B1" w:rsidP="003D56B1">
                        <w:pPr>
                          <w:jc w:val="cente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36"/>
                  </w:tblGrid>
                  <w:tr w:rsidR="003D56B1" w:rsidRPr="00962FAC">
                    <w:trPr>
                      <w:tblCellSpacing w:w="0" w:type="dxa"/>
                      <w:jc w:val="center"/>
                    </w:trPr>
                    <w:tc>
                      <w:tcPr>
                        <w:tcW w:w="0" w:type="auto"/>
                        <w:vAlign w:val="bottom"/>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20%</w:t>
                        </w:r>
                      </w:p>
                    </w:tc>
                  </w:tr>
                  <w:tr w:rsidR="003D56B1" w:rsidRPr="00962FAC">
                    <w:trPr>
                      <w:trHeight w:val="300"/>
                      <w:tblCellSpacing w:w="0" w:type="dxa"/>
                      <w:jc w:val="center"/>
                    </w:trPr>
                    <w:tc>
                      <w:tcPr>
                        <w:tcW w:w="0" w:type="auto"/>
                        <w:shd w:val="clear" w:color="auto" w:fill="404040"/>
                        <w:vAlign w:val="bottom"/>
                        <w:hideMark/>
                      </w:tcPr>
                      <w:p w:rsidR="003D56B1" w:rsidRPr="00962FAC" w:rsidRDefault="003D56B1" w:rsidP="003D56B1">
                        <w:pPr>
                          <w:jc w:val="cente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D56B1" w:rsidRPr="00962FAC">
                    <w:trPr>
                      <w:tblCellSpacing w:w="0" w:type="dxa"/>
                      <w:jc w:val="center"/>
                    </w:trPr>
                    <w:tc>
                      <w:tcPr>
                        <w:tcW w:w="0" w:type="auto"/>
                        <w:vAlign w:val="bottom"/>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0%</w:t>
                        </w:r>
                      </w:p>
                    </w:tc>
                  </w:tr>
                  <w:tr w:rsidR="003D56B1" w:rsidRPr="00962FAC">
                    <w:trPr>
                      <w:tblCellSpacing w:w="0" w:type="dxa"/>
                      <w:jc w:val="center"/>
                    </w:trPr>
                    <w:tc>
                      <w:tcPr>
                        <w:tcW w:w="0" w:type="auto"/>
                        <w:shd w:val="clear" w:color="auto" w:fill="0000FF"/>
                        <w:vAlign w:val="bottom"/>
                        <w:hideMark/>
                      </w:tcPr>
                      <w:p w:rsidR="003D56B1" w:rsidRPr="00962FAC" w:rsidRDefault="003D56B1" w:rsidP="003D56B1">
                        <w:pPr>
                          <w:jc w:val="cente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p>
              </w:tc>
            </w:tr>
            <w:tr w:rsidR="003D56B1" w:rsidRPr="00962FAC">
              <w:trPr>
                <w:tblCellSpacing w:w="15" w:type="dxa"/>
                <w:jc w:val="right"/>
              </w:trPr>
              <w:tc>
                <w:tcPr>
                  <w:tcW w:w="0" w:type="auto"/>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11</w:t>
                  </w:r>
                </w:p>
              </w:tc>
              <w:tc>
                <w:tcPr>
                  <w:tcW w:w="0" w:type="auto"/>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1</w:t>
                  </w:r>
                </w:p>
              </w:tc>
              <w:tc>
                <w:tcPr>
                  <w:tcW w:w="0" w:type="auto"/>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0</w:t>
                  </w:r>
                </w:p>
              </w:tc>
              <w:tc>
                <w:tcPr>
                  <w:tcW w:w="0" w:type="auto"/>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1</w:t>
                  </w:r>
                </w:p>
              </w:tc>
              <w:tc>
                <w:tcPr>
                  <w:tcW w:w="0" w:type="auto"/>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4</w:t>
                  </w:r>
                </w:p>
              </w:tc>
              <w:tc>
                <w:tcPr>
                  <w:tcW w:w="0" w:type="auto"/>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0</w:t>
                  </w:r>
                </w:p>
              </w:tc>
              <w:tc>
                <w:tcPr>
                  <w:tcW w:w="0" w:type="auto"/>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1</w:t>
                  </w:r>
                </w:p>
              </w:tc>
              <w:tc>
                <w:tcPr>
                  <w:tcW w:w="0" w:type="auto"/>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0</w:t>
                  </w:r>
                </w:p>
              </w:tc>
            </w:tr>
            <w:tr w:rsidR="003D56B1" w:rsidRPr="00962FAC">
              <w:trPr>
                <w:tblCellSpacing w:w="15" w:type="dxa"/>
                <w:jc w:val="right"/>
              </w:trPr>
              <w:tc>
                <w:tcPr>
                  <w:tcW w:w="0" w:type="auto"/>
                  <w:gridSpan w:val="4"/>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0</w:t>
                  </w:r>
                </w:p>
              </w:tc>
              <w:tc>
                <w:tcPr>
                  <w:tcW w:w="0" w:type="auto"/>
                  <w:gridSpan w:val="4"/>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1</w:t>
                  </w:r>
                </w:p>
              </w:tc>
            </w:tr>
            <w:tr w:rsidR="003D56B1" w:rsidRPr="00962FAC">
              <w:trPr>
                <w:trHeight w:val="450"/>
                <w:tblCellSpacing w:w="15" w:type="dxa"/>
                <w:jc w:val="right"/>
              </w:trPr>
              <w:tc>
                <w:tcPr>
                  <w:tcW w:w="0" w:type="auto"/>
                  <w:vAlign w:val="center"/>
                  <w:hideMark/>
                </w:tcPr>
                <w:p w:rsidR="003D56B1" w:rsidRPr="00962FAC" w:rsidRDefault="003D56B1" w:rsidP="003D56B1">
                  <w:pPr>
                    <w:rPr>
                      <w:rFonts w:asciiTheme="majorHAnsi" w:eastAsia="Times New Roman" w:hAnsiTheme="majorHAnsi" w:cs="Arial"/>
                    </w:rPr>
                  </w:pPr>
                </w:p>
              </w:tc>
              <w:tc>
                <w:tcPr>
                  <w:tcW w:w="0" w:type="auto"/>
                  <w:vAlign w:val="center"/>
                  <w:hideMark/>
                </w:tcPr>
                <w:p w:rsidR="003D56B1" w:rsidRPr="00962FAC" w:rsidRDefault="003D56B1" w:rsidP="003D56B1">
                  <w:pPr>
                    <w:rPr>
                      <w:rFonts w:asciiTheme="majorHAnsi" w:eastAsia="Times New Roman" w:hAnsiTheme="majorHAnsi" w:cs="Times New Roman"/>
                    </w:rPr>
                  </w:pPr>
                </w:p>
              </w:tc>
              <w:tc>
                <w:tcPr>
                  <w:tcW w:w="0" w:type="auto"/>
                  <w:vAlign w:val="center"/>
                  <w:hideMark/>
                </w:tcPr>
                <w:p w:rsidR="003D56B1" w:rsidRPr="00962FAC" w:rsidRDefault="003D56B1" w:rsidP="003D56B1">
                  <w:pPr>
                    <w:rPr>
                      <w:rFonts w:asciiTheme="majorHAnsi" w:eastAsia="Times New Roman" w:hAnsiTheme="majorHAnsi" w:cs="Times New Roman"/>
                    </w:rPr>
                  </w:pPr>
                </w:p>
              </w:tc>
              <w:tc>
                <w:tcPr>
                  <w:tcW w:w="0" w:type="auto"/>
                  <w:vAlign w:val="center"/>
                  <w:hideMark/>
                </w:tcPr>
                <w:p w:rsidR="003D56B1" w:rsidRPr="00962FAC" w:rsidRDefault="003D56B1" w:rsidP="003D56B1">
                  <w:pPr>
                    <w:rPr>
                      <w:rFonts w:asciiTheme="majorHAnsi" w:eastAsia="Times New Roman" w:hAnsiTheme="majorHAnsi" w:cs="Times New Roman"/>
                    </w:rPr>
                  </w:pPr>
                </w:p>
              </w:tc>
              <w:tc>
                <w:tcPr>
                  <w:tcW w:w="0" w:type="auto"/>
                  <w:vAlign w:val="center"/>
                  <w:hideMark/>
                </w:tcPr>
                <w:p w:rsidR="003D56B1" w:rsidRPr="00962FAC" w:rsidRDefault="003D56B1" w:rsidP="003D56B1">
                  <w:pPr>
                    <w:rPr>
                      <w:rFonts w:asciiTheme="majorHAnsi" w:eastAsia="Times New Roman" w:hAnsiTheme="majorHAnsi" w:cs="Times New Roman"/>
                    </w:rPr>
                  </w:pPr>
                </w:p>
              </w:tc>
              <w:tc>
                <w:tcPr>
                  <w:tcW w:w="0" w:type="auto"/>
                  <w:vAlign w:val="center"/>
                  <w:hideMark/>
                </w:tcPr>
                <w:p w:rsidR="003D56B1" w:rsidRPr="00962FAC" w:rsidRDefault="003D56B1" w:rsidP="003D56B1">
                  <w:pPr>
                    <w:rPr>
                      <w:rFonts w:asciiTheme="majorHAnsi" w:eastAsia="Times New Roman" w:hAnsiTheme="majorHAnsi" w:cs="Times New Roman"/>
                    </w:rPr>
                  </w:pPr>
                </w:p>
              </w:tc>
              <w:tc>
                <w:tcPr>
                  <w:tcW w:w="0" w:type="auto"/>
                  <w:vAlign w:val="center"/>
                  <w:hideMark/>
                </w:tcPr>
                <w:p w:rsidR="003D56B1" w:rsidRPr="00962FAC" w:rsidRDefault="003D56B1" w:rsidP="003D56B1">
                  <w:pPr>
                    <w:rPr>
                      <w:rFonts w:asciiTheme="majorHAnsi" w:eastAsia="Times New Roman" w:hAnsiTheme="majorHAnsi" w:cs="Times New Roman"/>
                    </w:rPr>
                  </w:pPr>
                </w:p>
              </w:tc>
              <w:tc>
                <w:tcPr>
                  <w:tcW w:w="0" w:type="auto"/>
                  <w:vAlign w:val="center"/>
                  <w:hideMark/>
                </w:tcPr>
                <w:p w:rsidR="003D56B1" w:rsidRPr="00962FAC" w:rsidRDefault="003D56B1" w:rsidP="003D56B1">
                  <w:pPr>
                    <w:rPr>
                      <w:rFonts w:asciiTheme="majorHAnsi" w:eastAsia="Times New Roman" w:hAnsiTheme="majorHAnsi" w:cs="Times New Roman"/>
                    </w:rPr>
                  </w:pPr>
                </w:p>
              </w:tc>
            </w:tr>
            <w:tr w:rsidR="003D56B1" w:rsidRPr="00962FAC">
              <w:trPr>
                <w:tblCellSpacing w:w="15" w:type="dxa"/>
                <w:jc w:val="right"/>
              </w:trPr>
              <w:tc>
                <w:tcPr>
                  <w:tcW w:w="0" w:type="auto"/>
                  <w:vAlign w:val="bottom"/>
                  <w:hideMark/>
                </w:tcPr>
                <w:p w:rsidR="003D56B1" w:rsidRPr="00962FAC" w:rsidRDefault="003D56B1" w:rsidP="003D56B1">
                  <w:pPr>
                    <w:jc w:val="center"/>
                    <w:rPr>
                      <w:rFonts w:asciiTheme="majorHAnsi" w:eastAsia="Times New Roman" w:hAnsiTheme="majorHAnsi" w:cs="Arial"/>
                    </w:rPr>
                  </w:pPr>
                </w:p>
              </w:tc>
              <w:tc>
                <w:tcPr>
                  <w:tcW w:w="0" w:type="auto"/>
                  <w:vAlign w:val="bottom"/>
                  <w:hideMark/>
                </w:tcPr>
                <w:p w:rsidR="003D56B1" w:rsidRPr="00962FAC" w:rsidRDefault="003D56B1" w:rsidP="003D56B1">
                  <w:pPr>
                    <w:jc w:val="center"/>
                    <w:rPr>
                      <w:rFonts w:asciiTheme="majorHAnsi" w:eastAsia="Times New Roman" w:hAnsiTheme="majorHAnsi" w:cs="Arial"/>
                    </w:rPr>
                  </w:pPr>
                </w:p>
              </w:tc>
              <w:tc>
                <w:tcPr>
                  <w:tcW w:w="0" w:type="auto"/>
                  <w:vAlign w:val="bottom"/>
                  <w:hideMark/>
                </w:tcPr>
                <w:p w:rsidR="003D56B1" w:rsidRPr="00962FAC" w:rsidRDefault="003D56B1" w:rsidP="003D56B1">
                  <w:pPr>
                    <w:jc w:val="center"/>
                    <w:rPr>
                      <w:rFonts w:asciiTheme="majorHAnsi" w:eastAsia="Times New Roman" w:hAnsiTheme="majorHAnsi" w:cs="Arial"/>
                    </w:rPr>
                  </w:pPr>
                </w:p>
              </w:tc>
              <w:tc>
                <w:tcPr>
                  <w:tcW w:w="0" w:type="auto"/>
                  <w:vAlign w:val="bottom"/>
                  <w:hideMark/>
                </w:tcPr>
                <w:p w:rsidR="003D56B1" w:rsidRPr="00962FAC" w:rsidRDefault="003D56B1" w:rsidP="003D56B1">
                  <w:pPr>
                    <w:jc w:val="center"/>
                    <w:rPr>
                      <w:rFonts w:asciiTheme="majorHAnsi" w:eastAsia="Times New Roman" w:hAnsiTheme="majorHAnsi" w:cs="Arial"/>
                    </w:rPr>
                  </w:pPr>
                </w:p>
              </w:tc>
              <w:tc>
                <w:tcPr>
                  <w:tcW w:w="0" w:type="auto"/>
                  <w:vAlign w:val="bottom"/>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0.4</w:t>
                  </w:r>
                </w:p>
                <w:tbl>
                  <w:tblPr>
                    <w:tblW w:w="375" w:type="dxa"/>
                    <w:jc w:val="center"/>
                    <w:tblCellSpacing w:w="0" w:type="dxa"/>
                    <w:tblCellMar>
                      <w:left w:w="0" w:type="dxa"/>
                      <w:right w:w="0" w:type="dxa"/>
                    </w:tblCellMar>
                    <w:tblLook w:val="04A0"/>
                  </w:tblPr>
                  <w:tblGrid>
                    <w:gridCol w:w="375"/>
                  </w:tblGrid>
                  <w:tr w:rsidR="003D56B1" w:rsidRPr="00962FAC">
                    <w:trPr>
                      <w:trHeight w:val="750"/>
                      <w:tblCellSpacing w:w="0" w:type="dxa"/>
                      <w:jc w:val="center"/>
                    </w:trPr>
                    <w:tc>
                      <w:tcPr>
                        <w:tcW w:w="0" w:type="auto"/>
                        <w:shd w:val="clear" w:color="auto" w:fill="C0D0C0"/>
                        <w:vAlign w:val="center"/>
                        <w:hideMark/>
                      </w:tcPr>
                      <w:p w:rsidR="003D56B1" w:rsidRPr="00962FAC" w:rsidRDefault="003D56B1" w:rsidP="003D56B1">
                        <w:pP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p>
              </w:tc>
              <w:tc>
                <w:tcPr>
                  <w:tcW w:w="0" w:type="auto"/>
                  <w:vAlign w:val="bottom"/>
                  <w:hideMark/>
                </w:tcPr>
                <w:p w:rsidR="003D56B1" w:rsidRPr="00962FAC" w:rsidRDefault="003D56B1" w:rsidP="003D56B1">
                  <w:pPr>
                    <w:jc w:val="center"/>
                    <w:rPr>
                      <w:rFonts w:asciiTheme="majorHAnsi" w:eastAsia="Times New Roman" w:hAnsiTheme="majorHAnsi" w:cs="Arial"/>
                    </w:rPr>
                  </w:pPr>
                </w:p>
              </w:tc>
              <w:tc>
                <w:tcPr>
                  <w:tcW w:w="0" w:type="auto"/>
                  <w:vAlign w:val="bottom"/>
                  <w:hideMark/>
                </w:tcPr>
                <w:p w:rsidR="003D56B1" w:rsidRPr="00962FAC" w:rsidRDefault="003D56B1" w:rsidP="003D56B1">
                  <w:pPr>
                    <w:jc w:val="center"/>
                    <w:rPr>
                      <w:rFonts w:asciiTheme="majorHAnsi" w:eastAsia="Times New Roman" w:hAnsiTheme="majorHAnsi" w:cs="Arial"/>
                    </w:rPr>
                  </w:pPr>
                </w:p>
              </w:tc>
              <w:tc>
                <w:tcPr>
                  <w:tcW w:w="0" w:type="auto"/>
                  <w:vAlign w:val="bottom"/>
                  <w:hideMark/>
                </w:tcPr>
                <w:p w:rsidR="003D56B1" w:rsidRPr="00962FAC" w:rsidRDefault="003D56B1" w:rsidP="003D56B1">
                  <w:pPr>
                    <w:jc w:val="center"/>
                    <w:rPr>
                      <w:rFonts w:asciiTheme="majorHAnsi" w:eastAsia="Times New Roman" w:hAnsiTheme="majorHAnsi" w:cs="Arial"/>
                    </w:rPr>
                  </w:pPr>
                </w:p>
              </w:tc>
            </w:tr>
            <w:tr w:rsidR="003D56B1" w:rsidRPr="00962FAC">
              <w:trPr>
                <w:tblCellSpacing w:w="15" w:type="dxa"/>
                <w:jc w:val="right"/>
              </w:trPr>
              <w:tc>
                <w:tcPr>
                  <w:tcW w:w="0" w:type="auto"/>
                  <w:gridSpan w:val="4"/>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0</w:t>
                  </w:r>
                </w:p>
              </w:tc>
              <w:tc>
                <w:tcPr>
                  <w:tcW w:w="0" w:type="auto"/>
                  <w:gridSpan w:val="4"/>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1</w:t>
                  </w:r>
                </w:p>
              </w:tc>
            </w:tr>
            <w:tr w:rsidR="003D56B1" w:rsidRPr="00962FAC">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3D56B1" w:rsidRPr="00962FAC">
                    <w:trPr>
                      <w:trHeight w:val="375"/>
                      <w:tblCellSpacing w:w="0" w:type="dxa"/>
                      <w:jc w:val="center"/>
                    </w:trPr>
                    <w:tc>
                      <w:tcPr>
                        <w:tcW w:w="0" w:type="auto"/>
                        <w:shd w:val="clear" w:color="auto" w:fill="C0D0C0"/>
                        <w:vAlign w:val="center"/>
                        <w:hideMark/>
                      </w:tcPr>
                      <w:p w:rsidR="003D56B1" w:rsidRPr="00962FAC" w:rsidRDefault="003D56B1" w:rsidP="003D56B1">
                        <w:pP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-0.2</w:t>
                  </w:r>
                </w:p>
              </w:tc>
              <w:tc>
                <w:tcPr>
                  <w:tcW w:w="0" w:type="auto"/>
                  <w:hideMark/>
                </w:tcPr>
                <w:p w:rsidR="003D56B1" w:rsidRPr="00962FAC" w:rsidRDefault="003D56B1" w:rsidP="003D56B1">
                  <w:pPr>
                    <w:jc w:val="center"/>
                    <w:rPr>
                      <w:rFonts w:asciiTheme="majorHAnsi" w:eastAsia="Times New Roman" w:hAnsiTheme="majorHAnsi" w:cs="Arial"/>
                    </w:rPr>
                  </w:pPr>
                </w:p>
              </w:tc>
              <w:tc>
                <w:tcPr>
                  <w:tcW w:w="0" w:type="auto"/>
                  <w:hideMark/>
                </w:tcPr>
                <w:p w:rsidR="003D56B1" w:rsidRPr="00962FAC" w:rsidRDefault="003D56B1" w:rsidP="003D56B1">
                  <w:pPr>
                    <w:jc w:val="center"/>
                    <w:rPr>
                      <w:rFonts w:asciiTheme="majorHAnsi" w:eastAsia="Times New Roman" w:hAnsiTheme="majorHAnsi" w:cs="Arial"/>
                    </w:rPr>
                  </w:pPr>
                </w:p>
              </w:tc>
              <w:tc>
                <w:tcPr>
                  <w:tcW w:w="0" w:type="auto"/>
                  <w:hideMark/>
                </w:tcPr>
                <w:p w:rsidR="003D56B1" w:rsidRPr="00962FAC" w:rsidRDefault="003D56B1" w:rsidP="003D56B1">
                  <w:pPr>
                    <w:jc w:val="center"/>
                    <w:rPr>
                      <w:rFonts w:asciiTheme="majorHAnsi" w:eastAsia="Times New Roman" w:hAnsiTheme="majorHAnsi" w:cs="Arial"/>
                    </w:rPr>
                  </w:pPr>
                </w:p>
              </w:tc>
              <w:tc>
                <w:tcPr>
                  <w:tcW w:w="0" w:type="auto"/>
                  <w:hideMark/>
                </w:tcPr>
                <w:p w:rsidR="003D56B1" w:rsidRPr="00962FAC" w:rsidRDefault="003D56B1" w:rsidP="003D56B1">
                  <w:pPr>
                    <w:jc w:val="center"/>
                    <w:rPr>
                      <w:rFonts w:asciiTheme="majorHAnsi" w:eastAsia="Times New Roman" w:hAnsiTheme="majorHAnsi" w:cs="Arial"/>
                    </w:rPr>
                  </w:pPr>
                </w:p>
              </w:tc>
              <w:tc>
                <w:tcPr>
                  <w:tcW w:w="0" w:type="auto"/>
                  <w:hideMark/>
                </w:tcPr>
                <w:p w:rsidR="003D56B1" w:rsidRPr="00962FAC" w:rsidRDefault="003D56B1" w:rsidP="003D56B1">
                  <w:pPr>
                    <w:jc w:val="center"/>
                    <w:rPr>
                      <w:rFonts w:asciiTheme="majorHAnsi" w:eastAsia="Times New Roman" w:hAnsiTheme="majorHAnsi" w:cs="Arial"/>
                    </w:rPr>
                  </w:pPr>
                </w:p>
              </w:tc>
              <w:tc>
                <w:tcPr>
                  <w:tcW w:w="0" w:type="auto"/>
                  <w:hideMark/>
                </w:tcPr>
                <w:p w:rsidR="003D56B1" w:rsidRPr="00962FAC" w:rsidRDefault="003D56B1" w:rsidP="003D56B1">
                  <w:pPr>
                    <w:jc w:val="center"/>
                    <w:rPr>
                      <w:rFonts w:asciiTheme="majorHAnsi" w:eastAsia="Times New Roman" w:hAnsiTheme="majorHAnsi" w:cs="Arial"/>
                    </w:rPr>
                  </w:pPr>
                </w:p>
              </w:tc>
              <w:tc>
                <w:tcPr>
                  <w:tcW w:w="0" w:type="auto"/>
                  <w:hideMark/>
                </w:tcPr>
                <w:p w:rsidR="003D56B1" w:rsidRPr="00962FAC" w:rsidRDefault="003D56B1" w:rsidP="003D56B1">
                  <w:pPr>
                    <w:jc w:val="center"/>
                    <w:rPr>
                      <w:rFonts w:asciiTheme="majorHAnsi" w:eastAsia="Times New Roman" w:hAnsiTheme="majorHAnsi" w:cs="Arial"/>
                    </w:rPr>
                  </w:pPr>
                </w:p>
              </w:tc>
            </w:tr>
          </w:tbl>
          <w:p w:rsidR="003D56B1" w:rsidRPr="00962FAC" w:rsidRDefault="003D56B1" w:rsidP="003D56B1">
            <w:pPr>
              <w:rPr>
                <w:rFonts w:asciiTheme="majorHAnsi" w:eastAsia="Times New Roman" w:hAnsiTheme="majorHAnsi" w:cs="Times New Roman"/>
              </w:rPr>
            </w:pPr>
          </w:p>
        </w:tc>
        <w:tc>
          <w:tcPr>
            <w:tcW w:w="150" w:type="dxa"/>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 </w:t>
            </w:r>
          </w:p>
        </w:tc>
        <w:tc>
          <w:tcPr>
            <w:tcW w:w="0" w:type="auto"/>
            <w:hideMark/>
          </w:tcPr>
          <w:p w:rsidR="003D56B1" w:rsidRPr="00962FAC" w:rsidRDefault="003D56B1" w:rsidP="003D56B1">
            <w:pPr>
              <w:spacing w:before="100" w:beforeAutospacing="1" w:after="100" w:afterAutospacing="1"/>
              <w:rPr>
                <w:rFonts w:asciiTheme="majorHAnsi" w:eastAsia="Times New Roman" w:hAnsiTheme="majorHAnsi" w:cs="Arial"/>
              </w:rPr>
            </w:pPr>
            <w:r w:rsidRPr="00962FAC">
              <w:rPr>
                <w:rFonts w:asciiTheme="majorHAnsi" w:eastAsia="Times New Roman" w:hAnsiTheme="majorHAnsi" w:cs="Arial"/>
              </w:rPr>
              <w:t xml:space="preserve">  </w:t>
            </w:r>
          </w:p>
          <w:tbl>
            <w:tblPr>
              <w:tblW w:w="0" w:type="auto"/>
              <w:tblCellSpacing w:w="0" w:type="dxa"/>
              <w:tblCellMar>
                <w:top w:w="15" w:type="dxa"/>
                <w:left w:w="15" w:type="dxa"/>
                <w:bottom w:w="15" w:type="dxa"/>
                <w:right w:w="15" w:type="dxa"/>
              </w:tblCellMar>
              <w:tblLook w:val="04A0"/>
            </w:tblPr>
            <w:tblGrid>
              <w:gridCol w:w="1855"/>
            </w:tblGrid>
            <w:tr w:rsidR="003D56B1" w:rsidRPr="00962FA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825"/>
                  </w:tblGrid>
                  <w:tr w:rsidR="003D56B1" w:rsidRPr="00962FA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22"/>
                          <w:gridCol w:w="1603"/>
                        </w:tblGrid>
                        <w:tr w:rsidR="003D56B1" w:rsidRPr="00962FAC">
                          <w:trPr>
                            <w:tblCellSpacing w:w="30" w:type="dxa"/>
                          </w:trPr>
                          <w:tc>
                            <w:tcPr>
                              <w:tcW w:w="0" w:type="auto"/>
                              <w:shd w:val="clear" w:color="auto" w:fill="C0D0C0"/>
                              <w:noWrap/>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   </w:t>
                              </w:r>
                            </w:p>
                          </w:tc>
                          <w:tc>
                            <w:tcPr>
                              <w:tcW w:w="0" w:type="auto"/>
                              <w:noWrap/>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0</w:t>
                              </w:r>
                            </w:p>
                          </w:tc>
                        </w:tr>
                        <w:tr w:rsidR="003D56B1" w:rsidRPr="00962FAC">
                          <w:trPr>
                            <w:tblCellSpacing w:w="30" w:type="dxa"/>
                          </w:trPr>
                          <w:tc>
                            <w:tcPr>
                              <w:tcW w:w="0" w:type="auto"/>
                              <w:shd w:val="clear" w:color="auto" w:fill="80D080"/>
                              <w:noWrap/>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   </w:t>
                              </w:r>
                            </w:p>
                          </w:tc>
                          <w:tc>
                            <w:tcPr>
                              <w:tcW w:w="0" w:type="auto"/>
                              <w:noWrap/>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1</w:t>
                              </w:r>
                            </w:p>
                          </w:tc>
                        </w:tr>
                        <w:tr w:rsidR="003D56B1" w:rsidRPr="00962FAC">
                          <w:trPr>
                            <w:tblCellSpacing w:w="30" w:type="dxa"/>
                          </w:trPr>
                          <w:tc>
                            <w:tcPr>
                              <w:tcW w:w="0" w:type="auto"/>
                              <w:shd w:val="clear" w:color="auto" w:fill="404040"/>
                              <w:noWrap/>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   </w:t>
                              </w:r>
                            </w:p>
                          </w:tc>
                          <w:tc>
                            <w:tcPr>
                              <w:tcW w:w="0" w:type="auto"/>
                              <w:noWrap/>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Sport</w:t>
                              </w:r>
                            </w:p>
                          </w:tc>
                        </w:tr>
                        <w:tr w:rsidR="003D56B1" w:rsidRPr="00962FAC">
                          <w:trPr>
                            <w:tblCellSpacing w:w="30" w:type="dxa"/>
                          </w:trPr>
                          <w:tc>
                            <w:tcPr>
                              <w:tcW w:w="0" w:type="auto"/>
                              <w:shd w:val="clear" w:color="auto" w:fill="0000FF"/>
                              <w:noWrap/>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   </w:t>
                              </w:r>
                            </w:p>
                          </w:tc>
                          <w:tc>
                            <w:tcPr>
                              <w:tcW w:w="0" w:type="auto"/>
                              <w:noWrap/>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lascio_che_passino</w:t>
                              </w:r>
                            </w:p>
                          </w:tc>
                        </w:tr>
                      </w:tbl>
                      <w:p w:rsidR="003D56B1" w:rsidRPr="00962FAC" w:rsidRDefault="003D56B1" w:rsidP="003D56B1">
                        <w:pPr>
                          <w:rPr>
                            <w:rFonts w:asciiTheme="majorHAnsi" w:eastAsia="Times New Roman" w:hAnsiTheme="majorHAnsi" w:cs="Arial"/>
                          </w:rPr>
                        </w:pPr>
                      </w:p>
                    </w:tc>
                  </w:tr>
                </w:tbl>
                <w:p w:rsidR="003D56B1" w:rsidRPr="00962FAC" w:rsidRDefault="003D56B1" w:rsidP="003D56B1">
                  <w:pPr>
                    <w:rPr>
                      <w:rFonts w:asciiTheme="majorHAnsi" w:eastAsia="Times New Roman" w:hAnsiTheme="majorHAnsi" w:cs="Arial"/>
                    </w:rPr>
                  </w:pPr>
                </w:p>
              </w:tc>
            </w:tr>
          </w:tbl>
          <w:p w:rsidR="003D56B1" w:rsidRPr="00962FAC" w:rsidRDefault="003D56B1" w:rsidP="003D56B1">
            <w:pPr>
              <w:rPr>
                <w:rFonts w:asciiTheme="majorHAnsi" w:eastAsia="Times New Roman" w:hAnsiTheme="majorHAnsi" w:cs="Times New Roman"/>
              </w:rPr>
            </w:pPr>
          </w:p>
        </w:tc>
      </w:tr>
    </w:tbl>
    <w:p w:rsidR="005E1F34" w:rsidRDefault="005E1F34" w:rsidP="0072608E">
      <w:pPr>
        <w:widowControl w:val="0"/>
        <w:autoSpaceDE w:val="0"/>
        <w:autoSpaceDN w:val="0"/>
        <w:adjustRightInd w:val="0"/>
        <w:jc w:val="both"/>
        <w:rPr>
          <w:rFonts w:asciiTheme="majorHAnsi" w:hAnsiTheme="majorHAnsi" w:cs="Times New Roman"/>
          <w:b/>
          <w:bCs/>
          <w:color w:val="000000" w:themeColor="text1"/>
        </w:rPr>
      </w:pPr>
    </w:p>
    <w:p w:rsidR="005E1F34" w:rsidRPr="00962FAC" w:rsidRDefault="005E1F34" w:rsidP="0072608E">
      <w:pPr>
        <w:widowControl w:val="0"/>
        <w:autoSpaceDE w:val="0"/>
        <w:autoSpaceDN w:val="0"/>
        <w:adjustRightInd w:val="0"/>
        <w:jc w:val="both"/>
        <w:rPr>
          <w:rFonts w:asciiTheme="majorHAnsi" w:hAnsiTheme="majorHAnsi" w:cs="Times New Roman"/>
          <w:b/>
          <w:bCs/>
          <w:color w:val="000000" w:themeColor="text1"/>
        </w:rPr>
      </w:pPr>
    </w:p>
    <w:p w:rsidR="003D56B1" w:rsidRPr="00962FAC" w:rsidRDefault="003D56B1" w:rsidP="0072608E">
      <w:pPr>
        <w:widowControl w:val="0"/>
        <w:autoSpaceDE w:val="0"/>
        <w:autoSpaceDN w:val="0"/>
        <w:adjustRightInd w:val="0"/>
        <w:jc w:val="both"/>
        <w:rPr>
          <w:rFonts w:asciiTheme="majorHAnsi" w:hAnsiTheme="majorHAnsi" w:cs="Times New Roman"/>
          <w:b/>
          <w:bCs/>
          <w:color w:val="000000" w:themeColor="text1"/>
        </w:rPr>
      </w:pPr>
    </w:p>
    <w:tbl>
      <w:tblPr>
        <w:tblW w:w="0" w:type="auto"/>
        <w:tblCellSpacing w:w="15" w:type="dxa"/>
        <w:tblCellMar>
          <w:top w:w="15" w:type="dxa"/>
          <w:left w:w="15" w:type="dxa"/>
          <w:bottom w:w="15" w:type="dxa"/>
          <w:right w:w="15" w:type="dxa"/>
        </w:tblCellMar>
        <w:tblLook w:val="04A0"/>
      </w:tblPr>
      <w:tblGrid>
        <w:gridCol w:w="4765"/>
        <w:gridCol w:w="2908"/>
        <w:gridCol w:w="105"/>
        <w:gridCol w:w="1944"/>
      </w:tblGrid>
      <w:tr w:rsidR="003D56B1" w:rsidRPr="00962FAC" w:rsidTr="003D56B1">
        <w:trPr>
          <w:tblCellSpacing w:w="15" w:type="dxa"/>
        </w:trPr>
        <w:tc>
          <w:tcPr>
            <w:tcW w:w="0" w:type="auto"/>
            <w:hideMark/>
          </w:tcPr>
          <w:p w:rsidR="003D56B1" w:rsidRPr="00962FAC" w:rsidRDefault="003D56B1" w:rsidP="003D56B1">
            <w:pPr>
              <w:spacing w:before="100" w:beforeAutospacing="1" w:after="100" w:afterAutospacing="1"/>
              <w:rPr>
                <w:rFonts w:asciiTheme="majorHAnsi" w:eastAsia="Times New Roman" w:hAnsiTheme="majorHAnsi" w:cs="Arial"/>
              </w:rPr>
            </w:pPr>
            <w:r w:rsidRPr="00962FAC">
              <w:rPr>
                <w:rFonts w:asciiTheme="majorHAnsi" w:eastAsia="Times New Roman" w:hAnsiTheme="majorHAnsi" w:cs="Arial"/>
                <w:b/>
                <w:bCs/>
              </w:rPr>
              <w:t>Tabella a doppia entrata:</w:t>
            </w:r>
            <w:r w:rsidRPr="00962FAC">
              <w:rPr>
                <w:rFonts w:asciiTheme="majorHAnsi" w:eastAsia="Times New Roman" w:hAnsiTheme="majorHAnsi" w:cs="Arial"/>
                <w:b/>
                <w:bCs/>
              </w:rPr>
              <w:br/>
              <w:t>V9_2 x V14a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10"/>
              <w:gridCol w:w="338"/>
              <w:gridCol w:w="338"/>
              <w:gridCol w:w="531"/>
              <w:gridCol w:w="1646"/>
              <w:gridCol w:w="911"/>
            </w:tblGrid>
            <w:tr w:rsidR="003D56B1"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V14a-&gt;</w:t>
                  </w:r>
                  <w:r w:rsidRPr="00962FAC">
                    <w:rPr>
                      <w:rFonts w:asciiTheme="majorHAnsi" w:eastAsia="Times New Roman" w:hAnsiTheme="majorHAnsi" w:cs="Arial"/>
                    </w:rPr>
                    <w:br/>
                    <w:t>V9_2</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b/>
                      <w:bCs/>
                    </w:rPr>
                    <w:t>Sport</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b/>
                      <w:bCs/>
                    </w:rPr>
                    <w:t>lascio_che_passino</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 xml:space="preserve">Marginale </w:t>
                  </w:r>
                  <w:r w:rsidRPr="00962FAC">
                    <w:rPr>
                      <w:rFonts w:asciiTheme="majorHAnsi" w:eastAsia="Times New Roman" w:hAnsiTheme="majorHAnsi" w:cs="Arial"/>
                    </w:rPr>
                    <w:br/>
                    <w:t>di riga</w:t>
                  </w:r>
                </w:p>
              </w:tc>
            </w:tr>
            <w:tr w:rsidR="003D56B1"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5</w:t>
                  </w:r>
                  <w:r w:rsidRPr="00962FAC">
                    <w:rPr>
                      <w:rFonts w:asciiTheme="majorHAnsi" w:eastAsia="Times New Roman" w:hAnsiTheme="majorHAnsi" w:cs="Arial"/>
                    </w:rPr>
                    <w:br/>
                  </w:r>
                  <w:r w:rsidRPr="00962FAC">
                    <w:rPr>
                      <w:rFonts w:asciiTheme="majorHAnsi" w:eastAsia="Times New Roman" w:hAnsiTheme="majorHAnsi" w:cs="Arial"/>
                      <w:i/>
                      <w:iCs/>
                    </w:rPr>
                    <w:t>5.8</w:t>
                  </w:r>
                  <w:r w:rsidRPr="00962FAC">
                    <w:rPr>
                      <w:rFonts w:asciiTheme="majorHAnsi" w:eastAsia="Times New Roman" w:hAnsiTheme="majorHAnsi" w:cs="Arial"/>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1</w:t>
                  </w:r>
                  <w:r w:rsidRPr="00962FAC">
                    <w:rPr>
                      <w:rFonts w:asciiTheme="majorHAnsi" w:eastAsia="Times New Roman" w:hAnsiTheme="majorHAnsi" w:cs="Arial"/>
                    </w:rPr>
                    <w:br/>
                  </w:r>
                  <w:r w:rsidRPr="00962FAC">
                    <w:rPr>
                      <w:rFonts w:asciiTheme="majorHAnsi" w:eastAsia="Times New Roman" w:hAnsiTheme="majorHAnsi" w:cs="Arial"/>
                      <w:i/>
                      <w:iCs/>
                      <w:color w:val="FF0000"/>
                    </w:rPr>
                    <w:t>0.4</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0</w:t>
                  </w:r>
                  <w:r w:rsidRPr="00962FAC">
                    <w:rPr>
                      <w:rFonts w:asciiTheme="majorHAnsi" w:eastAsia="Times New Roman" w:hAnsiTheme="majorHAnsi" w:cs="Arial"/>
                    </w:rPr>
                    <w:br/>
                  </w:r>
                  <w:r w:rsidRPr="00962FAC">
                    <w:rPr>
                      <w:rFonts w:asciiTheme="majorHAnsi" w:eastAsia="Times New Roman" w:hAnsiTheme="majorHAnsi" w:cs="Arial"/>
                      <w:i/>
                      <w:iCs/>
                      <w:color w:val="FF0000"/>
                    </w:rPr>
                    <w:t>0.4</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1</w:t>
                  </w:r>
                  <w:r w:rsidRPr="00962FAC">
                    <w:rPr>
                      <w:rFonts w:asciiTheme="majorHAnsi" w:eastAsia="Times New Roman" w:hAnsiTheme="majorHAnsi" w:cs="Arial"/>
                    </w:rPr>
                    <w:br/>
                  </w:r>
                  <w:r w:rsidRPr="00962FAC">
                    <w:rPr>
                      <w:rFonts w:asciiTheme="majorHAnsi" w:eastAsia="Times New Roman" w:hAnsiTheme="majorHAnsi" w:cs="Arial"/>
                      <w:i/>
                      <w:iCs/>
                      <w:color w:val="FF0000"/>
                    </w:rPr>
                    <w:t>0.4</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7</w:t>
                  </w:r>
                </w:p>
              </w:tc>
            </w:tr>
            <w:tr w:rsidR="003D56B1"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10</w:t>
                  </w:r>
                  <w:r w:rsidRPr="00962FAC">
                    <w:rPr>
                      <w:rFonts w:asciiTheme="majorHAnsi" w:eastAsia="Times New Roman" w:hAnsiTheme="majorHAnsi" w:cs="Arial"/>
                    </w:rPr>
                    <w:br/>
                  </w:r>
                  <w:r w:rsidRPr="00962FAC">
                    <w:rPr>
                      <w:rFonts w:asciiTheme="majorHAnsi" w:eastAsia="Times New Roman" w:hAnsiTheme="majorHAnsi" w:cs="Arial"/>
                      <w:i/>
                      <w:iCs/>
                    </w:rPr>
                    <w:t>9.2</w:t>
                  </w:r>
                  <w:r w:rsidRPr="00962FAC">
                    <w:rPr>
                      <w:rFonts w:asciiTheme="majorHAnsi" w:eastAsia="Times New Roman" w:hAnsiTheme="majorHAnsi" w:cs="Arial"/>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0</w:t>
                  </w:r>
                  <w:r w:rsidRPr="00962FAC">
                    <w:rPr>
                      <w:rFonts w:asciiTheme="majorHAnsi" w:eastAsia="Times New Roman" w:hAnsiTheme="majorHAnsi" w:cs="Arial"/>
                    </w:rPr>
                    <w:br/>
                  </w:r>
                  <w:r w:rsidRPr="00962FAC">
                    <w:rPr>
                      <w:rFonts w:asciiTheme="majorHAnsi" w:eastAsia="Times New Roman" w:hAnsiTheme="majorHAnsi" w:cs="Arial"/>
                      <w:i/>
                      <w:iCs/>
                      <w:color w:val="FF0000"/>
                    </w:rPr>
                    <w:t>0.6</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1</w:t>
                  </w:r>
                  <w:r w:rsidRPr="00962FAC">
                    <w:rPr>
                      <w:rFonts w:asciiTheme="majorHAnsi" w:eastAsia="Times New Roman" w:hAnsiTheme="majorHAnsi" w:cs="Arial"/>
                    </w:rPr>
                    <w:br/>
                  </w:r>
                  <w:r w:rsidRPr="00962FAC">
                    <w:rPr>
                      <w:rFonts w:asciiTheme="majorHAnsi" w:eastAsia="Times New Roman" w:hAnsiTheme="majorHAnsi" w:cs="Arial"/>
                      <w:i/>
                      <w:iCs/>
                      <w:color w:val="FF0000"/>
                    </w:rPr>
                    <w:t>0.6</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0</w:t>
                  </w:r>
                  <w:r w:rsidRPr="00962FAC">
                    <w:rPr>
                      <w:rFonts w:asciiTheme="majorHAnsi" w:eastAsia="Times New Roman" w:hAnsiTheme="majorHAnsi" w:cs="Arial"/>
                    </w:rPr>
                    <w:br/>
                  </w:r>
                  <w:r w:rsidRPr="00962FAC">
                    <w:rPr>
                      <w:rFonts w:asciiTheme="majorHAnsi" w:eastAsia="Times New Roman" w:hAnsiTheme="majorHAnsi" w:cs="Arial"/>
                      <w:i/>
                      <w:iCs/>
                      <w:color w:val="FF0000"/>
                    </w:rPr>
                    <w:t>0.6</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11</w:t>
                  </w:r>
                </w:p>
              </w:tc>
            </w:tr>
            <w:tr w:rsidR="003D56B1"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 xml:space="preserve">Marginale </w:t>
                  </w:r>
                  <w:r w:rsidRPr="00962FAC">
                    <w:rPr>
                      <w:rFonts w:asciiTheme="majorHAnsi" w:eastAsia="Times New Roman" w:hAnsiTheme="majorHAnsi" w:cs="Arial"/>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18</w:t>
                  </w:r>
                </w:p>
              </w:tc>
            </w:tr>
          </w:tbl>
          <w:p w:rsidR="003D56B1" w:rsidRPr="00962FAC" w:rsidRDefault="003D56B1" w:rsidP="003D56B1">
            <w:pPr>
              <w:spacing w:before="100" w:beforeAutospacing="1" w:after="100" w:afterAutospacing="1"/>
              <w:rPr>
                <w:rFonts w:asciiTheme="majorHAnsi" w:eastAsia="Times New Roman" w:hAnsiTheme="majorHAnsi" w:cs="Arial"/>
              </w:rPr>
            </w:pPr>
            <w:r w:rsidRPr="00962FAC">
              <w:rPr>
                <w:rFonts w:asciiTheme="majorHAnsi" w:eastAsia="Times New Roman" w:hAnsiTheme="majorHAnsi" w:cs="Arial"/>
              </w:rPr>
              <w:t xml:space="preserve">Il valore di X quadro non è significativo dato che vi sono frequenze attese minori di 1. </w:t>
            </w:r>
          </w:p>
          <w:p w:rsidR="003D56B1" w:rsidRPr="00962FAC" w:rsidRDefault="003D56B1" w:rsidP="003D56B1">
            <w:pPr>
              <w:spacing w:before="100" w:beforeAutospacing="1" w:after="100" w:afterAutospacing="1"/>
              <w:ind w:left="720"/>
              <w:rPr>
                <w:rFonts w:asciiTheme="majorHAnsi" w:eastAsia="Times New Roman" w:hAnsiTheme="majorHAnsi" w:cs="Arial"/>
              </w:rPr>
            </w:pPr>
          </w:p>
        </w:tc>
        <w:tc>
          <w:tcPr>
            <w:tcW w:w="4500" w:type="dxa"/>
            <w:hideMark/>
          </w:tcPr>
          <w:p w:rsidR="003D56B1" w:rsidRPr="00962FAC" w:rsidRDefault="003D56B1" w:rsidP="003D56B1">
            <w:pPr>
              <w:spacing w:before="100" w:beforeAutospacing="1" w:after="100" w:afterAutospacing="1"/>
              <w:jc w:val="right"/>
              <w:rPr>
                <w:rFonts w:asciiTheme="majorHAnsi" w:eastAsia="Times New Roman" w:hAnsiTheme="majorHAnsi" w:cs="Arial"/>
              </w:rPr>
            </w:pPr>
            <w:r w:rsidRPr="00962FAC">
              <w:rPr>
                <w:rFonts w:asciiTheme="majorHAnsi" w:eastAsia="Times New Roman" w:hAnsiTheme="majorHAnsi" w:cs="Arial"/>
              </w:rPr>
              <w:t xml:space="preserve">  </w:t>
            </w:r>
          </w:p>
          <w:tbl>
            <w:tblPr>
              <w:tblW w:w="0" w:type="auto"/>
              <w:jc w:val="right"/>
              <w:tblCellSpacing w:w="15" w:type="dxa"/>
              <w:tblCellMar>
                <w:left w:w="0" w:type="dxa"/>
                <w:right w:w="0" w:type="dxa"/>
              </w:tblCellMar>
              <w:tblLook w:val="04A0"/>
            </w:tblPr>
            <w:tblGrid>
              <w:gridCol w:w="383"/>
              <w:gridCol w:w="368"/>
              <w:gridCol w:w="336"/>
              <w:gridCol w:w="369"/>
              <w:gridCol w:w="369"/>
              <w:gridCol w:w="336"/>
              <w:gridCol w:w="336"/>
              <w:gridCol w:w="351"/>
            </w:tblGrid>
            <w:tr w:rsidR="003D56B1" w:rsidRPr="00962FA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38"/>
                  </w:tblGrid>
                  <w:tr w:rsidR="003D56B1" w:rsidRPr="00962FAC">
                    <w:trPr>
                      <w:tblCellSpacing w:w="0" w:type="dxa"/>
                      <w:jc w:val="center"/>
                    </w:trPr>
                    <w:tc>
                      <w:tcPr>
                        <w:tcW w:w="0" w:type="auto"/>
                        <w:vAlign w:val="bottom"/>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71%</w:t>
                        </w:r>
                      </w:p>
                    </w:tc>
                  </w:tr>
                  <w:tr w:rsidR="003D56B1" w:rsidRPr="00962FAC">
                    <w:trPr>
                      <w:trHeight w:val="1065"/>
                      <w:tblCellSpacing w:w="0" w:type="dxa"/>
                      <w:jc w:val="center"/>
                    </w:trPr>
                    <w:tc>
                      <w:tcPr>
                        <w:tcW w:w="0" w:type="auto"/>
                        <w:shd w:val="clear" w:color="auto" w:fill="C0D0C0"/>
                        <w:vAlign w:val="bottom"/>
                        <w:hideMark/>
                      </w:tcPr>
                      <w:p w:rsidR="003D56B1" w:rsidRPr="00962FAC" w:rsidRDefault="003D56B1" w:rsidP="003D56B1">
                        <w:pPr>
                          <w:jc w:val="cente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38"/>
                  </w:tblGrid>
                  <w:tr w:rsidR="003D56B1" w:rsidRPr="00962FAC">
                    <w:trPr>
                      <w:tblCellSpacing w:w="0" w:type="dxa"/>
                      <w:jc w:val="center"/>
                    </w:trPr>
                    <w:tc>
                      <w:tcPr>
                        <w:tcW w:w="0" w:type="auto"/>
                        <w:vAlign w:val="bottom"/>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14%</w:t>
                        </w:r>
                      </w:p>
                    </w:tc>
                  </w:tr>
                  <w:tr w:rsidR="003D56B1" w:rsidRPr="00962FAC">
                    <w:trPr>
                      <w:trHeight w:val="210"/>
                      <w:tblCellSpacing w:w="0" w:type="dxa"/>
                      <w:jc w:val="center"/>
                    </w:trPr>
                    <w:tc>
                      <w:tcPr>
                        <w:tcW w:w="0" w:type="auto"/>
                        <w:shd w:val="clear" w:color="auto" w:fill="80D080"/>
                        <w:vAlign w:val="bottom"/>
                        <w:hideMark/>
                      </w:tcPr>
                      <w:p w:rsidR="003D56B1" w:rsidRPr="00962FAC" w:rsidRDefault="003D56B1" w:rsidP="003D56B1">
                        <w:pPr>
                          <w:jc w:val="cente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D56B1" w:rsidRPr="00962FAC">
                    <w:trPr>
                      <w:tblCellSpacing w:w="0" w:type="dxa"/>
                      <w:jc w:val="center"/>
                    </w:trPr>
                    <w:tc>
                      <w:tcPr>
                        <w:tcW w:w="0" w:type="auto"/>
                        <w:vAlign w:val="bottom"/>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0%</w:t>
                        </w:r>
                      </w:p>
                    </w:tc>
                  </w:tr>
                  <w:tr w:rsidR="003D56B1" w:rsidRPr="00962FAC">
                    <w:trPr>
                      <w:tblCellSpacing w:w="0" w:type="dxa"/>
                      <w:jc w:val="center"/>
                    </w:trPr>
                    <w:tc>
                      <w:tcPr>
                        <w:tcW w:w="0" w:type="auto"/>
                        <w:shd w:val="clear" w:color="auto" w:fill="404040"/>
                        <w:vAlign w:val="bottom"/>
                        <w:hideMark/>
                      </w:tcPr>
                      <w:p w:rsidR="003D56B1" w:rsidRPr="00962FAC" w:rsidRDefault="003D56B1" w:rsidP="003D56B1">
                        <w:pPr>
                          <w:jc w:val="cente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39"/>
                  </w:tblGrid>
                  <w:tr w:rsidR="003D56B1" w:rsidRPr="00962FAC">
                    <w:trPr>
                      <w:tblCellSpacing w:w="0" w:type="dxa"/>
                      <w:jc w:val="center"/>
                    </w:trPr>
                    <w:tc>
                      <w:tcPr>
                        <w:tcW w:w="0" w:type="auto"/>
                        <w:vAlign w:val="bottom"/>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14%</w:t>
                        </w:r>
                      </w:p>
                    </w:tc>
                  </w:tr>
                  <w:tr w:rsidR="003D56B1" w:rsidRPr="00962FAC">
                    <w:trPr>
                      <w:trHeight w:val="210"/>
                      <w:tblCellSpacing w:w="0" w:type="dxa"/>
                      <w:jc w:val="center"/>
                    </w:trPr>
                    <w:tc>
                      <w:tcPr>
                        <w:tcW w:w="0" w:type="auto"/>
                        <w:shd w:val="clear" w:color="auto" w:fill="0000FF"/>
                        <w:vAlign w:val="bottom"/>
                        <w:hideMark/>
                      </w:tcPr>
                      <w:p w:rsidR="003D56B1" w:rsidRPr="00962FAC" w:rsidRDefault="003D56B1" w:rsidP="003D56B1">
                        <w:pPr>
                          <w:jc w:val="cente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39"/>
                  </w:tblGrid>
                  <w:tr w:rsidR="003D56B1" w:rsidRPr="00962FAC">
                    <w:trPr>
                      <w:tblCellSpacing w:w="0" w:type="dxa"/>
                      <w:jc w:val="center"/>
                    </w:trPr>
                    <w:tc>
                      <w:tcPr>
                        <w:tcW w:w="0" w:type="auto"/>
                        <w:vAlign w:val="bottom"/>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91%</w:t>
                        </w:r>
                      </w:p>
                    </w:tc>
                  </w:tr>
                  <w:tr w:rsidR="003D56B1" w:rsidRPr="00962FAC">
                    <w:trPr>
                      <w:trHeight w:val="1365"/>
                      <w:tblCellSpacing w:w="0" w:type="dxa"/>
                      <w:jc w:val="center"/>
                    </w:trPr>
                    <w:tc>
                      <w:tcPr>
                        <w:tcW w:w="0" w:type="auto"/>
                        <w:shd w:val="clear" w:color="auto" w:fill="C0D0C0"/>
                        <w:vAlign w:val="bottom"/>
                        <w:hideMark/>
                      </w:tcPr>
                      <w:p w:rsidR="003D56B1" w:rsidRPr="00962FAC" w:rsidRDefault="003D56B1" w:rsidP="003D56B1">
                        <w:pPr>
                          <w:jc w:val="cente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D56B1" w:rsidRPr="00962FAC">
                    <w:trPr>
                      <w:tblCellSpacing w:w="0" w:type="dxa"/>
                      <w:jc w:val="center"/>
                    </w:trPr>
                    <w:tc>
                      <w:tcPr>
                        <w:tcW w:w="0" w:type="auto"/>
                        <w:vAlign w:val="bottom"/>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0%</w:t>
                        </w:r>
                      </w:p>
                    </w:tc>
                  </w:tr>
                  <w:tr w:rsidR="003D56B1" w:rsidRPr="00962FAC">
                    <w:trPr>
                      <w:tblCellSpacing w:w="0" w:type="dxa"/>
                      <w:jc w:val="center"/>
                    </w:trPr>
                    <w:tc>
                      <w:tcPr>
                        <w:tcW w:w="0" w:type="auto"/>
                        <w:shd w:val="clear" w:color="auto" w:fill="80D080"/>
                        <w:vAlign w:val="bottom"/>
                        <w:hideMark/>
                      </w:tcPr>
                      <w:p w:rsidR="003D56B1" w:rsidRPr="00962FAC" w:rsidRDefault="003D56B1" w:rsidP="003D56B1">
                        <w:pPr>
                          <w:jc w:val="cente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D56B1" w:rsidRPr="00962FAC">
                    <w:trPr>
                      <w:tblCellSpacing w:w="0" w:type="dxa"/>
                      <w:jc w:val="center"/>
                    </w:trPr>
                    <w:tc>
                      <w:tcPr>
                        <w:tcW w:w="0" w:type="auto"/>
                        <w:vAlign w:val="bottom"/>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9%</w:t>
                        </w:r>
                      </w:p>
                    </w:tc>
                  </w:tr>
                  <w:tr w:rsidR="003D56B1" w:rsidRPr="00962FAC">
                    <w:trPr>
                      <w:trHeight w:val="135"/>
                      <w:tblCellSpacing w:w="0" w:type="dxa"/>
                      <w:jc w:val="center"/>
                    </w:trPr>
                    <w:tc>
                      <w:tcPr>
                        <w:tcW w:w="0" w:type="auto"/>
                        <w:shd w:val="clear" w:color="auto" w:fill="404040"/>
                        <w:vAlign w:val="bottom"/>
                        <w:hideMark/>
                      </w:tcPr>
                      <w:p w:rsidR="003D56B1" w:rsidRPr="00962FAC" w:rsidRDefault="003D56B1" w:rsidP="003D56B1">
                        <w:pPr>
                          <w:jc w:val="cente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3D56B1" w:rsidRPr="00962FAC">
                    <w:trPr>
                      <w:tblCellSpacing w:w="0" w:type="dxa"/>
                      <w:jc w:val="center"/>
                    </w:trPr>
                    <w:tc>
                      <w:tcPr>
                        <w:tcW w:w="0" w:type="auto"/>
                        <w:vAlign w:val="bottom"/>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0%</w:t>
                        </w:r>
                      </w:p>
                    </w:tc>
                  </w:tr>
                  <w:tr w:rsidR="003D56B1" w:rsidRPr="00962FAC">
                    <w:trPr>
                      <w:tblCellSpacing w:w="0" w:type="dxa"/>
                      <w:jc w:val="center"/>
                    </w:trPr>
                    <w:tc>
                      <w:tcPr>
                        <w:tcW w:w="0" w:type="auto"/>
                        <w:shd w:val="clear" w:color="auto" w:fill="0000FF"/>
                        <w:vAlign w:val="bottom"/>
                        <w:hideMark/>
                      </w:tcPr>
                      <w:p w:rsidR="003D56B1" w:rsidRPr="00962FAC" w:rsidRDefault="003D56B1" w:rsidP="003D56B1">
                        <w:pPr>
                          <w:jc w:val="cente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p>
              </w:tc>
            </w:tr>
            <w:tr w:rsidR="003D56B1" w:rsidRPr="00962FAC">
              <w:trPr>
                <w:tblCellSpacing w:w="15" w:type="dxa"/>
                <w:jc w:val="right"/>
              </w:trPr>
              <w:tc>
                <w:tcPr>
                  <w:tcW w:w="0" w:type="auto"/>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5</w:t>
                  </w:r>
                </w:p>
              </w:tc>
              <w:tc>
                <w:tcPr>
                  <w:tcW w:w="0" w:type="auto"/>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1</w:t>
                  </w:r>
                </w:p>
              </w:tc>
              <w:tc>
                <w:tcPr>
                  <w:tcW w:w="0" w:type="auto"/>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0</w:t>
                  </w:r>
                </w:p>
              </w:tc>
              <w:tc>
                <w:tcPr>
                  <w:tcW w:w="0" w:type="auto"/>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1</w:t>
                  </w:r>
                </w:p>
              </w:tc>
              <w:tc>
                <w:tcPr>
                  <w:tcW w:w="0" w:type="auto"/>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10</w:t>
                  </w:r>
                </w:p>
              </w:tc>
              <w:tc>
                <w:tcPr>
                  <w:tcW w:w="0" w:type="auto"/>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0</w:t>
                  </w:r>
                </w:p>
              </w:tc>
              <w:tc>
                <w:tcPr>
                  <w:tcW w:w="0" w:type="auto"/>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1</w:t>
                  </w:r>
                </w:p>
              </w:tc>
              <w:tc>
                <w:tcPr>
                  <w:tcW w:w="0" w:type="auto"/>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0</w:t>
                  </w:r>
                </w:p>
              </w:tc>
            </w:tr>
            <w:tr w:rsidR="003D56B1" w:rsidRPr="00962FAC">
              <w:trPr>
                <w:tblCellSpacing w:w="15" w:type="dxa"/>
                <w:jc w:val="right"/>
              </w:trPr>
              <w:tc>
                <w:tcPr>
                  <w:tcW w:w="0" w:type="auto"/>
                  <w:gridSpan w:val="4"/>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0</w:t>
                  </w:r>
                </w:p>
              </w:tc>
              <w:tc>
                <w:tcPr>
                  <w:tcW w:w="0" w:type="auto"/>
                  <w:gridSpan w:val="4"/>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1</w:t>
                  </w:r>
                </w:p>
              </w:tc>
            </w:tr>
            <w:tr w:rsidR="003D56B1" w:rsidRPr="00962FAC">
              <w:trPr>
                <w:trHeight w:val="450"/>
                <w:tblCellSpacing w:w="15" w:type="dxa"/>
                <w:jc w:val="right"/>
              </w:trPr>
              <w:tc>
                <w:tcPr>
                  <w:tcW w:w="0" w:type="auto"/>
                  <w:vAlign w:val="center"/>
                  <w:hideMark/>
                </w:tcPr>
                <w:p w:rsidR="003D56B1" w:rsidRPr="00962FAC" w:rsidRDefault="003D56B1" w:rsidP="003D56B1">
                  <w:pPr>
                    <w:rPr>
                      <w:rFonts w:asciiTheme="majorHAnsi" w:eastAsia="Times New Roman" w:hAnsiTheme="majorHAnsi" w:cs="Arial"/>
                    </w:rPr>
                  </w:pPr>
                </w:p>
              </w:tc>
              <w:tc>
                <w:tcPr>
                  <w:tcW w:w="0" w:type="auto"/>
                  <w:vAlign w:val="center"/>
                  <w:hideMark/>
                </w:tcPr>
                <w:p w:rsidR="003D56B1" w:rsidRPr="00962FAC" w:rsidRDefault="003D56B1" w:rsidP="003D56B1">
                  <w:pPr>
                    <w:rPr>
                      <w:rFonts w:asciiTheme="majorHAnsi" w:eastAsia="Times New Roman" w:hAnsiTheme="majorHAnsi" w:cs="Times New Roman"/>
                    </w:rPr>
                  </w:pPr>
                </w:p>
              </w:tc>
              <w:tc>
                <w:tcPr>
                  <w:tcW w:w="0" w:type="auto"/>
                  <w:vAlign w:val="center"/>
                  <w:hideMark/>
                </w:tcPr>
                <w:p w:rsidR="003D56B1" w:rsidRPr="00962FAC" w:rsidRDefault="003D56B1" w:rsidP="003D56B1">
                  <w:pPr>
                    <w:rPr>
                      <w:rFonts w:asciiTheme="majorHAnsi" w:eastAsia="Times New Roman" w:hAnsiTheme="majorHAnsi" w:cs="Times New Roman"/>
                    </w:rPr>
                  </w:pPr>
                </w:p>
              </w:tc>
              <w:tc>
                <w:tcPr>
                  <w:tcW w:w="0" w:type="auto"/>
                  <w:vAlign w:val="center"/>
                  <w:hideMark/>
                </w:tcPr>
                <w:p w:rsidR="003D56B1" w:rsidRPr="00962FAC" w:rsidRDefault="003D56B1" w:rsidP="003D56B1">
                  <w:pPr>
                    <w:rPr>
                      <w:rFonts w:asciiTheme="majorHAnsi" w:eastAsia="Times New Roman" w:hAnsiTheme="majorHAnsi" w:cs="Times New Roman"/>
                    </w:rPr>
                  </w:pPr>
                </w:p>
              </w:tc>
              <w:tc>
                <w:tcPr>
                  <w:tcW w:w="0" w:type="auto"/>
                  <w:vAlign w:val="center"/>
                  <w:hideMark/>
                </w:tcPr>
                <w:p w:rsidR="003D56B1" w:rsidRPr="00962FAC" w:rsidRDefault="003D56B1" w:rsidP="003D56B1">
                  <w:pPr>
                    <w:rPr>
                      <w:rFonts w:asciiTheme="majorHAnsi" w:eastAsia="Times New Roman" w:hAnsiTheme="majorHAnsi" w:cs="Times New Roman"/>
                    </w:rPr>
                  </w:pPr>
                </w:p>
              </w:tc>
              <w:tc>
                <w:tcPr>
                  <w:tcW w:w="0" w:type="auto"/>
                  <w:vAlign w:val="center"/>
                  <w:hideMark/>
                </w:tcPr>
                <w:p w:rsidR="003D56B1" w:rsidRPr="00962FAC" w:rsidRDefault="003D56B1" w:rsidP="003D56B1">
                  <w:pPr>
                    <w:rPr>
                      <w:rFonts w:asciiTheme="majorHAnsi" w:eastAsia="Times New Roman" w:hAnsiTheme="majorHAnsi" w:cs="Times New Roman"/>
                    </w:rPr>
                  </w:pPr>
                </w:p>
              </w:tc>
              <w:tc>
                <w:tcPr>
                  <w:tcW w:w="0" w:type="auto"/>
                  <w:vAlign w:val="center"/>
                  <w:hideMark/>
                </w:tcPr>
                <w:p w:rsidR="003D56B1" w:rsidRPr="00962FAC" w:rsidRDefault="003D56B1" w:rsidP="003D56B1">
                  <w:pPr>
                    <w:rPr>
                      <w:rFonts w:asciiTheme="majorHAnsi" w:eastAsia="Times New Roman" w:hAnsiTheme="majorHAnsi" w:cs="Times New Roman"/>
                    </w:rPr>
                  </w:pPr>
                </w:p>
              </w:tc>
              <w:tc>
                <w:tcPr>
                  <w:tcW w:w="0" w:type="auto"/>
                  <w:vAlign w:val="center"/>
                  <w:hideMark/>
                </w:tcPr>
                <w:p w:rsidR="003D56B1" w:rsidRPr="00962FAC" w:rsidRDefault="003D56B1" w:rsidP="003D56B1">
                  <w:pPr>
                    <w:rPr>
                      <w:rFonts w:asciiTheme="majorHAnsi" w:eastAsia="Times New Roman" w:hAnsiTheme="majorHAnsi" w:cs="Times New Roman"/>
                    </w:rPr>
                  </w:pPr>
                </w:p>
              </w:tc>
            </w:tr>
            <w:tr w:rsidR="003D56B1" w:rsidRPr="00962FAC">
              <w:trPr>
                <w:tblCellSpacing w:w="15" w:type="dxa"/>
                <w:jc w:val="right"/>
              </w:trPr>
              <w:tc>
                <w:tcPr>
                  <w:tcW w:w="0" w:type="auto"/>
                  <w:vAlign w:val="bottom"/>
                  <w:hideMark/>
                </w:tcPr>
                <w:p w:rsidR="003D56B1" w:rsidRPr="00962FAC" w:rsidRDefault="003D56B1" w:rsidP="003D56B1">
                  <w:pPr>
                    <w:jc w:val="center"/>
                    <w:rPr>
                      <w:rFonts w:asciiTheme="majorHAnsi" w:eastAsia="Times New Roman" w:hAnsiTheme="majorHAnsi" w:cs="Arial"/>
                    </w:rPr>
                  </w:pPr>
                </w:p>
              </w:tc>
              <w:tc>
                <w:tcPr>
                  <w:tcW w:w="0" w:type="auto"/>
                  <w:vAlign w:val="bottom"/>
                  <w:hideMark/>
                </w:tcPr>
                <w:p w:rsidR="003D56B1" w:rsidRPr="00962FAC" w:rsidRDefault="003D56B1" w:rsidP="003D56B1">
                  <w:pPr>
                    <w:jc w:val="center"/>
                    <w:rPr>
                      <w:rFonts w:asciiTheme="majorHAnsi" w:eastAsia="Times New Roman" w:hAnsiTheme="majorHAnsi" w:cs="Arial"/>
                    </w:rPr>
                  </w:pPr>
                </w:p>
              </w:tc>
              <w:tc>
                <w:tcPr>
                  <w:tcW w:w="0" w:type="auto"/>
                  <w:vAlign w:val="bottom"/>
                  <w:hideMark/>
                </w:tcPr>
                <w:p w:rsidR="003D56B1" w:rsidRPr="00962FAC" w:rsidRDefault="003D56B1" w:rsidP="003D56B1">
                  <w:pPr>
                    <w:jc w:val="center"/>
                    <w:rPr>
                      <w:rFonts w:asciiTheme="majorHAnsi" w:eastAsia="Times New Roman" w:hAnsiTheme="majorHAnsi" w:cs="Arial"/>
                    </w:rPr>
                  </w:pPr>
                </w:p>
              </w:tc>
              <w:tc>
                <w:tcPr>
                  <w:tcW w:w="0" w:type="auto"/>
                  <w:vAlign w:val="bottom"/>
                  <w:hideMark/>
                </w:tcPr>
                <w:p w:rsidR="003D56B1" w:rsidRPr="00962FAC" w:rsidRDefault="003D56B1" w:rsidP="003D56B1">
                  <w:pPr>
                    <w:jc w:val="center"/>
                    <w:rPr>
                      <w:rFonts w:asciiTheme="majorHAnsi" w:eastAsia="Times New Roman" w:hAnsiTheme="majorHAnsi" w:cs="Arial"/>
                    </w:rPr>
                  </w:pPr>
                </w:p>
              </w:tc>
              <w:tc>
                <w:tcPr>
                  <w:tcW w:w="0" w:type="auto"/>
                  <w:vAlign w:val="bottom"/>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0.3</w:t>
                  </w:r>
                </w:p>
                <w:tbl>
                  <w:tblPr>
                    <w:tblW w:w="375" w:type="dxa"/>
                    <w:jc w:val="center"/>
                    <w:tblCellSpacing w:w="0" w:type="dxa"/>
                    <w:tblCellMar>
                      <w:left w:w="0" w:type="dxa"/>
                      <w:right w:w="0" w:type="dxa"/>
                    </w:tblCellMar>
                    <w:tblLook w:val="04A0"/>
                  </w:tblPr>
                  <w:tblGrid>
                    <w:gridCol w:w="375"/>
                  </w:tblGrid>
                  <w:tr w:rsidR="003D56B1" w:rsidRPr="00962FAC">
                    <w:trPr>
                      <w:trHeight w:val="750"/>
                      <w:tblCellSpacing w:w="0" w:type="dxa"/>
                      <w:jc w:val="center"/>
                    </w:trPr>
                    <w:tc>
                      <w:tcPr>
                        <w:tcW w:w="0" w:type="auto"/>
                        <w:shd w:val="clear" w:color="auto" w:fill="C0D0C0"/>
                        <w:vAlign w:val="center"/>
                        <w:hideMark/>
                      </w:tcPr>
                      <w:p w:rsidR="003D56B1" w:rsidRPr="00962FAC" w:rsidRDefault="003D56B1" w:rsidP="003D56B1">
                        <w:pP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p>
              </w:tc>
              <w:tc>
                <w:tcPr>
                  <w:tcW w:w="0" w:type="auto"/>
                  <w:vAlign w:val="bottom"/>
                  <w:hideMark/>
                </w:tcPr>
                <w:p w:rsidR="003D56B1" w:rsidRPr="00962FAC" w:rsidRDefault="003D56B1" w:rsidP="003D56B1">
                  <w:pPr>
                    <w:jc w:val="center"/>
                    <w:rPr>
                      <w:rFonts w:asciiTheme="majorHAnsi" w:eastAsia="Times New Roman" w:hAnsiTheme="majorHAnsi" w:cs="Arial"/>
                    </w:rPr>
                  </w:pPr>
                </w:p>
              </w:tc>
              <w:tc>
                <w:tcPr>
                  <w:tcW w:w="0" w:type="auto"/>
                  <w:vAlign w:val="bottom"/>
                  <w:hideMark/>
                </w:tcPr>
                <w:p w:rsidR="003D56B1" w:rsidRPr="00962FAC" w:rsidRDefault="003D56B1" w:rsidP="003D56B1">
                  <w:pPr>
                    <w:jc w:val="center"/>
                    <w:rPr>
                      <w:rFonts w:asciiTheme="majorHAnsi" w:eastAsia="Times New Roman" w:hAnsiTheme="majorHAnsi" w:cs="Arial"/>
                    </w:rPr>
                  </w:pPr>
                </w:p>
              </w:tc>
              <w:tc>
                <w:tcPr>
                  <w:tcW w:w="0" w:type="auto"/>
                  <w:vAlign w:val="bottom"/>
                  <w:hideMark/>
                </w:tcPr>
                <w:p w:rsidR="003D56B1" w:rsidRPr="00962FAC" w:rsidRDefault="003D56B1" w:rsidP="003D56B1">
                  <w:pPr>
                    <w:jc w:val="center"/>
                    <w:rPr>
                      <w:rFonts w:asciiTheme="majorHAnsi" w:eastAsia="Times New Roman" w:hAnsiTheme="majorHAnsi" w:cs="Arial"/>
                    </w:rPr>
                  </w:pPr>
                </w:p>
              </w:tc>
            </w:tr>
            <w:tr w:rsidR="003D56B1" w:rsidRPr="00962FAC">
              <w:trPr>
                <w:tblCellSpacing w:w="15" w:type="dxa"/>
                <w:jc w:val="right"/>
              </w:trPr>
              <w:tc>
                <w:tcPr>
                  <w:tcW w:w="0" w:type="auto"/>
                  <w:gridSpan w:val="4"/>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0</w:t>
                  </w:r>
                </w:p>
              </w:tc>
              <w:tc>
                <w:tcPr>
                  <w:tcW w:w="0" w:type="auto"/>
                  <w:gridSpan w:val="4"/>
                  <w:shd w:val="clear" w:color="auto" w:fill="E0E0E0"/>
                  <w:vAlign w:val="center"/>
                  <w:hideMark/>
                </w:tcPr>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1</w:t>
                  </w:r>
                </w:p>
              </w:tc>
            </w:tr>
            <w:tr w:rsidR="003D56B1" w:rsidRPr="00962FAC">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3D56B1" w:rsidRPr="00962FAC">
                    <w:trPr>
                      <w:trHeight w:val="750"/>
                      <w:tblCellSpacing w:w="0" w:type="dxa"/>
                      <w:jc w:val="center"/>
                    </w:trPr>
                    <w:tc>
                      <w:tcPr>
                        <w:tcW w:w="0" w:type="auto"/>
                        <w:shd w:val="clear" w:color="auto" w:fill="C0D0C0"/>
                        <w:vAlign w:val="center"/>
                        <w:hideMark/>
                      </w:tcPr>
                      <w:p w:rsidR="003D56B1" w:rsidRPr="00962FAC" w:rsidRDefault="003D56B1" w:rsidP="003D56B1">
                        <w:pPr>
                          <w:rPr>
                            <w:rFonts w:asciiTheme="majorHAnsi" w:eastAsia="Times New Roman" w:hAnsiTheme="majorHAnsi" w:cs="Arial"/>
                          </w:rPr>
                        </w:pPr>
                      </w:p>
                    </w:tc>
                  </w:tr>
                </w:tbl>
                <w:p w:rsidR="003D56B1" w:rsidRPr="00962FAC" w:rsidRDefault="003D56B1" w:rsidP="003D56B1">
                  <w:pPr>
                    <w:jc w:val="center"/>
                    <w:rPr>
                      <w:rFonts w:asciiTheme="majorHAnsi" w:eastAsia="Times New Roman" w:hAnsiTheme="majorHAnsi" w:cs="Arial"/>
                    </w:rPr>
                  </w:pPr>
                  <w:r w:rsidRPr="00962FAC">
                    <w:rPr>
                      <w:rFonts w:asciiTheme="majorHAnsi" w:eastAsia="Times New Roman" w:hAnsiTheme="majorHAnsi" w:cs="Arial"/>
                    </w:rPr>
                    <w:t>-0.3</w:t>
                  </w:r>
                </w:p>
              </w:tc>
              <w:tc>
                <w:tcPr>
                  <w:tcW w:w="0" w:type="auto"/>
                  <w:hideMark/>
                </w:tcPr>
                <w:p w:rsidR="003D56B1" w:rsidRPr="00962FAC" w:rsidRDefault="003D56B1" w:rsidP="003D56B1">
                  <w:pPr>
                    <w:jc w:val="center"/>
                    <w:rPr>
                      <w:rFonts w:asciiTheme="majorHAnsi" w:eastAsia="Times New Roman" w:hAnsiTheme="majorHAnsi" w:cs="Arial"/>
                    </w:rPr>
                  </w:pPr>
                </w:p>
              </w:tc>
              <w:tc>
                <w:tcPr>
                  <w:tcW w:w="0" w:type="auto"/>
                  <w:hideMark/>
                </w:tcPr>
                <w:p w:rsidR="003D56B1" w:rsidRPr="00962FAC" w:rsidRDefault="003D56B1" w:rsidP="003D56B1">
                  <w:pPr>
                    <w:jc w:val="center"/>
                    <w:rPr>
                      <w:rFonts w:asciiTheme="majorHAnsi" w:eastAsia="Times New Roman" w:hAnsiTheme="majorHAnsi" w:cs="Arial"/>
                    </w:rPr>
                  </w:pPr>
                </w:p>
              </w:tc>
              <w:tc>
                <w:tcPr>
                  <w:tcW w:w="0" w:type="auto"/>
                  <w:hideMark/>
                </w:tcPr>
                <w:p w:rsidR="003D56B1" w:rsidRPr="00962FAC" w:rsidRDefault="003D56B1" w:rsidP="003D56B1">
                  <w:pPr>
                    <w:jc w:val="center"/>
                    <w:rPr>
                      <w:rFonts w:asciiTheme="majorHAnsi" w:eastAsia="Times New Roman" w:hAnsiTheme="majorHAnsi" w:cs="Arial"/>
                    </w:rPr>
                  </w:pPr>
                </w:p>
              </w:tc>
              <w:tc>
                <w:tcPr>
                  <w:tcW w:w="0" w:type="auto"/>
                  <w:hideMark/>
                </w:tcPr>
                <w:p w:rsidR="003D56B1" w:rsidRPr="00962FAC" w:rsidRDefault="003D56B1" w:rsidP="003D56B1">
                  <w:pPr>
                    <w:jc w:val="center"/>
                    <w:rPr>
                      <w:rFonts w:asciiTheme="majorHAnsi" w:eastAsia="Times New Roman" w:hAnsiTheme="majorHAnsi" w:cs="Arial"/>
                    </w:rPr>
                  </w:pPr>
                </w:p>
              </w:tc>
              <w:tc>
                <w:tcPr>
                  <w:tcW w:w="0" w:type="auto"/>
                  <w:hideMark/>
                </w:tcPr>
                <w:p w:rsidR="003D56B1" w:rsidRPr="00962FAC" w:rsidRDefault="003D56B1" w:rsidP="003D56B1">
                  <w:pPr>
                    <w:jc w:val="center"/>
                    <w:rPr>
                      <w:rFonts w:asciiTheme="majorHAnsi" w:eastAsia="Times New Roman" w:hAnsiTheme="majorHAnsi" w:cs="Arial"/>
                    </w:rPr>
                  </w:pPr>
                </w:p>
              </w:tc>
              <w:tc>
                <w:tcPr>
                  <w:tcW w:w="0" w:type="auto"/>
                  <w:hideMark/>
                </w:tcPr>
                <w:p w:rsidR="003D56B1" w:rsidRPr="00962FAC" w:rsidRDefault="003D56B1" w:rsidP="003D56B1">
                  <w:pPr>
                    <w:jc w:val="center"/>
                    <w:rPr>
                      <w:rFonts w:asciiTheme="majorHAnsi" w:eastAsia="Times New Roman" w:hAnsiTheme="majorHAnsi" w:cs="Arial"/>
                    </w:rPr>
                  </w:pPr>
                </w:p>
              </w:tc>
              <w:tc>
                <w:tcPr>
                  <w:tcW w:w="0" w:type="auto"/>
                  <w:hideMark/>
                </w:tcPr>
                <w:p w:rsidR="003D56B1" w:rsidRPr="00962FAC" w:rsidRDefault="003D56B1" w:rsidP="003D56B1">
                  <w:pPr>
                    <w:jc w:val="center"/>
                    <w:rPr>
                      <w:rFonts w:asciiTheme="majorHAnsi" w:eastAsia="Times New Roman" w:hAnsiTheme="majorHAnsi" w:cs="Arial"/>
                    </w:rPr>
                  </w:pPr>
                </w:p>
              </w:tc>
            </w:tr>
          </w:tbl>
          <w:p w:rsidR="003D56B1" w:rsidRPr="00962FAC" w:rsidRDefault="003D56B1" w:rsidP="003D56B1">
            <w:pPr>
              <w:rPr>
                <w:rFonts w:asciiTheme="majorHAnsi" w:eastAsia="Times New Roman" w:hAnsiTheme="majorHAnsi" w:cs="Times New Roman"/>
              </w:rPr>
            </w:pPr>
          </w:p>
        </w:tc>
        <w:tc>
          <w:tcPr>
            <w:tcW w:w="150" w:type="dxa"/>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 </w:t>
            </w:r>
          </w:p>
        </w:tc>
        <w:tc>
          <w:tcPr>
            <w:tcW w:w="0" w:type="auto"/>
            <w:hideMark/>
          </w:tcPr>
          <w:p w:rsidR="003D56B1" w:rsidRPr="00962FAC" w:rsidRDefault="003D56B1" w:rsidP="003D56B1">
            <w:pPr>
              <w:spacing w:before="100" w:beforeAutospacing="1" w:after="100" w:afterAutospacing="1"/>
              <w:rPr>
                <w:rFonts w:asciiTheme="majorHAnsi" w:eastAsia="Times New Roman" w:hAnsiTheme="majorHAnsi" w:cs="Arial"/>
              </w:rPr>
            </w:pPr>
            <w:r w:rsidRPr="00962FAC">
              <w:rPr>
                <w:rFonts w:asciiTheme="majorHAnsi" w:eastAsia="Times New Roman" w:hAnsiTheme="majorHAnsi" w:cs="Arial"/>
              </w:rPr>
              <w:t xml:space="preserve">  </w:t>
            </w:r>
          </w:p>
          <w:tbl>
            <w:tblPr>
              <w:tblW w:w="0" w:type="auto"/>
              <w:tblCellSpacing w:w="0" w:type="dxa"/>
              <w:tblCellMar>
                <w:top w:w="15" w:type="dxa"/>
                <w:left w:w="15" w:type="dxa"/>
                <w:bottom w:w="15" w:type="dxa"/>
                <w:right w:w="15" w:type="dxa"/>
              </w:tblCellMar>
              <w:tblLook w:val="04A0"/>
            </w:tblPr>
            <w:tblGrid>
              <w:gridCol w:w="1869"/>
            </w:tblGrid>
            <w:tr w:rsidR="003D56B1" w:rsidRPr="00962FA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839"/>
                  </w:tblGrid>
                  <w:tr w:rsidR="003D56B1" w:rsidRPr="00962FA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23"/>
                          <w:gridCol w:w="1616"/>
                        </w:tblGrid>
                        <w:tr w:rsidR="003D56B1" w:rsidRPr="00962FAC">
                          <w:trPr>
                            <w:tblCellSpacing w:w="30" w:type="dxa"/>
                          </w:trPr>
                          <w:tc>
                            <w:tcPr>
                              <w:tcW w:w="0" w:type="auto"/>
                              <w:shd w:val="clear" w:color="auto" w:fill="C0D0C0"/>
                              <w:noWrap/>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   </w:t>
                              </w:r>
                            </w:p>
                          </w:tc>
                          <w:tc>
                            <w:tcPr>
                              <w:tcW w:w="0" w:type="auto"/>
                              <w:noWrap/>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0</w:t>
                              </w:r>
                            </w:p>
                          </w:tc>
                        </w:tr>
                        <w:tr w:rsidR="003D56B1" w:rsidRPr="00962FAC">
                          <w:trPr>
                            <w:tblCellSpacing w:w="30" w:type="dxa"/>
                          </w:trPr>
                          <w:tc>
                            <w:tcPr>
                              <w:tcW w:w="0" w:type="auto"/>
                              <w:shd w:val="clear" w:color="auto" w:fill="80D080"/>
                              <w:noWrap/>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   </w:t>
                              </w:r>
                            </w:p>
                          </w:tc>
                          <w:tc>
                            <w:tcPr>
                              <w:tcW w:w="0" w:type="auto"/>
                              <w:noWrap/>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1</w:t>
                              </w:r>
                            </w:p>
                          </w:tc>
                        </w:tr>
                        <w:tr w:rsidR="003D56B1" w:rsidRPr="00962FAC">
                          <w:trPr>
                            <w:tblCellSpacing w:w="30" w:type="dxa"/>
                          </w:trPr>
                          <w:tc>
                            <w:tcPr>
                              <w:tcW w:w="0" w:type="auto"/>
                              <w:shd w:val="clear" w:color="auto" w:fill="404040"/>
                              <w:noWrap/>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   </w:t>
                              </w:r>
                            </w:p>
                          </w:tc>
                          <w:tc>
                            <w:tcPr>
                              <w:tcW w:w="0" w:type="auto"/>
                              <w:noWrap/>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Sport</w:t>
                              </w:r>
                            </w:p>
                          </w:tc>
                        </w:tr>
                        <w:tr w:rsidR="003D56B1" w:rsidRPr="00962FAC">
                          <w:trPr>
                            <w:tblCellSpacing w:w="30" w:type="dxa"/>
                          </w:trPr>
                          <w:tc>
                            <w:tcPr>
                              <w:tcW w:w="0" w:type="auto"/>
                              <w:shd w:val="clear" w:color="auto" w:fill="0000FF"/>
                              <w:noWrap/>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   </w:t>
                              </w:r>
                            </w:p>
                          </w:tc>
                          <w:tc>
                            <w:tcPr>
                              <w:tcW w:w="0" w:type="auto"/>
                              <w:noWrap/>
                              <w:vAlign w:val="center"/>
                              <w:hideMark/>
                            </w:tcPr>
                            <w:p w:rsidR="003D56B1" w:rsidRPr="00962FAC" w:rsidRDefault="003D56B1" w:rsidP="003D56B1">
                              <w:pPr>
                                <w:rPr>
                                  <w:rFonts w:asciiTheme="majorHAnsi" w:eastAsia="Times New Roman" w:hAnsiTheme="majorHAnsi" w:cs="Arial"/>
                                </w:rPr>
                              </w:pPr>
                              <w:r w:rsidRPr="00962FAC">
                                <w:rPr>
                                  <w:rFonts w:asciiTheme="majorHAnsi" w:eastAsia="Times New Roman" w:hAnsiTheme="majorHAnsi" w:cs="Arial"/>
                                </w:rPr>
                                <w:t>lascio_che_passino</w:t>
                              </w:r>
                            </w:p>
                          </w:tc>
                        </w:tr>
                      </w:tbl>
                      <w:p w:rsidR="003D56B1" w:rsidRPr="00962FAC" w:rsidRDefault="003D56B1" w:rsidP="003D56B1">
                        <w:pPr>
                          <w:rPr>
                            <w:rFonts w:asciiTheme="majorHAnsi" w:eastAsia="Times New Roman" w:hAnsiTheme="majorHAnsi" w:cs="Arial"/>
                          </w:rPr>
                        </w:pPr>
                      </w:p>
                    </w:tc>
                  </w:tr>
                </w:tbl>
                <w:p w:rsidR="003D56B1" w:rsidRPr="00962FAC" w:rsidRDefault="003D56B1" w:rsidP="003D56B1">
                  <w:pPr>
                    <w:rPr>
                      <w:rFonts w:asciiTheme="majorHAnsi" w:eastAsia="Times New Roman" w:hAnsiTheme="majorHAnsi" w:cs="Arial"/>
                    </w:rPr>
                  </w:pPr>
                </w:p>
              </w:tc>
            </w:tr>
          </w:tbl>
          <w:p w:rsidR="003D56B1" w:rsidRPr="00962FAC" w:rsidRDefault="003D56B1" w:rsidP="003D56B1">
            <w:pPr>
              <w:rPr>
                <w:rFonts w:asciiTheme="majorHAnsi" w:eastAsia="Times New Roman" w:hAnsiTheme="majorHAnsi" w:cs="Times New Roman"/>
              </w:rPr>
            </w:pPr>
          </w:p>
        </w:tc>
      </w:tr>
    </w:tbl>
    <w:p w:rsidR="003D56B1" w:rsidRDefault="003D56B1" w:rsidP="0072608E">
      <w:pPr>
        <w:widowControl w:val="0"/>
        <w:autoSpaceDE w:val="0"/>
        <w:autoSpaceDN w:val="0"/>
        <w:adjustRightInd w:val="0"/>
        <w:jc w:val="both"/>
        <w:rPr>
          <w:rFonts w:asciiTheme="majorHAnsi" w:hAnsiTheme="majorHAnsi" w:cs="Times New Roman"/>
          <w:b/>
          <w:bCs/>
          <w:color w:val="000000" w:themeColor="text1"/>
        </w:rPr>
      </w:pPr>
    </w:p>
    <w:p w:rsidR="00ED34F2" w:rsidRPr="00962FAC" w:rsidRDefault="00ED34F2" w:rsidP="0072608E">
      <w:pPr>
        <w:widowControl w:val="0"/>
        <w:autoSpaceDE w:val="0"/>
        <w:autoSpaceDN w:val="0"/>
        <w:adjustRightInd w:val="0"/>
        <w:jc w:val="both"/>
        <w:rPr>
          <w:rFonts w:asciiTheme="majorHAnsi" w:hAnsiTheme="majorHAnsi" w:cs="Times New Roman"/>
          <w:b/>
          <w:bCs/>
          <w:color w:val="000000" w:themeColor="text1"/>
        </w:rPr>
      </w:pPr>
    </w:p>
    <w:tbl>
      <w:tblPr>
        <w:tblW w:w="0" w:type="auto"/>
        <w:tblCellSpacing w:w="15" w:type="dxa"/>
        <w:tblCellMar>
          <w:top w:w="15" w:type="dxa"/>
          <w:left w:w="15" w:type="dxa"/>
          <w:bottom w:w="15" w:type="dxa"/>
          <w:right w:w="15" w:type="dxa"/>
        </w:tblCellMar>
        <w:tblLook w:val="04A0"/>
      </w:tblPr>
      <w:tblGrid>
        <w:gridCol w:w="4832"/>
        <w:gridCol w:w="2855"/>
        <w:gridCol w:w="105"/>
        <w:gridCol w:w="1930"/>
      </w:tblGrid>
      <w:tr w:rsidR="004839F6" w:rsidRPr="00962FAC" w:rsidTr="004839F6">
        <w:trPr>
          <w:tblCellSpacing w:w="15" w:type="dxa"/>
        </w:trPr>
        <w:tc>
          <w:tcPr>
            <w:tcW w:w="0" w:type="auto"/>
            <w:hideMark/>
          </w:tcPr>
          <w:p w:rsidR="004839F6" w:rsidRPr="00962FAC" w:rsidRDefault="004839F6" w:rsidP="004839F6">
            <w:pPr>
              <w:spacing w:before="100" w:beforeAutospacing="1" w:after="100" w:afterAutospacing="1"/>
              <w:rPr>
                <w:rFonts w:asciiTheme="majorHAnsi" w:eastAsia="Times New Roman" w:hAnsiTheme="majorHAnsi" w:cs="Arial"/>
              </w:rPr>
            </w:pPr>
            <w:r w:rsidRPr="00962FAC">
              <w:rPr>
                <w:rFonts w:asciiTheme="majorHAnsi" w:eastAsia="Times New Roman" w:hAnsiTheme="majorHAnsi" w:cs="Arial"/>
                <w:b/>
                <w:bCs/>
              </w:rPr>
              <w:t>Tabella a doppia entrata:</w:t>
            </w:r>
            <w:r w:rsidRPr="00962FAC">
              <w:rPr>
                <w:rFonts w:asciiTheme="majorHAnsi" w:eastAsia="Times New Roman" w:hAnsiTheme="majorHAnsi" w:cs="Arial"/>
                <w:b/>
                <w:bCs/>
              </w:rPr>
              <w:br/>
              <w:t>V9_3 x V14a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04"/>
              <w:gridCol w:w="435"/>
              <w:gridCol w:w="336"/>
              <w:gridCol w:w="527"/>
              <w:gridCol w:w="1634"/>
              <w:gridCol w:w="905"/>
            </w:tblGrid>
            <w:tr w:rsidR="004839F6"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839F6" w:rsidRPr="00962FAC" w:rsidRDefault="004839F6" w:rsidP="004839F6">
                  <w:pPr>
                    <w:rPr>
                      <w:rFonts w:asciiTheme="majorHAnsi" w:eastAsia="Times New Roman" w:hAnsiTheme="majorHAnsi" w:cs="Arial"/>
                    </w:rPr>
                  </w:pPr>
                  <w:r w:rsidRPr="00962FAC">
                    <w:rPr>
                      <w:rFonts w:asciiTheme="majorHAnsi" w:eastAsia="Times New Roman" w:hAnsiTheme="majorHAnsi" w:cs="Arial"/>
                    </w:rPr>
                    <w:t>V14a-&gt;</w:t>
                  </w:r>
                  <w:r w:rsidRPr="00962FAC">
                    <w:rPr>
                      <w:rFonts w:asciiTheme="majorHAnsi" w:eastAsia="Times New Roman" w:hAnsiTheme="majorHAnsi" w:cs="Arial"/>
                    </w:rPr>
                    <w:br/>
                    <w:t>V9_3</w:t>
                  </w:r>
                </w:p>
              </w:tc>
              <w:tc>
                <w:tcPr>
                  <w:tcW w:w="0" w:type="auto"/>
                  <w:tcBorders>
                    <w:top w:val="outset" w:sz="6" w:space="0" w:color="auto"/>
                    <w:left w:val="outset" w:sz="6" w:space="0" w:color="auto"/>
                    <w:bottom w:val="outset" w:sz="6" w:space="0" w:color="auto"/>
                    <w:right w:val="outset" w:sz="6" w:space="0" w:color="auto"/>
                  </w:tcBorders>
                  <w:vAlign w:val="center"/>
                  <w:hideMark/>
                </w:tcPr>
                <w:p w:rsidR="004839F6" w:rsidRPr="00962FAC" w:rsidRDefault="004839F6" w:rsidP="004839F6">
                  <w:pPr>
                    <w:rPr>
                      <w:rFonts w:asciiTheme="majorHAnsi" w:eastAsia="Times New Roman" w:hAnsiTheme="majorHAnsi" w:cs="Arial"/>
                    </w:rPr>
                  </w:pPr>
                  <w:r w:rsidRPr="00962FAC">
                    <w:rPr>
                      <w:rFonts w:asciiTheme="majorHAnsi" w:eastAsia="Times New Roman" w:hAnsiTheme="majorHAnsi" w:cs="Arial"/>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839F6" w:rsidRPr="00962FAC" w:rsidRDefault="004839F6" w:rsidP="004839F6">
                  <w:pPr>
                    <w:rPr>
                      <w:rFonts w:asciiTheme="majorHAnsi" w:eastAsia="Times New Roman" w:hAnsiTheme="majorHAnsi" w:cs="Arial"/>
                    </w:rPr>
                  </w:pPr>
                  <w:r w:rsidRPr="00962FAC">
                    <w:rPr>
                      <w:rFonts w:asciiTheme="majorHAnsi" w:eastAsia="Times New Roman" w:hAnsiTheme="majorHAnsi"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839F6" w:rsidRPr="00962FAC" w:rsidRDefault="004839F6" w:rsidP="004839F6">
                  <w:pPr>
                    <w:rPr>
                      <w:rFonts w:asciiTheme="majorHAnsi" w:eastAsia="Times New Roman" w:hAnsiTheme="majorHAnsi" w:cs="Arial"/>
                    </w:rPr>
                  </w:pPr>
                  <w:r w:rsidRPr="00962FAC">
                    <w:rPr>
                      <w:rFonts w:asciiTheme="majorHAnsi" w:eastAsia="Times New Roman" w:hAnsiTheme="majorHAnsi" w:cs="Arial"/>
                      <w:b/>
                      <w:bCs/>
                    </w:rPr>
                    <w:t>Sport</w:t>
                  </w:r>
                </w:p>
              </w:tc>
              <w:tc>
                <w:tcPr>
                  <w:tcW w:w="0" w:type="auto"/>
                  <w:tcBorders>
                    <w:top w:val="outset" w:sz="6" w:space="0" w:color="auto"/>
                    <w:left w:val="outset" w:sz="6" w:space="0" w:color="auto"/>
                    <w:bottom w:val="outset" w:sz="6" w:space="0" w:color="auto"/>
                    <w:right w:val="outset" w:sz="6" w:space="0" w:color="auto"/>
                  </w:tcBorders>
                  <w:vAlign w:val="center"/>
                  <w:hideMark/>
                </w:tcPr>
                <w:p w:rsidR="004839F6" w:rsidRPr="00962FAC" w:rsidRDefault="004839F6" w:rsidP="004839F6">
                  <w:pPr>
                    <w:rPr>
                      <w:rFonts w:asciiTheme="majorHAnsi" w:eastAsia="Times New Roman" w:hAnsiTheme="majorHAnsi" w:cs="Arial"/>
                    </w:rPr>
                  </w:pPr>
                  <w:r w:rsidRPr="00962FAC">
                    <w:rPr>
                      <w:rFonts w:asciiTheme="majorHAnsi" w:eastAsia="Times New Roman" w:hAnsiTheme="majorHAnsi" w:cs="Arial"/>
                      <w:b/>
                      <w:bCs/>
                    </w:rPr>
                    <w:t>lascio_che_passino</w:t>
                  </w:r>
                </w:p>
              </w:tc>
              <w:tc>
                <w:tcPr>
                  <w:tcW w:w="0" w:type="auto"/>
                  <w:tcBorders>
                    <w:top w:val="outset" w:sz="6" w:space="0" w:color="auto"/>
                    <w:left w:val="outset" w:sz="6" w:space="0" w:color="auto"/>
                    <w:bottom w:val="outset" w:sz="6" w:space="0" w:color="auto"/>
                    <w:right w:val="outset" w:sz="6" w:space="0" w:color="auto"/>
                  </w:tcBorders>
                  <w:vAlign w:val="center"/>
                  <w:hideMark/>
                </w:tcPr>
                <w:p w:rsidR="004839F6" w:rsidRPr="00962FAC" w:rsidRDefault="004839F6" w:rsidP="004839F6">
                  <w:pPr>
                    <w:rPr>
                      <w:rFonts w:asciiTheme="majorHAnsi" w:eastAsia="Times New Roman" w:hAnsiTheme="majorHAnsi" w:cs="Arial"/>
                    </w:rPr>
                  </w:pPr>
                  <w:r w:rsidRPr="00962FAC">
                    <w:rPr>
                      <w:rFonts w:asciiTheme="majorHAnsi" w:eastAsia="Times New Roman" w:hAnsiTheme="majorHAnsi" w:cs="Arial"/>
                    </w:rPr>
                    <w:t xml:space="preserve">Marginale </w:t>
                  </w:r>
                  <w:r w:rsidRPr="00962FAC">
                    <w:rPr>
                      <w:rFonts w:asciiTheme="majorHAnsi" w:eastAsia="Times New Roman" w:hAnsiTheme="majorHAnsi" w:cs="Arial"/>
                    </w:rPr>
                    <w:br/>
                    <w:t>di riga</w:t>
                  </w:r>
                </w:p>
              </w:tc>
            </w:tr>
            <w:tr w:rsidR="004839F6"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839F6" w:rsidRPr="00962FAC" w:rsidRDefault="004839F6" w:rsidP="004839F6">
                  <w:pPr>
                    <w:rPr>
                      <w:rFonts w:asciiTheme="majorHAnsi" w:eastAsia="Times New Roman" w:hAnsiTheme="majorHAnsi" w:cs="Arial"/>
                    </w:rPr>
                  </w:pPr>
                  <w:r w:rsidRPr="00962FAC">
                    <w:rPr>
                      <w:rFonts w:asciiTheme="majorHAnsi" w:eastAsia="Times New Roman" w:hAnsiTheme="majorHAnsi" w:cs="Arial"/>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839F6" w:rsidRPr="00962FAC" w:rsidRDefault="004839F6" w:rsidP="004839F6">
                  <w:pPr>
                    <w:rPr>
                      <w:rFonts w:asciiTheme="majorHAnsi" w:eastAsia="Times New Roman" w:hAnsiTheme="majorHAnsi" w:cs="Arial"/>
                    </w:rPr>
                  </w:pPr>
                  <w:r w:rsidRPr="00962FAC">
                    <w:rPr>
                      <w:rFonts w:asciiTheme="majorHAnsi" w:eastAsia="Times New Roman" w:hAnsiTheme="majorHAnsi" w:cs="Arial"/>
                    </w:rPr>
                    <w:t>14</w:t>
                  </w:r>
                  <w:r w:rsidRPr="00962FAC">
                    <w:rPr>
                      <w:rFonts w:asciiTheme="majorHAnsi" w:eastAsia="Times New Roman" w:hAnsiTheme="majorHAnsi" w:cs="Arial"/>
                    </w:rPr>
                    <w:br/>
                  </w:r>
                  <w:r w:rsidRPr="00962FAC">
                    <w:rPr>
                      <w:rFonts w:asciiTheme="majorHAnsi" w:eastAsia="Times New Roman" w:hAnsiTheme="majorHAnsi" w:cs="Arial"/>
                      <w:i/>
                      <w:iCs/>
                    </w:rPr>
                    <w:t>13.3</w:t>
                  </w:r>
                  <w:r w:rsidRPr="00962FAC">
                    <w:rPr>
                      <w:rFonts w:asciiTheme="majorHAnsi" w:eastAsia="Times New Roman" w:hAnsiTheme="majorHAnsi" w:cs="Arial"/>
                    </w:rPr>
                    <w:br/>
                  </w:r>
                  <w:r w:rsidRPr="00962FAC">
                    <w:rPr>
                      <w:rFonts w:asciiTheme="majorHAnsi" w:eastAsia="Times New Roman" w:hAnsiTheme="majorHAnsi" w:cs="Arial"/>
                    </w:rPr>
                    <w:lastRenderedPageBreak/>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4839F6" w:rsidRPr="00962FAC" w:rsidRDefault="004839F6" w:rsidP="004839F6">
                  <w:pPr>
                    <w:rPr>
                      <w:rFonts w:asciiTheme="majorHAnsi" w:eastAsia="Times New Roman" w:hAnsiTheme="majorHAnsi" w:cs="Arial"/>
                    </w:rPr>
                  </w:pPr>
                  <w:r w:rsidRPr="00962FAC">
                    <w:rPr>
                      <w:rFonts w:asciiTheme="majorHAnsi" w:eastAsia="Times New Roman" w:hAnsiTheme="majorHAnsi" w:cs="Arial"/>
                    </w:rPr>
                    <w:lastRenderedPageBreak/>
                    <w:t>0</w:t>
                  </w:r>
                  <w:r w:rsidRPr="00962FAC">
                    <w:rPr>
                      <w:rFonts w:asciiTheme="majorHAnsi" w:eastAsia="Times New Roman" w:hAnsiTheme="majorHAnsi" w:cs="Arial"/>
                    </w:rPr>
                    <w:br/>
                  </w:r>
                  <w:r w:rsidRPr="00962FAC">
                    <w:rPr>
                      <w:rFonts w:asciiTheme="majorHAnsi" w:eastAsia="Times New Roman" w:hAnsiTheme="majorHAnsi" w:cs="Arial"/>
                      <w:i/>
                      <w:iCs/>
                      <w:color w:val="FF0000"/>
                    </w:rPr>
                    <w:t>0.9</w:t>
                  </w:r>
                  <w:r w:rsidRPr="00962FAC">
                    <w:rPr>
                      <w:rFonts w:asciiTheme="majorHAnsi" w:eastAsia="Times New Roman" w:hAnsiTheme="majorHAnsi" w:cs="Arial"/>
                    </w:rPr>
                    <w:br/>
                  </w:r>
                  <w:r w:rsidRPr="00962FAC">
                    <w:rPr>
                      <w:rFonts w:asciiTheme="majorHAnsi" w:eastAsia="Times New Roman" w:hAnsiTheme="majorHAnsi" w:cs="Arial"/>
                    </w:rPr>
                    <w:lastRenderedPageBreak/>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839F6" w:rsidRPr="00962FAC" w:rsidRDefault="004839F6" w:rsidP="004839F6">
                  <w:pPr>
                    <w:rPr>
                      <w:rFonts w:asciiTheme="majorHAnsi" w:eastAsia="Times New Roman" w:hAnsiTheme="majorHAnsi" w:cs="Arial"/>
                    </w:rPr>
                  </w:pPr>
                  <w:r w:rsidRPr="00962FAC">
                    <w:rPr>
                      <w:rFonts w:asciiTheme="majorHAnsi" w:eastAsia="Times New Roman" w:hAnsiTheme="majorHAnsi" w:cs="Arial"/>
                    </w:rPr>
                    <w:lastRenderedPageBreak/>
                    <w:t>1</w:t>
                  </w:r>
                  <w:r w:rsidRPr="00962FAC">
                    <w:rPr>
                      <w:rFonts w:asciiTheme="majorHAnsi" w:eastAsia="Times New Roman" w:hAnsiTheme="majorHAnsi" w:cs="Arial"/>
                    </w:rPr>
                    <w:br/>
                  </w:r>
                  <w:r w:rsidRPr="00962FAC">
                    <w:rPr>
                      <w:rFonts w:asciiTheme="majorHAnsi" w:eastAsia="Times New Roman" w:hAnsiTheme="majorHAnsi" w:cs="Arial"/>
                      <w:i/>
                      <w:iCs/>
                      <w:color w:val="FF0000"/>
                    </w:rPr>
                    <w:t>0.9</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839F6" w:rsidRPr="00962FAC" w:rsidRDefault="004839F6" w:rsidP="004839F6">
                  <w:pPr>
                    <w:rPr>
                      <w:rFonts w:asciiTheme="majorHAnsi" w:eastAsia="Times New Roman" w:hAnsiTheme="majorHAnsi" w:cs="Arial"/>
                    </w:rPr>
                  </w:pPr>
                  <w:r w:rsidRPr="00962FAC">
                    <w:rPr>
                      <w:rFonts w:asciiTheme="majorHAnsi" w:eastAsia="Times New Roman" w:hAnsiTheme="majorHAnsi" w:cs="Arial"/>
                    </w:rPr>
                    <w:t>1</w:t>
                  </w:r>
                  <w:r w:rsidRPr="00962FAC">
                    <w:rPr>
                      <w:rFonts w:asciiTheme="majorHAnsi" w:eastAsia="Times New Roman" w:hAnsiTheme="majorHAnsi" w:cs="Arial"/>
                    </w:rPr>
                    <w:br/>
                  </w:r>
                  <w:r w:rsidRPr="00962FAC">
                    <w:rPr>
                      <w:rFonts w:asciiTheme="majorHAnsi" w:eastAsia="Times New Roman" w:hAnsiTheme="majorHAnsi" w:cs="Arial"/>
                      <w:i/>
                      <w:iCs/>
                      <w:color w:val="FF0000"/>
                    </w:rPr>
                    <w:t>0.9</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839F6" w:rsidRPr="00962FAC" w:rsidRDefault="004839F6" w:rsidP="004839F6">
                  <w:pPr>
                    <w:rPr>
                      <w:rFonts w:asciiTheme="majorHAnsi" w:eastAsia="Times New Roman" w:hAnsiTheme="majorHAnsi" w:cs="Arial"/>
                    </w:rPr>
                  </w:pPr>
                  <w:r w:rsidRPr="00962FAC">
                    <w:rPr>
                      <w:rFonts w:asciiTheme="majorHAnsi" w:eastAsia="Times New Roman" w:hAnsiTheme="majorHAnsi" w:cs="Arial"/>
                    </w:rPr>
                    <w:t>16</w:t>
                  </w:r>
                </w:p>
              </w:tc>
            </w:tr>
            <w:tr w:rsidR="004839F6"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839F6" w:rsidRPr="00962FAC" w:rsidRDefault="004839F6" w:rsidP="004839F6">
                  <w:pPr>
                    <w:rPr>
                      <w:rFonts w:asciiTheme="majorHAnsi" w:eastAsia="Times New Roman" w:hAnsiTheme="majorHAnsi" w:cs="Arial"/>
                    </w:rPr>
                  </w:pPr>
                  <w:r w:rsidRPr="00962FAC">
                    <w:rPr>
                      <w:rFonts w:asciiTheme="majorHAnsi" w:eastAsia="Times New Roman" w:hAnsiTheme="majorHAnsi" w:cs="Arial"/>
                      <w:b/>
                      <w:bCs/>
                    </w:rPr>
                    <w:lastRenderedPageBreak/>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839F6" w:rsidRPr="00962FAC" w:rsidRDefault="004839F6" w:rsidP="004839F6">
                  <w:pPr>
                    <w:rPr>
                      <w:rFonts w:asciiTheme="majorHAnsi" w:eastAsia="Times New Roman" w:hAnsiTheme="majorHAnsi" w:cs="Arial"/>
                    </w:rPr>
                  </w:pPr>
                  <w:r w:rsidRPr="00962FAC">
                    <w:rPr>
                      <w:rFonts w:asciiTheme="majorHAnsi" w:eastAsia="Times New Roman" w:hAnsiTheme="majorHAnsi" w:cs="Arial"/>
                    </w:rPr>
                    <w:t>1</w:t>
                  </w:r>
                  <w:r w:rsidRPr="00962FAC">
                    <w:rPr>
                      <w:rFonts w:asciiTheme="majorHAnsi" w:eastAsia="Times New Roman" w:hAnsiTheme="majorHAnsi" w:cs="Arial"/>
                    </w:rPr>
                    <w:br/>
                  </w:r>
                  <w:r w:rsidRPr="00962FAC">
                    <w:rPr>
                      <w:rFonts w:asciiTheme="majorHAnsi" w:eastAsia="Times New Roman" w:hAnsiTheme="majorHAnsi" w:cs="Arial"/>
                      <w:i/>
                      <w:iCs/>
                    </w:rPr>
                    <w:t>1.7</w:t>
                  </w:r>
                  <w:r w:rsidRPr="00962FAC">
                    <w:rPr>
                      <w:rFonts w:asciiTheme="majorHAnsi" w:eastAsia="Times New Roman" w:hAnsiTheme="majorHAnsi" w:cs="Arial"/>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4839F6" w:rsidRPr="00962FAC" w:rsidRDefault="004839F6" w:rsidP="004839F6">
                  <w:pPr>
                    <w:rPr>
                      <w:rFonts w:asciiTheme="majorHAnsi" w:eastAsia="Times New Roman" w:hAnsiTheme="majorHAnsi" w:cs="Arial"/>
                    </w:rPr>
                  </w:pPr>
                  <w:r w:rsidRPr="00962FAC">
                    <w:rPr>
                      <w:rFonts w:asciiTheme="majorHAnsi" w:eastAsia="Times New Roman" w:hAnsiTheme="majorHAnsi" w:cs="Arial"/>
                    </w:rPr>
                    <w:t>1</w:t>
                  </w:r>
                  <w:r w:rsidRPr="00962FAC">
                    <w:rPr>
                      <w:rFonts w:asciiTheme="majorHAnsi" w:eastAsia="Times New Roman" w:hAnsiTheme="majorHAnsi" w:cs="Arial"/>
                    </w:rPr>
                    <w:br/>
                  </w:r>
                  <w:r w:rsidRPr="00962FAC">
                    <w:rPr>
                      <w:rFonts w:asciiTheme="majorHAnsi" w:eastAsia="Times New Roman" w:hAnsiTheme="majorHAnsi" w:cs="Arial"/>
                      <w:i/>
                      <w:iCs/>
                      <w:color w:val="FF0000"/>
                    </w:rPr>
                    <w:t>0.1</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839F6" w:rsidRPr="00962FAC" w:rsidRDefault="004839F6" w:rsidP="004839F6">
                  <w:pPr>
                    <w:rPr>
                      <w:rFonts w:asciiTheme="majorHAnsi" w:eastAsia="Times New Roman" w:hAnsiTheme="majorHAnsi" w:cs="Arial"/>
                    </w:rPr>
                  </w:pPr>
                  <w:r w:rsidRPr="00962FAC">
                    <w:rPr>
                      <w:rFonts w:asciiTheme="majorHAnsi" w:eastAsia="Times New Roman" w:hAnsiTheme="majorHAnsi" w:cs="Arial"/>
                    </w:rPr>
                    <w:t>0</w:t>
                  </w:r>
                  <w:r w:rsidRPr="00962FAC">
                    <w:rPr>
                      <w:rFonts w:asciiTheme="majorHAnsi" w:eastAsia="Times New Roman" w:hAnsiTheme="majorHAnsi" w:cs="Arial"/>
                    </w:rPr>
                    <w:br/>
                  </w:r>
                  <w:r w:rsidRPr="00962FAC">
                    <w:rPr>
                      <w:rFonts w:asciiTheme="majorHAnsi" w:eastAsia="Times New Roman" w:hAnsiTheme="majorHAnsi" w:cs="Arial"/>
                      <w:i/>
                      <w:iCs/>
                      <w:color w:val="FF0000"/>
                    </w:rPr>
                    <w:t>0.1</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839F6" w:rsidRPr="00962FAC" w:rsidRDefault="004839F6" w:rsidP="004839F6">
                  <w:pPr>
                    <w:rPr>
                      <w:rFonts w:asciiTheme="majorHAnsi" w:eastAsia="Times New Roman" w:hAnsiTheme="majorHAnsi" w:cs="Arial"/>
                    </w:rPr>
                  </w:pPr>
                  <w:r w:rsidRPr="00962FAC">
                    <w:rPr>
                      <w:rFonts w:asciiTheme="majorHAnsi" w:eastAsia="Times New Roman" w:hAnsiTheme="majorHAnsi" w:cs="Arial"/>
                    </w:rPr>
                    <w:t>0</w:t>
                  </w:r>
                  <w:r w:rsidRPr="00962FAC">
                    <w:rPr>
                      <w:rFonts w:asciiTheme="majorHAnsi" w:eastAsia="Times New Roman" w:hAnsiTheme="majorHAnsi" w:cs="Arial"/>
                    </w:rPr>
                    <w:br/>
                  </w:r>
                  <w:r w:rsidRPr="00962FAC">
                    <w:rPr>
                      <w:rFonts w:asciiTheme="majorHAnsi" w:eastAsia="Times New Roman" w:hAnsiTheme="majorHAnsi" w:cs="Arial"/>
                      <w:i/>
                      <w:iCs/>
                      <w:color w:val="FF0000"/>
                    </w:rPr>
                    <w:t>0.1</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839F6" w:rsidRPr="00962FAC" w:rsidRDefault="004839F6" w:rsidP="004839F6">
                  <w:pPr>
                    <w:rPr>
                      <w:rFonts w:asciiTheme="majorHAnsi" w:eastAsia="Times New Roman" w:hAnsiTheme="majorHAnsi" w:cs="Arial"/>
                    </w:rPr>
                  </w:pPr>
                  <w:r w:rsidRPr="00962FAC">
                    <w:rPr>
                      <w:rFonts w:asciiTheme="majorHAnsi" w:eastAsia="Times New Roman" w:hAnsiTheme="majorHAnsi" w:cs="Arial"/>
                    </w:rPr>
                    <w:t>2</w:t>
                  </w:r>
                </w:p>
              </w:tc>
            </w:tr>
            <w:tr w:rsidR="004839F6"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839F6" w:rsidRPr="00962FAC" w:rsidRDefault="004839F6" w:rsidP="004839F6">
                  <w:pPr>
                    <w:rPr>
                      <w:rFonts w:asciiTheme="majorHAnsi" w:eastAsia="Times New Roman" w:hAnsiTheme="majorHAnsi" w:cs="Arial"/>
                    </w:rPr>
                  </w:pPr>
                  <w:r w:rsidRPr="00962FAC">
                    <w:rPr>
                      <w:rFonts w:asciiTheme="majorHAnsi" w:eastAsia="Times New Roman" w:hAnsiTheme="majorHAnsi" w:cs="Arial"/>
                    </w:rPr>
                    <w:t xml:space="preserve">Marginale </w:t>
                  </w:r>
                  <w:r w:rsidRPr="00962FAC">
                    <w:rPr>
                      <w:rFonts w:asciiTheme="majorHAnsi" w:eastAsia="Times New Roman" w:hAnsiTheme="majorHAnsi" w:cs="Arial"/>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4839F6" w:rsidRPr="00962FAC" w:rsidRDefault="004839F6" w:rsidP="004839F6">
                  <w:pPr>
                    <w:rPr>
                      <w:rFonts w:asciiTheme="majorHAnsi" w:eastAsia="Times New Roman" w:hAnsiTheme="majorHAnsi" w:cs="Arial"/>
                    </w:rPr>
                  </w:pPr>
                  <w:r w:rsidRPr="00962FAC">
                    <w:rPr>
                      <w:rFonts w:asciiTheme="majorHAnsi" w:eastAsia="Times New Roman" w:hAnsiTheme="majorHAnsi" w:cs="Arial"/>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4839F6" w:rsidRPr="00962FAC" w:rsidRDefault="004839F6" w:rsidP="004839F6">
                  <w:pPr>
                    <w:rPr>
                      <w:rFonts w:asciiTheme="majorHAnsi" w:eastAsia="Times New Roman" w:hAnsiTheme="majorHAnsi" w:cs="Arial"/>
                    </w:rPr>
                  </w:pPr>
                  <w:r w:rsidRPr="00962FAC">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839F6" w:rsidRPr="00962FAC" w:rsidRDefault="004839F6" w:rsidP="004839F6">
                  <w:pPr>
                    <w:rPr>
                      <w:rFonts w:asciiTheme="majorHAnsi" w:eastAsia="Times New Roman" w:hAnsiTheme="majorHAnsi" w:cs="Arial"/>
                    </w:rPr>
                  </w:pPr>
                  <w:r w:rsidRPr="00962FAC">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839F6" w:rsidRPr="00962FAC" w:rsidRDefault="004839F6" w:rsidP="004839F6">
                  <w:pPr>
                    <w:rPr>
                      <w:rFonts w:asciiTheme="majorHAnsi" w:eastAsia="Times New Roman" w:hAnsiTheme="majorHAnsi" w:cs="Arial"/>
                    </w:rPr>
                  </w:pPr>
                  <w:r w:rsidRPr="00962FAC">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839F6" w:rsidRPr="00962FAC" w:rsidRDefault="004839F6" w:rsidP="004839F6">
                  <w:pPr>
                    <w:rPr>
                      <w:rFonts w:asciiTheme="majorHAnsi" w:eastAsia="Times New Roman" w:hAnsiTheme="majorHAnsi" w:cs="Arial"/>
                    </w:rPr>
                  </w:pPr>
                  <w:r w:rsidRPr="00962FAC">
                    <w:rPr>
                      <w:rFonts w:asciiTheme="majorHAnsi" w:eastAsia="Times New Roman" w:hAnsiTheme="majorHAnsi" w:cs="Arial"/>
                    </w:rPr>
                    <w:t>18</w:t>
                  </w:r>
                </w:p>
              </w:tc>
            </w:tr>
          </w:tbl>
          <w:p w:rsidR="004839F6" w:rsidRPr="00962FAC" w:rsidRDefault="004839F6" w:rsidP="00B63F6C">
            <w:pPr>
              <w:spacing w:before="100" w:beforeAutospacing="1" w:after="100" w:afterAutospacing="1"/>
              <w:rPr>
                <w:rFonts w:asciiTheme="majorHAnsi" w:eastAsia="Times New Roman" w:hAnsiTheme="majorHAnsi" w:cs="Arial"/>
              </w:rPr>
            </w:pPr>
            <w:r w:rsidRPr="00962FAC">
              <w:rPr>
                <w:rFonts w:asciiTheme="majorHAnsi" w:eastAsia="Times New Roman" w:hAnsiTheme="majorHAnsi" w:cs="Arial"/>
              </w:rPr>
              <w:t>Il valore di X quadro non è significativo dato che vi son</w:t>
            </w:r>
            <w:r w:rsidR="00B63F6C">
              <w:rPr>
                <w:rFonts w:asciiTheme="majorHAnsi" w:eastAsia="Times New Roman" w:hAnsiTheme="majorHAnsi" w:cs="Arial"/>
              </w:rPr>
              <w:t>o frequenze attese minori di 1.</w:t>
            </w:r>
          </w:p>
        </w:tc>
        <w:tc>
          <w:tcPr>
            <w:tcW w:w="4500" w:type="dxa"/>
            <w:hideMark/>
          </w:tcPr>
          <w:p w:rsidR="004839F6" w:rsidRPr="00962FAC" w:rsidRDefault="004839F6" w:rsidP="00B63F6C">
            <w:pPr>
              <w:spacing w:before="100" w:beforeAutospacing="1" w:after="100" w:afterAutospacing="1"/>
              <w:rPr>
                <w:rFonts w:asciiTheme="majorHAnsi" w:eastAsia="Times New Roman" w:hAnsiTheme="majorHAnsi" w:cs="Arial"/>
              </w:rPr>
            </w:pPr>
            <w:r w:rsidRPr="00962FAC">
              <w:rPr>
                <w:rFonts w:asciiTheme="majorHAnsi" w:eastAsia="Times New Roman" w:hAnsiTheme="majorHAnsi" w:cs="Arial"/>
              </w:rPr>
              <w:lastRenderedPageBreak/>
              <w:t xml:space="preserve">  </w:t>
            </w:r>
          </w:p>
          <w:tbl>
            <w:tblPr>
              <w:tblW w:w="0" w:type="auto"/>
              <w:jc w:val="right"/>
              <w:tblCellSpacing w:w="15" w:type="dxa"/>
              <w:tblCellMar>
                <w:left w:w="0" w:type="dxa"/>
                <w:right w:w="0" w:type="dxa"/>
              </w:tblCellMar>
              <w:tblLook w:val="04A0"/>
            </w:tblPr>
            <w:tblGrid>
              <w:gridCol w:w="382"/>
              <w:gridCol w:w="334"/>
              <w:gridCol w:w="333"/>
              <w:gridCol w:w="333"/>
              <w:gridCol w:w="366"/>
              <w:gridCol w:w="366"/>
              <w:gridCol w:w="333"/>
              <w:gridCol w:w="348"/>
            </w:tblGrid>
            <w:tr w:rsidR="004839F6" w:rsidRPr="00962FA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37"/>
                  </w:tblGrid>
                  <w:tr w:rsidR="004839F6" w:rsidRPr="00962FAC">
                    <w:trPr>
                      <w:tblCellSpacing w:w="0" w:type="dxa"/>
                      <w:jc w:val="center"/>
                    </w:trPr>
                    <w:tc>
                      <w:tcPr>
                        <w:tcW w:w="0" w:type="auto"/>
                        <w:vAlign w:val="bottom"/>
                        <w:hideMark/>
                      </w:tcPr>
                      <w:p w:rsidR="004839F6" w:rsidRPr="00962FAC" w:rsidRDefault="004839F6" w:rsidP="004839F6">
                        <w:pPr>
                          <w:jc w:val="center"/>
                          <w:rPr>
                            <w:rFonts w:asciiTheme="majorHAnsi" w:eastAsia="Times New Roman" w:hAnsiTheme="majorHAnsi" w:cs="Arial"/>
                          </w:rPr>
                        </w:pPr>
                        <w:r w:rsidRPr="00962FAC">
                          <w:rPr>
                            <w:rFonts w:asciiTheme="majorHAnsi" w:eastAsia="Times New Roman" w:hAnsiTheme="majorHAnsi" w:cs="Arial"/>
                          </w:rPr>
                          <w:t>88%</w:t>
                        </w:r>
                      </w:p>
                    </w:tc>
                  </w:tr>
                  <w:tr w:rsidR="004839F6" w:rsidRPr="00962FAC">
                    <w:trPr>
                      <w:trHeight w:val="1320"/>
                      <w:tblCellSpacing w:w="0" w:type="dxa"/>
                      <w:jc w:val="center"/>
                    </w:trPr>
                    <w:tc>
                      <w:tcPr>
                        <w:tcW w:w="0" w:type="auto"/>
                        <w:shd w:val="clear" w:color="auto" w:fill="C0D0C0"/>
                        <w:vAlign w:val="bottom"/>
                        <w:hideMark/>
                      </w:tcPr>
                      <w:p w:rsidR="004839F6" w:rsidRPr="00962FAC" w:rsidRDefault="004839F6" w:rsidP="004839F6">
                        <w:pPr>
                          <w:jc w:val="center"/>
                          <w:rPr>
                            <w:rFonts w:asciiTheme="majorHAnsi" w:eastAsia="Times New Roman" w:hAnsiTheme="majorHAnsi" w:cs="Arial"/>
                          </w:rPr>
                        </w:pPr>
                      </w:p>
                    </w:tc>
                  </w:tr>
                </w:tbl>
                <w:p w:rsidR="004839F6" w:rsidRPr="00962FAC" w:rsidRDefault="004839F6" w:rsidP="004839F6">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839F6" w:rsidRPr="00962FAC">
                    <w:trPr>
                      <w:tblCellSpacing w:w="0" w:type="dxa"/>
                      <w:jc w:val="center"/>
                    </w:trPr>
                    <w:tc>
                      <w:tcPr>
                        <w:tcW w:w="0" w:type="auto"/>
                        <w:vAlign w:val="bottom"/>
                        <w:hideMark/>
                      </w:tcPr>
                      <w:p w:rsidR="004839F6" w:rsidRPr="00962FAC" w:rsidRDefault="004839F6" w:rsidP="004839F6">
                        <w:pPr>
                          <w:jc w:val="center"/>
                          <w:rPr>
                            <w:rFonts w:asciiTheme="majorHAnsi" w:eastAsia="Times New Roman" w:hAnsiTheme="majorHAnsi" w:cs="Arial"/>
                          </w:rPr>
                        </w:pPr>
                        <w:r w:rsidRPr="00962FAC">
                          <w:rPr>
                            <w:rFonts w:asciiTheme="majorHAnsi" w:eastAsia="Times New Roman" w:hAnsiTheme="majorHAnsi" w:cs="Arial"/>
                          </w:rPr>
                          <w:t>0%</w:t>
                        </w:r>
                      </w:p>
                    </w:tc>
                  </w:tr>
                  <w:tr w:rsidR="004839F6" w:rsidRPr="00962FAC">
                    <w:trPr>
                      <w:tblCellSpacing w:w="0" w:type="dxa"/>
                      <w:jc w:val="center"/>
                    </w:trPr>
                    <w:tc>
                      <w:tcPr>
                        <w:tcW w:w="0" w:type="auto"/>
                        <w:shd w:val="clear" w:color="auto" w:fill="80D080"/>
                        <w:vAlign w:val="bottom"/>
                        <w:hideMark/>
                      </w:tcPr>
                      <w:p w:rsidR="004839F6" w:rsidRPr="00962FAC" w:rsidRDefault="004839F6" w:rsidP="004839F6">
                        <w:pPr>
                          <w:jc w:val="center"/>
                          <w:rPr>
                            <w:rFonts w:asciiTheme="majorHAnsi" w:eastAsia="Times New Roman" w:hAnsiTheme="majorHAnsi" w:cs="Arial"/>
                          </w:rPr>
                        </w:pPr>
                      </w:p>
                    </w:tc>
                  </w:tr>
                </w:tbl>
                <w:p w:rsidR="004839F6" w:rsidRPr="00962FAC" w:rsidRDefault="004839F6" w:rsidP="004839F6">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839F6" w:rsidRPr="00962FAC">
                    <w:trPr>
                      <w:tblCellSpacing w:w="0" w:type="dxa"/>
                      <w:jc w:val="center"/>
                    </w:trPr>
                    <w:tc>
                      <w:tcPr>
                        <w:tcW w:w="0" w:type="auto"/>
                        <w:vAlign w:val="bottom"/>
                        <w:hideMark/>
                      </w:tcPr>
                      <w:p w:rsidR="004839F6" w:rsidRPr="00962FAC" w:rsidRDefault="004839F6" w:rsidP="004839F6">
                        <w:pPr>
                          <w:jc w:val="center"/>
                          <w:rPr>
                            <w:rFonts w:asciiTheme="majorHAnsi" w:eastAsia="Times New Roman" w:hAnsiTheme="majorHAnsi" w:cs="Arial"/>
                          </w:rPr>
                        </w:pPr>
                        <w:r w:rsidRPr="00962FAC">
                          <w:rPr>
                            <w:rFonts w:asciiTheme="majorHAnsi" w:eastAsia="Times New Roman" w:hAnsiTheme="majorHAnsi" w:cs="Arial"/>
                          </w:rPr>
                          <w:t>6%</w:t>
                        </w:r>
                      </w:p>
                    </w:tc>
                  </w:tr>
                  <w:tr w:rsidR="004839F6" w:rsidRPr="00962FAC">
                    <w:trPr>
                      <w:trHeight w:val="90"/>
                      <w:tblCellSpacing w:w="0" w:type="dxa"/>
                      <w:jc w:val="center"/>
                    </w:trPr>
                    <w:tc>
                      <w:tcPr>
                        <w:tcW w:w="0" w:type="auto"/>
                        <w:shd w:val="clear" w:color="auto" w:fill="404040"/>
                        <w:vAlign w:val="bottom"/>
                        <w:hideMark/>
                      </w:tcPr>
                      <w:p w:rsidR="004839F6" w:rsidRPr="00962FAC" w:rsidRDefault="004839F6" w:rsidP="004839F6">
                        <w:pPr>
                          <w:jc w:val="center"/>
                          <w:rPr>
                            <w:rFonts w:asciiTheme="majorHAnsi" w:eastAsia="Times New Roman" w:hAnsiTheme="majorHAnsi" w:cs="Arial"/>
                          </w:rPr>
                        </w:pPr>
                      </w:p>
                    </w:tc>
                  </w:tr>
                </w:tbl>
                <w:p w:rsidR="004839F6" w:rsidRPr="00962FAC" w:rsidRDefault="004839F6" w:rsidP="004839F6">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839F6" w:rsidRPr="00962FAC">
                    <w:trPr>
                      <w:tblCellSpacing w:w="0" w:type="dxa"/>
                      <w:jc w:val="center"/>
                    </w:trPr>
                    <w:tc>
                      <w:tcPr>
                        <w:tcW w:w="0" w:type="auto"/>
                        <w:vAlign w:val="bottom"/>
                        <w:hideMark/>
                      </w:tcPr>
                      <w:p w:rsidR="004839F6" w:rsidRPr="00962FAC" w:rsidRDefault="004839F6" w:rsidP="004839F6">
                        <w:pPr>
                          <w:jc w:val="center"/>
                          <w:rPr>
                            <w:rFonts w:asciiTheme="majorHAnsi" w:eastAsia="Times New Roman" w:hAnsiTheme="majorHAnsi" w:cs="Arial"/>
                          </w:rPr>
                        </w:pPr>
                        <w:r w:rsidRPr="00962FAC">
                          <w:rPr>
                            <w:rFonts w:asciiTheme="majorHAnsi" w:eastAsia="Times New Roman" w:hAnsiTheme="majorHAnsi" w:cs="Arial"/>
                          </w:rPr>
                          <w:t>6%</w:t>
                        </w:r>
                      </w:p>
                    </w:tc>
                  </w:tr>
                  <w:tr w:rsidR="004839F6" w:rsidRPr="00962FAC">
                    <w:trPr>
                      <w:trHeight w:val="90"/>
                      <w:tblCellSpacing w:w="0" w:type="dxa"/>
                      <w:jc w:val="center"/>
                    </w:trPr>
                    <w:tc>
                      <w:tcPr>
                        <w:tcW w:w="0" w:type="auto"/>
                        <w:shd w:val="clear" w:color="auto" w:fill="0000FF"/>
                        <w:vAlign w:val="bottom"/>
                        <w:hideMark/>
                      </w:tcPr>
                      <w:p w:rsidR="004839F6" w:rsidRPr="00962FAC" w:rsidRDefault="004839F6" w:rsidP="004839F6">
                        <w:pPr>
                          <w:jc w:val="center"/>
                          <w:rPr>
                            <w:rFonts w:asciiTheme="majorHAnsi" w:eastAsia="Times New Roman" w:hAnsiTheme="majorHAnsi" w:cs="Arial"/>
                          </w:rPr>
                        </w:pPr>
                      </w:p>
                    </w:tc>
                  </w:tr>
                </w:tbl>
                <w:p w:rsidR="004839F6" w:rsidRPr="00962FAC" w:rsidRDefault="004839F6" w:rsidP="004839F6">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36"/>
                  </w:tblGrid>
                  <w:tr w:rsidR="004839F6" w:rsidRPr="00962FAC">
                    <w:trPr>
                      <w:tblCellSpacing w:w="0" w:type="dxa"/>
                      <w:jc w:val="center"/>
                    </w:trPr>
                    <w:tc>
                      <w:tcPr>
                        <w:tcW w:w="0" w:type="auto"/>
                        <w:vAlign w:val="bottom"/>
                        <w:hideMark/>
                      </w:tcPr>
                      <w:p w:rsidR="004839F6" w:rsidRPr="00962FAC" w:rsidRDefault="004839F6" w:rsidP="004839F6">
                        <w:pPr>
                          <w:jc w:val="center"/>
                          <w:rPr>
                            <w:rFonts w:asciiTheme="majorHAnsi" w:eastAsia="Times New Roman" w:hAnsiTheme="majorHAnsi" w:cs="Arial"/>
                          </w:rPr>
                        </w:pPr>
                        <w:r w:rsidRPr="00962FAC">
                          <w:rPr>
                            <w:rFonts w:asciiTheme="majorHAnsi" w:eastAsia="Times New Roman" w:hAnsiTheme="majorHAnsi" w:cs="Arial"/>
                          </w:rPr>
                          <w:t>50%</w:t>
                        </w:r>
                      </w:p>
                    </w:tc>
                  </w:tr>
                  <w:tr w:rsidR="004839F6" w:rsidRPr="00962FAC">
                    <w:trPr>
                      <w:trHeight w:val="750"/>
                      <w:tblCellSpacing w:w="0" w:type="dxa"/>
                      <w:jc w:val="center"/>
                    </w:trPr>
                    <w:tc>
                      <w:tcPr>
                        <w:tcW w:w="0" w:type="auto"/>
                        <w:shd w:val="clear" w:color="auto" w:fill="C0D0C0"/>
                        <w:vAlign w:val="bottom"/>
                        <w:hideMark/>
                      </w:tcPr>
                      <w:p w:rsidR="004839F6" w:rsidRPr="00962FAC" w:rsidRDefault="004839F6" w:rsidP="004839F6">
                        <w:pPr>
                          <w:jc w:val="center"/>
                          <w:rPr>
                            <w:rFonts w:asciiTheme="majorHAnsi" w:eastAsia="Times New Roman" w:hAnsiTheme="majorHAnsi" w:cs="Arial"/>
                          </w:rPr>
                        </w:pPr>
                      </w:p>
                    </w:tc>
                  </w:tr>
                </w:tbl>
                <w:p w:rsidR="004839F6" w:rsidRPr="00962FAC" w:rsidRDefault="004839F6" w:rsidP="004839F6">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36"/>
                  </w:tblGrid>
                  <w:tr w:rsidR="004839F6" w:rsidRPr="00962FAC">
                    <w:trPr>
                      <w:tblCellSpacing w:w="0" w:type="dxa"/>
                      <w:jc w:val="center"/>
                    </w:trPr>
                    <w:tc>
                      <w:tcPr>
                        <w:tcW w:w="0" w:type="auto"/>
                        <w:vAlign w:val="bottom"/>
                        <w:hideMark/>
                      </w:tcPr>
                      <w:p w:rsidR="004839F6" w:rsidRPr="00962FAC" w:rsidRDefault="004839F6" w:rsidP="004839F6">
                        <w:pPr>
                          <w:jc w:val="center"/>
                          <w:rPr>
                            <w:rFonts w:asciiTheme="majorHAnsi" w:eastAsia="Times New Roman" w:hAnsiTheme="majorHAnsi" w:cs="Arial"/>
                          </w:rPr>
                        </w:pPr>
                        <w:r w:rsidRPr="00962FAC">
                          <w:rPr>
                            <w:rFonts w:asciiTheme="majorHAnsi" w:eastAsia="Times New Roman" w:hAnsiTheme="majorHAnsi" w:cs="Arial"/>
                          </w:rPr>
                          <w:t>50%</w:t>
                        </w:r>
                      </w:p>
                    </w:tc>
                  </w:tr>
                  <w:tr w:rsidR="004839F6" w:rsidRPr="00962FAC">
                    <w:trPr>
                      <w:trHeight w:val="750"/>
                      <w:tblCellSpacing w:w="0" w:type="dxa"/>
                      <w:jc w:val="center"/>
                    </w:trPr>
                    <w:tc>
                      <w:tcPr>
                        <w:tcW w:w="0" w:type="auto"/>
                        <w:shd w:val="clear" w:color="auto" w:fill="80D080"/>
                        <w:vAlign w:val="bottom"/>
                        <w:hideMark/>
                      </w:tcPr>
                      <w:p w:rsidR="004839F6" w:rsidRPr="00962FAC" w:rsidRDefault="004839F6" w:rsidP="004839F6">
                        <w:pPr>
                          <w:jc w:val="center"/>
                          <w:rPr>
                            <w:rFonts w:asciiTheme="majorHAnsi" w:eastAsia="Times New Roman" w:hAnsiTheme="majorHAnsi" w:cs="Arial"/>
                          </w:rPr>
                        </w:pPr>
                      </w:p>
                    </w:tc>
                  </w:tr>
                </w:tbl>
                <w:p w:rsidR="004839F6" w:rsidRPr="00962FAC" w:rsidRDefault="004839F6" w:rsidP="004839F6">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839F6" w:rsidRPr="00962FAC">
                    <w:trPr>
                      <w:tblCellSpacing w:w="0" w:type="dxa"/>
                      <w:jc w:val="center"/>
                    </w:trPr>
                    <w:tc>
                      <w:tcPr>
                        <w:tcW w:w="0" w:type="auto"/>
                        <w:vAlign w:val="bottom"/>
                        <w:hideMark/>
                      </w:tcPr>
                      <w:p w:rsidR="004839F6" w:rsidRPr="00962FAC" w:rsidRDefault="004839F6" w:rsidP="004839F6">
                        <w:pPr>
                          <w:jc w:val="center"/>
                          <w:rPr>
                            <w:rFonts w:asciiTheme="majorHAnsi" w:eastAsia="Times New Roman" w:hAnsiTheme="majorHAnsi" w:cs="Arial"/>
                          </w:rPr>
                        </w:pPr>
                        <w:r w:rsidRPr="00962FAC">
                          <w:rPr>
                            <w:rFonts w:asciiTheme="majorHAnsi" w:eastAsia="Times New Roman" w:hAnsiTheme="majorHAnsi" w:cs="Arial"/>
                          </w:rPr>
                          <w:t>0%</w:t>
                        </w:r>
                      </w:p>
                    </w:tc>
                  </w:tr>
                  <w:tr w:rsidR="004839F6" w:rsidRPr="00962FAC">
                    <w:trPr>
                      <w:tblCellSpacing w:w="0" w:type="dxa"/>
                      <w:jc w:val="center"/>
                    </w:trPr>
                    <w:tc>
                      <w:tcPr>
                        <w:tcW w:w="0" w:type="auto"/>
                        <w:shd w:val="clear" w:color="auto" w:fill="404040"/>
                        <w:vAlign w:val="bottom"/>
                        <w:hideMark/>
                      </w:tcPr>
                      <w:p w:rsidR="004839F6" w:rsidRPr="00962FAC" w:rsidRDefault="004839F6" w:rsidP="004839F6">
                        <w:pPr>
                          <w:jc w:val="center"/>
                          <w:rPr>
                            <w:rFonts w:asciiTheme="majorHAnsi" w:eastAsia="Times New Roman" w:hAnsiTheme="majorHAnsi" w:cs="Arial"/>
                          </w:rPr>
                        </w:pPr>
                      </w:p>
                    </w:tc>
                  </w:tr>
                </w:tbl>
                <w:p w:rsidR="004839F6" w:rsidRPr="00962FAC" w:rsidRDefault="004839F6" w:rsidP="004839F6">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839F6" w:rsidRPr="00962FAC">
                    <w:trPr>
                      <w:tblCellSpacing w:w="0" w:type="dxa"/>
                      <w:jc w:val="center"/>
                    </w:trPr>
                    <w:tc>
                      <w:tcPr>
                        <w:tcW w:w="0" w:type="auto"/>
                        <w:vAlign w:val="bottom"/>
                        <w:hideMark/>
                      </w:tcPr>
                      <w:p w:rsidR="004839F6" w:rsidRPr="00962FAC" w:rsidRDefault="004839F6" w:rsidP="004839F6">
                        <w:pPr>
                          <w:jc w:val="center"/>
                          <w:rPr>
                            <w:rFonts w:asciiTheme="majorHAnsi" w:eastAsia="Times New Roman" w:hAnsiTheme="majorHAnsi" w:cs="Arial"/>
                          </w:rPr>
                        </w:pPr>
                        <w:r w:rsidRPr="00962FAC">
                          <w:rPr>
                            <w:rFonts w:asciiTheme="majorHAnsi" w:eastAsia="Times New Roman" w:hAnsiTheme="majorHAnsi" w:cs="Arial"/>
                          </w:rPr>
                          <w:t>0%</w:t>
                        </w:r>
                      </w:p>
                    </w:tc>
                  </w:tr>
                  <w:tr w:rsidR="004839F6" w:rsidRPr="00962FAC">
                    <w:trPr>
                      <w:tblCellSpacing w:w="0" w:type="dxa"/>
                      <w:jc w:val="center"/>
                    </w:trPr>
                    <w:tc>
                      <w:tcPr>
                        <w:tcW w:w="0" w:type="auto"/>
                        <w:shd w:val="clear" w:color="auto" w:fill="0000FF"/>
                        <w:vAlign w:val="bottom"/>
                        <w:hideMark/>
                      </w:tcPr>
                      <w:p w:rsidR="004839F6" w:rsidRPr="00962FAC" w:rsidRDefault="004839F6" w:rsidP="004839F6">
                        <w:pPr>
                          <w:jc w:val="center"/>
                          <w:rPr>
                            <w:rFonts w:asciiTheme="majorHAnsi" w:eastAsia="Times New Roman" w:hAnsiTheme="majorHAnsi" w:cs="Arial"/>
                          </w:rPr>
                        </w:pPr>
                      </w:p>
                    </w:tc>
                  </w:tr>
                </w:tbl>
                <w:p w:rsidR="004839F6" w:rsidRPr="00962FAC" w:rsidRDefault="004839F6" w:rsidP="004839F6">
                  <w:pPr>
                    <w:jc w:val="center"/>
                    <w:rPr>
                      <w:rFonts w:asciiTheme="majorHAnsi" w:eastAsia="Times New Roman" w:hAnsiTheme="majorHAnsi" w:cs="Arial"/>
                    </w:rPr>
                  </w:pPr>
                </w:p>
              </w:tc>
            </w:tr>
            <w:tr w:rsidR="004839F6" w:rsidRPr="00962FAC">
              <w:trPr>
                <w:tblCellSpacing w:w="15" w:type="dxa"/>
                <w:jc w:val="right"/>
              </w:trPr>
              <w:tc>
                <w:tcPr>
                  <w:tcW w:w="0" w:type="auto"/>
                  <w:shd w:val="clear" w:color="auto" w:fill="E0E0E0"/>
                  <w:vAlign w:val="center"/>
                  <w:hideMark/>
                </w:tcPr>
                <w:p w:rsidR="004839F6" w:rsidRPr="00962FAC" w:rsidRDefault="004839F6" w:rsidP="004839F6">
                  <w:pPr>
                    <w:jc w:val="center"/>
                    <w:rPr>
                      <w:rFonts w:asciiTheme="majorHAnsi" w:eastAsia="Times New Roman" w:hAnsiTheme="majorHAnsi" w:cs="Arial"/>
                    </w:rPr>
                  </w:pPr>
                  <w:r w:rsidRPr="00962FAC">
                    <w:rPr>
                      <w:rFonts w:asciiTheme="majorHAnsi" w:eastAsia="Times New Roman" w:hAnsiTheme="majorHAnsi" w:cs="Arial"/>
                    </w:rPr>
                    <w:t>14</w:t>
                  </w:r>
                </w:p>
              </w:tc>
              <w:tc>
                <w:tcPr>
                  <w:tcW w:w="0" w:type="auto"/>
                  <w:shd w:val="clear" w:color="auto" w:fill="E0E0E0"/>
                  <w:vAlign w:val="center"/>
                  <w:hideMark/>
                </w:tcPr>
                <w:p w:rsidR="004839F6" w:rsidRPr="00962FAC" w:rsidRDefault="004839F6" w:rsidP="004839F6">
                  <w:pPr>
                    <w:jc w:val="center"/>
                    <w:rPr>
                      <w:rFonts w:asciiTheme="majorHAnsi" w:eastAsia="Times New Roman" w:hAnsiTheme="majorHAnsi" w:cs="Arial"/>
                    </w:rPr>
                  </w:pPr>
                  <w:r w:rsidRPr="00962FAC">
                    <w:rPr>
                      <w:rFonts w:asciiTheme="majorHAnsi" w:eastAsia="Times New Roman" w:hAnsiTheme="majorHAnsi" w:cs="Arial"/>
                    </w:rPr>
                    <w:t>0</w:t>
                  </w:r>
                </w:p>
              </w:tc>
              <w:tc>
                <w:tcPr>
                  <w:tcW w:w="0" w:type="auto"/>
                  <w:shd w:val="clear" w:color="auto" w:fill="E0E0E0"/>
                  <w:vAlign w:val="center"/>
                  <w:hideMark/>
                </w:tcPr>
                <w:p w:rsidR="004839F6" w:rsidRPr="00962FAC" w:rsidRDefault="004839F6" w:rsidP="004839F6">
                  <w:pPr>
                    <w:jc w:val="center"/>
                    <w:rPr>
                      <w:rFonts w:asciiTheme="majorHAnsi" w:eastAsia="Times New Roman" w:hAnsiTheme="majorHAnsi" w:cs="Arial"/>
                    </w:rPr>
                  </w:pPr>
                  <w:r w:rsidRPr="00962FAC">
                    <w:rPr>
                      <w:rFonts w:asciiTheme="majorHAnsi" w:eastAsia="Times New Roman" w:hAnsiTheme="majorHAnsi" w:cs="Arial"/>
                    </w:rPr>
                    <w:t>1</w:t>
                  </w:r>
                </w:p>
              </w:tc>
              <w:tc>
                <w:tcPr>
                  <w:tcW w:w="0" w:type="auto"/>
                  <w:shd w:val="clear" w:color="auto" w:fill="E0E0E0"/>
                  <w:vAlign w:val="center"/>
                  <w:hideMark/>
                </w:tcPr>
                <w:p w:rsidR="004839F6" w:rsidRPr="00962FAC" w:rsidRDefault="004839F6" w:rsidP="004839F6">
                  <w:pPr>
                    <w:jc w:val="center"/>
                    <w:rPr>
                      <w:rFonts w:asciiTheme="majorHAnsi" w:eastAsia="Times New Roman" w:hAnsiTheme="majorHAnsi" w:cs="Arial"/>
                    </w:rPr>
                  </w:pPr>
                  <w:r w:rsidRPr="00962FAC">
                    <w:rPr>
                      <w:rFonts w:asciiTheme="majorHAnsi" w:eastAsia="Times New Roman" w:hAnsiTheme="majorHAnsi" w:cs="Arial"/>
                    </w:rPr>
                    <w:t>1</w:t>
                  </w:r>
                </w:p>
              </w:tc>
              <w:tc>
                <w:tcPr>
                  <w:tcW w:w="0" w:type="auto"/>
                  <w:shd w:val="clear" w:color="auto" w:fill="E0E0E0"/>
                  <w:vAlign w:val="center"/>
                  <w:hideMark/>
                </w:tcPr>
                <w:p w:rsidR="004839F6" w:rsidRPr="00962FAC" w:rsidRDefault="004839F6" w:rsidP="004839F6">
                  <w:pPr>
                    <w:jc w:val="center"/>
                    <w:rPr>
                      <w:rFonts w:asciiTheme="majorHAnsi" w:eastAsia="Times New Roman" w:hAnsiTheme="majorHAnsi" w:cs="Arial"/>
                    </w:rPr>
                  </w:pPr>
                  <w:r w:rsidRPr="00962FAC">
                    <w:rPr>
                      <w:rFonts w:asciiTheme="majorHAnsi" w:eastAsia="Times New Roman" w:hAnsiTheme="majorHAnsi" w:cs="Arial"/>
                    </w:rPr>
                    <w:t>1</w:t>
                  </w:r>
                </w:p>
              </w:tc>
              <w:tc>
                <w:tcPr>
                  <w:tcW w:w="0" w:type="auto"/>
                  <w:shd w:val="clear" w:color="auto" w:fill="E0E0E0"/>
                  <w:vAlign w:val="center"/>
                  <w:hideMark/>
                </w:tcPr>
                <w:p w:rsidR="004839F6" w:rsidRPr="00962FAC" w:rsidRDefault="004839F6" w:rsidP="004839F6">
                  <w:pPr>
                    <w:jc w:val="center"/>
                    <w:rPr>
                      <w:rFonts w:asciiTheme="majorHAnsi" w:eastAsia="Times New Roman" w:hAnsiTheme="majorHAnsi" w:cs="Arial"/>
                    </w:rPr>
                  </w:pPr>
                  <w:r w:rsidRPr="00962FAC">
                    <w:rPr>
                      <w:rFonts w:asciiTheme="majorHAnsi" w:eastAsia="Times New Roman" w:hAnsiTheme="majorHAnsi" w:cs="Arial"/>
                    </w:rPr>
                    <w:t>1</w:t>
                  </w:r>
                </w:p>
              </w:tc>
              <w:tc>
                <w:tcPr>
                  <w:tcW w:w="0" w:type="auto"/>
                  <w:shd w:val="clear" w:color="auto" w:fill="E0E0E0"/>
                  <w:vAlign w:val="center"/>
                  <w:hideMark/>
                </w:tcPr>
                <w:p w:rsidR="004839F6" w:rsidRPr="00962FAC" w:rsidRDefault="004839F6" w:rsidP="004839F6">
                  <w:pPr>
                    <w:jc w:val="center"/>
                    <w:rPr>
                      <w:rFonts w:asciiTheme="majorHAnsi" w:eastAsia="Times New Roman" w:hAnsiTheme="majorHAnsi" w:cs="Arial"/>
                    </w:rPr>
                  </w:pPr>
                  <w:r w:rsidRPr="00962FAC">
                    <w:rPr>
                      <w:rFonts w:asciiTheme="majorHAnsi" w:eastAsia="Times New Roman" w:hAnsiTheme="majorHAnsi" w:cs="Arial"/>
                    </w:rPr>
                    <w:t>0</w:t>
                  </w:r>
                </w:p>
              </w:tc>
              <w:tc>
                <w:tcPr>
                  <w:tcW w:w="0" w:type="auto"/>
                  <w:shd w:val="clear" w:color="auto" w:fill="E0E0E0"/>
                  <w:vAlign w:val="center"/>
                  <w:hideMark/>
                </w:tcPr>
                <w:p w:rsidR="004839F6" w:rsidRPr="00962FAC" w:rsidRDefault="004839F6" w:rsidP="004839F6">
                  <w:pPr>
                    <w:jc w:val="center"/>
                    <w:rPr>
                      <w:rFonts w:asciiTheme="majorHAnsi" w:eastAsia="Times New Roman" w:hAnsiTheme="majorHAnsi" w:cs="Arial"/>
                    </w:rPr>
                  </w:pPr>
                  <w:r w:rsidRPr="00962FAC">
                    <w:rPr>
                      <w:rFonts w:asciiTheme="majorHAnsi" w:eastAsia="Times New Roman" w:hAnsiTheme="majorHAnsi" w:cs="Arial"/>
                    </w:rPr>
                    <w:t>0</w:t>
                  </w:r>
                </w:p>
              </w:tc>
            </w:tr>
            <w:tr w:rsidR="004839F6" w:rsidRPr="00962FAC">
              <w:trPr>
                <w:tblCellSpacing w:w="15" w:type="dxa"/>
                <w:jc w:val="right"/>
              </w:trPr>
              <w:tc>
                <w:tcPr>
                  <w:tcW w:w="0" w:type="auto"/>
                  <w:gridSpan w:val="4"/>
                  <w:shd w:val="clear" w:color="auto" w:fill="E0E0E0"/>
                  <w:vAlign w:val="center"/>
                  <w:hideMark/>
                </w:tcPr>
                <w:p w:rsidR="004839F6" w:rsidRPr="00962FAC" w:rsidRDefault="004839F6" w:rsidP="004839F6">
                  <w:pPr>
                    <w:jc w:val="center"/>
                    <w:rPr>
                      <w:rFonts w:asciiTheme="majorHAnsi" w:eastAsia="Times New Roman" w:hAnsiTheme="majorHAnsi" w:cs="Arial"/>
                    </w:rPr>
                  </w:pPr>
                  <w:r w:rsidRPr="00962FAC">
                    <w:rPr>
                      <w:rFonts w:asciiTheme="majorHAnsi" w:eastAsia="Times New Roman" w:hAnsiTheme="majorHAnsi" w:cs="Arial"/>
                    </w:rPr>
                    <w:lastRenderedPageBreak/>
                    <w:t>0</w:t>
                  </w:r>
                </w:p>
              </w:tc>
              <w:tc>
                <w:tcPr>
                  <w:tcW w:w="0" w:type="auto"/>
                  <w:gridSpan w:val="4"/>
                  <w:shd w:val="clear" w:color="auto" w:fill="E0E0E0"/>
                  <w:vAlign w:val="center"/>
                  <w:hideMark/>
                </w:tcPr>
                <w:p w:rsidR="004839F6" w:rsidRPr="00962FAC" w:rsidRDefault="004839F6" w:rsidP="004839F6">
                  <w:pPr>
                    <w:jc w:val="center"/>
                    <w:rPr>
                      <w:rFonts w:asciiTheme="majorHAnsi" w:eastAsia="Times New Roman" w:hAnsiTheme="majorHAnsi" w:cs="Arial"/>
                    </w:rPr>
                  </w:pPr>
                  <w:r w:rsidRPr="00962FAC">
                    <w:rPr>
                      <w:rFonts w:asciiTheme="majorHAnsi" w:eastAsia="Times New Roman" w:hAnsiTheme="majorHAnsi" w:cs="Arial"/>
                    </w:rPr>
                    <w:t>1</w:t>
                  </w:r>
                </w:p>
              </w:tc>
            </w:tr>
            <w:tr w:rsidR="004839F6" w:rsidRPr="00962FAC">
              <w:trPr>
                <w:trHeight w:val="450"/>
                <w:tblCellSpacing w:w="15" w:type="dxa"/>
                <w:jc w:val="right"/>
              </w:trPr>
              <w:tc>
                <w:tcPr>
                  <w:tcW w:w="0" w:type="auto"/>
                  <w:vAlign w:val="center"/>
                  <w:hideMark/>
                </w:tcPr>
                <w:p w:rsidR="004839F6" w:rsidRDefault="004839F6" w:rsidP="004839F6">
                  <w:pPr>
                    <w:rPr>
                      <w:rFonts w:asciiTheme="majorHAnsi" w:eastAsia="Times New Roman" w:hAnsiTheme="majorHAnsi" w:cs="Arial"/>
                    </w:rPr>
                  </w:pPr>
                </w:p>
                <w:p w:rsidR="00B63F6C" w:rsidRDefault="00B63F6C" w:rsidP="004839F6">
                  <w:pPr>
                    <w:rPr>
                      <w:rFonts w:asciiTheme="majorHAnsi" w:eastAsia="Times New Roman" w:hAnsiTheme="majorHAnsi" w:cs="Arial"/>
                    </w:rPr>
                  </w:pPr>
                </w:p>
                <w:p w:rsidR="00B63F6C" w:rsidRDefault="00B63F6C" w:rsidP="004839F6">
                  <w:pPr>
                    <w:rPr>
                      <w:rFonts w:asciiTheme="majorHAnsi" w:eastAsia="Times New Roman" w:hAnsiTheme="majorHAnsi" w:cs="Arial"/>
                    </w:rPr>
                  </w:pPr>
                </w:p>
                <w:p w:rsidR="00B63F6C" w:rsidRDefault="00B63F6C" w:rsidP="004839F6">
                  <w:pPr>
                    <w:rPr>
                      <w:rFonts w:asciiTheme="majorHAnsi" w:eastAsia="Times New Roman" w:hAnsiTheme="majorHAnsi" w:cs="Arial"/>
                    </w:rPr>
                  </w:pPr>
                </w:p>
                <w:p w:rsidR="00B63F6C" w:rsidRDefault="00B63F6C" w:rsidP="004839F6">
                  <w:pPr>
                    <w:rPr>
                      <w:rFonts w:asciiTheme="majorHAnsi" w:eastAsia="Times New Roman" w:hAnsiTheme="majorHAnsi" w:cs="Arial"/>
                    </w:rPr>
                  </w:pPr>
                </w:p>
                <w:p w:rsidR="00B63F6C" w:rsidRDefault="00B63F6C" w:rsidP="004839F6">
                  <w:pPr>
                    <w:rPr>
                      <w:rFonts w:asciiTheme="majorHAnsi" w:eastAsia="Times New Roman" w:hAnsiTheme="majorHAnsi" w:cs="Arial"/>
                    </w:rPr>
                  </w:pPr>
                </w:p>
                <w:p w:rsidR="00B63F6C" w:rsidRDefault="00B63F6C" w:rsidP="004839F6">
                  <w:pPr>
                    <w:rPr>
                      <w:rFonts w:asciiTheme="majorHAnsi" w:eastAsia="Times New Roman" w:hAnsiTheme="majorHAnsi" w:cs="Arial"/>
                    </w:rPr>
                  </w:pPr>
                </w:p>
                <w:p w:rsidR="00B63F6C" w:rsidRPr="00962FAC" w:rsidRDefault="00B63F6C" w:rsidP="004839F6">
                  <w:pPr>
                    <w:rPr>
                      <w:rFonts w:asciiTheme="majorHAnsi" w:eastAsia="Times New Roman" w:hAnsiTheme="majorHAnsi" w:cs="Arial"/>
                    </w:rPr>
                  </w:pPr>
                </w:p>
              </w:tc>
              <w:tc>
                <w:tcPr>
                  <w:tcW w:w="0" w:type="auto"/>
                  <w:vAlign w:val="center"/>
                  <w:hideMark/>
                </w:tcPr>
                <w:p w:rsidR="004839F6" w:rsidRPr="00962FAC" w:rsidRDefault="004839F6" w:rsidP="004839F6">
                  <w:pPr>
                    <w:rPr>
                      <w:rFonts w:asciiTheme="majorHAnsi" w:eastAsia="Times New Roman" w:hAnsiTheme="majorHAnsi" w:cs="Times New Roman"/>
                    </w:rPr>
                  </w:pPr>
                </w:p>
              </w:tc>
              <w:tc>
                <w:tcPr>
                  <w:tcW w:w="0" w:type="auto"/>
                  <w:vAlign w:val="center"/>
                  <w:hideMark/>
                </w:tcPr>
                <w:p w:rsidR="004839F6" w:rsidRPr="00962FAC" w:rsidRDefault="004839F6" w:rsidP="004839F6">
                  <w:pPr>
                    <w:rPr>
                      <w:rFonts w:asciiTheme="majorHAnsi" w:eastAsia="Times New Roman" w:hAnsiTheme="majorHAnsi" w:cs="Times New Roman"/>
                    </w:rPr>
                  </w:pPr>
                </w:p>
              </w:tc>
              <w:tc>
                <w:tcPr>
                  <w:tcW w:w="0" w:type="auto"/>
                  <w:vAlign w:val="center"/>
                  <w:hideMark/>
                </w:tcPr>
                <w:p w:rsidR="004839F6" w:rsidRPr="00962FAC" w:rsidRDefault="004839F6" w:rsidP="004839F6">
                  <w:pPr>
                    <w:rPr>
                      <w:rFonts w:asciiTheme="majorHAnsi" w:eastAsia="Times New Roman" w:hAnsiTheme="majorHAnsi" w:cs="Times New Roman"/>
                    </w:rPr>
                  </w:pPr>
                </w:p>
              </w:tc>
              <w:tc>
                <w:tcPr>
                  <w:tcW w:w="0" w:type="auto"/>
                  <w:vAlign w:val="center"/>
                  <w:hideMark/>
                </w:tcPr>
                <w:p w:rsidR="004839F6" w:rsidRPr="00962FAC" w:rsidRDefault="004839F6" w:rsidP="004839F6">
                  <w:pPr>
                    <w:rPr>
                      <w:rFonts w:asciiTheme="majorHAnsi" w:eastAsia="Times New Roman" w:hAnsiTheme="majorHAnsi" w:cs="Times New Roman"/>
                    </w:rPr>
                  </w:pPr>
                </w:p>
              </w:tc>
              <w:tc>
                <w:tcPr>
                  <w:tcW w:w="0" w:type="auto"/>
                  <w:vAlign w:val="center"/>
                  <w:hideMark/>
                </w:tcPr>
                <w:p w:rsidR="004839F6" w:rsidRPr="00962FAC" w:rsidRDefault="004839F6" w:rsidP="004839F6">
                  <w:pPr>
                    <w:rPr>
                      <w:rFonts w:asciiTheme="majorHAnsi" w:eastAsia="Times New Roman" w:hAnsiTheme="majorHAnsi" w:cs="Times New Roman"/>
                    </w:rPr>
                  </w:pPr>
                </w:p>
              </w:tc>
              <w:tc>
                <w:tcPr>
                  <w:tcW w:w="0" w:type="auto"/>
                  <w:vAlign w:val="center"/>
                  <w:hideMark/>
                </w:tcPr>
                <w:p w:rsidR="004839F6" w:rsidRPr="00962FAC" w:rsidRDefault="004839F6" w:rsidP="004839F6">
                  <w:pPr>
                    <w:rPr>
                      <w:rFonts w:asciiTheme="majorHAnsi" w:eastAsia="Times New Roman" w:hAnsiTheme="majorHAnsi" w:cs="Times New Roman"/>
                    </w:rPr>
                  </w:pPr>
                </w:p>
              </w:tc>
              <w:tc>
                <w:tcPr>
                  <w:tcW w:w="0" w:type="auto"/>
                  <w:vAlign w:val="center"/>
                  <w:hideMark/>
                </w:tcPr>
                <w:p w:rsidR="004839F6" w:rsidRPr="00962FAC" w:rsidRDefault="004839F6" w:rsidP="004839F6">
                  <w:pPr>
                    <w:rPr>
                      <w:rFonts w:asciiTheme="majorHAnsi" w:eastAsia="Times New Roman" w:hAnsiTheme="majorHAnsi" w:cs="Times New Roman"/>
                    </w:rPr>
                  </w:pPr>
                </w:p>
              </w:tc>
            </w:tr>
            <w:tr w:rsidR="004839F6" w:rsidRPr="00962FAC">
              <w:trPr>
                <w:tblCellSpacing w:w="15" w:type="dxa"/>
                <w:jc w:val="right"/>
              </w:trPr>
              <w:tc>
                <w:tcPr>
                  <w:tcW w:w="0" w:type="auto"/>
                  <w:vAlign w:val="bottom"/>
                  <w:hideMark/>
                </w:tcPr>
                <w:p w:rsidR="004839F6" w:rsidRPr="00962FAC" w:rsidRDefault="004839F6" w:rsidP="004839F6">
                  <w:pPr>
                    <w:jc w:val="center"/>
                    <w:rPr>
                      <w:rFonts w:asciiTheme="majorHAnsi" w:eastAsia="Times New Roman" w:hAnsiTheme="majorHAnsi" w:cs="Arial"/>
                    </w:rPr>
                  </w:pPr>
                  <w:r w:rsidRPr="00962FAC">
                    <w:rPr>
                      <w:rFonts w:asciiTheme="majorHAnsi" w:eastAsia="Times New Roman" w:hAnsiTheme="majorHAnsi" w:cs="Arial"/>
                    </w:rPr>
                    <w:t>0.2</w:t>
                  </w:r>
                </w:p>
                <w:tbl>
                  <w:tblPr>
                    <w:tblW w:w="375" w:type="dxa"/>
                    <w:jc w:val="center"/>
                    <w:tblCellSpacing w:w="0" w:type="dxa"/>
                    <w:tblCellMar>
                      <w:left w:w="0" w:type="dxa"/>
                      <w:right w:w="0" w:type="dxa"/>
                    </w:tblCellMar>
                    <w:tblLook w:val="04A0"/>
                  </w:tblPr>
                  <w:tblGrid>
                    <w:gridCol w:w="375"/>
                  </w:tblGrid>
                  <w:tr w:rsidR="004839F6" w:rsidRPr="00962FAC">
                    <w:trPr>
                      <w:trHeight w:val="300"/>
                      <w:tblCellSpacing w:w="0" w:type="dxa"/>
                      <w:jc w:val="center"/>
                    </w:trPr>
                    <w:tc>
                      <w:tcPr>
                        <w:tcW w:w="0" w:type="auto"/>
                        <w:shd w:val="clear" w:color="auto" w:fill="C0D0C0"/>
                        <w:vAlign w:val="center"/>
                        <w:hideMark/>
                      </w:tcPr>
                      <w:p w:rsidR="004839F6" w:rsidRPr="00962FAC" w:rsidRDefault="004839F6" w:rsidP="004839F6">
                        <w:pPr>
                          <w:rPr>
                            <w:rFonts w:asciiTheme="majorHAnsi" w:eastAsia="Times New Roman" w:hAnsiTheme="majorHAnsi" w:cs="Arial"/>
                          </w:rPr>
                        </w:pPr>
                      </w:p>
                    </w:tc>
                  </w:tr>
                </w:tbl>
                <w:p w:rsidR="004839F6" w:rsidRPr="00962FAC" w:rsidRDefault="004839F6" w:rsidP="004839F6">
                  <w:pPr>
                    <w:jc w:val="center"/>
                    <w:rPr>
                      <w:rFonts w:asciiTheme="majorHAnsi" w:eastAsia="Times New Roman" w:hAnsiTheme="majorHAnsi" w:cs="Arial"/>
                    </w:rPr>
                  </w:pPr>
                </w:p>
              </w:tc>
              <w:tc>
                <w:tcPr>
                  <w:tcW w:w="0" w:type="auto"/>
                  <w:vAlign w:val="bottom"/>
                  <w:hideMark/>
                </w:tcPr>
                <w:p w:rsidR="004839F6" w:rsidRPr="00962FAC" w:rsidRDefault="004839F6" w:rsidP="004839F6">
                  <w:pPr>
                    <w:jc w:val="center"/>
                    <w:rPr>
                      <w:rFonts w:asciiTheme="majorHAnsi" w:eastAsia="Times New Roman" w:hAnsiTheme="majorHAnsi" w:cs="Arial"/>
                    </w:rPr>
                  </w:pPr>
                </w:p>
              </w:tc>
              <w:tc>
                <w:tcPr>
                  <w:tcW w:w="0" w:type="auto"/>
                  <w:vAlign w:val="bottom"/>
                  <w:hideMark/>
                </w:tcPr>
                <w:p w:rsidR="004839F6" w:rsidRPr="00962FAC" w:rsidRDefault="004839F6" w:rsidP="004839F6">
                  <w:pPr>
                    <w:jc w:val="center"/>
                    <w:rPr>
                      <w:rFonts w:asciiTheme="majorHAnsi" w:eastAsia="Times New Roman" w:hAnsiTheme="majorHAnsi" w:cs="Arial"/>
                    </w:rPr>
                  </w:pPr>
                </w:p>
              </w:tc>
              <w:tc>
                <w:tcPr>
                  <w:tcW w:w="0" w:type="auto"/>
                  <w:vAlign w:val="bottom"/>
                  <w:hideMark/>
                </w:tcPr>
                <w:p w:rsidR="004839F6" w:rsidRPr="00962FAC" w:rsidRDefault="004839F6" w:rsidP="00B63F6C">
                  <w:pPr>
                    <w:rPr>
                      <w:rFonts w:asciiTheme="majorHAnsi" w:eastAsia="Times New Roman" w:hAnsiTheme="majorHAnsi" w:cs="Arial"/>
                    </w:rPr>
                  </w:pPr>
                </w:p>
              </w:tc>
              <w:tc>
                <w:tcPr>
                  <w:tcW w:w="0" w:type="auto"/>
                  <w:vAlign w:val="bottom"/>
                  <w:hideMark/>
                </w:tcPr>
                <w:p w:rsidR="004839F6" w:rsidRPr="00962FAC" w:rsidRDefault="004839F6" w:rsidP="004839F6">
                  <w:pPr>
                    <w:jc w:val="center"/>
                    <w:rPr>
                      <w:rFonts w:asciiTheme="majorHAnsi" w:eastAsia="Times New Roman" w:hAnsiTheme="majorHAnsi" w:cs="Arial"/>
                    </w:rPr>
                  </w:pPr>
                </w:p>
              </w:tc>
              <w:tc>
                <w:tcPr>
                  <w:tcW w:w="0" w:type="auto"/>
                  <w:vAlign w:val="bottom"/>
                  <w:hideMark/>
                </w:tcPr>
                <w:p w:rsidR="004839F6" w:rsidRDefault="004839F6" w:rsidP="004839F6">
                  <w:pPr>
                    <w:jc w:val="center"/>
                    <w:rPr>
                      <w:rFonts w:asciiTheme="majorHAnsi" w:eastAsia="Times New Roman" w:hAnsiTheme="majorHAnsi" w:cs="Arial"/>
                    </w:rPr>
                  </w:pPr>
                </w:p>
                <w:p w:rsidR="00B63F6C" w:rsidRDefault="00B63F6C" w:rsidP="004839F6">
                  <w:pPr>
                    <w:jc w:val="center"/>
                    <w:rPr>
                      <w:rFonts w:asciiTheme="majorHAnsi" w:eastAsia="Times New Roman" w:hAnsiTheme="majorHAnsi" w:cs="Arial"/>
                    </w:rPr>
                  </w:pPr>
                </w:p>
                <w:p w:rsidR="00B63F6C" w:rsidRDefault="00B63F6C" w:rsidP="004839F6">
                  <w:pPr>
                    <w:jc w:val="center"/>
                    <w:rPr>
                      <w:rFonts w:asciiTheme="majorHAnsi" w:eastAsia="Times New Roman" w:hAnsiTheme="majorHAnsi" w:cs="Arial"/>
                    </w:rPr>
                  </w:pPr>
                </w:p>
                <w:p w:rsidR="00B63F6C" w:rsidRDefault="00B63F6C" w:rsidP="004839F6">
                  <w:pPr>
                    <w:jc w:val="center"/>
                    <w:rPr>
                      <w:rFonts w:asciiTheme="majorHAnsi" w:eastAsia="Times New Roman" w:hAnsiTheme="majorHAnsi" w:cs="Arial"/>
                    </w:rPr>
                  </w:pPr>
                </w:p>
                <w:p w:rsidR="00B63F6C" w:rsidRDefault="00B63F6C" w:rsidP="004839F6">
                  <w:pPr>
                    <w:jc w:val="center"/>
                    <w:rPr>
                      <w:rFonts w:asciiTheme="majorHAnsi" w:eastAsia="Times New Roman" w:hAnsiTheme="majorHAnsi" w:cs="Arial"/>
                    </w:rPr>
                  </w:pPr>
                </w:p>
                <w:p w:rsidR="00B63F6C" w:rsidRDefault="00B63F6C" w:rsidP="004839F6">
                  <w:pPr>
                    <w:jc w:val="center"/>
                    <w:rPr>
                      <w:rFonts w:asciiTheme="majorHAnsi" w:eastAsia="Times New Roman" w:hAnsiTheme="majorHAnsi" w:cs="Arial"/>
                    </w:rPr>
                  </w:pPr>
                </w:p>
                <w:p w:rsidR="00B63F6C" w:rsidRDefault="00B63F6C" w:rsidP="004839F6">
                  <w:pPr>
                    <w:jc w:val="center"/>
                    <w:rPr>
                      <w:rFonts w:asciiTheme="majorHAnsi" w:eastAsia="Times New Roman" w:hAnsiTheme="majorHAnsi" w:cs="Arial"/>
                    </w:rPr>
                  </w:pPr>
                </w:p>
                <w:p w:rsidR="00B63F6C" w:rsidRDefault="00B63F6C" w:rsidP="004839F6">
                  <w:pPr>
                    <w:jc w:val="center"/>
                    <w:rPr>
                      <w:rFonts w:asciiTheme="majorHAnsi" w:eastAsia="Times New Roman" w:hAnsiTheme="majorHAnsi" w:cs="Arial"/>
                    </w:rPr>
                  </w:pPr>
                </w:p>
                <w:p w:rsidR="00B63F6C" w:rsidRPr="00962FAC" w:rsidRDefault="00B63F6C" w:rsidP="00B63F6C">
                  <w:pPr>
                    <w:rPr>
                      <w:rFonts w:asciiTheme="majorHAnsi" w:eastAsia="Times New Roman" w:hAnsiTheme="majorHAnsi" w:cs="Arial"/>
                    </w:rPr>
                  </w:pPr>
                </w:p>
              </w:tc>
              <w:tc>
                <w:tcPr>
                  <w:tcW w:w="0" w:type="auto"/>
                  <w:vAlign w:val="bottom"/>
                  <w:hideMark/>
                </w:tcPr>
                <w:p w:rsidR="004839F6" w:rsidRPr="00962FAC" w:rsidRDefault="004839F6" w:rsidP="004839F6">
                  <w:pPr>
                    <w:jc w:val="center"/>
                    <w:rPr>
                      <w:rFonts w:asciiTheme="majorHAnsi" w:eastAsia="Times New Roman" w:hAnsiTheme="majorHAnsi" w:cs="Arial"/>
                    </w:rPr>
                  </w:pPr>
                </w:p>
              </w:tc>
              <w:tc>
                <w:tcPr>
                  <w:tcW w:w="0" w:type="auto"/>
                  <w:vAlign w:val="bottom"/>
                  <w:hideMark/>
                </w:tcPr>
                <w:p w:rsidR="004839F6" w:rsidRPr="00962FAC" w:rsidRDefault="004839F6" w:rsidP="004839F6">
                  <w:pPr>
                    <w:jc w:val="center"/>
                    <w:rPr>
                      <w:rFonts w:asciiTheme="majorHAnsi" w:eastAsia="Times New Roman" w:hAnsiTheme="majorHAnsi" w:cs="Arial"/>
                    </w:rPr>
                  </w:pPr>
                </w:p>
              </w:tc>
            </w:tr>
            <w:tr w:rsidR="004839F6" w:rsidRPr="00962FAC">
              <w:trPr>
                <w:tblCellSpacing w:w="15" w:type="dxa"/>
                <w:jc w:val="right"/>
              </w:trPr>
              <w:tc>
                <w:tcPr>
                  <w:tcW w:w="0" w:type="auto"/>
                  <w:gridSpan w:val="4"/>
                  <w:shd w:val="clear" w:color="auto" w:fill="E0E0E0"/>
                  <w:vAlign w:val="center"/>
                  <w:hideMark/>
                </w:tcPr>
                <w:p w:rsidR="004839F6" w:rsidRPr="00962FAC" w:rsidRDefault="004839F6" w:rsidP="004839F6">
                  <w:pPr>
                    <w:jc w:val="center"/>
                    <w:rPr>
                      <w:rFonts w:asciiTheme="majorHAnsi" w:eastAsia="Times New Roman" w:hAnsiTheme="majorHAnsi" w:cs="Arial"/>
                    </w:rPr>
                  </w:pPr>
                  <w:r w:rsidRPr="00962FAC">
                    <w:rPr>
                      <w:rFonts w:asciiTheme="majorHAnsi" w:eastAsia="Times New Roman" w:hAnsiTheme="majorHAnsi" w:cs="Arial"/>
                    </w:rPr>
                    <w:t>0</w:t>
                  </w:r>
                </w:p>
              </w:tc>
              <w:tc>
                <w:tcPr>
                  <w:tcW w:w="0" w:type="auto"/>
                  <w:gridSpan w:val="4"/>
                  <w:shd w:val="clear" w:color="auto" w:fill="E0E0E0"/>
                  <w:vAlign w:val="center"/>
                  <w:hideMark/>
                </w:tcPr>
                <w:p w:rsidR="004839F6" w:rsidRPr="00962FAC" w:rsidRDefault="004839F6" w:rsidP="004839F6">
                  <w:pPr>
                    <w:jc w:val="center"/>
                    <w:rPr>
                      <w:rFonts w:asciiTheme="majorHAnsi" w:eastAsia="Times New Roman" w:hAnsiTheme="majorHAnsi" w:cs="Arial"/>
                    </w:rPr>
                  </w:pPr>
                  <w:r w:rsidRPr="00962FAC">
                    <w:rPr>
                      <w:rFonts w:asciiTheme="majorHAnsi" w:eastAsia="Times New Roman" w:hAnsiTheme="majorHAnsi" w:cs="Arial"/>
                    </w:rPr>
                    <w:t>1</w:t>
                  </w:r>
                </w:p>
              </w:tc>
            </w:tr>
            <w:tr w:rsidR="004839F6" w:rsidRPr="00962FAC">
              <w:trPr>
                <w:tblCellSpacing w:w="15" w:type="dxa"/>
                <w:jc w:val="right"/>
              </w:trPr>
              <w:tc>
                <w:tcPr>
                  <w:tcW w:w="0" w:type="auto"/>
                  <w:hideMark/>
                </w:tcPr>
                <w:p w:rsidR="004839F6" w:rsidRPr="00962FAC" w:rsidRDefault="004839F6" w:rsidP="004839F6">
                  <w:pPr>
                    <w:jc w:val="center"/>
                    <w:rPr>
                      <w:rFonts w:asciiTheme="majorHAnsi" w:eastAsia="Times New Roman" w:hAnsiTheme="majorHAnsi" w:cs="Arial"/>
                    </w:rPr>
                  </w:pPr>
                </w:p>
              </w:tc>
              <w:tc>
                <w:tcPr>
                  <w:tcW w:w="0" w:type="auto"/>
                  <w:hideMark/>
                </w:tcPr>
                <w:p w:rsidR="004839F6" w:rsidRPr="00962FAC" w:rsidRDefault="004839F6" w:rsidP="004839F6">
                  <w:pPr>
                    <w:jc w:val="center"/>
                    <w:rPr>
                      <w:rFonts w:asciiTheme="majorHAnsi" w:eastAsia="Times New Roman" w:hAnsiTheme="majorHAnsi" w:cs="Arial"/>
                    </w:rPr>
                  </w:pPr>
                </w:p>
              </w:tc>
              <w:tc>
                <w:tcPr>
                  <w:tcW w:w="0" w:type="auto"/>
                  <w:hideMark/>
                </w:tcPr>
                <w:p w:rsidR="004839F6" w:rsidRPr="00962FAC" w:rsidRDefault="004839F6" w:rsidP="004839F6">
                  <w:pPr>
                    <w:jc w:val="center"/>
                    <w:rPr>
                      <w:rFonts w:asciiTheme="majorHAnsi" w:eastAsia="Times New Roman" w:hAnsiTheme="majorHAnsi" w:cs="Arial"/>
                    </w:rPr>
                  </w:pPr>
                </w:p>
              </w:tc>
              <w:tc>
                <w:tcPr>
                  <w:tcW w:w="0" w:type="auto"/>
                  <w:hideMark/>
                </w:tcPr>
                <w:p w:rsidR="004839F6" w:rsidRPr="00962FAC" w:rsidRDefault="004839F6" w:rsidP="004839F6">
                  <w:pPr>
                    <w:jc w:val="center"/>
                    <w:rPr>
                      <w:rFonts w:asciiTheme="majorHAnsi" w:eastAsia="Times New Roman" w:hAnsiTheme="majorHAnsi" w:cs="Arial"/>
                    </w:rPr>
                  </w:pPr>
                </w:p>
              </w:tc>
              <w:tc>
                <w:tcPr>
                  <w:tcW w:w="0" w:type="auto"/>
                  <w:hideMark/>
                </w:tcPr>
                <w:tbl>
                  <w:tblPr>
                    <w:tblW w:w="375" w:type="dxa"/>
                    <w:jc w:val="center"/>
                    <w:tblCellSpacing w:w="0" w:type="dxa"/>
                    <w:tblCellMar>
                      <w:left w:w="0" w:type="dxa"/>
                      <w:right w:w="0" w:type="dxa"/>
                    </w:tblCellMar>
                    <w:tblLook w:val="04A0"/>
                  </w:tblPr>
                  <w:tblGrid>
                    <w:gridCol w:w="375"/>
                  </w:tblGrid>
                  <w:tr w:rsidR="004839F6" w:rsidRPr="00962FAC">
                    <w:trPr>
                      <w:trHeight w:val="750"/>
                      <w:tblCellSpacing w:w="0" w:type="dxa"/>
                      <w:jc w:val="center"/>
                    </w:trPr>
                    <w:tc>
                      <w:tcPr>
                        <w:tcW w:w="0" w:type="auto"/>
                        <w:shd w:val="clear" w:color="auto" w:fill="C0D0C0"/>
                        <w:vAlign w:val="center"/>
                        <w:hideMark/>
                      </w:tcPr>
                      <w:p w:rsidR="004839F6" w:rsidRPr="00962FAC" w:rsidRDefault="004839F6" w:rsidP="004839F6">
                        <w:pPr>
                          <w:rPr>
                            <w:rFonts w:asciiTheme="majorHAnsi" w:eastAsia="Times New Roman" w:hAnsiTheme="majorHAnsi" w:cs="Arial"/>
                          </w:rPr>
                        </w:pPr>
                      </w:p>
                    </w:tc>
                  </w:tr>
                </w:tbl>
                <w:p w:rsidR="004839F6" w:rsidRPr="00962FAC" w:rsidRDefault="004839F6" w:rsidP="004839F6">
                  <w:pPr>
                    <w:jc w:val="center"/>
                    <w:rPr>
                      <w:rFonts w:asciiTheme="majorHAnsi" w:eastAsia="Times New Roman" w:hAnsiTheme="majorHAnsi" w:cs="Arial"/>
                    </w:rPr>
                  </w:pPr>
                  <w:r w:rsidRPr="00962FAC">
                    <w:rPr>
                      <w:rFonts w:asciiTheme="majorHAnsi" w:eastAsia="Times New Roman" w:hAnsiTheme="majorHAnsi" w:cs="Arial"/>
                    </w:rPr>
                    <w:t>-0.5</w:t>
                  </w:r>
                </w:p>
              </w:tc>
              <w:tc>
                <w:tcPr>
                  <w:tcW w:w="0" w:type="auto"/>
                  <w:hideMark/>
                </w:tcPr>
                <w:p w:rsidR="004839F6" w:rsidRPr="00962FAC" w:rsidRDefault="004839F6" w:rsidP="004839F6">
                  <w:pPr>
                    <w:jc w:val="center"/>
                    <w:rPr>
                      <w:rFonts w:asciiTheme="majorHAnsi" w:eastAsia="Times New Roman" w:hAnsiTheme="majorHAnsi" w:cs="Arial"/>
                    </w:rPr>
                  </w:pPr>
                </w:p>
              </w:tc>
              <w:tc>
                <w:tcPr>
                  <w:tcW w:w="0" w:type="auto"/>
                  <w:hideMark/>
                </w:tcPr>
                <w:p w:rsidR="004839F6" w:rsidRPr="00962FAC" w:rsidRDefault="004839F6" w:rsidP="004839F6">
                  <w:pPr>
                    <w:jc w:val="center"/>
                    <w:rPr>
                      <w:rFonts w:asciiTheme="majorHAnsi" w:eastAsia="Times New Roman" w:hAnsiTheme="majorHAnsi" w:cs="Arial"/>
                    </w:rPr>
                  </w:pPr>
                </w:p>
              </w:tc>
              <w:tc>
                <w:tcPr>
                  <w:tcW w:w="0" w:type="auto"/>
                  <w:hideMark/>
                </w:tcPr>
                <w:p w:rsidR="004839F6" w:rsidRPr="00962FAC" w:rsidRDefault="004839F6" w:rsidP="004839F6">
                  <w:pPr>
                    <w:jc w:val="center"/>
                    <w:rPr>
                      <w:rFonts w:asciiTheme="majorHAnsi" w:eastAsia="Times New Roman" w:hAnsiTheme="majorHAnsi" w:cs="Arial"/>
                    </w:rPr>
                  </w:pPr>
                </w:p>
              </w:tc>
            </w:tr>
          </w:tbl>
          <w:p w:rsidR="004839F6" w:rsidRPr="00962FAC" w:rsidRDefault="004839F6" w:rsidP="004839F6">
            <w:pPr>
              <w:rPr>
                <w:rFonts w:asciiTheme="majorHAnsi" w:eastAsia="Times New Roman" w:hAnsiTheme="majorHAnsi" w:cs="Times New Roman"/>
              </w:rPr>
            </w:pPr>
          </w:p>
        </w:tc>
        <w:tc>
          <w:tcPr>
            <w:tcW w:w="150" w:type="dxa"/>
            <w:vAlign w:val="center"/>
            <w:hideMark/>
          </w:tcPr>
          <w:p w:rsidR="004839F6" w:rsidRPr="00962FAC" w:rsidRDefault="004839F6" w:rsidP="004839F6">
            <w:pPr>
              <w:rPr>
                <w:rFonts w:asciiTheme="majorHAnsi" w:eastAsia="Times New Roman" w:hAnsiTheme="majorHAnsi" w:cs="Arial"/>
              </w:rPr>
            </w:pPr>
            <w:r w:rsidRPr="00962FAC">
              <w:rPr>
                <w:rFonts w:asciiTheme="majorHAnsi" w:eastAsia="Times New Roman" w:hAnsiTheme="majorHAnsi" w:cs="Arial"/>
              </w:rPr>
              <w:lastRenderedPageBreak/>
              <w:t> </w:t>
            </w:r>
          </w:p>
        </w:tc>
        <w:tc>
          <w:tcPr>
            <w:tcW w:w="0" w:type="auto"/>
            <w:hideMark/>
          </w:tcPr>
          <w:p w:rsidR="004839F6" w:rsidRPr="00962FAC" w:rsidRDefault="004839F6" w:rsidP="004839F6">
            <w:pPr>
              <w:spacing w:before="100" w:beforeAutospacing="1" w:after="100" w:afterAutospacing="1"/>
              <w:rPr>
                <w:rFonts w:asciiTheme="majorHAnsi" w:eastAsia="Times New Roman" w:hAnsiTheme="majorHAnsi" w:cs="Arial"/>
              </w:rPr>
            </w:pPr>
            <w:r w:rsidRPr="00962FAC">
              <w:rPr>
                <w:rFonts w:asciiTheme="majorHAnsi" w:eastAsia="Times New Roman" w:hAnsiTheme="majorHAnsi" w:cs="Arial"/>
              </w:rPr>
              <w:t xml:space="preserve">  </w:t>
            </w:r>
          </w:p>
          <w:tbl>
            <w:tblPr>
              <w:tblW w:w="0" w:type="auto"/>
              <w:tblCellSpacing w:w="0" w:type="dxa"/>
              <w:tblCellMar>
                <w:top w:w="15" w:type="dxa"/>
                <w:left w:w="15" w:type="dxa"/>
                <w:bottom w:w="15" w:type="dxa"/>
                <w:right w:w="15" w:type="dxa"/>
              </w:tblCellMar>
              <w:tblLook w:val="04A0"/>
            </w:tblPr>
            <w:tblGrid>
              <w:gridCol w:w="1855"/>
            </w:tblGrid>
            <w:tr w:rsidR="004839F6" w:rsidRPr="00962FA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825"/>
                  </w:tblGrid>
                  <w:tr w:rsidR="004839F6" w:rsidRPr="00962FA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22"/>
                          <w:gridCol w:w="1603"/>
                        </w:tblGrid>
                        <w:tr w:rsidR="004839F6" w:rsidRPr="00962FAC">
                          <w:trPr>
                            <w:tblCellSpacing w:w="30" w:type="dxa"/>
                          </w:trPr>
                          <w:tc>
                            <w:tcPr>
                              <w:tcW w:w="0" w:type="auto"/>
                              <w:shd w:val="clear" w:color="auto" w:fill="C0D0C0"/>
                              <w:noWrap/>
                              <w:vAlign w:val="center"/>
                              <w:hideMark/>
                            </w:tcPr>
                            <w:p w:rsidR="004839F6" w:rsidRPr="00962FAC" w:rsidRDefault="004839F6" w:rsidP="004839F6">
                              <w:pPr>
                                <w:rPr>
                                  <w:rFonts w:asciiTheme="majorHAnsi" w:eastAsia="Times New Roman" w:hAnsiTheme="majorHAnsi" w:cs="Arial"/>
                                </w:rPr>
                              </w:pPr>
                              <w:r w:rsidRPr="00962FAC">
                                <w:rPr>
                                  <w:rFonts w:asciiTheme="majorHAnsi" w:eastAsia="Times New Roman" w:hAnsiTheme="majorHAnsi" w:cs="Arial"/>
                                </w:rPr>
                                <w:t>   </w:t>
                              </w:r>
                            </w:p>
                          </w:tc>
                          <w:tc>
                            <w:tcPr>
                              <w:tcW w:w="0" w:type="auto"/>
                              <w:noWrap/>
                              <w:vAlign w:val="center"/>
                              <w:hideMark/>
                            </w:tcPr>
                            <w:p w:rsidR="004839F6" w:rsidRPr="00962FAC" w:rsidRDefault="004839F6" w:rsidP="004839F6">
                              <w:pPr>
                                <w:rPr>
                                  <w:rFonts w:asciiTheme="majorHAnsi" w:eastAsia="Times New Roman" w:hAnsiTheme="majorHAnsi" w:cs="Arial"/>
                                </w:rPr>
                              </w:pPr>
                              <w:r w:rsidRPr="00962FAC">
                                <w:rPr>
                                  <w:rFonts w:asciiTheme="majorHAnsi" w:eastAsia="Times New Roman" w:hAnsiTheme="majorHAnsi" w:cs="Arial"/>
                                </w:rPr>
                                <w:t>0</w:t>
                              </w:r>
                            </w:p>
                          </w:tc>
                        </w:tr>
                        <w:tr w:rsidR="004839F6" w:rsidRPr="00962FAC">
                          <w:trPr>
                            <w:tblCellSpacing w:w="30" w:type="dxa"/>
                          </w:trPr>
                          <w:tc>
                            <w:tcPr>
                              <w:tcW w:w="0" w:type="auto"/>
                              <w:shd w:val="clear" w:color="auto" w:fill="80D080"/>
                              <w:noWrap/>
                              <w:vAlign w:val="center"/>
                              <w:hideMark/>
                            </w:tcPr>
                            <w:p w:rsidR="004839F6" w:rsidRPr="00962FAC" w:rsidRDefault="004839F6" w:rsidP="004839F6">
                              <w:pPr>
                                <w:rPr>
                                  <w:rFonts w:asciiTheme="majorHAnsi" w:eastAsia="Times New Roman" w:hAnsiTheme="majorHAnsi" w:cs="Arial"/>
                                </w:rPr>
                              </w:pPr>
                              <w:r w:rsidRPr="00962FAC">
                                <w:rPr>
                                  <w:rFonts w:asciiTheme="majorHAnsi" w:eastAsia="Times New Roman" w:hAnsiTheme="majorHAnsi" w:cs="Arial"/>
                                </w:rPr>
                                <w:t>   </w:t>
                              </w:r>
                            </w:p>
                          </w:tc>
                          <w:tc>
                            <w:tcPr>
                              <w:tcW w:w="0" w:type="auto"/>
                              <w:noWrap/>
                              <w:vAlign w:val="center"/>
                              <w:hideMark/>
                            </w:tcPr>
                            <w:p w:rsidR="004839F6" w:rsidRPr="00962FAC" w:rsidRDefault="004839F6" w:rsidP="004839F6">
                              <w:pPr>
                                <w:rPr>
                                  <w:rFonts w:asciiTheme="majorHAnsi" w:eastAsia="Times New Roman" w:hAnsiTheme="majorHAnsi" w:cs="Arial"/>
                                </w:rPr>
                              </w:pPr>
                              <w:r w:rsidRPr="00962FAC">
                                <w:rPr>
                                  <w:rFonts w:asciiTheme="majorHAnsi" w:eastAsia="Times New Roman" w:hAnsiTheme="majorHAnsi" w:cs="Arial"/>
                                </w:rPr>
                                <w:t>1</w:t>
                              </w:r>
                            </w:p>
                          </w:tc>
                        </w:tr>
                        <w:tr w:rsidR="004839F6" w:rsidRPr="00962FAC">
                          <w:trPr>
                            <w:tblCellSpacing w:w="30" w:type="dxa"/>
                          </w:trPr>
                          <w:tc>
                            <w:tcPr>
                              <w:tcW w:w="0" w:type="auto"/>
                              <w:shd w:val="clear" w:color="auto" w:fill="404040"/>
                              <w:noWrap/>
                              <w:vAlign w:val="center"/>
                              <w:hideMark/>
                            </w:tcPr>
                            <w:p w:rsidR="004839F6" w:rsidRPr="00962FAC" w:rsidRDefault="004839F6" w:rsidP="004839F6">
                              <w:pPr>
                                <w:rPr>
                                  <w:rFonts w:asciiTheme="majorHAnsi" w:eastAsia="Times New Roman" w:hAnsiTheme="majorHAnsi" w:cs="Arial"/>
                                </w:rPr>
                              </w:pPr>
                              <w:r w:rsidRPr="00962FAC">
                                <w:rPr>
                                  <w:rFonts w:asciiTheme="majorHAnsi" w:eastAsia="Times New Roman" w:hAnsiTheme="majorHAnsi" w:cs="Arial"/>
                                </w:rPr>
                                <w:t>   </w:t>
                              </w:r>
                            </w:p>
                          </w:tc>
                          <w:tc>
                            <w:tcPr>
                              <w:tcW w:w="0" w:type="auto"/>
                              <w:noWrap/>
                              <w:vAlign w:val="center"/>
                              <w:hideMark/>
                            </w:tcPr>
                            <w:p w:rsidR="004839F6" w:rsidRPr="00962FAC" w:rsidRDefault="004839F6" w:rsidP="004839F6">
                              <w:pPr>
                                <w:rPr>
                                  <w:rFonts w:asciiTheme="majorHAnsi" w:eastAsia="Times New Roman" w:hAnsiTheme="majorHAnsi" w:cs="Arial"/>
                                </w:rPr>
                              </w:pPr>
                              <w:r w:rsidRPr="00962FAC">
                                <w:rPr>
                                  <w:rFonts w:asciiTheme="majorHAnsi" w:eastAsia="Times New Roman" w:hAnsiTheme="majorHAnsi" w:cs="Arial"/>
                                </w:rPr>
                                <w:t>Sport</w:t>
                              </w:r>
                            </w:p>
                          </w:tc>
                        </w:tr>
                        <w:tr w:rsidR="004839F6" w:rsidRPr="00962FAC">
                          <w:trPr>
                            <w:tblCellSpacing w:w="30" w:type="dxa"/>
                          </w:trPr>
                          <w:tc>
                            <w:tcPr>
                              <w:tcW w:w="0" w:type="auto"/>
                              <w:shd w:val="clear" w:color="auto" w:fill="0000FF"/>
                              <w:noWrap/>
                              <w:vAlign w:val="center"/>
                              <w:hideMark/>
                            </w:tcPr>
                            <w:p w:rsidR="004839F6" w:rsidRPr="00962FAC" w:rsidRDefault="004839F6" w:rsidP="004839F6">
                              <w:pPr>
                                <w:rPr>
                                  <w:rFonts w:asciiTheme="majorHAnsi" w:eastAsia="Times New Roman" w:hAnsiTheme="majorHAnsi" w:cs="Arial"/>
                                </w:rPr>
                              </w:pPr>
                              <w:r w:rsidRPr="00962FAC">
                                <w:rPr>
                                  <w:rFonts w:asciiTheme="majorHAnsi" w:eastAsia="Times New Roman" w:hAnsiTheme="majorHAnsi" w:cs="Arial"/>
                                </w:rPr>
                                <w:t>  </w:t>
                              </w:r>
                              <w:r w:rsidRPr="00962FAC">
                                <w:rPr>
                                  <w:rFonts w:asciiTheme="majorHAnsi" w:eastAsia="Times New Roman" w:hAnsiTheme="majorHAnsi" w:cs="Arial"/>
                                </w:rPr>
                                <w:lastRenderedPageBreak/>
                                <w:t> </w:t>
                              </w:r>
                            </w:p>
                          </w:tc>
                          <w:tc>
                            <w:tcPr>
                              <w:tcW w:w="0" w:type="auto"/>
                              <w:noWrap/>
                              <w:vAlign w:val="center"/>
                              <w:hideMark/>
                            </w:tcPr>
                            <w:p w:rsidR="004839F6" w:rsidRPr="00962FAC" w:rsidRDefault="004839F6" w:rsidP="004839F6">
                              <w:pPr>
                                <w:rPr>
                                  <w:rFonts w:asciiTheme="majorHAnsi" w:eastAsia="Times New Roman" w:hAnsiTheme="majorHAnsi" w:cs="Arial"/>
                                </w:rPr>
                              </w:pPr>
                              <w:r w:rsidRPr="00962FAC">
                                <w:rPr>
                                  <w:rFonts w:asciiTheme="majorHAnsi" w:eastAsia="Times New Roman" w:hAnsiTheme="majorHAnsi" w:cs="Arial"/>
                                </w:rPr>
                                <w:lastRenderedPageBreak/>
                                <w:t>lascio_che_pas</w:t>
                              </w:r>
                              <w:r w:rsidRPr="00962FAC">
                                <w:rPr>
                                  <w:rFonts w:asciiTheme="majorHAnsi" w:eastAsia="Times New Roman" w:hAnsiTheme="majorHAnsi" w:cs="Arial"/>
                                </w:rPr>
                                <w:lastRenderedPageBreak/>
                                <w:t>sino</w:t>
                              </w:r>
                            </w:p>
                          </w:tc>
                        </w:tr>
                      </w:tbl>
                      <w:p w:rsidR="004839F6" w:rsidRPr="00962FAC" w:rsidRDefault="004839F6" w:rsidP="004839F6">
                        <w:pPr>
                          <w:rPr>
                            <w:rFonts w:asciiTheme="majorHAnsi" w:eastAsia="Times New Roman" w:hAnsiTheme="majorHAnsi" w:cs="Arial"/>
                          </w:rPr>
                        </w:pPr>
                      </w:p>
                    </w:tc>
                  </w:tr>
                </w:tbl>
                <w:p w:rsidR="004839F6" w:rsidRPr="00962FAC" w:rsidRDefault="004839F6" w:rsidP="004839F6">
                  <w:pPr>
                    <w:rPr>
                      <w:rFonts w:asciiTheme="majorHAnsi" w:eastAsia="Times New Roman" w:hAnsiTheme="majorHAnsi" w:cs="Arial"/>
                    </w:rPr>
                  </w:pPr>
                </w:p>
              </w:tc>
            </w:tr>
          </w:tbl>
          <w:p w:rsidR="004839F6" w:rsidRPr="00962FAC" w:rsidRDefault="004839F6" w:rsidP="004839F6">
            <w:pPr>
              <w:rPr>
                <w:rFonts w:asciiTheme="majorHAnsi" w:eastAsia="Times New Roman" w:hAnsiTheme="majorHAnsi" w:cs="Times New Roman"/>
              </w:rPr>
            </w:pPr>
          </w:p>
        </w:tc>
      </w:tr>
    </w:tbl>
    <w:p w:rsidR="003D56B1" w:rsidRPr="00962FAC" w:rsidRDefault="003D56B1" w:rsidP="0072608E">
      <w:pPr>
        <w:widowControl w:val="0"/>
        <w:autoSpaceDE w:val="0"/>
        <w:autoSpaceDN w:val="0"/>
        <w:adjustRightInd w:val="0"/>
        <w:jc w:val="both"/>
        <w:rPr>
          <w:rFonts w:asciiTheme="majorHAnsi" w:hAnsiTheme="majorHAnsi" w:cs="Times New Roman"/>
          <w:b/>
          <w:bCs/>
          <w:color w:val="000000" w:themeColor="text1"/>
        </w:rPr>
      </w:pPr>
    </w:p>
    <w:p w:rsidR="003D56B1" w:rsidRPr="00962FAC" w:rsidRDefault="003D56B1" w:rsidP="0072608E">
      <w:pPr>
        <w:widowControl w:val="0"/>
        <w:autoSpaceDE w:val="0"/>
        <w:autoSpaceDN w:val="0"/>
        <w:adjustRightInd w:val="0"/>
        <w:jc w:val="both"/>
        <w:rPr>
          <w:rFonts w:asciiTheme="majorHAnsi" w:hAnsiTheme="majorHAnsi" w:cs="Times New Roman"/>
          <w:b/>
          <w:bCs/>
          <w:color w:val="000000" w:themeColor="text1"/>
        </w:rPr>
      </w:pPr>
    </w:p>
    <w:p w:rsidR="003D56B1" w:rsidRPr="00962FAC" w:rsidRDefault="003D56B1" w:rsidP="0072608E">
      <w:pPr>
        <w:widowControl w:val="0"/>
        <w:autoSpaceDE w:val="0"/>
        <w:autoSpaceDN w:val="0"/>
        <w:adjustRightInd w:val="0"/>
        <w:jc w:val="both"/>
        <w:rPr>
          <w:rFonts w:asciiTheme="majorHAnsi" w:hAnsiTheme="majorHAnsi" w:cs="Times New Roman"/>
          <w:b/>
          <w:bCs/>
          <w:color w:val="000000" w:themeColor="text1"/>
        </w:rPr>
      </w:pPr>
    </w:p>
    <w:p w:rsidR="003D56B1" w:rsidRPr="00962FAC" w:rsidRDefault="003D56B1" w:rsidP="0072608E">
      <w:pPr>
        <w:widowControl w:val="0"/>
        <w:autoSpaceDE w:val="0"/>
        <w:autoSpaceDN w:val="0"/>
        <w:adjustRightInd w:val="0"/>
        <w:jc w:val="both"/>
        <w:rPr>
          <w:rFonts w:asciiTheme="majorHAnsi" w:hAnsiTheme="majorHAnsi" w:cs="Times New Roman"/>
          <w:b/>
          <w:bCs/>
          <w:color w:val="000000" w:themeColor="text1"/>
        </w:rPr>
      </w:pPr>
    </w:p>
    <w:tbl>
      <w:tblPr>
        <w:tblW w:w="0" w:type="auto"/>
        <w:tblCellSpacing w:w="15" w:type="dxa"/>
        <w:tblCellMar>
          <w:top w:w="15" w:type="dxa"/>
          <w:left w:w="15" w:type="dxa"/>
          <w:bottom w:w="15" w:type="dxa"/>
          <w:right w:w="15" w:type="dxa"/>
        </w:tblCellMar>
        <w:tblLook w:val="04A0"/>
      </w:tblPr>
      <w:tblGrid>
        <w:gridCol w:w="4194"/>
        <w:gridCol w:w="3762"/>
        <w:gridCol w:w="97"/>
        <w:gridCol w:w="1669"/>
      </w:tblGrid>
      <w:tr w:rsidR="004839F6" w:rsidRPr="00962FAC" w:rsidTr="004839F6">
        <w:trPr>
          <w:tblCellSpacing w:w="15" w:type="dxa"/>
        </w:trPr>
        <w:tc>
          <w:tcPr>
            <w:tcW w:w="0" w:type="auto"/>
            <w:hideMark/>
          </w:tcPr>
          <w:p w:rsidR="008019C3" w:rsidRPr="00962FAC" w:rsidRDefault="008019C3" w:rsidP="004839F6">
            <w:pPr>
              <w:spacing w:before="100" w:beforeAutospacing="1" w:after="100" w:afterAutospacing="1"/>
              <w:rPr>
                <w:rFonts w:asciiTheme="majorHAnsi" w:eastAsia="Times New Roman" w:hAnsiTheme="majorHAnsi" w:cs="Arial"/>
                <w:b/>
                <w:bCs/>
              </w:rPr>
            </w:pPr>
          </w:p>
          <w:p w:rsidR="004839F6" w:rsidRPr="00962FAC" w:rsidRDefault="004839F6" w:rsidP="004839F6">
            <w:pPr>
              <w:spacing w:before="100" w:beforeAutospacing="1" w:after="100" w:afterAutospacing="1"/>
              <w:rPr>
                <w:rFonts w:asciiTheme="majorHAnsi" w:eastAsia="Times New Roman" w:hAnsiTheme="majorHAnsi" w:cs="Arial"/>
              </w:rPr>
            </w:pPr>
            <w:r w:rsidRPr="00962FAC">
              <w:rPr>
                <w:rFonts w:asciiTheme="majorHAnsi" w:eastAsia="Times New Roman" w:hAnsiTheme="majorHAnsi" w:cs="Arial"/>
                <w:b/>
                <w:bCs/>
              </w:rPr>
              <w:t>Tabella a doppia entrata:</w:t>
            </w:r>
            <w:r w:rsidRPr="00962FAC">
              <w:rPr>
                <w:rFonts w:asciiTheme="majorHAnsi" w:eastAsia="Times New Roman" w:hAnsiTheme="majorHAnsi" w:cs="Arial"/>
                <w:b/>
                <w:bCs/>
              </w:rPr>
              <w:br/>
              <w:t>V9_5 x V14a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02"/>
              <w:gridCol w:w="380"/>
              <w:gridCol w:w="297"/>
              <w:gridCol w:w="458"/>
              <w:gridCol w:w="1388"/>
              <w:gridCol w:w="778"/>
            </w:tblGrid>
            <w:tr w:rsidR="004839F6"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839F6" w:rsidRPr="00962FAC" w:rsidRDefault="004839F6" w:rsidP="004839F6">
                  <w:pPr>
                    <w:rPr>
                      <w:rFonts w:asciiTheme="majorHAnsi" w:eastAsia="Times New Roman" w:hAnsiTheme="majorHAnsi" w:cs="Arial"/>
                    </w:rPr>
                  </w:pPr>
                  <w:r w:rsidRPr="00962FAC">
                    <w:rPr>
                      <w:rFonts w:asciiTheme="majorHAnsi" w:eastAsia="Times New Roman" w:hAnsiTheme="majorHAnsi" w:cs="Arial"/>
                    </w:rPr>
                    <w:t>V14a-&gt;</w:t>
                  </w:r>
                  <w:r w:rsidRPr="00962FAC">
                    <w:rPr>
                      <w:rFonts w:asciiTheme="majorHAnsi" w:eastAsia="Times New Roman" w:hAnsiTheme="majorHAnsi" w:cs="Arial"/>
                    </w:rPr>
                    <w:br/>
                    <w:t>V9_5</w:t>
                  </w:r>
                </w:p>
              </w:tc>
              <w:tc>
                <w:tcPr>
                  <w:tcW w:w="0" w:type="auto"/>
                  <w:tcBorders>
                    <w:top w:val="outset" w:sz="6" w:space="0" w:color="auto"/>
                    <w:left w:val="outset" w:sz="6" w:space="0" w:color="auto"/>
                    <w:bottom w:val="outset" w:sz="6" w:space="0" w:color="auto"/>
                    <w:right w:val="outset" w:sz="6" w:space="0" w:color="auto"/>
                  </w:tcBorders>
                  <w:vAlign w:val="center"/>
                  <w:hideMark/>
                </w:tcPr>
                <w:p w:rsidR="004839F6" w:rsidRPr="00962FAC" w:rsidRDefault="004839F6" w:rsidP="004839F6">
                  <w:pPr>
                    <w:rPr>
                      <w:rFonts w:asciiTheme="majorHAnsi" w:eastAsia="Times New Roman" w:hAnsiTheme="majorHAnsi" w:cs="Arial"/>
                    </w:rPr>
                  </w:pPr>
                  <w:r w:rsidRPr="00962FAC">
                    <w:rPr>
                      <w:rFonts w:asciiTheme="majorHAnsi" w:eastAsia="Times New Roman" w:hAnsiTheme="majorHAnsi" w:cs="Arial"/>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839F6" w:rsidRPr="00962FAC" w:rsidRDefault="004839F6" w:rsidP="004839F6">
                  <w:pPr>
                    <w:rPr>
                      <w:rFonts w:asciiTheme="majorHAnsi" w:eastAsia="Times New Roman" w:hAnsiTheme="majorHAnsi" w:cs="Arial"/>
                    </w:rPr>
                  </w:pPr>
                  <w:r w:rsidRPr="00962FAC">
                    <w:rPr>
                      <w:rFonts w:asciiTheme="majorHAnsi" w:eastAsia="Times New Roman" w:hAnsiTheme="majorHAnsi" w:cs="Arial"/>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839F6" w:rsidRPr="00962FAC" w:rsidRDefault="004839F6" w:rsidP="004839F6">
                  <w:pPr>
                    <w:rPr>
                      <w:rFonts w:asciiTheme="majorHAnsi" w:eastAsia="Times New Roman" w:hAnsiTheme="majorHAnsi" w:cs="Arial"/>
                    </w:rPr>
                  </w:pPr>
                  <w:r w:rsidRPr="00962FAC">
                    <w:rPr>
                      <w:rFonts w:asciiTheme="majorHAnsi" w:eastAsia="Times New Roman" w:hAnsiTheme="majorHAnsi" w:cs="Arial"/>
                      <w:b/>
                      <w:bCs/>
                    </w:rPr>
                    <w:t>Sport</w:t>
                  </w:r>
                </w:p>
              </w:tc>
              <w:tc>
                <w:tcPr>
                  <w:tcW w:w="0" w:type="auto"/>
                  <w:tcBorders>
                    <w:top w:val="outset" w:sz="6" w:space="0" w:color="auto"/>
                    <w:left w:val="outset" w:sz="6" w:space="0" w:color="auto"/>
                    <w:bottom w:val="outset" w:sz="6" w:space="0" w:color="auto"/>
                    <w:right w:val="outset" w:sz="6" w:space="0" w:color="auto"/>
                  </w:tcBorders>
                  <w:vAlign w:val="center"/>
                  <w:hideMark/>
                </w:tcPr>
                <w:p w:rsidR="004839F6" w:rsidRPr="00962FAC" w:rsidRDefault="004839F6" w:rsidP="004839F6">
                  <w:pPr>
                    <w:rPr>
                      <w:rFonts w:asciiTheme="majorHAnsi" w:eastAsia="Times New Roman" w:hAnsiTheme="majorHAnsi" w:cs="Arial"/>
                    </w:rPr>
                  </w:pPr>
                  <w:r w:rsidRPr="00962FAC">
                    <w:rPr>
                      <w:rFonts w:asciiTheme="majorHAnsi" w:eastAsia="Times New Roman" w:hAnsiTheme="majorHAnsi" w:cs="Arial"/>
                      <w:b/>
                      <w:bCs/>
                    </w:rPr>
                    <w:t>lascio_che_passino</w:t>
                  </w:r>
                </w:p>
              </w:tc>
              <w:tc>
                <w:tcPr>
                  <w:tcW w:w="0" w:type="auto"/>
                  <w:tcBorders>
                    <w:top w:val="outset" w:sz="6" w:space="0" w:color="auto"/>
                    <w:left w:val="outset" w:sz="6" w:space="0" w:color="auto"/>
                    <w:bottom w:val="outset" w:sz="6" w:space="0" w:color="auto"/>
                    <w:right w:val="outset" w:sz="6" w:space="0" w:color="auto"/>
                  </w:tcBorders>
                  <w:vAlign w:val="center"/>
                  <w:hideMark/>
                </w:tcPr>
                <w:p w:rsidR="004839F6" w:rsidRPr="00962FAC" w:rsidRDefault="004839F6" w:rsidP="004839F6">
                  <w:pPr>
                    <w:rPr>
                      <w:rFonts w:asciiTheme="majorHAnsi" w:eastAsia="Times New Roman" w:hAnsiTheme="majorHAnsi" w:cs="Arial"/>
                    </w:rPr>
                  </w:pPr>
                  <w:r w:rsidRPr="00962FAC">
                    <w:rPr>
                      <w:rFonts w:asciiTheme="majorHAnsi" w:eastAsia="Times New Roman" w:hAnsiTheme="majorHAnsi" w:cs="Arial"/>
                    </w:rPr>
                    <w:t xml:space="preserve">Marginale </w:t>
                  </w:r>
                  <w:r w:rsidRPr="00962FAC">
                    <w:rPr>
                      <w:rFonts w:asciiTheme="majorHAnsi" w:eastAsia="Times New Roman" w:hAnsiTheme="majorHAnsi" w:cs="Arial"/>
                    </w:rPr>
                    <w:br/>
                    <w:t>di riga</w:t>
                  </w:r>
                </w:p>
              </w:tc>
            </w:tr>
            <w:tr w:rsidR="004839F6"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839F6" w:rsidRPr="00962FAC" w:rsidRDefault="004839F6" w:rsidP="004839F6">
                  <w:pPr>
                    <w:rPr>
                      <w:rFonts w:asciiTheme="majorHAnsi" w:eastAsia="Times New Roman" w:hAnsiTheme="majorHAnsi" w:cs="Arial"/>
                    </w:rPr>
                  </w:pPr>
                  <w:r w:rsidRPr="00962FAC">
                    <w:rPr>
                      <w:rFonts w:asciiTheme="majorHAnsi" w:eastAsia="Times New Roman" w:hAnsiTheme="majorHAnsi" w:cs="Arial"/>
                      <w:b/>
                      <w:bCs/>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839F6" w:rsidRPr="00962FAC" w:rsidRDefault="004839F6" w:rsidP="004839F6">
                  <w:pPr>
                    <w:rPr>
                      <w:rFonts w:asciiTheme="majorHAnsi" w:eastAsia="Times New Roman" w:hAnsiTheme="majorHAnsi" w:cs="Arial"/>
                    </w:rPr>
                  </w:pPr>
                  <w:r w:rsidRPr="00962FAC">
                    <w:rPr>
                      <w:rFonts w:asciiTheme="majorHAnsi" w:eastAsia="Times New Roman" w:hAnsiTheme="majorHAnsi" w:cs="Arial"/>
                    </w:rPr>
                    <w:t>13</w:t>
                  </w:r>
                  <w:r w:rsidRPr="00962FAC">
                    <w:rPr>
                      <w:rFonts w:asciiTheme="majorHAnsi" w:eastAsia="Times New Roman" w:hAnsiTheme="majorHAnsi" w:cs="Arial"/>
                    </w:rPr>
                    <w:br/>
                  </w:r>
                  <w:r w:rsidRPr="00962FAC">
                    <w:rPr>
                      <w:rFonts w:asciiTheme="majorHAnsi" w:eastAsia="Times New Roman" w:hAnsiTheme="majorHAnsi" w:cs="Arial"/>
                      <w:i/>
                      <w:iCs/>
                    </w:rPr>
                    <w:t>13.3</w:t>
                  </w:r>
                  <w:r w:rsidRPr="00962FAC">
                    <w:rPr>
                      <w:rFonts w:asciiTheme="majorHAnsi" w:eastAsia="Times New Roman" w:hAnsiTheme="majorHAnsi" w:cs="Arial"/>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4839F6" w:rsidRPr="00962FAC" w:rsidRDefault="004839F6" w:rsidP="004839F6">
                  <w:pPr>
                    <w:rPr>
                      <w:rFonts w:asciiTheme="majorHAnsi" w:eastAsia="Times New Roman" w:hAnsiTheme="majorHAnsi" w:cs="Arial"/>
                    </w:rPr>
                  </w:pPr>
                  <w:r w:rsidRPr="00962FAC">
                    <w:rPr>
                      <w:rFonts w:asciiTheme="majorHAnsi" w:eastAsia="Times New Roman" w:hAnsiTheme="majorHAnsi" w:cs="Arial"/>
                    </w:rPr>
                    <w:t>1</w:t>
                  </w:r>
                  <w:r w:rsidRPr="00962FAC">
                    <w:rPr>
                      <w:rFonts w:asciiTheme="majorHAnsi" w:eastAsia="Times New Roman" w:hAnsiTheme="majorHAnsi" w:cs="Arial"/>
                    </w:rPr>
                    <w:br/>
                  </w:r>
                  <w:r w:rsidRPr="00962FAC">
                    <w:rPr>
                      <w:rFonts w:asciiTheme="majorHAnsi" w:eastAsia="Times New Roman" w:hAnsiTheme="majorHAnsi" w:cs="Arial"/>
                      <w:i/>
                      <w:iCs/>
                      <w:color w:val="FF0000"/>
                    </w:rPr>
                    <w:t>0.9</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839F6" w:rsidRPr="00962FAC" w:rsidRDefault="004839F6" w:rsidP="004839F6">
                  <w:pPr>
                    <w:rPr>
                      <w:rFonts w:asciiTheme="majorHAnsi" w:eastAsia="Times New Roman" w:hAnsiTheme="majorHAnsi" w:cs="Arial"/>
                    </w:rPr>
                  </w:pPr>
                  <w:r w:rsidRPr="00962FAC">
                    <w:rPr>
                      <w:rFonts w:asciiTheme="majorHAnsi" w:eastAsia="Times New Roman" w:hAnsiTheme="majorHAnsi" w:cs="Arial"/>
                    </w:rPr>
                    <w:t>1</w:t>
                  </w:r>
                  <w:r w:rsidRPr="00962FAC">
                    <w:rPr>
                      <w:rFonts w:asciiTheme="majorHAnsi" w:eastAsia="Times New Roman" w:hAnsiTheme="majorHAnsi" w:cs="Arial"/>
                    </w:rPr>
                    <w:br/>
                  </w:r>
                  <w:r w:rsidRPr="00962FAC">
                    <w:rPr>
                      <w:rFonts w:asciiTheme="majorHAnsi" w:eastAsia="Times New Roman" w:hAnsiTheme="majorHAnsi" w:cs="Arial"/>
                      <w:i/>
                      <w:iCs/>
                      <w:color w:val="FF0000"/>
                    </w:rPr>
                    <w:t>0.9</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839F6" w:rsidRPr="00962FAC" w:rsidRDefault="004839F6" w:rsidP="004839F6">
                  <w:pPr>
                    <w:rPr>
                      <w:rFonts w:asciiTheme="majorHAnsi" w:eastAsia="Times New Roman" w:hAnsiTheme="majorHAnsi" w:cs="Arial"/>
                    </w:rPr>
                  </w:pPr>
                  <w:r w:rsidRPr="00962FAC">
                    <w:rPr>
                      <w:rFonts w:asciiTheme="majorHAnsi" w:eastAsia="Times New Roman" w:hAnsiTheme="majorHAnsi" w:cs="Arial"/>
                    </w:rPr>
                    <w:t>0</w:t>
                  </w:r>
                  <w:r w:rsidRPr="00962FAC">
                    <w:rPr>
                      <w:rFonts w:asciiTheme="majorHAnsi" w:eastAsia="Times New Roman" w:hAnsiTheme="majorHAnsi" w:cs="Arial"/>
                    </w:rPr>
                    <w:br/>
                  </w:r>
                  <w:r w:rsidRPr="00962FAC">
                    <w:rPr>
                      <w:rFonts w:asciiTheme="majorHAnsi" w:eastAsia="Times New Roman" w:hAnsiTheme="majorHAnsi" w:cs="Arial"/>
                      <w:i/>
                      <w:iCs/>
                      <w:color w:val="FF0000"/>
                    </w:rPr>
                    <w:t>0.9</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839F6" w:rsidRPr="00962FAC" w:rsidRDefault="004839F6" w:rsidP="004839F6">
                  <w:pPr>
                    <w:rPr>
                      <w:rFonts w:asciiTheme="majorHAnsi" w:eastAsia="Times New Roman" w:hAnsiTheme="majorHAnsi" w:cs="Arial"/>
                    </w:rPr>
                  </w:pPr>
                  <w:r w:rsidRPr="00962FAC">
                    <w:rPr>
                      <w:rFonts w:asciiTheme="majorHAnsi" w:eastAsia="Times New Roman" w:hAnsiTheme="majorHAnsi" w:cs="Arial"/>
                    </w:rPr>
                    <w:t>16</w:t>
                  </w:r>
                </w:p>
              </w:tc>
            </w:tr>
            <w:tr w:rsidR="004839F6"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839F6" w:rsidRPr="00962FAC" w:rsidRDefault="004839F6" w:rsidP="004839F6">
                  <w:pPr>
                    <w:rPr>
                      <w:rFonts w:asciiTheme="majorHAnsi" w:eastAsia="Times New Roman" w:hAnsiTheme="majorHAnsi" w:cs="Arial"/>
                    </w:rPr>
                  </w:pPr>
                  <w:r w:rsidRPr="00962FAC">
                    <w:rPr>
                      <w:rFonts w:asciiTheme="majorHAnsi" w:eastAsia="Times New Roman" w:hAnsiTheme="majorHAnsi" w:cs="Arial"/>
                      <w:b/>
                      <w:bCs/>
                    </w:rPr>
                    <w:t>alla_guida</w:t>
                  </w:r>
                </w:p>
              </w:tc>
              <w:tc>
                <w:tcPr>
                  <w:tcW w:w="0" w:type="auto"/>
                  <w:tcBorders>
                    <w:top w:val="outset" w:sz="6" w:space="0" w:color="auto"/>
                    <w:left w:val="outset" w:sz="6" w:space="0" w:color="auto"/>
                    <w:bottom w:val="outset" w:sz="6" w:space="0" w:color="auto"/>
                    <w:right w:val="outset" w:sz="6" w:space="0" w:color="auto"/>
                  </w:tcBorders>
                  <w:vAlign w:val="center"/>
                  <w:hideMark/>
                </w:tcPr>
                <w:p w:rsidR="004839F6" w:rsidRPr="00962FAC" w:rsidRDefault="004839F6" w:rsidP="004839F6">
                  <w:pPr>
                    <w:rPr>
                      <w:rFonts w:asciiTheme="majorHAnsi" w:eastAsia="Times New Roman" w:hAnsiTheme="majorHAnsi" w:cs="Arial"/>
                    </w:rPr>
                  </w:pPr>
                  <w:r w:rsidRPr="00962FAC">
                    <w:rPr>
                      <w:rFonts w:asciiTheme="majorHAnsi" w:eastAsia="Times New Roman" w:hAnsiTheme="majorHAnsi" w:cs="Arial"/>
                    </w:rPr>
                    <w:t>1</w:t>
                  </w:r>
                  <w:r w:rsidRPr="00962FAC">
                    <w:rPr>
                      <w:rFonts w:asciiTheme="majorHAnsi" w:eastAsia="Times New Roman" w:hAnsiTheme="majorHAnsi" w:cs="Arial"/>
                    </w:rPr>
                    <w:br/>
                  </w:r>
                  <w:r w:rsidRPr="00962FAC">
                    <w:rPr>
                      <w:rFonts w:asciiTheme="majorHAnsi" w:eastAsia="Times New Roman" w:hAnsiTheme="majorHAnsi" w:cs="Arial"/>
                      <w:i/>
                      <w:iCs/>
                      <w:color w:val="FF0000"/>
                    </w:rPr>
                    <w:t>0.8</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839F6" w:rsidRPr="00962FAC" w:rsidRDefault="004839F6" w:rsidP="004839F6">
                  <w:pPr>
                    <w:rPr>
                      <w:rFonts w:asciiTheme="majorHAnsi" w:eastAsia="Times New Roman" w:hAnsiTheme="majorHAnsi" w:cs="Arial"/>
                    </w:rPr>
                  </w:pPr>
                  <w:r w:rsidRPr="00962FAC">
                    <w:rPr>
                      <w:rFonts w:asciiTheme="majorHAnsi" w:eastAsia="Times New Roman" w:hAnsiTheme="majorHAnsi" w:cs="Arial"/>
                    </w:rPr>
                    <w:t>0</w:t>
                  </w:r>
                  <w:r w:rsidRPr="00962FAC">
                    <w:rPr>
                      <w:rFonts w:asciiTheme="majorHAnsi" w:eastAsia="Times New Roman" w:hAnsiTheme="majorHAnsi" w:cs="Arial"/>
                    </w:rPr>
                    <w:br/>
                  </w:r>
                  <w:r w:rsidRPr="00962FAC">
                    <w:rPr>
                      <w:rFonts w:asciiTheme="majorHAnsi" w:eastAsia="Times New Roman" w:hAnsiTheme="majorHAnsi" w:cs="Arial"/>
                      <w:i/>
                      <w:iCs/>
                      <w:color w:val="FF0000"/>
                    </w:rPr>
                    <w:t>0.1</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839F6" w:rsidRPr="00962FAC" w:rsidRDefault="004839F6" w:rsidP="004839F6">
                  <w:pPr>
                    <w:rPr>
                      <w:rFonts w:asciiTheme="majorHAnsi" w:eastAsia="Times New Roman" w:hAnsiTheme="majorHAnsi" w:cs="Arial"/>
                    </w:rPr>
                  </w:pPr>
                  <w:r w:rsidRPr="00962FAC">
                    <w:rPr>
                      <w:rFonts w:asciiTheme="majorHAnsi" w:eastAsia="Times New Roman" w:hAnsiTheme="majorHAnsi" w:cs="Arial"/>
                    </w:rPr>
                    <w:t>0</w:t>
                  </w:r>
                  <w:r w:rsidRPr="00962FAC">
                    <w:rPr>
                      <w:rFonts w:asciiTheme="majorHAnsi" w:eastAsia="Times New Roman" w:hAnsiTheme="majorHAnsi" w:cs="Arial"/>
                    </w:rPr>
                    <w:br/>
                  </w:r>
                  <w:r w:rsidRPr="00962FAC">
                    <w:rPr>
                      <w:rFonts w:asciiTheme="majorHAnsi" w:eastAsia="Times New Roman" w:hAnsiTheme="majorHAnsi" w:cs="Arial"/>
                      <w:i/>
                      <w:iCs/>
                      <w:color w:val="FF0000"/>
                    </w:rPr>
                    <w:t>0.1</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839F6" w:rsidRPr="00962FAC" w:rsidRDefault="004839F6" w:rsidP="004839F6">
                  <w:pPr>
                    <w:rPr>
                      <w:rFonts w:asciiTheme="majorHAnsi" w:eastAsia="Times New Roman" w:hAnsiTheme="majorHAnsi" w:cs="Arial"/>
                    </w:rPr>
                  </w:pPr>
                  <w:r w:rsidRPr="00962FAC">
                    <w:rPr>
                      <w:rFonts w:asciiTheme="majorHAnsi" w:eastAsia="Times New Roman" w:hAnsiTheme="majorHAnsi" w:cs="Arial"/>
                    </w:rPr>
                    <w:t>0</w:t>
                  </w:r>
                  <w:r w:rsidRPr="00962FAC">
                    <w:rPr>
                      <w:rFonts w:asciiTheme="majorHAnsi" w:eastAsia="Times New Roman" w:hAnsiTheme="majorHAnsi" w:cs="Arial"/>
                    </w:rPr>
                    <w:br/>
                  </w:r>
                  <w:r w:rsidRPr="00962FAC">
                    <w:rPr>
                      <w:rFonts w:asciiTheme="majorHAnsi" w:eastAsia="Times New Roman" w:hAnsiTheme="majorHAnsi" w:cs="Arial"/>
                      <w:i/>
                      <w:iCs/>
                      <w:color w:val="FF0000"/>
                    </w:rPr>
                    <w:t>0.1</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839F6" w:rsidRPr="00962FAC" w:rsidRDefault="004839F6" w:rsidP="004839F6">
                  <w:pPr>
                    <w:rPr>
                      <w:rFonts w:asciiTheme="majorHAnsi" w:eastAsia="Times New Roman" w:hAnsiTheme="majorHAnsi" w:cs="Arial"/>
                    </w:rPr>
                  </w:pPr>
                  <w:r w:rsidRPr="00962FAC">
                    <w:rPr>
                      <w:rFonts w:asciiTheme="majorHAnsi" w:eastAsia="Times New Roman" w:hAnsiTheme="majorHAnsi" w:cs="Arial"/>
                    </w:rPr>
                    <w:t>1</w:t>
                  </w:r>
                </w:p>
              </w:tc>
            </w:tr>
            <w:tr w:rsidR="004839F6"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839F6" w:rsidRPr="00962FAC" w:rsidRDefault="004839F6" w:rsidP="004839F6">
                  <w:pPr>
                    <w:rPr>
                      <w:rFonts w:asciiTheme="majorHAnsi" w:eastAsia="Times New Roman" w:hAnsiTheme="majorHAnsi" w:cs="Arial"/>
                    </w:rPr>
                  </w:pPr>
                  <w:r w:rsidRPr="00962FAC">
                    <w:rPr>
                      <w:rFonts w:asciiTheme="majorHAnsi" w:eastAsia="Times New Roman" w:hAnsiTheme="majorHAnsi" w:cs="Arial"/>
                      <w:b/>
                      <w:bCs/>
                    </w:rPr>
                    <w:lastRenderedPageBreak/>
                    <w:t>lavoro</w:t>
                  </w:r>
                </w:p>
              </w:tc>
              <w:tc>
                <w:tcPr>
                  <w:tcW w:w="0" w:type="auto"/>
                  <w:tcBorders>
                    <w:top w:val="outset" w:sz="6" w:space="0" w:color="auto"/>
                    <w:left w:val="outset" w:sz="6" w:space="0" w:color="auto"/>
                    <w:bottom w:val="outset" w:sz="6" w:space="0" w:color="auto"/>
                    <w:right w:val="outset" w:sz="6" w:space="0" w:color="auto"/>
                  </w:tcBorders>
                  <w:vAlign w:val="center"/>
                  <w:hideMark/>
                </w:tcPr>
                <w:p w:rsidR="004839F6" w:rsidRPr="00962FAC" w:rsidRDefault="004839F6" w:rsidP="004839F6">
                  <w:pPr>
                    <w:rPr>
                      <w:rFonts w:asciiTheme="majorHAnsi" w:eastAsia="Times New Roman" w:hAnsiTheme="majorHAnsi" w:cs="Arial"/>
                    </w:rPr>
                  </w:pPr>
                  <w:r w:rsidRPr="00962FAC">
                    <w:rPr>
                      <w:rFonts w:asciiTheme="majorHAnsi" w:eastAsia="Times New Roman" w:hAnsiTheme="majorHAnsi" w:cs="Arial"/>
                    </w:rPr>
                    <w:t>1</w:t>
                  </w:r>
                  <w:r w:rsidRPr="00962FAC">
                    <w:rPr>
                      <w:rFonts w:asciiTheme="majorHAnsi" w:eastAsia="Times New Roman" w:hAnsiTheme="majorHAnsi" w:cs="Arial"/>
                    </w:rPr>
                    <w:br/>
                  </w:r>
                  <w:r w:rsidRPr="00962FAC">
                    <w:rPr>
                      <w:rFonts w:asciiTheme="majorHAnsi" w:eastAsia="Times New Roman" w:hAnsiTheme="majorHAnsi" w:cs="Arial"/>
                      <w:i/>
                      <w:iCs/>
                      <w:color w:val="FF0000"/>
                    </w:rPr>
                    <w:t>0.8</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839F6" w:rsidRPr="00962FAC" w:rsidRDefault="004839F6" w:rsidP="004839F6">
                  <w:pPr>
                    <w:rPr>
                      <w:rFonts w:asciiTheme="majorHAnsi" w:eastAsia="Times New Roman" w:hAnsiTheme="majorHAnsi" w:cs="Arial"/>
                    </w:rPr>
                  </w:pPr>
                  <w:r w:rsidRPr="00962FAC">
                    <w:rPr>
                      <w:rFonts w:asciiTheme="majorHAnsi" w:eastAsia="Times New Roman" w:hAnsiTheme="majorHAnsi" w:cs="Arial"/>
                    </w:rPr>
                    <w:t>0</w:t>
                  </w:r>
                  <w:r w:rsidRPr="00962FAC">
                    <w:rPr>
                      <w:rFonts w:asciiTheme="majorHAnsi" w:eastAsia="Times New Roman" w:hAnsiTheme="majorHAnsi" w:cs="Arial"/>
                    </w:rPr>
                    <w:br/>
                  </w:r>
                  <w:r w:rsidRPr="00962FAC">
                    <w:rPr>
                      <w:rFonts w:asciiTheme="majorHAnsi" w:eastAsia="Times New Roman" w:hAnsiTheme="majorHAnsi" w:cs="Arial"/>
                      <w:i/>
                      <w:iCs/>
                      <w:color w:val="FF0000"/>
                    </w:rPr>
                    <w:t>0.1</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839F6" w:rsidRPr="00962FAC" w:rsidRDefault="004839F6" w:rsidP="004839F6">
                  <w:pPr>
                    <w:rPr>
                      <w:rFonts w:asciiTheme="majorHAnsi" w:eastAsia="Times New Roman" w:hAnsiTheme="majorHAnsi" w:cs="Arial"/>
                    </w:rPr>
                  </w:pPr>
                  <w:r w:rsidRPr="00962FAC">
                    <w:rPr>
                      <w:rFonts w:asciiTheme="majorHAnsi" w:eastAsia="Times New Roman" w:hAnsiTheme="majorHAnsi" w:cs="Arial"/>
                    </w:rPr>
                    <w:t>0</w:t>
                  </w:r>
                  <w:r w:rsidRPr="00962FAC">
                    <w:rPr>
                      <w:rFonts w:asciiTheme="majorHAnsi" w:eastAsia="Times New Roman" w:hAnsiTheme="majorHAnsi" w:cs="Arial"/>
                    </w:rPr>
                    <w:br/>
                  </w:r>
                  <w:r w:rsidRPr="00962FAC">
                    <w:rPr>
                      <w:rFonts w:asciiTheme="majorHAnsi" w:eastAsia="Times New Roman" w:hAnsiTheme="majorHAnsi" w:cs="Arial"/>
                      <w:i/>
                      <w:iCs/>
                      <w:color w:val="FF0000"/>
                    </w:rPr>
                    <w:t>0.1</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839F6" w:rsidRPr="00962FAC" w:rsidRDefault="004839F6" w:rsidP="004839F6">
                  <w:pPr>
                    <w:rPr>
                      <w:rFonts w:asciiTheme="majorHAnsi" w:eastAsia="Times New Roman" w:hAnsiTheme="majorHAnsi" w:cs="Arial"/>
                    </w:rPr>
                  </w:pPr>
                  <w:r w:rsidRPr="00962FAC">
                    <w:rPr>
                      <w:rFonts w:asciiTheme="majorHAnsi" w:eastAsia="Times New Roman" w:hAnsiTheme="majorHAnsi" w:cs="Arial"/>
                    </w:rPr>
                    <w:t>0</w:t>
                  </w:r>
                  <w:r w:rsidRPr="00962FAC">
                    <w:rPr>
                      <w:rFonts w:asciiTheme="majorHAnsi" w:eastAsia="Times New Roman" w:hAnsiTheme="majorHAnsi" w:cs="Arial"/>
                    </w:rPr>
                    <w:br/>
                  </w:r>
                  <w:r w:rsidRPr="00962FAC">
                    <w:rPr>
                      <w:rFonts w:asciiTheme="majorHAnsi" w:eastAsia="Times New Roman" w:hAnsiTheme="majorHAnsi" w:cs="Arial"/>
                      <w:i/>
                      <w:iCs/>
                      <w:color w:val="FF0000"/>
                    </w:rPr>
                    <w:t>0.1</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839F6" w:rsidRPr="00962FAC" w:rsidRDefault="004839F6" w:rsidP="004839F6">
                  <w:pPr>
                    <w:rPr>
                      <w:rFonts w:asciiTheme="majorHAnsi" w:eastAsia="Times New Roman" w:hAnsiTheme="majorHAnsi" w:cs="Arial"/>
                    </w:rPr>
                  </w:pPr>
                  <w:r w:rsidRPr="00962FAC">
                    <w:rPr>
                      <w:rFonts w:asciiTheme="majorHAnsi" w:eastAsia="Times New Roman" w:hAnsiTheme="majorHAnsi" w:cs="Arial"/>
                    </w:rPr>
                    <w:t>1</w:t>
                  </w:r>
                </w:p>
              </w:tc>
            </w:tr>
            <w:tr w:rsidR="004839F6"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839F6" w:rsidRPr="00962FAC" w:rsidRDefault="004839F6" w:rsidP="004839F6">
                  <w:pPr>
                    <w:rPr>
                      <w:rFonts w:asciiTheme="majorHAnsi" w:eastAsia="Times New Roman" w:hAnsiTheme="majorHAnsi" w:cs="Arial"/>
                    </w:rPr>
                  </w:pPr>
                  <w:r w:rsidRPr="00962FAC">
                    <w:rPr>
                      <w:rFonts w:asciiTheme="majorHAnsi" w:eastAsia="Times New Roman" w:hAnsiTheme="majorHAnsi" w:cs="Arial"/>
                    </w:rPr>
                    <w:t xml:space="preserve">Marginale </w:t>
                  </w:r>
                  <w:r w:rsidRPr="00962FAC">
                    <w:rPr>
                      <w:rFonts w:asciiTheme="majorHAnsi" w:eastAsia="Times New Roman" w:hAnsiTheme="majorHAnsi" w:cs="Arial"/>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4839F6" w:rsidRPr="00962FAC" w:rsidRDefault="004839F6" w:rsidP="004839F6">
                  <w:pPr>
                    <w:rPr>
                      <w:rFonts w:asciiTheme="majorHAnsi" w:eastAsia="Times New Roman" w:hAnsiTheme="majorHAnsi" w:cs="Arial"/>
                    </w:rPr>
                  </w:pPr>
                  <w:r w:rsidRPr="00962FAC">
                    <w:rPr>
                      <w:rFonts w:asciiTheme="majorHAnsi" w:eastAsia="Times New Roman" w:hAnsiTheme="majorHAnsi" w:cs="Arial"/>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4839F6" w:rsidRPr="00962FAC" w:rsidRDefault="004839F6" w:rsidP="004839F6">
                  <w:pPr>
                    <w:rPr>
                      <w:rFonts w:asciiTheme="majorHAnsi" w:eastAsia="Times New Roman" w:hAnsiTheme="majorHAnsi" w:cs="Arial"/>
                    </w:rPr>
                  </w:pPr>
                  <w:r w:rsidRPr="00962FAC">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839F6" w:rsidRPr="00962FAC" w:rsidRDefault="004839F6" w:rsidP="004839F6">
                  <w:pPr>
                    <w:rPr>
                      <w:rFonts w:asciiTheme="majorHAnsi" w:eastAsia="Times New Roman" w:hAnsiTheme="majorHAnsi" w:cs="Arial"/>
                    </w:rPr>
                  </w:pPr>
                  <w:r w:rsidRPr="00962FAC">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839F6" w:rsidRPr="00962FAC" w:rsidRDefault="004839F6" w:rsidP="004839F6">
                  <w:pPr>
                    <w:rPr>
                      <w:rFonts w:asciiTheme="majorHAnsi" w:eastAsia="Times New Roman" w:hAnsiTheme="majorHAnsi" w:cs="Arial"/>
                    </w:rPr>
                  </w:pPr>
                  <w:r w:rsidRPr="00962FAC">
                    <w:rPr>
                      <w:rFonts w:asciiTheme="majorHAnsi" w:eastAsia="Times New Roman" w:hAnsiTheme="majorHAnsi"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839F6" w:rsidRPr="00962FAC" w:rsidRDefault="004839F6" w:rsidP="004839F6">
                  <w:pPr>
                    <w:rPr>
                      <w:rFonts w:asciiTheme="majorHAnsi" w:eastAsia="Times New Roman" w:hAnsiTheme="majorHAnsi" w:cs="Arial"/>
                    </w:rPr>
                  </w:pPr>
                  <w:r w:rsidRPr="00962FAC">
                    <w:rPr>
                      <w:rFonts w:asciiTheme="majorHAnsi" w:eastAsia="Times New Roman" w:hAnsiTheme="majorHAnsi" w:cs="Arial"/>
                    </w:rPr>
                    <w:t>18</w:t>
                  </w:r>
                </w:p>
              </w:tc>
            </w:tr>
          </w:tbl>
          <w:p w:rsidR="004839F6" w:rsidRPr="00962FAC" w:rsidRDefault="004839F6" w:rsidP="004839F6">
            <w:pPr>
              <w:spacing w:before="100" w:beforeAutospacing="1" w:after="100" w:afterAutospacing="1"/>
              <w:rPr>
                <w:rFonts w:asciiTheme="majorHAnsi" w:eastAsia="Times New Roman" w:hAnsiTheme="majorHAnsi" w:cs="Arial"/>
              </w:rPr>
            </w:pPr>
            <w:r w:rsidRPr="00962FAC">
              <w:rPr>
                <w:rFonts w:asciiTheme="majorHAnsi" w:eastAsia="Times New Roman" w:hAnsiTheme="majorHAnsi" w:cs="Arial"/>
              </w:rPr>
              <w:t xml:space="preserve">Il valore di X quadro non è significativo dato che vi sono frequenze attese minori di 1. </w:t>
            </w:r>
          </w:p>
          <w:p w:rsidR="004839F6" w:rsidRPr="00962FAC" w:rsidRDefault="004839F6" w:rsidP="004839F6">
            <w:pPr>
              <w:spacing w:before="100" w:beforeAutospacing="1" w:after="100" w:afterAutospacing="1"/>
              <w:ind w:left="720"/>
              <w:rPr>
                <w:rFonts w:asciiTheme="majorHAnsi" w:eastAsia="Times New Roman" w:hAnsiTheme="majorHAnsi" w:cs="Arial"/>
              </w:rPr>
            </w:pPr>
          </w:p>
        </w:tc>
        <w:tc>
          <w:tcPr>
            <w:tcW w:w="4500" w:type="dxa"/>
            <w:hideMark/>
          </w:tcPr>
          <w:p w:rsidR="004839F6" w:rsidRPr="00962FAC" w:rsidRDefault="004839F6" w:rsidP="004839F6">
            <w:pPr>
              <w:spacing w:before="100" w:beforeAutospacing="1" w:after="100" w:afterAutospacing="1"/>
              <w:jc w:val="right"/>
              <w:rPr>
                <w:rFonts w:asciiTheme="majorHAnsi" w:eastAsia="Times New Roman" w:hAnsiTheme="majorHAnsi" w:cs="Arial"/>
              </w:rPr>
            </w:pPr>
            <w:r w:rsidRPr="00962FAC">
              <w:rPr>
                <w:rFonts w:asciiTheme="majorHAnsi" w:eastAsia="Times New Roman" w:hAnsiTheme="majorHAnsi" w:cs="Arial"/>
              </w:rPr>
              <w:lastRenderedPageBreak/>
              <w:t xml:space="preserve">  </w:t>
            </w:r>
          </w:p>
          <w:tbl>
            <w:tblPr>
              <w:tblW w:w="0" w:type="auto"/>
              <w:jc w:val="right"/>
              <w:tblCellSpacing w:w="15" w:type="dxa"/>
              <w:tblCellMar>
                <w:left w:w="0" w:type="dxa"/>
                <w:right w:w="0" w:type="dxa"/>
              </w:tblCellMar>
              <w:tblLook w:val="04A0"/>
            </w:tblPr>
            <w:tblGrid>
              <w:gridCol w:w="329"/>
              <w:gridCol w:w="286"/>
              <w:gridCol w:w="285"/>
              <w:gridCol w:w="285"/>
              <w:gridCol w:w="396"/>
              <w:gridCol w:w="285"/>
              <w:gridCol w:w="285"/>
              <w:gridCol w:w="285"/>
              <w:gridCol w:w="396"/>
              <w:gridCol w:w="285"/>
              <w:gridCol w:w="285"/>
              <w:gridCol w:w="300"/>
            </w:tblGrid>
            <w:tr w:rsidR="004839F6" w:rsidRPr="00962FAC">
              <w:trPr>
                <w:tblCellSpacing w:w="15" w:type="dxa"/>
                <w:jc w:val="right"/>
              </w:trPr>
              <w:tc>
                <w:tcPr>
                  <w:tcW w:w="0" w:type="auto"/>
                  <w:vAlign w:val="bottom"/>
                  <w:hideMark/>
                </w:tcPr>
                <w:p w:rsidR="008019C3" w:rsidRPr="00962FAC" w:rsidRDefault="008019C3">
                  <w:pPr>
                    <w:rPr>
                      <w:rFonts w:asciiTheme="majorHAnsi" w:hAnsiTheme="majorHAnsi"/>
                    </w:rPr>
                  </w:pPr>
                </w:p>
                <w:tbl>
                  <w:tblPr>
                    <w:tblW w:w="375" w:type="dxa"/>
                    <w:jc w:val="center"/>
                    <w:tblCellSpacing w:w="0" w:type="dxa"/>
                    <w:tblCellMar>
                      <w:left w:w="0" w:type="dxa"/>
                      <w:right w:w="0" w:type="dxa"/>
                    </w:tblCellMar>
                    <w:tblLook w:val="04A0"/>
                  </w:tblPr>
                  <w:tblGrid>
                    <w:gridCol w:w="284"/>
                  </w:tblGrid>
                  <w:tr w:rsidR="004839F6" w:rsidRPr="00962FAC">
                    <w:trPr>
                      <w:tblCellSpacing w:w="0" w:type="dxa"/>
                      <w:jc w:val="center"/>
                    </w:trPr>
                    <w:tc>
                      <w:tcPr>
                        <w:tcW w:w="0" w:type="auto"/>
                        <w:vAlign w:val="bottom"/>
                        <w:hideMark/>
                      </w:tcPr>
                      <w:p w:rsidR="004839F6" w:rsidRPr="00962FAC" w:rsidRDefault="004839F6" w:rsidP="004839F6">
                        <w:pPr>
                          <w:jc w:val="center"/>
                          <w:rPr>
                            <w:rFonts w:asciiTheme="majorHAnsi" w:eastAsia="Times New Roman" w:hAnsiTheme="majorHAnsi" w:cs="Arial"/>
                          </w:rPr>
                        </w:pPr>
                        <w:r w:rsidRPr="00962FAC">
                          <w:rPr>
                            <w:rFonts w:asciiTheme="majorHAnsi" w:eastAsia="Times New Roman" w:hAnsiTheme="majorHAnsi" w:cs="Arial"/>
                          </w:rPr>
                          <w:t>87%</w:t>
                        </w:r>
                      </w:p>
                    </w:tc>
                  </w:tr>
                  <w:tr w:rsidR="004839F6" w:rsidRPr="00962FAC">
                    <w:trPr>
                      <w:trHeight w:val="1305"/>
                      <w:tblCellSpacing w:w="0" w:type="dxa"/>
                      <w:jc w:val="center"/>
                    </w:trPr>
                    <w:tc>
                      <w:tcPr>
                        <w:tcW w:w="0" w:type="auto"/>
                        <w:shd w:val="clear" w:color="auto" w:fill="C0D0C0"/>
                        <w:vAlign w:val="bottom"/>
                        <w:hideMark/>
                      </w:tcPr>
                      <w:p w:rsidR="004839F6" w:rsidRPr="00962FAC" w:rsidRDefault="004839F6" w:rsidP="004839F6">
                        <w:pPr>
                          <w:jc w:val="center"/>
                          <w:rPr>
                            <w:rFonts w:asciiTheme="majorHAnsi" w:eastAsia="Times New Roman" w:hAnsiTheme="majorHAnsi" w:cs="Arial"/>
                          </w:rPr>
                        </w:pPr>
                      </w:p>
                    </w:tc>
                  </w:tr>
                </w:tbl>
                <w:p w:rsidR="004839F6" w:rsidRPr="00962FAC" w:rsidRDefault="004839F6" w:rsidP="004839F6">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839F6" w:rsidRPr="00962FAC">
                    <w:trPr>
                      <w:tblCellSpacing w:w="0" w:type="dxa"/>
                      <w:jc w:val="center"/>
                    </w:trPr>
                    <w:tc>
                      <w:tcPr>
                        <w:tcW w:w="0" w:type="auto"/>
                        <w:vAlign w:val="bottom"/>
                        <w:hideMark/>
                      </w:tcPr>
                      <w:p w:rsidR="004839F6" w:rsidRPr="00962FAC" w:rsidRDefault="004839F6" w:rsidP="004839F6">
                        <w:pPr>
                          <w:jc w:val="center"/>
                          <w:rPr>
                            <w:rFonts w:asciiTheme="majorHAnsi" w:eastAsia="Times New Roman" w:hAnsiTheme="majorHAnsi" w:cs="Arial"/>
                          </w:rPr>
                        </w:pPr>
                        <w:r w:rsidRPr="00962FAC">
                          <w:rPr>
                            <w:rFonts w:asciiTheme="majorHAnsi" w:eastAsia="Times New Roman" w:hAnsiTheme="majorHAnsi" w:cs="Arial"/>
                          </w:rPr>
                          <w:t>7%</w:t>
                        </w:r>
                      </w:p>
                    </w:tc>
                  </w:tr>
                  <w:tr w:rsidR="004839F6" w:rsidRPr="00962FAC">
                    <w:trPr>
                      <w:trHeight w:val="105"/>
                      <w:tblCellSpacing w:w="0" w:type="dxa"/>
                      <w:jc w:val="center"/>
                    </w:trPr>
                    <w:tc>
                      <w:tcPr>
                        <w:tcW w:w="0" w:type="auto"/>
                        <w:shd w:val="clear" w:color="auto" w:fill="80D080"/>
                        <w:vAlign w:val="bottom"/>
                        <w:hideMark/>
                      </w:tcPr>
                      <w:p w:rsidR="004839F6" w:rsidRPr="00962FAC" w:rsidRDefault="004839F6" w:rsidP="004839F6">
                        <w:pPr>
                          <w:jc w:val="center"/>
                          <w:rPr>
                            <w:rFonts w:asciiTheme="majorHAnsi" w:eastAsia="Times New Roman" w:hAnsiTheme="majorHAnsi" w:cs="Arial"/>
                          </w:rPr>
                        </w:pPr>
                      </w:p>
                    </w:tc>
                  </w:tr>
                </w:tbl>
                <w:p w:rsidR="004839F6" w:rsidRPr="00962FAC" w:rsidRDefault="004839F6" w:rsidP="004839F6">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839F6" w:rsidRPr="00962FAC">
                    <w:trPr>
                      <w:tblCellSpacing w:w="0" w:type="dxa"/>
                      <w:jc w:val="center"/>
                    </w:trPr>
                    <w:tc>
                      <w:tcPr>
                        <w:tcW w:w="0" w:type="auto"/>
                        <w:vAlign w:val="bottom"/>
                        <w:hideMark/>
                      </w:tcPr>
                      <w:p w:rsidR="004839F6" w:rsidRPr="00962FAC" w:rsidRDefault="004839F6" w:rsidP="004839F6">
                        <w:pPr>
                          <w:jc w:val="center"/>
                          <w:rPr>
                            <w:rFonts w:asciiTheme="majorHAnsi" w:eastAsia="Times New Roman" w:hAnsiTheme="majorHAnsi" w:cs="Arial"/>
                          </w:rPr>
                        </w:pPr>
                        <w:r w:rsidRPr="00962FAC">
                          <w:rPr>
                            <w:rFonts w:asciiTheme="majorHAnsi" w:eastAsia="Times New Roman" w:hAnsiTheme="majorHAnsi" w:cs="Arial"/>
                          </w:rPr>
                          <w:t>7%</w:t>
                        </w:r>
                      </w:p>
                    </w:tc>
                  </w:tr>
                  <w:tr w:rsidR="004839F6" w:rsidRPr="00962FAC">
                    <w:trPr>
                      <w:trHeight w:val="105"/>
                      <w:tblCellSpacing w:w="0" w:type="dxa"/>
                      <w:jc w:val="center"/>
                    </w:trPr>
                    <w:tc>
                      <w:tcPr>
                        <w:tcW w:w="0" w:type="auto"/>
                        <w:shd w:val="clear" w:color="auto" w:fill="404040"/>
                        <w:vAlign w:val="bottom"/>
                        <w:hideMark/>
                      </w:tcPr>
                      <w:p w:rsidR="004839F6" w:rsidRPr="00962FAC" w:rsidRDefault="004839F6" w:rsidP="004839F6">
                        <w:pPr>
                          <w:jc w:val="center"/>
                          <w:rPr>
                            <w:rFonts w:asciiTheme="majorHAnsi" w:eastAsia="Times New Roman" w:hAnsiTheme="majorHAnsi" w:cs="Arial"/>
                          </w:rPr>
                        </w:pPr>
                      </w:p>
                    </w:tc>
                  </w:tr>
                </w:tbl>
                <w:p w:rsidR="004839F6" w:rsidRPr="00962FAC" w:rsidRDefault="004839F6" w:rsidP="004839F6">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839F6" w:rsidRPr="00962FAC">
                    <w:trPr>
                      <w:tblCellSpacing w:w="0" w:type="dxa"/>
                      <w:jc w:val="center"/>
                    </w:trPr>
                    <w:tc>
                      <w:tcPr>
                        <w:tcW w:w="0" w:type="auto"/>
                        <w:vAlign w:val="bottom"/>
                        <w:hideMark/>
                      </w:tcPr>
                      <w:p w:rsidR="004839F6" w:rsidRPr="00962FAC" w:rsidRDefault="004839F6" w:rsidP="004839F6">
                        <w:pPr>
                          <w:jc w:val="center"/>
                          <w:rPr>
                            <w:rFonts w:asciiTheme="majorHAnsi" w:eastAsia="Times New Roman" w:hAnsiTheme="majorHAnsi" w:cs="Arial"/>
                          </w:rPr>
                        </w:pPr>
                        <w:r w:rsidRPr="00962FAC">
                          <w:rPr>
                            <w:rFonts w:asciiTheme="majorHAnsi" w:eastAsia="Times New Roman" w:hAnsiTheme="majorHAnsi" w:cs="Arial"/>
                          </w:rPr>
                          <w:t>0%</w:t>
                        </w:r>
                      </w:p>
                    </w:tc>
                  </w:tr>
                  <w:tr w:rsidR="004839F6" w:rsidRPr="00962FAC">
                    <w:trPr>
                      <w:tblCellSpacing w:w="0" w:type="dxa"/>
                      <w:jc w:val="center"/>
                    </w:trPr>
                    <w:tc>
                      <w:tcPr>
                        <w:tcW w:w="0" w:type="auto"/>
                        <w:shd w:val="clear" w:color="auto" w:fill="0000FF"/>
                        <w:vAlign w:val="bottom"/>
                        <w:hideMark/>
                      </w:tcPr>
                      <w:p w:rsidR="004839F6" w:rsidRPr="00962FAC" w:rsidRDefault="004839F6" w:rsidP="004839F6">
                        <w:pPr>
                          <w:jc w:val="center"/>
                          <w:rPr>
                            <w:rFonts w:asciiTheme="majorHAnsi" w:eastAsia="Times New Roman" w:hAnsiTheme="majorHAnsi" w:cs="Arial"/>
                          </w:rPr>
                        </w:pPr>
                      </w:p>
                    </w:tc>
                  </w:tr>
                </w:tbl>
                <w:p w:rsidR="004839F6" w:rsidRPr="00962FAC" w:rsidRDefault="004839F6" w:rsidP="004839F6">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66"/>
                  </w:tblGrid>
                  <w:tr w:rsidR="004839F6" w:rsidRPr="00962FAC">
                    <w:trPr>
                      <w:tblCellSpacing w:w="0" w:type="dxa"/>
                      <w:jc w:val="center"/>
                    </w:trPr>
                    <w:tc>
                      <w:tcPr>
                        <w:tcW w:w="0" w:type="auto"/>
                        <w:vAlign w:val="bottom"/>
                        <w:hideMark/>
                      </w:tcPr>
                      <w:p w:rsidR="004839F6" w:rsidRPr="00962FAC" w:rsidRDefault="004839F6" w:rsidP="004839F6">
                        <w:pPr>
                          <w:jc w:val="center"/>
                          <w:rPr>
                            <w:rFonts w:asciiTheme="majorHAnsi" w:eastAsia="Times New Roman" w:hAnsiTheme="majorHAnsi" w:cs="Arial"/>
                          </w:rPr>
                        </w:pPr>
                        <w:r w:rsidRPr="00962FAC">
                          <w:rPr>
                            <w:rFonts w:asciiTheme="majorHAnsi" w:eastAsia="Times New Roman" w:hAnsiTheme="majorHAnsi" w:cs="Arial"/>
                          </w:rPr>
                          <w:t>100%</w:t>
                        </w:r>
                      </w:p>
                    </w:tc>
                  </w:tr>
                  <w:tr w:rsidR="004839F6" w:rsidRPr="00962FAC">
                    <w:trPr>
                      <w:trHeight w:val="1500"/>
                      <w:tblCellSpacing w:w="0" w:type="dxa"/>
                      <w:jc w:val="center"/>
                    </w:trPr>
                    <w:tc>
                      <w:tcPr>
                        <w:tcW w:w="0" w:type="auto"/>
                        <w:shd w:val="clear" w:color="auto" w:fill="C0D0C0"/>
                        <w:vAlign w:val="bottom"/>
                        <w:hideMark/>
                      </w:tcPr>
                      <w:p w:rsidR="004839F6" w:rsidRPr="00962FAC" w:rsidRDefault="004839F6" w:rsidP="004839F6">
                        <w:pPr>
                          <w:jc w:val="center"/>
                          <w:rPr>
                            <w:rFonts w:asciiTheme="majorHAnsi" w:eastAsia="Times New Roman" w:hAnsiTheme="majorHAnsi" w:cs="Arial"/>
                          </w:rPr>
                        </w:pPr>
                      </w:p>
                    </w:tc>
                  </w:tr>
                </w:tbl>
                <w:p w:rsidR="004839F6" w:rsidRPr="00962FAC" w:rsidRDefault="004839F6" w:rsidP="004839F6">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839F6" w:rsidRPr="00962FAC">
                    <w:trPr>
                      <w:tblCellSpacing w:w="0" w:type="dxa"/>
                      <w:jc w:val="center"/>
                    </w:trPr>
                    <w:tc>
                      <w:tcPr>
                        <w:tcW w:w="0" w:type="auto"/>
                        <w:vAlign w:val="bottom"/>
                        <w:hideMark/>
                      </w:tcPr>
                      <w:p w:rsidR="004839F6" w:rsidRPr="00962FAC" w:rsidRDefault="004839F6" w:rsidP="004839F6">
                        <w:pPr>
                          <w:jc w:val="center"/>
                          <w:rPr>
                            <w:rFonts w:asciiTheme="majorHAnsi" w:eastAsia="Times New Roman" w:hAnsiTheme="majorHAnsi" w:cs="Arial"/>
                          </w:rPr>
                        </w:pPr>
                        <w:r w:rsidRPr="00962FAC">
                          <w:rPr>
                            <w:rFonts w:asciiTheme="majorHAnsi" w:eastAsia="Times New Roman" w:hAnsiTheme="majorHAnsi" w:cs="Arial"/>
                          </w:rPr>
                          <w:t>0%</w:t>
                        </w:r>
                      </w:p>
                    </w:tc>
                  </w:tr>
                  <w:tr w:rsidR="004839F6" w:rsidRPr="00962FAC">
                    <w:trPr>
                      <w:tblCellSpacing w:w="0" w:type="dxa"/>
                      <w:jc w:val="center"/>
                    </w:trPr>
                    <w:tc>
                      <w:tcPr>
                        <w:tcW w:w="0" w:type="auto"/>
                        <w:shd w:val="clear" w:color="auto" w:fill="80D080"/>
                        <w:vAlign w:val="bottom"/>
                        <w:hideMark/>
                      </w:tcPr>
                      <w:p w:rsidR="004839F6" w:rsidRPr="00962FAC" w:rsidRDefault="004839F6" w:rsidP="004839F6">
                        <w:pPr>
                          <w:jc w:val="center"/>
                          <w:rPr>
                            <w:rFonts w:asciiTheme="majorHAnsi" w:eastAsia="Times New Roman" w:hAnsiTheme="majorHAnsi" w:cs="Arial"/>
                          </w:rPr>
                        </w:pPr>
                      </w:p>
                    </w:tc>
                  </w:tr>
                </w:tbl>
                <w:p w:rsidR="004839F6" w:rsidRPr="00962FAC" w:rsidRDefault="004839F6" w:rsidP="004839F6">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839F6" w:rsidRPr="00962FAC">
                    <w:trPr>
                      <w:tblCellSpacing w:w="0" w:type="dxa"/>
                      <w:jc w:val="center"/>
                    </w:trPr>
                    <w:tc>
                      <w:tcPr>
                        <w:tcW w:w="0" w:type="auto"/>
                        <w:vAlign w:val="bottom"/>
                        <w:hideMark/>
                      </w:tcPr>
                      <w:p w:rsidR="004839F6" w:rsidRPr="00962FAC" w:rsidRDefault="004839F6" w:rsidP="004839F6">
                        <w:pPr>
                          <w:jc w:val="center"/>
                          <w:rPr>
                            <w:rFonts w:asciiTheme="majorHAnsi" w:eastAsia="Times New Roman" w:hAnsiTheme="majorHAnsi" w:cs="Arial"/>
                          </w:rPr>
                        </w:pPr>
                        <w:r w:rsidRPr="00962FAC">
                          <w:rPr>
                            <w:rFonts w:asciiTheme="majorHAnsi" w:eastAsia="Times New Roman" w:hAnsiTheme="majorHAnsi" w:cs="Arial"/>
                          </w:rPr>
                          <w:t>0%</w:t>
                        </w:r>
                      </w:p>
                    </w:tc>
                  </w:tr>
                  <w:tr w:rsidR="004839F6" w:rsidRPr="00962FAC">
                    <w:trPr>
                      <w:tblCellSpacing w:w="0" w:type="dxa"/>
                      <w:jc w:val="center"/>
                    </w:trPr>
                    <w:tc>
                      <w:tcPr>
                        <w:tcW w:w="0" w:type="auto"/>
                        <w:shd w:val="clear" w:color="auto" w:fill="404040"/>
                        <w:vAlign w:val="bottom"/>
                        <w:hideMark/>
                      </w:tcPr>
                      <w:p w:rsidR="004839F6" w:rsidRPr="00962FAC" w:rsidRDefault="004839F6" w:rsidP="004839F6">
                        <w:pPr>
                          <w:jc w:val="center"/>
                          <w:rPr>
                            <w:rFonts w:asciiTheme="majorHAnsi" w:eastAsia="Times New Roman" w:hAnsiTheme="majorHAnsi" w:cs="Arial"/>
                          </w:rPr>
                        </w:pPr>
                      </w:p>
                    </w:tc>
                  </w:tr>
                </w:tbl>
                <w:p w:rsidR="004839F6" w:rsidRPr="00962FAC" w:rsidRDefault="004839F6" w:rsidP="004839F6">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839F6" w:rsidRPr="00962FAC">
                    <w:trPr>
                      <w:tblCellSpacing w:w="0" w:type="dxa"/>
                      <w:jc w:val="center"/>
                    </w:trPr>
                    <w:tc>
                      <w:tcPr>
                        <w:tcW w:w="0" w:type="auto"/>
                        <w:vAlign w:val="bottom"/>
                        <w:hideMark/>
                      </w:tcPr>
                      <w:p w:rsidR="004839F6" w:rsidRPr="00962FAC" w:rsidRDefault="004839F6" w:rsidP="004839F6">
                        <w:pPr>
                          <w:jc w:val="center"/>
                          <w:rPr>
                            <w:rFonts w:asciiTheme="majorHAnsi" w:eastAsia="Times New Roman" w:hAnsiTheme="majorHAnsi" w:cs="Arial"/>
                          </w:rPr>
                        </w:pPr>
                        <w:r w:rsidRPr="00962FAC">
                          <w:rPr>
                            <w:rFonts w:asciiTheme="majorHAnsi" w:eastAsia="Times New Roman" w:hAnsiTheme="majorHAnsi" w:cs="Arial"/>
                          </w:rPr>
                          <w:t>0%</w:t>
                        </w:r>
                      </w:p>
                    </w:tc>
                  </w:tr>
                  <w:tr w:rsidR="004839F6" w:rsidRPr="00962FAC">
                    <w:trPr>
                      <w:tblCellSpacing w:w="0" w:type="dxa"/>
                      <w:jc w:val="center"/>
                    </w:trPr>
                    <w:tc>
                      <w:tcPr>
                        <w:tcW w:w="0" w:type="auto"/>
                        <w:shd w:val="clear" w:color="auto" w:fill="0000FF"/>
                        <w:vAlign w:val="bottom"/>
                        <w:hideMark/>
                      </w:tcPr>
                      <w:p w:rsidR="004839F6" w:rsidRPr="00962FAC" w:rsidRDefault="004839F6" w:rsidP="004839F6">
                        <w:pPr>
                          <w:jc w:val="center"/>
                          <w:rPr>
                            <w:rFonts w:asciiTheme="majorHAnsi" w:eastAsia="Times New Roman" w:hAnsiTheme="majorHAnsi" w:cs="Arial"/>
                          </w:rPr>
                        </w:pPr>
                      </w:p>
                    </w:tc>
                  </w:tr>
                </w:tbl>
                <w:p w:rsidR="004839F6" w:rsidRPr="00962FAC" w:rsidRDefault="004839F6" w:rsidP="004839F6">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66"/>
                  </w:tblGrid>
                  <w:tr w:rsidR="004839F6" w:rsidRPr="00962FAC">
                    <w:trPr>
                      <w:tblCellSpacing w:w="0" w:type="dxa"/>
                      <w:jc w:val="center"/>
                    </w:trPr>
                    <w:tc>
                      <w:tcPr>
                        <w:tcW w:w="0" w:type="auto"/>
                        <w:vAlign w:val="bottom"/>
                        <w:hideMark/>
                      </w:tcPr>
                      <w:p w:rsidR="004839F6" w:rsidRPr="00962FAC" w:rsidRDefault="004839F6" w:rsidP="004839F6">
                        <w:pPr>
                          <w:jc w:val="center"/>
                          <w:rPr>
                            <w:rFonts w:asciiTheme="majorHAnsi" w:eastAsia="Times New Roman" w:hAnsiTheme="majorHAnsi" w:cs="Arial"/>
                          </w:rPr>
                        </w:pPr>
                        <w:r w:rsidRPr="00962FAC">
                          <w:rPr>
                            <w:rFonts w:asciiTheme="majorHAnsi" w:eastAsia="Times New Roman" w:hAnsiTheme="majorHAnsi" w:cs="Arial"/>
                          </w:rPr>
                          <w:t>100%</w:t>
                        </w:r>
                      </w:p>
                    </w:tc>
                  </w:tr>
                  <w:tr w:rsidR="004839F6" w:rsidRPr="00962FAC">
                    <w:trPr>
                      <w:trHeight w:val="1500"/>
                      <w:tblCellSpacing w:w="0" w:type="dxa"/>
                      <w:jc w:val="center"/>
                    </w:trPr>
                    <w:tc>
                      <w:tcPr>
                        <w:tcW w:w="0" w:type="auto"/>
                        <w:shd w:val="clear" w:color="auto" w:fill="C0D0C0"/>
                        <w:vAlign w:val="bottom"/>
                        <w:hideMark/>
                      </w:tcPr>
                      <w:p w:rsidR="004839F6" w:rsidRPr="00962FAC" w:rsidRDefault="004839F6" w:rsidP="004839F6">
                        <w:pPr>
                          <w:jc w:val="center"/>
                          <w:rPr>
                            <w:rFonts w:asciiTheme="majorHAnsi" w:eastAsia="Times New Roman" w:hAnsiTheme="majorHAnsi" w:cs="Arial"/>
                          </w:rPr>
                        </w:pPr>
                      </w:p>
                    </w:tc>
                  </w:tr>
                </w:tbl>
                <w:p w:rsidR="004839F6" w:rsidRPr="00962FAC" w:rsidRDefault="004839F6" w:rsidP="004839F6">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839F6" w:rsidRPr="00962FAC">
                    <w:trPr>
                      <w:tblCellSpacing w:w="0" w:type="dxa"/>
                      <w:jc w:val="center"/>
                    </w:trPr>
                    <w:tc>
                      <w:tcPr>
                        <w:tcW w:w="0" w:type="auto"/>
                        <w:vAlign w:val="bottom"/>
                        <w:hideMark/>
                      </w:tcPr>
                      <w:p w:rsidR="004839F6" w:rsidRPr="00962FAC" w:rsidRDefault="004839F6" w:rsidP="004839F6">
                        <w:pPr>
                          <w:jc w:val="center"/>
                          <w:rPr>
                            <w:rFonts w:asciiTheme="majorHAnsi" w:eastAsia="Times New Roman" w:hAnsiTheme="majorHAnsi" w:cs="Arial"/>
                          </w:rPr>
                        </w:pPr>
                        <w:r w:rsidRPr="00962FAC">
                          <w:rPr>
                            <w:rFonts w:asciiTheme="majorHAnsi" w:eastAsia="Times New Roman" w:hAnsiTheme="majorHAnsi" w:cs="Arial"/>
                          </w:rPr>
                          <w:t>0%</w:t>
                        </w:r>
                      </w:p>
                    </w:tc>
                  </w:tr>
                  <w:tr w:rsidR="004839F6" w:rsidRPr="00962FAC">
                    <w:trPr>
                      <w:tblCellSpacing w:w="0" w:type="dxa"/>
                      <w:jc w:val="center"/>
                    </w:trPr>
                    <w:tc>
                      <w:tcPr>
                        <w:tcW w:w="0" w:type="auto"/>
                        <w:shd w:val="clear" w:color="auto" w:fill="80D080"/>
                        <w:vAlign w:val="bottom"/>
                        <w:hideMark/>
                      </w:tcPr>
                      <w:p w:rsidR="004839F6" w:rsidRPr="00962FAC" w:rsidRDefault="004839F6" w:rsidP="004839F6">
                        <w:pPr>
                          <w:jc w:val="center"/>
                          <w:rPr>
                            <w:rFonts w:asciiTheme="majorHAnsi" w:eastAsia="Times New Roman" w:hAnsiTheme="majorHAnsi" w:cs="Arial"/>
                          </w:rPr>
                        </w:pPr>
                      </w:p>
                    </w:tc>
                  </w:tr>
                </w:tbl>
                <w:p w:rsidR="004839F6" w:rsidRPr="00962FAC" w:rsidRDefault="004839F6" w:rsidP="004839F6">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839F6" w:rsidRPr="00962FAC">
                    <w:trPr>
                      <w:tblCellSpacing w:w="0" w:type="dxa"/>
                      <w:jc w:val="center"/>
                    </w:trPr>
                    <w:tc>
                      <w:tcPr>
                        <w:tcW w:w="0" w:type="auto"/>
                        <w:vAlign w:val="bottom"/>
                        <w:hideMark/>
                      </w:tcPr>
                      <w:p w:rsidR="004839F6" w:rsidRPr="00962FAC" w:rsidRDefault="004839F6" w:rsidP="004839F6">
                        <w:pPr>
                          <w:jc w:val="center"/>
                          <w:rPr>
                            <w:rFonts w:asciiTheme="majorHAnsi" w:eastAsia="Times New Roman" w:hAnsiTheme="majorHAnsi" w:cs="Arial"/>
                          </w:rPr>
                        </w:pPr>
                        <w:r w:rsidRPr="00962FAC">
                          <w:rPr>
                            <w:rFonts w:asciiTheme="majorHAnsi" w:eastAsia="Times New Roman" w:hAnsiTheme="majorHAnsi" w:cs="Arial"/>
                          </w:rPr>
                          <w:t>0%</w:t>
                        </w:r>
                      </w:p>
                    </w:tc>
                  </w:tr>
                  <w:tr w:rsidR="004839F6" w:rsidRPr="00962FAC">
                    <w:trPr>
                      <w:tblCellSpacing w:w="0" w:type="dxa"/>
                      <w:jc w:val="center"/>
                    </w:trPr>
                    <w:tc>
                      <w:tcPr>
                        <w:tcW w:w="0" w:type="auto"/>
                        <w:shd w:val="clear" w:color="auto" w:fill="404040"/>
                        <w:vAlign w:val="bottom"/>
                        <w:hideMark/>
                      </w:tcPr>
                      <w:p w:rsidR="004839F6" w:rsidRPr="00962FAC" w:rsidRDefault="004839F6" w:rsidP="004839F6">
                        <w:pPr>
                          <w:jc w:val="center"/>
                          <w:rPr>
                            <w:rFonts w:asciiTheme="majorHAnsi" w:eastAsia="Times New Roman" w:hAnsiTheme="majorHAnsi" w:cs="Arial"/>
                          </w:rPr>
                        </w:pPr>
                      </w:p>
                    </w:tc>
                  </w:tr>
                </w:tbl>
                <w:p w:rsidR="004839F6" w:rsidRPr="00962FAC" w:rsidRDefault="004839F6" w:rsidP="004839F6">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839F6" w:rsidRPr="00962FAC">
                    <w:trPr>
                      <w:tblCellSpacing w:w="0" w:type="dxa"/>
                      <w:jc w:val="center"/>
                    </w:trPr>
                    <w:tc>
                      <w:tcPr>
                        <w:tcW w:w="0" w:type="auto"/>
                        <w:vAlign w:val="bottom"/>
                        <w:hideMark/>
                      </w:tcPr>
                      <w:p w:rsidR="004839F6" w:rsidRPr="00962FAC" w:rsidRDefault="004839F6" w:rsidP="004839F6">
                        <w:pPr>
                          <w:jc w:val="center"/>
                          <w:rPr>
                            <w:rFonts w:asciiTheme="majorHAnsi" w:eastAsia="Times New Roman" w:hAnsiTheme="majorHAnsi" w:cs="Arial"/>
                          </w:rPr>
                        </w:pPr>
                        <w:r w:rsidRPr="00962FAC">
                          <w:rPr>
                            <w:rFonts w:asciiTheme="majorHAnsi" w:eastAsia="Times New Roman" w:hAnsiTheme="majorHAnsi" w:cs="Arial"/>
                          </w:rPr>
                          <w:t>0%</w:t>
                        </w:r>
                      </w:p>
                    </w:tc>
                  </w:tr>
                  <w:tr w:rsidR="004839F6" w:rsidRPr="00962FAC">
                    <w:trPr>
                      <w:tblCellSpacing w:w="0" w:type="dxa"/>
                      <w:jc w:val="center"/>
                    </w:trPr>
                    <w:tc>
                      <w:tcPr>
                        <w:tcW w:w="0" w:type="auto"/>
                        <w:shd w:val="clear" w:color="auto" w:fill="0000FF"/>
                        <w:vAlign w:val="bottom"/>
                        <w:hideMark/>
                      </w:tcPr>
                      <w:p w:rsidR="004839F6" w:rsidRPr="00962FAC" w:rsidRDefault="004839F6" w:rsidP="004839F6">
                        <w:pPr>
                          <w:jc w:val="center"/>
                          <w:rPr>
                            <w:rFonts w:asciiTheme="majorHAnsi" w:eastAsia="Times New Roman" w:hAnsiTheme="majorHAnsi" w:cs="Arial"/>
                          </w:rPr>
                        </w:pPr>
                      </w:p>
                    </w:tc>
                  </w:tr>
                </w:tbl>
                <w:p w:rsidR="004839F6" w:rsidRPr="00962FAC" w:rsidRDefault="004839F6" w:rsidP="004839F6">
                  <w:pPr>
                    <w:jc w:val="center"/>
                    <w:rPr>
                      <w:rFonts w:asciiTheme="majorHAnsi" w:eastAsia="Times New Roman" w:hAnsiTheme="majorHAnsi" w:cs="Arial"/>
                    </w:rPr>
                  </w:pPr>
                </w:p>
              </w:tc>
            </w:tr>
            <w:tr w:rsidR="004839F6" w:rsidRPr="00962FAC">
              <w:trPr>
                <w:tblCellSpacing w:w="15" w:type="dxa"/>
                <w:jc w:val="right"/>
              </w:trPr>
              <w:tc>
                <w:tcPr>
                  <w:tcW w:w="0" w:type="auto"/>
                  <w:shd w:val="clear" w:color="auto" w:fill="E0E0E0"/>
                  <w:vAlign w:val="center"/>
                  <w:hideMark/>
                </w:tcPr>
                <w:p w:rsidR="004839F6" w:rsidRPr="00962FAC" w:rsidRDefault="004839F6" w:rsidP="004839F6">
                  <w:pPr>
                    <w:jc w:val="center"/>
                    <w:rPr>
                      <w:rFonts w:asciiTheme="majorHAnsi" w:eastAsia="Times New Roman" w:hAnsiTheme="majorHAnsi" w:cs="Arial"/>
                    </w:rPr>
                  </w:pPr>
                  <w:r w:rsidRPr="00962FAC">
                    <w:rPr>
                      <w:rFonts w:asciiTheme="majorHAnsi" w:eastAsia="Times New Roman" w:hAnsiTheme="majorHAnsi" w:cs="Arial"/>
                    </w:rPr>
                    <w:t>13</w:t>
                  </w:r>
                </w:p>
              </w:tc>
              <w:tc>
                <w:tcPr>
                  <w:tcW w:w="0" w:type="auto"/>
                  <w:shd w:val="clear" w:color="auto" w:fill="E0E0E0"/>
                  <w:vAlign w:val="center"/>
                  <w:hideMark/>
                </w:tcPr>
                <w:p w:rsidR="004839F6" w:rsidRPr="00962FAC" w:rsidRDefault="004839F6" w:rsidP="004839F6">
                  <w:pPr>
                    <w:jc w:val="center"/>
                    <w:rPr>
                      <w:rFonts w:asciiTheme="majorHAnsi" w:eastAsia="Times New Roman" w:hAnsiTheme="majorHAnsi" w:cs="Arial"/>
                    </w:rPr>
                  </w:pPr>
                  <w:r w:rsidRPr="00962FAC">
                    <w:rPr>
                      <w:rFonts w:asciiTheme="majorHAnsi" w:eastAsia="Times New Roman" w:hAnsiTheme="majorHAnsi" w:cs="Arial"/>
                    </w:rPr>
                    <w:t>1</w:t>
                  </w:r>
                </w:p>
              </w:tc>
              <w:tc>
                <w:tcPr>
                  <w:tcW w:w="0" w:type="auto"/>
                  <w:shd w:val="clear" w:color="auto" w:fill="E0E0E0"/>
                  <w:vAlign w:val="center"/>
                  <w:hideMark/>
                </w:tcPr>
                <w:p w:rsidR="004839F6" w:rsidRPr="00962FAC" w:rsidRDefault="004839F6" w:rsidP="004839F6">
                  <w:pPr>
                    <w:jc w:val="center"/>
                    <w:rPr>
                      <w:rFonts w:asciiTheme="majorHAnsi" w:eastAsia="Times New Roman" w:hAnsiTheme="majorHAnsi" w:cs="Arial"/>
                    </w:rPr>
                  </w:pPr>
                  <w:r w:rsidRPr="00962FAC">
                    <w:rPr>
                      <w:rFonts w:asciiTheme="majorHAnsi" w:eastAsia="Times New Roman" w:hAnsiTheme="majorHAnsi" w:cs="Arial"/>
                    </w:rPr>
                    <w:t>1</w:t>
                  </w:r>
                </w:p>
              </w:tc>
              <w:tc>
                <w:tcPr>
                  <w:tcW w:w="0" w:type="auto"/>
                  <w:shd w:val="clear" w:color="auto" w:fill="E0E0E0"/>
                  <w:vAlign w:val="center"/>
                  <w:hideMark/>
                </w:tcPr>
                <w:p w:rsidR="004839F6" w:rsidRPr="00962FAC" w:rsidRDefault="004839F6" w:rsidP="004839F6">
                  <w:pPr>
                    <w:jc w:val="center"/>
                    <w:rPr>
                      <w:rFonts w:asciiTheme="majorHAnsi" w:eastAsia="Times New Roman" w:hAnsiTheme="majorHAnsi" w:cs="Arial"/>
                    </w:rPr>
                  </w:pPr>
                  <w:r w:rsidRPr="00962FAC">
                    <w:rPr>
                      <w:rFonts w:asciiTheme="majorHAnsi" w:eastAsia="Times New Roman" w:hAnsiTheme="majorHAnsi" w:cs="Arial"/>
                    </w:rPr>
                    <w:t>0</w:t>
                  </w:r>
                </w:p>
              </w:tc>
              <w:tc>
                <w:tcPr>
                  <w:tcW w:w="0" w:type="auto"/>
                  <w:shd w:val="clear" w:color="auto" w:fill="E0E0E0"/>
                  <w:vAlign w:val="center"/>
                  <w:hideMark/>
                </w:tcPr>
                <w:p w:rsidR="004839F6" w:rsidRPr="00962FAC" w:rsidRDefault="004839F6" w:rsidP="004839F6">
                  <w:pPr>
                    <w:jc w:val="center"/>
                    <w:rPr>
                      <w:rFonts w:asciiTheme="majorHAnsi" w:eastAsia="Times New Roman" w:hAnsiTheme="majorHAnsi" w:cs="Arial"/>
                    </w:rPr>
                  </w:pPr>
                  <w:r w:rsidRPr="00962FAC">
                    <w:rPr>
                      <w:rFonts w:asciiTheme="majorHAnsi" w:eastAsia="Times New Roman" w:hAnsiTheme="majorHAnsi" w:cs="Arial"/>
                    </w:rPr>
                    <w:t>1</w:t>
                  </w:r>
                </w:p>
              </w:tc>
              <w:tc>
                <w:tcPr>
                  <w:tcW w:w="0" w:type="auto"/>
                  <w:shd w:val="clear" w:color="auto" w:fill="E0E0E0"/>
                  <w:vAlign w:val="center"/>
                  <w:hideMark/>
                </w:tcPr>
                <w:p w:rsidR="004839F6" w:rsidRPr="00962FAC" w:rsidRDefault="004839F6" w:rsidP="004839F6">
                  <w:pPr>
                    <w:jc w:val="center"/>
                    <w:rPr>
                      <w:rFonts w:asciiTheme="majorHAnsi" w:eastAsia="Times New Roman" w:hAnsiTheme="majorHAnsi" w:cs="Arial"/>
                    </w:rPr>
                  </w:pPr>
                  <w:r w:rsidRPr="00962FAC">
                    <w:rPr>
                      <w:rFonts w:asciiTheme="majorHAnsi" w:eastAsia="Times New Roman" w:hAnsiTheme="majorHAnsi" w:cs="Arial"/>
                    </w:rPr>
                    <w:t>0</w:t>
                  </w:r>
                </w:p>
              </w:tc>
              <w:tc>
                <w:tcPr>
                  <w:tcW w:w="0" w:type="auto"/>
                  <w:shd w:val="clear" w:color="auto" w:fill="E0E0E0"/>
                  <w:vAlign w:val="center"/>
                  <w:hideMark/>
                </w:tcPr>
                <w:p w:rsidR="004839F6" w:rsidRPr="00962FAC" w:rsidRDefault="004839F6" w:rsidP="004839F6">
                  <w:pPr>
                    <w:jc w:val="center"/>
                    <w:rPr>
                      <w:rFonts w:asciiTheme="majorHAnsi" w:eastAsia="Times New Roman" w:hAnsiTheme="majorHAnsi" w:cs="Arial"/>
                    </w:rPr>
                  </w:pPr>
                  <w:r w:rsidRPr="00962FAC">
                    <w:rPr>
                      <w:rFonts w:asciiTheme="majorHAnsi" w:eastAsia="Times New Roman" w:hAnsiTheme="majorHAnsi" w:cs="Arial"/>
                    </w:rPr>
                    <w:t>0</w:t>
                  </w:r>
                </w:p>
              </w:tc>
              <w:tc>
                <w:tcPr>
                  <w:tcW w:w="0" w:type="auto"/>
                  <w:shd w:val="clear" w:color="auto" w:fill="E0E0E0"/>
                  <w:vAlign w:val="center"/>
                  <w:hideMark/>
                </w:tcPr>
                <w:p w:rsidR="004839F6" w:rsidRPr="00962FAC" w:rsidRDefault="004839F6" w:rsidP="004839F6">
                  <w:pPr>
                    <w:jc w:val="center"/>
                    <w:rPr>
                      <w:rFonts w:asciiTheme="majorHAnsi" w:eastAsia="Times New Roman" w:hAnsiTheme="majorHAnsi" w:cs="Arial"/>
                    </w:rPr>
                  </w:pPr>
                  <w:r w:rsidRPr="00962FAC">
                    <w:rPr>
                      <w:rFonts w:asciiTheme="majorHAnsi" w:eastAsia="Times New Roman" w:hAnsiTheme="majorHAnsi" w:cs="Arial"/>
                    </w:rPr>
                    <w:t>0</w:t>
                  </w:r>
                </w:p>
              </w:tc>
              <w:tc>
                <w:tcPr>
                  <w:tcW w:w="0" w:type="auto"/>
                  <w:shd w:val="clear" w:color="auto" w:fill="E0E0E0"/>
                  <w:vAlign w:val="center"/>
                  <w:hideMark/>
                </w:tcPr>
                <w:p w:rsidR="004839F6" w:rsidRPr="00962FAC" w:rsidRDefault="004839F6" w:rsidP="004839F6">
                  <w:pPr>
                    <w:jc w:val="center"/>
                    <w:rPr>
                      <w:rFonts w:asciiTheme="majorHAnsi" w:eastAsia="Times New Roman" w:hAnsiTheme="majorHAnsi" w:cs="Arial"/>
                    </w:rPr>
                  </w:pPr>
                  <w:r w:rsidRPr="00962FAC">
                    <w:rPr>
                      <w:rFonts w:asciiTheme="majorHAnsi" w:eastAsia="Times New Roman" w:hAnsiTheme="majorHAnsi" w:cs="Arial"/>
                    </w:rPr>
                    <w:t>1</w:t>
                  </w:r>
                </w:p>
              </w:tc>
              <w:tc>
                <w:tcPr>
                  <w:tcW w:w="0" w:type="auto"/>
                  <w:shd w:val="clear" w:color="auto" w:fill="E0E0E0"/>
                  <w:vAlign w:val="center"/>
                  <w:hideMark/>
                </w:tcPr>
                <w:p w:rsidR="004839F6" w:rsidRPr="00962FAC" w:rsidRDefault="004839F6" w:rsidP="004839F6">
                  <w:pPr>
                    <w:jc w:val="center"/>
                    <w:rPr>
                      <w:rFonts w:asciiTheme="majorHAnsi" w:eastAsia="Times New Roman" w:hAnsiTheme="majorHAnsi" w:cs="Arial"/>
                    </w:rPr>
                  </w:pPr>
                  <w:r w:rsidRPr="00962FAC">
                    <w:rPr>
                      <w:rFonts w:asciiTheme="majorHAnsi" w:eastAsia="Times New Roman" w:hAnsiTheme="majorHAnsi" w:cs="Arial"/>
                    </w:rPr>
                    <w:t>0</w:t>
                  </w:r>
                </w:p>
              </w:tc>
              <w:tc>
                <w:tcPr>
                  <w:tcW w:w="0" w:type="auto"/>
                  <w:shd w:val="clear" w:color="auto" w:fill="E0E0E0"/>
                  <w:vAlign w:val="center"/>
                  <w:hideMark/>
                </w:tcPr>
                <w:p w:rsidR="004839F6" w:rsidRPr="00962FAC" w:rsidRDefault="004839F6" w:rsidP="004839F6">
                  <w:pPr>
                    <w:jc w:val="center"/>
                    <w:rPr>
                      <w:rFonts w:asciiTheme="majorHAnsi" w:eastAsia="Times New Roman" w:hAnsiTheme="majorHAnsi" w:cs="Arial"/>
                    </w:rPr>
                  </w:pPr>
                  <w:r w:rsidRPr="00962FAC">
                    <w:rPr>
                      <w:rFonts w:asciiTheme="majorHAnsi" w:eastAsia="Times New Roman" w:hAnsiTheme="majorHAnsi" w:cs="Arial"/>
                    </w:rPr>
                    <w:t>0</w:t>
                  </w:r>
                </w:p>
              </w:tc>
              <w:tc>
                <w:tcPr>
                  <w:tcW w:w="0" w:type="auto"/>
                  <w:shd w:val="clear" w:color="auto" w:fill="E0E0E0"/>
                  <w:vAlign w:val="center"/>
                  <w:hideMark/>
                </w:tcPr>
                <w:p w:rsidR="004839F6" w:rsidRPr="00962FAC" w:rsidRDefault="004839F6" w:rsidP="004839F6">
                  <w:pPr>
                    <w:jc w:val="center"/>
                    <w:rPr>
                      <w:rFonts w:asciiTheme="majorHAnsi" w:eastAsia="Times New Roman" w:hAnsiTheme="majorHAnsi" w:cs="Arial"/>
                    </w:rPr>
                  </w:pPr>
                  <w:r w:rsidRPr="00962FAC">
                    <w:rPr>
                      <w:rFonts w:asciiTheme="majorHAnsi" w:eastAsia="Times New Roman" w:hAnsiTheme="majorHAnsi" w:cs="Arial"/>
                    </w:rPr>
                    <w:t>0</w:t>
                  </w:r>
                </w:p>
              </w:tc>
            </w:tr>
            <w:tr w:rsidR="004839F6" w:rsidRPr="00962FAC">
              <w:trPr>
                <w:tblCellSpacing w:w="15" w:type="dxa"/>
                <w:jc w:val="right"/>
              </w:trPr>
              <w:tc>
                <w:tcPr>
                  <w:tcW w:w="0" w:type="auto"/>
                  <w:gridSpan w:val="4"/>
                  <w:shd w:val="clear" w:color="auto" w:fill="E0E0E0"/>
                  <w:vAlign w:val="center"/>
                  <w:hideMark/>
                </w:tcPr>
                <w:p w:rsidR="004839F6" w:rsidRPr="00962FAC" w:rsidRDefault="004839F6" w:rsidP="004839F6">
                  <w:pPr>
                    <w:jc w:val="center"/>
                    <w:rPr>
                      <w:rFonts w:asciiTheme="majorHAnsi" w:eastAsia="Times New Roman" w:hAnsiTheme="majorHAnsi" w:cs="Arial"/>
                    </w:rPr>
                  </w:pPr>
                  <w:r w:rsidRPr="00962FAC">
                    <w:rPr>
                      <w:rFonts w:asciiTheme="majorHAnsi" w:eastAsia="Times New Roman" w:hAnsiTheme="majorHAnsi" w:cs="Arial"/>
                    </w:rPr>
                    <w:t>0</w:t>
                  </w:r>
                </w:p>
              </w:tc>
              <w:tc>
                <w:tcPr>
                  <w:tcW w:w="0" w:type="auto"/>
                  <w:gridSpan w:val="4"/>
                  <w:shd w:val="clear" w:color="auto" w:fill="E0E0E0"/>
                  <w:vAlign w:val="center"/>
                  <w:hideMark/>
                </w:tcPr>
                <w:p w:rsidR="004839F6" w:rsidRPr="00962FAC" w:rsidRDefault="004839F6" w:rsidP="004839F6">
                  <w:pPr>
                    <w:jc w:val="center"/>
                    <w:rPr>
                      <w:rFonts w:asciiTheme="majorHAnsi" w:eastAsia="Times New Roman" w:hAnsiTheme="majorHAnsi" w:cs="Arial"/>
                    </w:rPr>
                  </w:pPr>
                  <w:r w:rsidRPr="00962FAC">
                    <w:rPr>
                      <w:rFonts w:asciiTheme="majorHAnsi" w:eastAsia="Times New Roman" w:hAnsiTheme="majorHAnsi" w:cs="Arial"/>
                    </w:rPr>
                    <w:t>alla_guida</w:t>
                  </w:r>
                </w:p>
              </w:tc>
              <w:tc>
                <w:tcPr>
                  <w:tcW w:w="0" w:type="auto"/>
                  <w:gridSpan w:val="4"/>
                  <w:shd w:val="clear" w:color="auto" w:fill="E0E0E0"/>
                  <w:vAlign w:val="center"/>
                  <w:hideMark/>
                </w:tcPr>
                <w:p w:rsidR="004839F6" w:rsidRPr="00962FAC" w:rsidRDefault="004839F6" w:rsidP="004839F6">
                  <w:pPr>
                    <w:jc w:val="center"/>
                    <w:rPr>
                      <w:rFonts w:asciiTheme="majorHAnsi" w:eastAsia="Times New Roman" w:hAnsiTheme="majorHAnsi" w:cs="Arial"/>
                    </w:rPr>
                  </w:pPr>
                  <w:r w:rsidRPr="00962FAC">
                    <w:rPr>
                      <w:rFonts w:asciiTheme="majorHAnsi" w:eastAsia="Times New Roman" w:hAnsiTheme="majorHAnsi" w:cs="Arial"/>
                    </w:rPr>
                    <w:t>lavoro</w:t>
                  </w:r>
                </w:p>
              </w:tc>
            </w:tr>
            <w:tr w:rsidR="004839F6" w:rsidRPr="00962FAC">
              <w:trPr>
                <w:trHeight w:val="450"/>
                <w:tblCellSpacing w:w="15" w:type="dxa"/>
                <w:jc w:val="right"/>
              </w:trPr>
              <w:tc>
                <w:tcPr>
                  <w:tcW w:w="0" w:type="auto"/>
                  <w:vAlign w:val="center"/>
                  <w:hideMark/>
                </w:tcPr>
                <w:p w:rsidR="004839F6" w:rsidRPr="00962FAC" w:rsidRDefault="004839F6" w:rsidP="004839F6">
                  <w:pPr>
                    <w:rPr>
                      <w:rFonts w:asciiTheme="majorHAnsi" w:eastAsia="Times New Roman" w:hAnsiTheme="majorHAnsi" w:cs="Arial"/>
                    </w:rPr>
                  </w:pPr>
                </w:p>
              </w:tc>
              <w:tc>
                <w:tcPr>
                  <w:tcW w:w="0" w:type="auto"/>
                  <w:vAlign w:val="center"/>
                  <w:hideMark/>
                </w:tcPr>
                <w:p w:rsidR="004839F6" w:rsidRPr="00962FAC" w:rsidRDefault="004839F6" w:rsidP="004839F6">
                  <w:pPr>
                    <w:rPr>
                      <w:rFonts w:asciiTheme="majorHAnsi" w:eastAsia="Times New Roman" w:hAnsiTheme="majorHAnsi" w:cs="Times New Roman"/>
                    </w:rPr>
                  </w:pPr>
                </w:p>
              </w:tc>
              <w:tc>
                <w:tcPr>
                  <w:tcW w:w="0" w:type="auto"/>
                  <w:vAlign w:val="center"/>
                  <w:hideMark/>
                </w:tcPr>
                <w:p w:rsidR="004839F6" w:rsidRPr="00962FAC" w:rsidRDefault="004839F6" w:rsidP="004839F6">
                  <w:pPr>
                    <w:rPr>
                      <w:rFonts w:asciiTheme="majorHAnsi" w:eastAsia="Times New Roman" w:hAnsiTheme="majorHAnsi" w:cs="Times New Roman"/>
                    </w:rPr>
                  </w:pPr>
                </w:p>
              </w:tc>
              <w:tc>
                <w:tcPr>
                  <w:tcW w:w="0" w:type="auto"/>
                  <w:vAlign w:val="center"/>
                  <w:hideMark/>
                </w:tcPr>
                <w:p w:rsidR="004839F6" w:rsidRPr="00962FAC" w:rsidRDefault="004839F6" w:rsidP="004839F6">
                  <w:pPr>
                    <w:rPr>
                      <w:rFonts w:asciiTheme="majorHAnsi" w:eastAsia="Times New Roman" w:hAnsiTheme="majorHAnsi" w:cs="Times New Roman"/>
                    </w:rPr>
                  </w:pPr>
                </w:p>
              </w:tc>
              <w:tc>
                <w:tcPr>
                  <w:tcW w:w="0" w:type="auto"/>
                  <w:vAlign w:val="center"/>
                  <w:hideMark/>
                </w:tcPr>
                <w:p w:rsidR="004839F6" w:rsidRPr="00962FAC" w:rsidRDefault="004839F6" w:rsidP="004839F6">
                  <w:pPr>
                    <w:rPr>
                      <w:rFonts w:asciiTheme="majorHAnsi" w:eastAsia="Times New Roman" w:hAnsiTheme="majorHAnsi" w:cs="Times New Roman"/>
                    </w:rPr>
                  </w:pPr>
                </w:p>
              </w:tc>
              <w:tc>
                <w:tcPr>
                  <w:tcW w:w="0" w:type="auto"/>
                  <w:vAlign w:val="center"/>
                  <w:hideMark/>
                </w:tcPr>
                <w:p w:rsidR="004839F6" w:rsidRPr="00962FAC" w:rsidRDefault="004839F6" w:rsidP="004839F6">
                  <w:pPr>
                    <w:rPr>
                      <w:rFonts w:asciiTheme="majorHAnsi" w:eastAsia="Times New Roman" w:hAnsiTheme="majorHAnsi" w:cs="Times New Roman"/>
                    </w:rPr>
                  </w:pPr>
                </w:p>
              </w:tc>
              <w:tc>
                <w:tcPr>
                  <w:tcW w:w="0" w:type="auto"/>
                  <w:vAlign w:val="center"/>
                  <w:hideMark/>
                </w:tcPr>
                <w:p w:rsidR="004839F6" w:rsidRPr="00962FAC" w:rsidRDefault="004839F6" w:rsidP="004839F6">
                  <w:pPr>
                    <w:rPr>
                      <w:rFonts w:asciiTheme="majorHAnsi" w:eastAsia="Times New Roman" w:hAnsiTheme="majorHAnsi" w:cs="Times New Roman"/>
                    </w:rPr>
                  </w:pPr>
                </w:p>
              </w:tc>
              <w:tc>
                <w:tcPr>
                  <w:tcW w:w="0" w:type="auto"/>
                  <w:vAlign w:val="center"/>
                  <w:hideMark/>
                </w:tcPr>
                <w:p w:rsidR="004839F6" w:rsidRPr="00962FAC" w:rsidRDefault="004839F6" w:rsidP="004839F6">
                  <w:pPr>
                    <w:rPr>
                      <w:rFonts w:asciiTheme="majorHAnsi" w:eastAsia="Times New Roman" w:hAnsiTheme="majorHAnsi" w:cs="Times New Roman"/>
                    </w:rPr>
                  </w:pPr>
                </w:p>
              </w:tc>
              <w:tc>
                <w:tcPr>
                  <w:tcW w:w="0" w:type="auto"/>
                  <w:vAlign w:val="center"/>
                  <w:hideMark/>
                </w:tcPr>
                <w:p w:rsidR="004839F6" w:rsidRPr="00962FAC" w:rsidRDefault="004839F6" w:rsidP="004839F6">
                  <w:pPr>
                    <w:rPr>
                      <w:rFonts w:asciiTheme="majorHAnsi" w:eastAsia="Times New Roman" w:hAnsiTheme="majorHAnsi" w:cs="Times New Roman"/>
                    </w:rPr>
                  </w:pPr>
                </w:p>
              </w:tc>
              <w:tc>
                <w:tcPr>
                  <w:tcW w:w="0" w:type="auto"/>
                  <w:vAlign w:val="center"/>
                  <w:hideMark/>
                </w:tcPr>
                <w:p w:rsidR="004839F6" w:rsidRPr="00962FAC" w:rsidRDefault="004839F6" w:rsidP="004839F6">
                  <w:pPr>
                    <w:rPr>
                      <w:rFonts w:asciiTheme="majorHAnsi" w:eastAsia="Times New Roman" w:hAnsiTheme="majorHAnsi" w:cs="Times New Roman"/>
                    </w:rPr>
                  </w:pPr>
                </w:p>
              </w:tc>
              <w:tc>
                <w:tcPr>
                  <w:tcW w:w="0" w:type="auto"/>
                  <w:vAlign w:val="center"/>
                  <w:hideMark/>
                </w:tcPr>
                <w:p w:rsidR="004839F6" w:rsidRPr="00962FAC" w:rsidRDefault="004839F6" w:rsidP="004839F6">
                  <w:pPr>
                    <w:rPr>
                      <w:rFonts w:asciiTheme="majorHAnsi" w:eastAsia="Times New Roman" w:hAnsiTheme="majorHAnsi" w:cs="Times New Roman"/>
                    </w:rPr>
                  </w:pPr>
                </w:p>
              </w:tc>
              <w:tc>
                <w:tcPr>
                  <w:tcW w:w="0" w:type="auto"/>
                  <w:vAlign w:val="center"/>
                  <w:hideMark/>
                </w:tcPr>
                <w:p w:rsidR="004839F6" w:rsidRPr="00962FAC" w:rsidRDefault="004839F6" w:rsidP="004839F6">
                  <w:pPr>
                    <w:rPr>
                      <w:rFonts w:asciiTheme="majorHAnsi" w:eastAsia="Times New Roman" w:hAnsiTheme="majorHAnsi" w:cs="Times New Roman"/>
                    </w:rPr>
                  </w:pPr>
                </w:p>
              </w:tc>
            </w:tr>
            <w:tr w:rsidR="004839F6" w:rsidRPr="00962FAC">
              <w:trPr>
                <w:tblCellSpacing w:w="15" w:type="dxa"/>
                <w:jc w:val="right"/>
              </w:trPr>
              <w:tc>
                <w:tcPr>
                  <w:tcW w:w="0" w:type="auto"/>
                  <w:vAlign w:val="bottom"/>
                  <w:hideMark/>
                </w:tcPr>
                <w:p w:rsidR="004839F6" w:rsidRPr="00962FAC" w:rsidRDefault="004839F6" w:rsidP="004839F6">
                  <w:pPr>
                    <w:jc w:val="center"/>
                    <w:rPr>
                      <w:rFonts w:asciiTheme="majorHAnsi" w:eastAsia="Times New Roman" w:hAnsiTheme="majorHAnsi" w:cs="Arial"/>
                    </w:rPr>
                  </w:pPr>
                </w:p>
              </w:tc>
              <w:tc>
                <w:tcPr>
                  <w:tcW w:w="0" w:type="auto"/>
                  <w:vAlign w:val="bottom"/>
                  <w:hideMark/>
                </w:tcPr>
                <w:p w:rsidR="004839F6" w:rsidRPr="00962FAC" w:rsidRDefault="004839F6" w:rsidP="004839F6">
                  <w:pPr>
                    <w:jc w:val="center"/>
                    <w:rPr>
                      <w:rFonts w:asciiTheme="majorHAnsi" w:eastAsia="Times New Roman" w:hAnsiTheme="majorHAnsi" w:cs="Arial"/>
                    </w:rPr>
                  </w:pPr>
                </w:p>
              </w:tc>
              <w:tc>
                <w:tcPr>
                  <w:tcW w:w="0" w:type="auto"/>
                  <w:vAlign w:val="bottom"/>
                  <w:hideMark/>
                </w:tcPr>
                <w:p w:rsidR="004839F6" w:rsidRPr="00962FAC" w:rsidRDefault="004839F6" w:rsidP="004839F6">
                  <w:pPr>
                    <w:jc w:val="center"/>
                    <w:rPr>
                      <w:rFonts w:asciiTheme="majorHAnsi" w:eastAsia="Times New Roman" w:hAnsiTheme="majorHAnsi" w:cs="Arial"/>
                    </w:rPr>
                  </w:pPr>
                </w:p>
              </w:tc>
              <w:tc>
                <w:tcPr>
                  <w:tcW w:w="0" w:type="auto"/>
                  <w:vAlign w:val="bottom"/>
                  <w:hideMark/>
                </w:tcPr>
                <w:p w:rsidR="004839F6" w:rsidRPr="00962FAC" w:rsidRDefault="004839F6" w:rsidP="004839F6">
                  <w:pPr>
                    <w:jc w:val="center"/>
                    <w:rPr>
                      <w:rFonts w:asciiTheme="majorHAnsi" w:eastAsia="Times New Roman" w:hAnsiTheme="majorHAnsi" w:cs="Arial"/>
                    </w:rPr>
                  </w:pPr>
                </w:p>
              </w:tc>
              <w:tc>
                <w:tcPr>
                  <w:tcW w:w="0" w:type="auto"/>
                  <w:vAlign w:val="bottom"/>
                  <w:hideMark/>
                </w:tcPr>
                <w:p w:rsidR="004839F6" w:rsidRPr="00962FAC" w:rsidRDefault="004839F6" w:rsidP="004839F6">
                  <w:pPr>
                    <w:jc w:val="center"/>
                    <w:rPr>
                      <w:rFonts w:asciiTheme="majorHAnsi" w:eastAsia="Times New Roman" w:hAnsiTheme="majorHAnsi" w:cs="Arial"/>
                    </w:rPr>
                  </w:pPr>
                </w:p>
              </w:tc>
              <w:tc>
                <w:tcPr>
                  <w:tcW w:w="0" w:type="auto"/>
                  <w:vAlign w:val="bottom"/>
                  <w:hideMark/>
                </w:tcPr>
                <w:p w:rsidR="004839F6" w:rsidRPr="00962FAC" w:rsidRDefault="004839F6" w:rsidP="004839F6">
                  <w:pPr>
                    <w:jc w:val="center"/>
                    <w:rPr>
                      <w:rFonts w:asciiTheme="majorHAnsi" w:eastAsia="Times New Roman" w:hAnsiTheme="majorHAnsi" w:cs="Arial"/>
                    </w:rPr>
                  </w:pPr>
                </w:p>
              </w:tc>
              <w:tc>
                <w:tcPr>
                  <w:tcW w:w="0" w:type="auto"/>
                  <w:vAlign w:val="bottom"/>
                  <w:hideMark/>
                </w:tcPr>
                <w:p w:rsidR="004839F6" w:rsidRPr="00962FAC" w:rsidRDefault="004839F6" w:rsidP="004839F6">
                  <w:pPr>
                    <w:jc w:val="center"/>
                    <w:rPr>
                      <w:rFonts w:asciiTheme="majorHAnsi" w:eastAsia="Times New Roman" w:hAnsiTheme="majorHAnsi" w:cs="Arial"/>
                    </w:rPr>
                  </w:pPr>
                </w:p>
              </w:tc>
              <w:tc>
                <w:tcPr>
                  <w:tcW w:w="0" w:type="auto"/>
                  <w:vAlign w:val="bottom"/>
                  <w:hideMark/>
                </w:tcPr>
                <w:p w:rsidR="004839F6" w:rsidRPr="00962FAC" w:rsidRDefault="004839F6" w:rsidP="004839F6">
                  <w:pPr>
                    <w:jc w:val="center"/>
                    <w:rPr>
                      <w:rFonts w:asciiTheme="majorHAnsi" w:eastAsia="Times New Roman" w:hAnsiTheme="majorHAnsi" w:cs="Arial"/>
                    </w:rPr>
                  </w:pPr>
                </w:p>
              </w:tc>
              <w:tc>
                <w:tcPr>
                  <w:tcW w:w="0" w:type="auto"/>
                  <w:vAlign w:val="bottom"/>
                  <w:hideMark/>
                </w:tcPr>
                <w:p w:rsidR="004839F6" w:rsidRPr="00962FAC" w:rsidRDefault="004839F6" w:rsidP="004839F6">
                  <w:pPr>
                    <w:jc w:val="center"/>
                    <w:rPr>
                      <w:rFonts w:asciiTheme="majorHAnsi" w:eastAsia="Times New Roman" w:hAnsiTheme="majorHAnsi" w:cs="Arial"/>
                    </w:rPr>
                  </w:pPr>
                </w:p>
              </w:tc>
              <w:tc>
                <w:tcPr>
                  <w:tcW w:w="0" w:type="auto"/>
                  <w:vAlign w:val="bottom"/>
                  <w:hideMark/>
                </w:tcPr>
                <w:p w:rsidR="004839F6" w:rsidRPr="00962FAC" w:rsidRDefault="004839F6" w:rsidP="004839F6">
                  <w:pPr>
                    <w:jc w:val="center"/>
                    <w:rPr>
                      <w:rFonts w:asciiTheme="majorHAnsi" w:eastAsia="Times New Roman" w:hAnsiTheme="majorHAnsi" w:cs="Arial"/>
                    </w:rPr>
                  </w:pPr>
                </w:p>
              </w:tc>
              <w:tc>
                <w:tcPr>
                  <w:tcW w:w="0" w:type="auto"/>
                  <w:vAlign w:val="bottom"/>
                  <w:hideMark/>
                </w:tcPr>
                <w:p w:rsidR="004839F6" w:rsidRPr="00962FAC" w:rsidRDefault="004839F6" w:rsidP="004839F6">
                  <w:pPr>
                    <w:jc w:val="center"/>
                    <w:rPr>
                      <w:rFonts w:asciiTheme="majorHAnsi" w:eastAsia="Times New Roman" w:hAnsiTheme="majorHAnsi" w:cs="Arial"/>
                    </w:rPr>
                  </w:pPr>
                </w:p>
              </w:tc>
              <w:tc>
                <w:tcPr>
                  <w:tcW w:w="0" w:type="auto"/>
                  <w:vAlign w:val="bottom"/>
                  <w:hideMark/>
                </w:tcPr>
                <w:p w:rsidR="004839F6" w:rsidRPr="00962FAC" w:rsidRDefault="004839F6" w:rsidP="004839F6">
                  <w:pPr>
                    <w:jc w:val="center"/>
                    <w:rPr>
                      <w:rFonts w:asciiTheme="majorHAnsi" w:eastAsia="Times New Roman" w:hAnsiTheme="majorHAnsi" w:cs="Arial"/>
                    </w:rPr>
                  </w:pPr>
                </w:p>
              </w:tc>
            </w:tr>
            <w:tr w:rsidR="004839F6" w:rsidRPr="00962FAC">
              <w:trPr>
                <w:tblCellSpacing w:w="15" w:type="dxa"/>
                <w:jc w:val="right"/>
              </w:trPr>
              <w:tc>
                <w:tcPr>
                  <w:tcW w:w="0" w:type="auto"/>
                  <w:gridSpan w:val="4"/>
                  <w:shd w:val="clear" w:color="auto" w:fill="E0E0E0"/>
                  <w:vAlign w:val="center"/>
                  <w:hideMark/>
                </w:tcPr>
                <w:p w:rsidR="004839F6" w:rsidRPr="00962FAC" w:rsidRDefault="004839F6" w:rsidP="004839F6">
                  <w:pPr>
                    <w:jc w:val="center"/>
                    <w:rPr>
                      <w:rFonts w:asciiTheme="majorHAnsi" w:eastAsia="Times New Roman" w:hAnsiTheme="majorHAnsi" w:cs="Arial"/>
                    </w:rPr>
                  </w:pPr>
                  <w:r w:rsidRPr="00962FAC">
                    <w:rPr>
                      <w:rFonts w:asciiTheme="majorHAnsi" w:eastAsia="Times New Roman" w:hAnsiTheme="majorHAnsi" w:cs="Arial"/>
                    </w:rPr>
                    <w:t>0</w:t>
                  </w:r>
                </w:p>
              </w:tc>
              <w:tc>
                <w:tcPr>
                  <w:tcW w:w="0" w:type="auto"/>
                  <w:gridSpan w:val="4"/>
                  <w:shd w:val="clear" w:color="auto" w:fill="E0E0E0"/>
                  <w:vAlign w:val="center"/>
                  <w:hideMark/>
                </w:tcPr>
                <w:p w:rsidR="004839F6" w:rsidRPr="00962FAC" w:rsidRDefault="004839F6" w:rsidP="004839F6">
                  <w:pPr>
                    <w:jc w:val="center"/>
                    <w:rPr>
                      <w:rFonts w:asciiTheme="majorHAnsi" w:eastAsia="Times New Roman" w:hAnsiTheme="majorHAnsi" w:cs="Arial"/>
                    </w:rPr>
                  </w:pPr>
                  <w:r w:rsidRPr="00962FAC">
                    <w:rPr>
                      <w:rFonts w:asciiTheme="majorHAnsi" w:eastAsia="Times New Roman" w:hAnsiTheme="majorHAnsi" w:cs="Arial"/>
                    </w:rPr>
                    <w:t>alla_guida</w:t>
                  </w:r>
                </w:p>
              </w:tc>
              <w:tc>
                <w:tcPr>
                  <w:tcW w:w="0" w:type="auto"/>
                  <w:gridSpan w:val="4"/>
                  <w:shd w:val="clear" w:color="auto" w:fill="E0E0E0"/>
                  <w:vAlign w:val="center"/>
                  <w:hideMark/>
                </w:tcPr>
                <w:p w:rsidR="004839F6" w:rsidRPr="00962FAC" w:rsidRDefault="004839F6" w:rsidP="004839F6">
                  <w:pPr>
                    <w:jc w:val="center"/>
                    <w:rPr>
                      <w:rFonts w:asciiTheme="majorHAnsi" w:eastAsia="Times New Roman" w:hAnsiTheme="majorHAnsi" w:cs="Arial"/>
                    </w:rPr>
                  </w:pPr>
                  <w:r w:rsidRPr="00962FAC">
                    <w:rPr>
                      <w:rFonts w:asciiTheme="majorHAnsi" w:eastAsia="Times New Roman" w:hAnsiTheme="majorHAnsi" w:cs="Arial"/>
                    </w:rPr>
                    <w:t>lavoro</w:t>
                  </w:r>
                </w:p>
              </w:tc>
            </w:tr>
            <w:tr w:rsidR="004839F6" w:rsidRPr="00962FAC">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4839F6" w:rsidRPr="00962FAC">
                    <w:trPr>
                      <w:trHeight w:val="750"/>
                      <w:tblCellSpacing w:w="0" w:type="dxa"/>
                      <w:jc w:val="center"/>
                    </w:trPr>
                    <w:tc>
                      <w:tcPr>
                        <w:tcW w:w="0" w:type="auto"/>
                        <w:shd w:val="clear" w:color="auto" w:fill="C0D0C0"/>
                        <w:vAlign w:val="center"/>
                        <w:hideMark/>
                      </w:tcPr>
                      <w:p w:rsidR="004839F6" w:rsidRPr="00962FAC" w:rsidRDefault="004839F6" w:rsidP="004839F6">
                        <w:pPr>
                          <w:rPr>
                            <w:rFonts w:asciiTheme="majorHAnsi" w:eastAsia="Times New Roman" w:hAnsiTheme="majorHAnsi" w:cs="Arial"/>
                          </w:rPr>
                        </w:pPr>
                      </w:p>
                    </w:tc>
                  </w:tr>
                </w:tbl>
                <w:p w:rsidR="004839F6" w:rsidRPr="00962FAC" w:rsidRDefault="004839F6" w:rsidP="004839F6">
                  <w:pPr>
                    <w:jc w:val="center"/>
                    <w:rPr>
                      <w:rFonts w:asciiTheme="majorHAnsi" w:eastAsia="Times New Roman" w:hAnsiTheme="majorHAnsi" w:cs="Arial"/>
                    </w:rPr>
                  </w:pPr>
                  <w:r w:rsidRPr="00962FAC">
                    <w:rPr>
                      <w:rFonts w:asciiTheme="majorHAnsi" w:eastAsia="Times New Roman" w:hAnsiTheme="majorHAnsi" w:cs="Arial"/>
                    </w:rPr>
                    <w:t>-0.</w:t>
                  </w:r>
                  <w:r w:rsidRPr="00962FAC">
                    <w:rPr>
                      <w:rFonts w:asciiTheme="majorHAnsi" w:eastAsia="Times New Roman" w:hAnsiTheme="majorHAnsi" w:cs="Arial"/>
                    </w:rPr>
                    <w:lastRenderedPageBreak/>
                    <w:t>1</w:t>
                  </w:r>
                </w:p>
              </w:tc>
              <w:tc>
                <w:tcPr>
                  <w:tcW w:w="0" w:type="auto"/>
                  <w:hideMark/>
                </w:tcPr>
                <w:p w:rsidR="004839F6" w:rsidRPr="00962FAC" w:rsidRDefault="004839F6" w:rsidP="004839F6">
                  <w:pPr>
                    <w:jc w:val="center"/>
                    <w:rPr>
                      <w:rFonts w:asciiTheme="majorHAnsi" w:eastAsia="Times New Roman" w:hAnsiTheme="majorHAnsi" w:cs="Arial"/>
                    </w:rPr>
                  </w:pPr>
                </w:p>
              </w:tc>
              <w:tc>
                <w:tcPr>
                  <w:tcW w:w="0" w:type="auto"/>
                  <w:hideMark/>
                </w:tcPr>
                <w:p w:rsidR="004839F6" w:rsidRPr="00962FAC" w:rsidRDefault="004839F6" w:rsidP="004839F6">
                  <w:pPr>
                    <w:jc w:val="center"/>
                    <w:rPr>
                      <w:rFonts w:asciiTheme="majorHAnsi" w:eastAsia="Times New Roman" w:hAnsiTheme="majorHAnsi" w:cs="Arial"/>
                    </w:rPr>
                  </w:pPr>
                </w:p>
              </w:tc>
              <w:tc>
                <w:tcPr>
                  <w:tcW w:w="0" w:type="auto"/>
                  <w:hideMark/>
                </w:tcPr>
                <w:p w:rsidR="004839F6" w:rsidRPr="00962FAC" w:rsidRDefault="004839F6" w:rsidP="004839F6">
                  <w:pPr>
                    <w:jc w:val="center"/>
                    <w:rPr>
                      <w:rFonts w:asciiTheme="majorHAnsi" w:eastAsia="Times New Roman" w:hAnsiTheme="majorHAnsi" w:cs="Arial"/>
                    </w:rPr>
                  </w:pPr>
                </w:p>
              </w:tc>
              <w:tc>
                <w:tcPr>
                  <w:tcW w:w="0" w:type="auto"/>
                  <w:hideMark/>
                </w:tcPr>
                <w:p w:rsidR="004839F6" w:rsidRPr="00962FAC" w:rsidRDefault="004839F6" w:rsidP="004839F6">
                  <w:pPr>
                    <w:jc w:val="center"/>
                    <w:rPr>
                      <w:rFonts w:asciiTheme="majorHAnsi" w:eastAsia="Times New Roman" w:hAnsiTheme="majorHAnsi" w:cs="Arial"/>
                    </w:rPr>
                  </w:pPr>
                </w:p>
              </w:tc>
              <w:tc>
                <w:tcPr>
                  <w:tcW w:w="0" w:type="auto"/>
                  <w:hideMark/>
                </w:tcPr>
                <w:p w:rsidR="004839F6" w:rsidRPr="00962FAC" w:rsidRDefault="004839F6" w:rsidP="004839F6">
                  <w:pPr>
                    <w:jc w:val="center"/>
                    <w:rPr>
                      <w:rFonts w:asciiTheme="majorHAnsi" w:eastAsia="Times New Roman" w:hAnsiTheme="majorHAnsi" w:cs="Arial"/>
                    </w:rPr>
                  </w:pPr>
                </w:p>
              </w:tc>
              <w:tc>
                <w:tcPr>
                  <w:tcW w:w="0" w:type="auto"/>
                  <w:hideMark/>
                </w:tcPr>
                <w:p w:rsidR="004839F6" w:rsidRPr="00962FAC" w:rsidRDefault="004839F6" w:rsidP="004839F6">
                  <w:pPr>
                    <w:jc w:val="center"/>
                    <w:rPr>
                      <w:rFonts w:asciiTheme="majorHAnsi" w:eastAsia="Times New Roman" w:hAnsiTheme="majorHAnsi" w:cs="Arial"/>
                    </w:rPr>
                  </w:pPr>
                </w:p>
              </w:tc>
              <w:tc>
                <w:tcPr>
                  <w:tcW w:w="0" w:type="auto"/>
                  <w:hideMark/>
                </w:tcPr>
                <w:p w:rsidR="004839F6" w:rsidRPr="00962FAC" w:rsidRDefault="004839F6" w:rsidP="004839F6">
                  <w:pPr>
                    <w:jc w:val="center"/>
                    <w:rPr>
                      <w:rFonts w:asciiTheme="majorHAnsi" w:eastAsia="Times New Roman" w:hAnsiTheme="majorHAnsi" w:cs="Arial"/>
                    </w:rPr>
                  </w:pPr>
                </w:p>
              </w:tc>
              <w:tc>
                <w:tcPr>
                  <w:tcW w:w="0" w:type="auto"/>
                  <w:hideMark/>
                </w:tcPr>
                <w:p w:rsidR="004839F6" w:rsidRPr="00962FAC" w:rsidRDefault="004839F6" w:rsidP="004839F6">
                  <w:pPr>
                    <w:jc w:val="center"/>
                    <w:rPr>
                      <w:rFonts w:asciiTheme="majorHAnsi" w:eastAsia="Times New Roman" w:hAnsiTheme="majorHAnsi" w:cs="Arial"/>
                    </w:rPr>
                  </w:pPr>
                </w:p>
              </w:tc>
              <w:tc>
                <w:tcPr>
                  <w:tcW w:w="0" w:type="auto"/>
                  <w:hideMark/>
                </w:tcPr>
                <w:p w:rsidR="004839F6" w:rsidRPr="00962FAC" w:rsidRDefault="004839F6" w:rsidP="004839F6">
                  <w:pPr>
                    <w:jc w:val="center"/>
                    <w:rPr>
                      <w:rFonts w:asciiTheme="majorHAnsi" w:eastAsia="Times New Roman" w:hAnsiTheme="majorHAnsi" w:cs="Arial"/>
                    </w:rPr>
                  </w:pPr>
                </w:p>
              </w:tc>
              <w:tc>
                <w:tcPr>
                  <w:tcW w:w="0" w:type="auto"/>
                  <w:hideMark/>
                </w:tcPr>
                <w:p w:rsidR="004839F6" w:rsidRPr="00962FAC" w:rsidRDefault="004839F6" w:rsidP="004839F6">
                  <w:pPr>
                    <w:jc w:val="center"/>
                    <w:rPr>
                      <w:rFonts w:asciiTheme="majorHAnsi" w:eastAsia="Times New Roman" w:hAnsiTheme="majorHAnsi" w:cs="Arial"/>
                    </w:rPr>
                  </w:pPr>
                </w:p>
              </w:tc>
              <w:tc>
                <w:tcPr>
                  <w:tcW w:w="0" w:type="auto"/>
                  <w:hideMark/>
                </w:tcPr>
                <w:p w:rsidR="004839F6" w:rsidRPr="00962FAC" w:rsidRDefault="004839F6" w:rsidP="004839F6">
                  <w:pPr>
                    <w:jc w:val="center"/>
                    <w:rPr>
                      <w:rFonts w:asciiTheme="majorHAnsi" w:eastAsia="Times New Roman" w:hAnsiTheme="majorHAnsi" w:cs="Arial"/>
                    </w:rPr>
                  </w:pPr>
                </w:p>
              </w:tc>
            </w:tr>
          </w:tbl>
          <w:p w:rsidR="004839F6" w:rsidRPr="00962FAC" w:rsidRDefault="004839F6" w:rsidP="004839F6">
            <w:pPr>
              <w:rPr>
                <w:rFonts w:asciiTheme="majorHAnsi" w:eastAsia="Times New Roman" w:hAnsiTheme="majorHAnsi" w:cs="Times New Roman"/>
              </w:rPr>
            </w:pPr>
          </w:p>
        </w:tc>
        <w:tc>
          <w:tcPr>
            <w:tcW w:w="150" w:type="dxa"/>
            <w:vAlign w:val="center"/>
            <w:hideMark/>
          </w:tcPr>
          <w:p w:rsidR="004839F6" w:rsidRPr="00962FAC" w:rsidRDefault="004839F6" w:rsidP="004839F6">
            <w:pPr>
              <w:rPr>
                <w:rFonts w:asciiTheme="majorHAnsi" w:eastAsia="Times New Roman" w:hAnsiTheme="majorHAnsi" w:cs="Arial"/>
              </w:rPr>
            </w:pPr>
            <w:r w:rsidRPr="00962FAC">
              <w:rPr>
                <w:rFonts w:asciiTheme="majorHAnsi" w:eastAsia="Times New Roman" w:hAnsiTheme="majorHAnsi" w:cs="Arial"/>
              </w:rPr>
              <w:lastRenderedPageBreak/>
              <w:t> </w:t>
            </w:r>
          </w:p>
        </w:tc>
        <w:tc>
          <w:tcPr>
            <w:tcW w:w="0" w:type="auto"/>
            <w:hideMark/>
          </w:tcPr>
          <w:p w:rsidR="004839F6" w:rsidRPr="00962FAC" w:rsidRDefault="004839F6" w:rsidP="004839F6">
            <w:pPr>
              <w:spacing w:before="100" w:beforeAutospacing="1" w:after="100" w:afterAutospacing="1"/>
              <w:rPr>
                <w:rFonts w:asciiTheme="majorHAnsi" w:eastAsia="Times New Roman" w:hAnsiTheme="majorHAnsi" w:cs="Arial"/>
              </w:rPr>
            </w:pPr>
            <w:r w:rsidRPr="00962FAC">
              <w:rPr>
                <w:rFonts w:asciiTheme="majorHAnsi" w:eastAsia="Times New Roman" w:hAnsiTheme="majorHAnsi" w:cs="Arial"/>
              </w:rPr>
              <w:t xml:space="preserve">  </w:t>
            </w:r>
          </w:p>
          <w:tbl>
            <w:tblPr>
              <w:tblW w:w="0" w:type="auto"/>
              <w:tblCellSpacing w:w="0" w:type="dxa"/>
              <w:tblCellMar>
                <w:top w:w="15" w:type="dxa"/>
                <w:left w:w="15" w:type="dxa"/>
                <w:bottom w:w="15" w:type="dxa"/>
                <w:right w:w="15" w:type="dxa"/>
              </w:tblCellMar>
              <w:tblLook w:val="04A0"/>
            </w:tblPr>
            <w:tblGrid>
              <w:gridCol w:w="1594"/>
            </w:tblGrid>
            <w:tr w:rsidR="004839F6" w:rsidRPr="00962FA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564"/>
                  </w:tblGrid>
                  <w:tr w:rsidR="004839F6" w:rsidRPr="00962FA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01"/>
                          <w:gridCol w:w="1363"/>
                        </w:tblGrid>
                        <w:tr w:rsidR="004839F6" w:rsidRPr="00962FAC">
                          <w:trPr>
                            <w:tblCellSpacing w:w="30" w:type="dxa"/>
                          </w:trPr>
                          <w:tc>
                            <w:tcPr>
                              <w:tcW w:w="0" w:type="auto"/>
                              <w:shd w:val="clear" w:color="auto" w:fill="C0D0C0"/>
                              <w:noWrap/>
                              <w:vAlign w:val="center"/>
                              <w:hideMark/>
                            </w:tcPr>
                            <w:p w:rsidR="004839F6" w:rsidRPr="00962FAC" w:rsidRDefault="004839F6" w:rsidP="004839F6">
                              <w:pPr>
                                <w:rPr>
                                  <w:rFonts w:asciiTheme="majorHAnsi" w:eastAsia="Times New Roman" w:hAnsiTheme="majorHAnsi" w:cs="Arial"/>
                                </w:rPr>
                              </w:pPr>
                              <w:r w:rsidRPr="00962FAC">
                                <w:rPr>
                                  <w:rFonts w:asciiTheme="majorHAnsi" w:eastAsia="Times New Roman" w:hAnsiTheme="majorHAnsi" w:cs="Arial"/>
                                </w:rPr>
                                <w:t>   </w:t>
                              </w:r>
                            </w:p>
                          </w:tc>
                          <w:tc>
                            <w:tcPr>
                              <w:tcW w:w="0" w:type="auto"/>
                              <w:noWrap/>
                              <w:vAlign w:val="center"/>
                              <w:hideMark/>
                            </w:tcPr>
                            <w:p w:rsidR="004839F6" w:rsidRPr="00962FAC" w:rsidRDefault="004839F6" w:rsidP="004839F6">
                              <w:pPr>
                                <w:rPr>
                                  <w:rFonts w:asciiTheme="majorHAnsi" w:eastAsia="Times New Roman" w:hAnsiTheme="majorHAnsi" w:cs="Arial"/>
                                </w:rPr>
                              </w:pPr>
                              <w:r w:rsidRPr="00962FAC">
                                <w:rPr>
                                  <w:rFonts w:asciiTheme="majorHAnsi" w:eastAsia="Times New Roman" w:hAnsiTheme="majorHAnsi" w:cs="Arial"/>
                                </w:rPr>
                                <w:t>0</w:t>
                              </w:r>
                            </w:p>
                          </w:tc>
                        </w:tr>
                        <w:tr w:rsidR="004839F6" w:rsidRPr="00962FAC">
                          <w:trPr>
                            <w:tblCellSpacing w:w="30" w:type="dxa"/>
                          </w:trPr>
                          <w:tc>
                            <w:tcPr>
                              <w:tcW w:w="0" w:type="auto"/>
                              <w:shd w:val="clear" w:color="auto" w:fill="80D080"/>
                              <w:noWrap/>
                              <w:vAlign w:val="center"/>
                              <w:hideMark/>
                            </w:tcPr>
                            <w:p w:rsidR="004839F6" w:rsidRPr="00962FAC" w:rsidRDefault="004839F6" w:rsidP="004839F6">
                              <w:pPr>
                                <w:rPr>
                                  <w:rFonts w:asciiTheme="majorHAnsi" w:eastAsia="Times New Roman" w:hAnsiTheme="majorHAnsi" w:cs="Arial"/>
                                </w:rPr>
                              </w:pPr>
                              <w:r w:rsidRPr="00962FAC">
                                <w:rPr>
                                  <w:rFonts w:asciiTheme="majorHAnsi" w:eastAsia="Times New Roman" w:hAnsiTheme="majorHAnsi" w:cs="Arial"/>
                                </w:rPr>
                                <w:t>   </w:t>
                              </w:r>
                            </w:p>
                          </w:tc>
                          <w:tc>
                            <w:tcPr>
                              <w:tcW w:w="0" w:type="auto"/>
                              <w:noWrap/>
                              <w:vAlign w:val="center"/>
                              <w:hideMark/>
                            </w:tcPr>
                            <w:p w:rsidR="004839F6" w:rsidRPr="00962FAC" w:rsidRDefault="004839F6" w:rsidP="004839F6">
                              <w:pPr>
                                <w:rPr>
                                  <w:rFonts w:asciiTheme="majorHAnsi" w:eastAsia="Times New Roman" w:hAnsiTheme="majorHAnsi" w:cs="Arial"/>
                                </w:rPr>
                              </w:pPr>
                              <w:r w:rsidRPr="00962FAC">
                                <w:rPr>
                                  <w:rFonts w:asciiTheme="majorHAnsi" w:eastAsia="Times New Roman" w:hAnsiTheme="majorHAnsi" w:cs="Arial"/>
                                </w:rPr>
                                <w:t>1</w:t>
                              </w:r>
                            </w:p>
                          </w:tc>
                        </w:tr>
                        <w:tr w:rsidR="004839F6" w:rsidRPr="00962FAC">
                          <w:trPr>
                            <w:tblCellSpacing w:w="30" w:type="dxa"/>
                          </w:trPr>
                          <w:tc>
                            <w:tcPr>
                              <w:tcW w:w="0" w:type="auto"/>
                              <w:shd w:val="clear" w:color="auto" w:fill="404040"/>
                              <w:noWrap/>
                              <w:vAlign w:val="center"/>
                              <w:hideMark/>
                            </w:tcPr>
                            <w:p w:rsidR="004839F6" w:rsidRPr="00962FAC" w:rsidRDefault="004839F6" w:rsidP="004839F6">
                              <w:pPr>
                                <w:rPr>
                                  <w:rFonts w:asciiTheme="majorHAnsi" w:eastAsia="Times New Roman" w:hAnsiTheme="majorHAnsi" w:cs="Arial"/>
                                </w:rPr>
                              </w:pPr>
                              <w:r w:rsidRPr="00962FAC">
                                <w:rPr>
                                  <w:rFonts w:asciiTheme="majorHAnsi" w:eastAsia="Times New Roman" w:hAnsiTheme="majorHAnsi" w:cs="Arial"/>
                                </w:rPr>
                                <w:t>   </w:t>
                              </w:r>
                            </w:p>
                          </w:tc>
                          <w:tc>
                            <w:tcPr>
                              <w:tcW w:w="0" w:type="auto"/>
                              <w:noWrap/>
                              <w:vAlign w:val="center"/>
                              <w:hideMark/>
                            </w:tcPr>
                            <w:p w:rsidR="004839F6" w:rsidRPr="00962FAC" w:rsidRDefault="004839F6" w:rsidP="004839F6">
                              <w:pPr>
                                <w:rPr>
                                  <w:rFonts w:asciiTheme="majorHAnsi" w:eastAsia="Times New Roman" w:hAnsiTheme="majorHAnsi" w:cs="Arial"/>
                                </w:rPr>
                              </w:pPr>
                              <w:r w:rsidRPr="00962FAC">
                                <w:rPr>
                                  <w:rFonts w:asciiTheme="majorHAnsi" w:eastAsia="Times New Roman" w:hAnsiTheme="majorHAnsi" w:cs="Arial"/>
                                </w:rPr>
                                <w:t>Sport</w:t>
                              </w:r>
                            </w:p>
                          </w:tc>
                        </w:tr>
                        <w:tr w:rsidR="004839F6" w:rsidRPr="00962FAC">
                          <w:trPr>
                            <w:tblCellSpacing w:w="30" w:type="dxa"/>
                          </w:trPr>
                          <w:tc>
                            <w:tcPr>
                              <w:tcW w:w="0" w:type="auto"/>
                              <w:shd w:val="clear" w:color="auto" w:fill="0000FF"/>
                              <w:noWrap/>
                              <w:vAlign w:val="center"/>
                              <w:hideMark/>
                            </w:tcPr>
                            <w:p w:rsidR="004839F6" w:rsidRPr="00962FAC" w:rsidRDefault="004839F6" w:rsidP="004839F6">
                              <w:pPr>
                                <w:rPr>
                                  <w:rFonts w:asciiTheme="majorHAnsi" w:eastAsia="Times New Roman" w:hAnsiTheme="majorHAnsi" w:cs="Arial"/>
                                </w:rPr>
                              </w:pPr>
                              <w:r w:rsidRPr="00962FAC">
                                <w:rPr>
                                  <w:rFonts w:asciiTheme="majorHAnsi" w:eastAsia="Times New Roman" w:hAnsiTheme="majorHAnsi" w:cs="Arial"/>
                                </w:rPr>
                                <w:t>   </w:t>
                              </w:r>
                            </w:p>
                          </w:tc>
                          <w:tc>
                            <w:tcPr>
                              <w:tcW w:w="0" w:type="auto"/>
                              <w:noWrap/>
                              <w:vAlign w:val="center"/>
                              <w:hideMark/>
                            </w:tcPr>
                            <w:p w:rsidR="004839F6" w:rsidRPr="00962FAC" w:rsidRDefault="004839F6" w:rsidP="004839F6">
                              <w:pPr>
                                <w:rPr>
                                  <w:rFonts w:asciiTheme="majorHAnsi" w:eastAsia="Times New Roman" w:hAnsiTheme="majorHAnsi" w:cs="Arial"/>
                                </w:rPr>
                              </w:pPr>
                              <w:r w:rsidRPr="00962FAC">
                                <w:rPr>
                                  <w:rFonts w:asciiTheme="majorHAnsi" w:eastAsia="Times New Roman" w:hAnsiTheme="majorHAnsi" w:cs="Arial"/>
                                </w:rPr>
                                <w:t>lascio_che_passino</w:t>
                              </w:r>
                            </w:p>
                          </w:tc>
                        </w:tr>
                      </w:tbl>
                      <w:p w:rsidR="004839F6" w:rsidRPr="00962FAC" w:rsidRDefault="004839F6" w:rsidP="004839F6">
                        <w:pPr>
                          <w:rPr>
                            <w:rFonts w:asciiTheme="majorHAnsi" w:eastAsia="Times New Roman" w:hAnsiTheme="majorHAnsi" w:cs="Arial"/>
                          </w:rPr>
                        </w:pPr>
                      </w:p>
                    </w:tc>
                  </w:tr>
                </w:tbl>
                <w:p w:rsidR="004839F6" w:rsidRPr="00962FAC" w:rsidRDefault="004839F6" w:rsidP="004839F6">
                  <w:pPr>
                    <w:rPr>
                      <w:rFonts w:asciiTheme="majorHAnsi" w:eastAsia="Times New Roman" w:hAnsiTheme="majorHAnsi" w:cs="Arial"/>
                    </w:rPr>
                  </w:pPr>
                </w:p>
              </w:tc>
            </w:tr>
          </w:tbl>
          <w:p w:rsidR="004839F6" w:rsidRPr="00962FAC" w:rsidRDefault="004839F6" w:rsidP="004839F6">
            <w:pPr>
              <w:rPr>
                <w:rFonts w:asciiTheme="majorHAnsi" w:eastAsia="Times New Roman" w:hAnsiTheme="majorHAnsi" w:cs="Times New Roman"/>
              </w:rPr>
            </w:pPr>
          </w:p>
        </w:tc>
      </w:tr>
    </w:tbl>
    <w:p w:rsidR="005E1F34" w:rsidRPr="00962FAC" w:rsidRDefault="005E1F34" w:rsidP="0072608E">
      <w:pPr>
        <w:widowControl w:val="0"/>
        <w:autoSpaceDE w:val="0"/>
        <w:autoSpaceDN w:val="0"/>
        <w:adjustRightInd w:val="0"/>
        <w:jc w:val="both"/>
        <w:rPr>
          <w:rFonts w:asciiTheme="majorHAnsi" w:hAnsiTheme="majorHAnsi" w:cs="Times New Roman"/>
          <w:b/>
          <w:bCs/>
          <w:color w:val="000000" w:themeColor="text1"/>
        </w:rPr>
      </w:pPr>
    </w:p>
    <w:p w:rsidR="003D56B1" w:rsidRPr="00962FAC" w:rsidRDefault="003D56B1" w:rsidP="0072608E">
      <w:pPr>
        <w:widowControl w:val="0"/>
        <w:autoSpaceDE w:val="0"/>
        <w:autoSpaceDN w:val="0"/>
        <w:adjustRightInd w:val="0"/>
        <w:jc w:val="both"/>
        <w:rPr>
          <w:rFonts w:asciiTheme="majorHAnsi" w:hAnsiTheme="majorHAnsi" w:cs="Times New Roman"/>
          <w:b/>
          <w:bCs/>
          <w:color w:val="000000" w:themeColor="text1"/>
        </w:rPr>
      </w:pPr>
    </w:p>
    <w:tbl>
      <w:tblPr>
        <w:tblW w:w="0" w:type="auto"/>
        <w:tblCellSpacing w:w="15" w:type="dxa"/>
        <w:tblCellMar>
          <w:top w:w="15" w:type="dxa"/>
          <w:left w:w="15" w:type="dxa"/>
          <w:bottom w:w="15" w:type="dxa"/>
          <w:right w:w="15" w:type="dxa"/>
        </w:tblCellMar>
        <w:tblLook w:val="04A0"/>
      </w:tblPr>
      <w:tblGrid>
        <w:gridCol w:w="4442"/>
        <w:gridCol w:w="4530"/>
        <w:gridCol w:w="180"/>
        <w:gridCol w:w="570"/>
      </w:tblGrid>
      <w:tr w:rsidR="004839F6" w:rsidRPr="00962FAC" w:rsidTr="004839F6">
        <w:trPr>
          <w:tblCellSpacing w:w="15" w:type="dxa"/>
        </w:trPr>
        <w:tc>
          <w:tcPr>
            <w:tcW w:w="0" w:type="auto"/>
            <w:hideMark/>
          </w:tcPr>
          <w:p w:rsidR="004839F6" w:rsidRPr="00962FAC" w:rsidRDefault="004839F6" w:rsidP="004839F6">
            <w:pPr>
              <w:spacing w:before="100" w:beforeAutospacing="1" w:after="100" w:afterAutospacing="1"/>
              <w:rPr>
                <w:rFonts w:asciiTheme="majorHAnsi" w:eastAsia="Times New Roman" w:hAnsiTheme="majorHAnsi" w:cs="Arial"/>
              </w:rPr>
            </w:pPr>
            <w:r w:rsidRPr="00962FAC">
              <w:rPr>
                <w:rFonts w:asciiTheme="majorHAnsi" w:eastAsia="Times New Roman" w:hAnsiTheme="majorHAnsi" w:cs="Arial"/>
                <w:b/>
                <w:bCs/>
              </w:rPr>
              <w:t>Tabella a doppia entrata:</w:t>
            </w:r>
            <w:r w:rsidRPr="00962FAC">
              <w:rPr>
                <w:rFonts w:asciiTheme="majorHAnsi" w:eastAsia="Times New Roman" w:hAnsiTheme="majorHAnsi" w:cs="Arial"/>
                <w:b/>
                <w:bCs/>
              </w:rPr>
              <w:br/>
              <w:t>V5 x V16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414"/>
              <w:gridCol w:w="468"/>
              <w:gridCol w:w="394"/>
              <w:gridCol w:w="1093"/>
            </w:tblGrid>
            <w:tr w:rsidR="004839F6"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839F6" w:rsidRPr="00962FAC" w:rsidRDefault="004839F6" w:rsidP="004839F6">
                  <w:pPr>
                    <w:rPr>
                      <w:rFonts w:asciiTheme="majorHAnsi" w:eastAsia="Times New Roman" w:hAnsiTheme="majorHAnsi" w:cs="Arial"/>
                    </w:rPr>
                  </w:pPr>
                  <w:r w:rsidRPr="00962FAC">
                    <w:rPr>
                      <w:rFonts w:asciiTheme="majorHAnsi" w:eastAsia="Times New Roman" w:hAnsiTheme="majorHAnsi" w:cs="Arial"/>
                    </w:rPr>
                    <w:t>V16-&gt;</w:t>
                  </w:r>
                  <w:r w:rsidRPr="00962FAC">
                    <w:rPr>
                      <w:rFonts w:asciiTheme="majorHAnsi" w:eastAsia="Times New Roman" w:hAnsiTheme="majorHAnsi" w:cs="Arial"/>
                    </w:rPr>
                    <w:br/>
                    <w:t>V5</w:t>
                  </w:r>
                </w:p>
              </w:tc>
              <w:tc>
                <w:tcPr>
                  <w:tcW w:w="0" w:type="auto"/>
                  <w:tcBorders>
                    <w:top w:val="outset" w:sz="6" w:space="0" w:color="auto"/>
                    <w:left w:val="outset" w:sz="6" w:space="0" w:color="auto"/>
                    <w:bottom w:val="outset" w:sz="6" w:space="0" w:color="auto"/>
                    <w:right w:val="outset" w:sz="6" w:space="0" w:color="auto"/>
                  </w:tcBorders>
                  <w:vAlign w:val="center"/>
                  <w:hideMark/>
                </w:tcPr>
                <w:p w:rsidR="004839F6" w:rsidRPr="00962FAC" w:rsidRDefault="004839F6" w:rsidP="004839F6">
                  <w:pPr>
                    <w:rPr>
                      <w:rFonts w:asciiTheme="majorHAnsi" w:eastAsia="Times New Roman" w:hAnsiTheme="majorHAnsi" w:cs="Arial"/>
                    </w:rPr>
                  </w:pPr>
                  <w:r w:rsidRPr="00962FAC">
                    <w:rPr>
                      <w:rFonts w:asciiTheme="majorHAnsi" w:eastAsia="Times New Roman" w:hAnsiTheme="majorHAnsi" w:cs="Arial"/>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839F6" w:rsidRPr="00962FAC" w:rsidRDefault="004839F6" w:rsidP="004839F6">
                  <w:pPr>
                    <w:rPr>
                      <w:rFonts w:asciiTheme="majorHAnsi" w:eastAsia="Times New Roman" w:hAnsiTheme="majorHAnsi" w:cs="Arial"/>
                    </w:rPr>
                  </w:pPr>
                  <w:r w:rsidRPr="00962FAC">
                    <w:rPr>
                      <w:rFonts w:asciiTheme="majorHAnsi" w:eastAsia="Times New Roman" w:hAnsiTheme="majorHAnsi" w:cs="Arial"/>
                      <w:b/>
                      <w:bCs/>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839F6" w:rsidRPr="00962FAC" w:rsidRDefault="004839F6" w:rsidP="004839F6">
                  <w:pPr>
                    <w:rPr>
                      <w:rFonts w:asciiTheme="majorHAnsi" w:eastAsia="Times New Roman" w:hAnsiTheme="majorHAnsi" w:cs="Arial"/>
                    </w:rPr>
                  </w:pPr>
                  <w:r w:rsidRPr="00962FAC">
                    <w:rPr>
                      <w:rFonts w:asciiTheme="majorHAnsi" w:eastAsia="Times New Roman" w:hAnsiTheme="majorHAnsi" w:cs="Arial"/>
                    </w:rPr>
                    <w:t xml:space="preserve">Marginale </w:t>
                  </w:r>
                  <w:r w:rsidRPr="00962FAC">
                    <w:rPr>
                      <w:rFonts w:asciiTheme="majorHAnsi" w:eastAsia="Times New Roman" w:hAnsiTheme="majorHAnsi" w:cs="Arial"/>
                    </w:rPr>
                    <w:br/>
                    <w:t>di riga</w:t>
                  </w:r>
                </w:p>
              </w:tc>
            </w:tr>
            <w:tr w:rsidR="004839F6"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839F6" w:rsidRPr="00962FAC" w:rsidRDefault="004839F6" w:rsidP="004839F6">
                  <w:pPr>
                    <w:rPr>
                      <w:rFonts w:asciiTheme="majorHAnsi" w:eastAsia="Times New Roman" w:hAnsiTheme="majorHAnsi" w:cs="Arial"/>
                    </w:rPr>
                  </w:pPr>
                  <w:r w:rsidRPr="00962FAC">
                    <w:rPr>
                      <w:rFonts w:asciiTheme="majorHAnsi" w:eastAsia="Times New Roman" w:hAnsiTheme="majorHAnsi" w:cs="Arial"/>
                      <w:b/>
                      <w:bCs/>
                    </w:rPr>
                    <w:t>Chitarra</w:t>
                  </w:r>
                </w:p>
              </w:tc>
              <w:tc>
                <w:tcPr>
                  <w:tcW w:w="0" w:type="auto"/>
                  <w:tcBorders>
                    <w:top w:val="outset" w:sz="6" w:space="0" w:color="auto"/>
                    <w:left w:val="outset" w:sz="6" w:space="0" w:color="auto"/>
                    <w:bottom w:val="outset" w:sz="6" w:space="0" w:color="auto"/>
                    <w:right w:val="outset" w:sz="6" w:space="0" w:color="auto"/>
                  </w:tcBorders>
                  <w:vAlign w:val="center"/>
                  <w:hideMark/>
                </w:tcPr>
                <w:p w:rsidR="004839F6" w:rsidRPr="00962FAC" w:rsidRDefault="004839F6" w:rsidP="004839F6">
                  <w:pPr>
                    <w:rPr>
                      <w:rFonts w:asciiTheme="majorHAnsi" w:eastAsia="Times New Roman" w:hAnsiTheme="majorHAnsi" w:cs="Arial"/>
                    </w:rPr>
                  </w:pPr>
                  <w:r w:rsidRPr="00962FAC">
                    <w:rPr>
                      <w:rFonts w:asciiTheme="majorHAnsi" w:eastAsia="Times New Roman" w:hAnsiTheme="majorHAnsi" w:cs="Arial"/>
                    </w:rPr>
                    <w:t>6</w:t>
                  </w:r>
                  <w:r w:rsidRPr="00962FAC">
                    <w:rPr>
                      <w:rFonts w:asciiTheme="majorHAnsi" w:eastAsia="Times New Roman" w:hAnsiTheme="majorHAnsi" w:cs="Arial"/>
                    </w:rPr>
                    <w:br/>
                  </w:r>
                  <w:r w:rsidRPr="00962FAC">
                    <w:rPr>
                      <w:rFonts w:asciiTheme="majorHAnsi" w:eastAsia="Times New Roman" w:hAnsiTheme="majorHAnsi" w:cs="Arial"/>
                      <w:i/>
                      <w:iCs/>
                    </w:rPr>
                    <w:t>6.4</w:t>
                  </w:r>
                  <w:r w:rsidRPr="00962FAC">
                    <w:rPr>
                      <w:rFonts w:asciiTheme="majorHAnsi" w:eastAsia="Times New Roman" w:hAnsiTheme="majorHAnsi" w:cs="Arial"/>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4839F6" w:rsidRPr="00962FAC" w:rsidRDefault="004839F6" w:rsidP="004839F6">
                  <w:pPr>
                    <w:rPr>
                      <w:rFonts w:asciiTheme="majorHAnsi" w:eastAsia="Times New Roman" w:hAnsiTheme="majorHAnsi" w:cs="Arial"/>
                    </w:rPr>
                  </w:pPr>
                  <w:r w:rsidRPr="00962FAC">
                    <w:rPr>
                      <w:rFonts w:asciiTheme="majorHAnsi" w:eastAsia="Times New Roman" w:hAnsiTheme="majorHAnsi" w:cs="Arial"/>
                    </w:rPr>
                    <w:t>3</w:t>
                  </w:r>
                  <w:r w:rsidRPr="00962FAC">
                    <w:rPr>
                      <w:rFonts w:asciiTheme="majorHAnsi" w:eastAsia="Times New Roman" w:hAnsiTheme="majorHAnsi" w:cs="Arial"/>
                    </w:rPr>
                    <w:br/>
                  </w:r>
                  <w:r w:rsidRPr="00962FAC">
                    <w:rPr>
                      <w:rFonts w:asciiTheme="majorHAnsi" w:eastAsia="Times New Roman" w:hAnsiTheme="majorHAnsi" w:cs="Arial"/>
                      <w:i/>
                      <w:iCs/>
                    </w:rPr>
                    <w:t>2.6</w:t>
                  </w:r>
                  <w:r w:rsidRPr="00962FAC">
                    <w:rPr>
                      <w:rFonts w:asciiTheme="majorHAnsi" w:eastAsia="Times New Roman" w:hAnsiTheme="majorHAnsi" w:cs="Arial"/>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4839F6" w:rsidRPr="00962FAC" w:rsidRDefault="004839F6" w:rsidP="004839F6">
                  <w:pPr>
                    <w:rPr>
                      <w:rFonts w:asciiTheme="majorHAnsi" w:eastAsia="Times New Roman" w:hAnsiTheme="majorHAnsi" w:cs="Arial"/>
                    </w:rPr>
                  </w:pPr>
                  <w:r w:rsidRPr="00962FAC">
                    <w:rPr>
                      <w:rFonts w:asciiTheme="majorHAnsi" w:eastAsia="Times New Roman" w:hAnsiTheme="majorHAnsi" w:cs="Arial"/>
                    </w:rPr>
                    <w:t>9</w:t>
                  </w:r>
                </w:p>
              </w:tc>
            </w:tr>
            <w:tr w:rsidR="004839F6"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839F6" w:rsidRPr="00962FAC" w:rsidRDefault="004839F6" w:rsidP="004839F6">
                  <w:pPr>
                    <w:rPr>
                      <w:rFonts w:asciiTheme="majorHAnsi" w:eastAsia="Times New Roman" w:hAnsiTheme="majorHAnsi" w:cs="Arial"/>
                    </w:rPr>
                  </w:pPr>
                  <w:r w:rsidRPr="00962FAC">
                    <w:rPr>
                      <w:rFonts w:asciiTheme="majorHAnsi" w:eastAsia="Times New Roman" w:hAnsiTheme="majorHAnsi" w:cs="Arial"/>
                      <w:b/>
                      <w:bCs/>
                    </w:rPr>
                    <w:t>Clarinetto</w:t>
                  </w:r>
                </w:p>
              </w:tc>
              <w:tc>
                <w:tcPr>
                  <w:tcW w:w="0" w:type="auto"/>
                  <w:tcBorders>
                    <w:top w:val="outset" w:sz="6" w:space="0" w:color="auto"/>
                    <w:left w:val="outset" w:sz="6" w:space="0" w:color="auto"/>
                    <w:bottom w:val="outset" w:sz="6" w:space="0" w:color="auto"/>
                    <w:right w:val="outset" w:sz="6" w:space="0" w:color="auto"/>
                  </w:tcBorders>
                  <w:vAlign w:val="center"/>
                  <w:hideMark/>
                </w:tcPr>
                <w:p w:rsidR="004839F6" w:rsidRPr="00962FAC" w:rsidRDefault="004839F6" w:rsidP="004839F6">
                  <w:pPr>
                    <w:rPr>
                      <w:rFonts w:asciiTheme="majorHAnsi" w:eastAsia="Times New Roman" w:hAnsiTheme="majorHAnsi" w:cs="Arial"/>
                    </w:rPr>
                  </w:pPr>
                  <w:r w:rsidRPr="00962FAC">
                    <w:rPr>
                      <w:rFonts w:asciiTheme="majorHAnsi" w:eastAsia="Times New Roman" w:hAnsiTheme="majorHAnsi" w:cs="Arial"/>
                    </w:rPr>
                    <w:t>3</w:t>
                  </w:r>
                  <w:r w:rsidRPr="00962FAC">
                    <w:rPr>
                      <w:rFonts w:asciiTheme="majorHAnsi" w:eastAsia="Times New Roman" w:hAnsiTheme="majorHAnsi" w:cs="Arial"/>
                    </w:rPr>
                    <w:br/>
                  </w:r>
                  <w:r w:rsidRPr="00962FAC">
                    <w:rPr>
                      <w:rFonts w:asciiTheme="majorHAnsi" w:eastAsia="Times New Roman" w:hAnsiTheme="majorHAnsi" w:cs="Arial"/>
                      <w:i/>
                      <w:iCs/>
                    </w:rPr>
                    <w:t>2.1</w:t>
                  </w:r>
                  <w:r w:rsidRPr="00962FAC">
                    <w:rPr>
                      <w:rFonts w:asciiTheme="majorHAnsi" w:eastAsia="Times New Roman" w:hAnsiTheme="majorHAnsi" w:cs="Arial"/>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4839F6" w:rsidRPr="00962FAC" w:rsidRDefault="004839F6" w:rsidP="004839F6">
                  <w:pPr>
                    <w:rPr>
                      <w:rFonts w:asciiTheme="majorHAnsi" w:eastAsia="Times New Roman" w:hAnsiTheme="majorHAnsi" w:cs="Arial"/>
                    </w:rPr>
                  </w:pPr>
                  <w:r w:rsidRPr="00962FAC">
                    <w:rPr>
                      <w:rFonts w:asciiTheme="majorHAnsi" w:eastAsia="Times New Roman" w:hAnsiTheme="majorHAnsi" w:cs="Arial"/>
                    </w:rPr>
                    <w:t>0</w:t>
                  </w:r>
                  <w:r w:rsidRPr="00962FAC">
                    <w:rPr>
                      <w:rFonts w:asciiTheme="majorHAnsi" w:eastAsia="Times New Roman" w:hAnsiTheme="majorHAnsi" w:cs="Arial"/>
                    </w:rPr>
                    <w:br/>
                  </w:r>
                  <w:r w:rsidRPr="00962FAC">
                    <w:rPr>
                      <w:rFonts w:asciiTheme="majorHAnsi" w:eastAsia="Times New Roman" w:hAnsiTheme="majorHAnsi" w:cs="Arial"/>
                      <w:i/>
                      <w:iCs/>
                      <w:color w:val="FF0000"/>
                    </w:rPr>
                    <w:t>0.9</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839F6" w:rsidRPr="00962FAC" w:rsidRDefault="004839F6" w:rsidP="004839F6">
                  <w:pPr>
                    <w:rPr>
                      <w:rFonts w:asciiTheme="majorHAnsi" w:eastAsia="Times New Roman" w:hAnsiTheme="majorHAnsi" w:cs="Arial"/>
                    </w:rPr>
                  </w:pPr>
                  <w:r w:rsidRPr="00962FAC">
                    <w:rPr>
                      <w:rFonts w:asciiTheme="majorHAnsi" w:eastAsia="Times New Roman" w:hAnsiTheme="majorHAnsi" w:cs="Arial"/>
                    </w:rPr>
                    <w:t>3</w:t>
                  </w:r>
                </w:p>
              </w:tc>
            </w:tr>
            <w:tr w:rsidR="004839F6"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839F6" w:rsidRPr="00962FAC" w:rsidRDefault="004839F6" w:rsidP="004839F6">
                  <w:pPr>
                    <w:rPr>
                      <w:rFonts w:asciiTheme="majorHAnsi" w:eastAsia="Times New Roman" w:hAnsiTheme="majorHAnsi" w:cs="Arial"/>
                    </w:rPr>
                  </w:pPr>
                  <w:r w:rsidRPr="00962FAC">
                    <w:rPr>
                      <w:rFonts w:asciiTheme="majorHAnsi" w:eastAsia="Times New Roman" w:hAnsiTheme="majorHAnsi" w:cs="Arial"/>
                      <w:b/>
                      <w:bCs/>
                    </w:rPr>
                    <w:t>Flauto_Dolce</w:t>
                  </w:r>
                </w:p>
              </w:tc>
              <w:tc>
                <w:tcPr>
                  <w:tcW w:w="0" w:type="auto"/>
                  <w:tcBorders>
                    <w:top w:val="outset" w:sz="6" w:space="0" w:color="auto"/>
                    <w:left w:val="outset" w:sz="6" w:space="0" w:color="auto"/>
                    <w:bottom w:val="outset" w:sz="6" w:space="0" w:color="auto"/>
                    <w:right w:val="outset" w:sz="6" w:space="0" w:color="auto"/>
                  </w:tcBorders>
                  <w:vAlign w:val="center"/>
                  <w:hideMark/>
                </w:tcPr>
                <w:p w:rsidR="004839F6" w:rsidRPr="00962FAC" w:rsidRDefault="004839F6" w:rsidP="004839F6">
                  <w:pPr>
                    <w:rPr>
                      <w:rFonts w:asciiTheme="majorHAnsi" w:eastAsia="Times New Roman" w:hAnsiTheme="majorHAnsi" w:cs="Arial"/>
                    </w:rPr>
                  </w:pPr>
                  <w:r w:rsidRPr="00962FAC">
                    <w:rPr>
                      <w:rFonts w:asciiTheme="majorHAnsi" w:eastAsia="Times New Roman" w:hAnsiTheme="majorHAnsi" w:cs="Arial"/>
                    </w:rPr>
                    <w:t>1</w:t>
                  </w:r>
                  <w:r w:rsidRPr="00962FAC">
                    <w:rPr>
                      <w:rFonts w:asciiTheme="majorHAnsi" w:eastAsia="Times New Roman" w:hAnsiTheme="majorHAnsi" w:cs="Arial"/>
                    </w:rPr>
                    <w:br/>
                  </w:r>
                  <w:r w:rsidRPr="00962FAC">
                    <w:rPr>
                      <w:rFonts w:asciiTheme="majorHAnsi" w:eastAsia="Times New Roman" w:hAnsiTheme="majorHAnsi" w:cs="Arial"/>
                      <w:i/>
                      <w:iCs/>
                    </w:rPr>
                    <w:t>1.4</w:t>
                  </w:r>
                  <w:r w:rsidRPr="00962FAC">
                    <w:rPr>
                      <w:rFonts w:asciiTheme="majorHAnsi" w:eastAsia="Times New Roman" w:hAnsiTheme="majorHAnsi" w:cs="Arial"/>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4839F6" w:rsidRPr="00962FAC" w:rsidRDefault="004839F6" w:rsidP="004839F6">
                  <w:pPr>
                    <w:rPr>
                      <w:rFonts w:asciiTheme="majorHAnsi" w:eastAsia="Times New Roman" w:hAnsiTheme="majorHAnsi" w:cs="Arial"/>
                    </w:rPr>
                  </w:pPr>
                  <w:r w:rsidRPr="00962FAC">
                    <w:rPr>
                      <w:rFonts w:asciiTheme="majorHAnsi" w:eastAsia="Times New Roman" w:hAnsiTheme="majorHAnsi" w:cs="Arial"/>
                    </w:rPr>
                    <w:t>1</w:t>
                  </w:r>
                  <w:r w:rsidRPr="00962FAC">
                    <w:rPr>
                      <w:rFonts w:asciiTheme="majorHAnsi" w:eastAsia="Times New Roman" w:hAnsiTheme="majorHAnsi" w:cs="Arial"/>
                    </w:rPr>
                    <w:br/>
                  </w:r>
                  <w:r w:rsidRPr="00962FAC">
                    <w:rPr>
                      <w:rFonts w:asciiTheme="majorHAnsi" w:eastAsia="Times New Roman" w:hAnsiTheme="majorHAnsi" w:cs="Arial"/>
                      <w:i/>
                      <w:iCs/>
                      <w:color w:val="FF0000"/>
                    </w:rPr>
                    <w:t>0.6</w:t>
                  </w:r>
                  <w:r w:rsidRPr="00962FAC">
                    <w:rPr>
                      <w:rFonts w:asciiTheme="majorHAnsi" w:eastAsia="Times New Roman" w:hAnsiTheme="majorHAnsi" w:cs="Arial"/>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839F6" w:rsidRPr="00962FAC" w:rsidRDefault="004839F6" w:rsidP="004839F6">
                  <w:pPr>
                    <w:rPr>
                      <w:rFonts w:asciiTheme="majorHAnsi" w:eastAsia="Times New Roman" w:hAnsiTheme="majorHAnsi" w:cs="Arial"/>
                    </w:rPr>
                  </w:pPr>
                  <w:r w:rsidRPr="00962FAC">
                    <w:rPr>
                      <w:rFonts w:asciiTheme="majorHAnsi" w:eastAsia="Times New Roman" w:hAnsiTheme="majorHAnsi" w:cs="Arial"/>
                    </w:rPr>
                    <w:t>2</w:t>
                  </w:r>
                </w:p>
              </w:tc>
            </w:tr>
            <w:tr w:rsidR="004839F6" w:rsidRPr="00962FA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839F6" w:rsidRPr="00962FAC" w:rsidRDefault="004839F6" w:rsidP="004839F6">
                  <w:pPr>
                    <w:rPr>
                      <w:rFonts w:asciiTheme="majorHAnsi" w:eastAsia="Times New Roman" w:hAnsiTheme="majorHAnsi" w:cs="Arial"/>
                    </w:rPr>
                  </w:pPr>
                  <w:r w:rsidRPr="00962FAC">
                    <w:rPr>
                      <w:rFonts w:asciiTheme="majorHAnsi" w:eastAsia="Times New Roman" w:hAnsiTheme="majorHAnsi" w:cs="Arial"/>
                    </w:rPr>
                    <w:t xml:space="preserve">Marginale </w:t>
                  </w:r>
                  <w:r w:rsidRPr="00962FAC">
                    <w:rPr>
                      <w:rFonts w:asciiTheme="majorHAnsi" w:eastAsia="Times New Roman" w:hAnsiTheme="majorHAnsi" w:cs="Arial"/>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4839F6" w:rsidRPr="00962FAC" w:rsidRDefault="004839F6" w:rsidP="004839F6">
                  <w:pPr>
                    <w:rPr>
                      <w:rFonts w:asciiTheme="majorHAnsi" w:eastAsia="Times New Roman" w:hAnsiTheme="majorHAnsi" w:cs="Arial"/>
                    </w:rPr>
                  </w:pPr>
                  <w:r w:rsidRPr="00962FAC">
                    <w:rPr>
                      <w:rFonts w:asciiTheme="majorHAnsi" w:eastAsia="Times New Roman" w:hAnsiTheme="majorHAnsi" w:cs="Arial"/>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4839F6" w:rsidRPr="00962FAC" w:rsidRDefault="004839F6" w:rsidP="004839F6">
                  <w:pPr>
                    <w:rPr>
                      <w:rFonts w:asciiTheme="majorHAnsi" w:eastAsia="Times New Roman" w:hAnsiTheme="majorHAnsi" w:cs="Arial"/>
                    </w:rPr>
                  </w:pPr>
                  <w:r w:rsidRPr="00962FAC">
                    <w:rPr>
                      <w:rFonts w:asciiTheme="majorHAnsi" w:eastAsia="Times New Roman" w:hAnsiTheme="majorHAnsi" w:cs="Arial"/>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4839F6" w:rsidRPr="00962FAC" w:rsidRDefault="004839F6" w:rsidP="004839F6">
                  <w:pPr>
                    <w:rPr>
                      <w:rFonts w:asciiTheme="majorHAnsi" w:eastAsia="Times New Roman" w:hAnsiTheme="majorHAnsi" w:cs="Arial"/>
                    </w:rPr>
                  </w:pPr>
                  <w:r w:rsidRPr="00962FAC">
                    <w:rPr>
                      <w:rFonts w:asciiTheme="majorHAnsi" w:eastAsia="Times New Roman" w:hAnsiTheme="majorHAnsi" w:cs="Arial"/>
                    </w:rPr>
                    <w:t>14</w:t>
                  </w:r>
                </w:p>
              </w:tc>
            </w:tr>
          </w:tbl>
          <w:p w:rsidR="004839F6" w:rsidRPr="00962FAC" w:rsidRDefault="004839F6" w:rsidP="004839F6">
            <w:pPr>
              <w:spacing w:before="100" w:beforeAutospacing="1" w:after="100" w:afterAutospacing="1"/>
              <w:rPr>
                <w:rFonts w:asciiTheme="majorHAnsi" w:eastAsia="Times New Roman" w:hAnsiTheme="majorHAnsi" w:cs="Arial"/>
              </w:rPr>
            </w:pPr>
            <w:r w:rsidRPr="00962FAC">
              <w:rPr>
                <w:rFonts w:asciiTheme="majorHAnsi" w:eastAsia="Times New Roman" w:hAnsiTheme="majorHAnsi" w:cs="Arial"/>
              </w:rPr>
              <w:t xml:space="preserve">Il valore di X quadro non è significativo dato che vi sono frequenze attese minori di 1. </w:t>
            </w:r>
          </w:p>
          <w:p w:rsidR="004839F6" w:rsidRPr="00962FAC" w:rsidRDefault="004839F6" w:rsidP="004839F6">
            <w:pPr>
              <w:spacing w:before="100" w:beforeAutospacing="1" w:after="100" w:afterAutospacing="1"/>
              <w:ind w:left="720"/>
              <w:rPr>
                <w:rFonts w:asciiTheme="majorHAnsi" w:eastAsia="Times New Roman" w:hAnsiTheme="majorHAnsi" w:cs="Arial"/>
              </w:rPr>
            </w:pPr>
          </w:p>
        </w:tc>
        <w:tc>
          <w:tcPr>
            <w:tcW w:w="4500" w:type="dxa"/>
            <w:hideMark/>
          </w:tcPr>
          <w:p w:rsidR="004839F6" w:rsidRPr="00962FAC" w:rsidRDefault="004839F6" w:rsidP="004839F6">
            <w:pPr>
              <w:spacing w:before="100" w:beforeAutospacing="1" w:after="100" w:afterAutospacing="1"/>
              <w:jc w:val="right"/>
              <w:rPr>
                <w:rFonts w:asciiTheme="majorHAnsi" w:eastAsia="Times New Roman" w:hAnsiTheme="majorHAnsi" w:cs="Arial"/>
              </w:rPr>
            </w:pPr>
            <w:r w:rsidRPr="00962FAC">
              <w:rPr>
                <w:rFonts w:asciiTheme="majorHAnsi" w:eastAsia="Times New Roman" w:hAnsiTheme="majorHAnsi" w:cs="Arial"/>
              </w:rPr>
              <w:t xml:space="preserve">  </w:t>
            </w:r>
          </w:p>
          <w:tbl>
            <w:tblPr>
              <w:tblW w:w="0" w:type="auto"/>
              <w:jc w:val="right"/>
              <w:tblCellSpacing w:w="15" w:type="dxa"/>
              <w:tblCellMar>
                <w:left w:w="0" w:type="dxa"/>
                <w:right w:w="0" w:type="dxa"/>
              </w:tblCellMar>
              <w:tblLook w:val="04A0"/>
            </w:tblPr>
            <w:tblGrid>
              <w:gridCol w:w="460"/>
              <w:gridCol w:w="445"/>
              <w:gridCol w:w="583"/>
              <w:gridCol w:w="417"/>
              <w:gridCol w:w="657"/>
              <w:gridCol w:w="672"/>
            </w:tblGrid>
            <w:tr w:rsidR="004839F6" w:rsidRPr="00962FA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15"/>
                  </w:tblGrid>
                  <w:tr w:rsidR="004839F6" w:rsidRPr="00962FAC">
                    <w:trPr>
                      <w:tblCellSpacing w:w="0" w:type="dxa"/>
                      <w:jc w:val="center"/>
                    </w:trPr>
                    <w:tc>
                      <w:tcPr>
                        <w:tcW w:w="0" w:type="auto"/>
                        <w:vAlign w:val="bottom"/>
                        <w:hideMark/>
                      </w:tcPr>
                      <w:p w:rsidR="004839F6" w:rsidRPr="00962FAC" w:rsidRDefault="004839F6" w:rsidP="004839F6">
                        <w:pPr>
                          <w:jc w:val="center"/>
                          <w:rPr>
                            <w:rFonts w:asciiTheme="majorHAnsi" w:eastAsia="Times New Roman" w:hAnsiTheme="majorHAnsi" w:cs="Arial"/>
                          </w:rPr>
                        </w:pPr>
                        <w:r w:rsidRPr="00962FAC">
                          <w:rPr>
                            <w:rFonts w:asciiTheme="majorHAnsi" w:eastAsia="Times New Roman" w:hAnsiTheme="majorHAnsi" w:cs="Arial"/>
                          </w:rPr>
                          <w:t>67%</w:t>
                        </w:r>
                      </w:p>
                    </w:tc>
                  </w:tr>
                  <w:tr w:rsidR="004839F6" w:rsidRPr="00962FAC">
                    <w:trPr>
                      <w:trHeight w:val="1005"/>
                      <w:tblCellSpacing w:w="0" w:type="dxa"/>
                      <w:jc w:val="center"/>
                    </w:trPr>
                    <w:tc>
                      <w:tcPr>
                        <w:tcW w:w="0" w:type="auto"/>
                        <w:shd w:val="clear" w:color="auto" w:fill="C0D0C0"/>
                        <w:vAlign w:val="bottom"/>
                        <w:hideMark/>
                      </w:tcPr>
                      <w:p w:rsidR="004839F6" w:rsidRPr="00962FAC" w:rsidRDefault="004839F6" w:rsidP="004839F6">
                        <w:pPr>
                          <w:jc w:val="center"/>
                          <w:rPr>
                            <w:rFonts w:asciiTheme="majorHAnsi" w:eastAsia="Times New Roman" w:hAnsiTheme="majorHAnsi" w:cs="Arial"/>
                          </w:rPr>
                        </w:pPr>
                      </w:p>
                    </w:tc>
                  </w:tr>
                </w:tbl>
                <w:p w:rsidR="004839F6" w:rsidRPr="00962FAC" w:rsidRDefault="004839F6" w:rsidP="004839F6">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4839F6" w:rsidRPr="00962FAC">
                    <w:trPr>
                      <w:tblCellSpacing w:w="0" w:type="dxa"/>
                      <w:jc w:val="center"/>
                    </w:trPr>
                    <w:tc>
                      <w:tcPr>
                        <w:tcW w:w="0" w:type="auto"/>
                        <w:vAlign w:val="bottom"/>
                        <w:hideMark/>
                      </w:tcPr>
                      <w:p w:rsidR="004839F6" w:rsidRPr="00962FAC" w:rsidRDefault="004839F6" w:rsidP="004839F6">
                        <w:pPr>
                          <w:jc w:val="center"/>
                          <w:rPr>
                            <w:rFonts w:asciiTheme="majorHAnsi" w:eastAsia="Times New Roman" w:hAnsiTheme="majorHAnsi" w:cs="Arial"/>
                          </w:rPr>
                        </w:pPr>
                        <w:r w:rsidRPr="00962FAC">
                          <w:rPr>
                            <w:rFonts w:asciiTheme="majorHAnsi" w:eastAsia="Times New Roman" w:hAnsiTheme="majorHAnsi" w:cs="Arial"/>
                          </w:rPr>
                          <w:t>33%</w:t>
                        </w:r>
                      </w:p>
                    </w:tc>
                  </w:tr>
                  <w:tr w:rsidR="004839F6" w:rsidRPr="00962FAC">
                    <w:trPr>
                      <w:trHeight w:val="495"/>
                      <w:tblCellSpacing w:w="0" w:type="dxa"/>
                      <w:jc w:val="center"/>
                    </w:trPr>
                    <w:tc>
                      <w:tcPr>
                        <w:tcW w:w="0" w:type="auto"/>
                        <w:shd w:val="clear" w:color="auto" w:fill="80D080"/>
                        <w:vAlign w:val="bottom"/>
                        <w:hideMark/>
                      </w:tcPr>
                      <w:p w:rsidR="004839F6" w:rsidRPr="00962FAC" w:rsidRDefault="004839F6" w:rsidP="004839F6">
                        <w:pPr>
                          <w:jc w:val="center"/>
                          <w:rPr>
                            <w:rFonts w:asciiTheme="majorHAnsi" w:eastAsia="Times New Roman" w:hAnsiTheme="majorHAnsi" w:cs="Arial"/>
                          </w:rPr>
                        </w:pPr>
                      </w:p>
                    </w:tc>
                  </w:tr>
                </w:tbl>
                <w:p w:rsidR="004839F6" w:rsidRPr="00962FAC" w:rsidRDefault="004839F6" w:rsidP="004839F6">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537"/>
                  </w:tblGrid>
                  <w:tr w:rsidR="004839F6" w:rsidRPr="00962FAC">
                    <w:trPr>
                      <w:tblCellSpacing w:w="0" w:type="dxa"/>
                      <w:jc w:val="center"/>
                    </w:trPr>
                    <w:tc>
                      <w:tcPr>
                        <w:tcW w:w="0" w:type="auto"/>
                        <w:vAlign w:val="bottom"/>
                        <w:hideMark/>
                      </w:tcPr>
                      <w:p w:rsidR="004839F6" w:rsidRPr="00962FAC" w:rsidRDefault="004839F6" w:rsidP="004839F6">
                        <w:pPr>
                          <w:jc w:val="center"/>
                          <w:rPr>
                            <w:rFonts w:asciiTheme="majorHAnsi" w:eastAsia="Times New Roman" w:hAnsiTheme="majorHAnsi" w:cs="Arial"/>
                          </w:rPr>
                        </w:pPr>
                        <w:r w:rsidRPr="00962FAC">
                          <w:rPr>
                            <w:rFonts w:asciiTheme="majorHAnsi" w:eastAsia="Times New Roman" w:hAnsiTheme="majorHAnsi" w:cs="Arial"/>
                          </w:rPr>
                          <w:t>100%</w:t>
                        </w:r>
                      </w:p>
                    </w:tc>
                  </w:tr>
                  <w:tr w:rsidR="004839F6" w:rsidRPr="00962FAC">
                    <w:trPr>
                      <w:trHeight w:val="1500"/>
                      <w:tblCellSpacing w:w="0" w:type="dxa"/>
                      <w:jc w:val="center"/>
                    </w:trPr>
                    <w:tc>
                      <w:tcPr>
                        <w:tcW w:w="0" w:type="auto"/>
                        <w:shd w:val="clear" w:color="auto" w:fill="C0D0C0"/>
                        <w:vAlign w:val="bottom"/>
                        <w:hideMark/>
                      </w:tcPr>
                      <w:p w:rsidR="004839F6" w:rsidRPr="00962FAC" w:rsidRDefault="004839F6" w:rsidP="004839F6">
                        <w:pPr>
                          <w:jc w:val="center"/>
                          <w:rPr>
                            <w:rFonts w:asciiTheme="majorHAnsi" w:eastAsia="Times New Roman" w:hAnsiTheme="majorHAnsi" w:cs="Arial"/>
                          </w:rPr>
                        </w:pPr>
                      </w:p>
                    </w:tc>
                  </w:tr>
                </w:tbl>
                <w:p w:rsidR="004839F6" w:rsidRPr="00962FAC" w:rsidRDefault="004839F6" w:rsidP="004839F6">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4839F6" w:rsidRPr="00962FAC">
                    <w:trPr>
                      <w:tblCellSpacing w:w="0" w:type="dxa"/>
                      <w:jc w:val="center"/>
                    </w:trPr>
                    <w:tc>
                      <w:tcPr>
                        <w:tcW w:w="0" w:type="auto"/>
                        <w:vAlign w:val="bottom"/>
                        <w:hideMark/>
                      </w:tcPr>
                      <w:p w:rsidR="004839F6" w:rsidRPr="00962FAC" w:rsidRDefault="004839F6" w:rsidP="004839F6">
                        <w:pPr>
                          <w:jc w:val="center"/>
                          <w:rPr>
                            <w:rFonts w:asciiTheme="majorHAnsi" w:eastAsia="Times New Roman" w:hAnsiTheme="majorHAnsi" w:cs="Arial"/>
                          </w:rPr>
                        </w:pPr>
                        <w:r w:rsidRPr="00962FAC">
                          <w:rPr>
                            <w:rFonts w:asciiTheme="majorHAnsi" w:eastAsia="Times New Roman" w:hAnsiTheme="majorHAnsi" w:cs="Arial"/>
                          </w:rPr>
                          <w:t>0%</w:t>
                        </w:r>
                      </w:p>
                    </w:tc>
                  </w:tr>
                  <w:tr w:rsidR="004839F6" w:rsidRPr="00962FAC">
                    <w:trPr>
                      <w:tblCellSpacing w:w="0" w:type="dxa"/>
                      <w:jc w:val="center"/>
                    </w:trPr>
                    <w:tc>
                      <w:tcPr>
                        <w:tcW w:w="0" w:type="auto"/>
                        <w:shd w:val="clear" w:color="auto" w:fill="80D080"/>
                        <w:vAlign w:val="bottom"/>
                        <w:hideMark/>
                      </w:tcPr>
                      <w:p w:rsidR="004839F6" w:rsidRPr="00962FAC" w:rsidRDefault="004839F6" w:rsidP="004839F6">
                        <w:pPr>
                          <w:jc w:val="center"/>
                          <w:rPr>
                            <w:rFonts w:asciiTheme="majorHAnsi" w:eastAsia="Times New Roman" w:hAnsiTheme="majorHAnsi" w:cs="Arial"/>
                          </w:rPr>
                        </w:pPr>
                      </w:p>
                    </w:tc>
                  </w:tr>
                </w:tbl>
                <w:p w:rsidR="004839F6" w:rsidRPr="00962FAC" w:rsidRDefault="004839F6" w:rsidP="004839F6">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4839F6" w:rsidRPr="00962FAC">
                    <w:trPr>
                      <w:tblCellSpacing w:w="0" w:type="dxa"/>
                      <w:jc w:val="center"/>
                    </w:trPr>
                    <w:tc>
                      <w:tcPr>
                        <w:tcW w:w="0" w:type="auto"/>
                        <w:vAlign w:val="bottom"/>
                        <w:hideMark/>
                      </w:tcPr>
                      <w:p w:rsidR="004839F6" w:rsidRPr="00962FAC" w:rsidRDefault="004839F6" w:rsidP="004839F6">
                        <w:pPr>
                          <w:jc w:val="center"/>
                          <w:rPr>
                            <w:rFonts w:asciiTheme="majorHAnsi" w:eastAsia="Times New Roman" w:hAnsiTheme="majorHAnsi" w:cs="Arial"/>
                          </w:rPr>
                        </w:pPr>
                        <w:r w:rsidRPr="00962FAC">
                          <w:rPr>
                            <w:rFonts w:asciiTheme="majorHAnsi" w:eastAsia="Times New Roman" w:hAnsiTheme="majorHAnsi" w:cs="Arial"/>
                          </w:rPr>
                          <w:t>50%</w:t>
                        </w:r>
                      </w:p>
                    </w:tc>
                  </w:tr>
                  <w:tr w:rsidR="004839F6" w:rsidRPr="00962FAC">
                    <w:trPr>
                      <w:trHeight w:val="750"/>
                      <w:tblCellSpacing w:w="0" w:type="dxa"/>
                      <w:jc w:val="center"/>
                    </w:trPr>
                    <w:tc>
                      <w:tcPr>
                        <w:tcW w:w="0" w:type="auto"/>
                        <w:shd w:val="clear" w:color="auto" w:fill="C0D0C0"/>
                        <w:vAlign w:val="bottom"/>
                        <w:hideMark/>
                      </w:tcPr>
                      <w:p w:rsidR="004839F6" w:rsidRPr="00962FAC" w:rsidRDefault="004839F6" w:rsidP="004839F6">
                        <w:pPr>
                          <w:jc w:val="center"/>
                          <w:rPr>
                            <w:rFonts w:asciiTheme="majorHAnsi" w:eastAsia="Times New Roman" w:hAnsiTheme="majorHAnsi" w:cs="Arial"/>
                          </w:rPr>
                        </w:pPr>
                      </w:p>
                    </w:tc>
                  </w:tr>
                </w:tbl>
                <w:p w:rsidR="004839F6" w:rsidRPr="00962FAC" w:rsidRDefault="004839F6" w:rsidP="004839F6">
                  <w:pPr>
                    <w:jc w:val="center"/>
                    <w:rPr>
                      <w:rFonts w:asciiTheme="majorHAnsi" w:eastAsia="Times New Roman" w:hAnsiTheme="majorHAnsi" w:cs="Arial"/>
                    </w:rPr>
                  </w:pPr>
                </w:p>
              </w:tc>
              <w:tc>
                <w:tcPr>
                  <w:tcW w:w="0" w:type="auto"/>
                  <w:vAlign w:val="bottom"/>
                  <w:hideMark/>
                </w:tcPr>
                <w:tbl>
                  <w:tblPr>
                    <w:tblW w:w="375" w:type="dxa"/>
                    <w:jc w:val="center"/>
                    <w:tblCellSpacing w:w="0" w:type="dxa"/>
                    <w:tblCellMar>
                      <w:left w:w="0" w:type="dxa"/>
                      <w:right w:w="0" w:type="dxa"/>
                    </w:tblCellMar>
                    <w:tblLook w:val="04A0"/>
                  </w:tblPr>
                  <w:tblGrid>
                    <w:gridCol w:w="415"/>
                  </w:tblGrid>
                  <w:tr w:rsidR="004839F6" w:rsidRPr="00962FAC">
                    <w:trPr>
                      <w:tblCellSpacing w:w="0" w:type="dxa"/>
                      <w:jc w:val="center"/>
                    </w:trPr>
                    <w:tc>
                      <w:tcPr>
                        <w:tcW w:w="0" w:type="auto"/>
                        <w:vAlign w:val="bottom"/>
                        <w:hideMark/>
                      </w:tcPr>
                      <w:p w:rsidR="004839F6" w:rsidRPr="00962FAC" w:rsidRDefault="004839F6" w:rsidP="004839F6">
                        <w:pPr>
                          <w:jc w:val="center"/>
                          <w:rPr>
                            <w:rFonts w:asciiTheme="majorHAnsi" w:eastAsia="Times New Roman" w:hAnsiTheme="majorHAnsi" w:cs="Arial"/>
                          </w:rPr>
                        </w:pPr>
                        <w:r w:rsidRPr="00962FAC">
                          <w:rPr>
                            <w:rFonts w:asciiTheme="majorHAnsi" w:eastAsia="Times New Roman" w:hAnsiTheme="majorHAnsi" w:cs="Arial"/>
                          </w:rPr>
                          <w:t>50%</w:t>
                        </w:r>
                      </w:p>
                    </w:tc>
                  </w:tr>
                  <w:tr w:rsidR="004839F6" w:rsidRPr="00962FAC">
                    <w:trPr>
                      <w:trHeight w:val="750"/>
                      <w:tblCellSpacing w:w="0" w:type="dxa"/>
                      <w:jc w:val="center"/>
                    </w:trPr>
                    <w:tc>
                      <w:tcPr>
                        <w:tcW w:w="0" w:type="auto"/>
                        <w:shd w:val="clear" w:color="auto" w:fill="80D080"/>
                        <w:vAlign w:val="bottom"/>
                        <w:hideMark/>
                      </w:tcPr>
                      <w:p w:rsidR="004839F6" w:rsidRPr="00962FAC" w:rsidRDefault="004839F6" w:rsidP="004839F6">
                        <w:pPr>
                          <w:jc w:val="center"/>
                          <w:rPr>
                            <w:rFonts w:asciiTheme="majorHAnsi" w:eastAsia="Times New Roman" w:hAnsiTheme="majorHAnsi" w:cs="Arial"/>
                          </w:rPr>
                        </w:pPr>
                      </w:p>
                    </w:tc>
                  </w:tr>
                </w:tbl>
                <w:p w:rsidR="004839F6" w:rsidRPr="00962FAC" w:rsidRDefault="004839F6" w:rsidP="004839F6">
                  <w:pPr>
                    <w:jc w:val="center"/>
                    <w:rPr>
                      <w:rFonts w:asciiTheme="majorHAnsi" w:eastAsia="Times New Roman" w:hAnsiTheme="majorHAnsi" w:cs="Arial"/>
                    </w:rPr>
                  </w:pPr>
                </w:p>
              </w:tc>
            </w:tr>
            <w:tr w:rsidR="004839F6" w:rsidRPr="00962FAC">
              <w:trPr>
                <w:tblCellSpacing w:w="15" w:type="dxa"/>
                <w:jc w:val="right"/>
              </w:trPr>
              <w:tc>
                <w:tcPr>
                  <w:tcW w:w="0" w:type="auto"/>
                  <w:shd w:val="clear" w:color="auto" w:fill="E0E0E0"/>
                  <w:vAlign w:val="center"/>
                  <w:hideMark/>
                </w:tcPr>
                <w:p w:rsidR="004839F6" w:rsidRPr="00962FAC" w:rsidRDefault="004839F6" w:rsidP="004839F6">
                  <w:pPr>
                    <w:jc w:val="center"/>
                    <w:rPr>
                      <w:rFonts w:asciiTheme="majorHAnsi" w:eastAsia="Times New Roman" w:hAnsiTheme="majorHAnsi" w:cs="Arial"/>
                    </w:rPr>
                  </w:pPr>
                  <w:r w:rsidRPr="00962FAC">
                    <w:rPr>
                      <w:rFonts w:asciiTheme="majorHAnsi" w:eastAsia="Times New Roman" w:hAnsiTheme="majorHAnsi" w:cs="Arial"/>
                    </w:rPr>
                    <w:t>6</w:t>
                  </w:r>
                </w:p>
              </w:tc>
              <w:tc>
                <w:tcPr>
                  <w:tcW w:w="0" w:type="auto"/>
                  <w:shd w:val="clear" w:color="auto" w:fill="E0E0E0"/>
                  <w:vAlign w:val="center"/>
                  <w:hideMark/>
                </w:tcPr>
                <w:p w:rsidR="004839F6" w:rsidRPr="00962FAC" w:rsidRDefault="004839F6" w:rsidP="004839F6">
                  <w:pPr>
                    <w:jc w:val="center"/>
                    <w:rPr>
                      <w:rFonts w:asciiTheme="majorHAnsi" w:eastAsia="Times New Roman" w:hAnsiTheme="majorHAnsi" w:cs="Arial"/>
                    </w:rPr>
                  </w:pPr>
                  <w:r w:rsidRPr="00962FAC">
                    <w:rPr>
                      <w:rFonts w:asciiTheme="majorHAnsi" w:eastAsia="Times New Roman" w:hAnsiTheme="majorHAnsi" w:cs="Arial"/>
                    </w:rPr>
                    <w:t>3</w:t>
                  </w:r>
                </w:p>
              </w:tc>
              <w:tc>
                <w:tcPr>
                  <w:tcW w:w="0" w:type="auto"/>
                  <w:shd w:val="clear" w:color="auto" w:fill="E0E0E0"/>
                  <w:vAlign w:val="center"/>
                  <w:hideMark/>
                </w:tcPr>
                <w:p w:rsidR="004839F6" w:rsidRPr="00962FAC" w:rsidRDefault="004839F6" w:rsidP="004839F6">
                  <w:pPr>
                    <w:jc w:val="center"/>
                    <w:rPr>
                      <w:rFonts w:asciiTheme="majorHAnsi" w:eastAsia="Times New Roman" w:hAnsiTheme="majorHAnsi" w:cs="Arial"/>
                    </w:rPr>
                  </w:pPr>
                  <w:r w:rsidRPr="00962FAC">
                    <w:rPr>
                      <w:rFonts w:asciiTheme="majorHAnsi" w:eastAsia="Times New Roman" w:hAnsiTheme="majorHAnsi" w:cs="Arial"/>
                    </w:rPr>
                    <w:t>3</w:t>
                  </w:r>
                </w:p>
              </w:tc>
              <w:tc>
                <w:tcPr>
                  <w:tcW w:w="0" w:type="auto"/>
                  <w:shd w:val="clear" w:color="auto" w:fill="E0E0E0"/>
                  <w:vAlign w:val="center"/>
                  <w:hideMark/>
                </w:tcPr>
                <w:p w:rsidR="004839F6" w:rsidRPr="00962FAC" w:rsidRDefault="004839F6" w:rsidP="004839F6">
                  <w:pPr>
                    <w:jc w:val="center"/>
                    <w:rPr>
                      <w:rFonts w:asciiTheme="majorHAnsi" w:eastAsia="Times New Roman" w:hAnsiTheme="majorHAnsi" w:cs="Arial"/>
                    </w:rPr>
                  </w:pPr>
                  <w:r w:rsidRPr="00962FAC">
                    <w:rPr>
                      <w:rFonts w:asciiTheme="majorHAnsi" w:eastAsia="Times New Roman" w:hAnsiTheme="majorHAnsi" w:cs="Arial"/>
                    </w:rPr>
                    <w:t>0</w:t>
                  </w:r>
                </w:p>
              </w:tc>
              <w:tc>
                <w:tcPr>
                  <w:tcW w:w="0" w:type="auto"/>
                  <w:shd w:val="clear" w:color="auto" w:fill="E0E0E0"/>
                  <w:vAlign w:val="center"/>
                  <w:hideMark/>
                </w:tcPr>
                <w:p w:rsidR="004839F6" w:rsidRPr="00962FAC" w:rsidRDefault="004839F6" w:rsidP="004839F6">
                  <w:pPr>
                    <w:jc w:val="center"/>
                    <w:rPr>
                      <w:rFonts w:asciiTheme="majorHAnsi" w:eastAsia="Times New Roman" w:hAnsiTheme="majorHAnsi" w:cs="Arial"/>
                    </w:rPr>
                  </w:pPr>
                  <w:r w:rsidRPr="00962FAC">
                    <w:rPr>
                      <w:rFonts w:asciiTheme="majorHAnsi" w:eastAsia="Times New Roman" w:hAnsiTheme="majorHAnsi" w:cs="Arial"/>
                    </w:rPr>
                    <w:t>1</w:t>
                  </w:r>
                </w:p>
              </w:tc>
              <w:tc>
                <w:tcPr>
                  <w:tcW w:w="0" w:type="auto"/>
                  <w:shd w:val="clear" w:color="auto" w:fill="E0E0E0"/>
                  <w:vAlign w:val="center"/>
                  <w:hideMark/>
                </w:tcPr>
                <w:p w:rsidR="004839F6" w:rsidRPr="00962FAC" w:rsidRDefault="004839F6" w:rsidP="004839F6">
                  <w:pPr>
                    <w:jc w:val="center"/>
                    <w:rPr>
                      <w:rFonts w:asciiTheme="majorHAnsi" w:eastAsia="Times New Roman" w:hAnsiTheme="majorHAnsi" w:cs="Arial"/>
                    </w:rPr>
                  </w:pPr>
                  <w:r w:rsidRPr="00962FAC">
                    <w:rPr>
                      <w:rFonts w:asciiTheme="majorHAnsi" w:eastAsia="Times New Roman" w:hAnsiTheme="majorHAnsi" w:cs="Arial"/>
                    </w:rPr>
                    <w:t>1</w:t>
                  </w:r>
                </w:p>
              </w:tc>
            </w:tr>
            <w:tr w:rsidR="004839F6" w:rsidRPr="00962FAC">
              <w:trPr>
                <w:tblCellSpacing w:w="15" w:type="dxa"/>
                <w:jc w:val="right"/>
              </w:trPr>
              <w:tc>
                <w:tcPr>
                  <w:tcW w:w="0" w:type="auto"/>
                  <w:gridSpan w:val="2"/>
                  <w:shd w:val="clear" w:color="auto" w:fill="E0E0E0"/>
                  <w:vAlign w:val="center"/>
                  <w:hideMark/>
                </w:tcPr>
                <w:p w:rsidR="004839F6" w:rsidRPr="00962FAC" w:rsidRDefault="004839F6" w:rsidP="004839F6">
                  <w:pPr>
                    <w:jc w:val="center"/>
                    <w:rPr>
                      <w:rFonts w:asciiTheme="majorHAnsi" w:eastAsia="Times New Roman" w:hAnsiTheme="majorHAnsi" w:cs="Arial"/>
                    </w:rPr>
                  </w:pPr>
                  <w:r w:rsidRPr="00962FAC">
                    <w:rPr>
                      <w:rFonts w:asciiTheme="majorHAnsi" w:eastAsia="Times New Roman" w:hAnsiTheme="majorHAnsi" w:cs="Arial"/>
                    </w:rPr>
                    <w:t>Chitarra</w:t>
                  </w:r>
                </w:p>
              </w:tc>
              <w:tc>
                <w:tcPr>
                  <w:tcW w:w="0" w:type="auto"/>
                  <w:gridSpan w:val="2"/>
                  <w:shd w:val="clear" w:color="auto" w:fill="E0E0E0"/>
                  <w:vAlign w:val="center"/>
                  <w:hideMark/>
                </w:tcPr>
                <w:p w:rsidR="004839F6" w:rsidRPr="00962FAC" w:rsidRDefault="004839F6" w:rsidP="004839F6">
                  <w:pPr>
                    <w:jc w:val="center"/>
                    <w:rPr>
                      <w:rFonts w:asciiTheme="majorHAnsi" w:eastAsia="Times New Roman" w:hAnsiTheme="majorHAnsi" w:cs="Arial"/>
                    </w:rPr>
                  </w:pPr>
                  <w:r w:rsidRPr="00962FAC">
                    <w:rPr>
                      <w:rFonts w:asciiTheme="majorHAnsi" w:eastAsia="Times New Roman" w:hAnsiTheme="majorHAnsi" w:cs="Arial"/>
                    </w:rPr>
                    <w:t>Clarinetto</w:t>
                  </w:r>
                </w:p>
              </w:tc>
              <w:tc>
                <w:tcPr>
                  <w:tcW w:w="0" w:type="auto"/>
                  <w:gridSpan w:val="2"/>
                  <w:shd w:val="clear" w:color="auto" w:fill="E0E0E0"/>
                  <w:vAlign w:val="center"/>
                  <w:hideMark/>
                </w:tcPr>
                <w:p w:rsidR="004839F6" w:rsidRPr="00962FAC" w:rsidRDefault="004839F6" w:rsidP="004839F6">
                  <w:pPr>
                    <w:jc w:val="center"/>
                    <w:rPr>
                      <w:rFonts w:asciiTheme="majorHAnsi" w:eastAsia="Times New Roman" w:hAnsiTheme="majorHAnsi" w:cs="Arial"/>
                    </w:rPr>
                  </w:pPr>
                  <w:r w:rsidRPr="00962FAC">
                    <w:rPr>
                      <w:rFonts w:asciiTheme="majorHAnsi" w:eastAsia="Times New Roman" w:hAnsiTheme="majorHAnsi" w:cs="Arial"/>
                    </w:rPr>
                    <w:t>Flauto_Dolce</w:t>
                  </w:r>
                </w:p>
              </w:tc>
            </w:tr>
            <w:tr w:rsidR="004839F6" w:rsidRPr="00962FAC">
              <w:trPr>
                <w:trHeight w:val="450"/>
                <w:tblCellSpacing w:w="15" w:type="dxa"/>
                <w:jc w:val="right"/>
              </w:trPr>
              <w:tc>
                <w:tcPr>
                  <w:tcW w:w="0" w:type="auto"/>
                  <w:vAlign w:val="center"/>
                  <w:hideMark/>
                </w:tcPr>
                <w:p w:rsidR="004839F6" w:rsidRPr="00962FAC" w:rsidRDefault="004839F6" w:rsidP="004839F6">
                  <w:pPr>
                    <w:rPr>
                      <w:rFonts w:asciiTheme="majorHAnsi" w:eastAsia="Times New Roman" w:hAnsiTheme="majorHAnsi" w:cs="Arial"/>
                    </w:rPr>
                  </w:pPr>
                </w:p>
              </w:tc>
              <w:tc>
                <w:tcPr>
                  <w:tcW w:w="0" w:type="auto"/>
                  <w:vAlign w:val="center"/>
                  <w:hideMark/>
                </w:tcPr>
                <w:p w:rsidR="004839F6" w:rsidRPr="00962FAC" w:rsidRDefault="004839F6" w:rsidP="004839F6">
                  <w:pPr>
                    <w:rPr>
                      <w:rFonts w:asciiTheme="majorHAnsi" w:eastAsia="Times New Roman" w:hAnsiTheme="majorHAnsi" w:cs="Times New Roman"/>
                    </w:rPr>
                  </w:pPr>
                </w:p>
              </w:tc>
              <w:tc>
                <w:tcPr>
                  <w:tcW w:w="0" w:type="auto"/>
                  <w:vAlign w:val="center"/>
                  <w:hideMark/>
                </w:tcPr>
                <w:p w:rsidR="004839F6" w:rsidRPr="00962FAC" w:rsidRDefault="004839F6" w:rsidP="004839F6">
                  <w:pPr>
                    <w:rPr>
                      <w:rFonts w:asciiTheme="majorHAnsi" w:eastAsia="Times New Roman" w:hAnsiTheme="majorHAnsi" w:cs="Times New Roman"/>
                    </w:rPr>
                  </w:pPr>
                </w:p>
              </w:tc>
              <w:tc>
                <w:tcPr>
                  <w:tcW w:w="0" w:type="auto"/>
                  <w:vAlign w:val="center"/>
                  <w:hideMark/>
                </w:tcPr>
                <w:p w:rsidR="004839F6" w:rsidRPr="00962FAC" w:rsidRDefault="004839F6" w:rsidP="004839F6">
                  <w:pPr>
                    <w:rPr>
                      <w:rFonts w:asciiTheme="majorHAnsi" w:eastAsia="Times New Roman" w:hAnsiTheme="majorHAnsi" w:cs="Times New Roman"/>
                    </w:rPr>
                  </w:pPr>
                </w:p>
              </w:tc>
              <w:tc>
                <w:tcPr>
                  <w:tcW w:w="0" w:type="auto"/>
                  <w:vAlign w:val="center"/>
                  <w:hideMark/>
                </w:tcPr>
                <w:p w:rsidR="004839F6" w:rsidRPr="00962FAC" w:rsidRDefault="004839F6" w:rsidP="004839F6">
                  <w:pPr>
                    <w:rPr>
                      <w:rFonts w:asciiTheme="majorHAnsi" w:eastAsia="Times New Roman" w:hAnsiTheme="majorHAnsi" w:cs="Times New Roman"/>
                    </w:rPr>
                  </w:pPr>
                </w:p>
              </w:tc>
              <w:tc>
                <w:tcPr>
                  <w:tcW w:w="0" w:type="auto"/>
                  <w:vAlign w:val="center"/>
                  <w:hideMark/>
                </w:tcPr>
                <w:p w:rsidR="004839F6" w:rsidRPr="00962FAC" w:rsidRDefault="004839F6" w:rsidP="004839F6">
                  <w:pPr>
                    <w:rPr>
                      <w:rFonts w:asciiTheme="majorHAnsi" w:eastAsia="Times New Roman" w:hAnsiTheme="majorHAnsi" w:cs="Times New Roman"/>
                    </w:rPr>
                  </w:pPr>
                </w:p>
              </w:tc>
            </w:tr>
            <w:tr w:rsidR="004839F6" w:rsidRPr="00962FAC">
              <w:trPr>
                <w:tblCellSpacing w:w="15" w:type="dxa"/>
                <w:jc w:val="right"/>
              </w:trPr>
              <w:tc>
                <w:tcPr>
                  <w:tcW w:w="0" w:type="auto"/>
                  <w:vAlign w:val="bottom"/>
                  <w:hideMark/>
                </w:tcPr>
                <w:p w:rsidR="004839F6" w:rsidRPr="00962FAC" w:rsidRDefault="004839F6" w:rsidP="004839F6">
                  <w:pPr>
                    <w:jc w:val="center"/>
                    <w:rPr>
                      <w:rFonts w:asciiTheme="majorHAnsi" w:eastAsia="Times New Roman" w:hAnsiTheme="majorHAnsi" w:cs="Arial"/>
                    </w:rPr>
                  </w:pPr>
                </w:p>
              </w:tc>
              <w:tc>
                <w:tcPr>
                  <w:tcW w:w="0" w:type="auto"/>
                  <w:vAlign w:val="bottom"/>
                  <w:hideMark/>
                </w:tcPr>
                <w:p w:rsidR="004839F6" w:rsidRPr="00962FAC" w:rsidRDefault="004839F6" w:rsidP="004839F6">
                  <w:pPr>
                    <w:jc w:val="center"/>
                    <w:rPr>
                      <w:rFonts w:asciiTheme="majorHAnsi" w:eastAsia="Times New Roman" w:hAnsiTheme="majorHAnsi" w:cs="Arial"/>
                    </w:rPr>
                  </w:pPr>
                  <w:r w:rsidRPr="00962FAC">
                    <w:rPr>
                      <w:rFonts w:asciiTheme="majorHAnsi" w:eastAsia="Times New Roman" w:hAnsiTheme="majorHAnsi" w:cs="Arial"/>
                    </w:rPr>
                    <w:t>0.3</w:t>
                  </w:r>
                </w:p>
                <w:tbl>
                  <w:tblPr>
                    <w:tblW w:w="375" w:type="dxa"/>
                    <w:jc w:val="center"/>
                    <w:tblCellSpacing w:w="0" w:type="dxa"/>
                    <w:tblCellMar>
                      <w:left w:w="0" w:type="dxa"/>
                      <w:right w:w="0" w:type="dxa"/>
                    </w:tblCellMar>
                    <w:tblLook w:val="04A0"/>
                  </w:tblPr>
                  <w:tblGrid>
                    <w:gridCol w:w="375"/>
                  </w:tblGrid>
                  <w:tr w:rsidR="004839F6" w:rsidRPr="00962FAC">
                    <w:trPr>
                      <w:trHeight w:val="375"/>
                      <w:tblCellSpacing w:w="0" w:type="dxa"/>
                      <w:jc w:val="center"/>
                    </w:trPr>
                    <w:tc>
                      <w:tcPr>
                        <w:tcW w:w="0" w:type="auto"/>
                        <w:shd w:val="clear" w:color="auto" w:fill="80D080"/>
                        <w:vAlign w:val="center"/>
                        <w:hideMark/>
                      </w:tcPr>
                      <w:p w:rsidR="004839F6" w:rsidRPr="00962FAC" w:rsidRDefault="004839F6" w:rsidP="004839F6">
                        <w:pPr>
                          <w:rPr>
                            <w:rFonts w:asciiTheme="majorHAnsi" w:eastAsia="Times New Roman" w:hAnsiTheme="majorHAnsi" w:cs="Arial"/>
                          </w:rPr>
                        </w:pPr>
                      </w:p>
                    </w:tc>
                  </w:tr>
                </w:tbl>
                <w:p w:rsidR="004839F6" w:rsidRPr="00962FAC" w:rsidRDefault="004839F6" w:rsidP="004839F6">
                  <w:pPr>
                    <w:jc w:val="center"/>
                    <w:rPr>
                      <w:rFonts w:asciiTheme="majorHAnsi" w:eastAsia="Times New Roman" w:hAnsiTheme="majorHAnsi" w:cs="Arial"/>
                    </w:rPr>
                  </w:pPr>
                </w:p>
              </w:tc>
              <w:tc>
                <w:tcPr>
                  <w:tcW w:w="0" w:type="auto"/>
                  <w:vAlign w:val="bottom"/>
                  <w:hideMark/>
                </w:tcPr>
                <w:p w:rsidR="004839F6" w:rsidRPr="00962FAC" w:rsidRDefault="004839F6" w:rsidP="004839F6">
                  <w:pPr>
                    <w:jc w:val="center"/>
                    <w:rPr>
                      <w:rFonts w:asciiTheme="majorHAnsi" w:eastAsia="Times New Roman" w:hAnsiTheme="majorHAnsi" w:cs="Arial"/>
                    </w:rPr>
                  </w:pPr>
                  <w:r w:rsidRPr="00962FAC">
                    <w:rPr>
                      <w:rFonts w:asciiTheme="majorHAnsi" w:eastAsia="Times New Roman" w:hAnsiTheme="majorHAnsi" w:cs="Arial"/>
                    </w:rPr>
                    <w:t>0.6</w:t>
                  </w:r>
                </w:p>
                <w:tbl>
                  <w:tblPr>
                    <w:tblW w:w="375" w:type="dxa"/>
                    <w:jc w:val="center"/>
                    <w:tblCellSpacing w:w="0" w:type="dxa"/>
                    <w:tblCellMar>
                      <w:left w:w="0" w:type="dxa"/>
                      <w:right w:w="0" w:type="dxa"/>
                    </w:tblCellMar>
                    <w:tblLook w:val="04A0"/>
                  </w:tblPr>
                  <w:tblGrid>
                    <w:gridCol w:w="375"/>
                  </w:tblGrid>
                  <w:tr w:rsidR="004839F6" w:rsidRPr="00962FAC">
                    <w:trPr>
                      <w:trHeight w:val="750"/>
                      <w:tblCellSpacing w:w="0" w:type="dxa"/>
                      <w:jc w:val="center"/>
                    </w:trPr>
                    <w:tc>
                      <w:tcPr>
                        <w:tcW w:w="0" w:type="auto"/>
                        <w:shd w:val="clear" w:color="auto" w:fill="C0D0C0"/>
                        <w:vAlign w:val="center"/>
                        <w:hideMark/>
                      </w:tcPr>
                      <w:p w:rsidR="004839F6" w:rsidRPr="00962FAC" w:rsidRDefault="004839F6" w:rsidP="004839F6">
                        <w:pPr>
                          <w:rPr>
                            <w:rFonts w:asciiTheme="majorHAnsi" w:eastAsia="Times New Roman" w:hAnsiTheme="majorHAnsi" w:cs="Arial"/>
                          </w:rPr>
                        </w:pPr>
                      </w:p>
                    </w:tc>
                  </w:tr>
                </w:tbl>
                <w:p w:rsidR="004839F6" w:rsidRPr="00962FAC" w:rsidRDefault="004839F6" w:rsidP="004839F6">
                  <w:pPr>
                    <w:jc w:val="center"/>
                    <w:rPr>
                      <w:rFonts w:asciiTheme="majorHAnsi" w:eastAsia="Times New Roman" w:hAnsiTheme="majorHAnsi" w:cs="Arial"/>
                    </w:rPr>
                  </w:pPr>
                </w:p>
              </w:tc>
              <w:tc>
                <w:tcPr>
                  <w:tcW w:w="0" w:type="auto"/>
                  <w:vAlign w:val="bottom"/>
                  <w:hideMark/>
                </w:tcPr>
                <w:p w:rsidR="004839F6" w:rsidRPr="00962FAC" w:rsidRDefault="004839F6" w:rsidP="004839F6">
                  <w:pPr>
                    <w:jc w:val="center"/>
                    <w:rPr>
                      <w:rFonts w:asciiTheme="majorHAnsi" w:eastAsia="Times New Roman" w:hAnsiTheme="majorHAnsi" w:cs="Arial"/>
                    </w:rPr>
                  </w:pPr>
                </w:p>
              </w:tc>
              <w:tc>
                <w:tcPr>
                  <w:tcW w:w="0" w:type="auto"/>
                  <w:vAlign w:val="bottom"/>
                  <w:hideMark/>
                </w:tcPr>
                <w:p w:rsidR="004839F6" w:rsidRPr="00962FAC" w:rsidRDefault="004839F6" w:rsidP="004839F6">
                  <w:pPr>
                    <w:jc w:val="center"/>
                    <w:rPr>
                      <w:rFonts w:asciiTheme="majorHAnsi" w:eastAsia="Times New Roman" w:hAnsiTheme="majorHAnsi" w:cs="Arial"/>
                    </w:rPr>
                  </w:pPr>
                </w:p>
              </w:tc>
              <w:tc>
                <w:tcPr>
                  <w:tcW w:w="0" w:type="auto"/>
                  <w:vAlign w:val="bottom"/>
                  <w:hideMark/>
                </w:tcPr>
                <w:p w:rsidR="004839F6" w:rsidRPr="00962FAC" w:rsidRDefault="004839F6" w:rsidP="004839F6">
                  <w:pPr>
                    <w:jc w:val="center"/>
                    <w:rPr>
                      <w:rFonts w:asciiTheme="majorHAnsi" w:eastAsia="Times New Roman" w:hAnsiTheme="majorHAnsi" w:cs="Arial"/>
                    </w:rPr>
                  </w:pPr>
                </w:p>
              </w:tc>
            </w:tr>
            <w:tr w:rsidR="004839F6" w:rsidRPr="00962FAC">
              <w:trPr>
                <w:tblCellSpacing w:w="15" w:type="dxa"/>
                <w:jc w:val="right"/>
              </w:trPr>
              <w:tc>
                <w:tcPr>
                  <w:tcW w:w="0" w:type="auto"/>
                  <w:gridSpan w:val="2"/>
                  <w:shd w:val="clear" w:color="auto" w:fill="E0E0E0"/>
                  <w:vAlign w:val="center"/>
                  <w:hideMark/>
                </w:tcPr>
                <w:p w:rsidR="004839F6" w:rsidRPr="00962FAC" w:rsidRDefault="004839F6" w:rsidP="004839F6">
                  <w:pPr>
                    <w:jc w:val="center"/>
                    <w:rPr>
                      <w:rFonts w:asciiTheme="majorHAnsi" w:eastAsia="Times New Roman" w:hAnsiTheme="majorHAnsi" w:cs="Arial"/>
                    </w:rPr>
                  </w:pPr>
                  <w:r w:rsidRPr="00962FAC">
                    <w:rPr>
                      <w:rFonts w:asciiTheme="majorHAnsi" w:eastAsia="Times New Roman" w:hAnsiTheme="majorHAnsi" w:cs="Arial"/>
                    </w:rPr>
                    <w:t>Chitarra</w:t>
                  </w:r>
                </w:p>
              </w:tc>
              <w:tc>
                <w:tcPr>
                  <w:tcW w:w="0" w:type="auto"/>
                  <w:gridSpan w:val="2"/>
                  <w:shd w:val="clear" w:color="auto" w:fill="E0E0E0"/>
                  <w:vAlign w:val="center"/>
                  <w:hideMark/>
                </w:tcPr>
                <w:p w:rsidR="004839F6" w:rsidRPr="00962FAC" w:rsidRDefault="004839F6" w:rsidP="004839F6">
                  <w:pPr>
                    <w:jc w:val="center"/>
                    <w:rPr>
                      <w:rFonts w:asciiTheme="majorHAnsi" w:eastAsia="Times New Roman" w:hAnsiTheme="majorHAnsi" w:cs="Arial"/>
                    </w:rPr>
                  </w:pPr>
                  <w:r w:rsidRPr="00962FAC">
                    <w:rPr>
                      <w:rFonts w:asciiTheme="majorHAnsi" w:eastAsia="Times New Roman" w:hAnsiTheme="majorHAnsi" w:cs="Arial"/>
                    </w:rPr>
                    <w:t>Clarinetto</w:t>
                  </w:r>
                </w:p>
              </w:tc>
              <w:tc>
                <w:tcPr>
                  <w:tcW w:w="0" w:type="auto"/>
                  <w:gridSpan w:val="2"/>
                  <w:shd w:val="clear" w:color="auto" w:fill="E0E0E0"/>
                  <w:vAlign w:val="center"/>
                  <w:hideMark/>
                </w:tcPr>
                <w:p w:rsidR="004839F6" w:rsidRPr="00962FAC" w:rsidRDefault="004839F6" w:rsidP="004839F6">
                  <w:pPr>
                    <w:jc w:val="center"/>
                    <w:rPr>
                      <w:rFonts w:asciiTheme="majorHAnsi" w:eastAsia="Times New Roman" w:hAnsiTheme="majorHAnsi" w:cs="Arial"/>
                    </w:rPr>
                  </w:pPr>
                  <w:r w:rsidRPr="00962FAC">
                    <w:rPr>
                      <w:rFonts w:asciiTheme="majorHAnsi" w:eastAsia="Times New Roman" w:hAnsiTheme="majorHAnsi" w:cs="Arial"/>
                    </w:rPr>
                    <w:t>Flauto_Dolce</w:t>
                  </w:r>
                </w:p>
              </w:tc>
            </w:tr>
            <w:tr w:rsidR="004839F6" w:rsidRPr="00962FAC">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4839F6" w:rsidRPr="00962FAC">
                    <w:trPr>
                      <w:trHeight w:val="255"/>
                      <w:tblCellSpacing w:w="0" w:type="dxa"/>
                      <w:jc w:val="center"/>
                    </w:trPr>
                    <w:tc>
                      <w:tcPr>
                        <w:tcW w:w="0" w:type="auto"/>
                        <w:shd w:val="clear" w:color="auto" w:fill="C0D0C0"/>
                        <w:vAlign w:val="center"/>
                        <w:hideMark/>
                      </w:tcPr>
                      <w:p w:rsidR="004839F6" w:rsidRPr="00962FAC" w:rsidRDefault="004839F6" w:rsidP="004839F6">
                        <w:pPr>
                          <w:rPr>
                            <w:rFonts w:asciiTheme="majorHAnsi" w:eastAsia="Times New Roman" w:hAnsiTheme="majorHAnsi" w:cs="Arial"/>
                          </w:rPr>
                        </w:pPr>
                      </w:p>
                    </w:tc>
                  </w:tr>
                </w:tbl>
                <w:p w:rsidR="004839F6" w:rsidRPr="00962FAC" w:rsidRDefault="004839F6" w:rsidP="004839F6">
                  <w:pPr>
                    <w:jc w:val="center"/>
                    <w:rPr>
                      <w:rFonts w:asciiTheme="majorHAnsi" w:eastAsia="Times New Roman" w:hAnsiTheme="majorHAnsi" w:cs="Arial"/>
                    </w:rPr>
                  </w:pPr>
                  <w:r w:rsidRPr="00962FAC">
                    <w:rPr>
                      <w:rFonts w:asciiTheme="majorHAnsi" w:eastAsia="Times New Roman" w:hAnsiTheme="majorHAnsi" w:cs="Arial"/>
                    </w:rPr>
                    <w:t>-0.2</w:t>
                  </w:r>
                </w:p>
              </w:tc>
              <w:tc>
                <w:tcPr>
                  <w:tcW w:w="0" w:type="auto"/>
                  <w:hideMark/>
                </w:tcPr>
                <w:p w:rsidR="004839F6" w:rsidRPr="00962FAC" w:rsidRDefault="004839F6" w:rsidP="004839F6">
                  <w:pPr>
                    <w:jc w:val="center"/>
                    <w:rPr>
                      <w:rFonts w:asciiTheme="majorHAnsi" w:eastAsia="Times New Roman" w:hAnsiTheme="majorHAnsi" w:cs="Arial"/>
                    </w:rPr>
                  </w:pPr>
                </w:p>
              </w:tc>
              <w:tc>
                <w:tcPr>
                  <w:tcW w:w="0" w:type="auto"/>
                  <w:hideMark/>
                </w:tcPr>
                <w:p w:rsidR="004839F6" w:rsidRPr="00962FAC" w:rsidRDefault="004839F6" w:rsidP="004839F6">
                  <w:pPr>
                    <w:jc w:val="center"/>
                    <w:rPr>
                      <w:rFonts w:asciiTheme="majorHAnsi" w:eastAsia="Times New Roman" w:hAnsiTheme="majorHAnsi" w:cs="Arial"/>
                    </w:rPr>
                  </w:pPr>
                </w:p>
              </w:tc>
              <w:tc>
                <w:tcPr>
                  <w:tcW w:w="0" w:type="auto"/>
                  <w:hideMark/>
                </w:tcPr>
                <w:p w:rsidR="004839F6" w:rsidRPr="00962FAC" w:rsidRDefault="004839F6" w:rsidP="004839F6">
                  <w:pPr>
                    <w:jc w:val="center"/>
                    <w:rPr>
                      <w:rFonts w:asciiTheme="majorHAnsi" w:eastAsia="Times New Roman" w:hAnsiTheme="majorHAnsi" w:cs="Arial"/>
                    </w:rPr>
                  </w:pPr>
                </w:p>
              </w:tc>
              <w:tc>
                <w:tcPr>
                  <w:tcW w:w="0" w:type="auto"/>
                  <w:hideMark/>
                </w:tcPr>
                <w:tbl>
                  <w:tblPr>
                    <w:tblW w:w="375" w:type="dxa"/>
                    <w:jc w:val="center"/>
                    <w:tblCellSpacing w:w="0" w:type="dxa"/>
                    <w:tblCellMar>
                      <w:left w:w="0" w:type="dxa"/>
                      <w:right w:w="0" w:type="dxa"/>
                    </w:tblCellMar>
                    <w:tblLook w:val="04A0"/>
                  </w:tblPr>
                  <w:tblGrid>
                    <w:gridCol w:w="375"/>
                  </w:tblGrid>
                  <w:tr w:rsidR="004839F6" w:rsidRPr="00962FAC">
                    <w:trPr>
                      <w:trHeight w:val="495"/>
                      <w:tblCellSpacing w:w="0" w:type="dxa"/>
                      <w:jc w:val="center"/>
                    </w:trPr>
                    <w:tc>
                      <w:tcPr>
                        <w:tcW w:w="0" w:type="auto"/>
                        <w:shd w:val="clear" w:color="auto" w:fill="C0D0C0"/>
                        <w:vAlign w:val="center"/>
                        <w:hideMark/>
                      </w:tcPr>
                      <w:p w:rsidR="004839F6" w:rsidRPr="00962FAC" w:rsidRDefault="004839F6" w:rsidP="004839F6">
                        <w:pPr>
                          <w:rPr>
                            <w:rFonts w:asciiTheme="majorHAnsi" w:eastAsia="Times New Roman" w:hAnsiTheme="majorHAnsi" w:cs="Arial"/>
                          </w:rPr>
                        </w:pPr>
                      </w:p>
                    </w:tc>
                  </w:tr>
                </w:tbl>
                <w:p w:rsidR="004839F6" w:rsidRPr="00962FAC" w:rsidRDefault="004839F6" w:rsidP="004839F6">
                  <w:pPr>
                    <w:jc w:val="center"/>
                    <w:rPr>
                      <w:rFonts w:asciiTheme="majorHAnsi" w:eastAsia="Times New Roman" w:hAnsiTheme="majorHAnsi" w:cs="Arial"/>
                    </w:rPr>
                  </w:pPr>
                  <w:r w:rsidRPr="00962FAC">
                    <w:rPr>
                      <w:rFonts w:asciiTheme="majorHAnsi" w:eastAsia="Times New Roman" w:hAnsiTheme="majorHAnsi" w:cs="Arial"/>
                    </w:rPr>
                    <w:t>-0.4</w:t>
                  </w:r>
                </w:p>
              </w:tc>
              <w:tc>
                <w:tcPr>
                  <w:tcW w:w="0" w:type="auto"/>
                  <w:hideMark/>
                </w:tcPr>
                <w:p w:rsidR="004839F6" w:rsidRPr="00962FAC" w:rsidRDefault="004839F6" w:rsidP="004839F6">
                  <w:pPr>
                    <w:jc w:val="center"/>
                    <w:rPr>
                      <w:rFonts w:asciiTheme="majorHAnsi" w:eastAsia="Times New Roman" w:hAnsiTheme="majorHAnsi" w:cs="Arial"/>
                    </w:rPr>
                  </w:pPr>
                </w:p>
              </w:tc>
            </w:tr>
          </w:tbl>
          <w:p w:rsidR="004839F6" w:rsidRPr="00962FAC" w:rsidRDefault="004839F6" w:rsidP="004839F6">
            <w:pPr>
              <w:rPr>
                <w:rFonts w:asciiTheme="majorHAnsi" w:eastAsia="Times New Roman" w:hAnsiTheme="majorHAnsi" w:cs="Times New Roman"/>
              </w:rPr>
            </w:pPr>
          </w:p>
        </w:tc>
        <w:tc>
          <w:tcPr>
            <w:tcW w:w="150" w:type="dxa"/>
            <w:vAlign w:val="center"/>
            <w:hideMark/>
          </w:tcPr>
          <w:p w:rsidR="004839F6" w:rsidRPr="00962FAC" w:rsidRDefault="004839F6" w:rsidP="004839F6">
            <w:pPr>
              <w:rPr>
                <w:rFonts w:asciiTheme="majorHAnsi" w:eastAsia="Times New Roman" w:hAnsiTheme="majorHAnsi" w:cs="Arial"/>
              </w:rPr>
            </w:pPr>
            <w:r w:rsidRPr="00962FAC">
              <w:rPr>
                <w:rFonts w:asciiTheme="majorHAnsi" w:eastAsia="Times New Roman" w:hAnsiTheme="majorHAnsi" w:cs="Arial"/>
              </w:rPr>
              <w:t> </w:t>
            </w:r>
          </w:p>
        </w:tc>
        <w:tc>
          <w:tcPr>
            <w:tcW w:w="0" w:type="auto"/>
            <w:hideMark/>
          </w:tcPr>
          <w:p w:rsidR="004839F6" w:rsidRPr="00962FAC" w:rsidRDefault="004839F6" w:rsidP="004839F6">
            <w:pPr>
              <w:spacing w:before="100" w:beforeAutospacing="1" w:after="100" w:afterAutospacing="1"/>
              <w:rPr>
                <w:rFonts w:asciiTheme="majorHAnsi" w:eastAsia="Times New Roman" w:hAnsiTheme="majorHAnsi" w:cs="Arial"/>
              </w:rPr>
            </w:pPr>
            <w:r w:rsidRPr="00962FAC">
              <w:rPr>
                <w:rFonts w:asciiTheme="majorHAnsi" w:eastAsia="Times New Roman" w:hAnsiTheme="majorHAnsi" w:cs="Arial"/>
              </w:rPr>
              <w:t xml:space="preserve">  </w:t>
            </w:r>
          </w:p>
          <w:tbl>
            <w:tblPr>
              <w:tblW w:w="0" w:type="auto"/>
              <w:tblCellSpacing w:w="0" w:type="dxa"/>
              <w:tblCellMar>
                <w:top w:w="15" w:type="dxa"/>
                <w:left w:w="15" w:type="dxa"/>
                <w:bottom w:w="15" w:type="dxa"/>
                <w:right w:w="15" w:type="dxa"/>
              </w:tblCellMar>
              <w:tblLook w:val="04A0"/>
            </w:tblPr>
            <w:tblGrid>
              <w:gridCol w:w="495"/>
            </w:tblGrid>
            <w:tr w:rsidR="004839F6" w:rsidRPr="00962FA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65"/>
                  </w:tblGrid>
                  <w:tr w:rsidR="004839F6" w:rsidRPr="00962FA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53"/>
                          <w:gridCol w:w="212"/>
                        </w:tblGrid>
                        <w:tr w:rsidR="004839F6" w:rsidRPr="00962FAC">
                          <w:trPr>
                            <w:tblCellSpacing w:w="30" w:type="dxa"/>
                          </w:trPr>
                          <w:tc>
                            <w:tcPr>
                              <w:tcW w:w="0" w:type="auto"/>
                              <w:shd w:val="clear" w:color="auto" w:fill="C0D0C0"/>
                              <w:noWrap/>
                              <w:vAlign w:val="center"/>
                              <w:hideMark/>
                            </w:tcPr>
                            <w:p w:rsidR="004839F6" w:rsidRPr="00962FAC" w:rsidRDefault="004839F6" w:rsidP="004839F6">
                              <w:pPr>
                                <w:rPr>
                                  <w:rFonts w:asciiTheme="majorHAnsi" w:eastAsia="Times New Roman" w:hAnsiTheme="majorHAnsi" w:cs="Arial"/>
                                </w:rPr>
                              </w:pPr>
                              <w:r w:rsidRPr="00962FAC">
                                <w:rPr>
                                  <w:rFonts w:asciiTheme="majorHAnsi" w:eastAsia="Times New Roman" w:hAnsiTheme="majorHAnsi" w:cs="Arial"/>
                                </w:rPr>
                                <w:t>   </w:t>
                              </w:r>
                            </w:p>
                          </w:tc>
                          <w:tc>
                            <w:tcPr>
                              <w:tcW w:w="0" w:type="auto"/>
                              <w:noWrap/>
                              <w:vAlign w:val="center"/>
                              <w:hideMark/>
                            </w:tcPr>
                            <w:p w:rsidR="004839F6" w:rsidRPr="00962FAC" w:rsidRDefault="004839F6" w:rsidP="004839F6">
                              <w:pPr>
                                <w:rPr>
                                  <w:rFonts w:asciiTheme="majorHAnsi" w:eastAsia="Times New Roman" w:hAnsiTheme="majorHAnsi" w:cs="Arial"/>
                                </w:rPr>
                              </w:pPr>
                              <w:r w:rsidRPr="00962FAC">
                                <w:rPr>
                                  <w:rFonts w:asciiTheme="majorHAnsi" w:eastAsia="Times New Roman" w:hAnsiTheme="majorHAnsi" w:cs="Arial"/>
                                </w:rPr>
                                <w:t>2</w:t>
                              </w:r>
                            </w:p>
                          </w:tc>
                        </w:tr>
                        <w:tr w:rsidR="004839F6" w:rsidRPr="00962FAC">
                          <w:trPr>
                            <w:tblCellSpacing w:w="30" w:type="dxa"/>
                          </w:trPr>
                          <w:tc>
                            <w:tcPr>
                              <w:tcW w:w="0" w:type="auto"/>
                              <w:shd w:val="clear" w:color="auto" w:fill="80D080"/>
                              <w:noWrap/>
                              <w:vAlign w:val="center"/>
                              <w:hideMark/>
                            </w:tcPr>
                            <w:p w:rsidR="004839F6" w:rsidRPr="00962FAC" w:rsidRDefault="004839F6" w:rsidP="004839F6">
                              <w:pPr>
                                <w:rPr>
                                  <w:rFonts w:asciiTheme="majorHAnsi" w:eastAsia="Times New Roman" w:hAnsiTheme="majorHAnsi" w:cs="Arial"/>
                                </w:rPr>
                              </w:pPr>
                              <w:r w:rsidRPr="00962FAC">
                                <w:rPr>
                                  <w:rFonts w:asciiTheme="majorHAnsi" w:eastAsia="Times New Roman" w:hAnsiTheme="majorHAnsi" w:cs="Arial"/>
                                </w:rPr>
                                <w:t>   </w:t>
                              </w:r>
                            </w:p>
                          </w:tc>
                          <w:tc>
                            <w:tcPr>
                              <w:tcW w:w="0" w:type="auto"/>
                              <w:noWrap/>
                              <w:vAlign w:val="center"/>
                              <w:hideMark/>
                            </w:tcPr>
                            <w:p w:rsidR="004839F6" w:rsidRPr="00962FAC" w:rsidRDefault="004839F6" w:rsidP="004839F6">
                              <w:pPr>
                                <w:rPr>
                                  <w:rFonts w:asciiTheme="majorHAnsi" w:eastAsia="Times New Roman" w:hAnsiTheme="majorHAnsi" w:cs="Arial"/>
                                </w:rPr>
                              </w:pPr>
                              <w:r w:rsidRPr="00962FAC">
                                <w:rPr>
                                  <w:rFonts w:asciiTheme="majorHAnsi" w:eastAsia="Times New Roman" w:hAnsiTheme="majorHAnsi" w:cs="Arial"/>
                                </w:rPr>
                                <w:t>3</w:t>
                              </w:r>
                            </w:p>
                          </w:tc>
                        </w:tr>
                      </w:tbl>
                      <w:p w:rsidR="004839F6" w:rsidRPr="00962FAC" w:rsidRDefault="004839F6" w:rsidP="004839F6">
                        <w:pPr>
                          <w:rPr>
                            <w:rFonts w:asciiTheme="majorHAnsi" w:eastAsia="Times New Roman" w:hAnsiTheme="majorHAnsi" w:cs="Arial"/>
                          </w:rPr>
                        </w:pPr>
                      </w:p>
                    </w:tc>
                  </w:tr>
                </w:tbl>
                <w:p w:rsidR="004839F6" w:rsidRPr="00962FAC" w:rsidRDefault="004839F6" w:rsidP="004839F6">
                  <w:pPr>
                    <w:rPr>
                      <w:rFonts w:asciiTheme="majorHAnsi" w:eastAsia="Times New Roman" w:hAnsiTheme="majorHAnsi" w:cs="Arial"/>
                    </w:rPr>
                  </w:pPr>
                </w:p>
              </w:tc>
            </w:tr>
          </w:tbl>
          <w:p w:rsidR="004839F6" w:rsidRPr="00962FAC" w:rsidRDefault="004839F6" w:rsidP="004839F6">
            <w:pPr>
              <w:rPr>
                <w:rFonts w:asciiTheme="majorHAnsi" w:eastAsia="Times New Roman" w:hAnsiTheme="majorHAnsi" w:cs="Times New Roman"/>
              </w:rPr>
            </w:pPr>
          </w:p>
        </w:tc>
      </w:tr>
    </w:tbl>
    <w:p w:rsidR="00ED34F2" w:rsidRDefault="00ED34F2" w:rsidP="00ED34F2">
      <w:pPr>
        <w:spacing w:before="100" w:beforeAutospacing="1" w:after="100" w:afterAutospacing="1"/>
        <w:jc w:val="both"/>
        <w:rPr>
          <w:rFonts w:asciiTheme="majorHAnsi" w:hAnsiTheme="majorHAnsi" w:cs="Times New Roman"/>
          <w:b/>
          <w:bCs/>
          <w:color w:val="000000" w:themeColor="text1"/>
          <w:sz w:val="32"/>
          <w:szCs w:val="32"/>
        </w:rPr>
      </w:pPr>
    </w:p>
    <w:p w:rsidR="00ED34F2" w:rsidRDefault="00ED34F2" w:rsidP="00ED34F2">
      <w:pPr>
        <w:spacing w:before="100" w:beforeAutospacing="1" w:after="100" w:afterAutospacing="1"/>
        <w:jc w:val="both"/>
        <w:rPr>
          <w:rFonts w:asciiTheme="majorHAnsi" w:hAnsiTheme="majorHAnsi" w:cs="Times New Roman"/>
          <w:b/>
          <w:bCs/>
          <w:color w:val="000000" w:themeColor="text1"/>
          <w:sz w:val="32"/>
          <w:szCs w:val="32"/>
        </w:rPr>
      </w:pPr>
    </w:p>
    <w:p w:rsidR="00ED34F2" w:rsidRDefault="00ED34F2" w:rsidP="00ED34F2">
      <w:pPr>
        <w:spacing w:before="100" w:beforeAutospacing="1" w:after="100" w:afterAutospacing="1"/>
        <w:jc w:val="both"/>
        <w:rPr>
          <w:rFonts w:asciiTheme="majorHAnsi" w:hAnsiTheme="majorHAnsi" w:cs="Times New Roman"/>
          <w:b/>
          <w:bCs/>
          <w:color w:val="000000" w:themeColor="text1"/>
          <w:sz w:val="32"/>
          <w:szCs w:val="32"/>
        </w:rPr>
      </w:pPr>
    </w:p>
    <w:p w:rsidR="00ED34F2" w:rsidRDefault="00ED34F2" w:rsidP="00ED34F2">
      <w:pPr>
        <w:spacing w:before="100" w:beforeAutospacing="1" w:after="100" w:afterAutospacing="1"/>
        <w:jc w:val="both"/>
        <w:rPr>
          <w:rFonts w:asciiTheme="majorHAnsi" w:hAnsiTheme="majorHAnsi" w:cs="Times New Roman"/>
          <w:b/>
          <w:bCs/>
          <w:color w:val="000000" w:themeColor="text1"/>
          <w:sz w:val="32"/>
          <w:szCs w:val="32"/>
        </w:rPr>
      </w:pPr>
    </w:p>
    <w:p w:rsidR="00FE60D0" w:rsidRPr="00ED34F2" w:rsidRDefault="00FE60D0" w:rsidP="00ED34F2">
      <w:pPr>
        <w:spacing w:before="100" w:beforeAutospacing="1" w:after="100" w:afterAutospacing="1"/>
        <w:jc w:val="both"/>
        <w:rPr>
          <w:rFonts w:ascii="Arial" w:eastAsia="Times New Roman" w:hAnsi="Arial" w:cs="Arial"/>
          <w:color w:val="000000"/>
          <w:sz w:val="17"/>
          <w:szCs w:val="17"/>
        </w:rPr>
      </w:pPr>
      <w:r w:rsidRPr="0072608E">
        <w:rPr>
          <w:rFonts w:asciiTheme="majorHAnsi" w:hAnsiTheme="majorHAnsi" w:cs="Times New Roman"/>
          <w:b/>
          <w:bCs/>
          <w:color w:val="000000" w:themeColor="text1"/>
          <w:sz w:val="32"/>
          <w:szCs w:val="32"/>
        </w:rPr>
        <w:t xml:space="preserve">CONSIDERAZIONI FINALI </w:t>
      </w:r>
    </w:p>
    <w:p w:rsidR="007207B4" w:rsidRDefault="007207B4" w:rsidP="0072608E">
      <w:pPr>
        <w:widowControl w:val="0"/>
        <w:autoSpaceDE w:val="0"/>
        <w:autoSpaceDN w:val="0"/>
        <w:adjustRightInd w:val="0"/>
        <w:jc w:val="both"/>
        <w:rPr>
          <w:rFonts w:asciiTheme="majorHAnsi" w:hAnsiTheme="majorHAnsi" w:cs="Times New Roman"/>
          <w:b/>
          <w:bCs/>
          <w:color w:val="000000" w:themeColor="text1"/>
          <w:sz w:val="32"/>
          <w:szCs w:val="32"/>
        </w:rPr>
      </w:pPr>
    </w:p>
    <w:p w:rsidR="00BC32A1" w:rsidRPr="007207B4" w:rsidRDefault="00BC32A1" w:rsidP="00BC32A1">
      <w:pPr>
        <w:widowControl w:val="0"/>
        <w:autoSpaceDE w:val="0"/>
        <w:autoSpaceDN w:val="0"/>
        <w:adjustRightInd w:val="0"/>
        <w:jc w:val="both"/>
        <w:rPr>
          <w:rFonts w:asciiTheme="majorHAnsi" w:hAnsiTheme="majorHAnsi" w:cs="Times New Roman"/>
          <w:bCs/>
          <w:color w:val="000000" w:themeColor="text1"/>
        </w:rPr>
      </w:pPr>
      <w:r>
        <w:rPr>
          <w:rFonts w:asciiTheme="majorHAnsi" w:hAnsiTheme="majorHAnsi" w:cs="Times New Roman"/>
          <w:bCs/>
          <w:color w:val="000000" w:themeColor="text1"/>
        </w:rPr>
        <w:t xml:space="preserve">L’idea della ricerca è nata da una considerazione fatta dal gruppo, secondo cui si sosteneva che fosse davvero probabile l’esistenza della relazione tra ascolto e pratica della musica e benessere psicofisico, </w:t>
      </w:r>
      <w:r w:rsidR="00865746">
        <w:rPr>
          <w:rFonts w:asciiTheme="majorHAnsi" w:hAnsiTheme="majorHAnsi" w:cs="Times New Roman"/>
          <w:bCs/>
          <w:color w:val="000000" w:themeColor="text1"/>
        </w:rPr>
        <w:t>confutata</w:t>
      </w:r>
      <w:r>
        <w:rPr>
          <w:rFonts w:asciiTheme="majorHAnsi" w:hAnsiTheme="majorHAnsi" w:cs="Times New Roman"/>
          <w:bCs/>
          <w:color w:val="000000" w:themeColor="text1"/>
        </w:rPr>
        <w:t xml:space="preserve"> poi dai dati e dalla successiva analisi di questi.</w:t>
      </w:r>
    </w:p>
    <w:p w:rsidR="00BC32A1" w:rsidRDefault="00BC32A1" w:rsidP="0072608E">
      <w:pPr>
        <w:widowControl w:val="0"/>
        <w:autoSpaceDE w:val="0"/>
        <w:autoSpaceDN w:val="0"/>
        <w:adjustRightInd w:val="0"/>
        <w:jc w:val="both"/>
        <w:rPr>
          <w:rFonts w:asciiTheme="majorHAnsi" w:hAnsiTheme="majorHAnsi" w:cs="Times New Roman"/>
          <w:b/>
          <w:bCs/>
          <w:color w:val="000000" w:themeColor="text1"/>
          <w:sz w:val="32"/>
          <w:szCs w:val="32"/>
        </w:rPr>
      </w:pPr>
    </w:p>
    <w:p w:rsidR="007207B4" w:rsidRDefault="007207B4" w:rsidP="0072608E">
      <w:pPr>
        <w:widowControl w:val="0"/>
        <w:autoSpaceDE w:val="0"/>
        <w:autoSpaceDN w:val="0"/>
        <w:adjustRightInd w:val="0"/>
        <w:jc w:val="both"/>
        <w:rPr>
          <w:rFonts w:asciiTheme="majorHAnsi" w:hAnsiTheme="majorHAnsi" w:cs="Times New Roman"/>
          <w:bCs/>
          <w:color w:val="000000" w:themeColor="text1"/>
        </w:rPr>
      </w:pPr>
      <w:r>
        <w:rPr>
          <w:rFonts w:asciiTheme="majorHAnsi" w:hAnsiTheme="majorHAnsi" w:cs="Times New Roman"/>
          <w:bCs/>
          <w:color w:val="000000" w:themeColor="text1"/>
        </w:rPr>
        <w:t xml:space="preserve">In seguito a quanto potuto osservare </w:t>
      </w:r>
      <w:r w:rsidR="00047815">
        <w:rPr>
          <w:rFonts w:asciiTheme="majorHAnsi" w:hAnsiTheme="majorHAnsi" w:cs="Times New Roman"/>
          <w:bCs/>
          <w:color w:val="000000" w:themeColor="text1"/>
        </w:rPr>
        <w:t>d</w:t>
      </w:r>
      <w:r w:rsidR="00BF7A2C">
        <w:rPr>
          <w:rFonts w:asciiTheme="majorHAnsi" w:hAnsiTheme="majorHAnsi" w:cs="Times New Roman"/>
          <w:bCs/>
          <w:color w:val="000000" w:themeColor="text1"/>
        </w:rPr>
        <w:t>al</w:t>
      </w:r>
      <w:r>
        <w:rPr>
          <w:rFonts w:asciiTheme="majorHAnsi" w:hAnsiTheme="majorHAnsi" w:cs="Times New Roman"/>
          <w:bCs/>
          <w:color w:val="000000" w:themeColor="text1"/>
        </w:rPr>
        <w:t xml:space="preserve">l’analisi bivariata, si è arrivate alla conclusione, un po’ inaspettata a dire il vero, che non vi sia relazione tra ascolto e pratica della musica e benessere psicofisico. Quasi tutti gli incroci di variabili portavano al risultato che non vi fosse </w:t>
      </w:r>
      <w:r w:rsidR="00C956D6">
        <w:rPr>
          <w:rFonts w:asciiTheme="majorHAnsi" w:hAnsiTheme="majorHAnsi" w:cs="Times New Roman"/>
          <w:bCs/>
          <w:color w:val="000000" w:themeColor="text1"/>
        </w:rPr>
        <w:t>relazione, eccetto alcuni, come quelli tra v13 e v20, o v10 incrociata rispettivamente con le variabili v20, v21 e v22. Si potrebbe quindi pensare che ciò che</w:t>
      </w:r>
      <w:r w:rsidR="00865746">
        <w:rPr>
          <w:rFonts w:asciiTheme="majorHAnsi" w:hAnsiTheme="majorHAnsi" w:cs="Times New Roman"/>
          <w:bCs/>
          <w:color w:val="000000" w:themeColor="text1"/>
        </w:rPr>
        <w:t xml:space="preserve"> realmente</w:t>
      </w:r>
      <w:r w:rsidR="00C956D6">
        <w:rPr>
          <w:rFonts w:asciiTheme="majorHAnsi" w:hAnsiTheme="majorHAnsi" w:cs="Times New Roman"/>
          <w:bCs/>
          <w:color w:val="000000" w:themeColor="text1"/>
        </w:rPr>
        <w:t xml:space="preserve"> influisce sul livello di benessere sia il momento della giornata in cui si ascolta musica e per quanto tempo la si ascolta, piuttosto che il genere</w:t>
      </w:r>
      <w:r w:rsidR="00DF510E">
        <w:rPr>
          <w:rFonts w:asciiTheme="majorHAnsi" w:hAnsiTheme="majorHAnsi" w:cs="Times New Roman"/>
          <w:bCs/>
          <w:color w:val="000000" w:themeColor="text1"/>
        </w:rPr>
        <w:t xml:space="preserve"> </w:t>
      </w:r>
      <w:r w:rsidR="00047815">
        <w:rPr>
          <w:rFonts w:asciiTheme="majorHAnsi" w:hAnsiTheme="majorHAnsi" w:cs="Times New Roman"/>
          <w:bCs/>
          <w:color w:val="000000" w:themeColor="text1"/>
        </w:rPr>
        <w:t>che si predilige</w:t>
      </w:r>
      <w:r w:rsidR="00C956D6">
        <w:rPr>
          <w:rFonts w:asciiTheme="majorHAnsi" w:hAnsiTheme="majorHAnsi" w:cs="Times New Roman"/>
          <w:bCs/>
          <w:color w:val="000000" w:themeColor="text1"/>
        </w:rPr>
        <w:t xml:space="preserve"> o lo strumento che</w:t>
      </w:r>
      <w:r w:rsidR="00BF7A2C">
        <w:rPr>
          <w:rFonts w:asciiTheme="majorHAnsi" w:hAnsiTheme="majorHAnsi" w:cs="Times New Roman"/>
          <w:bCs/>
          <w:color w:val="000000" w:themeColor="text1"/>
        </w:rPr>
        <w:t xml:space="preserve"> più si suona. </w:t>
      </w:r>
    </w:p>
    <w:p w:rsidR="00047815" w:rsidRDefault="00BF7A2C" w:rsidP="0072608E">
      <w:pPr>
        <w:widowControl w:val="0"/>
        <w:autoSpaceDE w:val="0"/>
        <w:autoSpaceDN w:val="0"/>
        <w:adjustRightInd w:val="0"/>
        <w:jc w:val="both"/>
        <w:rPr>
          <w:rFonts w:asciiTheme="majorHAnsi" w:hAnsiTheme="majorHAnsi" w:cs="Times New Roman"/>
          <w:bCs/>
          <w:color w:val="000000" w:themeColor="text1"/>
        </w:rPr>
      </w:pPr>
      <w:r>
        <w:rPr>
          <w:rFonts w:asciiTheme="majorHAnsi" w:hAnsiTheme="majorHAnsi" w:cs="Times New Roman"/>
          <w:bCs/>
          <w:color w:val="000000" w:themeColor="text1"/>
        </w:rPr>
        <w:t xml:space="preserve">Si può </w:t>
      </w:r>
      <w:r w:rsidR="00047815">
        <w:rPr>
          <w:rFonts w:asciiTheme="majorHAnsi" w:hAnsiTheme="majorHAnsi" w:cs="Times New Roman"/>
          <w:bCs/>
          <w:color w:val="000000" w:themeColor="text1"/>
        </w:rPr>
        <w:t>sostenere che</w:t>
      </w:r>
      <w:r w:rsidR="00C956D6">
        <w:rPr>
          <w:rFonts w:asciiTheme="majorHAnsi" w:hAnsiTheme="majorHAnsi" w:cs="Times New Roman"/>
          <w:bCs/>
          <w:color w:val="000000" w:themeColor="text1"/>
        </w:rPr>
        <w:t xml:space="preserve">, in merito a quanto esposto fino adesso e a quanto emerso dalle risposte </w:t>
      </w:r>
      <w:r w:rsidR="00047815">
        <w:rPr>
          <w:rFonts w:asciiTheme="majorHAnsi" w:hAnsiTheme="majorHAnsi" w:cs="Times New Roman"/>
          <w:bCs/>
          <w:color w:val="000000" w:themeColor="text1"/>
        </w:rPr>
        <w:t>de</w:t>
      </w:r>
      <w:r w:rsidR="00C956D6">
        <w:rPr>
          <w:rFonts w:asciiTheme="majorHAnsi" w:hAnsiTheme="majorHAnsi" w:cs="Times New Roman"/>
          <w:bCs/>
          <w:color w:val="000000" w:themeColor="text1"/>
        </w:rPr>
        <w:t>i questionari, il benessere legato all’ascolto e pratica della musica sia soggettivo</w:t>
      </w:r>
      <w:r w:rsidR="00047815">
        <w:rPr>
          <w:rFonts w:asciiTheme="majorHAnsi" w:hAnsiTheme="majorHAnsi" w:cs="Times New Roman"/>
          <w:bCs/>
          <w:color w:val="000000" w:themeColor="text1"/>
        </w:rPr>
        <w:t xml:space="preserve"> e non espandibile a tutta la popolazione.</w:t>
      </w:r>
      <w:r w:rsidR="00865746">
        <w:rPr>
          <w:rFonts w:asciiTheme="majorHAnsi" w:hAnsiTheme="majorHAnsi" w:cs="Times New Roman"/>
          <w:bCs/>
          <w:color w:val="000000" w:themeColor="text1"/>
        </w:rPr>
        <w:t xml:space="preserve"> Dunque, </w:t>
      </w:r>
      <w:r w:rsidR="00ED34F2">
        <w:rPr>
          <w:rFonts w:asciiTheme="majorHAnsi" w:hAnsiTheme="majorHAnsi" w:cs="Times New Roman"/>
          <w:bCs/>
          <w:color w:val="000000" w:themeColor="text1"/>
        </w:rPr>
        <w:t>la nostra ipotesi non è stata corroborata dall’analisi dei dati.</w:t>
      </w:r>
      <w:bookmarkStart w:id="0" w:name="_GoBack"/>
      <w:bookmarkEnd w:id="0"/>
    </w:p>
    <w:p w:rsidR="00BF7A2C" w:rsidRDefault="00BF7A2C" w:rsidP="0072608E">
      <w:pPr>
        <w:widowControl w:val="0"/>
        <w:autoSpaceDE w:val="0"/>
        <w:autoSpaceDN w:val="0"/>
        <w:adjustRightInd w:val="0"/>
        <w:jc w:val="both"/>
        <w:rPr>
          <w:rFonts w:asciiTheme="majorHAnsi" w:hAnsiTheme="majorHAnsi" w:cs="Times New Roman"/>
          <w:bCs/>
          <w:color w:val="000000" w:themeColor="text1"/>
        </w:rPr>
      </w:pPr>
    </w:p>
    <w:p w:rsidR="00FE60D0" w:rsidRDefault="00FE60D0" w:rsidP="0072608E">
      <w:pPr>
        <w:widowControl w:val="0"/>
        <w:autoSpaceDE w:val="0"/>
        <w:autoSpaceDN w:val="0"/>
        <w:adjustRightInd w:val="0"/>
        <w:jc w:val="both"/>
        <w:rPr>
          <w:rFonts w:asciiTheme="majorHAnsi" w:hAnsiTheme="majorHAnsi" w:cs="Cambria"/>
          <w:color w:val="000000" w:themeColor="text1"/>
          <w:sz w:val="32"/>
          <w:szCs w:val="32"/>
        </w:rPr>
      </w:pPr>
    </w:p>
    <w:p w:rsidR="00DB6469" w:rsidRPr="00DB6469" w:rsidRDefault="00DB6469" w:rsidP="0072608E">
      <w:pPr>
        <w:widowControl w:val="0"/>
        <w:autoSpaceDE w:val="0"/>
        <w:autoSpaceDN w:val="0"/>
        <w:adjustRightInd w:val="0"/>
        <w:jc w:val="both"/>
        <w:rPr>
          <w:rFonts w:asciiTheme="majorHAnsi" w:hAnsiTheme="majorHAnsi" w:cs="Cambria"/>
          <w:color w:val="000000" w:themeColor="text1"/>
        </w:rPr>
      </w:pPr>
    </w:p>
    <w:p w:rsidR="00FE60D0" w:rsidRPr="0072608E" w:rsidRDefault="00FE60D0" w:rsidP="0072608E">
      <w:pPr>
        <w:widowControl w:val="0"/>
        <w:autoSpaceDE w:val="0"/>
        <w:autoSpaceDN w:val="0"/>
        <w:adjustRightInd w:val="0"/>
        <w:jc w:val="both"/>
        <w:rPr>
          <w:rFonts w:asciiTheme="majorHAnsi" w:hAnsiTheme="majorHAnsi" w:cs="Times New Roman"/>
          <w:b/>
          <w:bCs/>
          <w:color w:val="000000" w:themeColor="text1"/>
          <w:sz w:val="32"/>
          <w:szCs w:val="32"/>
        </w:rPr>
      </w:pPr>
      <w:r w:rsidRPr="0072608E">
        <w:rPr>
          <w:rFonts w:asciiTheme="majorHAnsi" w:hAnsiTheme="majorHAnsi" w:cs="Times New Roman"/>
          <w:b/>
          <w:bCs/>
          <w:color w:val="000000" w:themeColor="text1"/>
          <w:sz w:val="32"/>
          <w:szCs w:val="32"/>
        </w:rPr>
        <w:t>AUTORIFLESSIONE SULL’ESPERIENZA COMPIUTA</w:t>
      </w:r>
    </w:p>
    <w:p w:rsidR="00FE60D0" w:rsidRDefault="00FE60D0" w:rsidP="0072608E">
      <w:pPr>
        <w:widowControl w:val="0"/>
        <w:autoSpaceDE w:val="0"/>
        <w:autoSpaceDN w:val="0"/>
        <w:adjustRightInd w:val="0"/>
        <w:jc w:val="both"/>
        <w:rPr>
          <w:rFonts w:asciiTheme="majorHAnsi" w:hAnsiTheme="majorHAnsi" w:cs="Times New Roman"/>
          <w:b/>
          <w:bCs/>
          <w:color w:val="000000" w:themeColor="text1"/>
          <w:sz w:val="32"/>
          <w:szCs w:val="32"/>
        </w:rPr>
      </w:pPr>
    </w:p>
    <w:p w:rsidR="00864A94" w:rsidRPr="00864A94" w:rsidRDefault="00864A94" w:rsidP="00864A94">
      <w:pPr>
        <w:widowControl w:val="0"/>
        <w:autoSpaceDE w:val="0"/>
        <w:autoSpaceDN w:val="0"/>
        <w:adjustRightInd w:val="0"/>
        <w:jc w:val="both"/>
        <w:rPr>
          <w:rFonts w:asciiTheme="majorHAnsi" w:hAnsiTheme="majorHAnsi" w:cs="Times New Roman"/>
          <w:bCs/>
          <w:color w:val="000000" w:themeColor="text1"/>
        </w:rPr>
      </w:pPr>
      <w:r w:rsidRPr="00864A94">
        <w:rPr>
          <w:rFonts w:asciiTheme="majorHAnsi" w:hAnsiTheme="majorHAnsi" w:cs="Times New Roman"/>
          <w:bCs/>
          <w:color w:val="000000" w:themeColor="text1"/>
        </w:rPr>
        <w:t>Uno dei punti di fo</w:t>
      </w:r>
      <w:r w:rsidR="00865746">
        <w:rPr>
          <w:rFonts w:asciiTheme="majorHAnsi" w:hAnsiTheme="majorHAnsi" w:cs="Times New Roman"/>
          <w:bCs/>
          <w:color w:val="000000" w:themeColor="text1"/>
        </w:rPr>
        <w:t>rza della nostra ricerca è stato</w:t>
      </w:r>
      <w:r w:rsidRPr="00864A94">
        <w:rPr>
          <w:rFonts w:asciiTheme="majorHAnsi" w:hAnsiTheme="majorHAnsi" w:cs="Times New Roman"/>
          <w:bCs/>
          <w:color w:val="000000" w:themeColor="text1"/>
        </w:rPr>
        <w:t xml:space="preserve"> sicuramente la collaborazione presente tra noi studentesse, autrici della ricerca, in quanto tutta la procedura e la costruzione della ricerca è stata interamente seguita e condotta da</w:t>
      </w:r>
      <w:r w:rsidR="00865746">
        <w:rPr>
          <w:rFonts w:asciiTheme="majorHAnsi" w:hAnsiTheme="majorHAnsi" w:cs="Times New Roman"/>
          <w:bCs/>
          <w:color w:val="000000" w:themeColor="text1"/>
        </w:rPr>
        <w:t xml:space="preserve"> tutte noi col medesimo impegno.</w:t>
      </w:r>
    </w:p>
    <w:p w:rsidR="00865746" w:rsidRDefault="00865746" w:rsidP="00864A94">
      <w:pPr>
        <w:widowControl w:val="0"/>
        <w:autoSpaceDE w:val="0"/>
        <w:autoSpaceDN w:val="0"/>
        <w:adjustRightInd w:val="0"/>
        <w:jc w:val="both"/>
        <w:rPr>
          <w:rFonts w:asciiTheme="majorHAnsi" w:hAnsiTheme="majorHAnsi" w:cs="Times New Roman"/>
          <w:bCs/>
          <w:color w:val="000000" w:themeColor="text1"/>
        </w:rPr>
      </w:pPr>
    </w:p>
    <w:p w:rsidR="00864A94" w:rsidRPr="00864A94" w:rsidRDefault="00864A94" w:rsidP="00864A94">
      <w:pPr>
        <w:widowControl w:val="0"/>
        <w:autoSpaceDE w:val="0"/>
        <w:autoSpaceDN w:val="0"/>
        <w:adjustRightInd w:val="0"/>
        <w:jc w:val="both"/>
        <w:rPr>
          <w:rFonts w:asciiTheme="majorHAnsi" w:hAnsiTheme="majorHAnsi" w:cs="Times New Roman"/>
          <w:bCs/>
          <w:color w:val="000000" w:themeColor="text1"/>
        </w:rPr>
      </w:pPr>
      <w:r w:rsidRPr="00864A94">
        <w:rPr>
          <w:rFonts w:asciiTheme="majorHAnsi" w:hAnsiTheme="majorHAnsi" w:cs="Times New Roman"/>
          <w:bCs/>
          <w:color w:val="000000" w:themeColor="text1"/>
        </w:rPr>
        <w:t>Se in un futuro dovessimo condurre un'ulteriore indagine empirica, cureremmo con maggiore attenzione la definizione operativa e sceglieremmo più scrupolo</w:t>
      </w:r>
      <w:r>
        <w:rPr>
          <w:rFonts w:asciiTheme="majorHAnsi" w:hAnsiTheme="majorHAnsi" w:cs="Times New Roman"/>
          <w:bCs/>
          <w:color w:val="000000" w:themeColor="text1"/>
        </w:rPr>
        <w:t>samente la popolazione di rifer</w:t>
      </w:r>
      <w:r w:rsidRPr="00864A94">
        <w:rPr>
          <w:rFonts w:asciiTheme="majorHAnsi" w:hAnsiTheme="majorHAnsi" w:cs="Times New Roman"/>
          <w:bCs/>
          <w:color w:val="000000" w:themeColor="text1"/>
        </w:rPr>
        <w:t>imento e la tipologia di campione al fine di ottener</w:t>
      </w:r>
      <w:r w:rsidR="00865746">
        <w:rPr>
          <w:rFonts w:asciiTheme="majorHAnsi" w:hAnsiTheme="majorHAnsi" w:cs="Times New Roman"/>
          <w:bCs/>
          <w:color w:val="000000" w:themeColor="text1"/>
        </w:rPr>
        <w:t>e dei dati che vengano corroborati</w:t>
      </w:r>
      <w:r w:rsidRPr="00864A94">
        <w:rPr>
          <w:rFonts w:asciiTheme="majorHAnsi" w:hAnsiTheme="majorHAnsi" w:cs="Times New Roman"/>
          <w:bCs/>
          <w:color w:val="000000" w:themeColor="text1"/>
        </w:rPr>
        <w:t xml:space="preserve"> dalla nostra ipotesi di partenza. L'impegno è stato tanto, ma purtroppo il tempo a disposizione e soprattutto il tipo di ricerca svolta con la presenza combinata di tre fattori presenti nell'ipotesi, non ci hanno permesso di curare con più attenzi</w:t>
      </w:r>
      <w:r>
        <w:rPr>
          <w:rFonts w:asciiTheme="majorHAnsi" w:hAnsiTheme="majorHAnsi" w:cs="Times New Roman"/>
          <w:bCs/>
          <w:color w:val="000000" w:themeColor="text1"/>
        </w:rPr>
        <w:t>o</w:t>
      </w:r>
      <w:r w:rsidRPr="00864A94">
        <w:rPr>
          <w:rFonts w:asciiTheme="majorHAnsi" w:hAnsiTheme="majorHAnsi" w:cs="Times New Roman"/>
          <w:bCs/>
          <w:color w:val="000000" w:themeColor="text1"/>
        </w:rPr>
        <w:t>ne determinati dettagli.</w:t>
      </w:r>
    </w:p>
    <w:p w:rsidR="00864A94" w:rsidRPr="00864A94" w:rsidRDefault="00864A94" w:rsidP="00864A94">
      <w:pPr>
        <w:widowControl w:val="0"/>
        <w:autoSpaceDE w:val="0"/>
        <w:autoSpaceDN w:val="0"/>
        <w:adjustRightInd w:val="0"/>
        <w:jc w:val="both"/>
        <w:rPr>
          <w:rFonts w:asciiTheme="majorHAnsi" w:hAnsiTheme="majorHAnsi" w:cs="Times New Roman"/>
          <w:bCs/>
          <w:color w:val="000000" w:themeColor="text1"/>
        </w:rPr>
      </w:pPr>
    </w:p>
    <w:p w:rsidR="00864A94" w:rsidRPr="00864A94" w:rsidRDefault="00864A94" w:rsidP="00864A94">
      <w:pPr>
        <w:widowControl w:val="0"/>
        <w:autoSpaceDE w:val="0"/>
        <w:autoSpaceDN w:val="0"/>
        <w:adjustRightInd w:val="0"/>
        <w:jc w:val="both"/>
        <w:rPr>
          <w:rFonts w:asciiTheme="majorHAnsi" w:hAnsiTheme="majorHAnsi" w:cs="Times New Roman"/>
          <w:bCs/>
          <w:color w:val="000000" w:themeColor="text1"/>
        </w:rPr>
      </w:pPr>
      <w:r w:rsidRPr="00864A94">
        <w:rPr>
          <w:rFonts w:asciiTheme="majorHAnsi" w:hAnsiTheme="majorHAnsi" w:cs="Times New Roman"/>
          <w:bCs/>
          <w:color w:val="000000" w:themeColor="text1"/>
        </w:rPr>
        <w:t>Attraverso lo svolgimento dell'indagine empirica, abbiamo appreso sicuramente il metodo per poterne condurre altre; abbiamo appreso l'oggettività derivante da ogni singolo punto della costruzione della ricerca, in quanto nulla viene lasciato al  caso e ogni passo viene definito in maniera scientifica. Inoltre</w:t>
      </w:r>
      <w:r w:rsidR="00865746">
        <w:rPr>
          <w:rFonts w:asciiTheme="majorHAnsi" w:hAnsiTheme="majorHAnsi" w:cs="Times New Roman"/>
          <w:bCs/>
          <w:color w:val="000000" w:themeColor="text1"/>
        </w:rPr>
        <w:t>,</w:t>
      </w:r>
      <w:r w:rsidRPr="00864A94">
        <w:rPr>
          <w:rFonts w:asciiTheme="majorHAnsi" w:hAnsiTheme="majorHAnsi" w:cs="Times New Roman"/>
          <w:bCs/>
          <w:color w:val="000000" w:themeColor="text1"/>
        </w:rPr>
        <w:t xml:space="preserve"> abbiamo appreso l'utilizzo di programmi informatici per l'analisi dei dati che vanno a confutare o falsificare l'ipotesi di partenza di una ricerca.</w:t>
      </w:r>
    </w:p>
    <w:p w:rsidR="00555208" w:rsidRDefault="00555208" w:rsidP="0072608E">
      <w:pPr>
        <w:widowControl w:val="0"/>
        <w:tabs>
          <w:tab w:val="left" w:pos="220"/>
          <w:tab w:val="left" w:pos="720"/>
        </w:tabs>
        <w:autoSpaceDE w:val="0"/>
        <w:autoSpaceDN w:val="0"/>
        <w:adjustRightInd w:val="0"/>
        <w:jc w:val="both"/>
        <w:rPr>
          <w:rFonts w:asciiTheme="majorHAnsi" w:hAnsiTheme="majorHAnsi" w:cs="Times New Roman"/>
          <w:bCs/>
          <w:color w:val="000000" w:themeColor="text1"/>
        </w:rPr>
      </w:pPr>
    </w:p>
    <w:p w:rsidR="00865746" w:rsidRDefault="00865746" w:rsidP="0072608E">
      <w:pPr>
        <w:widowControl w:val="0"/>
        <w:tabs>
          <w:tab w:val="left" w:pos="220"/>
          <w:tab w:val="left" w:pos="720"/>
        </w:tabs>
        <w:autoSpaceDE w:val="0"/>
        <w:autoSpaceDN w:val="0"/>
        <w:adjustRightInd w:val="0"/>
        <w:jc w:val="both"/>
        <w:rPr>
          <w:rFonts w:asciiTheme="majorHAnsi" w:hAnsiTheme="majorHAnsi" w:cs="Times New Roman"/>
          <w:bCs/>
          <w:color w:val="000000" w:themeColor="text1"/>
        </w:rPr>
      </w:pPr>
    </w:p>
    <w:p w:rsidR="00865746" w:rsidRDefault="00865746" w:rsidP="0072608E">
      <w:pPr>
        <w:widowControl w:val="0"/>
        <w:tabs>
          <w:tab w:val="left" w:pos="220"/>
          <w:tab w:val="left" w:pos="720"/>
        </w:tabs>
        <w:autoSpaceDE w:val="0"/>
        <w:autoSpaceDN w:val="0"/>
        <w:adjustRightInd w:val="0"/>
        <w:jc w:val="both"/>
        <w:rPr>
          <w:rFonts w:asciiTheme="majorHAnsi" w:hAnsiTheme="majorHAnsi" w:cs="Times New Roman"/>
          <w:bCs/>
          <w:color w:val="000000" w:themeColor="text1"/>
        </w:rPr>
      </w:pPr>
    </w:p>
    <w:p w:rsidR="00865746" w:rsidRDefault="00865746" w:rsidP="0072608E">
      <w:pPr>
        <w:widowControl w:val="0"/>
        <w:tabs>
          <w:tab w:val="left" w:pos="220"/>
          <w:tab w:val="left" w:pos="720"/>
        </w:tabs>
        <w:autoSpaceDE w:val="0"/>
        <w:autoSpaceDN w:val="0"/>
        <w:adjustRightInd w:val="0"/>
        <w:jc w:val="both"/>
        <w:rPr>
          <w:rFonts w:asciiTheme="majorHAnsi" w:hAnsiTheme="majorHAnsi" w:cs="Times New Roman"/>
          <w:bCs/>
          <w:color w:val="000000" w:themeColor="text1"/>
        </w:rPr>
      </w:pPr>
    </w:p>
    <w:p w:rsidR="00865746" w:rsidRDefault="00865746" w:rsidP="0072608E">
      <w:pPr>
        <w:widowControl w:val="0"/>
        <w:tabs>
          <w:tab w:val="left" w:pos="220"/>
          <w:tab w:val="left" w:pos="720"/>
        </w:tabs>
        <w:autoSpaceDE w:val="0"/>
        <w:autoSpaceDN w:val="0"/>
        <w:adjustRightInd w:val="0"/>
        <w:jc w:val="both"/>
        <w:rPr>
          <w:rFonts w:asciiTheme="majorHAnsi" w:hAnsiTheme="majorHAnsi" w:cs="Times New Roman"/>
          <w:b/>
          <w:bCs/>
          <w:color w:val="000000" w:themeColor="text1"/>
          <w:sz w:val="32"/>
          <w:szCs w:val="32"/>
        </w:rPr>
      </w:pPr>
    </w:p>
    <w:p w:rsidR="00555208" w:rsidRDefault="00555208" w:rsidP="0072608E">
      <w:pPr>
        <w:widowControl w:val="0"/>
        <w:tabs>
          <w:tab w:val="left" w:pos="220"/>
          <w:tab w:val="left" w:pos="720"/>
        </w:tabs>
        <w:autoSpaceDE w:val="0"/>
        <w:autoSpaceDN w:val="0"/>
        <w:adjustRightInd w:val="0"/>
        <w:jc w:val="both"/>
        <w:rPr>
          <w:rFonts w:asciiTheme="majorHAnsi" w:hAnsiTheme="majorHAnsi" w:cs="Times New Roman"/>
          <w:b/>
          <w:bCs/>
          <w:color w:val="000000" w:themeColor="text1"/>
          <w:sz w:val="32"/>
          <w:szCs w:val="32"/>
        </w:rPr>
      </w:pPr>
    </w:p>
    <w:p w:rsidR="00555208" w:rsidRDefault="00555208" w:rsidP="0072608E">
      <w:pPr>
        <w:widowControl w:val="0"/>
        <w:tabs>
          <w:tab w:val="left" w:pos="220"/>
          <w:tab w:val="left" w:pos="720"/>
        </w:tabs>
        <w:autoSpaceDE w:val="0"/>
        <w:autoSpaceDN w:val="0"/>
        <w:adjustRightInd w:val="0"/>
        <w:jc w:val="both"/>
        <w:rPr>
          <w:rFonts w:asciiTheme="majorHAnsi" w:hAnsiTheme="majorHAnsi" w:cs="Times New Roman"/>
          <w:b/>
          <w:bCs/>
          <w:color w:val="000000" w:themeColor="text1"/>
          <w:sz w:val="32"/>
          <w:szCs w:val="32"/>
        </w:rPr>
      </w:pPr>
    </w:p>
    <w:p w:rsidR="00B63F6C" w:rsidRDefault="00B63F6C" w:rsidP="0072608E">
      <w:pPr>
        <w:widowControl w:val="0"/>
        <w:tabs>
          <w:tab w:val="left" w:pos="220"/>
          <w:tab w:val="left" w:pos="720"/>
        </w:tabs>
        <w:autoSpaceDE w:val="0"/>
        <w:autoSpaceDN w:val="0"/>
        <w:adjustRightInd w:val="0"/>
        <w:jc w:val="both"/>
        <w:rPr>
          <w:rFonts w:asciiTheme="majorHAnsi" w:hAnsiTheme="majorHAnsi" w:cs="Times New Roman"/>
          <w:b/>
          <w:bCs/>
          <w:color w:val="000000" w:themeColor="text1"/>
          <w:sz w:val="32"/>
          <w:szCs w:val="32"/>
        </w:rPr>
      </w:pPr>
    </w:p>
    <w:p w:rsidR="00FE60D0" w:rsidRPr="0072608E" w:rsidRDefault="00FE60D0" w:rsidP="0072608E">
      <w:pPr>
        <w:widowControl w:val="0"/>
        <w:tabs>
          <w:tab w:val="left" w:pos="220"/>
          <w:tab w:val="left" w:pos="720"/>
        </w:tabs>
        <w:autoSpaceDE w:val="0"/>
        <w:autoSpaceDN w:val="0"/>
        <w:adjustRightInd w:val="0"/>
        <w:jc w:val="both"/>
        <w:rPr>
          <w:rFonts w:asciiTheme="majorHAnsi" w:hAnsiTheme="majorHAnsi" w:cs="Times New Roman"/>
          <w:b/>
          <w:bCs/>
          <w:color w:val="000000" w:themeColor="text1"/>
          <w:sz w:val="32"/>
          <w:szCs w:val="32"/>
        </w:rPr>
      </w:pPr>
      <w:r w:rsidRPr="0072608E">
        <w:rPr>
          <w:rFonts w:asciiTheme="majorHAnsi" w:hAnsiTheme="majorHAnsi" w:cs="Times New Roman"/>
          <w:b/>
          <w:bCs/>
          <w:color w:val="000000" w:themeColor="text1"/>
          <w:sz w:val="32"/>
          <w:szCs w:val="32"/>
        </w:rPr>
        <w:t>BIBLIOGRAFIA E SITOGRAFIA</w:t>
      </w:r>
    </w:p>
    <w:p w:rsidR="00FE60D0" w:rsidRPr="00BE62A5" w:rsidRDefault="00FE60D0" w:rsidP="0072608E">
      <w:pPr>
        <w:widowControl w:val="0"/>
        <w:tabs>
          <w:tab w:val="left" w:pos="220"/>
          <w:tab w:val="left" w:pos="720"/>
        </w:tabs>
        <w:autoSpaceDE w:val="0"/>
        <w:autoSpaceDN w:val="0"/>
        <w:adjustRightInd w:val="0"/>
        <w:jc w:val="both"/>
        <w:rPr>
          <w:rFonts w:asciiTheme="majorHAnsi" w:hAnsiTheme="majorHAnsi" w:cs="Times New Roman"/>
          <w:b/>
          <w:bCs/>
          <w:color w:val="000000" w:themeColor="text1"/>
          <w:sz w:val="20"/>
          <w:szCs w:val="20"/>
          <w:u w:val="single"/>
        </w:rPr>
      </w:pPr>
    </w:p>
    <w:p w:rsidR="00FE60D0" w:rsidRPr="00BE62A5" w:rsidRDefault="00FE60D0" w:rsidP="0072608E">
      <w:pPr>
        <w:widowControl w:val="0"/>
        <w:tabs>
          <w:tab w:val="left" w:pos="220"/>
          <w:tab w:val="left" w:pos="720"/>
        </w:tabs>
        <w:autoSpaceDE w:val="0"/>
        <w:autoSpaceDN w:val="0"/>
        <w:adjustRightInd w:val="0"/>
        <w:jc w:val="both"/>
        <w:rPr>
          <w:rFonts w:asciiTheme="majorHAnsi" w:hAnsiTheme="majorHAnsi" w:cs="Times New Roman"/>
          <w:b/>
          <w:bCs/>
          <w:color w:val="000000" w:themeColor="text1"/>
          <w:sz w:val="20"/>
          <w:szCs w:val="20"/>
          <w:u w:val="single"/>
        </w:rPr>
      </w:pPr>
    </w:p>
    <w:p w:rsidR="00FE60D0" w:rsidRPr="0072608E" w:rsidRDefault="00FE60D0" w:rsidP="0072608E">
      <w:pPr>
        <w:pStyle w:val="Stilepredefinito"/>
        <w:jc w:val="both"/>
        <w:rPr>
          <w:rFonts w:asciiTheme="majorHAnsi" w:hAnsiTheme="majorHAnsi" w:cs="Times New Roman"/>
          <w:color w:val="000000" w:themeColor="text1"/>
        </w:rPr>
      </w:pPr>
      <w:r w:rsidRPr="0072608E">
        <w:rPr>
          <w:rFonts w:asciiTheme="majorHAnsi" w:hAnsiTheme="majorHAnsi" w:cs="Times New Roman"/>
          <w:b/>
          <w:bCs/>
          <w:color w:val="000000" w:themeColor="text1"/>
        </w:rPr>
        <w:t>PER LA REALIZZAZIONE DELLA PRESENTE RELAZIONE:</w:t>
      </w:r>
    </w:p>
    <w:p w:rsidR="00FE60D0" w:rsidRPr="00BE62A5" w:rsidRDefault="00FE60D0" w:rsidP="00C32F2A">
      <w:pPr>
        <w:pStyle w:val="Stilepredefinito"/>
        <w:numPr>
          <w:ilvl w:val="0"/>
          <w:numId w:val="24"/>
        </w:numPr>
        <w:jc w:val="both"/>
        <w:rPr>
          <w:rFonts w:asciiTheme="majorHAnsi" w:hAnsiTheme="majorHAnsi" w:cs="Times New Roman"/>
          <w:color w:val="000000" w:themeColor="text1"/>
          <w:sz w:val="28"/>
          <w:szCs w:val="28"/>
        </w:rPr>
      </w:pPr>
      <w:r w:rsidRPr="00BE62A5">
        <w:rPr>
          <w:rFonts w:asciiTheme="majorHAnsi" w:hAnsiTheme="majorHAnsi" w:cs="Times New Roman"/>
          <w:color w:val="000000" w:themeColor="text1"/>
          <w:sz w:val="28"/>
          <w:szCs w:val="28"/>
        </w:rPr>
        <w:t xml:space="preserve"> Trinchero R., </w:t>
      </w:r>
      <w:r w:rsidRPr="00BE62A5">
        <w:rPr>
          <w:rFonts w:asciiTheme="majorHAnsi" w:hAnsiTheme="majorHAnsi" w:cs="Times New Roman"/>
          <w:b/>
          <w:bCs/>
          <w:color w:val="000000" w:themeColor="text1"/>
          <w:sz w:val="28"/>
          <w:szCs w:val="28"/>
        </w:rPr>
        <w:t xml:space="preserve">Semplice ed efficace. Consigli per la stesura di una relazione scientifica: </w:t>
      </w:r>
    </w:p>
    <w:p w:rsidR="00FE60D0" w:rsidRPr="00BE62A5" w:rsidRDefault="00FE60D0" w:rsidP="0072608E">
      <w:pPr>
        <w:pStyle w:val="Stilepredefinito"/>
        <w:ind w:left="720"/>
        <w:jc w:val="both"/>
        <w:rPr>
          <w:rFonts w:asciiTheme="majorHAnsi" w:hAnsiTheme="majorHAnsi" w:cs="Times New Roman"/>
          <w:color w:val="000000" w:themeColor="text1"/>
          <w:sz w:val="28"/>
          <w:szCs w:val="28"/>
        </w:rPr>
      </w:pPr>
      <w:r w:rsidRPr="00BE62A5">
        <w:rPr>
          <w:rStyle w:val="CollegamentoInternet"/>
          <w:rFonts w:asciiTheme="majorHAnsi" w:hAnsiTheme="majorHAnsi" w:cs="Times New Roman"/>
          <w:color w:val="000000" w:themeColor="text1"/>
          <w:sz w:val="28"/>
          <w:szCs w:val="28"/>
        </w:rPr>
        <w:t>http://www.edurete.org/public/pedagogia_sperimentazione/Informazioni.aspx?id=6</w:t>
      </w:r>
    </w:p>
    <w:p w:rsidR="00677506" w:rsidRDefault="00677506" w:rsidP="0072608E">
      <w:pPr>
        <w:pStyle w:val="Stilepredefinito"/>
        <w:jc w:val="both"/>
        <w:rPr>
          <w:rFonts w:asciiTheme="majorHAnsi" w:hAnsiTheme="majorHAnsi" w:cs="Times New Roman"/>
          <w:color w:val="000000" w:themeColor="text1"/>
          <w:sz w:val="28"/>
          <w:szCs w:val="28"/>
        </w:rPr>
      </w:pPr>
    </w:p>
    <w:p w:rsidR="00FE60D0" w:rsidRPr="0072608E" w:rsidRDefault="00FE60D0" w:rsidP="0072608E">
      <w:pPr>
        <w:pStyle w:val="Stilepredefinito"/>
        <w:jc w:val="both"/>
        <w:rPr>
          <w:rFonts w:asciiTheme="majorHAnsi" w:hAnsiTheme="majorHAnsi" w:cs="Times New Roman"/>
          <w:b/>
          <w:bCs/>
          <w:color w:val="000000" w:themeColor="text1"/>
        </w:rPr>
      </w:pPr>
      <w:r w:rsidRPr="0072608E">
        <w:rPr>
          <w:rFonts w:asciiTheme="majorHAnsi" w:hAnsiTheme="majorHAnsi" w:cs="Times New Roman"/>
          <w:b/>
          <w:bCs/>
          <w:color w:val="000000" w:themeColor="text1"/>
        </w:rPr>
        <w:t>PER LA REALIZZAZIONE DEL QUADRO TEORICO:</w:t>
      </w:r>
    </w:p>
    <w:p w:rsidR="00FE60D0" w:rsidRPr="00BE62A5" w:rsidRDefault="0003606A" w:rsidP="00C32F2A">
      <w:pPr>
        <w:pStyle w:val="Stilepredefinito"/>
        <w:numPr>
          <w:ilvl w:val="0"/>
          <w:numId w:val="25"/>
        </w:numPr>
        <w:jc w:val="both"/>
        <w:rPr>
          <w:rStyle w:val="CitazioneHTML"/>
          <w:rFonts w:asciiTheme="majorHAnsi" w:hAnsiTheme="majorHAnsi" w:cs="Times New Roman"/>
          <w:bCs/>
          <w:i w:val="0"/>
          <w:iCs w:val="0"/>
          <w:color w:val="000000" w:themeColor="text1"/>
          <w:sz w:val="28"/>
          <w:szCs w:val="28"/>
        </w:rPr>
      </w:pPr>
      <w:hyperlink r:id="rId16" w:tooltip="Giacomo Devoto" w:history="1">
        <w:r w:rsidR="00FE60D0" w:rsidRPr="00BE62A5">
          <w:rPr>
            <w:rStyle w:val="Collegamentoipertestuale"/>
            <w:rFonts w:asciiTheme="majorHAnsi" w:hAnsiTheme="majorHAnsi"/>
            <w:color w:val="000000" w:themeColor="text1"/>
            <w:sz w:val="28"/>
            <w:szCs w:val="28"/>
          </w:rPr>
          <w:t>Giacomo Devoto</w:t>
        </w:r>
      </w:hyperlink>
      <w:r w:rsidR="00FE60D0" w:rsidRPr="00BE62A5">
        <w:rPr>
          <w:rStyle w:val="CitazioneHTML"/>
          <w:rFonts w:asciiTheme="majorHAnsi" w:hAnsiTheme="majorHAnsi"/>
          <w:i w:val="0"/>
          <w:iCs w:val="0"/>
          <w:color w:val="000000" w:themeColor="text1"/>
          <w:sz w:val="28"/>
          <w:szCs w:val="28"/>
        </w:rPr>
        <w:t xml:space="preserve"> e </w:t>
      </w:r>
      <w:hyperlink r:id="rId17" w:tooltip="Gian Carlo Oli" w:history="1">
        <w:r w:rsidR="00FE60D0" w:rsidRPr="00BE62A5">
          <w:rPr>
            <w:rStyle w:val="Collegamentoipertestuale"/>
            <w:rFonts w:asciiTheme="majorHAnsi" w:hAnsiTheme="majorHAnsi"/>
            <w:color w:val="000000" w:themeColor="text1"/>
            <w:sz w:val="28"/>
            <w:szCs w:val="28"/>
          </w:rPr>
          <w:t>Gian Carlo Oli</w:t>
        </w:r>
      </w:hyperlink>
      <w:r w:rsidR="00FE60D0" w:rsidRPr="00BE62A5">
        <w:rPr>
          <w:rStyle w:val="CitazioneHTML"/>
          <w:rFonts w:asciiTheme="majorHAnsi" w:hAnsiTheme="majorHAnsi"/>
          <w:i w:val="0"/>
          <w:iCs w:val="0"/>
          <w:color w:val="000000" w:themeColor="text1"/>
          <w:sz w:val="28"/>
          <w:szCs w:val="28"/>
        </w:rPr>
        <w:t xml:space="preserve">, </w:t>
      </w:r>
      <w:r w:rsidR="00FE60D0" w:rsidRPr="00BE62A5">
        <w:rPr>
          <w:rStyle w:val="CitazioneHTML"/>
          <w:rFonts w:asciiTheme="majorHAnsi" w:hAnsiTheme="majorHAnsi"/>
          <w:color w:val="000000" w:themeColor="text1"/>
          <w:sz w:val="28"/>
          <w:szCs w:val="28"/>
        </w:rPr>
        <w:t>Il Devoto-Oli. Vocabolario della lingua italiana</w:t>
      </w:r>
      <w:r w:rsidR="00FE60D0" w:rsidRPr="00BE62A5">
        <w:rPr>
          <w:rStyle w:val="CitazioneHTML"/>
          <w:rFonts w:asciiTheme="majorHAnsi" w:hAnsiTheme="majorHAnsi"/>
          <w:i w:val="0"/>
          <w:iCs w:val="0"/>
          <w:color w:val="000000" w:themeColor="text1"/>
          <w:sz w:val="28"/>
          <w:szCs w:val="28"/>
        </w:rPr>
        <w:t>, Le Monnier</w:t>
      </w:r>
    </w:p>
    <w:p w:rsidR="00CD0BEA" w:rsidRPr="00BE62A5" w:rsidRDefault="0003606A" w:rsidP="00C32F2A">
      <w:pPr>
        <w:pStyle w:val="Stilepredefinito"/>
        <w:numPr>
          <w:ilvl w:val="0"/>
          <w:numId w:val="25"/>
        </w:numPr>
        <w:jc w:val="both"/>
        <w:rPr>
          <w:rStyle w:val="CitazioneHTML"/>
          <w:rFonts w:asciiTheme="majorHAnsi" w:hAnsiTheme="majorHAnsi" w:cs="Times New Roman"/>
          <w:bCs/>
          <w:i w:val="0"/>
          <w:iCs w:val="0"/>
          <w:color w:val="000000" w:themeColor="text1"/>
          <w:sz w:val="28"/>
          <w:szCs w:val="28"/>
        </w:rPr>
      </w:pPr>
      <w:hyperlink r:id="rId18" w:history="1">
        <w:r w:rsidR="00CD0BEA" w:rsidRPr="00BE62A5">
          <w:rPr>
            <w:rStyle w:val="Collegamentoipertestuale"/>
            <w:rFonts w:asciiTheme="majorHAnsi" w:hAnsiTheme="majorHAnsi" w:cs="Times New Roman"/>
            <w:bCs/>
            <w:color w:val="000000" w:themeColor="text1"/>
            <w:sz w:val="28"/>
            <w:szCs w:val="28"/>
          </w:rPr>
          <w:t>http://www.amadeux.net/sublimen/dossier/musica_stress_benessere.html</w:t>
        </w:r>
      </w:hyperlink>
    </w:p>
    <w:p w:rsidR="00CD0BEA" w:rsidRPr="00BE62A5" w:rsidRDefault="0003606A" w:rsidP="00C32F2A">
      <w:pPr>
        <w:pStyle w:val="Stilepredefinito"/>
        <w:numPr>
          <w:ilvl w:val="0"/>
          <w:numId w:val="25"/>
        </w:numPr>
        <w:jc w:val="both"/>
        <w:rPr>
          <w:rStyle w:val="CitazioneHTML"/>
          <w:rFonts w:asciiTheme="majorHAnsi" w:hAnsiTheme="majorHAnsi" w:cs="Times New Roman"/>
          <w:bCs/>
          <w:i w:val="0"/>
          <w:iCs w:val="0"/>
          <w:color w:val="000000" w:themeColor="text1"/>
          <w:sz w:val="28"/>
          <w:szCs w:val="28"/>
        </w:rPr>
      </w:pPr>
      <w:hyperlink r:id="rId19" w:history="1">
        <w:r w:rsidR="00F850B0" w:rsidRPr="00BE62A5">
          <w:rPr>
            <w:rStyle w:val="Collegamentoipertestuale"/>
            <w:rFonts w:asciiTheme="majorHAnsi" w:hAnsiTheme="majorHAnsi" w:cs="Times New Roman"/>
            <w:bCs/>
            <w:color w:val="000000" w:themeColor="text1"/>
            <w:sz w:val="28"/>
            <w:szCs w:val="28"/>
          </w:rPr>
          <w:t>http://www.alberosacro.org/musiche-per-stare-bene.htm</w:t>
        </w:r>
      </w:hyperlink>
    </w:p>
    <w:p w:rsidR="00F850B0" w:rsidRPr="008019C3" w:rsidRDefault="0003606A" w:rsidP="00C32F2A">
      <w:pPr>
        <w:pStyle w:val="Stilepredefinito"/>
        <w:numPr>
          <w:ilvl w:val="0"/>
          <w:numId w:val="25"/>
        </w:numPr>
        <w:jc w:val="both"/>
        <w:rPr>
          <w:rFonts w:asciiTheme="majorHAnsi" w:hAnsiTheme="majorHAnsi" w:cs="Times New Roman"/>
          <w:bCs/>
          <w:color w:val="000000" w:themeColor="text1"/>
          <w:sz w:val="28"/>
          <w:szCs w:val="28"/>
        </w:rPr>
      </w:pPr>
      <w:hyperlink r:id="rId20" w:history="1">
        <w:r w:rsidR="00F850B0" w:rsidRPr="00BE62A5">
          <w:rPr>
            <w:rStyle w:val="Collegamentoipertestuale"/>
            <w:rFonts w:asciiTheme="majorHAnsi" w:hAnsiTheme="majorHAnsi" w:cs="Times New Roman"/>
            <w:bCs/>
            <w:color w:val="000000" w:themeColor="text1"/>
            <w:sz w:val="28"/>
            <w:szCs w:val="28"/>
          </w:rPr>
          <w:t>http://www.fondazioneveronesi.it/la-tua-salute/le-tappe-della-salute/una-medicina-naturale-chiamata-musica/1490</w:t>
        </w:r>
      </w:hyperlink>
    </w:p>
    <w:p w:rsidR="008019C3" w:rsidRPr="008019C3" w:rsidRDefault="0003606A" w:rsidP="00C32F2A">
      <w:pPr>
        <w:pStyle w:val="Stilepredefinito"/>
        <w:numPr>
          <w:ilvl w:val="0"/>
          <w:numId w:val="25"/>
        </w:numPr>
        <w:jc w:val="both"/>
        <w:rPr>
          <w:rStyle w:val="CitazioneHTML"/>
          <w:rFonts w:asciiTheme="majorHAnsi" w:hAnsiTheme="majorHAnsi" w:cs="Times New Roman"/>
          <w:bCs/>
          <w:i w:val="0"/>
          <w:iCs w:val="0"/>
          <w:color w:val="auto"/>
          <w:sz w:val="28"/>
          <w:szCs w:val="28"/>
        </w:rPr>
      </w:pPr>
      <w:hyperlink r:id="rId21" w:history="1">
        <w:r w:rsidR="008019C3" w:rsidRPr="008019C3">
          <w:rPr>
            <w:rStyle w:val="Collegamentoipertestuale"/>
            <w:rFonts w:asciiTheme="majorHAnsi" w:hAnsiTheme="majorHAnsi" w:cs="Times New Roman"/>
            <w:bCs/>
            <w:color w:val="auto"/>
            <w:sz w:val="28"/>
            <w:szCs w:val="28"/>
          </w:rPr>
          <w:t>http://salute.agi.it/primapagina/notizie/201108171220-hpg-rsa1010-tumori_musicoterapia_riduce_ansia_e_stress_nei_malati</w:t>
        </w:r>
      </w:hyperlink>
    </w:p>
    <w:p w:rsidR="008019C3" w:rsidRPr="008019C3" w:rsidRDefault="0003606A" w:rsidP="00C32F2A">
      <w:pPr>
        <w:pStyle w:val="Stilepredefinito"/>
        <w:numPr>
          <w:ilvl w:val="0"/>
          <w:numId w:val="25"/>
        </w:numPr>
        <w:jc w:val="both"/>
        <w:rPr>
          <w:rStyle w:val="CitazioneHTML"/>
          <w:rFonts w:asciiTheme="majorHAnsi" w:hAnsiTheme="majorHAnsi" w:cs="Times New Roman"/>
          <w:bCs/>
          <w:i w:val="0"/>
          <w:iCs w:val="0"/>
          <w:color w:val="auto"/>
          <w:sz w:val="28"/>
          <w:szCs w:val="28"/>
        </w:rPr>
      </w:pPr>
      <w:hyperlink r:id="rId22" w:history="1">
        <w:r w:rsidR="008019C3" w:rsidRPr="008019C3">
          <w:rPr>
            <w:rStyle w:val="Collegamentoipertestuale"/>
            <w:rFonts w:asciiTheme="majorHAnsi" w:hAnsiTheme="majorHAnsi" w:cs="Times New Roman"/>
            <w:bCs/>
            <w:color w:val="auto"/>
            <w:sz w:val="28"/>
            <w:szCs w:val="28"/>
          </w:rPr>
          <w:t>http://www.fondazioneveronesi.it/la-tua-salute/le-tappe-della-salute/quando-l-ave-maria-di-schubert-abbassa-la-pressione-sanguigna/1491</w:t>
        </w:r>
      </w:hyperlink>
    </w:p>
    <w:p w:rsidR="008019C3" w:rsidRPr="008019C3" w:rsidRDefault="0003606A" w:rsidP="00C32F2A">
      <w:pPr>
        <w:pStyle w:val="Stilepredefinito"/>
        <w:numPr>
          <w:ilvl w:val="0"/>
          <w:numId w:val="25"/>
        </w:numPr>
        <w:jc w:val="both"/>
        <w:rPr>
          <w:rStyle w:val="CitazioneHTML"/>
          <w:rFonts w:asciiTheme="majorHAnsi" w:hAnsiTheme="majorHAnsi" w:cs="Times New Roman"/>
          <w:bCs/>
          <w:i w:val="0"/>
          <w:iCs w:val="0"/>
          <w:color w:val="auto"/>
          <w:sz w:val="28"/>
          <w:szCs w:val="28"/>
        </w:rPr>
      </w:pPr>
      <w:hyperlink r:id="rId23" w:history="1">
        <w:r w:rsidR="008019C3" w:rsidRPr="008019C3">
          <w:rPr>
            <w:rStyle w:val="Collegamentoipertestuale"/>
            <w:rFonts w:asciiTheme="majorHAnsi" w:hAnsiTheme="majorHAnsi" w:cs="Times New Roman"/>
            <w:bCs/>
            <w:color w:val="auto"/>
            <w:sz w:val="28"/>
            <w:szCs w:val="28"/>
          </w:rPr>
          <w:t>http://www.medicinalive.com/medicina-tradizionale/ricerca-e-sperimentazione/la-musica-migliora-le-prestazioni-fisiche-ed-e-un-ottimo-anti-stress/</w:t>
        </w:r>
      </w:hyperlink>
    </w:p>
    <w:p w:rsidR="00677506" w:rsidRDefault="00677506" w:rsidP="0072608E">
      <w:pPr>
        <w:pStyle w:val="Stilepredefinito"/>
        <w:jc w:val="both"/>
        <w:rPr>
          <w:rStyle w:val="CitazioneHTML"/>
          <w:rFonts w:asciiTheme="majorHAnsi" w:hAnsiTheme="majorHAnsi" w:cs="Times New Roman"/>
          <w:bCs/>
          <w:i w:val="0"/>
          <w:iCs w:val="0"/>
          <w:color w:val="000000" w:themeColor="text1"/>
          <w:sz w:val="28"/>
          <w:szCs w:val="28"/>
        </w:rPr>
      </w:pPr>
    </w:p>
    <w:p w:rsidR="00FE60D0" w:rsidRPr="0072608E" w:rsidRDefault="00FE60D0" w:rsidP="0072608E">
      <w:pPr>
        <w:pStyle w:val="Stilepredefinito"/>
        <w:jc w:val="both"/>
        <w:rPr>
          <w:rFonts w:asciiTheme="majorHAnsi" w:hAnsiTheme="majorHAnsi" w:cs="Times New Roman"/>
          <w:b/>
          <w:bCs/>
          <w:color w:val="000000" w:themeColor="text1"/>
        </w:rPr>
      </w:pPr>
      <w:r w:rsidRPr="0072608E">
        <w:rPr>
          <w:rFonts w:asciiTheme="majorHAnsi" w:hAnsiTheme="majorHAnsi" w:cs="Times New Roman"/>
          <w:b/>
          <w:bCs/>
          <w:color w:val="000000" w:themeColor="text1"/>
        </w:rPr>
        <w:t>PER LA REALIZZ</w:t>
      </w:r>
      <w:r w:rsidR="008019C3">
        <w:rPr>
          <w:rFonts w:asciiTheme="majorHAnsi" w:hAnsiTheme="majorHAnsi" w:cs="Times New Roman"/>
          <w:b/>
          <w:bCs/>
          <w:color w:val="000000" w:themeColor="text1"/>
        </w:rPr>
        <w:t>AZIONE DELLA DEFINIZIONE OPERAT</w:t>
      </w:r>
      <w:r w:rsidRPr="0072608E">
        <w:rPr>
          <w:rFonts w:asciiTheme="majorHAnsi" w:hAnsiTheme="majorHAnsi" w:cs="Times New Roman"/>
          <w:b/>
          <w:bCs/>
          <w:color w:val="000000" w:themeColor="text1"/>
        </w:rPr>
        <w:t>IVA DEI FATTORI:</w:t>
      </w:r>
    </w:p>
    <w:p w:rsidR="00FE60D0" w:rsidRPr="00BE62A5" w:rsidRDefault="00FE60D0" w:rsidP="00C32F2A">
      <w:pPr>
        <w:pStyle w:val="Stilepredefinito"/>
        <w:numPr>
          <w:ilvl w:val="0"/>
          <w:numId w:val="26"/>
        </w:numPr>
        <w:jc w:val="both"/>
        <w:rPr>
          <w:rFonts w:asciiTheme="majorHAnsi" w:hAnsiTheme="majorHAnsi" w:cs="Times New Roman"/>
          <w:color w:val="000000" w:themeColor="text1"/>
          <w:sz w:val="28"/>
          <w:szCs w:val="28"/>
        </w:rPr>
      </w:pPr>
      <w:r w:rsidRPr="00BE62A5">
        <w:rPr>
          <w:rFonts w:asciiTheme="majorHAnsi" w:hAnsiTheme="majorHAnsi" w:cs="Times New Roman"/>
          <w:color w:val="000000" w:themeColor="text1"/>
          <w:sz w:val="28"/>
          <w:szCs w:val="28"/>
        </w:rPr>
        <w:t xml:space="preserve">Trinchero R., </w:t>
      </w:r>
      <w:r w:rsidRPr="00BE62A5">
        <w:rPr>
          <w:rFonts w:asciiTheme="majorHAnsi" w:hAnsiTheme="majorHAnsi" w:cs="Times New Roman"/>
          <w:b/>
          <w:bCs/>
          <w:color w:val="000000" w:themeColor="text1"/>
          <w:sz w:val="28"/>
          <w:szCs w:val="28"/>
        </w:rPr>
        <w:t>Gli indicatori</w:t>
      </w:r>
      <w:r w:rsidRPr="00BE62A5">
        <w:rPr>
          <w:rFonts w:asciiTheme="majorHAnsi" w:hAnsiTheme="majorHAnsi" w:cs="Times New Roman"/>
          <w:color w:val="000000" w:themeColor="text1"/>
          <w:sz w:val="28"/>
          <w:szCs w:val="28"/>
        </w:rPr>
        <w:t>, tratto da</w:t>
      </w:r>
    </w:p>
    <w:p w:rsidR="00FE60D0" w:rsidRPr="00BE62A5" w:rsidRDefault="0003606A" w:rsidP="0072608E">
      <w:pPr>
        <w:pStyle w:val="Stilepredefinito"/>
        <w:ind w:left="720"/>
        <w:jc w:val="both"/>
        <w:rPr>
          <w:rFonts w:asciiTheme="majorHAnsi" w:hAnsiTheme="majorHAnsi" w:cs="Times New Roman"/>
          <w:color w:val="000000" w:themeColor="text1"/>
          <w:sz w:val="28"/>
          <w:szCs w:val="28"/>
        </w:rPr>
      </w:pPr>
      <w:hyperlink r:id="rId24">
        <w:r w:rsidR="00FE60D0" w:rsidRPr="00BE62A5">
          <w:rPr>
            <w:rStyle w:val="CollegamentoInternet"/>
            <w:rFonts w:asciiTheme="majorHAnsi" w:hAnsiTheme="majorHAnsi" w:cs="Times New Roman"/>
            <w:color w:val="000000" w:themeColor="text1"/>
            <w:sz w:val="28"/>
            <w:szCs w:val="28"/>
          </w:rPr>
          <w:t>http://www.edurete.org/public/pedagogia_sperimentazione/corso.aspx?mod</w:t>
        </w:r>
        <w:r w:rsidR="00FE60D0" w:rsidRPr="00BE62A5">
          <w:rPr>
            <w:rStyle w:val="CollegamentoInternet"/>
            <w:rFonts w:asciiTheme="majorHAnsi" w:hAnsiTheme="majorHAnsi" w:cs="Times New Roman"/>
            <w:color w:val="000000" w:themeColor="text1"/>
            <w:sz w:val="28"/>
            <w:szCs w:val="28"/>
          </w:rPr>
          <w:lastRenderedPageBreak/>
          <w:t>=3&amp;uni=3&amp;arg=3&amp;pag=1</w:t>
        </w:r>
      </w:hyperlink>
    </w:p>
    <w:p w:rsidR="00677506" w:rsidRDefault="00677506" w:rsidP="0072608E">
      <w:pPr>
        <w:pStyle w:val="Stilepredefinito"/>
        <w:jc w:val="both"/>
        <w:rPr>
          <w:rFonts w:asciiTheme="majorHAnsi" w:hAnsiTheme="majorHAnsi" w:cs="Times New Roman"/>
          <w:color w:val="000000" w:themeColor="text1"/>
          <w:sz w:val="28"/>
          <w:szCs w:val="28"/>
        </w:rPr>
      </w:pPr>
    </w:p>
    <w:p w:rsidR="00FE60D0" w:rsidRPr="0072608E" w:rsidRDefault="00FE60D0" w:rsidP="0072608E">
      <w:pPr>
        <w:pStyle w:val="Stilepredefinito"/>
        <w:jc w:val="both"/>
        <w:rPr>
          <w:rFonts w:asciiTheme="majorHAnsi" w:hAnsiTheme="majorHAnsi" w:cs="Times New Roman"/>
          <w:b/>
          <w:bCs/>
          <w:color w:val="000000" w:themeColor="text1"/>
        </w:rPr>
      </w:pPr>
      <w:r w:rsidRPr="0072608E">
        <w:rPr>
          <w:rFonts w:asciiTheme="majorHAnsi" w:hAnsiTheme="majorHAnsi" w:cs="Times New Roman"/>
          <w:b/>
          <w:bCs/>
          <w:color w:val="000000" w:themeColor="text1"/>
        </w:rPr>
        <w:t xml:space="preserve"> PER LA REALIZZAZIONE DEL CAMPIONAMENTO:</w:t>
      </w:r>
    </w:p>
    <w:p w:rsidR="00FE60D0" w:rsidRPr="00BE62A5" w:rsidRDefault="00FE60D0" w:rsidP="00C32F2A">
      <w:pPr>
        <w:pStyle w:val="Stilepredefinito"/>
        <w:numPr>
          <w:ilvl w:val="0"/>
          <w:numId w:val="26"/>
        </w:numPr>
        <w:jc w:val="both"/>
        <w:rPr>
          <w:rFonts w:asciiTheme="majorHAnsi" w:hAnsiTheme="majorHAnsi" w:cs="Times New Roman"/>
          <w:color w:val="000000" w:themeColor="text1"/>
          <w:sz w:val="28"/>
          <w:szCs w:val="28"/>
        </w:rPr>
      </w:pPr>
      <w:r w:rsidRPr="00BE62A5">
        <w:rPr>
          <w:rFonts w:asciiTheme="majorHAnsi" w:hAnsiTheme="majorHAnsi" w:cs="Times New Roman"/>
          <w:color w:val="000000" w:themeColor="text1"/>
          <w:sz w:val="28"/>
          <w:szCs w:val="28"/>
        </w:rPr>
        <w:t xml:space="preserve">Trinchero R., (2004), </w:t>
      </w:r>
      <w:r w:rsidRPr="00BE62A5">
        <w:rPr>
          <w:rFonts w:asciiTheme="majorHAnsi" w:hAnsiTheme="majorHAnsi" w:cs="Times New Roman"/>
          <w:b/>
          <w:bCs/>
          <w:color w:val="000000" w:themeColor="text1"/>
          <w:sz w:val="28"/>
          <w:szCs w:val="28"/>
        </w:rPr>
        <w:t>I metodi della ricerca educativa,</w:t>
      </w:r>
      <w:r w:rsidRPr="00BE62A5">
        <w:rPr>
          <w:rFonts w:asciiTheme="majorHAnsi" w:hAnsiTheme="majorHAnsi" w:cs="Times New Roman"/>
          <w:color w:val="000000" w:themeColor="text1"/>
          <w:sz w:val="28"/>
          <w:szCs w:val="28"/>
        </w:rPr>
        <w:t xml:space="preserve"> Roma-Bari, Laterza</w:t>
      </w:r>
    </w:p>
    <w:p w:rsidR="00677506" w:rsidRDefault="00677506" w:rsidP="0072608E">
      <w:pPr>
        <w:pStyle w:val="Stilepredefinito"/>
        <w:jc w:val="both"/>
        <w:rPr>
          <w:rFonts w:asciiTheme="majorHAnsi" w:hAnsiTheme="majorHAnsi" w:cs="Times New Roman"/>
          <w:color w:val="000000" w:themeColor="text1"/>
          <w:sz w:val="28"/>
          <w:szCs w:val="28"/>
        </w:rPr>
      </w:pPr>
    </w:p>
    <w:p w:rsidR="00FE60D0" w:rsidRPr="0072608E" w:rsidRDefault="00FE60D0" w:rsidP="0072608E">
      <w:pPr>
        <w:pStyle w:val="Stilepredefinito"/>
        <w:jc w:val="both"/>
        <w:rPr>
          <w:rFonts w:asciiTheme="majorHAnsi" w:hAnsiTheme="majorHAnsi" w:cs="Times New Roman"/>
          <w:color w:val="000000" w:themeColor="text1"/>
        </w:rPr>
      </w:pPr>
      <w:r w:rsidRPr="0072608E">
        <w:rPr>
          <w:rFonts w:asciiTheme="majorHAnsi" w:hAnsiTheme="majorHAnsi" w:cs="Times New Roman"/>
          <w:b/>
          <w:bCs/>
          <w:color w:val="000000" w:themeColor="text1"/>
        </w:rPr>
        <w:t xml:space="preserve">PER L'ANALISI QUANTITATIVA DEI DATI RACCOLTI </w:t>
      </w:r>
    </w:p>
    <w:p w:rsidR="00FE60D0" w:rsidRPr="00BE62A5" w:rsidRDefault="00FE60D0" w:rsidP="00C32F2A">
      <w:pPr>
        <w:pStyle w:val="Stilepredefinito"/>
        <w:numPr>
          <w:ilvl w:val="0"/>
          <w:numId w:val="26"/>
        </w:numPr>
        <w:jc w:val="both"/>
        <w:rPr>
          <w:rFonts w:asciiTheme="majorHAnsi" w:hAnsiTheme="majorHAnsi" w:cs="Times New Roman"/>
          <w:color w:val="000000" w:themeColor="text1"/>
          <w:sz w:val="28"/>
          <w:szCs w:val="28"/>
        </w:rPr>
      </w:pPr>
      <w:r w:rsidRPr="00BE62A5">
        <w:rPr>
          <w:rFonts w:asciiTheme="majorHAnsi" w:hAnsiTheme="majorHAnsi" w:cs="Times New Roman"/>
          <w:color w:val="000000" w:themeColor="text1"/>
          <w:sz w:val="28"/>
          <w:szCs w:val="28"/>
        </w:rPr>
        <w:t xml:space="preserve">Software </w:t>
      </w:r>
      <w:r w:rsidRPr="00BE62A5">
        <w:rPr>
          <w:rFonts w:asciiTheme="majorHAnsi" w:hAnsiTheme="majorHAnsi" w:cs="Times New Roman"/>
          <w:b/>
          <w:bCs/>
          <w:color w:val="000000" w:themeColor="text1"/>
          <w:sz w:val="28"/>
          <w:szCs w:val="28"/>
        </w:rPr>
        <w:t xml:space="preserve">JsStat- Analisi quantitativa dei dati e Data mining </w:t>
      </w:r>
      <w:r w:rsidRPr="00BE62A5">
        <w:rPr>
          <w:rFonts w:asciiTheme="majorHAnsi" w:hAnsiTheme="majorHAnsi" w:cs="Times New Roman"/>
          <w:color w:val="000000" w:themeColor="text1"/>
          <w:sz w:val="28"/>
          <w:szCs w:val="28"/>
        </w:rPr>
        <w:t xml:space="preserve">di Roberto Trinchero – ver. 1.11, scaricabile oppure utilizzabile direttamente, in modo gratuito, in </w:t>
      </w:r>
      <w:hyperlink r:id="rId25">
        <w:r w:rsidRPr="00BE62A5">
          <w:rPr>
            <w:rStyle w:val="CollegamentoInternet"/>
            <w:rFonts w:asciiTheme="majorHAnsi" w:hAnsiTheme="majorHAnsi" w:cs="Times New Roman"/>
            <w:color w:val="000000" w:themeColor="text1"/>
            <w:sz w:val="28"/>
            <w:szCs w:val="28"/>
          </w:rPr>
          <w:t>http://www.edurete.org/jsstat/jsstat.htm</w:t>
        </w:r>
      </w:hyperlink>
    </w:p>
    <w:p w:rsidR="00677506" w:rsidRDefault="00677506" w:rsidP="0072608E">
      <w:pPr>
        <w:pStyle w:val="Stilepredefinito"/>
        <w:jc w:val="both"/>
        <w:rPr>
          <w:rFonts w:asciiTheme="majorHAnsi" w:hAnsiTheme="majorHAnsi" w:cs="Times New Roman"/>
          <w:color w:val="000000" w:themeColor="text1"/>
          <w:sz w:val="28"/>
          <w:szCs w:val="28"/>
        </w:rPr>
      </w:pPr>
    </w:p>
    <w:p w:rsidR="00FE60D0" w:rsidRPr="0072608E" w:rsidRDefault="00FE60D0" w:rsidP="0072608E">
      <w:pPr>
        <w:pStyle w:val="Stilepredefinito"/>
        <w:jc w:val="both"/>
        <w:rPr>
          <w:rFonts w:asciiTheme="majorHAnsi" w:hAnsiTheme="majorHAnsi" w:cs="Times New Roman"/>
          <w:color w:val="000000" w:themeColor="text1"/>
        </w:rPr>
      </w:pPr>
      <w:r w:rsidRPr="0072608E">
        <w:rPr>
          <w:rFonts w:asciiTheme="majorHAnsi" w:hAnsiTheme="majorHAnsi" w:cs="Times New Roman"/>
          <w:b/>
          <w:bCs/>
          <w:color w:val="000000" w:themeColor="text1"/>
        </w:rPr>
        <w:t>PER LA REALIZZAZIONE GRAFICA DELLA MAPPA CONCETTUALE:</w:t>
      </w:r>
    </w:p>
    <w:p w:rsidR="00FE60D0" w:rsidRPr="00BE62A5" w:rsidRDefault="00FE60D0" w:rsidP="00C32F2A">
      <w:pPr>
        <w:pStyle w:val="Stilepredefinito"/>
        <w:numPr>
          <w:ilvl w:val="0"/>
          <w:numId w:val="26"/>
        </w:numPr>
        <w:jc w:val="both"/>
        <w:rPr>
          <w:rFonts w:asciiTheme="majorHAnsi" w:hAnsiTheme="majorHAnsi" w:cs="Times New Roman"/>
          <w:color w:val="000000" w:themeColor="text1"/>
          <w:sz w:val="28"/>
          <w:szCs w:val="28"/>
        </w:rPr>
      </w:pPr>
      <w:r w:rsidRPr="00BE62A5">
        <w:rPr>
          <w:rFonts w:asciiTheme="majorHAnsi" w:hAnsiTheme="majorHAnsi" w:cs="Times New Roman"/>
          <w:color w:val="000000" w:themeColor="text1"/>
          <w:sz w:val="28"/>
          <w:szCs w:val="28"/>
        </w:rPr>
        <w:t xml:space="preserve">Software </w:t>
      </w:r>
      <w:r w:rsidRPr="00BE62A5">
        <w:rPr>
          <w:rFonts w:asciiTheme="majorHAnsi" w:hAnsiTheme="majorHAnsi" w:cs="Times New Roman"/>
          <w:b/>
          <w:bCs/>
          <w:color w:val="000000" w:themeColor="text1"/>
          <w:sz w:val="28"/>
          <w:szCs w:val="28"/>
        </w:rPr>
        <w:t xml:space="preserve">Wmap </w:t>
      </w:r>
      <w:r w:rsidRPr="00BE62A5">
        <w:rPr>
          <w:rFonts w:asciiTheme="majorHAnsi" w:hAnsiTheme="majorHAnsi" w:cs="Times New Roman"/>
          <w:color w:val="000000" w:themeColor="text1"/>
          <w:sz w:val="28"/>
          <w:szCs w:val="28"/>
        </w:rPr>
        <w:t xml:space="preserve">di Roberto Trinchero, scaricabile oppure utilizzabile direttamente, in modo gratuito, in </w:t>
      </w:r>
      <w:hyperlink r:id="rId26">
        <w:r w:rsidRPr="00BE62A5">
          <w:rPr>
            <w:rStyle w:val="CollegamentoInternet"/>
            <w:rFonts w:asciiTheme="majorHAnsi" w:hAnsiTheme="majorHAnsi" w:cs="Times New Roman"/>
            <w:color w:val="000000" w:themeColor="text1"/>
            <w:sz w:val="28"/>
            <w:szCs w:val="28"/>
          </w:rPr>
          <w:t>http://www.edurete.org/wmap/</w:t>
        </w:r>
      </w:hyperlink>
    </w:p>
    <w:p w:rsidR="00FE60D0" w:rsidRPr="00BE62A5" w:rsidRDefault="00FE60D0" w:rsidP="0072608E">
      <w:pPr>
        <w:widowControl w:val="0"/>
        <w:tabs>
          <w:tab w:val="left" w:pos="220"/>
          <w:tab w:val="left" w:pos="720"/>
        </w:tabs>
        <w:autoSpaceDE w:val="0"/>
        <w:autoSpaceDN w:val="0"/>
        <w:adjustRightInd w:val="0"/>
        <w:jc w:val="both"/>
        <w:rPr>
          <w:rFonts w:asciiTheme="majorHAnsi" w:hAnsiTheme="majorHAnsi" w:cs="Times New Roman"/>
          <w:b/>
          <w:bCs/>
          <w:color w:val="000000" w:themeColor="text1"/>
          <w:sz w:val="20"/>
          <w:szCs w:val="20"/>
          <w:u w:val="single"/>
        </w:rPr>
      </w:pPr>
    </w:p>
    <w:p w:rsidR="00FE60D0" w:rsidRPr="00BE62A5" w:rsidRDefault="00FE60D0" w:rsidP="0072608E">
      <w:pPr>
        <w:widowControl w:val="0"/>
        <w:tabs>
          <w:tab w:val="left" w:pos="220"/>
          <w:tab w:val="left" w:pos="720"/>
        </w:tabs>
        <w:autoSpaceDE w:val="0"/>
        <w:autoSpaceDN w:val="0"/>
        <w:adjustRightInd w:val="0"/>
        <w:jc w:val="both"/>
        <w:rPr>
          <w:rFonts w:asciiTheme="majorHAnsi" w:hAnsiTheme="majorHAnsi" w:cs="Times New Roman"/>
          <w:b/>
          <w:bCs/>
          <w:color w:val="000000" w:themeColor="text1"/>
          <w:sz w:val="20"/>
          <w:szCs w:val="20"/>
          <w:u w:val="single"/>
        </w:rPr>
      </w:pPr>
    </w:p>
    <w:p w:rsidR="00111EFB" w:rsidRDefault="00111EFB" w:rsidP="0072608E">
      <w:pPr>
        <w:jc w:val="both"/>
        <w:rPr>
          <w:rFonts w:asciiTheme="majorHAnsi" w:hAnsiTheme="majorHAnsi"/>
          <w:color w:val="000000" w:themeColor="text1"/>
        </w:rPr>
      </w:pPr>
    </w:p>
    <w:p w:rsidR="00453F5E" w:rsidRDefault="00453F5E" w:rsidP="0072608E">
      <w:pPr>
        <w:jc w:val="both"/>
        <w:rPr>
          <w:rFonts w:asciiTheme="majorHAnsi" w:hAnsiTheme="majorHAnsi"/>
          <w:color w:val="000000" w:themeColor="text1"/>
        </w:rPr>
        <w:sectPr w:rsidR="00453F5E" w:rsidSect="00111EFB">
          <w:pgSz w:w="11900" w:h="16840"/>
          <w:pgMar w:top="1417" w:right="1134" w:bottom="1134" w:left="1134" w:header="708" w:footer="708" w:gutter="0"/>
          <w:cols w:space="708"/>
          <w:docGrid w:linePitch="360"/>
        </w:sectPr>
      </w:pPr>
    </w:p>
    <w:p w:rsidR="00453F5E" w:rsidRDefault="00453F5E" w:rsidP="0072608E">
      <w:pPr>
        <w:jc w:val="both"/>
        <w:rPr>
          <w:rFonts w:asciiTheme="majorHAnsi" w:hAnsiTheme="majorHAnsi"/>
          <w:color w:val="000000" w:themeColor="text1"/>
        </w:rPr>
      </w:pPr>
      <w:r>
        <w:rPr>
          <w:rFonts w:asciiTheme="majorHAnsi" w:hAnsiTheme="majorHAnsi"/>
          <w:color w:val="000000" w:themeColor="text1"/>
        </w:rPr>
        <w:lastRenderedPageBreak/>
        <w:t>Allegato: mappa concettuale</w:t>
      </w:r>
    </w:p>
    <w:p w:rsidR="00453F5E" w:rsidRDefault="00453F5E" w:rsidP="0072608E">
      <w:pPr>
        <w:jc w:val="both"/>
        <w:rPr>
          <w:rFonts w:asciiTheme="majorHAnsi" w:hAnsiTheme="majorHAnsi"/>
          <w:color w:val="000000" w:themeColor="text1"/>
        </w:rPr>
      </w:pPr>
    </w:p>
    <w:p w:rsidR="00453F5E" w:rsidRDefault="00453F5E" w:rsidP="0072608E">
      <w:pPr>
        <w:jc w:val="both"/>
        <w:rPr>
          <w:rFonts w:asciiTheme="majorHAnsi" w:hAnsiTheme="majorHAnsi"/>
          <w:color w:val="000000" w:themeColor="text1"/>
        </w:rPr>
      </w:pPr>
    </w:p>
    <w:p w:rsidR="00453F5E" w:rsidRDefault="00453F5E" w:rsidP="0072608E">
      <w:pPr>
        <w:jc w:val="both"/>
        <w:rPr>
          <w:rFonts w:asciiTheme="majorHAnsi" w:hAnsiTheme="majorHAnsi"/>
          <w:color w:val="000000" w:themeColor="text1"/>
        </w:rPr>
      </w:pPr>
    </w:p>
    <w:p w:rsidR="00453F5E" w:rsidRPr="00BE62A5" w:rsidRDefault="00483F07" w:rsidP="0072608E">
      <w:pPr>
        <w:jc w:val="both"/>
        <w:rPr>
          <w:rFonts w:asciiTheme="majorHAnsi" w:hAnsiTheme="majorHAnsi"/>
          <w:color w:val="000000" w:themeColor="text1"/>
        </w:rPr>
      </w:pPr>
      <w:r>
        <w:rPr>
          <w:noProof/>
        </w:rPr>
        <w:drawing>
          <wp:inline distT="0" distB="0" distL="0" distR="0">
            <wp:extent cx="9073515" cy="4488990"/>
            <wp:effectExtent l="0" t="0" r="0" b="0"/>
            <wp:docPr id="8"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7"/>
                    <a:srcRect l="10184" t="28756" r="17897" b="7942"/>
                    <a:stretch/>
                  </pic:blipFill>
                  <pic:spPr bwMode="auto">
                    <a:xfrm>
                      <a:off x="0" y="0"/>
                      <a:ext cx="9073515" cy="4488990"/>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a:ext>
                    </a:extLst>
                  </pic:spPr>
                </pic:pic>
              </a:graphicData>
            </a:graphic>
          </wp:inline>
        </w:drawing>
      </w:r>
    </w:p>
    <w:sectPr w:rsidR="00453F5E" w:rsidRPr="00BE62A5" w:rsidSect="00CB2CB7">
      <w:pgSz w:w="16840" w:h="11900" w:orient="landscape"/>
      <w:pgMar w:top="1134" w:right="1417" w:bottom="1134" w:left="1134"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19AA" w:rsidRDefault="00B719AA" w:rsidP="0030399D">
      <w:r>
        <w:separator/>
      </w:r>
    </w:p>
  </w:endnote>
  <w:endnote w:type="continuationSeparator" w:id="1">
    <w:p w:rsidR="00B719AA" w:rsidRDefault="00B719AA" w:rsidP="0030399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ＭＳ 明朝">
    <w:altName w:val="MS Mincho"/>
    <w:charset w:val="4E"/>
    <w:family w:val="auto"/>
    <w:pitch w:val="variable"/>
    <w:sig w:usb0="00000000" w:usb1="08070000" w:usb2="00000010" w:usb3="00000000" w:csb0="00020000"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3" w:usb2="00000009" w:usb3="00000000" w:csb0="000001FF" w:csb1="00000000"/>
  </w:font>
  <w:font w:name="Comic Sans MS">
    <w:panose1 w:val="030F0702030302020204"/>
    <w:charset w:val="00"/>
    <w:family w:val="script"/>
    <w:pitch w:val="variable"/>
    <w:sig w:usb0="00000287" w:usb1="40000013" w:usb2="00000000" w:usb3="00000000" w:csb0="0000009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Helvetica">
    <w:panose1 w:val="020B0504020202020204"/>
    <w:charset w:val="00"/>
    <w:family w:val="swiss"/>
    <w:notTrueType/>
    <w:pitch w:val="variable"/>
    <w:sig w:usb0="00000003" w:usb1="00000000" w:usb2="00000000" w:usb3="00000000" w:csb0="00000001" w:csb1="00000000"/>
  </w:font>
  <w:font w:name="ＭＳ ゴシック">
    <w:charset w:val="4E"/>
    <w:family w:val="auto"/>
    <w:pitch w:val="variable"/>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2CB7" w:rsidRDefault="0003606A" w:rsidP="00CB2CB7">
    <w:pPr>
      <w:pStyle w:val="Pidipagina"/>
      <w:framePr w:wrap="around" w:vAnchor="text" w:hAnchor="margin" w:xAlign="right" w:y="1"/>
      <w:rPr>
        <w:rStyle w:val="Numeropagina"/>
      </w:rPr>
    </w:pPr>
    <w:r>
      <w:rPr>
        <w:rStyle w:val="Numeropagina"/>
      </w:rPr>
      <w:fldChar w:fldCharType="begin"/>
    </w:r>
    <w:r w:rsidR="00CB2CB7">
      <w:rPr>
        <w:rStyle w:val="Numeropagina"/>
      </w:rPr>
      <w:instrText xml:space="preserve">PAGE  </w:instrText>
    </w:r>
    <w:r>
      <w:rPr>
        <w:rStyle w:val="Numeropagina"/>
      </w:rPr>
      <w:fldChar w:fldCharType="end"/>
    </w:r>
  </w:p>
  <w:p w:rsidR="00CB2CB7" w:rsidRDefault="00CB2CB7" w:rsidP="00CB2CB7">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2CB7" w:rsidRDefault="0003606A" w:rsidP="00CB2CB7">
    <w:pPr>
      <w:pStyle w:val="Pidipagina"/>
      <w:framePr w:wrap="around" w:vAnchor="text" w:hAnchor="margin" w:xAlign="right" w:y="1"/>
      <w:rPr>
        <w:rStyle w:val="Numeropagina"/>
      </w:rPr>
    </w:pPr>
    <w:r>
      <w:rPr>
        <w:rStyle w:val="Numeropagina"/>
      </w:rPr>
      <w:fldChar w:fldCharType="begin"/>
    </w:r>
    <w:r w:rsidR="00CB2CB7">
      <w:rPr>
        <w:rStyle w:val="Numeropagina"/>
      </w:rPr>
      <w:instrText xml:space="preserve">PAGE  </w:instrText>
    </w:r>
    <w:r>
      <w:rPr>
        <w:rStyle w:val="Numeropagina"/>
      </w:rPr>
      <w:fldChar w:fldCharType="separate"/>
    </w:r>
    <w:r w:rsidR="00DF510E">
      <w:rPr>
        <w:rStyle w:val="Numeropagina"/>
        <w:noProof/>
      </w:rPr>
      <w:t>93</w:t>
    </w:r>
    <w:r>
      <w:rPr>
        <w:rStyle w:val="Numeropagina"/>
      </w:rPr>
      <w:fldChar w:fldCharType="end"/>
    </w:r>
  </w:p>
  <w:p w:rsidR="00CB2CB7" w:rsidRDefault="00CB2CB7" w:rsidP="00CB2CB7">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19AA" w:rsidRDefault="00B719AA" w:rsidP="0030399D">
      <w:r>
        <w:separator/>
      </w:r>
    </w:p>
  </w:footnote>
  <w:footnote w:type="continuationSeparator" w:id="1">
    <w:p w:rsidR="00B719AA" w:rsidRDefault="00B719AA" w:rsidP="0030399D">
      <w:r>
        <w:continuationSeparator/>
      </w:r>
    </w:p>
  </w:footnote>
  <w:footnote w:id="2">
    <w:p w:rsidR="00CB2CB7" w:rsidRPr="0002289A" w:rsidRDefault="00CB2CB7" w:rsidP="0030399D">
      <w:pPr>
        <w:widowControl w:val="0"/>
        <w:autoSpaceDE w:val="0"/>
        <w:autoSpaceDN w:val="0"/>
        <w:adjustRightInd w:val="0"/>
        <w:spacing w:after="120"/>
        <w:rPr>
          <w:rFonts w:asciiTheme="majorHAnsi" w:hAnsiTheme="majorHAnsi" w:cs="Helvetica"/>
          <w:sz w:val="20"/>
          <w:szCs w:val="20"/>
        </w:rPr>
      </w:pPr>
      <w:r w:rsidRPr="0002289A">
        <w:rPr>
          <w:rStyle w:val="Rimandonotaapidipagina"/>
          <w:rFonts w:asciiTheme="majorHAnsi" w:hAnsiTheme="majorHAnsi"/>
          <w:sz w:val="20"/>
          <w:szCs w:val="20"/>
        </w:rPr>
        <w:footnoteRef/>
      </w:r>
      <w:r w:rsidRPr="0002289A">
        <w:rPr>
          <w:rFonts w:asciiTheme="majorHAnsi" w:hAnsiTheme="majorHAnsi" w:cs="Helvetica"/>
          <w:bCs/>
          <w:color w:val="000000" w:themeColor="text1"/>
          <w:sz w:val="20"/>
          <w:szCs w:val="20"/>
        </w:rPr>
        <w:t>Umberto Veronesi</w:t>
      </w:r>
      <w:r w:rsidRPr="0002289A">
        <w:rPr>
          <w:rFonts w:asciiTheme="majorHAnsi" w:hAnsiTheme="majorHAnsi" w:cs="Helvetica"/>
          <w:color w:val="000000" w:themeColor="text1"/>
          <w:sz w:val="20"/>
          <w:szCs w:val="20"/>
        </w:rPr>
        <w:t xml:space="preserve"> (</w:t>
      </w:r>
      <w:hyperlink r:id="rId1" w:history="1">
        <w:r w:rsidRPr="0002289A">
          <w:rPr>
            <w:rFonts w:asciiTheme="majorHAnsi" w:hAnsiTheme="majorHAnsi" w:cs="Helvetica"/>
            <w:color w:val="000000" w:themeColor="text1"/>
            <w:sz w:val="20"/>
            <w:szCs w:val="20"/>
          </w:rPr>
          <w:t>Milano</w:t>
        </w:r>
      </w:hyperlink>
      <w:r w:rsidRPr="0002289A">
        <w:rPr>
          <w:rFonts w:asciiTheme="majorHAnsi" w:hAnsiTheme="majorHAnsi" w:cs="Helvetica"/>
          <w:color w:val="000000" w:themeColor="text1"/>
          <w:sz w:val="20"/>
          <w:szCs w:val="20"/>
        </w:rPr>
        <w:t xml:space="preserve">, </w:t>
      </w:r>
      <w:hyperlink r:id="rId2" w:history="1">
        <w:r w:rsidRPr="0002289A">
          <w:rPr>
            <w:rFonts w:asciiTheme="majorHAnsi" w:hAnsiTheme="majorHAnsi" w:cs="Helvetica"/>
            <w:color w:val="000000" w:themeColor="text1"/>
            <w:sz w:val="20"/>
            <w:szCs w:val="20"/>
          </w:rPr>
          <w:t>28 novembre</w:t>
        </w:r>
      </w:hyperlink>
      <w:hyperlink r:id="rId3" w:history="1">
        <w:r w:rsidRPr="0002289A">
          <w:rPr>
            <w:rFonts w:asciiTheme="majorHAnsi" w:hAnsiTheme="majorHAnsi" w:cs="Helvetica"/>
            <w:color w:val="000000" w:themeColor="text1"/>
            <w:sz w:val="20"/>
            <w:szCs w:val="20"/>
          </w:rPr>
          <w:t>1925</w:t>
        </w:r>
      </w:hyperlink>
      <w:r w:rsidRPr="0002289A">
        <w:rPr>
          <w:rFonts w:asciiTheme="majorHAnsi" w:hAnsiTheme="majorHAnsi" w:cs="Helvetica"/>
          <w:color w:val="000000" w:themeColor="text1"/>
          <w:sz w:val="20"/>
          <w:szCs w:val="20"/>
        </w:rPr>
        <w:t xml:space="preserve">) è un </w:t>
      </w:r>
      <w:hyperlink r:id="rId4" w:history="1">
        <w:r w:rsidRPr="0002289A">
          <w:rPr>
            <w:rFonts w:asciiTheme="majorHAnsi" w:hAnsiTheme="majorHAnsi" w:cs="Helvetica"/>
            <w:color w:val="000000" w:themeColor="text1"/>
            <w:sz w:val="20"/>
            <w:szCs w:val="20"/>
          </w:rPr>
          <w:t>chirurgo</w:t>
        </w:r>
      </w:hyperlink>
      <w:r w:rsidRPr="0002289A">
        <w:rPr>
          <w:rFonts w:asciiTheme="majorHAnsi" w:hAnsiTheme="majorHAnsi" w:cs="Helvetica"/>
          <w:color w:val="000000" w:themeColor="text1"/>
          <w:sz w:val="20"/>
          <w:szCs w:val="20"/>
        </w:rPr>
        <w:t xml:space="preserve"> e </w:t>
      </w:r>
      <w:hyperlink r:id="rId5" w:history="1">
        <w:r w:rsidRPr="0002289A">
          <w:rPr>
            <w:rFonts w:asciiTheme="majorHAnsi" w:hAnsiTheme="majorHAnsi" w:cs="Helvetica"/>
            <w:color w:val="000000" w:themeColor="text1"/>
            <w:sz w:val="20"/>
            <w:szCs w:val="20"/>
          </w:rPr>
          <w:t>politico</w:t>
        </w:r>
      </w:hyperlink>
      <w:hyperlink r:id="rId6" w:history="1">
        <w:r w:rsidRPr="0002289A">
          <w:rPr>
            <w:rFonts w:asciiTheme="majorHAnsi" w:hAnsiTheme="majorHAnsi" w:cs="Helvetica"/>
            <w:color w:val="000000" w:themeColor="text1"/>
            <w:sz w:val="20"/>
            <w:szCs w:val="20"/>
          </w:rPr>
          <w:t>italiano</w:t>
        </w:r>
      </w:hyperlink>
      <w:r w:rsidRPr="0002289A">
        <w:rPr>
          <w:rFonts w:asciiTheme="majorHAnsi" w:hAnsiTheme="majorHAnsi" w:cs="Helvetica"/>
          <w:color w:val="000000" w:themeColor="text1"/>
          <w:sz w:val="20"/>
          <w:szCs w:val="20"/>
        </w:rPr>
        <w:t>. Ricopre il ruolo di direttore scientifico dell'</w:t>
      </w:r>
      <w:hyperlink r:id="rId7" w:history="1">
        <w:r w:rsidRPr="0002289A">
          <w:rPr>
            <w:rFonts w:asciiTheme="majorHAnsi" w:hAnsiTheme="majorHAnsi" w:cs="Helvetica"/>
            <w:color w:val="000000" w:themeColor="text1"/>
            <w:sz w:val="20"/>
            <w:szCs w:val="20"/>
          </w:rPr>
          <w:t>Istituto Europeo di Oncologia</w:t>
        </w:r>
      </w:hyperlink>
      <w:r w:rsidRPr="0002289A">
        <w:rPr>
          <w:rFonts w:asciiTheme="majorHAnsi" w:hAnsiTheme="majorHAnsi" w:cs="Helvetica"/>
          <w:color w:val="000000" w:themeColor="text1"/>
          <w:sz w:val="20"/>
          <w:szCs w:val="20"/>
        </w:rPr>
        <w:t xml:space="preserve">. La sua attività clinica e di ricerca è stata incentrata per decenni sulla prevenzione e sulla cura del </w:t>
      </w:r>
      <w:hyperlink r:id="rId8" w:history="1">
        <w:r w:rsidRPr="0002289A">
          <w:rPr>
            <w:rFonts w:asciiTheme="majorHAnsi" w:hAnsiTheme="majorHAnsi" w:cs="Helvetica"/>
            <w:color w:val="000000" w:themeColor="text1"/>
            <w:sz w:val="20"/>
            <w:szCs w:val="20"/>
          </w:rPr>
          <w:t>cancro</w:t>
        </w:r>
      </w:hyperlink>
      <w:r w:rsidRPr="0002289A">
        <w:rPr>
          <w:rFonts w:asciiTheme="majorHAnsi" w:hAnsiTheme="majorHAnsi" w:cs="Helvetica"/>
          <w:color w:val="000000" w:themeColor="text1"/>
          <w:sz w:val="20"/>
          <w:szCs w:val="20"/>
        </w:rPr>
        <w:t xml:space="preserve">. In particolare si è occupato del </w:t>
      </w:r>
      <w:hyperlink r:id="rId9" w:history="1">
        <w:r w:rsidRPr="0002289A">
          <w:rPr>
            <w:rFonts w:asciiTheme="majorHAnsi" w:hAnsiTheme="majorHAnsi" w:cs="Helvetica"/>
            <w:color w:val="000000" w:themeColor="text1"/>
            <w:sz w:val="20"/>
            <w:szCs w:val="20"/>
          </w:rPr>
          <w:t>carcinoma mammario</w:t>
        </w:r>
      </w:hyperlink>
      <w:r w:rsidRPr="0002289A">
        <w:rPr>
          <w:rFonts w:asciiTheme="majorHAnsi" w:hAnsiTheme="majorHAnsi" w:cs="Helvetica"/>
          <w:color w:val="000000" w:themeColor="text1"/>
          <w:sz w:val="20"/>
          <w:szCs w:val="20"/>
        </w:rPr>
        <w:t>, prima causa di morte per tumore nella donna.</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hybridMultilevel"/>
    <w:tmpl w:val="B8ECC41A"/>
    <w:lvl w:ilvl="0" w:tplc="04100001">
      <w:start w:val="1"/>
      <w:numFmt w:val="bullet"/>
      <w:lvlText w:val=""/>
      <w:lvlJc w:val="left"/>
      <w:pPr>
        <w:ind w:left="72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3"/>
    <w:multiLevelType w:val="hybridMultilevel"/>
    <w:tmpl w:val="A74CABCA"/>
    <w:lvl w:ilvl="0" w:tplc="04100001">
      <w:start w:val="1"/>
      <w:numFmt w:val="bullet"/>
      <w:lvlText w:val=""/>
      <w:lvlJc w:val="left"/>
      <w:pPr>
        <w:ind w:left="72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004"/>
    <w:multiLevelType w:val="hybridMultilevel"/>
    <w:tmpl w:val="00000004"/>
    <w:lvl w:ilvl="0" w:tplc="0000012D">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0005"/>
    <w:multiLevelType w:val="hybridMultilevel"/>
    <w:tmpl w:val="1098142E"/>
    <w:lvl w:ilvl="0" w:tplc="04100001">
      <w:start w:val="1"/>
      <w:numFmt w:val="bullet"/>
      <w:lvlText w:val=""/>
      <w:lvlJc w:val="left"/>
      <w:pPr>
        <w:ind w:left="72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0006"/>
    <w:multiLevelType w:val="hybridMultilevel"/>
    <w:tmpl w:val="00000006"/>
    <w:lvl w:ilvl="0" w:tplc="000001F5">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0007"/>
    <w:multiLevelType w:val="hybridMultilevel"/>
    <w:tmpl w:val="00000007"/>
    <w:lvl w:ilvl="0" w:tplc="00000259">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0009"/>
    <w:multiLevelType w:val="hybridMultilevel"/>
    <w:tmpl w:val="00000009"/>
    <w:lvl w:ilvl="0" w:tplc="0000032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000A"/>
    <w:multiLevelType w:val="hybridMultilevel"/>
    <w:tmpl w:val="0000000A"/>
    <w:lvl w:ilvl="0" w:tplc="0000038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000C"/>
    <w:multiLevelType w:val="hybridMultilevel"/>
    <w:tmpl w:val="0000000C"/>
    <w:lvl w:ilvl="0" w:tplc="0000044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000E"/>
    <w:multiLevelType w:val="hybridMultilevel"/>
    <w:tmpl w:val="0000000E"/>
    <w:lvl w:ilvl="0" w:tplc="0000051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0010"/>
    <w:multiLevelType w:val="hybridMultilevel"/>
    <w:tmpl w:val="00000010"/>
    <w:lvl w:ilvl="0" w:tplc="000005D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0012"/>
    <w:multiLevelType w:val="hybridMultilevel"/>
    <w:tmpl w:val="9BEC2C88"/>
    <w:lvl w:ilvl="0" w:tplc="04100001">
      <w:start w:val="1"/>
      <w:numFmt w:val="bullet"/>
      <w:lvlText w:val=""/>
      <w:lvlJc w:val="left"/>
      <w:pPr>
        <w:ind w:left="72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0000016"/>
    <w:multiLevelType w:val="hybridMultilevel"/>
    <w:tmpl w:val="B38A3754"/>
    <w:lvl w:ilvl="0" w:tplc="04100001">
      <w:start w:val="1"/>
      <w:numFmt w:val="bullet"/>
      <w:lvlText w:val=""/>
      <w:lvlJc w:val="left"/>
      <w:pPr>
        <w:ind w:left="72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0000018"/>
    <w:multiLevelType w:val="hybridMultilevel"/>
    <w:tmpl w:val="F6768EE4"/>
    <w:lvl w:ilvl="0" w:tplc="04100001">
      <w:start w:val="1"/>
      <w:numFmt w:val="bullet"/>
      <w:lvlText w:val=""/>
      <w:lvlJc w:val="left"/>
      <w:pPr>
        <w:ind w:left="72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0000001A"/>
    <w:multiLevelType w:val="hybridMultilevel"/>
    <w:tmpl w:val="23F60430"/>
    <w:lvl w:ilvl="0" w:tplc="04100001">
      <w:start w:val="1"/>
      <w:numFmt w:val="bullet"/>
      <w:lvlText w:val=""/>
      <w:lvlJc w:val="left"/>
      <w:pPr>
        <w:ind w:left="502"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0000001C"/>
    <w:multiLevelType w:val="hybridMultilevel"/>
    <w:tmpl w:val="E924C89C"/>
    <w:lvl w:ilvl="0" w:tplc="04100001">
      <w:start w:val="1"/>
      <w:numFmt w:val="bullet"/>
      <w:lvlText w:val=""/>
      <w:lvlJc w:val="left"/>
      <w:pPr>
        <w:ind w:left="72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0000001E"/>
    <w:multiLevelType w:val="hybridMultilevel"/>
    <w:tmpl w:val="7EE6C672"/>
    <w:lvl w:ilvl="0" w:tplc="04100001">
      <w:start w:val="1"/>
      <w:numFmt w:val="bullet"/>
      <w:lvlText w:val=""/>
      <w:lvlJc w:val="left"/>
      <w:pPr>
        <w:ind w:left="72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00000020"/>
    <w:multiLevelType w:val="hybridMultilevel"/>
    <w:tmpl w:val="9BC689A4"/>
    <w:lvl w:ilvl="0" w:tplc="04100001">
      <w:start w:val="1"/>
      <w:numFmt w:val="bullet"/>
      <w:lvlText w:val=""/>
      <w:lvlJc w:val="left"/>
      <w:pPr>
        <w:ind w:left="72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00000022"/>
    <w:multiLevelType w:val="hybridMultilevel"/>
    <w:tmpl w:val="DD6AD2F8"/>
    <w:lvl w:ilvl="0" w:tplc="04100001">
      <w:start w:val="1"/>
      <w:numFmt w:val="bullet"/>
      <w:lvlText w:val=""/>
      <w:lvlJc w:val="left"/>
      <w:pPr>
        <w:ind w:left="72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00000024"/>
    <w:multiLevelType w:val="hybridMultilevel"/>
    <w:tmpl w:val="1BE208B6"/>
    <w:lvl w:ilvl="0" w:tplc="04100001">
      <w:start w:val="1"/>
      <w:numFmt w:val="bullet"/>
      <w:lvlText w:val=""/>
      <w:lvlJc w:val="left"/>
      <w:pPr>
        <w:ind w:left="72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00000026"/>
    <w:multiLevelType w:val="hybridMultilevel"/>
    <w:tmpl w:val="911C7334"/>
    <w:lvl w:ilvl="0" w:tplc="04100001">
      <w:start w:val="1"/>
      <w:numFmt w:val="bullet"/>
      <w:lvlText w:val=""/>
      <w:lvlJc w:val="left"/>
      <w:pPr>
        <w:ind w:left="72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00000028"/>
    <w:multiLevelType w:val="hybridMultilevel"/>
    <w:tmpl w:val="2292AF2A"/>
    <w:lvl w:ilvl="0" w:tplc="04100001">
      <w:start w:val="1"/>
      <w:numFmt w:val="bullet"/>
      <w:lvlText w:val=""/>
      <w:lvlJc w:val="left"/>
      <w:pPr>
        <w:ind w:left="72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0000002A"/>
    <w:multiLevelType w:val="hybridMultilevel"/>
    <w:tmpl w:val="6336811C"/>
    <w:lvl w:ilvl="0" w:tplc="04100001">
      <w:start w:val="1"/>
      <w:numFmt w:val="bullet"/>
      <w:lvlText w:val=""/>
      <w:lvlJc w:val="left"/>
      <w:pPr>
        <w:ind w:left="72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nsid w:val="29276CD9"/>
    <w:multiLevelType w:val="hybridMultilevel"/>
    <w:tmpl w:val="32B6CB68"/>
    <w:lvl w:ilvl="0" w:tplc="35BCDEB0">
      <w:start w:val="3"/>
      <w:numFmt w:val="bullet"/>
      <w:lvlText w:val="-"/>
      <w:lvlJc w:val="left"/>
      <w:pPr>
        <w:ind w:left="720" w:hanging="360"/>
      </w:pPr>
      <w:rPr>
        <w:rFonts w:ascii="Times New Roman" w:eastAsia="SimSu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nsid w:val="4D9A5821"/>
    <w:multiLevelType w:val="multilevel"/>
    <w:tmpl w:val="428EB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6F94E1C"/>
    <w:multiLevelType w:val="hybridMultilevel"/>
    <w:tmpl w:val="98C08EC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nsid w:val="57385713"/>
    <w:multiLevelType w:val="hybridMultilevel"/>
    <w:tmpl w:val="8096698A"/>
    <w:lvl w:ilvl="0" w:tplc="35BCDEB0">
      <w:start w:val="3"/>
      <w:numFmt w:val="bullet"/>
      <w:lvlText w:val="-"/>
      <w:lvlJc w:val="left"/>
      <w:pPr>
        <w:ind w:left="720" w:hanging="360"/>
      </w:pPr>
      <w:rPr>
        <w:rFonts w:ascii="Times New Roman" w:eastAsia="SimSu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nsid w:val="5BEC263C"/>
    <w:multiLevelType w:val="hybridMultilevel"/>
    <w:tmpl w:val="027CC1E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nsid w:val="70F65E91"/>
    <w:multiLevelType w:val="hybridMultilevel"/>
    <w:tmpl w:val="648471B6"/>
    <w:lvl w:ilvl="0" w:tplc="35BCDEB0">
      <w:start w:val="3"/>
      <w:numFmt w:val="bullet"/>
      <w:lvlText w:val="-"/>
      <w:lvlJc w:val="left"/>
      <w:pPr>
        <w:ind w:left="720" w:hanging="360"/>
      </w:pPr>
      <w:rPr>
        <w:rFonts w:ascii="Times New Roman" w:eastAsia="SimSu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6"/>
  </w:num>
  <w:num w:numId="25">
    <w:abstractNumId w:val="28"/>
  </w:num>
  <w:num w:numId="26">
    <w:abstractNumId w:val="23"/>
  </w:num>
  <w:num w:numId="27">
    <w:abstractNumId w:val="24"/>
  </w:num>
  <w:num w:numId="28">
    <w:abstractNumId w:val="25"/>
  </w:num>
  <w:num w:numId="29">
    <w:abstractNumId w:val="27"/>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defaultTabStop w:val="708"/>
  <w:hyphenationZone w:val="283"/>
  <w:characterSpacingControl w:val="doNotCompress"/>
  <w:footnotePr>
    <w:footnote w:id="0"/>
    <w:footnote w:id="1"/>
  </w:footnotePr>
  <w:endnotePr>
    <w:endnote w:id="0"/>
    <w:endnote w:id="1"/>
  </w:endnotePr>
  <w:compat>
    <w:useFELayout/>
  </w:compat>
  <w:rsids>
    <w:rsidRoot w:val="009301FB"/>
    <w:rsid w:val="0002205C"/>
    <w:rsid w:val="0003606A"/>
    <w:rsid w:val="00042D8D"/>
    <w:rsid w:val="00047815"/>
    <w:rsid w:val="000C50AC"/>
    <w:rsid w:val="000D0C9B"/>
    <w:rsid w:val="000E35DC"/>
    <w:rsid w:val="00111EFB"/>
    <w:rsid w:val="00120664"/>
    <w:rsid w:val="00120976"/>
    <w:rsid w:val="0019185C"/>
    <w:rsid w:val="001A2C7E"/>
    <w:rsid w:val="001C02E3"/>
    <w:rsid w:val="001D2E86"/>
    <w:rsid w:val="00201D29"/>
    <w:rsid w:val="0021325D"/>
    <w:rsid w:val="002265A9"/>
    <w:rsid w:val="002274D5"/>
    <w:rsid w:val="00252198"/>
    <w:rsid w:val="002734D4"/>
    <w:rsid w:val="00297A73"/>
    <w:rsid w:val="002D2313"/>
    <w:rsid w:val="0030399D"/>
    <w:rsid w:val="00314F14"/>
    <w:rsid w:val="00316D76"/>
    <w:rsid w:val="00317115"/>
    <w:rsid w:val="003637FF"/>
    <w:rsid w:val="00397F3F"/>
    <w:rsid w:val="003D56B1"/>
    <w:rsid w:val="00404E83"/>
    <w:rsid w:val="0044062B"/>
    <w:rsid w:val="00447425"/>
    <w:rsid w:val="00453F5E"/>
    <w:rsid w:val="00456828"/>
    <w:rsid w:val="004815BC"/>
    <w:rsid w:val="004839F6"/>
    <w:rsid w:val="00483F07"/>
    <w:rsid w:val="004A1A2E"/>
    <w:rsid w:val="004B2534"/>
    <w:rsid w:val="004E208F"/>
    <w:rsid w:val="004F5A00"/>
    <w:rsid w:val="00525BB0"/>
    <w:rsid w:val="00555208"/>
    <w:rsid w:val="00561324"/>
    <w:rsid w:val="00572A40"/>
    <w:rsid w:val="00580ECA"/>
    <w:rsid w:val="005B1940"/>
    <w:rsid w:val="005C7E12"/>
    <w:rsid w:val="005E1F34"/>
    <w:rsid w:val="00615003"/>
    <w:rsid w:val="00664A03"/>
    <w:rsid w:val="00676EC6"/>
    <w:rsid w:val="00677506"/>
    <w:rsid w:val="00685A31"/>
    <w:rsid w:val="006F7C3C"/>
    <w:rsid w:val="007207B4"/>
    <w:rsid w:val="0072608E"/>
    <w:rsid w:val="00733197"/>
    <w:rsid w:val="0076317F"/>
    <w:rsid w:val="007B34FF"/>
    <w:rsid w:val="007D7354"/>
    <w:rsid w:val="008019C3"/>
    <w:rsid w:val="00813AD9"/>
    <w:rsid w:val="00821870"/>
    <w:rsid w:val="00827036"/>
    <w:rsid w:val="00847BA5"/>
    <w:rsid w:val="00864A94"/>
    <w:rsid w:val="00865746"/>
    <w:rsid w:val="008B3977"/>
    <w:rsid w:val="008D0BB4"/>
    <w:rsid w:val="0092477E"/>
    <w:rsid w:val="00925729"/>
    <w:rsid w:val="009301FB"/>
    <w:rsid w:val="00946D9A"/>
    <w:rsid w:val="0094746C"/>
    <w:rsid w:val="00947BC8"/>
    <w:rsid w:val="00947EF6"/>
    <w:rsid w:val="00962FAC"/>
    <w:rsid w:val="00963388"/>
    <w:rsid w:val="009E68BD"/>
    <w:rsid w:val="00A24A4E"/>
    <w:rsid w:val="00A326C2"/>
    <w:rsid w:val="00A37A3E"/>
    <w:rsid w:val="00A605A3"/>
    <w:rsid w:val="00A964A5"/>
    <w:rsid w:val="00AB0949"/>
    <w:rsid w:val="00B038E0"/>
    <w:rsid w:val="00B6019A"/>
    <w:rsid w:val="00B63F6C"/>
    <w:rsid w:val="00B719AA"/>
    <w:rsid w:val="00B85AC9"/>
    <w:rsid w:val="00BC32A1"/>
    <w:rsid w:val="00BE62A5"/>
    <w:rsid w:val="00BF7A2C"/>
    <w:rsid w:val="00C026D9"/>
    <w:rsid w:val="00C32F2A"/>
    <w:rsid w:val="00C50726"/>
    <w:rsid w:val="00C56484"/>
    <w:rsid w:val="00C63F96"/>
    <w:rsid w:val="00C956D6"/>
    <w:rsid w:val="00C976C1"/>
    <w:rsid w:val="00CB2CB7"/>
    <w:rsid w:val="00CD0BEA"/>
    <w:rsid w:val="00CE4054"/>
    <w:rsid w:val="00CF74F6"/>
    <w:rsid w:val="00D27AF9"/>
    <w:rsid w:val="00D677B3"/>
    <w:rsid w:val="00D83C8D"/>
    <w:rsid w:val="00DA0F6B"/>
    <w:rsid w:val="00DA714D"/>
    <w:rsid w:val="00DB6469"/>
    <w:rsid w:val="00DE0B07"/>
    <w:rsid w:val="00DF510E"/>
    <w:rsid w:val="00DF5C30"/>
    <w:rsid w:val="00E048EC"/>
    <w:rsid w:val="00E345DE"/>
    <w:rsid w:val="00E366AA"/>
    <w:rsid w:val="00E820D2"/>
    <w:rsid w:val="00EA240E"/>
    <w:rsid w:val="00ED34F2"/>
    <w:rsid w:val="00EE1BD1"/>
    <w:rsid w:val="00F35F45"/>
    <w:rsid w:val="00F62974"/>
    <w:rsid w:val="00F659BA"/>
    <w:rsid w:val="00F850B0"/>
    <w:rsid w:val="00FD5FD2"/>
    <w:rsid w:val="00FE60D0"/>
    <w:rsid w:val="00FF463E"/>
    <w:rsid w:val="00FF54CA"/>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46D9A"/>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ilepredefinito">
    <w:name w:val="Stile predefinito"/>
    <w:rsid w:val="00FE60D0"/>
    <w:pPr>
      <w:widowControl w:val="0"/>
      <w:suppressAutoHyphens/>
      <w:spacing w:after="200" w:line="276" w:lineRule="auto"/>
    </w:pPr>
    <w:rPr>
      <w:rFonts w:ascii="Times New Roman" w:eastAsia="SimSun" w:hAnsi="Times New Roman" w:cs="Mangal"/>
      <w:color w:val="00000A"/>
      <w:lang w:eastAsia="zh-CN" w:bidi="hi-IN"/>
    </w:rPr>
  </w:style>
  <w:style w:type="character" w:customStyle="1" w:styleId="CollegamentoInternet">
    <w:name w:val="Collegamento Internet"/>
    <w:rsid w:val="00FE60D0"/>
    <w:rPr>
      <w:color w:val="000080"/>
      <w:u w:val="single"/>
    </w:rPr>
  </w:style>
  <w:style w:type="character" w:styleId="Collegamentoipertestuale">
    <w:name w:val="Hyperlink"/>
    <w:basedOn w:val="Carpredefinitoparagrafo"/>
    <w:uiPriority w:val="99"/>
    <w:unhideWhenUsed/>
    <w:rsid w:val="00FE60D0"/>
    <w:rPr>
      <w:color w:val="0000FF"/>
      <w:u w:val="single"/>
    </w:rPr>
  </w:style>
  <w:style w:type="character" w:styleId="CitazioneHTML">
    <w:name w:val="HTML Cite"/>
    <w:basedOn w:val="Carpredefinitoparagrafo"/>
    <w:uiPriority w:val="99"/>
    <w:semiHidden/>
    <w:unhideWhenUsed/>
    <w:rsid w:val="00FE60D0"/>
    <w:rPr>
      <w:i/>
      <w:iCs/>
    </w:rPr>
  </w:style>
  <w:style w:type="paragraph" w:styleId="NormaleWeb">
    <w:name w:val="Normal (Web)"/>
    <w:basedOn w:val="Normale"/>
    <w:uiPriority w:val="99"/>
    <w:unhideWhenUsed/>
    <w:rsid w:val="00120664"/>
    <w:pPr>
      <w:spacing w:before="100" w:beforeAutospacing="1" w:after="100" w:afterAutospacing="1"/>
    </w:pPr>
    <w:rPr>
      <w:rFonts w:ascii="Arial" w:eastAsia="Times New Roman" w:hAnsi="Arial" w:cs="Arial"/>
      <w:sz w:val="17"/>
      <w:szCs w:val="17"/>
    </w:rPr>
  </w:style>
  <w:style w:type="paragraph" w:styleId="Testofumetto">
    <w:name w:val="Balloon Text"/>
    <w:basedOn w:val="Normale"/>
    <w:link w:val="TestofumettoCarattere"/>
    <w:uiPriority w:val="99"/>
    <w:semiHidden/>
    <w:unhideWhenUsed/>
    <w:rsid w:val="00120664"/>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20664"/>
    <w:rPr>
      <w:rFonts w:ascii="Tahoma" w:hAnsi="Tahoma" w:cs="Tahoma"/>
      <w:sz w:val="16"/>
      <w:szCs w:val="16"/>
    </w:rPr>
  </w:style>
  <w:style w:type="table" w:styleId="Grigliatabella">
    <w:name w:val="Table Grid"/>
    <w:basedOn w:val="Tabellanormale"/>
    <w:uiPriority w:val="59"/>
    <w:rsid w:val="00DB6469"/>
    <w:rPr>
      <w:rFonts w:eastAsia="Times New Roman"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foelenco">
    <w:name w:val="List Paragraph"/>
    <w:basedOn w:val="Normale"/>
    <w:uiPriority w:val="34"/>
    <w:qFormat/>
    <w:rsid w:val="000C50AC"/>
    <w:pPr>
      <w:ind w:left="720"/>
      <w:contextualSpacing/>
    </w:pPr>
  </w:style>
  <w:style w:type="character" w:styleId="Rimandonotaapidipagina">
    <w:name w:val="footnote reference"/>
    <w:basedOn w:val="Carpredefinitoparagrafo"/>
    <w:uiPriority w:val="99"/>
    <w:unhideWhenUsed/>
    <w:rsid w:val="0030399D"/>
    <w:rPr>
      <w:vertAlign w:val="superscript"/>
    </w:rPr>
  </w:style>
  <w:style w:type="paragraph" w:styleId="Pidipagina">
    <w:name w:val="footer"/>
    <w:basedOn w:val="Normale"/>
    <w:link w:val="PidipaginaCarattere"/>
    <w:uiPriority w:val="99"/>
    <w:unhideWhenUsed/>
    <w:rsid w:val="00CB2CB7"/>
    <w:pPr>
      <w:tabs>
        <w:tab w:val="center" w:pos="4819"/>
        <w:tab w:val="right" w:pos="9638"/>
      </w:tabs>
    </w:pPr>
  </w:style>
  <w:style w:type="character" w:customStyle="1" w:styleId="PidipaginaCarattere">
    <w:name w:val="Piè di pagina Carattere"/>
    <w:basedOn w:val="Carpredefinitoparagrafo"/>
    <w:link w:val="Pidipagina"/>
    <w:uiPriority w:val="99"/>
    <w:rsid w:val="00CB2CB7"/>
  </w:style>
  <w:style w:type="character" w:styleId="Numeropagina">
    <w:name w:val="page number"/>
    <w:basedOn w:val="Carpredefinitoparagrafo"/>
    <w:uiPriority w:val="99"/>
    <w:semiHidden/>
    <w:unhideWhenUsed/>
    <w:rsid w:val="00CB2CB7"/>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ilepredefinito">
    <w:name w:val="Stile predefinito"/>
    <w:rsid w:val="00FE60D0"/>
    <w:pPr>
      <w:widowControl w:val="0"/>
      <w:suppressAutoHyphens/>
      <w:spacing w:after="200" w:line="276" w:lineRule="auto"/>
    </w:pPr>
    <w:rPr>
      <w:rFonts w:ascii="Times New Roman" w:eastAsia="SimSun" w:hAnsi="Times New Roman" w:cs="Mangal"/>
      <w:color w:val="00000A"/>
      <w:lang w:eastAsia="zh-CN" w:bidi="hi-IN"/>
    </w:rPr>
  </w:style>
  <w:style w:type="character" w:customStyle="1" w:styleId="CollegamentoInternet">
    <w:name w:val="Collegamento Internet"/>
    <w:rsid w:val="00FE60D0"/>
    <w:rPr>
      <w:color w:val="000080"/>
      <w:u w:val="single"/>
    </w:rPr>
  </w:style>
  <w:style w:type="character" w:styleId="Collegamentoipertestuale">
    <w:name w:val="Hyperlink"/>
    <w:basedOn w:val="Caratterepredefinitoparagrafo"/>
    <w:uiPriority w:val="99"/>
    <w:unhideWhenUsed/>
    <w:rsid w:val="00FE60D0"/>
    <w:rPr>
      <w:color w:val="0000FF"/>
      <w:u w:val="single"/>
    </w:rPr>
  </w:style>
  <w:style w:type="character" w:styleId="CitazioneHTML">
    <w:name w:val="HTML Cite"/>
    <w:basedOn w:val="Caratterepredefinitoparagrafo"/>
    <w:uiPriority w:val="99"/>
    <w:semiHidden/>
    <w:unhideWhenUsed/>
    <w:rsid w:val="00FE60D0"/>
    <w:rPr>
      <w:i/>
      <w:iCs/>
    </w:rPr>
  </w:style>
</w:styles>
</file>

<file path=word/webSettings.xml><?xml version="1.0" encoding="utf-8"?>
<w:webSettings xmlns:r="http://schemas.openxmlformats.org/officeDocument/2006/relationships" xmlns:w="http://schemas.openxmlformats.org/wordprocessingml/2006/main">
  <w:divs>
    <w:div w:id="21365203">
      <w:bodyDiv w:val="1"/>
      <w:marLeft w:val="0"/>
      <w:marRight w:val="0"/>
      <w:marTop w:val="0"/>
      <w:marBottom w:val="0"/>
      <w:divBdr>
        <w:top w:val="none" w:sz="0" w:space="0" w:color="auto"/>
        <w:left w:val="none" w:sz="0" w:space="0" w:color="auto"/>
        <w:bottom w:val="none" w:sz="0" w:space="0" w:color="auto"/>
        <w:right w:val="none" w:sz="0" w:space="0" w:color="auto"/>
      </w:divBdr>
    </w:div>
    <w:div w:id="31923483">
      <w:bodyDiv w:val="1"/>
      <w:marLeft w:val="0"/>
      <w:marRight w:val="0"/>
      <w:marTop w:val="0"/>
      <w:marBottom w:val="0"/>
      <w:divBdr>
        <w:top w:val="none" w:sz="0" w:space="0" w:color="auto"/>
        <w:left w:val="none" w:sz="0" w:space="0" w:color="auto"/>
        <w:bottom w:val="none" w:sz="0" w:space="0" w:color="auto"/>
        <w:right w:val="none" w:sz="0" w:space="0" w:color="auto"/>
      </w:divBdr>
    </w:div>
    <w:div w:id="40830930">
      <w:bodyDiv w:val="1"/>
      <w:marLeft w:val="0"/>
      <w:marRight w:val="0"/>
      <w:marTop w:val="0"/>
      <w:marBottom w:val="0"/>
      <w:divBdr>
        <w:top w:val="none" w:sz="0" w:space="0" w:color="auto"/>
        <w:left w:val="none" w:sz="0" w:space="0" w:color="auto"/>
        <w:bottom w:val="none" w:sz="0" w:space="0" w:color="auto"/>
        <w:right w:val="none" w:sz="0" w:space="0" w:color="auto"/>
      </w:divBdr>
    </w:div>
    <w:div w:id="52125796">
      <w:bodyDiv w:val="1"/>
      <w:marLeft w:val="0"/>
      <w:marRight w:val="0"/>
      <w:marTop w:val="0"/>
      <w:marBottom w:val="0"/>
      <w:divBdr>
        <w:top w:val="none" w:sz="0" w:space="0" w:color="auto"/>
        <w:left w:val="none" w:sz="0" w:space="0" w:color="auto"/>
        <w:bottom w:val="none" w:sz="0" w:space="0" w:color="auto"/>
        <w:right w:val="none" w:sz="0" w:space="0" w:color="auto"/>
      </w:divBdr>
    </w:div>
    <w:div w:id="108624654">
      <w:bodyDiv w:val="1"/>
      <w:marLeft w:val="0"/>
      <w:marRight w:val="0"/>
      <w:marTop w:val="0"/>
      <w:marBottom w:val="0"/>
      <w:divBdr>
        <w:top w:val="none" w:sz="0" w:space="0" w:color="auto"/>
        <w:left w:val="none" w:sz="0" w:space="0" w:color="auto"/>
        <w:bottom w:val="none" w:sz="0" w:space="0" w:color="auto"/>
        <w:right w:val="none" w:sz="0" w:space="0" w:color="auto"/>
      </w:divBdr>
    </w:div>
    <w:div w:id="123696736">
      <w:bodyDiv w:val="1"/>
      <w:marLeft w:val="0"/>
      <w:marRight w:val="0"/>
      <w:marTop w:val="0"/>
      <w:marBottom w:val="0"/>
      <w:divBdr>
        <w:top w:val="none" w:sz="0" w:space="0" w:color="auto"/>
        <w:left w:val="none" w:sz="0" w:space="0" w:color="auto"/>
        <w:bottom w:val="none" w:sz="0" w:space="0" w:color="auto"/>
        <w:right w:val="none" w:sz="0" w:space="0" w:color="auto"/>
      </w:divBdr>
    </w:div>
    <w:div w:id="133521630">
      <w:bodyDiv w:val="1"/>
      <w:marLeft w:val="0"/>
      <w:marRight w:val="0"/>
      <w:marTop w:val="0"/>
      <w:marBottom w:val="0"/>
      <w:divBdr>
        <w:top w:val="none" w:sz="0" w:space="0" w:color="auto"/>
        <w:left w:val="none" w:sz="0" w:space="0" w:color="auto"/>
        <w:bottom w:val="none" w:sz="0" w:space="0" w:color="auto"/>
        <w:right w:val="none" w:sz="0" w:space="0" w:color="auto"/>
      </w:divBdr>
    </w:div>
    <w:div w:id="166482187">
      <w:bodyDiv w:val="1"/>
      <w:marLeft w:val="0"/>
      <w:marRight w:val="0"/>
      <w:marTop w:val="0"/>
      <w:marBottom w:val="0"/>
      <w:divBdr>
        <w:top w:val="none" w:sz="0" w:space="0" w:color="auto"/>
        <w:left w:val="none" w:sz="0" w:space="0" w:color="auto"/>
        <w:bottom w:val="none" w:sz="0" w:space="0" w:color="auto"/>
        <w:right w:val="none" w:sz="0" w:space="0" w:color="auto"/>
      </w:divBdr>
    </w:div>
    <w:div w:id="178811387">
      <w:bodyDiv w:val="1"/>
      <w:marLeft w:val="0"/>
      <w:marRight w:val="0"/>
      <w:marTop w:val="0"/>
      <w:marBottom w:val="0"/>
      <w:divBdr>
        <w:top w:val="none" w:sz="0" w:space="0" w:color="auto"/>
        <w:left w:val="none" w:sz="0" w:space="0" w:color="auto"/>
        <w:bottom w:val="none" w:sz="0" w:space="0" w:color="auto"/>
        <w:right w:val="none" w:sz="0" w:space="0" w:color="auto"/>
      </w:divBdr>
    </w:div>
    <w:div w:id="250048344">
      <w:bodyDiv w:val="1"/>
      <w:marLeft w:val="0"/>
      <w:marRight w:val="0"/>
      <w:marTop w:val="0"/>
      <w:marBottom w:val="0"/>
      <w:divBdr>
        <w:top w:val="none" w:sz="0" w:space="0" w:color="auto"/>
        <w:left w:val="none" w:sz="0" w:space="0" w:color="auto"/>
        <w:bottom w:val="none" w:sz="0" w:space="0" w:color="auto"/>
        <w:right w:val="none" w:sz="0" w:space="0" w:color="auto"/>
      </w:divBdr>
    </w:div>
    <w:div w:id="329873687">
      <w:bodyDiv w:val="1"/>
      <w:marLeft w:val="0"/>
      <w:marRight w:val="0"/>
      <w:marTop w:val="0"/>
      <w:marBottom w:val="0"/>
      <w:divBdr>
        <w:top w:val="none" w:sz="0" w:space="0" w:color="auto"/>
        <w:left w:val="none" w:sz="0" w:space="0" w:color="auto"/>
        <w:bottom w:val="none" w:sz="0" w:space="0" w:color="auto"/>
        <w:right w:val="none" w:sz="0" w:space="0" w:color="auto"/>
      </w:divBdr>
    </w:div>
    <w:div w:id="351879046">
      <w:bodyDiv w:val="1"/>
      <w:marLeft w:val="0"/>
      <w:marRight w:val="0"/>
      <w:marTop w:val="0"/>
      <w:marBottom w:val="0"/>
      <w:divBdr>
        <w:top w:val="none" w:sz="0" w:space="0" w:color="auto"/>
        <w:left w:val="none" w:sz="0" w:space="0" w:color="auto"/>
        <w:bottom w:val="none" w:sz="0" w:space="0" w:color="auto"/>
        <w:right w:val="none" w:sz="0" w:space="0" w:color="auto"/>
      </w:divBdr>
    </w:div>
    <w:div w:id="362248943">
      <w:bodyDiv w:val="1"/>
      <w:marLeft w:val="0"/>
      <w:marRight w:val="0"/>
      <w:marTop w:val="0"/>
      <w:marBottom w:val="0"/>
      <w:divBdr>
        <w:top w:val="none" w:sz="0" w:space="0" w:color="auto"/>
        <w:left w:val="none" w:sz="0" w:space="0" w:color="auto"/>
        <w:bottom w:val="none" w:sz="0" w:space="0" w:color="auto"/>
        <w:right w:val="none" w:sz="0" w:space="0" w:color="auto"/>
      </w:divBdr>
    </w:div>
    <w:div w:id="398328948">
      <w:bodyDiv w:val="1"/>
      <w:marLeft w:val="0"/>
      <w:marRight w:val="0"/>
      <w:marTop w:val="0"/>
      <w:marBottom w:val="0"/>
      <w:divBdr>
        <w:top w:val="none" w:sz="0" w:space="0" w:color="auto"/>
        <w:left w:val="none" w:sz="0" w:space="0" w:color="auto"/>
        <w:bottom w:val="none" w:sz="0" w:space="0" w:color="auto"/>
        <w:right w:val="none" w:sz="0" w:space="0" w:color="auto"/>
      </w:divBdr>
    </w:div>
    <w:div w:id="416756505">
      <w:bodyDiv w:val="1"/>
      <w:marLeft w:val="0"/>
      <w:marRight w:val="0"/>
      <w:marTop w:val="0"/>
      <w:marBottom w:val="0"/>
      <w:divBdr>
        <w:top w:val="none" w:sz="0" w:space="0" w:color="auto"/>
        <w:left w:val="none" w:sz="0" w:space="0" w:color="auto"/>
        <w:bottom w:val="none" w:sz="0" w:space="0" w:color="auto"/>
        <w:right w:val="none" w:sz="0" w:space="0" w:color="auto"/>
      </w:divBdr>
    </w:div>
    <w:div w:id="438568873">
      <w:bodyDiv w:val="1"/>
      <w:marLeft w:val="0"/>
      <w:marRight w:val="0"/>
      <w:marTop w:val="0"/>
      <w:marBottom w:val="0"/>
      <w:divBdr>
        <w:top w:val="none" w:sz="0" w:space="0" w:color="auto"/>
        <w:left w:val="none" w:sz="0" w:space="0" w:color="auto"/>
        <w:bottom w:val="none" w:sz="0" w:space="0" w:color="auto"/>
        <w:right w:val="none" w:sz="0" w:space="0" w:color="auto"/>
      </w:divBdr>
    </w:div>
    <w:div w:id="439955324">
      <w:bodyDiv w:val="1"/>
      <w:marLeft w:val="0"/>
      <w:marRight w:val="0"/>
      <w:marTop w:val="0"/>
      <w:marBottom w:val="0"/>
      <w:divBdr>
        <w:top w:val="none" w:sz="0" w:space="0" w:color="auto"/>
        <w:left w:val="none" w:sz="0" w:space="0" w:color="auto"/>
        <w:bottom w:val="none" w:sz="0" w:space="0" w:color="auto"/>
        <w:right w:val="none" w:sz="0" w:space="0" w:color="auto"/>
      </w:divBdr>
    </w:div>
    <w:div w:id="447504487">
      <w:bodyDiv w:val="1"/>
      <w:marLeft w:val="0"/>
      <w:marRight w:val="0"/>
      <w:marTop w:val="0"/>
      <w:marBottom w:val="0"/>
      <w:divBdr>
        <w:top w:val="none" w:sz="0" w:space="0" w:color="auto"/>
        <w:left w:val="none" w:sz="0" w:space="0" w:color="auto"/>
        <w:bottom w:val="none" w:sz="0" w:space="0" w:color="auto"/>
        <w:right w:val="none" w:sz="0" w:space="0" w:color="auto"/>
      </w:divBdr>
    </w:div>
    <w:div w:id="468980211">
      <w:bodyDiv w:val="1"/>
      <w:marLeft w:val="0"/>
      <w:marRight w:val="0"/>
      <w:marTop w:val="0"/>
      <w:marBottom w:val="0"/>
      <w:divBdr>
        <w:top w:val="none" w:sz="0" w:space="0" w:color="auto"/>
        <w:left w:val="none" w:sz="0" w:space="0" w:color="auto"/>
        <w:bottom w:val="none" w:sz="0" w:space="0" w:color="auto"/>
        <w:right w:val="none" w:sz="0" w:space="0" w:color="auto"/>
      </w:divBdr>
    </w:div>
    <w:div w:id="471794634">
      <w:bodyDiv w:val="1"/>
      <w:marLeft w:val="0"/>
      <w:marRight w:val="0"/>
      <w:marTop w:val="0"/>
      <w:marBottom w:val="0"/>
      <w:divBdr>
        <w:top w:val="none" w:sz="0" w:space="0" w:color="auto"/>
        <w:left w:val="none" w:sz="0" w:space="0" w:color="auto"/>
        <w:bottom w:val="none" w:sz="0" w:space="0" w:color="auto"/>
        <w:right w:val="none" w:sz="0" w:space="0" w:color="auto"/>
      </w:divBdr>
    </w:div>
    <w:div w:id="485780432">
      <w:bodyDiv w:val="1"/>
      <w:marLeft w:val="0"/>
      <w:marRight w:val="0"/>
      <w:marTop w:val="0"/>
      <w:marBottom w:val="0"/>
      <w:divBdr>
        <w:top w:val="none" w:sz="0" w:space="0" w:color="auto"/>
        <w:left w:val="none" w:sz="0" w:space="0" w:color="auto"/>
        <w:bottom w:val="none" w:sz="0" w:space="0" w:color="auto"/>
        <w:right w:val="none" w:sz="0" w:space="0" w:color="auto"/>
      </w:divBdr>
    </w:div>
    <w:div w:id="509029224">
      <w:bodyDiv w:val="1"/>
      <w:marLeft w:val="0"/>
      <w:marRight w:val="0"/>
      <w:marTop w:val="0"/>
      <w:marBottom w:val="0"/>
      <w:divBdr>
        <w:top w:val="none" w:sz="0" w:space="0" w:color="auto"/>
        <w:left w:val="none" w:sz="0" w:space="0" w:color="auto"/>
        <w:bottom w:val="none" w:sz="0" w:space="0" w:color="auto"/>
        <w:right w:val="none" w:sz="0" w:space="0" w:color="auto"/>
      </w:divBdr>
    </w:div>
    <w:div w:id="515578008">
      <w:bodyDiv w:val="1"/>
      <w:marLeft w:val="0"/>
      <w:marRight w:val="0"/>
      <w:marTop w:val="0"/>
      <w:marBottom w:val="0"/>
      <w:divBdr>
        <w:top w:val="none" w:sz="0" w:space="0" w:color="auto"/>
        <w:left w:val="none" w:sz="0" w:space="0" w:color="auto"/>
        <w:bottom w:val="none" w:sz="0" w:space="0" w:color="auto"/>
        <w:right w:val="none" w:sz="0" w:space="0" w:color="auto"/>
      </w:divBdr>
    </w:div>
    <w:div w:id="529301451">
      <w:bodyDiv w:val="1"/>
      <w:marLeft w:val="0"/>
      <w:marRight w:val="0"/>
      <w:marTop w:val="0"/>
      <w:marBottom w:val="0"/>
      <w:divBdr>
        <w:top w:val="none" w:sz="0" w:space="0" w:color="auto"/>
        <w:left w:val="none" w:sz="0" w:space="0" w:color="auto"/>
        <w:bottom w:val="none" w:sz="0" w:space="0" w:color="auto"/>
        <w:right w:val="none" w:sz="0" w:space="0" w:color="auto"/>
      </w:divBdr>
    </w:div>
    <w:div w:id="535512114">
      <w:bodyDiv w:val="1"/>
      <w:marLeft w:val="0"/>
      <w:marRight w:val="0"/>
      <w:marTop w:val="0"/>
      <w:marBottom w:val="0"/>
      <w:divBdr>
        <w:top w:val="none" w:sz="0" w:space="0" w:color="auto"/>
        <w:left w:val="none" w:sz="0" w:space="0" w:color="auto"/>
        <w:bottom w:val="none" w:sz="0" w:space="0" w:color="auto"/>
        <w:right w:val="none" w:sz="0" w:space="0" w:color="auto"/>
      </w:divBdr>
    </w:div>
    <w:div w:id="640185659">
      <w:bodyDiv w:val="1"/>
      <w:marLeft w:val="0"/>
      <w:marRight w:val="0"/>
      <w:marTop w:val="0"/>
      <w:marBottom w:val="0"/>
      <w:divBdr>
        <w:top w:val="none" w:sz="0" w:space="0" w:color="auto"/>
        <w:left w:val="none" w:sz="0" w:space="0" w:color="auto"/>
        <w:bottom w:val="none" w:sz="0" w:space="0" w:color="auto"/>
        <w:right w:val="none" w:sz="0" w:space="0" w:color="auto"/>
      </w:divBdr>
    </w:div>
    <w:div w:id="666638793">
      <w:bodyDiv w:val="1"/>
      <w:marLeft w:val="0"/>
      <w:marRight w:val="0"/>
      <w:marTop w:val="0"/>
      <w:marBottom w:val="0"/>
      <w:divBdr>
        <w:top w:val="none" w:sz="0" w:space="0" w:color="auto"/>
        <w:left w:val="none" w:sz="0" w:space="0" w:color="auto"/>
        <w:bottom w:val="none" w:sz="0" w:space="0" w:color="auto"/>
        <w:right w:val="none" w:sz="0" w:space="0" w:color="auto"/>
      </w:divBdr>
    </w:div>
    <w:div w:id="676539812">
      <w:bodyDiv w:val="1"/>
      <w:marLeft w:val="0"/>
      <w:marRight w:val="0"/>
      <w:marTop w:val="0"/>
      <w:marBottom w:val="0"/>
      <w:divBdr>
        <w:top w:val="none" w:sz="0" w:space="0" w:color="auto"/>
        <w:left w:val="none" w:sz="0" w:space="0" w:color="auto"/>
        <w:bottom w:val="none" w:sz="0" w:space="0" w:color="auto"/>
        <w:right w:val="none" w:sz="0" w:space="0" w:color="auto"/>
      </w:divBdr>
    </w:div>
    <w:div w:id="701780553">
      <w:bodyDiv w:val="1"/>
      <w:marLeft w:val="0"/>
      <w:marRight w:val="0"/>
      <w:marTop w:val="0"/>
      <w:marBottom w:val="0"/>
      <w:divBdr>
        <w:top w:val="none" w:sz="0" w:space="0" w:color="auto"/>
        <w:left w:val="none" w:sz="0" w:space="0" w:color="auto"/>
        <w:bottom w:val="none" w:sz="0" w:space="0" w:color="auto"/>
        <w:right w:val="none" w:sz="0" w:space="0" w:color="auto"/>
      </w:divBdr>
    </w:div>
    <w:div w:id="735661245">
      <w:bodyDiv w:val="1"/>
      <w:marLeft w:val="0"/>
      <w:marRight w:val="0"/>
      <w:marTop w:val="0"/>
      <w:marBottom w:val="0"/>
      <w:divBdr>
        <w:top w:val="none" w:sz="0" w:space="0" w:color="auto"/>
        <w:left w:val="none" w:sz="0" w:space="0" w:color="auto"/>
        <w:bottom w:val="none" w:sz="0" w:space="0" w:color="auto"/>
        <w:right w:val="none" w:sz="0" w:space="0" w:color="auto"/>
      </w:divBdr>
    </w:div>
    <w:div w:id="750392991">
      <w:bodyDiv w:val="1"/>
      <w:marLeft w:val="0"/>
      <w:marRight w:val="0"/>
      <w:marTop w:val="0"/>
      <w:marBottom w:val="0"/>
      <w:divBdr>
        <w:top w:val="none" w:sz="0" w:space="0" w:color="auto"/>
        <w:left w:val="none" w:sz="0" w:space="0" w:color="auto"/>
        <w:bottom w:val="none" w:sz="0" w:space="0" w:color="auto"/>
        <w:right w:val="none" w:sz="0" w:space="0" w:color="auto"/>
      </w:divBdr>
    </w:div>
    <w:div w:id="812982871">
      <w:bodyDiv w:val="1"/>
      <w:marLeft w:val="0"/>
      <w:marRight w:val="0"/>
      <w:marTop w:val="0"/>
      <w:marBottom w:val="0"/>
      <w:divBdr>
        <w:top w:val="none" w:sz="0" w:space="0" w:color="auto"/>
        <w:left w:val="none" w:sz="0" w:space="0" w:color="auto"/>
        <w:bottom w:val="none" w:sz="0" w:space="0" w:color="auto"/>
        <w:right w:val="none" w:sz="0" w:space="0" w:color="auto"/>
      </w:divBdr>
    </w:div>
    <w:div w:id="832452070">
      <w:bodyDiv w:val="1"/>
      <w:marLeft w:val="0"/>
      <w:marRight w:val="0"/>
      <w:marTop w:val="0"/>
      <w:marBottom w:val="0"/>
      <w:divBdr>
        <w:top w:val="none" w:sz="0" w:space="0" w:color="auto"/>
        <w:left w:val="none" w:sz="0" w:space="0" w:color="auto"/>
        <w:bottom w:val="none" w:sz="0" w:space="0" w:color="auto"/>
        <w:right w:val="none" w:sz="0" w:space="0" w:color="auto"/>
      </w:divBdr>
    </w:div>
    <w:div w:id="909315414">
      <w:bodyDiv w:val="1"/>
      <w:marLeft w:val="0"/>
      <w:marRight w:val="0"/>
      <w:marTop w:val="0"/>
      <w:marBottom w:val="0"/>
      <w:divBdr>
        <w:top w:val="none" w:sz="0" w:space="0" w:color="auto"/>
        <w:left w:val="none" w:sz="0" w:space="0" w:color="auto"/>
        <w:bottom w:val="none" w:sz="0" w:space="0" w:color="auto"/>
        <w:right w:val="none" w:sz="0" w:space="0" w:color="auto"/>
      </w:divBdr>
    </w:div>
    <w:div w:id="978263806">
      <w:bodyDiv w:val="1"/>
      <w:marLeft w:val="0"/>
      <w:marRight w:val="0"/>
      <w:marTop w:val="0"/>
      <w:marBottom w:val="0"/>
      <w:divBdr>
        <w:top w:val="none" w:sz="0" w:space="0" w:color="auto"/>
        <w:left w:val="none" w:sz="0" w:space="0" w:color="auto"/>
        <w:bottom w:val="none" w:sz="0" w:space="0" w:color="auto"/>
        <w:right w:val="none" w:sz="0" w:space="0" w:color="auto"/>
      </w:divBdr>
    </w:div>
    <w:div w:id="983005932">
      <w:bodyDiv w:val="1"/>
      <w:marLeft w:val="0"/>
      <w:marRight w:val="0"/>
      <w:marTop w:val="0"/>
      <w:marBottom w:val="0"/>
      <w:divBdr>
        <w:top w:val="none" w:sz="0" w:space="0" w:color="auto"/>
        <w:left w:val="none" w:sz="0" w:space="0" w:color="auto"/>
        <w:bottom w:val="none" w:sz="0" w:space="0" w:color="auto"/>
        <w:right w:val="none" w:sz="0" w:space="0" w:color="auto"/>
      </w:divBdr>
    </w:div>
    <w:div w:id="985664070">
      <w:bodyDiv w:val="1"/>
      <w:marLeft w:val="0"/>
      <w:marRight w:val="0"/>
      <w:marTop w:val="0"/>
      <w:marBottom w:val="0"/>
      <w:divBdr>
        <w:top w:val="none" w:sz="0" w:space="0" w:color="auto"/>
        <w:left w:val="none" w:sz="0" w:space="0" w:color="auto"/>
        <w:bottom w:val="none" w:sz="0" w:space="0" w:color="auto"/>
        <w:right w:val="none" w:sz="0" w:space="0" w:color="auto"/>
      </w:divBdr>
    </w:div>
    <w:div w:id="1028288658">
      <w:bodyDiv w:val="1"/>
      <w:marLeft w:val="0"/>
      <w:marRight w:val="0"/>
      <w:marTop w:val="0"/>
      <w:marBottom w:val="0"/>
      <w:divBdr>
        <w:top w:val="none" w:sz="0" w:space="0" w:color="auto"/>
        <w:left w:val="none" w:sz="0" w:space="0" w:color="auto"/>
        <w:bottom w:val="none" w:sz="0" w:space="0" w:color="auto"/>
        <w:right w:val="none" w:sz="0" w:space="0" w:color="auto"/>
      </w:divBdr>
    </w:div>
    <w:div w:id="1101070973">
      <w:bodyDiv w:val="1"/>
      <w:marLeft w:val="0"/>
      <w:marRight w:val="0"/>
      <w:marTop w:val="0"/>
      <w:marBottom w:val="0"/>
      <w:divBdr>
        <w:top w:val="none" w:sz="0" w:space="0" w:color="auto"/>
        <w:left w:val="none" w:sz="0" w:space="0" w:color="auto"/>
        <w:bottom w:val="none" w:sz="0" w:space="0" w:color="auto"/>
        <w:right w:val="none" w:sz="0" w:space="0" w:color="auto"/>
      </w:divBdr>
    </w:div>
    <w:div w:id="1142119240">
      <w:bodyDiv w:val="1"/>
      <w:marLeft w:val="0"/>
      <w:marRight w:val="0"/>
      <w:marTop w:val="0"/>
      <w:marBottom w:val="0"/>
      <w:divBdr>
        <w:top w:val="none" w:sz="0" w:space="0" w:color="auto"/>
        <w:left w:val="none" w:sz="0" w:space="0" w:color="auto"/>
        <w:bottom w:val="none" w:sz="0" w:space="0" w:color="auto"/>
        <w:right w:val="none" w:sz="0" w:space="0" w:color="auto"/>
      </w:divBdr>
    </w:div>
    <w:div w:id="1146555147">
      <w:bodyDiv w:val="1"/>
      <w:marLeft w:val="0"/>
      <w:marRight w:val="0"/>
      <w:marTop w:val="0"/>
      <w:marBottom w:val="0"/>
      <w:divBdr>
        <w:top w:val="none" w:sz="0" w:space="0" w:color="auto"/>
        <w:left w:val="none" w:sz="0" w:space="0" w:color="auto"/>
        <w:bottom w:val="none" w:sz="0" w:space="0" w:color="auto"/>
        <w:right w:val="none" w:sz="0" w:space="0" w:color="auto"/>
      </w:divBdr>
    </w:div>
    <w:div w:id="1165625764">
      <w:bodyDiv w:val="1"/>
      <w:marLeft w:val="0"/>
      <w:marRight w:val="0"/>
      <w:marTop w:val="0"/>
      <w:marBottom w:val="0"/>
      <w:divBdr>
        <w:top w:val="none" w:sz="0" w:space="0" w:color="auto"/>
        <w:left w:val="none" w:sz="0" w:space="0" w:color="auto"/>
        <w:bottom w:val="none" w:sz="0" w:space="0" w:color="auto"/>
        <w:right w:val="none" w:sz="0" w:space="0" w:color="auto"/>
      </w:divBdr>
    </w:div>
    <w:div w:id="1181313969">
      <w:bodyDiv w:val="1"/>
      <w:marLeft w:val="0"/>
      <w:marRight w:val="0"/>
      <w:marTop w:val="0"/>
      <w:marBottom w:val="0"/>
      <w:divBdr>
        <w:top w:val="none" w:sz="0" w:space="0" w:color="auto"/>
        <w:left w:val="none" w:sz="0" w:space="0" w:color="auto"/>
        <w:bottom w:val="none" w:sz="0" w:space="0" w:color="auto"/>
        <w:right w:val="none" w:sz="0" w:space="0" w:color="auto"/>
      </w:divBdr>
    </w:div>
    <w:div w:id="1194225364">
      <w:bodyDiv w:val="1"/>
      <w:marLeft w:val="0"/>
      <w:marRight w:val="0"/>
      <w:marTop w:val="0"/>
      <w:marBottom w:val="0"/>
      <w:divBdr>
        <w:top w:val="none" w:sz="0" w:space="0" w:color="auto"/>
        <w:left w:val="none" w:sz="0" w:space="0" w:color="auto"/>
        <w:bottom w:val="none" w:sz="0" w:space="0" w:color="auto"/>
        <w:right w:val="none" w:sz="0" w:space="0" w:color="auto"/>
      </w:divBdr>
    </w:div>
    <w:div w:id="1199272574">
      <w:bodyDiv w:val="1"/>
      <w:marLeft w:val="0"/>
      <w:marRight w:val="0"/>
      <w:marTop w:val="0"/>
      <w:marBottom w:val="0"/>
      <w:divBdr>
        <w:top w:val="none" w:sz="0" w:space="0" w:color="auto"/>
        <w:left w:val="none" w:sz="0" w:space="0" w:color="auto"/>
        <w:bottom w:val="none" w:sz="0" w:space="0" w:color="auto"/>
        <w:right w:val="none" w:sz="0" w:space="0" w:color="auto"/>
      </w:divBdr>
    </w:div>
    <w:div w:id="1214656499">
      <w:bodyDiv w:val="1"/>
      <w:marLeft w:val="0"/>
      <w:marRight w:val="0"/>
      <w:marTop w:val="0"/>
      <w:marBottom w:val="0"/>
      <w:divBdr>
        <w:top w:val="none" w:sz="0" w:space="0" w:color="auto"/>
        <w:left w:val="none" w:sz="0" w:space="0" w:color="auto"/>
        <w:bottom w:val="none" w:sz="0" w:space="0" w:color="auto"/>
        <w:right w:val="none" w:sz="0" w:space="0" w:color="auto"/>
      </w:divBdr>
    </w:div>
    <w:div w:id="1243833692">
      <w:bodyDiv w:val="1"/>
      <w:marLeft w:val="0"/>
      <w:marRight w:val="0"/>
      <w:marTop w:val="0"/>
      <w:marBottom w:val="0"/>
      <w:divBdr>
        <w:top w:val="none" w:sz="0" w:space="0" w:color="auto"/>
        <w:left w:val="none" w:sz="0" w:space="0" w:color="auto"/>
        <w:bottom w:val="none" w:sz="0" w:space="0" w:color="auto"/>
        <w:right w:val="none" w:sz="0" w:space="0" w:color="auto"/>
      </w:divBdr>
    </w:div>
    <w:div w:id="1303002243">
      <w:bodyDiv w:val="1"/>
      <w:marLeft w:val="0"/>
      <w:marRight w:val="0"/>
      <w:marTop w:val="0"/>
      <w:marBottom w:val="0"/>
      <w:divBdr>
        <w:top w:val="none" w:sz="0" w:space="0" w:color="auto"/>
        <w:left w:val="none" w:sz="0" w:space="0" w:color="auto"/>
        <w:bottom w:val="none" w:sz="0" w:space="0" w:color="auto"/>
        <w:right w:val="none" w:sz="0" w:space="0" w:color="auto"/>
      </w:divBdr>
    </w:div>
    <w:div w:id="1304043332">
      <w:bodyDiv w:val="1"/>
      <w:marLeft w:val="0"/>
      <w:marRight w:val="0"/>
      <w:marTop w:val="0"/>
      <w:marBottom w:val="0"/>
      <w:divBdr>
        <w:top w:val="none" w:sz="0" w:space="0" w:color="auto"/>
        <w:left w:val="none" w:sz="0" w:space="0" w:color="auto"/>
        <w:bottom w:val="none" w:sz="0" w:space="0" w:color="auto"/>
        <w:right w:val="none" w:sz="0" w:space="0" w:color="auto"/>
      </w:divBdr>
    </w:div>
    <w:div w:id="1343435487">
      <w:bodyDiv w:val="1"/>
      <w:marLeft w:val="0"/>
      <w:marRight w:val="0"/>
      <w:marTop w:val="0"/>
      <w:marBottom w:val="0"/>
      <w:divBdr>
        <w:top w:val="none" w:sz="0" w:space="0" w:color="auto"/>
        <w:left w:val="none" w:sz="0" w:space="0" w:color="auto"/>
        <w:bottom w:val="none" w:sz="0" w:space="0" w:color="auto"/>
        <w:right w:val="none" w:sz="0" w:space="0" w:color="auto"/>
      </w:divBdr>
    </w:div>
    <w:div w:id="1365209461">
      <w:bodyDiv w:val="1"/>
      <w:marLeft w:val="0"/>
      <w:marRight w:val="0"/>
      <w:marTop w:val="0"/>
      <w:marBottom w:val="0"/>
      <w:divBdr>
        <w:top w:val="none" w:sz="0" w:space="0" w:color="auto"/>
        <w:left w:val="none" w:sz="0" w:space="0" w:color="auto"/>
        <w:bottom w:val="none" w:sz="0" w:space="0" w:color="auto"/>
        <w:right w:val="none" w:sz="0" w:space="0" w:color="auto"/>
      </w:divBdr>
    </w:div>
    <w:div w:id="1393189822">
      <w:bodyDiv w:val="1"/>
      <w:marLeft w:val="0"/>
      <w:marRight w:val="0"/>
      <w:marTop w:val="0"/>
      <w:marBottom w:val="0"/>
      <w:divBdr>
        <w:top w:val="none" w:sz="0" w:space="0" w:color="auto"/>
        <w:left w:val="none" w:sz="0" w:space="0" w:color="auto"/>
        <w:bottom w:val="none" w:sz="0" w:space="0" w:color="auto"/>
        <w:right w:val="none" w:sz="0" w:space="0" w:color="auto"/>
      </w:divBdr>
    </w:div>
    <w:div w:id="1413039494">
      <w:bodyDiv w:val="1"/>
      <w:marLeft w:val="0"/>
      <w:marRight w:val="0"/>
      <w:marTop w:val="0"/>
      <w:marBottom w:val="0"/>
      <w:divBdr>
        <w:top w:val="none" w:sz="0" w:space="0" w:color="auto"/>
        <w:left w:val="none" w:sz="0" w:space="0" w:color="auto"/>
        <w:bottom w:val="none" w:sz="0" w:space="0" w:color="auto"/>
        <w:right w:val="none" w:sz="0" w:space="0" w:color="auto"/>
      </w:divBdr>
    </w:div>
    <w:div w:id="1493135702">
      <w:bodyDiv w:val="1"/>
      <w:marLeft w:val="0"/>
      <w:marRight w:val="0"/>
      <w:marTop w:val="0"/>
      <w:marBottom w:val="0"/>
      <w:divBdr>
        <w:top w:val="none" w:sz="0" w:space="0" w:color="auto"/>
        <w:left w:val="none" w:sz="0" w:space="0" w:color="auto"/>
        <w:bottom w:val="none" w:sz="0" w:space="0" w:color="auto"/>
        <w:right w:val="none" w:sz="0" w:space="0" w:color="auto"/>
      </w:divBdr>
    </w:div>
    <w:div w:id="1514028183">
      <w:bodyDiv w:val="1"/>
      <w:marLeft w:val="0"/>
      <w:marRight w:val="0"/>
      <w:marTop w:val="0"/>
      <w:marBottom w:val="0"/>
      <w:divBdr>
        <w:top w:val="none" w:sz="0" w:space="0" w:color="auto"/>
        <w:left w:val="none" w:sz="0" w:space="0" w:color="auto"/>
        <w:bottom w:val="none" w:sz="0" w:space="0" w:color="auto"/>
        <w:right w:val="none" w:sz="0" w:space="0" w:color="auto"/>
      </w:divBdr>
    </w:div>
    <w:div w:id="1550218244">
      <w:bodyDiv w:val="1"/>
      <w:marLeft w:val="0"/>
      <w:marRight w:val="0"/>
      <w:marTop w:val="0"/>
      <w:marBottom w:val="0"/>
      <w:divBdr>
        <w:top w:val="none" w:sz="0" w:space="0" w:color="auto"/>
        <w:left w:val="none" w:sz="0" w:space="0" w:color="auto"/>
        <w:bottom w:val="none" w:sz="0" w:space="0" w:color="auto"/>
        <w:right w:val="none" w:sz="0" w:space="0" w:color="auto"/>
      </w:divBdr>
    </w:div>
    <w:div w:id="1563708721">
      <w:bodyDiv w:val="1"/>
      <w:marLeft w:val="0"/>
      <w:marRight w:val="0"/>
      <w:marTop w:val="0"/>
      <w:marBottom w:val="0"/>
      <w:divBdr>
        <w:top w:val="none" w:sz="0" w:space="0" w:color="auto"/>
        <w:left w:val="none" w:sz="0" w:space="0" w:color="auto"/>
        <w:bottom w:val="none" w:sz="0" w:space="0" w:color="auto"/>
        <w:right w:val="none" w:sz="0" w:space="0" w:color="auto"/>
      </w:divBdr>
    </w:div>
    <w:div w:id="1620530401">
      <w:bodyDiv w:val="1"/>
      <w:marLeft w:val="0"/>
      <w:marRight w:val="0"/>
      <w:marTop w:val="0"/>
      <w:marBottom w:val="0"/>
      <w:divBdr>
        <w:top w:val="none" w:sz="0" w:space="0" w:color="auto"/>
        <w:left w:val="none" w:sz="0" w:space="0" w:color="auto"/>
        <w:bottom w:val="none" w:sz="0" w:space="0" w:color="auto"/>
        <w:right w:val="none" w:sz="0" w:space="0" w:color="auto"/>
      </w:divBdr>
    </w:div>
    <w:div w:id="1627812492">
      <w:bodyDiv w:val="1"/>
      <w:marLeft w:val="0"/>
      <w:marRight w:val="0"/>
      <w:marTop w:val="0"/>
      <w:marBottom w:val="0"/>
      <w:divBdr>
        <w:top w:val="none" w:sz="0" w:space="0" w:color="auto"/>
        <w:left w:val="none" w:sz="0" w:space="0" w:color="auto"/>
        <w:bottom w:val="none" w:sz="0" w:space="0" w:color="auto"/>
        <w:right w:val="none" w:sz="0" w:space="0" w:color="auto"/>
      </w:divBdr>
    </w:div>
    <w:div w:id="1656839019">
      <w:bodyDiv w:val="1"/>
      <w:marLeft w:val="0"/>
      <w:marRight w:val="0"/>
      <w:marTop w:val="0"/>
      <w:marBottom w:val="0"/>
      <w:divBdr>
        <w:top w:val="none" w:sz="0" w:space="0" w:color="auto"/>
        <w:left w:val="none" w:sz="0" w:space="0" w:color="auto"/>
        <w:bottom w:val="none" w:sz="0" w:space="0" w:color="auto"/>
        <w:right w:val="none" w:sz="0" w:space="0" w:color="auto"/>
      </w:divBdr>
    </w:div>
    <w:div w:id="1674382342">
      <w:bodyDiv w:val="1"/>
      <w:marLeft w:val="0"/>
      <w:marRight w:val="0"/>
      <w:marTop w:val="0"/>
      <w:marBottom w:val="0"/>
      <w:divBdr>
        <w:top w:val="none" w:sz="0" w:space="0" w:color="auto"/>
        <w:left w:val="none" w:sz="0" w:space="0" w:color="auto"/>
        <w:bottom w:val="none" w:sz="0" w:space="0" w:color="auto"/>
        <w:right w:val="none" w:sz="0" w:space="0" w:color="auto"/>
      </w:divBdr>
    </w:div>
    <w:div w:id="1678799818">
      <w:bodyDiv w:val="1"/>
      <w:marLeft w:val="0"/>
      <w:marRight w:val="0"/>
      <w:marTop w:val="0"/>
      <w:marBottom w:val="0"/>
      <w:divBdr>
        <w:top w:val="none" w:sz="0" w:space="0" w:color="auto"/>
        <w:left w:val="none" w:sz="0" w:space="0" w:color="auto"/>
        <w:bottom w:val="none" w:sz="0" w:space="0" w:color="auto"/>
        <w:right w:val="none" w:sz="0" w:space="0" w:color="auto"/>
      </w:divBdr>
    </w:div>
    <w:div w:id="1685127355">
      <w:bodyDiv w:val="1"/>
      <w:marLeft w:val="0"/>
      <w:marRight w:val="0"/>
      <w:marTop w:val="0"/>
      <w:marBottom w:val="0"/>
      <w:divBdr>
        <w:top w:val="none" w:sz="0" w:space="0" w:color="auto"/>
        <w:left w:val="none" w:sz="0" w:space="0" w:color="auto"/>
        <w:bottom w:val="none" w:sz="0" w:space="0" w:color="auto"/>
        <w:right w:val="none" w:sz="0" w:space="0" w:color="auto"/>
      </w:divBdr>
    </w:div>
    <w:div w:id="1726446693">
      <w:bodyDiv w:val="1"/>
      <w:marLeft w:val="0"/>
      <w:marRight w:val="0"/>
      <w:marTop w:val="0"/>
      <w:marBottom w:val="0"/>
      <w:divBdr>
        <w:top w:val="none" w:sz="0" w:space="0" w:color="auto"/>
        <w:left w:val="none" w:sz="0" w:space="0" w:color="auto"/>
        <w:bottom w:val="none" w:sz="0" w:space="0" w:color="auto"/>
        <w:right w:val="none" w:sz="0" w:space="0" w:color="auto"/>
      </w:divBdr>
    </w:div>
    <w:div w:id="1780373793">
      <w:bodyDiv w:val="1"/>
      <w:marLeft w:val="0"/>
      <w:marRight w:val="0"/>
      <w:marTop w:val="0"/>
      <w:marBottom w:val="0"/>
      <w:divBdr>
        <w:top w:val="none" w:sz="0" w:space="0" w:color="auto"/>
        <w:left w:val="none" w:sz="0" w:space="0" w:color="auto"/>
        <w:bottom w:val="none" w:sz="0" w:space="0" w:color="auto"/>
        <w:right w:val="none" w:sz="0" w:space="0" w:color="auto"/>
      </w:divBdr>
    </w:div>
    <w:div w:id="1782993049">
      <w:bodyDiv w:val="1"/>
      <w:marLeft w:val="0"/>
      <w:marRight w:val="0"/>
      <w:marTop w:val="0"/>
      <w:marBottom w:val="0"/>
      <w:divBdr>
        <w:top w:val="none" w:sz="0" w:space="0" w:color="auto"/>
        <w:left w:val="none" w:sz="0" w:space="0" w:color="auto"/>
        <w:bottom w:val="none" w:sz="0" w:space="0" w:color="auto"/>
        <w:right w:val="none" w:sz="0" w:space="0" w:color="auto"/>
      </w:divBdr>
    </w:div>
    <w:div w:id="1785228776">
      <w:bodyDiv w:val="1"/>
      <w:marLeft w:val="0"/>
      <w:marRight w:val="0"/>
      <w:marTop w:val="0"/>
      <w:marBottom w:val="0"/>
      <w:divBdr>
        <w:top w:val="none" w:sz="0" w:space="0" w:color="auto"/>
        <w:left w:val="none" w:sz="0" w:space="0" w:color="auto"/>
        <w:bottom w:val="none" w:sz="0" w:space="0" w:color="auto"/>
        <w:right w:val="none" w:sz="0" w:space="0" w:color="auto"/>
      </w:divBdr>
    </w:div>
    <w:div w:id="1813211073">
      <w:bodyDiv w:val="1"/>
      <w:marLeft w:val="0"/>
      <w:marRight w:val="0"/>
      <w:marTop w:val="0"/>
      <w:marBottom w:val="0"/>
      <w:divBdr>
        <w:top w:val="none" w:sz="0" w:space="0" w:color="auto"/>
        <w:left w:val="none" w:sz="0" w:space="0" w:color="auto"/>
        <w:bottom w:val="none" w:sz="0" w:space="0" w:color="auto"/>
        <w:right w:val="none" w:sz="0" w:space="0" w:color="auto"/>
      </w:divBdr>
    </w:div>
    <w:div w:id="1818258601">
      <w:bodyDiv w:val="1"/>
      <w:marLeft w:val="0"/>
      <w:marRight w:val="0"/>
      <w:marTop w:val="0"/>
      <w:marBottom w:val="0"/>
      <w:divBdr>
        <w:top w:val="none" w:sz="0" w:space="0" w:color="auto"/>
        <w:left w:val="none" w:sz="0" w:space="0" w:color="auto"/>
        <w:bottom w:val="none" w:sz="0" w:space="0" w:color="auto"/>
        <w:right w:val="none" w:sz="0" w:space="0" w:color="auto"/>
      </w:divBdr>
    </w:div>
    <w:div w:id="1830977390">
      <w:bodyDiv w:val="1"/>
      <w:marLeft w:val="0"/>
      <w:marRight w:val="0"/>
      <w:marTop w:val="0"/>
      <w:marBottom w:val="0"/>
      <w:divBdr>
        <w:top w:val="none" w:sz="0" w:space="0" w:color="auto"/>
        <w:left w:val="none" w:sz="0" w:space="0" w:color="auto"/>
        <w:bottom w:val="none" w:sz="0" w:space="0" w:color="auto"/>
        <w:right w:val="none" w:sz="0" w:space="0" w:color="auto"/>
      </w:divBdr>
    </w:div>
    <w:div w:id="1901359572">
      <w:bodyDiv w:val="1"/>
      <w:marLeft w:val="0"/>
      <w:marRight w:val="0"/>
      <w:marTop w:val="0"/>
      <w:marBottom w:val="0"/>
      <w:divBdr>
        <w:top w:val="none" w:sz="0" w:space="0" w:color="auto"/>
        <w:left w:val="none" w:sz="0" w:space="0" w:color="auto"/>
        <w:bottom w:val="none" w:sz="0" w:space="0" w:color="auto"/>
        <w:right w:val="none" w:sz="0" w:space="0" w:color="auto"/>
      </w:divBdr>
    </w:div>
    <w:div w:id="1964842617">
      <w:bodyDiv w:val="1"/>
      <w:marLeft w:val="0"/>
      <w:marRight w:val="0"/>
      <w:marTop w:val="0"/>
      <w:marBottom w:val="0"/>
      <w:divBdr>
        <w:top w:val="none" w:sz="0" w:space="0" w:color="auto"/>
        <w:left w:val="none" w:sz="0" w:space="0" w:color="auto"/>
        <w:bottom w:val="none" w:sz="0" w:space="0" w:color="auto"/>
        <w:right w:val="none" w:sz="0" w:space="0" w:color="auto"/>
      </w:divBdr>
    </w:div>
    <w:div w:id="2035227676">
      <w:bodyDiv w:val="1"/>
      <w:marLeft w:val="0"/>
      <w:marRight w:val="0"/>
      <w:marTop w:val="0"/>
      <w:marBottom w:val="0"/>
      <w:divBdr>
        <w:top w:val="none" w:sz="0" w:space="0" w:color="auto"/>
        <w:left w:val="none" w:sz="0" w:space="0" w:color="auto"/>
        <w:bottom w:val="none" w:sz="0" w:space="0" w:color="auto"/>
        <w:right w:val="none" w:sz="0" w:space="0" w:color="auto"/>
      </w:divBdr>
    </w:div>
    <w:div w:id="2059353948">
      <w:bodyDiv w:val="1"/>
      <w:marLeft w:val="0"/>
      <w:marRight w:val="0"/>
      <w:marTop w:val="0"/>
      <w:marBottom w:val="0"/>
      <w:divBdr>
        <w:top w:val="none" w:sz="0" w:space="0" w:color="auto"/>
        <w:left w:val="none" w:sz="0" w:space="0" w:color="auto"/>
        <w:bottom w:val="none" w:sz="0" w:space="0" w:color="auto"/>
        <w:right w:val="none" w:sz="0" w:space="0" w:color="auto"/>
      </w:divBdr>
    </w:div>
    <w:div w:id="2091000347">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3.gif"/><Relationship Id="rId18" Type="http://schemas.openxmlformats.org/officeDocument/2006/relationships/hyperlink" Target="http://www.amadeux.net/sublimen/dossier/musica_stress_benessere.html" TargetMode="External"/><Relationship Id="rId26" Type="http://schemas.openxmlformats.org/officeDocument/2006/relationships/hyperlink" Target="http://www.edurete.org/wmap/" TargetMode="External"/><Relationship Id="rId3" Type="http://schemas.openxmlformats.org/officeDocument/2006/relationships/styles" Target="styles.xml"/><Relationship Id="rId21" Type="http://schemas.openxmlformats.org/officeDocument/2006/relationships/hyperlink" Target="http://salute.agi.it/primapagina/notizie/201108171220-hpg-rsa1010-tumori_musicoterapia_riduce_ansia_e_stress_nei_malati" TargetMode="External"/><Relationship Id="rId7" Type="http://schemas.openxmlformats.org/officeDocument/2006/relationships/endnotes" Target="endnotes.xml"/><Relationship Id="rId12" Type="http://schemas.openxmlformats.org/officeDocument/2006/relationships/image" Target="media/image2.gif"/><Relationship Id="rId17" Type="http://schemas.openxmlformats.org/officeDocument/2006/relationships/hyperlink" Target="http://it.wikipedia.org/wiki/Gian_Carlo_Oli" TargetMode="External"/><Relationship Id="rId25" Type="http://schemas.openxmlformats.org/officeDocument/2006/relationships/hyperlink" Target="http://www.edurete.org/jsstat/jsstat.htm" TargetMode="External"/><Relationship Id="rId2" Type="http://schemas.openxmlformats.org/officeDocument/2006/relationships/numbering" Target="numbering.xml"/><Relationship Id="rId16" Type="http://schemas.openxmlformats.org/officeDocument/2006/relationships/hyperlink" Target="http://it.wikipedia.org/wiki/Giacomo_Devoto" TargetMode="External"/><Relationship Id="rId20" Type="http://schemas.openxmlformats.org/officeDocument/2006/relationships/hyperlink" Target="http://www.fondazioneveronesi.it/la-tua-salute/le-tappe-della-salute/una-medicina-naturale-chiamata-musica/1490"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www.edurete.org/public/pedagogia_sperimentazione/corso.aspx?mod=3&amp;uni=3&amp;arg=3&amp;pag=1" TargetMode="Externa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hyperlink" Target="http://www.medicinalive.com/medicina-tradizionale/ricerca-e-sperimentazione/la-musica-migliora-le-prestazioni-fisiche-ed-e-un-ottimo-anti-stress/"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alberosacro.org/musiche-per-stare-bene.htm" TargetMode="External"/><Relationship Id="rId4" Type="http://schemas.openxmlformats.org/officeDocument/2006/relationships/settings" Target="settings.xml"/><Relationship Id="rId9" Type="http://schemas.openxmlformats.org/officeDocument/2006/relationships/hyperlink" Target="http://www.medicinalive.com/category/medicina-tradizionale/ricerca-e-sperimentazione/" TargetMode="External"/><Relationship Id="rId14" Type="http://schemas.openxmlformats.org/officeDocument/2006/relationships/image" Target="media/image4.gif"/><Relationship Id="rId22" Type="http://schemas.openxmlformats.org/officeDocument/2006/relationships/hyperlink" Target="http://www.fondazioneveronesi.it/la-tua-salute/le-tappe-della-salute/quando-l-ave-maria-di-schubert-abbassa-la-pressione-sanguigna/1491" TargetMode="External"/><Relationship Id="rId27" Type="http://schemas.openxmlformats.org/officeDocument/2006/relationships/image" Target="media/image6.png"/><Relationship Id="rId30" Type="http://schemas.microsoft.com/office/2007/relationships/stylesWithEffects" Target="stylesWithEffects.xml"/></Relationships>
</file>

<file path=word/_rels/footnotes.xml.rels><?xml version="1.0" encoding="UTF-8" standalone="yes"?>
<Relationships xmlns="http://schemas.openxmlformats.org/package/2006/relationships"><Relationship Id="rId8" Type="http://schemas.openxmlformats.org/officeDocument/2006/relationships/hyperlink" Target="http://it.wikipedia.org/wiki/Cancro_(malattia)" TargetMode="External"/><Relationship Id="rId3" Type="http://schemas.openxmlformats.org/officeDocument/2006/relationships/hyperlink" Target="http://it.wikipedia.org/wiki/1925" TargetMode="External"/><Relationship Id="rId7" Type="http://schemas.openxmlformats.org/officeDocument/2006/relationships/hyperlink" Target="http://it.wikipedia.org/wiki/Istituto_Europeo_di_Oncologia" TargetMode="External"/><Relationship Id="rId2" Type="http://schemas.openxmlformats.org/officeDocument/2006/relationships/hyperlink" Target="http://it.wikipedia.org/wiki/28_novembre" TargetMode="External"/><Relationship Id="rId1" Type="http://schemas.openxmlformats.org/officeDocument/2006/relationships/hyperlink" Target="http://it.wikipedia.org/wiki/Milano" TargetMode="External"/><Relationship Id="rId6" Type="http://schemas.openxmlformats.org/officeDocument/2006/relationships/hyperlink" Target="http://it.wikipedia.org/wiki/Italia" TargetMode="External"/><Relationship Id="rId5" Type="http://schemas.openxmlformats.org/officeDocument/2006/relationships/hyperlink" Target="http://it.wikipedia.org/wiki/Politico" TargetMode="External"/><Relationship Id="rId4" Type="http://schemas.openxmlformats.org/officeDocument/2006/relationships/hyperlink" Target="http://it.wikipedia.org/wiki/Chirurgo" TargetMode="External"/><Relationship Id="rId9" Type="http://schemas.openxmlformats.org/officeDocument/2006/relationships/hyperlink" Target="http://it.wikipedia.org/wiki/Carcinoma_mammario"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DA424-5498-864D-9719-B70B6B52B1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531</TotalTime>
  <Pages>96</Pages>
  <Words>19188</Words>
  <Characters>109378</Characters>
  <Application>Microsoft Office Word</Application>
  <DocSecurity>0</DocSecurity>
  <Lines>911</Lines>
  <Paragraphs>256</Paragraphs>
  <ScaleCrop>false</ScaleCrop>
  <HeadingPairs>
    <vt:vector size="2" baseType="variant">
      <vt:variant>
        <vt:lpstr>Titolo</vt:lpstr>
      </vt:variant>
      <vt:variant>
        <vt:i4>1</vt:i4>
      </vt:variant>
    </vt:vector>
  </HeadingPairs>
  <TitlesOfParts>
    <vt:vector size="1" baseType="lpstr">
      <vt:lpstr/>
    </vt:vector>
  </TitlesOfParts>
  <Company>Università di Torino</Company>
  <LinksUpToDate>false</LinksUpToDate>
  <CharactersWithSpaces>128310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Ricotta</dc:creator>
  <cp:keywords/>
  <dc:description/>
  <cp:lastModifiedBy>Utente</cp:lastModifiedBy>
  <cp:revision>101</cp:revision>
  <dcterms:created xsi:type="dcterms:W3CDTF">2013-06-27T17:03:00Z</dcterms:created>
  <dcterms:modified xsi:type="dcterms:W3CDTF">2013-07-09T18:46:00Z</dcterms:modified>
</cp:coreProperties>
</file>